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F18" w:rsidRDefault="007E5574" w:rsidP="003F0F18">
      <w:pPr>
        <w:autoSpaceDE w:val="0"/>
        <w:autoSpaceDN w:val="0"/>
        <w:adjustRightInd w:val="0"/>
        <w:spacing w:line="240" w:lineRule="atLeast"/>
        <w:jc w:val="left"/>
        <w:rPr>
          <w:rFonts w:ascii="宋体" w:cs="宋体"/>
          <w:b/>
          <w:bCs/>
          <w:kern w:val="0"/>
          <w:szCs w:val="21"/>
          <w:lang w:val="zh-CN"/>
        </w:rPr>
      </w:pPr>
      <w:r w:rsidRPr="007E5574">
        <w:rPr>
          <w:rFonts w:ascii="黑体" w:eastAsia="黑体" w:cs="黑体" w:hint="eastAsia"/>
          <w:b/>
          <w:bCs/>
          <w:sz w:val="30"/>
          <w:szCs w:val="30"/>
          <w:lang w:val="zh-CN"/>
        </w:rPr>
        <w:t>宁波2011年小升初分班考试数学试题及答案详解（七）</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一、填空题：</w:t>
      </w:r>
    </w:p>
    <w:p w:rsidR="003F0F18" w:rsidRDefault="003F0F18" w:rsidP="003F0F18">
      <w:pPr>
        <w:numPr>
          <w:ilvl w:val="0"/>
          <w:numId w:val="4"/>
        </w:numPr>
        <w:tabs>
          <w:tab w:val="left" w:pos="360"/>
        </w:tabs>
        <w:autoSpaceDE w:val="0"/>
        <w:autoSpaceDN w:val="0"/>
        <w:adjustRightInd w:val="0"/>
        <w:spacing w:line="240" w:lineRule="atLeast"/>
        <w:ind w:left="360" w:hanging="360"/>
        <w:rPr>
          <w:rFonts w:ascii="宋体" w:cs="宋体"/>
          <w:b/>
          <w:bCs/>
          <w:szCs w:val="21"/>
          <w:lang w:val="zh-CN"/>
        </w:rPr>
      </w:pPr>
      <w:r>
        <w:rPr>
          <w:rFonts w:ascii="宋体" w:cs="宋体" w:hint="eastAsia"/>
          <w:b/>
          <w:bCs/>
          <w:szCs w:val="21"/>
          <w:lang w:val="zh-CN"/>
        </w:rPr>
        <w:t>满足下式的填法共有</w:t>
      </w:r>
      <w:r>
        <w:rPr>
          <w:rFonts w:ascii="宋体" w:cs="宋体"/>
          <w:b/>
          <w:bCs/>
          <w:szCs w:val="21"/>
          <w:u w:val="single"/>
          <w:lang w:val="zh-CN"/>
        </w:rPr>
        <w:t xml:space="preserve">      </w:t>
      </w:r>
      <w:r>
        <w:rPr>
          <w:rFonts w:ascii="宋体" w:cs="宋体" w:hint="eastAsia"/>
          <w:b/>
          <w:bCs/>
          <w:szCs w:val="21"/>
          <w:lang w:val="zh-CN"/>
        </w:rPr>
        <w:t>种</w:t>
      </w:r>
      <w:r>
        <w:rPr>
          <w:rFonts w:ascii="宋体" w:cs="宋体"/>
          <w:b/>
          <w:bCs/>
          <w:szCs w:val="21"/>
          <w:lang w:val="zh-CN"/>
        </w:rPr>
        <w:t>?</w:t>
      </w:r>
    </w:p>
    <w:p w:rsidR="003F0F18" w:rsidRDefault="003F0F18" w:rsidP="003F0F18">
      <w:pPr>
        <w:autoSpaceDE w:val="0"/>
        <w:autoSpaceDN w:val="0"/>
        <w:adjustRightInd w:val="0"/>
        <w:spacing w:line="240" w:lineRule="atLeast"/>
        <w:ind w:firstLine="527"/>
        <w:rPr>
          <w:b/>
          <w:bCs/>
          <w:szCs w:val="21"/>
        </w:rPr>
      </w:pPr>
      <w:r>
        <w:rPr>
          <w:rFonts w:ascii="宋体" w:cs="宋体"/>
          <w:b/>
          <w:bCs/>
          <w:szCs w:val="21"/>
          <w:lang w:val="zh-CN"/>
        </w:rPr>
        <w:t xml:space="preserve">  </w:t>
      </w:r>
      <w:r>
        <w:rPr>
          <w:rFonts w:ascii="宋体" w:cs="宋体" w:hint="eastAsia"/>
          <w:b/>
          <w:bCs/>
          <w:szCs w:val="21"/>
          <w:lang w:val="zh-CN"/>
        </w:rPr>
        <w:t>口口口口</w:t>
      </w:r>
      <w:r>
        <w:rPr>
          <w:rFonts w:ascii="宋体" w:cs="宋体"/>
          <w:b/>
          <w:bCs/>
          <w:szCs w:val="21"/>
          <w:lang w:val="zh-CN"/>
        </w:rPr>
        <w:t>-</w:t>
      </w:r>
      <w:r>
        <w:rPr>
          <w:rFonts w:ascii="宋体" w:cs="宋体" w:hint="eastAsia"/>
          <w:b/>
          <w:bCs/>
          <w:szCs w:val="21"/>
          <w:lang w:val="zh-CN"/>
        </w:rPr>
        <w:t>口口口</w:t>
      </w:r>
      <w:r>
        <w:rPr>
          <w:rFonts w:ascii="宋体" w:cs="宋体"/>
          <w:b/>
          <w:bCs/>
          <w:szCs w:val="21"/>
          <w:lang w:val="zh-CN"/>
        </w:rPr>
        <w:t>=</w:t>
      </w:r>
      <w:r>
        <w:rPr>
          <w:rFonts w:ascii="宋体" w:cs="宋体" w:hint="eastAsia"/>
          <w:b/>
          <w:bCs/>
          <w:szCs w:val="21"/>
          <w:lang w:val="zh-CN"/>
        </w:rPr>
        <w:t>口口</w:t>
      </w:r>
    </w:p>
    <w:p w:rsidR="003F0F18" w:rsidRDefault="003F0F18" w:rsidP="003F0F18">
      <w:pPr>
        <w:autoSpaceDE w:val="0"/>
        <w:autoSpaceDN w:val="0"/>
        <w:adjustRightInd w:val="0"/>
        <w:spacing w:line="240" w:lineRule="atLeast"/>
        <w:rPr>
          <w:rFonts w:ascii="宋体" w:cs="宋体"/>
          <w:b/>
          <w:bCs/>
          <w:szCs w:val="21"/>
          <w:lang w:val="zh-CN"/>
        </w:rPr>
      </w:pPr>
      <w:r>
        <w:rPr>
          <w:rFonts w:ascii="宋体" w:cs="宋体" w:hint="eastAsia"/>
          <w:b/>
          <w:bCs/>
          <w:szCs w:val="21"/>
          <w:lang w:val="zh-CN"/>
        </w:rPr>
        <w:t>【答案】</w:t>
      </w:r>
      <w:r>
        <w:rPr>
          <w:rFonts w:ascii="宋体" w:cs="宋体"/>
          <w:b/>
          <w:bCs/>
          <w:szCs w:val="21"/>
          <w:lang w:val="zh-CN"/>
        </w:rPr>
        <w:t>4905</w:t>
      </w:r>
      <w:r>
        <w:rPr>
          <w:rFonts w:ascii="宋体" w:cs="宋体" w:hint="eastAsia"/>
          <w:b/>
          <w:bCs/>
          <w:szCs w:val="21"/>
          <w:lang w:val="zh-CN"/>
        </w:rPr>
        <w:t>。</w:t>
      </w:r>
    </w:p>
    <w:p w:rsidR="003F0F18" w:rsidRDefault="003F0F18" w:rsidP="003F0F18">
      <w:pPr>
        <w:autoSpaceDE w:val="0"/>
        <w:autoSpaceDN w:val="0"/>
        <w:adjustRightInd w:val="0"/>
        <w:spacing w:line="240" w:lineRule="atLeast"/>
        <w:rPr>
          <w:rFonts w:ascii="宋体" w:cs="宋体"/>
          <w:b/>
          <w:bCs/>
          <w:szCs w:val="21"/>
          <w:lang w:val="zh-CN"/>
        </w:rPr>
      </w:pPr>
      <w:r>
        <w:rPr>
          <w:rFonts w:ascii="宋体" w:cs="宋体" w:hint="eastAsia"/>
          <w:b/>
          <w:bCs/>
          <w:szCs w:val="21"/>
          <w:lang w:val="zh-CN"/>
        </w:rPr>
        <w:t>【解】由右式知，本题相当于求两个两位数</w:t>
      </w:r>
      <w:r>
        <w:rPr>
          <w:rFonts w:ascii="宋体" w:cs="宋体"/>
          <w:b/>
          <w:bCs/>
          <w:szCs w:val="21"/>
          <w:lang w:val="zh-CN"/>
        </w:rPr>
        <w:t>a</w:t>
      </w:r>
      <w:r>
        <w:rPr>
          <w:rFonts w:ascii="宋体" w:cs="宋体" w:hint="eastAsia"/>
          <w:b/>
          <w:bCs/>
          <w:szCs w:val="21"/>
          <w:lang w:val="zh-CN"/>
        </w:rPr>
        <w:t>与</w:t>
      </w:r>
      <w:r>
        <w:rPr>
          <w:rFonts w:ascii="宋体" w:cs="宋体"/>
          <w:b/>
          <w:bCs/>
          <w:szCs w:val="21"/>
          <w:lang w:val="zh-CN"/>
        </w:rPr>
        <w:t>b</w:t>
      </w:r>
      <w:r>
        <w:rPr>
          <w:rFonts w:ascii="宋体" w:cs="宋体" w:hint="eastAsia"/>
          <w:b/>
          <w:bCs/>
          <w:szCs w:val="21"/>
          <w:lang w:val="zh-CN"/>
        </w:rPr>
        <w:t>之和不小于</w:t>
      </w:r>
      <w:r>
        <w:rPr>
          <w:rFonts w:ascii="宋体" w:cs="宋体"/>
          <w:b/>
          <w:bCs/>
          <w:szCs w:val="21"/>
          <w:lang w:val="zh-CN"/>
        </w:rPr>
        <w:t>100</w:t>
      </w:r>
      <w:r>
        <w:rPr>
          <w:rFonts w:ascii="宋体" w:cs="宋体" w:hint="eastAsia"/>
          <w:b/>
          <w:bCs/>
          <w:szCs w:val="21"/>
          <w:lang w:val="zh-CN"/>
        </w:rPr>
        <w:t>的算式有多少种。</w:t>
      </w:r>
    </w:p>
    <w:p w:rsidR="003F0F18" w:rsidRDefault="003F0F18" w:rsidP="003F0F18">
      <w:pPr>
        <w:autoSpaceDE w:val="0"/>
        <w:autoSpaceDN w:val="0"/>
        <w:adjustRightInd w:val="0"/>
        <w:spacing w:line="240" w:lineRule="atLeast"/>
        <w:ind w:firstLine="1054"/>
        <w:rPr>
          <w:rFonts w:ascii="宋体" w:cs="宋体"/>
          <w:b/>
          <w:bCs/>
          <w:szCs w:val="21"/>
          <w:lang w:val="zh-CN"/>
        </w:rPr>
      </w:pPr>
      <w:r>
        <w:rPr>
          <w:rFonts w:ascii="宋体" w:cs="宋体"/>
          <w:b/>
          <w:bCs/>
          <w:szCs w:val="21"/>
          <w:lang w:val="zh-CN"/>
        </w:rPr>
        <w:t xml:space="preserve">  a=10</w:t>
      </w:r>
      <w:r>
        <w:rPr>
          <w:rFonts w:ascii="宋体" w:cs="宋体" w:hint="eastAsia"/>
          <w:b/>
          <w:bCs/>
          <w:szCs w:val="21"/>
          <w:lang w:val="zh-CN"/>
        </w:rPr>
        <w:t>时，</w:t>
      </w:r>
      <w:r>
        <w:rPr>
          <w:rFonts w:ascii="宋体" w:cs="宋体"/>
          <w:b/>
          <w:bCs/>
          <w:szCs w:val="21"/>
          <w:lang w:val="zh-CN"/>
        </w:rPr>
        <w:t>b</w:t>
      </w:r>
      <w:r>
        <w:rPr>
          <w:rFonts w:ascii="宋体" w:cs="宋体" w:hint="eastAsia"/>
          <w:b/>
          <w:bCs/>
          <w:szCs w:val="21"/>
          <w:lang w:val="zh-CN"/>
        </w:rPr>
        <w:t>在</w:t>
      </w:r>
      <w:r>
        <w:rPr>
          <w:rFonts w:ascii="宋体" w:cs="宋体"/>
          <w:b/>
          <w:bCs/>
          <w:szCs w:val="21"/>
          <w:lang w:val="zh-CN"/>
        </w:rPr>
        <w:t>90</w:t>
      </w:r>
      <w:r w:rsidRPr="00F25836">
        <w:rPr>
          <w:rFonts w:ascii="宋体" w:cs="宋体" w:hint="eastAsia"/>
          <w:kern w:val="0"/>
          <w:sz w:val="20"/>
          <w:szCs w:val="20"/>
          <w:lang w:val="zh-CN"/>
        </w:rPr>
        <w:object w:dxaOrig="125" w:dyaOrig="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8.25pt;mso-position-horizontal-relative:page;mso-position-vertical-relative:page" o:ole="">
            <v:imagedata r:id="rId7" o:title=""/>
          </v:shape>
          <o:OLEObject Type="Embed" ProgID="Equation.DSMT4" ShapeID="_x0000_i1025" DrawAspect="Content" ObjectID="_1387818009" r:id="rId8"/>
        </w:object>
      </w:r>
      <w:r>
        <w:rPr>
          <w:rFonts w:ascii="宋体" w:cs="宋体"/>
          <w:b/>
          <w:bCs/>
          <w:szCs w:val="21"/>
          <w:lang w:val="zh-CN"/>
        </w:rPr>
        <w:t>99</w:t>
      </w:r>
      <w:r>
        <w:rPr>
          <w:rFonts w:ascii="宋体" w:cs="宋体" w:hint="eastAsia"/>
          <w:b/>
          <w:bCs/>
          <w:szCs w:val="21"/>
          <w:lang w:val="zh-CN"/>
        </w:rPr>
        <w:t>之间，有</w:t>
      </w:r>
      <w:r>
        <w:rPr>
          <w:rFonts w:ascii="宋体" w:cs="宋体"/>
          <w:b/>
          <w:bCs/>
          <w:szCs w:val="21"/>
          <w:lang w:val="zh-CN"/>
        </w:rPr>
        <w:t>10</w:t>
      </w:r>
      <w:r>
        <w:rPr>
          <w:rFonts w:ascii="宋体" w:cs="宋体" w:hint="eastAsia"/>
          <w:b/>
          <w:bCs/>
          <w:szCs w:val="21"/>
          <w:lang w:val="zh-CN"/>
        </w:rPr>
        <w:t>种；</w:t>
      </w:r>
    </w:p>
    <w:p w:rsidR="003F0F18" w:rsidRDefault="003F0F18" w:rsidP="003F0F18">
      <w:pPr>
        <w:autoSpaceDE w:val="0"/>
        <w:autoSpaceDN w:val="0"/>
        <w:adjustRightInd w:val="0"/>
        <w:spacing w:line="240" w:lineRule="atLeast"/>
        <w:ind w:firstLine="738"/>
        <w:rPr>
          <w:b/>
          <w:bCs/>
          <w:szCs w:val="21"/>
        </w:rPr>
      </w:pPr>
    </w:p>
    <w:p w:rsidR="003F0F18" w:rsidRDefault="00636F60" w:rsidP="003F0F18">
      <w:pPr>
        <w:autoSpaceDE w:val="0"/>
        <w:autoSpaceDN w:val="0"/>
        <w:adjustRightInd w:val="0"/>
        <w:jc w:val="left"/>
        <w:rPr>
          <w:b/>
          <w:bCs/>
          <w:szCs w:val="21"/>
        </w:rPr>
      </w:pPr>
      <w:r>
        <w:rPr>
          <w:rFonts w:ascii="宋体" w:cs="宋体" w:hint="eastAsia"/>
          <w:noProof/>
          <w:kern w:val="0"/>
          <w:sz w:val="20"/>
          <w:szCs w:val="20"/>
        </w:rPr>
        <w:drawing>
          <wp:inline distT="0" distB="0" distL="0" distR="0">
            <wp:extent cx="790575" cy="628650"/>
            <wp:effectExtent l="1905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790575" cy="628650"/>
                    </a:xfrm>
                    <a:prstGeom prst="rect">
                      <a:avLst/>
                    </a:prstGeom>
                    <a:noFill/>
                    <a:ln w="9525">
                      <a:noFill/>
                      <a:miter lim="800000"/>
                      <a:headEnd/>
                      <a:tailEnd/>
                    </a:ln>
                  </pic:spPr>
                </pic:pic>
              </a:graphicData>
            </a:graphic>
          </wp:inline>
        </w:drawing>
      </w:r>
    </w:p>
    <w:p w:rsidR="003F0F18" w:rsidRPr="003F0F18" w:rsidRDefault="003F0F18" w:rsidP="003F0F18">
      <w:pPr>
        <w:autoSpaceDE w:val="0"/>
        <w:autoSpaceDN w:val="0"/>
        <w:adjustRightInd w:val="0"/>
        <w:spacing w:line="240" w:lineRule="atLeast"/>
        <w:ind w:firstLine="738"/>
        <w:rPr>
          <w:rFonts w:ascii="宋体" w:cs="宋体"/>
          <w:b/>
          <w:bCs/>
          <w:szCs w:val="21"/>
        </w:rPr>
      </w:pPr>
      <w:r w:rsidRPr="003F0F18">
        <w:rPr>
          <w:rFonts w:ascii="宋体" w:cs="宋体"/>
          <w:b/>
          <w:bCs/>
          <w:szCs w:val="21"/>
        </w:rPr>
        <w:t xml:space="preserve">     a=11</w:t>
      </w:r>
      <w:r>
        <w:rPr>
          <w:rFonts w:ascii="宋体" w:cs="宋体" w:hint="eastAsia"/>
          <w:b/>
          <w:bCs/>
          <w:szCs w:val="21"/>
          <w:lang w:val="zh-CN"/>
        </w:rPr>
        <w:t>时</w:t>
      </w:r>
      <w:r w:rsidRPr="003F0F18">
        <w:rPr>
          <w:rFonts w:ascii="宋体" w:cs="宋体" w:hint="eastAsia"/>
          <w:b/>
          <w:bCs/>
          <w:szCs w:val="21"/>
        </w:rPr>
        <w:t>，</w:t>
      </w:r>
      <w:r w:rsidRPr="003F0F18">
        <w:rPr>
          <w:rFonts w:ascii="宋体" w:cs="宋体"/>
          <w:b/>
          <w:bCs/>
          <w:szCs w:val="21"/>
        </w:rPr>
        <w:t>b</w:t>
      </w:r>
      <w:r>
        <w:rPr>
          <w:rFonts w:ascii="宋体" w:cs="宋体" w:hint="eastAsia"/>
          <w:b/>
          <w:bCs/>
          <w:szCs w:val="21"/>
          <w:lang w:val="zh-CN"/>
        </w:rPr>
        <w:t>在</w:t>
      </w:r>
      <w:r w:rsidRPr="003F0F18">
        <w:rPr>
          <w:rFonts w:ascii="宋体" w:cs="宋体"/>
          <w:b/>
          <w:bCs/>
          <w:szCs w:val="21"/>
        </w:rPr>
        <w:t>89</w:t>
      </w:r>
      <w:r w:rsidRPr="00F25836">
        <w:rPr>
          <w:rFonts w:ascii="宋体" w:cs="宋体" w:hint="eastAsia"/>
          <w:kern w:val="0"/>
          <w:sz w:val="20"/>
          <w:szCs w:val="20"/>
          <w:lang w:val="zh-CN"/>
        </w:rPr>
        <w:object w:dxaOrig="125" w:dyaOrig="91">
          <v:shape id="_x0000_i1026" type="#_x0000_t75" style="width:11.25pt;height:8.25pt;mso-position-horizontal-relative:page;mso-position-vertical-relative:page" o:ole="">
            <v:imagedata r:id="rId7" o:title=""/>
          </v:shape>
          <o:OLEObject Type="Embed" ProgID="Equation.DSMT4" ShapeID="_x0000_i1026" DrawAspect="Content" ObjectID="_1387818010" r:id="rId10"/>
        </w:object>
      </w:r>
      <w:r w:rsidRPr="003F0F18">
        <w:rPr>
          <w:rFonts w:ascii="宋体" w:cs="宋体"/>
          <w:b/>
          <w:bCs/>
          <w:szCs w:val="21"/>
        </w:rPr>
        <w:t>99</w:t>
      </w:r>
      <w:r>
        <w:rPr>
          <w:rFonts w:ascii="宋体" w:cs="宋体" w:hint="eastAsia"/>
          <w:b/>
          <w:bCs/>
          <w:szCs w:val="21"/>
          <w:lang w:val="zh-CN"/>
        </w:rPr>
        <w:t>之间</w:t>
      </w:r>
      <w:r w:rsidRPr="003F0F18">
        <w:rPr>
          <w:rFonts w:ascii="宋体" w:cs="宋体" w:hint="eastAsia"/>
          <w:b/>
          <w:bCs/>
          <w:szCs w:val="21"/>
        </w:rPr>
        <w:t>，</w:t>
      </w:r>
      <w:r>
        <w:rPr>
          <w:rFonts w:ascii="宋体" w:cs="宋体" w:hint="eastAsia"/>
          <w:b/>
          <w:bCs/>
          <w:szCs w:val="21"/>
          <w:lang w:val="zh-CN"/>
        </w:rPr>
        <w:t>有</w:t>
      </w:r>
      <w:r w:rsidRPr="003F0F18">
        <w:rPr>
          <w:rFonts w:ascii="宋体" w:cs="宋体"/>
          <w:b/>
          <w:bCs/>
          <w:szCs w:val="21"/>
        </w:rPr>
        <w:t>11</w:t>
      </w:r>
      <w:r>
        <w:rPr>
          <w:rFonts w:ascii="宋体" w:cs="宋体" w:hint="eastAsia"/>
          <w:b/>
          <w:bCs/>
          <w:szCs w:val="21"/>
          <w:lang w:val="zh-CN"/>
        </w:rPr>
        <w:t>种</w:t>
      </w:r>
      <w:r w:rsidRPr="003F0F18">
        <w:rPr>
          <w:rFonts w:ascii="宋体" w:cs="宋体" w:hint="eastAsia"/>
          <w:b/>
          <w:bCs/>
          <w:szCs w:val="21"/>
        </w:rPr>
        <w:t>；</w:t>
      </w:r>
    </w:p>
    <w:p w:rsidR="003F0F18" w:rsidRPr="003F0F18" w:rsidRDefault="003F0F18" w:rsidP="003F0F18">
      <w:pPr>
        <w:autoSpaceDE w:val="0"/>
        <w:autoSpaceDN w:val="0"/>
        <w:adjustRightInd w:val="0"/>
        <w:spacing w:line="240" w:lineRule="atLeast"/>
        <w:ind w:firstLine="420"/>
        <w:rPr>
          <w:rFonts w:ascii="宋体" w:cs="宋体"/>
          <w:b/>
          <w:bCs/>
          <w:szCs w:val="21"/>
        </w:rPr>
      </w:pPr>
      <w:r w:rsidRPr="003F0F18">
        <w:rPr>
          <w:rFonts w:ascii="宋体" w:cs="宋体"/>
          <w:b/>
          <w:bCs/>
          <w:szCs w:val="21"/>
        </w:rPr>
        <w:t xml:space="preserve">        </w:t>
      </w:r>
      <w:r w:rsidRPr="003F0F18">
        <w:rPr>
          <w:rFonts w:ascii="宋体" w:cs="宋体" w:hint="eastAsia"/>
          <w:b/>
          <w:bCs/>
          <w:szCs w:val="21"/>
        </w:rPr>
        <w:t>……</w:t>
      </w:r>
    </w:p>
    <w:p w:rsidR="003F0F18" w:rsidRDefault="003F0F18" w:rsidP="003F0F18">
      <w:pPr>
        <w:autoSpaceDE w:val="0"/>
        <w:autoSpaceDN w:val="0"/>
        <w:adjustRightInd w:val="0"/>
        <w:spacing w:line="240" w:lineRule="atLeast"/>
        <w:ind w:firstLine="1265"/>
        <w:rPr>
          <w:rFonts w:ascii="宋体" w:cs="宋体"/>
          <w:b/>
          <w:bCs/>
          <w:szCs w:val="21"/>
          <w:lang w:val="zh-CN"/>
        </w:rPr>
      </w:pPr>
      <w:r w:rsidRPr="003F0F18">
        <w:rPr>
          <w:rFonts w:ascii="宋体" w:cs="宋体"/>
          <w:b/>
          <w:bCs/>
          <w:szCs w:val="21"/>
        </w:rPr>
        <w:t>a=99</w:t>
      </w:r>
      <w:r>
        <w:rPr>
          <w:rFonts w:ascii="宋体" w:cs="宋体" w:hint="eastAsia"/>
          <w:b/>
          <w:bCs/>
          <w:szCs w:val="21"/>
          <w:lang w:val="zh-CN"/>
        </w:rPr>
        <w:t>时</w:t>
      </w:r>
      <w:r w:rsidRPr="003F0F18">
        <w:rPr>
          <w:rFonts w:ascii="宋体" w:cs="宋体" w:hint="eastAsia"/>
          <w:b/>
          <w:bCs/>
          <w:szCs w:val="21"/>
        </w:rPr>
        <w:t>，</w:t>
      </w:r>
      <w:r w:rsidRPr="003F0F18">
        <w:rPr>
          <w:rFonts w:ascii="宋体" w:cs="宋体"/>
          <w:b/>
          <w:bCs/>
          <w:szCs w:val="21"/>
        </w:rPr>
        <w:t>b</w:t>
      </w:r>
      <w:r>
        <w:rPr>
          <w:rFonts w:ascii="宋体" w:cs="宋体" w:hint="eastAsia"/>
          <w:b/>
          <w:bCs/>
          <w:szCs w:val="21"/>
          <w:lang w:val="zh-CN"/>
        </w:rPr>
        <w:t>在</w:t>
      </w:r>
      <w:r w:rsidRPr="003F0F18">
        <w:rPr>
          <w:rFonts w:ascii="宋体" w:cs="宋体"/>
          <w:b/>
          <w:bCs/>
          <w:szCs w:val="21"/>
        </w:rPr>
        <w:t>1</w:t>
      </w:r>
      <w:r w:rsidRPr="00F25836">
        <w:rPr>
          <w:rFonts w:ascii="宋体" w:cs="宋体" w:hint="eastAsia"/>
          <w:kern w:val="0"/>
          <w:sz w:val="20"/>
          <w:szCs w:val="20"/>
          <w:lang w:val="zh-CN"/>
        </w:rPr>
        <w:object w:dxaOrig="125" w:dyaOrig="91">
          <v:shape id="_x0000_i1027" type="#_x0000_t75" style="width:11.25pt;height:8.25pt;mso-position-horizontal-relative:page;mso-position-vertical-relative:page" o:ole="">
            <v:imagedata r:id="rId7" o:title=""/>
          </v:shape>
          <o:OLEObject Type="Embed" ProgID="Equation.DSMT4" ShapeID="_x0000_i1027" DrawAspect="Content" ObjectID="_1387818011" r:id="rId11"/>
        </w:object>
      </w:r>
      <w:r w:rsidRPr="003F0F18">
        <w:rPr>
          <w:rFonts w:ascii="宋体" w:cs="宋体"/>
          <w:b/>
          <w:bCs/>
          <w:szCs w:val="21"/>
        </w:rPr>
        <w:t>99</w:t>
      </w:r>
      <w:r>
        <w:rPr>
          <w:rFonts w:ascii="宋体" w:cs="宋体" w:hint="eastAsia"/>
          <w:b/>
          <w:bCs/>
          <w:szCs w:val="21"/>
          <w:lang w:val="zh-CN"/>
        </w:rPr>
        <w:t>之间</w:t>
      </w:r>
      <w:r w:rsidRPr="003F0F18">
        <w:rPr>
          <w:rFonts w:ascii="宋体" w:cs="宋体" w:hint="eastAsia"/>
          <w:b/>
          <w:bCs/>
          <w:szCs w:val="21"/>
        </w:rPr>
        <w:t>，</w:t>
      </w:r>
      <w:r>
        <w:rPr>
          <w:rFonts w:ascii="宋体" w:cs="宋体" w:hint="eastAsia"/>
          <w:b/>
          <w:bCs/>
          <w:szCs w:val="21"/>
          <w:lang w:val="zh-CN"/>
        </w:rPr>
        <w:t>有</w:t>
      </w:r>
      <w:r w:rsidRPr="003F0F18">
        <w:rPr>
          <w:rFonts w:ascii="宋体" w:cs="宋体"/>
          <w:b/>
          <w:bCs/>
          <w:szCs w:val="21"/>
        </w:rPr>
        <w:t>99</w:t>
      </w:r>
      <w:r>
        <w:rPr>
          <w:rFonts w:ascii="宋体" w:cs="宋体" w:hint="eastAsia"/>
          <w:b/>
          <w:bCs/>
          <w:szCs w:val="21"/>
          <w:lang w:val="zh-CN"/>
        </w:rPr>
        <w:t>种。共有</w:t>
      </w:r>
    </w:p>
    <w:p w:rsidR="003F0F18" w:rsidRDefault="003F0F18" w:rsidP="003F0F18">
      <w:pPr>
        <w:autoSpaceDE w:val="0"/>
        <w:autoSpaceDN w:val="0"/>
        <w:adjustRightInd w:val="0"/>
        <w:spacing w:line="240" w:lineRule="atLeast"/>
        <w:ind w:firstLine="420"/>
        <w:rPr>
          <w:rFonts w:ascii="宋体" w:cs="宋体"/>
          <w:b/>
          <w:bCs/>
          <w:szCs w:val="21"/>
          <w:lang w:val="zh-CN"/>
        </w:rPr>
      </w:pPr>
      <w:r>
        <w:rPr>
          <w:rFonts w:ascii="宋体" w:cs="宋体"/>
          <w:b/>
          <w:bCs/>
          <w:szCs w:val="21"/>
          <w:lang w:val="zh-CN"/>
        </w:rPr>
        <w:t xml:space="preserve">        10+11+12+</w:t>
      </w:r>
      <w:r>
        <w:rPr>
          <w:rFonts w:ascii="宋体" w:cs="宋体" w:hint="eastAsia"/>
          <w:b/>
          <w:bCs/>
          <w:szCs w:val="21"/>
          <w:lang w:val="zh-CN"/>
        </w:rPr>
        <w:t>……</w:t>
      </w:r>
      <w:r>
        <w:rPr>
          <w:rFonts w:ascii="宋体" w:cs="宋体"/>
          <w:b/>
          <w:bCs/>
          <w:szCs w:val="21"/>
          <w:lang w:val="zh-CN"/>
        </w:rPr>
        <w:t>99=4905(</w:t>
      </w:r>
      <w:r>
        <w:rPr>
          <w:rFonts w:ascii="宋体" w:cs="宋体" w:hint="eastAsia"/>
          <w:b/>
          <w:bCs/>
          <w:szCs w:val="21"/>
          <w:lang w:val="zh-CN"/>
        </w:rPr>
        <w:t>种</w:t>
      </w:r>
      <w:r>
        <w:rPr>
          <w:rFonts w:ascii="宋体" w:cs="宋体"/>
          <w:b/>
          <w:bCs/>
          <w:szCs w:val="21"/>
          <w:lang w:val="zh-CN"/>
        </w:rPr>
        <w:t>)</w:t>
      </w:r>
      <w:r>
        <w:rPr>
          <w:rFonts w:ascii="宋体" w:cs="宋体" w:hint="eastAsia"/>
          <w:b/>
          <w:bCs/>
          <w:szCs w:val="21"/>
          <w:lang w:val="zh-CN"/>
        </w:rPr>
        <w:t>。</w:t>
      </w:r>
    </w:p>
    <w:p w:rsidR="003F0F18" w:rsidRDefault="003F0F18" w:rsidP="003F0F18">
      <w:pPr>
        <w:autoSpaceDE w:val="0"/>
        <w:autoSpaceDN w:val="0"/>
        <w:adjustRightInd w:val="0"/>
        <w:spacing w:line="240" w:lineRule="atLeast"/>
        <w:rPr>
          <w:b/>
          <w:bCs/>
          <w:szCs w:val="21"/>
        </w:rPr>
      </w:pPr>
      <w:r>
        <w:rPr>
          <w:rFonts w:ascii="宋体" w:cs="宋体" w:hint="eastAsia"/>
          <w:b/>
          <w:bCs/>
          <w:szCs w:val="21"/>
          <w:lang w:val="zh-CN"/>
        </w:rPr>
        <w:t>【提示】算式谜跟计数问题结合，本题是一例。数学模型的类比联想是解题关键。</w:t>
      </w:r>
    </w:p>
    <w:p w:rsidR="003F0F18" w:rsidRDefault="003F0F18" w:rsidP="003F0F18">
      <w:pPr>
        <w:autoSpaceDE w:val="0"/>
        <w:autoSpaceDN w:val="0"/>
        <w:adjustRightInd w:val="0"/>
        <w:spacing w:line="240" w:lineRule="atLeast"/>
        <w:rPr>
          <w:rFonts w:ascii="宋体" w:cs="宋体"/>
          <w:b/>
          <w:bCs/>
          <w:szCs w:val="21"/>
          <w:lang w:val="zh-CN"/>
        </w:rPr>
      </w:pPr>
    </w:p>
    <w:p w:rsidR="003F0F18" w:rsidRDefault="00636F60" w:rsidP="003F0F18">
      <w:pPr>
        <w:autoSpaceDE w:val="0"/>
        <w:autoSpaceDN w:val="0"/>
        <w:adjustRightInd w:val="0"/>
        <w:jc w:val="left"/>
        <w:rPr>
          <w:rFonts w:ascii="宋体" w:cs="宋体"/>
          <w:b/>
          <w:bCs/>
          <w:szCs w:val="21"/>
          <w:lang w:val="zh-CN"/>
        </w:rPr>
      </w:pPr>
      <w:r>
        <w:rPr>
          <w:rFonts w:ascii="宋体" w:cs="宋体" w:hint="eastAsia"/>
          <w:noProof/>
          <w:kern w:val="0"/>
          <w:sz w:val="20"/>
          <w:szCs w:val="20"/>
        </w:rPr>
        <w:drawing>
          <wp:inline distT="0" distB="0" distL="0" distR="0">
            <wp:extent cx="1000125" cy="990600"/>
            <wp:effectExtent l="1905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1000125" cy="990600"/>
                    </a:xfrm>
                    <a:prstGeom prst="rect">
                      <a:avLst/>
                    </a:prstGeom>
                    <a:noFill/>
                    <a:ln w="9525">
                      <a:noFill/>
                      <a:miter lim="800000"/>
                      <a:headEnd/>
                      <a:tailEnd/>
                    </a:ln>
                  </pic:spPr>
                </pic:pic>
              </a:graphicData>
            </a:graphic>
          </wp:inline>
        </w:drawing>
      </w:r>
    </w:p>
    <w:p w:rsidR="003F0F18" w:rsidRDefault="003F0F18" w:rsidP="003F0F18">
      <w:pPr>
        <w:autoSpaceDE w:val="0"/>
        <w:autoSpaceDN w:val="0"/>
        <w:adjustRightInd w:val="0"/>
        <w:spacing w:line="240" w:lineRule="atLeast"/>
        <w:rPr>
          <w:b/>
          <w:bCs/>
          <w:szCs w:val="21"/>
        </w:rPr>
      </w:pPr>
    </w:p>
    <w:p w:rsidR="003F0F18" w:rsidRDefault="003F0F18" w:rsidP="003F0F18">
      <w:pPr>
        <w:numPr>
          <w:ilvl w:val="0"/>
          <w:numId w:val="5"/>
        </w:numPr>
        <w:tabs>
          <w:tab w:val="left" w:pos="360"/>
        </w:tabs>
        <w:autoSpaceDE w:val="0"/>
        <w:autoSpaceDN w:val="0"/>
        <w:adjustRightInd w:val="0"/>
        <w:spacing w:line="240" w:lineRule="atLeast"/>
        <w:ind w:left="360" w:hanging="360"/>
        <w:rPr>
          <w:b/>
          <w:bCs/>
          <w:szCs w:val="21"/>
        </w:rPr>
      </w:pPr>
      <w:r>
        <w:rPr>
          <w:rFonts w:ascii="宋体" w:cs="宋体" w:hint="eastAsia"/>
          <w:b/>
          <w:bCs/>
          <w:szCs w:val="21"/>
          <w:lang w:val="zh-CN"/>
        </w:rPr>
        <w:t>在足球表面有五边形和六边形图案</w:t>
      </w:r>
      <w:r>
        <w:rPr>
          <w:rFonts w:ascii="宋体" w:cs="宋体"/>
          <w:b/>
          <w:bCs/>
          <w:szCs w:val="21"/>
          <w:lang w:val="zh-CN"/>
        </w:rPr>
        <w:t>(</w:t>
      </w:r>
      <w:r>
        <w:rPr>
          <w:rFonts w:ascii="宋体" w:cs="宋体" w:hint="eastAsia"/>
          <w:b/>
          <w:bCs/>
          <w:szCs w:val="21"/>
          <w:lang w:val="zh-CN"/>
        </w:rPr>
        <w:t>见右上图</w:t>
      </w:r>
      <w:r>
        <w:rPr>
          <w:rFonts w:ascii="宋体" w:cs="宋体"/>
          <w:b/>
          <w:bCs/>
          <w:szCs w:val="21"/>
          <w:lang w:val="zh-CN"/>
        </w:rPr>
        <w:t>)</w:t>
      </w:r>
      <w:r>
        <w:rPr>
          <w:rFonts w:ascii="宋体" w:cs="宋体" w:hint="eastAsia"/>
          <w:b/>
          <w:bCs/>
          <w:szCs w:val="21"/>
          <w:lang w:val="zh-CN"/>
        </w:rPr>
        <w:t>，每个五边形与</w:t>
      </w:r>
      <w:r>
        <w:rPr>
          <w:rFonts w:ascii="宋体" w:cs="宋体"/>
          <w:b/>
          <w:bCs/>
          <w:szCs w:val="21"/>
          <w:lang w:val="zh-CN"/>
        </w:rPr>
        <w:t>5</w:t>
      </w:r>
      <w:r>
        <w:rPr>
          <w:rFonts w:ascii="宋体" w:cs="宋体" w:hint="eastAsia"/>
          <w:b/>
          <w:bCs/>
          <w:szCs w:val="21"/>
          <w:lang w:val="zh-CN"/>
        </w:rPr>
        <w:t>个六边形相连，每个六边形与</w:t>
      </w:r>
      <w:r>
        <w:rPr>
          <w:rFonts w:ascii="宋体" w:cs="宋体"/>
          <w:b/>
          <w:bCs/>
          <w:szCs w:val="21"/>
          <w:lang w:val="zh-CN"/>
        </w:rPr>
        <w:t>3</w:t>
      </w:r>
      <w:r>
        <w:rPr>
          <w:rFonts w:ascii="宋体" w:cs="宋体" w:hint="eastAsia"/>
          <w:b/>
          <w:bCs/>
          <w:szCs w:val="21"/>
          <w:lang w:val="zh-CN"/>
        </w:rPr>
        <w:t>个五边形相连。那么五边形和六边形的最简整数比是</w:t>
      </w:r>
      <w:r>
        <w:rPr>
          <w:rFonts w:ascii="宋体" w:cs="宋体"/>
          <w:b/>
          <w:bCs/>
          <w:szCs w:val="21"/>
          <w:lang w:val="zh-CN"/>
        </w:rPr>
        <w:t xml:space="preserve">_______ </w:t>
      </w:r>
      <w:r>
        <w:rPr>
          <w:rFonts w:ascii="宋体" w:cs="宋体" w:hint="eastAsia"/>
          <w:b/>
          <w:bCs/>
          <w:szCs w:val="21"/>
          <w:lang w:val="zh-CN"/>
        </w:rPr>
        <w:t>。</w:t>
      </w:r>
    </w:p>
    <w:p w:rsidR="003F0F18" w:rsidRDefault="003F0F18" w:rsidP="003F0F18">
      <w:pPr>
        <w:autoSpaceDE w:val="0"/>
        <w:autoSpaceDN w:val="0"/>
        <w:adjustRightInd w:val="0"/>
        <w:spacing w:line="240" w:lineRule="atLeast"/>
        <w:rPr>
          <w:b/>
          <w:bCs/>
          <w:szCs w:val="21"/>
        </w:rPr>
      </w:pPr>
      <w:r>
        <w:rPr>
          <w:rFonts w:ascii="宋体" w:cs="宋体" w:hint="eastAsia"/>
          <w:b/>
          <w:bCs/>
          <w:kern w:val="0"/>
          <w:szCs w:val="21"/>
          <w:lang w:val="zh-CN"/>
        </w:rPr>
        <w:t>【答案】</w:t>
      </w:r>
      <w:r>
        <w:rPr>
          <w:rFonts w:ascii="宋体" w:cs="宋体"/>
          <w:b/>
          <w:bCs/>
          <w:kern w:val="0"/>
          <w:szCs w:val="21"/>
          <w:lang w:val="zh-CN"/>
        </w:rPr>
        <w:t>3</w:t>
      </w:r>
      <w:r>
        <w:rPr>
          <w:rFonts w:ascii="宋体" w:cs="宋体" w:hint="eastAsia"/>
          <w:b/>
          <w:bCs/>
          <w:kern w:val="0"/>
          <w:szCs w:val="21"/>
          <w:lang w:val="zh-CN"/>
        </w:rPr>
        <w:t>︰</w:t>
      </w:r>
      <w:r>
        <w:rPr>
          <w:rFonts w:ascii="宋体" w:cs="宋体"/>
          <w:b/>
          <w:bCs/>
          <w:kern w:val="0"/>
          <w:szCs w:val="21"/>
          <w:lang w:val="zh-CN"/>
        </w:rPr>
        <w:t>5</w:t>
      </w:r>
      <w:r>
        <w:rPr>
          <w:rFonts w:ascii="宋体" w:cs="宋体" w:hint="eastAsia"/>
          <w:b/>
          <w:bCs/>
          <w:kern w:val="0"/>
          <w:szCs w:val="21"/>
          <w:lang w:val="zh-CN"/>
        </w:rPr>
        <w:t>。</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【解】设有</w:t>
      </w:r>
      <w:r>
        <w:rPr>
          <w:rFonts w:ascii="宋体" w:cs="宋体"/>
          <w:b/>
          <w:bCs/>
          <w:kern w:val="0"/>
          <w:szCs w:val="21"/>
          <w:lang w:val="zh-CN"/>
        </w:rPr>
        <w:t>X</w:t>
      </w:r>
      <w:r>
        <w:rPr>
          <w:rFonts w:ascii="宋体" w:cs="宋体" w:hint="eastAsia"/>
          <w:b/>
          <w:bCs/>
          <w:kern w:val="0"/>
          <w:szCs w:val="21"/>
          <w:lang w:val="zh-CN"/>
        </w:rPr>
        <w:t>个五边形。每个五边形与</w:t>
      </w:r>
      <w:r>
        <w:rPr>
          <w:rFonts w:ascii="宋体" w:cs="宋体"/>
          <w:b/>
          <w:bCs/>
          <w:kern w:val="0"/>
          <w:szCs w:val="21"/>
          <w:lang w:val="zh-CN"/>
        </w:rPr>
        <w:t>5</w:t>
      </w:r>
      <w:r>
        <w:rPr>
          <w:rFonts w:ascii="宋体" w:cs="宋体" w:hint="eastAsia"/>
          <w:b/>
          <w:bCs/>
          <w:kern w:val="0"/>
          <w:szCs w:val="21"/>
          <w:lang w:val="zh-CN"/>
        </w:rPr>
        <w:t>个六边形相连，这样应该有</w:t>
      </w:r>
      <w:r>
        <w:rPr>
          <w:rFonts w:ascii="宋体" w:cs="宋体"/>
          <w:b/>
          <w:bCs/>
          <w:kern w:val="0"/>
          <w:szCs w:val="21"/>
          <w:lang w:val="zh-CN"/>
        </w:rPr>
        <w:t>5X</w:t>
      </w:r>
      <w:r>
        <w:rPr>
          <w:rFonts w:ascii="宋体" w:cs="宋体" w:hint="eastAsia"/>
          <w:b/>
          <w:bCs/>
          <w:kern w:val="0"/>
          <w:szCs w:val="21"/>
          <w:lang w:val="zh-CN"/>
        </w:rPr>
        <w:t>个六边形，可是每个六边形与</w:t>
      </w:r>
      <w:r>
        <w:rPr>
          <w:rFonts w:ascii="宋体" w:cs="宋体"/>
          <w:b/>
          <w:bCs/>
          <w:kern w:val="0"/>
          <w:szCs w:val="21"/>
          <w:lang w:val="zh-CN"/>
        </w:rPr>
        <w:t>3</w:t>
      </w:r>
      <w:r>
        <w:rPr>
          <w:rFonts w:ascii="宋体" w:cs="宋体" w:hint="eastAsia"/>
          <w:b/>
          <w:bCs/>
          <w:kern w:val="0"/>
          <w:szCs w:val="21"/>
          <w:lang w:val="zh-CN"/>
        </w:rPr>
        <w:t>个五边形相连，即每个六边形被数了</w:t>
      </w:r>
      <w:r>
        <w:rPr>
          <w:rFonts w:ascii="宋体" w:cs="宋体"/>
          <w:b/>
          <w:bCs/>
          <w:kern w:val="0"/>
          <w:szCs w:val="21"/>
          <w:lang w:val="zh-CN"/>
        </w:rPr>
        <w:t>3</w:t>
      </w:r>
      <w:r>
        <w:rPr>
          <w:rFonts w:ascii="宋体" w:cs="宋体" w:hint="eastAsia"/>
          <w:b/>
          <w:bCs/>
          <w:kern w:val="0"/>
          <w:szCs w:val="21"/>
          <w:lang w:val="zh-CN"/>
        </w:rPr>
        <w:t>遍，所以六边形有</w:t>
      </w:r>
      <w:r w:rsidRPr="00F25836">
        <w:rPr>
          <w:rFonts w:ascii="宋体" w:cs="宋体" w:hint="eastAsia"/>
          <w:kern w:val="0"/>
          <w:sz w:val="20"/>
          <w:szCs w:val="20"/>
          <w:lang w:val="zh-CN"/>
        </w:rPr>
        <w:object w:dxaOrig="261" w:dyaOrig="352">
          <v:shape id="_x0000_i1028" type="#_x0000_t75" style="width:23.25pt;height:30.75pt;mso-position-horizontal-relative:page;mso-position-vertical-relative:page" o:ole="">
            <v:imagedata r:id="rId13" o:title=""/>
          </v:shape>
          <o:OLEObject Type="Embed" ProgID="Equation.DSMT4" ShapeID="_x0000_i1028" DrawAspect="Content" ObjectID="_1387818012" r:id="rId14"/>
        </w:object>
      </w:r>
      <w:r>
        <w:rPr>
          <w:rFonts w:ascii="宋体" w:cs="宋体" w:hint="eastAsia"/>
          <w:b/>
          <w:bCs/>
          <w:kern w:val="0"/>
          <w:szCs w:val="21"/>
          <w:lang w:val="zh-CN"/>
        </w:rPr>
        <w:t>个。</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b/>
          <w:bCs/>
          <w:kern w:val="0"/>
          <w:szCs w:val="21"/>
          <w:lang w:val="zh-CN"/>
        </w:rPr>
        <w:t xml:space="preserve">   </w:t>
      </w:r>
      <w:r w:rsidRPr="00F25836">
        <w:rPr>
          <w:rFonts w:ascii="宋体" w:cs="宋体" w:hint="eastAsia"/>
          <w:kern w:val="0"/>
          <w:sz w:val="20"/>
          <w:szCs w:val="20"/>
          <w:lang w:val="zh-CN"/>
        </w:rPr>
        <w:object w:dxaOrig="794" w:dyaOrig="352">
          <v:shape id="_x0000_i1029" type="#_x0000_t75" style="width:69.75pt;height:30.75pt;mso-position-horizontal-relative:page;mso-position-vertical-relative:page" o:ole="">
            <v:imagedata r:id="rId15" o:title=""/>
          </v:shape>
          <o:OLEObject Type="Embed" ProgID="Equation.DSMT4" ShapeID="_x0000_i1029" DrawAspect="Content" ObjectID="_1387818013" r:id="rId16"/>
        </w:object>
      </w:r>
    </w:p>
    <w:p w:rsidR="003F0F18" w:rsidRDefault="003F0F18" w:rsidP="003F0F18">
      <w:pPr>
        <w:autoSpaceDE w:val="0"/>
        <w:autoSpaceDN w:val="0"/>
        <w:adjustRightInd w:val="0"/>
        <w:spacing w:line="240" w:lineRule="atLeast"/>
        <w:jc w:val="left"/>
        <w:rPr>
          <w:rFonts w:ascii="宋体" w:cs="宋体"/>
          <w:b/>
          <w:bCs/>
          <w:kern w:val="0"/>
          <w:szCs w:val="21"/>
          <w:lang w:val="zh-CN"/>
        </w:rPr>
      </w:pPr>
    </w:p>
    <w:p w:rsidR="003F0F18" w:rsidRDefault="003F0F18" w:rsidP="003F0F18">
      <w:pPr>
        <w:numPr>
          <w:ilvl w:val="0"/>
          <w:numId w:val="6"/>
        </w:numPr>
        <w:tabs>
          <w:tab w:val="left" w:pos="360"/>
        </w:tabs>
        <w:autoSpaceDE w:val="0"/>
        <w:autoSpaceDN w:val="0"/>
        <w:adjustRightInd w:val="0"/>
        <w:spacing w:line="240" w:lineRule="atLeast"/>
        <w:ind w:left="360" w:hanging="360"/>
        <w:jc w:val="left"/>
        <w:rPr>
          <w:rFonts w:ascii="宋体" w:cs="宋体"/>
          <w:b/>
          <w:bCs/>
          <w:kern w:val="0"/>
          <w:szCs w:val="21"/>
          <w:lang w:val="zh-CN"/>
        </w:rPr>
      </w:pPr>
      <w:r>
        <w:rPr>
          <w:rFonts w:ascii="宋体" w:cs="宋体" w:hint="eastAsia"/>
          <w:b/>
          <w:bCs/>
          <w:kern w:val="0"/>
          <w:szCs w:val="21"/>
          <w:lang w:val="zh-CN"/>
        </w:rPr>
        <w:t>用方格纸剪成面积是</w:t>
      </w:r>
      <w:r>
        <w:rPr>
          <w:rFonts w:ascii="宋体" w:cs="宋体"/>
          <w:b/>
          <w:bCs/>
          <w:kern w:val="0"/>
          <w:szCs w:val="21"/>
          <w:lang w:val="zh-CN"/>
        </w:rPr>
        <w:t>4</w:t>
      </w:r>
      <w:r>
        <w:rPr>
          <w:rFonts w:ascii="宋体" w:cs="宋体" w:hint="eastAsia"/>
          <w:b/>
          <w:bCs/>
          <w:kern w:val="0"/>
          <w:szCs w:val="21"/>
          <w:lang w:val="zh-CN"/>
        </w:rPr>
        <w:t>的图形，其形状只能有以下七种：</w:t>
      </w:r>
    </w:p>
    <w:p w:rsidR="003F0F18" w:rsidRDefault="003F0F18" w:rsidP="003F0F18">
      <w:pPr>
        <w:autoSpaceDE w:val="0"/>
        <w:autoSpaceDN w:val="0"/>
        <w:adjustRightInd w:val="0"/>
        <w:spacing w:line="240" w:lineRule="atLeast"/>
        <w:ind w:firstLine="422"/>
        <w:jc w:val="left"/>
        <w:rPr>
          <w:rFonts w:ascii="宋体" w:cs="宋体"/>
          <w:b/>
          <w:bCs/>
          <w:kern w:val="0"/>
          <w:szCs w:val="21"/>
          <w:lang w:val="zh-CN"/>
        </w:rPr>
      </w:pPr>
      <w:r>
        <w:rPr>
          <w:rFonts w:ascii="宋体" w:cs="宋体"/>
          <w:b/>
          <w:bCs/>
          <w:kern w:val="0"/>
          <w:szCs w:val="21"/>
          <w:lang w:val="zh-CN"/>
        </w:rPr>
        <w:t xml:space="preserve"> </w:t>
      </w:r>
      <w:r w:rsidR="00636F60">
        <w:rPr>
          <w:rFonts w:ascii="宋体" w:cs="宋体" w:hint="eastAsia"/>
          <w:noProof/>
          <w:kern w:val="0"/>
          <w:sz w:val="20"/>
          <w:szCs w:val="20"/>
        </w:rPr>
        <w:drawing>
          <wp:inline distT="0" distB="0" distL="0" distR="0">
            <wp:extent cx="3981450" cy="600075"/>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srcRect/>
                    <a:stretch>
                      <a:fillRect/>
                    </a:stretch>
                  </pic:blipFill>
                  <pic:spPr bwMode="auto">
                    <a:xfrm>
                      <a:off x="0" y="0"/>
                      <a:ext cx="3981450" cy="600075"/>
                    </a:xfrm>
                    <a:prstGeom prst="rect">
                      <a:avLst/>
                    </a:prstGeom>
                    <a:noFill/>
                    <a:ln w="9525">
                      <a:noFill/>
                      <a:miter lim="800000"/>
                      <a:headEnd/>
                      <a:tailEnd/>
                    </a:ln>
                  </pic:spPr>
                </pic:pic>
              </a:graphicData>
            </a:graphic>
          </wp:inline>
        </w:drawing>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如果用其中的四种拼成一个面积是</w:t>
      </w:r>
      <w:r>
        <w:rPr>
          <w:rFonts w:ascii="宋体" w:cs="宋体"/>
          <w:b/>
          <w:bCs/>
          <w:kern w:val="0"/>
          <w:szCs w:val="21"/>
          <w:lang w:val="zh-CN"/>
        </w:rPr>
        <w:t>16</w:t>
      </w:r>
      <w:r>
        <w:rPr>
          <w:rFonts w:ascii="宋体" w:cs="宋体" w:hint="eastAsia"/>
          <w:b/>
          <w:bCs/>
          <w:kern w:val="0"/>
          <w:szCs w:val="21"/>
          <w:lang w:val="zh-CN"/>
        </w:rPr>
        <w:t>的正方形，那么，这四种图形的编号和的最大值是</w:t>
      </w:r>
      <w:r>
        <w:rPr>
          <w:rFonts w:ascii="宋体" w:cs="宋体"/>
          <w:b/>
          <w:bCs/>
          <w:kern w:val="0"/>
          <w:szCs w:val="21"/>
          <w:lang w:val="zh-CN"/>
        </w:rPr>
        <w:t>______</w:t>
      </w:r>
      <w:r>
        <w:rPr>
          <w:rFonts w:ascii="宋体" w:cs="宋体" w:hint="eastAsia"/>
          <w:b/>
          <w:bCs/>
          <w:kern w:val="0"/>
          <w:szCs w:val="21"/>
          <w:lang w:val="zh-CN"/>
        </w:rPr>
        <w:t>．</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【答案】</w:t>
      </w:r>
      <w:r>
        <w:rPr>
          <w:rFonts w:ascii="宋体" w:cs="宋体"/>
          <w:b/>
          <w:bCs/>
          <w:kern w:val="0"/>
          <w:szCs w:val="21"/>
          <w:lang w:val="zh-CN"/>
        </w:rPr>
        <w:t>19.</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lastRenderedPageBreak/>
        <w:t>【解】为了得到编号和的最大值，应先利用编号大的图形，于是，可以拼出，由：</w:t>
      </w:r>
      <w:r>
        <w:rPr>
          <w:rFonts w:ascii="宋体" w:cs="宋体"/>
          <w:b/>
          <w:bCs/>
          <w:kern w:val="0"/>
          <w:szCs w:val="21"/>
          <w:lang w:val="zh-CN"/>
        </w:rPr>
        <w:t>(7)</w:t>
      </w:r>
      <w:r>
        <w:rPr>
          <w:rFonts w:ascii="宋体" w:cs="宋体" w:hint="eastAsia"/>
          <w:b/>
          <w:bCs/>
          <w:kern w:val="0"/>
          <w:szCs w:val="21"/>
          <w:lang w:val="zh-CN"/>
        </w:rPr>
        <w:t>，</w:t>
      </w:r>
      <w:r>
        <w:rPr>
          <w:rFonts w:ascii="宋体" w:cs="宋体"/>
          <w:b/>
          <w:bCs/>
          <w:kern w:val="0"/>
          <w:szCs w:val="21"/>
          <w:lang w:val="zh-CN"/>
        </w:rPr>
        <w:t>(6)</w:t>
      </w:r>
      <w:r>
        <w:rPr>
          <w:rFonts w:ascii="宋体" w:cs="宋体" w:hint="eastAsia"/>
          <w:b/>
          <w:bCs/>
          <w:kern w:val="0"/>
          <w:szCs w:val="21"/>
          <w:lang w:val="zh-CN"/>
        </w:rPr>
        <w:t>，</w:t>
      </w:r>
      <w:r>
        <w:rPr>
          <w:rFonts w:ascii="宋体" w:cs="宋体"/>
          <w:b/>
          <w:bCs/>
          <w:kern w:val="0"/>
          <w:szCs w:val="21"/>
          <w:lang w:val="zh-CN"/>
        </w:rPr>
        <w:t>(5)</w:t>
      </w:r>
      <w:r>
        <w:rPr>
          <w:rFonts w:ascii="宋体" w:cs="宋体" w:hint="eastAsia"/>
          <w:b/>
          <w:bCs/>
          <w:kern w:val="0"/>
          <w:szCs w:val="21"/>
          <w:lang w:val="zh-CN"/>
        </w:rPr>
        <w:t>，</w:t>
      </w:r>
      <w:r>
        <w:rPr>
          <w:rFonts w:ascii="宋体" w:cs="宋体"/>
          <w:b/>
          <w:bCs/>
          <w:kern w:val="0"/>
          <w:szCs w:val="21"/>
          <w:lang w:val="zh-CN"/>
        </w:rPr>
        <w:t>(1)</w:t>
      </w:r>
      <w:r>
        <w:rPr>
          <w:rFonts w:ascii="宋体" w:cs="宋体" w:hint="eastAsia"/>
          <w:b/>
          <w:bCs/>
          <w:kern w:val="0"/>
          <w:szCs w:val="21"/>
          <w:lang w:val="zh-CN"/>
        </w:rPr>
        <w:t>；</w:t>
      </w:r>
      <w:r>
        <w:rPr>
          <w:rFonts w:ascii="宋体" w:cs="宋体"/>
          <w:b/>
          <w:bCs/>
          <w:kern w:val="0"/>
          <w:szCs w:val="21"/>
          <w:lang w:val="zh-CN"/>
        </w:rPr>
        <w:t>(7)</w:t>
      </w:r>
      <w:r>
        <w:rPr>
          <w:rFonts w:ascii="宋体" w:cs="宋体" w:hint="eastAsia"/>
          <w:b/>
          <w:bCs/>
          <w:kern w:val="0"/>
          <w:szCs w:val="21"/>
          <w:lang w:val="zh-CN"/>
        </w:rPr>
        <w:t>，</w:t>
      </w:r>
      <w:r>
        <w:rPr>
          <w:rFonts w:ascii="宋体" w:cs="宋体"/>
          <w:b/>
          <w:bCs/>
          <w:kern w:val="0"/>
          <w:szCs w:val="21"/>
          <w:lang w:val="zh-CN"/>
        </w:rPr>
        <w:t>(6)</w:t>
      </w:r>
      <w:r>
        <w:rPr>
          <w:rFonts w:ascii="宋体" w:cs="宋体" w:hint="eastAsia"/>
          <w:b/>
          <w:bCs/>
          <w:kern w:val="0"/>
          <w:szCs w:val="21"/>
          <w:lang w:val="zh-CN"/>
        </w:rPr>
        <w:t>，</w:t>
      </w:r>
      <w:r>
        <w:rPr>
          <w:rFonts w:ascii="宋体" w:cs="宋体"/>
          <w:b/>
          <w:bCs/>
          <w:kern w:val="0"/>
          <w:szCs w:val="21"/>
          <w:lang w:val="zh-CN"/>
        </w:rPr>
        <w:t>(4)</w:t>
      </w:r>
      <w:r>
        <w:rPr>
          <w:rFonts w:ascii="宋体" w:cs="宋体" w:hint="eastAsia"/>
          <w:b/>
          <w:bCs/>
          <w:kern w:val="0"/>
          <w:szCs w:val="21"/>
          <w:lang w:val="zh-CN"/>
        </w:rPr>
        <w:t>，</w:t>
      </w:r>
      <w:r>
        <w:rPr>
          <w:rFonts w:ascii="宋体" w:cs="宋体"/>
          <w:b/>
          <w:bCs/>
          <w:kern w:val="0"/>
          <w:szCs w:val="21"/>
          <w:lang w:val="zh-CN"/>
        </w:rPr>
        <w:t>(1)</w:t>
      </w:r>
      <w:r>
        <w:rPr>
          <w:rFonts w:ascii="宋体" w:cs="宋体" w:hint="eastAsia"/>
          <w:b/>
          <w:bCs/>
          <w:kern w:val="0"/>
          <w:szCs w:val="21"/>
          <w:lang w:val="zh-CN"/>
        </w:rPr>
        <w:t>；</w:t>
      </w:r>
      <w:r>
        <w:rPr>
          <w:rFonts w:ascii="宋体" w:cs="宋体"/>
          <w:b/>
          <w:bCs/>
          <w:kern w:val="0"/>
          <w:szCs w:val="21"/>
          <w:lang w:val="zh-CN"/>
        </w:rPr>
        <w:t>(7)</w:t>
      </w:r>
      <w:r>
        <w:rPr>
          <w:rFonts w:ascii="宋体" w:cs="宋体" w:hint="eastAsia"/>
          <w:b/>
          <w:bCs/>
          <w:kern w:val="0"/>
          <w:szCs w:val="21"/>
          <w:lang w:val="zh-CN"/>
        </w:rPr>
        <w:t>，</w:t>
      </w:r>
      <w:r>
        <w:rPr>
          <w:rFonts w:ascii="宋体" w:cs="宋体"/>
          <w:b/>
          <w:bCs/>
          <w:kern w:val="0"/>
          <w:szCs w:val="21"/>
          <w:lang w:val="zh-CN"/>
        </w:rPr>
        <w:t>(6)</w:t>
      </w:r>
      <w:r>
        <w:rPr>
          <w:rFonts w:ascii="宋体" w:cs="宋体" w:hint="eastAsia"/>
          <w:b/>
          <w:bCs/>
          <w:kern w:val="0"/>
          <w:szCs w:val="21"/>
          <w:lang w:val="zh-CN"/>
        </w:rPr>
        <w:t>，</w:t>
      </w:r>
      <w:r>
        <w:rPr>
          <w:rFonts w:ascii="宋体" w:cs="宋体"/>
          <w:b/>
          <w:bCs/>
          <w:kern w:val="0"/>
          <w:szCs w:val="21"/>
          <w:lang w:val="zh-CN"/>
        </w:rPr>
        <w:t>(3)</w:t>
      </w:r>
      <w:r>
        <w:rPr>
          <w:rFonts w:ascii="宋体" w:cs="宋体" w:hint="eastAsia"/>
          <w:b/>
          <w:bCs/>
          <w:kern w:val="0"/>
          <w:szCs w:val="21"/>
          <w:lang w:val="zh-CN"/>
        </w:rPr>
        <w:t>，</w:t>
      </w:r>
      <w:r>
        <w:rPr>
          <w:rFonts w:ascii="宋体" w:cs="宋体"/>
          <w:b/>
          <w:bCs/>
          <w:kern w:val="0"/>
          <w:szCs w:val="21"/>
          <w:lang w:val="zh-CN"/>
        </w:rPr>
        <w:t>(1)</w:t>
      </w:r>
      <w:r>
        <w:rPr>
          <w:rFonts w:ascii="宋体" w:cs="宋体" w:hint="eastAsia"/>
          <w:b/>
          <w:bCs/>
          <w:kern w:val="0"/>
          <w:szCs w:val="21"/>
          <w:lang w:val="zh-CN"/>
        </w:rPr>
        <w:t>组成的面积是</w:t>
      </w:r>
      <w:r>
        <w:rPr>
          <w:rFonts w:ascii="宋体" w:cs="宋体"/>
          <w:b/>
          <w:bCs/>
          <w:kern w:val="0"/>
          <w:szCs w:val="21"/>
          <w:lang w:val="zh-CN"/>
        </w:rPr>
        <w:t>16</w:t>
      </w:r>
      <w:r>
        <w:rPr>
          <w:rFonts w:ascii="宋体" w:cs="宋体" w:hint="eastAsia"/>
          <w:b/>
          <w:bCs/>
          <w:kern w:val="0"/>
          <w:szCs w:val="21"/>
          <w:lang w:val="zh-CN"/>
        </w:rPr>
        <w:t>的正方形：</w:t>
      </w:r>
    </w:p>
    <w:p w:rsidR="003F0F18" w:rsidRDefault="00636F60" w:rsidP="003F0F18">
      <w:pPr>
        <w:autoSpaceDE w:val="0"/>
        <w:autoSpaceDN w:val="0"/>
        <w:adjustRightInd w:val="0"/>
        <w:spacing w:line="240" w:lineRule="atLeast"/>
        <w:ind w:left="720"/>
        <w:jc w:val="center"/>
        <w:rPr>
          <w:rFonts w:ascii="宋体" w:cs="宋体"/>
          <w:b/>
          <w:bCs/>
          <w:kern w:val="0"/>
          <w:szCs w:val="21"/>
          <w:lang w:val="zh-CN"/>
        </w:rPr>
      </w:pPr>
      <w:r>
        <w:rPr>
          <w:rFonts w:ascii="宋体" w:cs="宋体" w:hint="eastAsia"/>
          <w:noProof/>
          <w:kern w:val="0"/>
          <w:sz w:val="20"/>
          <w:szCs w:val="20"/>
        </w:rPr>
        <w:drawing>
          <wp:inline distT="0" distB="0" distL="0" distR="0">
            <wp:extent cx="2305050" cy="990600"/>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srcRect/>
                    <a:stretch>
                      <a:fillRect/>
                    </a:stretch>
                  </pic:blipFill>
                  <pic:spPr bwMode="auto">
                    <a:xfrm>
                      <a:off x="0" y="0"/>
                      <a:ext cx="2305050" cy="990600"/>
                    </a:xfrm>
                    <a:prstGeom prst="rect">
                      <a:avLst/>
                    </a:prstGeom>
                    <a:noFill/>
                    <a:ln w="9525">
                      <a:noFill/>
                      <a:miter lim="800000"/>
                      <a:headEnd/>
                      <a:tailEnd/>
                    </a:ln>
                  </pic:spPr>
                </pic:pic>
              </a:graphicData>
            </a:graphic>
          </wp:inline>
        </w:drawing>
      </w:r>
    </w:p>
    <w:p w:rsidR="003F0F18" w:rsidRDefault="003F0F18" w:rsidP="003F0F18">
      <w:pPr>
        <w:autoSpaceDE w:val="0"/>
        <w:autoSpaceDN w:val="0"/>
        <w:adjustRightInd w:val="0"/>
        <w:spacing w:line="240" w:lineRule="atLeast"/>
        <w:rPr>
          <w:b/>
          <w:bCs/>
          <w:szCs w:val="21"/>
        </w:rPr>
      </w:pPr>
      <w:r>
        <w:rPr>
          <w:rFonts w:ascii="宋体" w:cs="宋体" w:hint="eastAsia"/>
          <w:b/>
          <w:bCs/>
          <w:szCs w:val="21"/>
          <w:lang w:val="zh-CN"/>
        </w:rPr>
        <w:t>显然，编号和最大的是图</w:t>
      </w:r>
      <w:r>
        <w:rPr>
          <w:b/>
          <w:bCs/>
          <w:szCs w:val="21"/>
        </w:rPr>
        <w:t>1</w:t>
      </w:r>
      <w:r>
        <w:rPr>
          <w:rFonts w:ascii="宋体" w:cs="宋体" w:hint="eastAsia"/>
          <w:b/>
          <w:bCs/>
          <w:szCs w:val="21"/>
          <w:lang w:val="zh-CN"/>
        </w:rPr>
        <w:t>，编号和为</w:t>
      </w:r>
      <w:r>
        <w:rPr>
          <w:b/>
          <w:bCs/>
          <w:szCs w:val="21"/>
        </w:rPr>
        <w:t>7</w:t>
      </w:r>
      <w:r>
        <w:rPr>
          <w:rFonts w:ascii="宋体" w:cs="宋体" w:hint="eastAsia"/>
          <w:b/>
          <w:bCs/>
          <w:szCs w:val="21"/>
          <w:lang w:val="zh-CN"/>
        </w:rPr>
        <w:t>＋</w:t>
      </w:r>
      <w:r>
        <w:rPr>
          <w:b/>
          <w:bCs/>
          <w:szCs w:val="21"/>
        </w:rPr>
        <w:t>6</w:t>
      </w:r>
      <w:r>
        <w:rPr>
          <w:rFonts w:ascii="宋体" w:cs="宋体" w:hint="eastAsia"/>
          <w:b/>
          <w:bCs/>
          <w:szCs w:val="21"/>
          <w:lang w:val="zh-CN"/>
        </w:rPr>
        <w:t>＋</w:t>
      </w:r>
      <w:r>
        <w:rPr>
          <w:b/>
          <w:bCs/>
          <w:szCs w:val="21"/>
        </w:rPr>
        <w:t>5</w:t>
      </w:r>
      <w:r>
        <w:rPr>
          <w:rFonts w:ascii="宋体" w:cs="宋体" w:hint="eastAsia"/>
          <w:b/>
          <w:bCs/>
          <w:szCs w:val="21"/>
          <w:lang w:val="zh-CN"/>
        </w:rPr>
        <w:t>＋</w:t>
      </w:r>
      <w:r>
        <w:rPr>
          <w:b/>
          <w:bCs/>
          <w:szCs w:val="21"/>
        </w:rPr>
        <w:t>1</w:t>
      </w:r>
      <w:r>
        <w:rPr>
          <w:rFonts w:ascii="宋体" w:cs="宋体" w:hint="eastAsia"/>
          <w:b/>
          <w:bCs/>
          <w:szCs w:val="21"/>
          <w:lang w:val="zh-CN"/>
        </w:rPr>
        <w:t>＝</w:t>
      </w:r>
      <w:r>
        <w:rPr>
          <w:b/>
          <w:bCs/>
          <w:szCs w:val="21"/>
        </w:rPr>
        <w:t>19</w:t>
      </w:r>
      <w:r>
        <w:rPr>
          <w:rFonts w:ascii="宋体" w:cs="宋体" w:hint="eastAsia"/>
          <w:b/>
          <w:bCs/>
          <w:szCs w:val="21"/>
          <w:lang w:val="zh-CN"/>
        </w:rPr>
        <w:t>，再验证一下，并无其它拼法．</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【提示】注意从结果入手的思考方法。我们画出面积</w:t>
      </w:r>
      <w:r>
        <w:rPr>
          <w:rFonts w:ascii="宋体" w:cs="宋体"/>
          <w:b/>
          <w:bCs/>
          <w:kern w:val="0"/>
          <w:szCs w:val="21"/>
          <w:lang w:val="zh-CN"/>
        </w:rPr>
        <w:t>16</w:t>
      </w:r>
      <w:r>
        <w:rPr>
          <w:rFonts w:ascii="宋体" w:cs="宋体" w:hint="eastAsia"/>
          <w:b/>
          <w:bCs/>
          <w:kern w:val="0"/>
          <w:szCs w:val="21"/>
          <w:lang w:val="zh-CN"/>
        </w:rPr>
        <w:t>的正方形，先涂上阴影（６）（７），再涂出（５），经过适当变换，可知，只能利用（１）了。</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而其它情况，用上（６）（７），和（４），则只要考虑（３）（５）这两种情况是否可以。</w:t>
      </w:r>
    </w:p>
    <w:p w:rsidR="003F0F18" w:rsidRDefault="003F0F18" w:rsidP="003F0F18">
      <w:pPr>
        <w:numPr>
          <w:ilvl w:val="0"/>
          <w:numId w:val="7"/>
        </w:numPr>
        <w:tabs>
          <w:tab w:val="left" w:pos="360"/>
        </w:tabs>
        <w:autoSpaceDE w:val="0"/>
        <w:autoSpaceDN w:val="0"/>
        <w:adjustRightInd w:val="0"/>
        <w:spacing w:line="240" w:lineRule="atLeast"/>
        <w:ind w:left="360" w:hanging="360"/>
        <w:jc w:val="left"/>
        <w:rPr>
          <w:rFonts w:ascii="宋体" w:cs="宋体"/>
          <w:b/>
          <w:bCs/>
          <w:kern w:val="0"/>
          <w:szCs w:val="21"/>
          <w:lang w:val="zh-CN"/>
        </w:rPr>
      </w:pPr>
      <w:r>
        <w:rPr>
          <w:rFonts w:ascii="宋体" w:cs="宋体" w:hint="eastAsia"/>
          <w:b/>
          <w:bCs/>
          <w:kern w:val="0"/>
          <w:szCs w:val="21"/>
          <w:lang w:val="zh-CN"/>
        </w:rPr>
        <w:t>设上题答数是</w:t>
      </w:r>
      <w:r>
        <w:rPr>
          <w:rFonts w:ascii="宋体" w:cs="宋体"/>
          <w:b/>
          <w:bCs/>
          <w:kern w:val="0"/>
          <w:szCs w:val="21"/>
          <w:lang w:val="zh-CN"/>
        </w:rPr>
        <w:t>a</w:t>
      </w:r>
      <w:r>
        <w:rPr>
          <w:rFonts w:ascii="宋体" w:cs="宋体" w:hint="eastAsia"/>
          <w:b/>
          <w:bCs/>
          <w:kern w:val="0"/>
          <w:szCs w:val="21"/>
          <w:lang w:val="zh-CN"/>
        </w:rPr>
        <w:t>，</w:t>
      </w:r>
      <w:r>
        <w:rPr>
          <w:rFonts w:ascii="宋体" w:cs="宋体"/>
          <w:b/>
          <w:bCs/>
          <w:kern w:val="0"/>
          <w:szCs w:val="21"/>
          <w:lang w:val="zh-CN"/>
        </w:rPr>
        <w:t>a</w:t>
      </w:r>
      <w:r>
        <w:rPr>
          <w:rFonts w:ascii="宋体" w:cs="宋体" w:hint="eastAsia"/>
          <w:b/>
          <w:bCs/>
          <w:kern w:val="0"/>
          <w:szCs w:val="21"/>
          <w:lang w:val="zh-CN"/>
        </w:rPr>
        <w:t>的个位数字是</w:t>
      </w:r>
      <w:r>
        <w:rPr>
          <w:rFonts w:ascii="宋体" w:cs="宋体"/>
          <w:b/>
          <w:bCs/>
          <w:kern w:val="0"/>
          <w:szCs w:val="21"/>
          <w:lang w:val="zh-CN"/>
        </w:rPr>
        <w:t>b</w:t>
      </w:r>
      <w:r>
        <w:rPr>
          <w:rFonts w:ascii="宋体" w:cs="宋体" w:hint="eastAsia"/>
          <w:b/>
          <w:bCs/>
          <w:kern w:val="0"/>
          <w:szCs w:val="21"/>
          <w:lang w:val="zh-CN"/>
        </w:rPr>
        <w:t>．七个圆内填入七个连续自然数，使每两个相邻圆内的数之和等于连线上的已知数，那么写</w:t>
      </w:r>
      <w:r>
        <w:rPr>
          <w:rFonts w:ascii="宋体" w:cs="宋体"/>
          <w:b/>
          <w:bCs/>
          <w:kern w:val="0"/>
          <w:szCs w:val="21"/>
          <w:lang w:val="zh-CN"/>
        </w:rPr>
        <w:t>A</w:t>
      </w:r>
      <w:r>
        <w:rPr>
          <w:rFonts w:ascii="宋体" w:cs="宋体" w:hint="eastAsia"/>
          <w:b/>
          <w:bCs/>
          <w:kern w:val="0"/>
          <w:szCs w:val="21"/>
          <w:lang w:val="zh-CN"/>
        </w:rPr>
        <w:t>的圆内应填入</w:t>
      </w:r>
      <w:r>
        <w:rPr>
          <w:rFonts w:ascii="宋体" w:cs="宋体"/>
          <w:b/>
          <w:bCs/>
          <w:kern w:val="0"/>
          <w:szCs w:val="21"/>
          <w:lang w:val="zh-CN"/>
        </w:rPr>
        <w:t>_______</w:t>
      </w:r>
      <w:r>
        <w:rPr>
          <w:rFonts w:ascii="宋体" w:cs="宋体" w:hint="eastAsia"/>
          <w:b/>
          <w:bCs/>
          <w:kern w:val="0"/>
          <w:szCs w:val="21"/>
          <w:lang w:val="zh-CN"/>
        </w:rPr>
        <w:t>．</w:t>
      </w:r>
    </w:p>
    <w:p w:rsidR="003F0F18" w:rsidRDefault="003F0F18" w:rsidP="003F0F18">
      <w:pPr>
        <w:autoSpaceDE w:val="0"/>
        <w:autoSpaceDN w:val="0"/>
        <w:adjustRightInd w:val="0"/>
        <w:spacing w:line="240" w:lineRule="atLeast"/>
        <w:ind w:left="720"/>
        <w:jc w:val="center"/>
        <w:rPr>
          <w:rFonts w:ascii="宋体" w:cs="宋体"/>
          <w:b/>
          <w:bCs/>
          <w:kern w:val="0"/>
          <w:szCs w:val="21"/>
          <w:lang w:val="zh-CN"/>
        </w:rPr>
      </w:pPr>
      <w:r>
        <w:rPr>
          <w:rFonts w:ascii="宋体" w:cs="宋体"/>
          <w:b/>
          <w:bCs/>
          <w:kern w:val="0"/>
          <w:szCs w:val="21"/>
          <w:lang w:val="zh-CN"/>
        </w:rPr>
        <w:t xml:space="preserve"> </w:t>
      </w:r>
      <w:r w:rsidR="00636F60">
        <w:rPr>
          <w:rFonts w:ascii="宋体" w:cs="宋体" w:hint="eastAsia"/>
          <w:noProof/>
          <w:kern w:val="0"/>
          <w:sz w:val="20"/>
          <w:szCs w:val="20"/>
        </w:rPr>
        <w:drawing>
          <wp:inline distT="0" distB="0" distL="0" distR="0">
            <wp:extent cx="1066800" cy="1200150"/>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srcRect/>
                    <a:stretch>
                      <a:fillRect/>
                    </a:stretch>
                  </pic:blipFill>
                  <pic:spPr bwMode="auto">
                    <a:xfrm>
                      <a:off x="0" y="0"/>
                      <a:ext cx="1066800" cy="1200150"/>
                    </a:xfrm>
                    <a:prstGeom prst="rect">
                      <a:avLst/>
                    </a:prstGeom>
                    <a:noFill/>
                    <a:ln w="9525">
                      <a:noFill/>
                      <a:miter lim="800000"/>
                      <a:headEnd/>
                      <a:tailEnd/>
                    </a:ln>
                  </pic:spPr>
                </pic:pic>
              </a:graphicData>
            </a:graphic>
          </wp:inline>
        </w:drawing>
      </w:r>
      <w:r>
        <w:rPr>
          <w:rFonts w:ascii="宋体" w:cs="宋体"/>
          <w:b/>
          <w:bCs/>
          <w:kern w:val="0"/>
          <w:szCs w:val="21"/>
          <w:lang w:val="zh-CN"/>
        </w:rPr>
        <w:t xml:space="preserve"> </w:t>
      </w:r>
    </w:p>
    <w:p w:rsidR="003F0F18" w:rsidRDefault="003F0F18" w:rsidP="003F0F18">
      <w:pPr>
        <w:autoSpaceDE w:val="0"/>
        <w:autoSpaceDN w:val="0"/>
        <w:adjustRightInd w:val="0"/>
        <w:spacing w:line="240" w:lineRule="atLeast"/>
        <w:jc w:val="left"/>
        <w:rPr>
          <w:rFonts w:ascii="宋体" w:cs="宋体"/>
          <w:b/>
          <w:bCs/>
          <w:kern w:val="0"/>
          <w:szCs w:val="21"/>
          <w:lang w:val="zh-CN"/>
        </w:rPr>
      </w:pPr>
    </w:p>
    <w:p w:rsidR="003F0F18" w:rsidRDefault="00636F60" w:rsidP="003F0F18">
      <w:pPr>
        <w:autoSpaceDE w:val="0"/>
        <w:autoSpaceDN w:val="0"/>
        <w:adjustRightInd w:val="0"/>
        <w:jc w:val="left"/>
        <w:rPr>
          <w:rFonts w:ascii="宋体" w:cs="宋体"/>
          <w:b/>
          <w:bCs/>
          <w:kern w:val="0"/>
          <w:szCs w:val="21"/>
          <w:lang w:val="zh-CN"/>
        </w:rPr>
      </w:pPr>
      <w:r>
        <w:rPr>
          <w:rFonts w:ascii="宋体" w:cs="宋体" w:hint="eastAsia"/>
          <w:noProof/>
          <w:kern w:val="0"/>
          <w:sz w:val="20"/>
          <w:szCs w:val="20"/>
        </w:rPr>
        <w:drawing>
          <wp:inline distT="0" distB="0" distL="0" distR="0">
            <wp:extent cx="1085850" cy="971550"/>
            <wp:effectExtent l="1905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srcRect/>
                    <a:stretch>
                      <a:fillRect/>
                    </a:stretch>
                  </pic:blipFill>
                  <pic:spPr bwMode="auto">
                    <a:xfrm>
                      <a:off x="0" y="0"/>
                      <a:ext cx="1085850" cy="971550"/>
                    </a:xfrm>
                    <a:prstGeom prst="rect">
                      <a:avLst/>
                    </a:prstGeom>
                    <a:noFill/>
                    <a:ln w="9525">
                      <a:noFill/>
                      <a:miter lim="800000"/>
                      <a:headEnd/>
                      <a:tailEnd/>
                    </a:ln>
                  </pic:spPr>
                </pic:pic>
              </a:graphicData>
            </a:graphic>
          </wp:inline>
        </w:drawing>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【答案】</w:t>
      </w:r>
      <w:r>
        <w:rPr>
          <w:rFonts w:ascii="宋体" w:cs="宋体"/>
          <w:b/>
          <w:bCs/>
          <w:kern w:val="0"/>
          <w:szCs w:val="21"/>
          <w:lang w:val="zh-CN"/>
        </w:rPr>
        <w:t>A</w:t>
      </w:r>
      <w:r>
        <w:rPr>
          <w:rFonts w:ascii="宋体" w:cs="宋体" w:hint="eastAsia"/>
          <w:b/>
          <w:bCs/>
          <w:kern w:val="0"/>
          <w:szCs w:val="21"/>
          <w:lang w:val="zh-CN"/>
        </w:rPr>
        <w:t>＝６</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【解】如图所示：</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b/>
          <w:bCs/>
          <w:kern w:val="0"/>
          <w:szCs w:val="21"/>
          <w:lang w:val="zh-CN"/>
        </w:rPr>
        <w:t>B</w:t>
      </w:r>
      <w:r>
        <w:rPr>
          <w:rFonts w:ascii="宋体" w:cs="宋体" w:hint="eastAsia"/>
          <w:b/>
          <w:bCs/>
          <w:kern w:val="0"/>
          <w:szCs w:val="21"/>
          <w:lang w:val="zh-CN"/>
        </w:rPr>
        <w:t>＝</w:t>
      </w:r>
      <w:r>
        <w:rPr>
          <w:rFonts w:ascii="宋体" w:cs="宋体"/>
          <w:b/>
          <w:bCs/>
          <w:kern w:val="0"/>
          <w:szCs w:val="21"/>
          <w:lang w:val="zh-CN"/>
        </w:rPr>
        <w:t>A</w:t>
      </w:r>
      <w:r>
        <w:rPr>
          <w:rFonts w:ascii="宋体" w:cs="宋体" w:hint="eastAsia"/>
          <w:b/>
          <w:bCs/>
          <w:kern w:val="0"/>
          <w:szCs w:val="21"/>
          <w:lang w:val="zh-CN"/>
        </w:rPr>
        <w:t>－</w:t>
      </w:r>
      <w:r>
        <w:rPr>
          <w:rFonts w:ascii="宋体" w:cs="宋体"/>
          <w:b/>
          <w:bCs/>
          <w:kern w:val="0"/>
          <w:szCs w:val="21"/>
          <w:lang w:val="zh-CN"/>
        </w:rPr>
        <w:t>4,</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b/>
          <w:bCs/>
          <w:kern w:val="0"/>
          <w:szCs w:val="21"/>
          <w:lang w:val="zh-CN"/>
        </w:rPr>
        <w:t>C</w:t>
      </w:r>
      <w:r>
        <w:rPr>
          <w:rFonts w:ascii="宋体" w:cs="宋体" w:hint="eastAsia"/>
          <w:b/>
          <w:bCs/>
          <w:kern w:val="0"/>
          <w:szCs w:val="21"/>
          <w:lang w:val="zh-CN"/>
        </w:rPr>
        <w:t>＝</w:t>
      </w:r>
      <w:r>
        <w:rPr>
          <w:rFonts w:ascii="宋体" w:cs="宋体"/>
          <w:b/>
          <w:bCs/>
          <w:kern w:val="0"/>
          <w:szCs w:val="21"/>
          <w:lang w:val="zh-CN"/>
        </w:rPr>
        <w:t>B</w:t>
      </w:r>
      <w:r>
        <w:rPr>
          <w:rFonts w:ascii="宋体" w:cs="宋体" w:hint="eastAsia"/>
          <w:b/>
          <w:bCs/>
          <w:kern w:val="0"/>
          <w:szCs w:val="21"/>
          <w:lang w:val="zh-CN"/>
        </w:rPr>
        <w:t>＋３，所以</w:t>
      </w:r>
      <w:r>
        <w:rPr>
          <w:rFonts w:ascii="宋体" w:cs="宋体"/>
          <w:b/>
          <w:bCs/>
          <w:kern w:val="0"/>
          <w:szCs w:val="21"/>
          <w:lang w:val="zh-CN"/>
        </w:rPr>
        <w:t>C</w:t>
      </w:r>
      <w:r>
        <w:rPr>
          <w:rFonts w:ascii="宋体" w:cs="宋体" w:hint="eastAsia"/>
          <w:b/>
          <w:bCs/>
          <w:kern w:val="0"/>
          <w:szCs w:val="21"/>
          <w:lang w:val="zh-CN"/>
        </w:rPr>
        <w:t>＝</w:t>
      </w:r>
      <w:r>
        <w:rPr>
          <w:rFonts w:ascii="宋体" w:cs="宋体"/>
          <w:b/>
          <w:bCs/>
          <w:kern w:val="0"/>
          <w:szCs w:val="21"/>
          <w:lang w:val="zh-CN"/>
        </w:rPr>
        <w:t>A</w:t>
      </w:r>
      <w:r>
        <w:rPr>
          <w:rFonts w:ascii="宋体" w:cs="宋体" w:hint="eastAsia"/>
          <w:b/>
          <w:bCs/>
          <w:kern w:val="0"/>
          <w:szCs w:val="21"/>
          <w:lang w:val="zh-CN"/>
        </w:rPr>
        <w:t>－１</w:t>
      </w:r>
      <w:r>
        <w:rPr>
          <w:rFonts w:ascii="宋体" w:cs="宋体"/>
          <w:b/>
          <w:bCs/>
          <w:kern w:val="0"/>
          <w:szCs w:val="21"/>
          <w:lang w:val="zh-CN"/>
        </w:rPr>
        <w:t>;</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b/>
          <w:bCs/>
          <w:kern w:val="0"/>
          <w:szCs w:val="21"/>
          <w:lang w:val="zh-CN"/>
        </w:rPr>
        <w:t>D=C</w:t>
      </w:r>
      <w:r>
        <w:rPr>
          <w:rFonts w:ascii="宋体" w:cs="宋体" w:hint="eastAsia"/>
          <w:b/>
          <w:bCs/>
          <w:kern w:val="0"/>
          <w:szCs w:val="21"/>
          <w:lang w:val="zh-CN"/>
        </w:rPr>
        <w:t>＋</w:t>
      </w:r>
      <w:r>
        <w:rPr>
          <w:rFonts w:ascii="宋体" w:cs="宋体"/>
          <w:b/>
          <w:bCs/>
          <w:kern w:val="0"/>
          <w:szCs w:val="21"/>
          <w:lang w:val="zh-CN"/>
        </w:rPr>
        <w:t>3</w:t>
      </w:r>
      <w:r>
        <w:rPr>
          <w:rFonts w:ascii="宋体" w:cs="宋体" w:hint="eastAsia"/>
          <w:b/>
          <w:bCs/>
          <w:kern w:val="0"/>
          <w:szCs w:val="21"/>
          <w:lang w:val="zh-CN"/>
        </w:rPr>
        <w:t>，所以</w:t>
      </w:r>
      <w:r>
        <w:rPr>
          <w:rFonts w:ascii="宋体" w:cs="宋体"/>
          <w:b/>
          <w:bCs/>
          <w:kern w:val="0"/>
          <w:szCs w:val="21"/>
          <w:lang w:val="zh-CN"/>
        </w:rPr>
        <w:t>D</w:t>
      </w:r>
      <w:r>
        <w:rPr>
          <w:rFonts w:ascii="宋体" w:cs="宋体" w:hint="eastAsia"/>
          <w:b/>
          <w:bCs/>
          <w:kern w:val="0"/>
          <w:szCs w:val="21"/>
          <w:lang w:val="zh-CN"/>
        </w:rPr>
        <w:t>＝</w:t>
      </w:r>
      <w:r>
        <w:rPr>
          <w:rFonts w:ascii="宋体" w:cs="宋体"/>
          <w:b/>
          <w:bCs/>
          <w:kern w:val="0"/>
          <w:szCs w:val="21"/>
          <w:lang w:val="zh-CN"/>
        </w:rPr>
        <w:t>A</w:t>
      </w:r>
      <w:r>
        <w:rPr>
          <w:rFonts w:ascii="宋体" w:cs="宋体" w:hint="eastAsia"/>
          <w:b/>
          <w:bCs/>
          <w:kern w:val="0"/>
          <w:szCs w:val="21"/>
          <w:lang w:val="zh-CN"/>
        </w:rPr>
        <w:t>＋２</w:t>
      </w:r>
      <w:r>
        <w:rPr>
          <w:rFonts w:ascii="宋体" w:cs="宋体"/>
          <w:b/>
          <w:bCs/>
          <w:kern w:val="0"/>
          <w:szCs w:val="21"/>
          <w:lang w:val="zh-CN"/>
        </w:rPr>
        <w:t>;</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而</w:t>
      </w:r>
      <w:r>
        <w:rPr>
          <w:rFonts w:ascii="宋体" w:cs="宋体"/>
          <w:b/>
          <w:bCs/>
          <w:kern w:val="0"/>
          <w:szCs w:val="21"/>
          <w:lang w:val="zh-CN"/>
        </w:rPr>
        <w:t xml:space="preserve">A </w:t>
      </w:r>
      <w:r>
        <w:rPr>
          <w:rFonts w:ascii="宋体" w:cs="宋体" w:hint="eastAsia"/>
          <w:b/>
          <w:bCs/>
          <w:kern w:val="0"/>
          <w:szCs w:val="21"/>
          <w:lang w:val="zh-CN"/>
        </w:rPr>
        <w:t>＋</w:t>
      </w:r>
      <w:r>
        <w:rPr>
          <w:rFonts w:ascii="宋体" w:cs="宋体"/>
          <w:b/>
          <w:bCs/>
          <w:kern w:val="0"/>
          <w:szCs w:val="21"/>
          <w:lang w:val="zh-CN"/>
        </w:rPr>
        <w:t xml:space="preserve">D </w:t>
      </w:r>
      <w:r>
        <w:rPr>
          <w:rFonts w:ascii="宋体" w:cs="宋体" w:hint="eastAsia"/>
          <w:b/>
          <w:bCs/>
          <w:kern w:val="0"/>
          <w:szCs w:val="21"/>
          <w:lang w:val="zh-CN"/>
        </w:rPr>
        <w:t>＝</w:t>
      </w:r>
      <w:r>
        <w:rPr>
          <w:rFonts w:ascii="宋体" w:cs="宋体"/>
          <w:b/>
          <w:bCs/>
          <w:kern w:val="0"/>
          <w:szCs w:val="21"/>
          <w:lang w:val="zh-CN"/>
        </w:rPr>
        <w:t>14;</w:t>
      </w:r>
    </w:p>
    <w:p w:rsidR="003F0F18" w:rsidRDefault="003F0F18" w:rsidP="003F0F18">
      <w:pPr>
        <w:autoSpaceDE w:val="0"/>
        <w:autoSpaceDN w:val="0"/>
        <w:adjustRightInd w:val="0"/>
        <w:spacing w:line="240" w:lineRule="atLeast"/>
        <w:jc w:val="left"/>
        <w:rPr>
          <w:rFonts w:ascii="宋体" w:cs="宋体"/>
          <w:b/>
          <w:bCs/>
          <w:kern w:val="0"/>
          <w:szCs w:val="21"/>
          <w:lang w:val="zh-CN"/>
        </w:rPr>
      </w:pP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所以</w:t>
      </w:r>
      <w:r>
        <w:rPr>
          <w:rFonts w:ascii="宋体" w:cs="宋体"/>
          <w:b/>
          <w:bCs/>
          <w:kern w:val="0"/>
          <w:szCs w:val="21"/>
          <w:lang w:val="zh-CN"/>
        </w:rPr>
        <w:t>A</w:t>
      </w:r>
      <w:r>
        <w:rPr>
          <w:rFonts w:ascii="宋体" w:cs="宋体" w:hint="eastAsia"/>
          <w:b/>
          <w:bCs/>
          <w:kern w:val="0"/>
          <w:szCs w:val="21"/>
          <w:lang w:val="zh-CN"/>
        </w:rPr>
        <w:t>＝（</w:t>
      </w:r>
      <w:r>
        <w:rPr>
          <w:rFonts w:ascii="宋体" w:cs="宋体"/>
          <w:b/>
          <w:bCs/>
          <w:kern w:val="0"/>
          <w:szCs w:val="21"/>
          <w:lang w:val="zh-CN"/>
        </w:rPr>
        <w:t>14</w:t>
      </w:r>
      <w:r>
        <w:rPr>
          <w:rFonts w:ascii="宋体" w:cs="宋体" w:hint="eastAsia"/>
          <w:b/>
          <w:bCs/>
          <w:kern w:val="0"/>
          <w:szCs w:val="21"/>
          <w:lang w:val="zh-CN"/>
        </w:rPr>
        <w:t>－</w:t>
      </w:r>
      <w:r>
        <w:rPr>
          <w:rFonts w:ascii="宋体" w:cs="宋体"/>
          <w:b/>
          <w:bCs/>
          <w:kern w:val="0"/>
          <w:szCs w:val="21"/>
          <w:lang w:val="zh-CN"/>
        </w:rPr>
        <w:t>2</w:t>
      </w:r>
      <w:r>
        <w:rPr>
          <w:rFonts w:ascii="宋体" w:cs="宋体" w:hint="eastAsia"/>
          <w:b/>
          <w:bCs/>
          <w:kern w:val="0"/>
          <w:szCs w:val="21"/>
          <w:lang w:val="zh-CN"/>
        </w:rPr>
        <w:t>）÷</w:t>
      </w:r>
      <w:r>
        <w:rPr>
          <w:rFonts w:ascii="宋体" w:cs="宋体"/>
          <w:b/>
          <w:bCs/>
          <w:kern w:val="0"/>
          <w:szCs w:val="21"/>
          <w:lang w:val="zh-CN"/>
        </w:rPr>
        <w:t>2</w:t>
      </w:r>
      <w:r>
        <w:rPr>
          <w:rFonts w:ascii="宋体" w:cs="宋体" w:hint="eastAsia"/>
          <w:b/>
          <w:bCs/>
          <w:kern w:val="0"/>
          <w:szCs w:val="21"/>
          <w:lang w:val="zh-CN"/>
        </w:rPr>
        <w:t>＝</w:t>
      </w:r>
      <w:r>
        <w:rPr>
          <w:rFonts w:ascii="宋体" w:cs="宋体"/>
          <w:b/>
          <w:bCs/>
          <w:kern w:val="0"/>
          <w:szCs w:val="21"/>
          <w:lang w:val="zh-CN"/>
        </w:rPr>
        <w:t>6.</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【提示】本题要点在于推导隔一个圆的两个圆的差，</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从而得到最后的和差关系来解题。</w:t>
      </w:r>
    </w:p>
    <w:p w:rsidR="003F0F18" w:rsidRDefault="003F0F18" w:rsidP="003F0F18">
      <w:pPr>
        <w:autoSpaceDE w:val="0"/>
        <w:autoSpaceDN w:val="0"/>
        <w:adjustRightInd w:val="0"/>
        <w:spacing w:line="240" w:lineRule="atLeast"/>
        <w:jc w:val="left"/>
        <w:rPr>
          <w:rFonts w:ascii="宋体" w:cs="宋体"/>
          <w:b/>
          <w:bCs/>
          <w:kern w:val="0"/>
          <w:szCs w:val="21"/>
          <w:lang w:val="zh-CN"/>
        </w:rPr>
      </w:pPr>
    </w:p>
    <w:p w:rsidR="003F0F18" w:rsidRDefault="003F0F18" w:rsidP="003F0F18">
      <w:pPr>
        <w:numPr>
          <w:ilvl w:val="0"/>
          <w:numId w:val="8"/>
        </w:numPr>
        <w:tabs>
          <w:tab w:val="left" w:pos="360"/>
        </w:tabs>
        <w:autoSpaceDE w:val="0"/>
        <w:autoSpaceDN w:val="0"/>
        <w:adjustRightInd w:val="0"/>
        <w:spacing w:line="240" w:lineRule="atLeast"/>
        <w:ind w:left="360" w:hanging="360"/>
        <w:jc w:val="left"/>
        <w:rPr>
          <w:rFonts w:ascii="宋体" w:cs="宋体"/>
          <w:b/>
          <w:bCs/>
          <w:kern w:val="0"/>
          <w:szCs w:val="21"/>
          <w:lang w:val="zh-CN"/>
        </w:rPr>
      </w:pPr>
      <w:r>
        <w:rPr>
          <w:rFonts w:ascii="宋体" w:cs="宋体" w:hint="eastAsia"/>
          <w:b/>
          <w:bCs/>
          <w:kern w:val="0"/>
          <w:szCs w:val="21"/>
          <w:lang w:val="zh-CN"/>
        </w:rPr>
        <w:t>某个自然数被</w:t>
      </w:r>
      <w:r>
        <w:rPr>
          <w:rFonts w:ascii="宋体" w:cs="宋体"/>
          <w:b/>
          <w:bCs/>
          <w:kern w:val="0"/>
          <w:szCs w:val="21"/>
          <w:lang w:val="zh-CN"/>
        </w:rPr>
        <w:t>187</w:t>
      </w:r>
      <w:r>
        <w:rPr>
          <w:rFonts w:ascii="宋体" w:cs="宋体" w:hint="eastAsia"/>
          <w:b/>
          <w:bCs/>
          <w:kern w:val="0"/>
          <w:szCs w:val="21"/>
          <w:lang w:val="zh-CN"/>
        </w:rPr>
        <w:t>除余</w:t>
      </w:r>
      <w:r>
        <w:rPr>
          <w:rFonts w:ascii="宋体" w:cs="宋体"/>
          <w:b/>
          <w:bCs/>
          <w:kern w:val="0"/>
          <w:szCs w:val="21"/>
          <w:lang w:val="zh-CN"/>
        </w:rPr>
        <w:t>52</w:t>
      </w:r>
      <w:r>
        <w:rPr>
          <w:rFonts w:ascii="宋体" w:cs="宋体" w:hint="eastAsia"/>
          <w:b/>
          <w:bCs/>
          <w:kern w:val="0"/>
          <w:szCs w:val="21"/>
          <w:lang w:val="zh-CN"/>
        </w:rPr>
        <w:t>，被</w:t>
      </w:r>
      <w:r>
        <w:rPr>
          <w:rFonts w:ascii="宋体" w:cs="宋体"/>
          <w:b/>
          <w:bCs/>
          <w:kern w:val="0"/>
          <w:szCs w:val="21"/>
          <w:lang w:val="zh-CN"/>
        </w:rPr>
        <w:t>188</w:t>
      </w:r>
      <w:r>
        <w:rPr>
          <w:rFonts w:ascii="宋体" w:cs="宋体" w:hint="eastAsia"/>
          <w:b/>
          <w:bCs/>
          <w:kern w:val="0"/>
          <w:szCs w:val="21"/>
          <w:lang w:val="zh-CN"/>
        </w:rPr>
        <w:t>除也余</w:t>
      </w:r>
      <w:r>
        <w:rPr>
          <w:rFonts w:ascii="宋体" w:cs="宋体"/>
          <w:b/>
          <w:bCs/>
          <w:kern w:val="0"/>
          <w:szCs w:val="21"/>
          <w:lang w:val="zh-CN"/>
        </w:rPr>
        <w:t>52</w:t>
      </w:r>
      <w:r>
        <w:rPr>
          <w:rFonts w:ascii="宋体" w:cs="宋体" w:hint="eastAsia"/>
          <w:b/>
          <w:bCs/>
          <w:kern w:val="0"/>
          <w:szCs w:val="21"/>
          <w:lang w:val="zh-CN"/>
        </w:rPr>
        <w:t>，那么这个自然数被</w:t>
      </w:r>
      <w:r>
        <w:rPr>
          <w:rFonts w:ascii="宋体" w:cs="宋体"/>
          <w:b/>
          <w:bCs/>
          <w:kern w:val="0"/>
          <w:szCs w:val="21"/>
          <w:lang w:val="zh-CN"/>
        </w:rPr>
        <w:t>22</w:t>
      </w:r>
      <w:r>
        <w:rPr>
          <w:rFonts w:ascii="宋体" w:cs="宋体" w:hint="eastAsia"/>
          <w:b/>
          <w:bCs/>
          <w:kern w:val="0"/>
          <w:szCs w:val="21"/>
          <w:lang w:val="zh-CN"/>
        </w:rPr>
        <w:t>除的余数是</w:t>
      </w:r>
      <w:r>
        <w:rPr>
          <w:rFonts w:ascii="宋体" w:cs="宋体"/>
          <w:b/>
          <w:bCs/>
          <w:kern w:val="0"/>
          <w:szCs w:val="21"/>
          <w:lang w:val="zh-CN"/>
        </w:rPr>
        <w:t>_______</w:t>
      </w:r>
      <w:r>
        <w:rPr>
          <w:rFonts w:ascii="宋体" w:cs="宋体" w:hint="eastAsia"/>
          <w:b/>
          <w:bCs/>
          <w:kern w:val="0"/>
          <w:szCs w:val="21"/>
          <w:lang w:val="zh-CN"/>
        </w:rPr>
        <w:t>．</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【答案】</w:t>
      </w:r>
      <w:r>
        <w:rPr>
          <w:rFonts w:ascii="宋体" w:cs="宋体"/>
          <w:b/>
          <w:bCs/>
          <w:kern w:val="0"/>
          <w:szCs w:val="21"/>
          <w:lang w:val="zh-CN"/>
        </w:rPr>
        <w:t>8</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【解】这个自然数减去</w:t>
      </w:r>
      <w:r>
        <w:rPr>
          <w:rFonts w:ascii="宋体" w:cs="宋体"/>
          <w:b/>
          <w:bCs/>
          <w:kern w:val="0"/>
          <w:szCs w:val="21"/>
          <w:lang w:val="zh-CN"/>
        </w:rPr>
        <w:t>52</w:t>
      </w:r>
      <w:r>
        <w:rPr>
          <w:rFonts w:ascii="宋体" w:cs="宋体" w:hint="eastAsia"/>
          <w:b/>
          <w:bCs/>
          <w:kern w:val="0"/>
          <w:szCs w:val="21"/>
          <w:lang w:val="zh-CN"/>
        </w:rPr>
        <w:t>后，就能被</w:t>
      </w:r>
      <w:r>
        <w:rPr>
          <w:rFonts w:ascii="宋体" w:cs="宋体"/>
          <w:b/>
          <w:bCs/>
          <w:kern w:val="0"/>
          <w:szCs w:val="21"/>
          <w:lang w:val="zh-CN"/>
        </w:rPr>
        <w:t>187</w:t>
      </w:r>
      <w:r>
        <w:rPr>
          <w:rFonts w:ascii="宋体" w:cs="宋体" w:hint="eastAsia"/>
          <w:b/>
          <w:bCs/>
          <w:kern w:val="0"/>
          <w:szCs w:val="21"/>
          <w:lang w:val="zh-CN"/>
        </w:rPr>
        <w:t>和</w:t>
      </w:r>
      <w:r>
        <w:rPr>
          <w:rFonts w:ascii="宋体" w:cs="宋体"/>
          <w:b/>
          <w:bCs/>
          <w:kern w:val="0"/>
          <w:szCs w:val="21"/>
          <w:lang w:val="zh-CN"/>
        </w:rPr>
        <w:t>188</w:t>
      </w:r>
      <w:r>
        <w:rPr>
          <w:rFonts w:ascii="宋体" w:cs="宋体" w:hint="eastAsia"/>
          <w:b/>
          <w:bCs/>
          <w:kern w:val="0"/>
          <w:szCs w:val="21"/>
          <w:lang w:val="zh-CN"/>
        </w:rPr>
        <w:t>整除，为了说明方便，这个自然数减去</w:t>
      </w:r>
      <w:r>
        <w:rPr>
          <w:rFonts w:ascii="宋体" w:cs="宋体"/>
          <w:b/>
          <w:bCs/>
          <w:kern w:val="0"/>
          <w:szCs w:val="21"/>
          <w:lang w:val="zh-CN"/>
        </w:rPr>
        <w:t>52</w:t>
      </w:r>
      <w:r>
        <w:rPr>
          <w:rFonts w:ascii="宋体" w:cs="宋体" w:hint="eastAsia"/>
          <w:b/>
          <w:bCs/>
          <w:kern w:val="0"/>
          <w:szCs w:val="21"/>
          <w:lang w:val="zh-CN"/>
        </w:rPr>
        <w:t>后所得的数用</w:t>
      </w:r>
      <w:r>
        <w:rPr>
          <w:rFonts w:ascii="宋体" w:cs="宋体"/>
          <w:b/>
          <w:bCs/>
          <w:kern w:val="0"/>
          <w:szCs w:val="21"/>
          <w:lang w:val="zh-CN"/>
        </w:rPr>
        <w:t>M</w:t>
      </w:r>
      <w:r>
        <w:rPr>
          <w:rFonts w:ascii="宋体" w:cs="宋体" w:hint="eastAsia"/>
          <w:b/>
          <w:bCs/>
          <w:kern w:val="0"/>
          <w:szCs w:val="21"/>
          <w:lang w:val="zh-CN"/>
        </w:rPr>
        <w:t>表示，因</w:t>
      </w:r>
      <w:r>
        <w:rPr>
          <w:rFonts w:ascii="宋体" w:cs="宋体"/>
          <w:b/>
          <w:bCs/>
          <w:kern w:val="0"/>
          <w:szCs w:val="21"/>
          <w:lang w:val="zh-CN"/>
        </w:rPr>
        <w:t>187</w:t>
      </w:r>
      <w:r>
        <w:rPr>
          <w:rFonts w:ascii="宋体" w:cs="宋体" w:hint="eastAsia"/>
          <w:b/>
          <w:bCs/>
          <w:kern w:val="0"/>
          <w:szCs w:val="21"/>
          <w:lang w:val="zh-CN"/>
        </w:rPr>
        <w:t>＝</w:t>
      </w:r>
      <w:r>
        <w:rPr>
          <w:rFonts w:ascii="宋体" w:cs="宋体"/>
          <w:b/>
          <w:bCs/>
          <w:kern w:val="0"/>
          <w:szCs w:val="21"/>
          <w:lang w:val="zh-CN"/>
        </w:rPr>
        <w:t>17</w:t>
      </w:r>
      <w:r>
        <w:rPr>
          <w:rFonts w:ascii="宋体" w:cs="宋体" w:hint="eastAsia"/>
          <w:b/>
          <w:bCs/>
          <w:kern w:val="0"/>
          <w:szCs w:val="21"/>
          <w:lang w:val="zh-CN"/>
        </w:rPr>
        <w:t>×</w:t>
      </w:r>
      <w:r>
        <w:rPr>
          <w:rFonts w:ascii="宋体" w:cs="宋体"/>
          <w:b/>
          <w:bCs/>
          <w:kern w:val="0"/>
          <w:szCs w:val="21"/>
          <w:lang w:val="zh-CN"/>
        </w:rPr>
        <w:t>11</w:t>
      </w:r>
      <w:r>
        <w:rPr>
          <w:rFonts w:ascii="宋体" w:cs="宋体" w:hint="eastAsia"/>
          <w:b/>
          <w:bCs/>
          <w:kern w:val="0"/>
          <w:szCs w:val="21"/>
          <w:lang w:val="zh-CN"/>
        </w:rPr>
        <w:t>，故</w:t>
      </w:r>
      <w:r>
        <w:rPr>
          <w:rFonts w:ascii="宋体" w:cs="宋体"/>
          <w:b/>
          <w:bCs/>
          <w:kern w:val="0"/>
          <w:szCs w:val="21"/>
          <w:lang w:val="zh-CN"/>
        </w:rPr>
        <w:t>M</w:t>
      </w:r>
      <w:r>
        <w:rPr>
          <w:rFonts w:ascii="宋体" w:cs="宋体" w:hint="eastAsia"/>
          <w:b/>
          <w:bCs/>
          <w:kern w:val="0"/>
          <w:szCs w:val="21"/>
          <w:lang w:val="zh-CN"/>
        </w:rPr>
        <w:t>能被</w:t>
      </w:r>
      <w:r>
        <w:rPr>
          <w:rFonts w:ascii="宋体" w:cs="宋体"/>
          <w:b/>
          <w:bCs/>
          <w:kern w:val="0"/>
          <w:szCs w:val="21"/>
          <w:lang w:val="zh-CN"/>
        </w:rPr>
        <w:t>11</w:t>
      </w:r>
      <w:r>
        <w:rPr>
          <w:rFonts w:ascii="宋体" w:cs="宋体" w:hint="eastAsia"/>
          <w:b/>
          <w:bCs/>
          <w:kern w:val="0"/>
          <w:szCs w:val="21"/>
          <w:lang w:val="zh-CN"/>
        </w:rPr>
        <w:t>整除；因</w:t>
      </w:r>
      <w:r>
        <w:rPr>
          <w:rFonts w:ascii="宋体" w:cs="宋体"/>
          <w:b/>
          <w:bCs/>
          <w:kern w:val="0"/>
          <w:szCs w:val="21"/>
          <w:lang w:val="zh-CN"/>
        </w:rPr>
        <w:t>M</w:t>
      </w:r>
      <w:r>
        <w:rPr>
          <w:rFonts w:ascii="宋体" w:cs="宋体" w:hint="eastAsia"/>
          <w:b/>
          <w:bCs/>
          <w:kern w:val="0"/>
          <w:szCs w:val="21"/>
          <w:lang w:val="zh-CN"/>
        </w:rPr>
        <w:t>能被</w:t>
      </w:r>
      <w:r>
        <w:rPr>
          <w:rFonts w:ascii="宋体" w:cs="宋体"/>
          <w:b/>
          <w:bCs/>
          <w:kern w:val="0"/>
          <w:szCs w:val="21"/>
          <w:lang w:val="zh-CN"/>
        </w:rPr>
        <w:t>188</w:t>
      </w:r>
      <w:r>
        <w:rPr>
          <w:rFonts w:ascii="宋体" w:cs="宋体" w:hint="eastAsia"/>
          <w:b/>
          <w:bCs/>
          <w:kern w:val="0"/>
          <w:szCs w:val="21"/>
          <w:lang w:val="zh-CN"/>
        </w:rPr>
        <w:t>整除，故，</w:t>
      </w:r>
      <w:r>
        <w:rPr>
          <w:rFonts w:ascii="宋体" w:cs="宋体"/>
          <w:b/>
          <w:bCs/>
          <w:kern w:val="0"/>
          <w:szCs w:val="21"/>
          <w:lang w:val="zh-CN"/>
        </w:rPr>
        <w:t>M</w:t>
      </w:r>
      <w:r>
        <w:rPr>
          <w:rFonts w:ascii="宋体" w:cs="宋体" w:hint="eastAsia"/>
          <w:b/>
          <w:bCs/>
          <w:kern w:val="0"/>
          <w:szCs w:val="21"/>
          <w:lang w:val="zh-CN"/>
        </w:rPr>
        <w:t>也能被</w:t>
      </w:r>
      <w:r>
        <w:rPr>
          <w:rFonts w:ascii="宋体" w:cs="宋体"/>
          <w:b/>
          <w:bCs/>
          <w:kern w:val="0"/>
          <w:szCs w:val="21"/>
          <w:lang w:val="zh-CN"/>
        </w:rPr>
        <w:t>2</w:t>
      </w:r>
      <w:r>
        <w:rPr>
          <w:rFonts w:ascii="宋体" w:cs="宋体" w:hint="eastAsia"/>
          <w:b/>
          <w:bCs/>
          <w:kern w:val="0"/>
          <w:szCs w:val="21"/>
          <w:lang w:val="zh-CN"/>
        </w:rPr>
        <w:t>整除，所以，</w:t>
      </w:r>
      <w:r>
        <w:rPr>
          <w:rFonts w:ascii="宋体" w:cs="宋体"/>
          <w:b/>
          <w:bCs/>
          <w:kern w:val="0"/>
          <w:szCs w:val="21"/>
          <w:lang w:val="zh-CN"/>
        </w:rPr>
        <w:t>M</w:t>
      </w:r>
      <w:r>
        <w:rPr>
          <w:rFonts w:ascii="宋体" w:cs="宋体" w:hint="eastAsia"/>
          <w:b/>
          <w:bCs/>
          <w:kern w:val="0"/>
          <w:szCs w:val="21"/>
          <w:lang w:val="zh-CN"/>
        </w:rPr>
        <w:t>也能被</w:t>
      </w:r>
      <w:r>
        <w:rPr>
          <w:rFonts w:ascii="宋体" w:cs="宋体"/>
          <w:b/>
          <w:bCs/>
          <w:kern w:val="0"/>
          <w:szCs w:val="21"/>
          <w:lang w:val="zh-CN"/>
        </w:rPr>
        <w:t>11</w:t>
      </w:r>
      <w:r>
        <w:rPr>
          <w:rFonts w:ascii="宋体" w:cs="宋体" w:hint="eastAsia"/>
          <w:b/>
          <w:bCs/>
          <w:kern w:val="0"/>
          <w:szCs w:val="21"/>
          <w:lang w:val="zh-CN"/>
        </w:rPr>
        <w:t>×</w:t>
      </w:r>
      <w:r>
        <w:rPr>
          <w:rFonts w:ascii="宋体" w:cs="宋体"/>
          <w:b/>
          <w:bCs/>
          <w:kern w:val="0"/>
          <w:szCs w:val="21"/>
          <w:lang w:val="zh-CN"/>
        </w:rPr>
        <w:t>2</w:t>
      </w:r>
      <w:r>
        <w:rPr>
          <w:rFonts w:ascii="宋体" w:cs="宋体" w:hint="eastAsia"/>
          <w:b/>
          <w:bCs/>
          <w:kern w:val="0"/>
          <w:szCs w:val="21"/>
          <w:lang w:val="zh-CN"/>
        </w:rPr>
        <w:t>＝</w:t>
      </w:r>
      <w:r>
        <w:rPr>
          <w:rFonts w:ascii="宋体" w:cs="宋体"/>
          <w:b/>
          <w:bCs/>
          <w:kern w:val="0"/>
          <w:szCs w:val="21"/>
          <w:lang w:val="zh-CN"/>
        </w:rPr>
        <w:t>22</w:t>
      </w:r>
      <w:r>
        <w:rPr>
          <w:rFonts w:ascii="宋体" w:cs="宋体" w:hint="eastAsia"/>
          <w:b/>
          <w:bCs/>
          <w:kern w:val="0"/>
          <w:szCs w:val="21"/>
          <w:lang w:val="zh-CN"/>
        </w:rPr>
        <w:t>整除，原来的自然数是</w:t>
      </w:r>
      <w:r>
        <w:rPr>
          <w:rFonts w:ascii="宋体" w:cs="宋体"/>
          <w:b/>
          <w:bCs/>
          <w:kern w:val="0"/>
          <w:szCs w:val="21"/>
          <w:lang w:val="zh-CN"/>
        </w:rPr>
        <w:t>M</w:t>
      </w:r>
      <w:r>
        <w:rPr>
          <w:rFonts w:ascii="宋体" w:cs="宋体" w:hint="eastAsia"/>
          <w:b/>
          <w:bCs/>
          <w:kern w:val="0"/>
          <w:szCs w:val="21"/>
          <w:lang w:val="zh-CN"/>
        </w:rPr>
        <w:t>＋</w:t>
      </w:r>
      <w:r>
        <w:rPr>
          <w:rFonts w:ascii="宋体" w:cs="宋体"/>
          <w:b/>
          <w:bCs/>
          <w:kern w:val="0"/>
          <w:szCs w:val="21"/>
          <w:lang w:val="zh-CN"/>
        </w:rPr>
        <w:t>52</w:t>
      </w:r>
      <w:r>
        <w:rPr>
          <w:rFonts w:ascii="宋体" w:cs="宋体" w:hint="eastAsia"/>
          <w:b/>
          <w:bCs/>
          <w:kern w:val="0"/>
          <w:szCs w:val="21"/>
          <w:lang w:val="zh-CN"/>
        </w:rPr>
        <w:t>，因为</w:t>
      </w:r>
      <w:r>
        <w:rPr>
          <w:rFonts w:ascii="宋体" w:cs="宋体"/>
          <w:b/>
          <w:bCs/>
          <w:kern w:val="0"/>
          <w:szCs w:val="21"/>
          <w:lang w:val="zh-CN"/>
        </w:rPr>
        <w:t>M</w:t>
      </w:r>
      <w:r>
        <w:rPr>
          <w:rFonts w:ascii="宋体" w:cs="宋体" w:hint="eastAsia"/>
          <w:b/>
          <w:bCs/>
          <w:kern w:val="0"/>
          <w:szCs w:val="21"/>
          <w:lang w:val="zh-CN"/>
        </w:rPr>
        <w:t>能被</w:t>
      </w:r>
      <w:r>
        <w:rPr>
          <w:rFonts w:ascii="宋体" w:cs="宋体"/>
          <w:b/>
          <w:bCs/>
          <w:kern w:val="0"/>
          <w:szCs w:val="21"/>
          <w:lang w:val="zh-CN"/>
        </w:rPr>
        <w:t>22</w:t>
      </w:r>
      <w:r>
        <w:rPr>
          <w:rFonts w:ascii="宋体" w:cs="宋体" w:hint="eastAsia"/>
          <w:b/>
          <w:bCs/>
          <w:kern w:val="0"/>
          <w:szCs w:val="21"/>
          <w:lang w:val="zh-CN"/>
        </w:rPr>
        <w:t>整除，当考虑</w:t>
      </w:r>
      <w:r>
        <w:rPr>
          <w:rFonts w:ascii="宋体" w:cs="宋体"/>
          <w:b/>
          <w:bCs/>
          <w:kern w:val="0"/>
          <w:szCs w:val="21"/>
          <w:lang w:val="zh-CN"/>
        </w:rPr>
        <w:t>M</w:t>
      </w:r>
      <w:r>
        <w:rPr>
          <w:rFonts w:ascii="宋体" w:cs="宋体" w:hint="eastAsia"/>
          <w:b/>
          <w:bCs/>
          <w:kern w:val="0"/>
          <w:szCs w:val="21"/>
          <w:lang w:val="zh-CN"/>
        </w:rPr>
        <w:t>＋</w:t>
      </w:r>
      <w:r>
        <w:rPr>
          <w:rFonts w:ascii="宋体" w:cs="宋体"/>
          <w:b/>
          <w:bCs/>
          <w:kern w:val="0"/>
          <w:szCs w:val="21"/>
          <w:lang w:val="zh-CN"/>
        </w:rPr>
        <w:t>52</w:t>
      </w:r>
      <w:r>
        <w:rPr>
          <w:rFonts w:ascii="宋体" w:cs="宋体" w:hint="eastAsia"/>
          <w:b/>
          <w:bCs/>
          <w:kern w:val="0"/>
          <w:szCs w:val="21"/>
          <w:lang w:val="zh-CN"/>
        </w:rPr>
        <w:t>被</w:t>
      </w:r>
      <w:r>
        <w:rPr>
          <w:rFonts w:ascii="宋体" w:cs="宋体"/>
          <w:b/>
          <w:bCs/>
          <w:kern w:val="0"/>
          <w:szCs w:val="21"/>
          <w:lang w:val="zh-CN"/>
        </w:rPr>
        <w:lastRenderedPageBreak/>
        <w:t>22</w:t>
      </w:r>
      <w:r>
        <w:rPr>
          <w:rFonts w:ascii="宋体" w:cs="宋体" w:hint="eastAsia"/>
          <w:b/>
          <w:bCs/>
          <w:kern w:val="0"/>
          <w:szCs w:val="21"/>
          <w:lang w:val="zh-CN"/>
        </w:rPr>
        <w:t>除后的余数时，只需要考虑</w:t>
      </w:r>
      <w:r>
        <w:rPr>
          <w:rFonts w:ascii="宋体" w:cs="宋体"/>
          <w:b/>
          <w:bCs/>
          <w:kern w:val="0"/>
          <w:szCs w:val="21"/>
          <w:lang w:val="zh-CN"/>
        </w:rPr>
        <w:t>52</w:t>
      </w:r>
      <w:r>
        <w:rPr>
          <w:rFonts w:ascii="宋体" w:cs="宋体" w:hint="eastAsia"/>
          <w:b/>
          <w:bCs/>
          <w:kern w:val="0"/>
          <w:szCs w:val="21"/>
          <w:lang w:val="zh-CN"/>
        </w:rPr>
        <w:t>被</w:t>
      </w:r>
      <w:r>
        <w:rPr>
          <w:rFonts w:ascii="宋体" w:cs="宋体"/>
          <w:b/>
          <w:bCs/>
          <w:kern w:val="0"/>
          <w:szCs w:val="21"/>
          <w:lang w:val="zh-CN"/>
        </w:rPr>
        <w:t>22</w:t>
      </w:r>
      <w:r>
        <w:rPr>
          <w:rFonts w:ascii="宋体" w:cs="宋体" w:hint="eastAsia"/>
          <w:b/>
          <w:bCs/>
          <w:kern w:val="0"/>
          <w:szCs w:val="21"/>
          <w:lang w:val="zh-CN"/>
        </w:rPr>
        <w:t xml:space="preserve">除后的余数．　</w:t>
      </w:r>
      <w:r>
        <w:rPr>
          <w:rFonts w:ascii="宋体" w:cs="宋体"/>
          <w:b/>
          <w:bCs/>
          <w:kern w:val="0"/>
          <w:szCs w:val="21"/>
          <w:lang w:val="zh-CN"/>
        </w:rPr>
        <w:t>52</w:t>
      </w:r>
      <w:r>
        <w:rPr>
          <w:rFonts w:ascii="宋体" w:cs="宋体" w:hint="eastAsia"/>
          <w:b/>
          <w:bCs/>
          <w:kern w:val="0"/>
          <w:szCs w:val="21"/>
          <w:lang w:val="zh-CN"/>
        </w:rPr>
        <w:t>＝</w:t>
      </w:r>
      <w:r>
        <w:rPr>
          <w:rFonts w:ascii="宋体" w:cs="宋体"/>
          <w:b/>
          <w:bCs/>
          <w:kern w:val="0"/>
          <w:szCs w:val="21"/>
          <w:lang w:val="zh-CN"/>
        </w:rPr>
        <w:t>22</w:t>
      </w:r>
      <w:r>
        <w:rPr>
          <w:rFonts w:ascii="宋体" w:cs="宋体" w:hint="eastAsia"/>
          <w:b/>
          <w:bCs/>
          <w:kern w:val="0"/>
          <w:szCs w:val="21"/>
          <w:lang w:val="zh-CN"/>
        </w:rPr>
        <w:t>×</w:t>
      </w:r>
      <w:r>
        <w:rPr>
          <w:rFonts w:ascii="宋体" w:cs="宋体"/>
          <w:b/>
          <w:bCs/>
          <w:kern w:val="0"/>
          <w:szCs w:val="21"/>
          <w:lang w:val="zh-CN"/>
        </w:rPr>
        <w:t>2</w:t>
      </w:r>
      <w:r>
        <w:rPr>
          <w:rFonts w:ascii="宋体" w:cs="宋体" w:hint="eastAsia"/>
          <w:b/>
          <w:bCs/>
          <w:kern w:val="0"/>
          <w:szCs w:val="21"/>
          <w:lang w:val="zh-CN"/>
        </w:rPr>
        <w:t>＋</w:t>
      </w:r>
      <w:r>
        <w:rPr>
          <w:rFonts w:ascii="宋体" w:cs="宋体"/>
          <w:b/>
          <w:bCs/>
          <w:kern w:val="0"/>
          <w:szCs w:val="21"/>
          <w:lang w:val="zh-CN"/>
        </w:rPr>
        <w:t>8</w:t>
      </w:r>
      <w:r>
        <w:rPr>
          <w:rFonts w:ascii="宋体" w:cs="宋体" w:hint="eastAsia"/>
          <w:b/>
          <w:bCs/>
          <w:kern w:val="0"/>
          <w:szCs w:val="21"/>
          <w:lang w:val="zh-CN"/>
        </w:rPr>
        <w:t>这个自然数被</w:t>
      </w:r>
      <w:r>
        <w:rPr>
          <w:rFonts w:ascii="宋体" w:cs="宋体"/>
          <w:b/>
          <w:bCs/>
          <w:kern w:val="0"/>
          <w:szCs w:val="21"/>
          <w:lang w:val="zh-CN"/>
        </w:rPr>
        <w:t>22</w:t>
      </w:r>
      <w:r>
        <w:rPr>
          <w:rFonts w:ascii="宋体" w:cs="宋体" w:hint="eastAsia"/>
          <w:b/>
          <w:bCs/>
          <w:kern w:val="0"/>
          <w:szCs w:val="21"/>
          <w:lang w:val="zh-CN"/>
        </w:rPr>
        <w:t>除余</w:t>
      </w:r>
      <w:r>
        <w:rPr>
          <w:rFonts w:ascii="宋体" w:cs="宋体"/>
          <w:b/>
          <w:bCs/>
          <w:kern w:val="0"/>
          <w:szCs w:val="21"/>
          <w:lang w:val="zh-CN"/>
        </w:rPr>
        <w:t>8</w:t>
      </w:r>
      <w:r>
        <w:rPr>
          <w:rFonts w:ascii="宋体" w:cs="宋体" w:hint="eastAsia"/>
          <w:b/>
          <w:bCs/>
          <w:kern w:val="0"/>
          <w:szCs w:val="21"/>
          <w:lang w:val="zh-CN"/>
        </w:rPr>
        <w:t>．</w:t>
      </w:r>
    </w:p>
    <w:p w:rsidR="003F0F18" w:rsidRDefault="003F0F18" w:rsidP="003F0F18">
      <w:pPr>
        <w:autoSpaceDE w:val="0"/>
        <w:autoSpaceDN w:val="0"/>
        <w:adjustRightInd w:val="0"/>
        <w:spacing w:line="240" w:lineRule="atLeast"/>
        <w:jc w:val="left"/>
        <w:rPr>
          <w:rFonts w:ascii="宋体" w:cs="宋体"/>
          <w:b/>
          <w:bCs/>
          <w:kern w:val="0"/>
          <w:szCs w:val="21"/>
          <w:lang w:val="zh-CN"/>
        </w:rPr>
      </w:pPr>
    </w:p>
    <w:p w:rsidR="003F0F18" w:rsidRDefault="003F0F18" w:rsidP="003F0F18">
      <w:pPr>
        <w:numPr>
          <w:ilvl w:val="0"/>
          <w:numId w:val="9"/>
        </w:numPr>
        <w:tabs>
          <w:tab w:val="left" w:pos="360"/>
        </w:tabs>
        <w:autoSpaceDE w:val="0"/>
        <w:autoSpaceDN w:val="0"/>
        <w:adjustRightInd w:val="0"/>
        <w:spacing w:line="240" w:lineRule="atLeast"/>
        <w:ind w:left="360" w:hanging="360"/>
        <w:rPr>
          <w:rFonts w:ascii="宋体" w:cs="宋体"/>
          <w:b/>
          <w:bCs/>
          <w:szCs w:val="21"/>
          <w:lang w:val="zh-CN"/>
        </w:rPr>
      </w:pPr>
      <w:r>
        <w:rPr>
          <w:rFonts w:ascii="宋体" w:cs="宋体" w:hint="eastAsia"/>
          <w:b/>
          <w:bCs/>
          <w:szCs w:val="21"/>
          <w:lang w:val="zh-CN"/>
        </w:rPr>
        <w:t>有一堆球，如果是</w:t>
      </w:r>
      <w:r>
        <w:rPr>
          <w:rFonts w:ascii="宋体" w:cs="宋体"/>
          <w:b/>
          <w:bCs/>
          <w:szCs w:val="21"/>
          <w:lang w:val="zh-CN"/>
        </w:rPr>
        <w:t>10</w:t>
      </w:r>
      <w:r>
        <w:rPr>
          <w:rFonts w:ascii="宋体" w:cs="宋体" w:hint="eastAsia"/>
          <w:b/>
          <w:bCs/>
          <w:szCs w:val="21"/>
          <w:lang w:val="zh-CN"/>
        </w:rPr>
        <w:t>的倍数个，就平均分成</w:t>
      </w:r>
      <w:r>
        <w:rPr>
          <w:rFonts w:ascii="宋体" w:cs="宋体"/>
          <w:b/>
          <w:bCs/>
          <w:szCs w:val="21"/>
          <w:lang w:val="zh-CN"/>
        </w:rPr>
        <w:t>10</w:t>
      </w:r>
      <w:r>
        <w:rPr>
          <w:rFonts w:ascii="宋体" w:cs="宋体" w:hint="eastAsia"/>
          <w:b/>
          <w:bCs/>
          <w:szCs w:val="21"/>
          <w:lang w:val="zh-CN"/>
        </w:rPr>
        <w:t>堆，并且拿走</w:t>
      </w:r>
      <w:r>
        <w:rPr>
          <w:rFonts w:ascii="宋体" w:cs="宋体"/>
          <w:b/>
          <w:bCs/>
          <w:szCs w:val="21"/>
          <w:lang w:val="zh-CN"/>
        </w:rPr>
        <w:t>9</w:t>
      </w:r>
      <w:r>
        <w:rPr>
          <w:rFonts w:ascii="宋体" w:cs="宋体" w:hint="eastAsia"/>
          <w:b/>
          <w:bCs/>
          <w:szCs w:val="21"/>
          <w:lang w:val="zh-CN"/>
        </w:rPr>
        <w:t>堆；如果不是</w:t>
      </w:r>
      <w:r>
        <w:rPr>
          <w:rFonts w:ascii="宋体" w:cs="宋体"/>
          <w:b/>
          <w:bCs/>
          <w:szCs w:val="21"/>
          <w:lang w:val="zh-CN"/>
        </w:rPr>
        <w:t>10</w:t>
      </w:r>
      <w:r>
        <w:rPr>
          <w:rFonts w:ascii="宋体" w:cs="宋体" w:hint="eastAsia"/>
          <w:b/>
          <w:bCs/>
          <w:szCs w:val="21"/>
          <w:lang w:val="zh-CN"/>
        </w:rPr>
        <w:t>的倍数个，就添加几个球</w:t>
      </w:r>
      <w:r>
        <w:rPr>
          <w:rFonts w:ascii="宋体" w:cs="宋体"/>
          <w:b/>
          <w:bCs/>
          <w:szCs w:val="21"/>
          <w:lang w:val="zh-CN"/>
        </w:rPr>
        <w:t>(</w:t>
      </w:r>
      <w:r>
        <w:rPr>
          <w:rFonts w:ascii="宋体" w:cs="宋体" w:hint="eastAsia"/>
          <w:b/>
          <w:bCs/>
          <w:szCs w:val="21"/>
          <w:lang w:val="zh-CN"/>
        </w:rPr>
        <w:t>不超过</w:t>
      </w:r>
      <w:r>
        <w:rPr>
          <w:rFonts w:ascii="宋体" w:cs="宋体"/>
          <w:b/>
          <w:bCs/>
          <w:szCs w:val="21"/>
          <w:lang w:val="zh-CN"/>
        </w:rPr>
        <w:t>9</w:t>
      </w:r>
      <w:r>
        <w:rPr>
          <w:rFonts w:ascii="宋体" w:cs="宋体" w:hint="eastAsia"/>
          <w:b/>
          <w:bCs/>
          <w:szCs w:val="21"/>
          <w:lang w:val="zh-CN"/>
        </w:rPr>
        <w:t>个</w:t>
      </w:r>
      <w:r>
        <w:rPr>
          <w:rFonts w:ascii="宋体" w:cs="宋体"/>
          <w:b/>
          <w:bCs/>
          <w:szCs w:val="21"/>
          <w:lang w:val="zh-CN"/>
        </w:rPr>
        <w:t>)</w:t>
      </w:r>
      <w:r>
        <w:rPr>
          <w:rFonts w:ascii="宋体" w:cs="宋体" w:hint="eastAsia"/>
          <w:b/>
          <w:bCs/>
          <w:szCs w:val="21"/>
          <w:lang w:val="zh-CN"/>
        </w:rPr>
        <w:t>，使这堆球成为</w:t>
      </w:r>
      <w:r>
        <w:rPr>
          <w:rFonts w:ascii="宋体" w:cs="宋体"/>
          <w:b/>
          <w:bCs/>
          <w:szCs w:val="21"/>
          <w:lang w:val="zh-CN"/>
        </w:rPr>
        <w:t>10</w:t>
      </w:r>
      <w:r>
        <w:rPr>
          <w:rFonts w:ascii="宋体" w:cs="宋体" w:hint="eastAsia"/>
          <w:b/>
          <w:bCs/>
          <w:szCs w:val="21"/>
          <w:lang w:val="zh-CN"/>
        </w:rPr>
        <w:t>的倍数个，然后将这些球平均分成</w:t>
      </w:r>
      <w:r>
        <w:rPr>
          <w:rFonts w:ascii="宋体" w:cs="宋体"/>
          <w:b/>
          <w:bCs/>
          <w:szCs w:val="21"/>
          <w:lang w:val="zh-CN"/>
        </w:rPr>
        <w:t>10</w:t>
      </w:r>
      <w:r>
        <w:rPr>
          <w:rFonts w:ascii="宋体" w:cs="宋体" w:hint="eastAsia"/>
          <w:b/>
          <w:bCs/>
          <w:szCs w:val="21"/>
          <w:lang w:val="zh-CN"/>
        </w:rPr>
        <w:t>堆，并且拿走</w:t>
      </w:r>
      <w:r>
        <w:rPr>
          <w:rFonts w:ascii="宋体" w:cs="宋体"/>
          <w:b/>
          <w:bCs/>
          <w:szCs w:val="21"/>
          <w:lang w:val="zh-CN"/>
        </w:rPr>
        <w:t>9</w:t>
      </w:r>
      <w:r>
        <w:rPr>
          <w:rFonts w:ascii="宋体" w:cs="宋体" w:hint="eastAsia"/>
          <w:b/>
          <w:bCs/>
          <w:szCs w:val="21"/>
          <w:lang w:val="zh-CN"/>
        </w:rPr>
        <w:t>堆。这个过程称为一次操作。如果最初这堆球的个数为</w:t>
      </w:r>
    </w:p>
    <w:p w:rsidR="003F0F18" w:rsidRDefault="003F0F18" w:rsidP="003F0F18">
      <w:pPr>
        <w:autoSpaceDE w:val="0"/>
        <w:autoSpaceDN w:val="0"/>
        <w:adjustRightInd w:val="0"/>
        <w:spacing w:line="240" w:lineRule="atLeast"/>
        <w:rPr>
          <w:rFonts w:ascii="宋体" w:cs="宋体"/>
          <w:b/>
          <w:bCs/>
          <w:szCs w:val="21"/>
          <w:lang w:val="zh-CN"/>
        </w:rPr>
      </w:pPr>
      <w:r>
        <w:rPr>
          <w:rFonts w:ascii="宋体" w:cs="宋体"/>
          <w:b/>
          <w:bCs/>
          <w:szCs w:val="21"/>
          <w:lang w:val="zh-CN"/>
        </w:rPr>
        <w:t xml:space="preserve">    1 2 3 4 5 6 7 8 9 1 0 1 1 1 2</w:t>
      </w:r>
      <w:r>
        <w:rPr>
          <w:rFonts w:ascii="宋体" w:cs="宋体" w:hint="eastAsia"/>
          <w:b/>
          <w:bCs/>
          <w:szCs w:val="21"/>
          <w:lang w:val="zh-CN"/>
        </w:rPr>
        <w:t>…</w:t>
      </w:r>
      <w:r>
        <w:rPr>
          <w:rFonts w:ascii="宋体" w:cs="宋体"/>
          <w:b/>
          <w:bCs/>
          <w:szCs w:val="21"/>
          <w:lang w:val="zh-CN"/>
        </w:rPr>
        <w:t>9 8 9 9</w:t>
      </w:r>
      <w:r>
        <w:rPr>
          <w:rFonts w:ascii="宋体" w:cs="宋体" w:hint="eastAsia"/>
          <w:b/>
          <w:bCs/>
          <w:szCs w:val="21"/>
          <w:lang w:val="zh-CN"/>
        </w:rPr>
        <w:t>．</w:t>
      </w:r>
    </w:p>
    <w:p w:rsidR="003F0F18" w:rsidRDefault="003F0F18" w:rsidP="003F0F18">
      <w:pPr>
        <w:autoSpaceDE w:val="0"/>
        <w:autoSpaceDN w:val="0"/>
        <w:adjustRightInd w:val="0"/>
        <w:spacing w:line="240" w:lineRule="atLeast"/>
        <w:rPr>
          <w:rFonts w:ascii="宋体" w:cs="宋体"/>
          <w:b/>
          <w:bCs/>
          <w:szCs w:val="21"/>
          <w:lang w:val="zh-CN"/>
        </w:rPr>
      </w:pPr>
      <w:r>
        <w:rPr>
          <w:rFonts w:ascii="宋体" w:cs="宋体" w:hint="eastAsia"/>
          <w:b/>
          <w:bCs/>
          <w:szCs w:val="21"/>
          <w:lang w:val="zh-CN"/>
        </w:rPr>
        <w:t>连续进行操作，直至剩下</w:t>
      </w:r>
      <w:r>
        <w:rPr>
          <w:rFonts w:ascii="宋体" w:cs="宋体"/>
          <w:b/>
          <w:bCs/>
          <w:szCs w:val="21"/>
          <w:lang w:val="zh-CN"/>
        </w:rPr>
        <w:t>1</w:t>
      </w:r>
      <w:r>
        <w:rPr>
          <w:rFonts w:ascii="宋体" w:cs="宋体" w:hint="eastAsia"/>
          <w:b/>
          <w:bCs/>
          <w:szCs w:val="21"/>
          <w:lang w:val="zh-CN"/>
        </w:rPr>
        <w:t>个球为止，那么共进行了</w:t>
      </w:r>
      <w:r>
        <w:rPr>
          <w:rFonts w:ascii="宋体" w:cs="宋体"/>
          <w:b/>
          <w:bCs/>
          <w:szCs w:val="21"/>
          <w:lang w:val="zh-CN"/>
        </w:rPr>
        <w:t xml:space="preserve"> </w:t>
      </w:r>
      <w:r>
        <w:rPr>
          <w:rFonts w:ascii="宋体" w:cs="宋体"/>
          <w:b/>
          <w:bCs/>
          <w:szCs w:val="21"/>
          <w:u w:val="single"/>
          <w:lang w:val="zh-CN"/>
        </w:rPr>
        <w:t xml:space="preserve">     </w:t>
      </w:r>
      <w:r>
        <w:rPr>
          <w:rFonts w:ascii="宋体" w:cs="宋体" w:hint="eastAsia"/>
          <w:b/>
          <w:bCs/>
          <w:szCs w:val="21"/>
          <w:lang w:val="zh-CN"/>
        </w:rPr>
        <w:t>次操作</w:t>
      </w:r>
      <w:r>
        <w:rPr>
          <w:rFonts w:ascii="宋体" w:cs="宋体"/>
          <w:b/>
          <w:bCs/>
          <w:szCs w:val="21"/>
          <w:lang w:val="zh-CN"/>
        </w:rPr>
        <w:t>;</w:t>
      </w:r>
      <w:r>
        <w:rPr>
          <w:rFonts w:ascii="宋体" w:cs="宋体" w:hint="eastAsia"/>
          <w:b/>
          <w:bCs/>
          <w:szCs w:val="21"/>
          <w:lang w:val="zh-CN"/>
        </w:rPr>
        <w:t>共添加了</w:t>
      </w:r>
      <w:r>
        <w:rPr>
          <w:rFonts w:ascii="宋体" w:cs="宋体"/>
          <w:b/>
          <w:bCs/>
          <w:szCs w:val="21"/>
          <w:u w:val="single"/>
          <w:lang w:val="zh-CN"/>
        </w:rPr>
        <w:t xml:space="preserve">     </w:t>
      </w:r>
      <w:r>
        <w:rPr>
          <w:rFonts w:ascii="宋体" w:cs="宋体" w:hint="eastAsia"/>
          <w:b/>
          <w:bCs/>
          <w:szCs w:val="21"/>
          <w:lang w:val="zh-CN"/>
        </w:rPr>
        <w:t>个球</w:t>
      </w:r>
      <w:r>
        <w:rPr>
          <w:rFonts w:ascii="宋体" w:cs="宋体"/>
          <w:b/>
          <w:bCs/>
          <w:szCs w:val="21"/>
          <w:lang w:val="zh-CN"/>
        </w:rPr>
        <w:t>.</w:t>
      </w:r>
    </w:p>
    <w:p w:rsidR="003F0F18" w:rsidRDefault="003F0F18" w:rsidP="003F0F18">
      <w:pPr>
        <w:autoSpaceDE w:val="0"/>
        <w:autoSpaceDN w:val="0"/>
        <w:adjustRightInd w:val="0"/>
        <w:spacing w:line="240" w:lineRule="atLeast"/>
        <w:rPr>
          <w:rFonts w:ascii="宋体" w:cs="宋体"/>
          <w:b/>
          <w:bCs/>
          <w:szCs w:val="21"/>
          <w:lang w:val="zh-CN"/>
        </w:rPr>
      </w:pPr>
      <w:r>
        <w:rPr>
          <w:rFonts w:ascii="宋体" w:cs="宋体" w:hint="eastAsia"/>
          <w:b/>
          <w:bCs/>
          <w:szCs w:val="21"/>
          <w:lang w:val="zh-CN"/>
        </w:rPr>
        <w:t>【答案】</w:t>
      </w:r>
      <w:r>
        <w:rPr>
          <w:rFonts w:ascii="宋体" w:cs="宋体"/>
          <w:b/>
          <w:bCs/>
          <w:szCs w:val="21"/>
          <w:lang w:val="zh-CN"/>
        </w:rPr>
        <w:t>189</w:t>
      </w:r>
      <w:r>
        <w:rPr>
          <w:rFonts w:ascii="宋体" w:cs="宋体" w:hint="eastAsia"/>
          <w:b/>
          <w:bCs/>
          <w:szCs w:val="21"/>
          <w:lang w:val="zh-CN"/>
        </w:rPr>
        <w:t>次；</w:t>
      </w:r>
      <w:r>
        <w:rPr>
          <w:rFonts w:ascii="宋体" w:cs="宋体"/>
          <w:b/>
          <w:bCs/>
          <w:szCs w:val="21"/>
          <w:lang w:val="zh-CN"/>
        </w:rPr>
        <w:t xml:space="preserve">  802</w:t>
      </w:r>
      <w:r>
        <w:rPr>
          <w:rFonts w:ascii="宋体" w:cs="宋体" w:hint="eastAsia"/>
          <w:b/>
          <w:bCs/>
          <w:szCs w:val="21"/>
          <w:lang w:val="zh-CN"/>
        </w:rPr>
        <w:t>个。</w:t>
      </w:r>
    </w:p>
    <w:p w:rsidR="003F0F18" w:rsidRDefault="003F0F18" w:rsidP="003F0F18">
      <w:pPr>
        <w:autoSpaceDE w:val="0"/>
        <w:autoSpaceDN w:val="0"/>
        <w:adjustRightInd w:val="0"/>
        <w:spacing w:line="240" w:lineRule="atLeast"/>
        <w:rPr>
          <w:rFonts w:ascii="宋体" w:cs="宋体"/>
          <w:b/>
          <w:bCs/>
          <w:szCs w:val="21"/>
          <w:lang w:val="zh-CN"/>
        </w:rPr>
      </w:pPr>
      <w:r>
        <w:rPr>
          <w:rFonts w:ascii="宋体" w:cs="宋体" w:hint="eastAsia"/>
          <w:b/>
          <w:bCs/>
          <w:szCs w:val="21"/>
          <w:lang w:val="zh-CN"/>
        </w:rPr>
        <w:t>【解】这个数共有</w:t>
      </w:r>
      <w:r>
        <w:rPr>
          <w:rFonts w:ascii="宋体" w:cs="宋体"/>
          <w:b/>
          <w:bCs/>
          <w:szCs w:val="21"/>
          <w:lang w:val="zh-CN"/>
        </w:rPr>
        <w:t>189</w:t>
      </w:r>
      <w:r>
        <w:rPr>
          <w:rFonts w:ascii="宋体" w:cs="宋体" w:hint="eastAsia"/>
          <w:b/>
          <w:bCs/>
          <w:szCs w:val="21"/>
          <w:lang w:val="zh-CN"/>
        </w:rPr>
        <w:t>位，每操作一次减少一位。操作</w:t>
      </w:r>
      <w:r>
        <w:rPr>
          <w:rFonts w:ascii="宋体" w:cs="宋体"/>
          <w:b/>
          <w:bCs/>
          <w:szCs w:val="21"/>
          <w:lang w:val="zh-CN"/>
        </w:rPr>
        <w:t>188</w:t>
      </w:r>
      <w:r>
        <w:rPr>
          <w:rFonts w:ascii="宋体" w:cs="宋体" w:hint="eastAsia"/>
          <w:b/>
          <w:bCs/>
          <w:szCs w:val="21"/>
          <w:lang w:val="zh-CN"/>
        </w:rPr>
        <w:t>次后，剩下</w:t>
      </w:r>
      <w:r>
        <w:rPr>
          <w:rFonts w:ascii="宋体" w:cs="宋体"/>
          <w:b/>
          <w:bCs/>
          <w:szCs w:val="21"/>
          <w:lang w:val="zh-CN"/>
        </w:rPr>
        <w:t>2</w:t>
      </w:r>
      <w:r>
        <w:rPr>
          <w:rFonts w:ascii="宋体" w:cs="宋体" w:hint="eastAsia"/>
          <w:b/>
          <w:bCs/>
          <w:szCs w:val="21"/>
          <w:lang w:val="zh-CN"/>
        </w:rPr>
        <w:t>，再操作一次，剩下</w:t>
      </w:r>
      <w:r>
        <w:rPr>
          <w:rFonts w:ascii="宋体" w:cs="宋体"/>
          <w:b/>
          <w:bCs/>
          <w:szCs w:val="21"/>
          <w:lang w:val="zh-CN"/>
        </w:rPr>
        <w:t>1</w:t>
      </w:r>
      <w:r>
        <w:rPr>
          <w:rFonts w:ascii="宋体" w:cs="宋体" w:hint="eastAsia"/>
          <w:b/>
          <w:bCs/>
          <w:szCs w:val="21"/>
          <w:lang w:val="zh-CN"/>
        </w:rPr>
        <w:t>。共操作</w:t>
      </w:r>
      <w:r>
        <w:rPr>
          <w:rFonts w:ascii="宋体" w:cs="宋体"/>
          <w:b/>
          <w:bCs/>
          <w:szCs w:val="21"/>
          <w:lang w:val="zh-CN"/>
        </w:rPr>
        <w:t>189</w:t>
      </w:r>
      <w:r>
        <w:rPr>
          <w:rFonts w:ascii="宋体" w:cs="宋体" w:hint="eastAsia"/>
          <w:b/>
          <w:bCs/>
          <w:szCs w:val="21"/>
          <w:lang w:val="zh-CN"/>
        </w:rPr>
        <w:t>次。这个</w:t>
      </w:r>
      <w:r>
        <w:rPr>
          <w:rFonts w:ascii="宋体" w:cs="宋体"/>
          <w:b/>
          <w:bCs/>
          <w:szCs w:val="21"/>
          <w:lang w:val="zh-CN"/>
        </w:rPr>
        <w:t>189</w:t>
      </w:r>
      <w:r>
        <w:rPr>
          <w:rFonts w:ascii="宋体" w:cs="宋体" w:hint="eastAsia"/>
          <w:b/>
          <w:bCs/>
          <w:szCs w:val="21"/>
          <w:lang w:val="zh-CN"/>
        </w:rPr>
        <w:t>位数的各个数位上的数字之和是</w:t>
      </w:r>
    </w:p>
    <w:p w:rsidR="003F0F18" w:rsidRDefault="003F0F18" w:rsidP="003F0F18">
      <w:pPr>
        <w:autoSpaceDE w:val="0"/>
        <w:autoSpaceDN w:val="0"/>
        <w:adjustRightInd w:val="0"/>
        <w:spacing w:line="240" w:lineRule="atLeast"/>
        <w:ind w:firstLine="420"/>
        <w:rPr>
          <w:rFonts w:ascii="宋体" w:cs="宋体"/>
          <w:b/>
          <w:bCs/>
          <w:szCs w:val="21"/>
          <w:lang w:val="zh-CN"/>
        </w:rPr>
      </w:pPr>
      <w:r>
        <w:rPr>
          <w:rFonts w:ascii="宋体" w:cs="宋体"/>
          <w:b/>
          <w:bCs/>
          <w:szCs w:val="21"/>
          <w:lang w:val="zh-CN"/>
        </w:rPr>
        <w:t xml:space="preserve">          (1+2+3+</w:t>
      </w:r>
      <w:r>
        <w:rPr>
          <w:rFonts w:ascii="宋体" w:cs="宋体" w:hint="eastAsia"/>
          <w:b/>
          <w:bCs/>
          <w:szCs w:val="21"/>
          <w:lang w:val="zh-CN"/>
        </w:rPr>
        <w:t>…</w:t>
      </w:r>
      <w:r>
        <w:rPr>
          <w:rFonts w:ascii="宋体" w:cs="宋体"/>
          <w:b/>
          <w:bCs/>
          <w:szCs w:val="21"/>
          <w:lang w:val="zh-CN"/>
        </w:rPr>
        <w:t>+9)20=900</w:t>
      </w:r>
      <w:r>
        <w:rPr>
          <w:rFonts w:ascii="宋体" w:cs="宋体" w:hint="eastAsia"/>
          <w:b/>
          <w:bCs/>
          <w:szCs w:val="21"/>
          <w:lang w:val="zh-CN"/>
        </w:rPr>
        <w:t>。</w:t>
      </w:r>
      <w:r>
        <w:rPr>
          <w:rFonts w:ascii="宋体" w:cs="宋体"/>
          <w:b/>
          <w:bCs/>
          <w:szCs w:val="21"/>
          <w:lang w:val="zh-CN"/>
        </w:rPr>
        <w:t xml:space="preserve">    </w:t>
      </w:r>
    </w:p>
    <w:p w:rsidR="003F0F18" w:rsidRDefault="003F0F18" w:rsidP="003F0F18">
      <w:pPr>
        <w:autoSpaceDE w:val="0"/>
        <w:autoSpaceDN w:val="0"/>
        <w:adjustRightInd w:val="0"/>
        <w:spacing w:line="240" w:lineRule="atLeast"/>
        <w:ind w:firstLine="843"/>
        <w:rPr>
          <w:rFonts w:ascii="宋体" w:cs="宋体"/>
          <w:b/>
          <w:bCs/>
          <w:szCs w:val="21"/>
          <w:lang w:val="zh-CN"/>
        </w:rPr>
      </w:pPr>
      <w:r>
        <w:rPr>
          <w:rFonts w:ascii="宋体" w:cs="宋体" w:hint="eastAsia"/>
          <w:b/>
          <w:bCs/>
          <w:szCs w:val="21"/>
          <w:lang w:val="zh-CN"/>
        </w:rPr>
        <w:t>由操作的过程知道，添加的球数相当于将原来球数的每位数字都补成</w:t>
      </w:r>
      <w:r>
        <w:rPr>
          <w:rFonts w:ascii="宋体" w:cs="宋体"/>
          <w:b/>
          <w:bCs/>
          <w:szCs w:val="21"/>
          <w:lang w:val="zh-CN"/>
        </w:rPr>
        <w:t>9</w:t>
      </w:r>
      <w:r>
        <w:rPr>
          <w:rFonts w:ascii="宋体" w:cs="宋体" w:hint="eastAsia"/>
          <w:b/>
          <w:bCs/>
          <w:szCs w:val="21"/>
          <w:lang w:val="zh-CN"/>
        </w:rPr>
        <w:t>，再添</w:t>
      </w:r>
      <w:r>
        <w:rPr>
          <w:rFonts w:ascii="宋体" w:cs="宋体"/>
          <w:b/>
          <w:bCs/>
          <w:szCs w:val="21"/>
          <w:lang w:val="zh-CN"/>
        </w:rPr>
        <w:t>1</w:t>
      </w:r>
      <w:r>
        <w:rPr>
          <w:rFonts w:ascii="宋体" w:cs="宋体" w:hint="eastAsia"/>
          <w:b/>
          <w:bCs/>
          <w:szCs w:val="21"/>
          <w:lang w:val="zh-CN"/>
        </w:rPr>
        <w:t>个球。所以共添球</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b/>
          <w:bCs/>
          <w:kern w:val="0"/>
          <w:szCs w:val="21"/>
          <w:lang w:val="zh-CN"/>
        </w:rPr>
        <w:t xml:space="preserve">          1899-900+1=802(</w:t>
      </w:r>
      <w:r>
        <w:rPr>
          <w:rFonts w:ascii="宋体" w:cs="宋体" w:hint="eastAsia"/>
          <w:b/>
          <w:bCs/>
          <w:kern w:val="0"/>
          <w:szCs w:val="21"/>
          <w:lang w:val="zh-CN"/>
        </w:rPr>
        <w:t>个</w:t>
      </w:r>
      <w:r>
        <w:rPr>
          <w:rFonts w:ascii="宋体" w:cs="宋体"/>
          <w:b/>
          <w:bCs/>
          <w:kern w:val="0"/>
          <w:szCs w:val="21"/>
          <w:lang w:val="zh-CN"/>
        </w:rPr>
        <w:t>)</w:t>
      </w:r>
      <w:r>
        <w:rPr>
          <w:rFonts w:ascii="宋体" w:cs="宋体" w:hint="eastAsia"/>
          <w:b/>
          <w:bCs/>
          <w:kern w:val="0"/>
          <w:szCs w:val="21"/>
          <w:lang w:val="zh-CN"/>
        </w:rPr>
        <w:t>。</w:t>
      </w:r>
      <w:r>
        <w:rPr>
          <w:rFonts w:ascii="宋体" w:cs="宋体"/>
          <w:b/>
          <w:bCs/>
          <w:kern w:val="0"/>
          <w:szCs w:val="21"/>
          <w:lang w:val="zh-CN"/>
        </w:rPr>
        <w:t xml:space="preserve"> </w:t>
      </w:r>
    </w:p>
    <w:p w:rsidR="003F0F18" w:rsidRDefault="003F0F18" w:rsidP="003F0F18">
      <w:pPr>
        <w:autoSpaceDE w:val="0"/>
        <w:autoSpaceDN w:val="0"/>
        <w:adjustRightInd w:val="0"/>
        <w:spacing w:line="240" w:lineRule="atLeast"/>
        <w:jc w:val="left"/>
        <w:rPr>
          <w:rFonts w:ascii="宋体" w:cs="宋体"/>
          <w:b/>
          <w:bCs/>
          <w:kern w:val="0"/>
          <w:szCs w:val="21"/>
          <w:lang w:val="zh-CN"/>
        </w:rPr>
      </w:pPr>
    </w:p>
    <w:p w:rsidR="003F0F18" w:rsidRDefault="003F0F18" w:rsidP="003F0F18">
      <w:pPr>
        <w:numPr>
          <w:ilvl w:val="0"/>
          <w:numId w:val="10"/>
        </w:numPr>
        <w:tabs>
          <w:tab w:val="left" w:pos="360"/>
        </w:tabs>
        <w:autoSpaceDE w:val="0"/>
        <w:autoSpaceDN w:val="0"/>
        <w:adjustRightInd w:val="0"/>
        <w:spacing w:line="240" w:lineRule="atLeast"/>
        <w:ind w:left="360" w:hanging="360"/>
        <w:jc w:val="left"/>
        <w:rPr>
          <w:rFonts w:ascii="宋体" w:cs="宋体"/>
          <w:b/>
          <w:bCs/>
          <w:kern w:val="0"/>
          <w:szCs w:val="21"/>
          <w:lang w:val="zh-CN"/>
        </w:rPr>
      </w:pPr>
      <w:r>
        <w:rPr>
          <w:rFonts w:ascii="宋体" w:cs="宋体" w:hint="eastAsia"/>
          <w:b/>
          <w:bCs/>
          <w:kern w:val="0"/>
          <w:szCs w:val="21"/>
          <w:lang w:val="zh-CN"/>
        </w:rPr>
        <w:t>有一种最简真分数，它们的分子与分母的乘积都是</w:t>
      </w:r>
      <w:r>
        <w:rPr>
          <w:rFonts w:ascii="宋体" w:cs="宋体"/>
          <w:b/>
          <w:bCs/>
          <w:kern w:val="0"/>
          <w:szCs w:val="21"/>
          <w:lang w:val="zh-CN"/>
        </w:rPr>
        <w:t>693</w:t>
      </w:r>
      <w:r>
        <w:rPr>
          <w:rFonts w:ascii="宋体" w:cs="宋体" w:hint="eastAsia"/>
          <w:b/>
          <w:bCs/>
          <w:kern w:val="0"/>
          <w:szCs w:val="21"/>
          <w:lang w:val="zh-CN"/>
        </w:rPr>
        <w:t>，如果把所有这样的分数从大到小排列，那么第二个分数是</w:t>
      </w:r>
      <w:r>
        <w:rPr>
          <w:rFonts w:ascii="宋体" w:cs="宋体"/>
          <w:b/>
          <w:bCs/>
          <w:kern w:val="0"/>
          <w:szCs w:val="21"/>
          <w:lang w:val="zh-CN"/>
        </w:rPr>
        <w:t>______</w:t>
      </w:r>
      <w:r>
        <w:rPr>
          <w:rFonts w:ascii="宋体" w:cs="宋体" w:hint="eastAsia"/>
          <w:b/>
          <w:bCs/>
          <w:kern w:val="0"/>
          <w:szCs w:val="21"/>
          <w:lang w:val="zh-CN"/>
        </w:rPr>
        <w:t>．</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【答案】</w:t>
      </w:r>
      <w:r w:rsidRPr="00F25836">
        <w:rPr>
          <w:rFonts w:ascii="宋体" w:cs="宋体" w:hint="eastAsia"/>
          <w:kern w:val="0"/>
          <w:sz w:val="20"/>
          <w:szCs w:val="20"/>
          <w:lang w:val="zh-CN"/>
        </w:rPr>
        <w:object w:dxaOrig="204" w:dyaOrig="352">
          <v:shape id="_x0000_i1030" type="#_x0000_t75" style="width:18pt;height:30.75pt;mso-position-horizontal-relative:page;mso-position-vertical-relative:page" o:ole="">
            <v:imagedata r:id="rId21" o:title=""/>
          </v:shape>
          <o:OLEObject Type="Embed" ProgID="Equation.DSMT4" ShapeID="_x0000_i1030" DrawAspect="Content" ObjectID="_1387818014" r:id="rId22"/>
        </w:objec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【解】把</w:t>
      </w:r>
      <w:r>
        <w:rPr>
          <w:rFonts w:ascii="宋体" w:cs="宋体"/>
          <w:b/>
          <w:bCs/>
          <w:kern w:val="0"/>
          <w:szCs w:val="21"/>
          <w:lang w:val="zh-CN"/>
        </w:rPr>
        <w:t>693</w:t>
      </w:r>
      <w:r>
        <w:rPr>
          <w:rFonts w:ascii="宋体" w:cs="宋体" w:hint="eastAsia"/>
          <w:b/>
          <w:bCs/>
          <w:kern w:val="0"/>
          <w:szCs w:val="21"/>
          <w:lang w:val="zh-CN"/>
        </w:rPr>
        <w:t>分解质因数：</w:t>
      </w:r>
      <w:r>
        <w:rPr>
          <w:rFonts w:ascii="宋体" w:cs="宋体"/>
          <w:b/>
          <w:bCs/>
          <w:kern w:val="0"/>
          <w:szCs w:val="21"/>
          <w:lang w:val="zh-CN"/>
        </w:rPr>
        <w:t>693</w:t>
      </w:r>
      <w:r>
        <w:rPr>
          <w:rFonts w:ascii="宋体" w:cs="宋体" w:hint="eastAsia"/>
          <w:b/>
          <w:bCs/>
          <w:kern w:val="0"/>
          <w:szCs w:val="21"/>
          <w:lang w:val="zh-CN"/>
        </w:rPr>
        <w:t>＝</w:t>
      </w:r>
      <w:r>
        <w:rPr>
          <w:rFonts w:ascii="宋体" w:cs="宋体"/>
          <w:b/>
          <w:bCs/>
          <w:kern w:val="0"/>
          <w:szCs w:val="21"/>
          <w:lang w:val="zh-CN"/>
        </w:rPr>
        <w:t>3</w:t>
      </w:r>
      <w:r>
        <w:rPr>
          <w:rFonts w:ascii="宋体" w:cs="宋体" w:hint="eastAsia"/>
          <w:b/>
          <w:bCs/>
          <w:kern w:val="0"/>
          <w:szCs w:val="21"/>
          <w:lang w:val="zh-CN"/>
        </w:rPr>
        <w:t>×</w:t>
      </w:r>
      <w:r>
        <w:rPr>
          <w:rFonts w:ascii="宋体" w:cs="宋体"/>
          <w:b/>
          <w:bCs/>
          <w:kern w:val="0"/>
          <w:szCs w:val="21"/>
          <w:lang w:val="zh-CN"/>
        </w:rPr>
        <w:t>3</w:t>
      </w:r>
      <w:r>
        <w:rPr>
          <w:rFonts w:ascii="宋体" w:cs="宋体" w:hint="eastAsia"/>
          <w:b/>
          <w:bCs/>
          <w:kern w:val="0"/>
          <w:szCs w:val="21"/>
          <w:lang w:val="zh-CN"/>
        </w:rPr>
        <w:t>×</w:t>
      </w:r>
      <w:r>
        <w:rPr>
          <w:rFonts w:ascii="宋体" w:cs="宋体"/>
          <w:b/>
          <w:bCs/>
          <w:kern w:val="0"/>
          <w:szCs w:val="21"/>
          <w:lang w:val="zh-CN"/>
        </w:rPr>
        <w:t>7</w:t>
      </w:r>
      <w:r>
        <w:rPr>
          <w:rFonts w:ascii="宋体" w:cs="宋体" w:hint="eastAsia"/>
          <w:b/>
          <w:bCs/>
          <w:kern w:val="0"/>
          <w:szCs w:val="21"/>
          <w:lang w:val="zh-CN"/>
        </w:rPr>
        <w:t>×</w:t>
      </w:r>
      <w:r>
        <w:rPr>
          <w:rFonts w:ascii="宋体" w:cs="宋体"/>
          <w:b/>
          <w:bCs/>
          <w:kern w:val="0"/>
          <w:szCs w:val="21"/>
          <w:lang w:val="zh-CN"/>
        </w:rPr>
        <w:t>11</w:t>
      </w:r>
      <w:r>
        <w:rPr>
          <w:rFonts w:ascii="宋体" w:cs="宋体" w:hint="eastAsia"/>
          <w:b/>
          <w:bCs/>
          <w:kern w:val="0"/>
          <w:szCs w:val="21"/>
          <w:lang w:val="zh-CN"/>
        </w:rPr>
        <w:t>．为了保证分子、分母不能约分</w:t>
      </w:r>
      <w:r>
        <w:rPr>
          <w:rFonts w:ascii="宋体" w:cs="宋体"/>
          <w:b/>
          <w:bCs/>
          <w:kern w:val="0"/>
          <w:szCs w:val="21"/>
          <w:lang w:val="zh-CN"/>
        </w:rPr>
        <w:t>(</w:t>
      </w:r>
      <w:r>
        <w:rPr>
          <w:rFonts w:ascii="宋体" w:cs="宋体" w:hint="eastAsia"/>
          <w:b/>
          <w:bCs/>
          <w:kern w:val="0"/>
          <w:szCs w:val="21"/>
          <w:lang w:val="zh-CN"/>
        </w:rPr>
        <w:t>否则，约分后分子与分母之积就不是</w:t>
      </w:r>
      <w:r>
        <w:rPr>
          <w:rFonts w:ascii="宋体" w:cs="宋体"/>
          <w:b/>
          <w:bCs/>
          <w:kern w:val="0"/>
          <w:szCs w:val="21"/>
          <w:lang w:val="zh-CN"/>
        </w:rPr>
        <w:t>693)</w:t>
      </w:r>
      <w:r>
        <w:rPr>
          <w:rFonts w:ascii="宋体" w:cs="宋体" w:hint="eastAsia"/>
          <w:b/>
          <w:bCs/>
          <w:kern w:val="0"/>
          <w:szCs w:val="21"/>
          <w:lang w:val="zh-CN"/>
        </w:rPr>
        <w:t>，相同质因数要么都在分子，要么都在分母，并且分子应小于分母．分子从大到小排列是</w:t>
      </w:r>
      <w:r>
        <w:rPr>
          <w:rFonts w:ascii="宋体" w:cs="宋体"/>
          <w:b/>
          <w:bCs/>
          <w:kern w:val="0"/>
          <w:szCs w:val="21"/>
          <w:lang w:val="zh-CN"/>
        </w:rPr>
        <w:t>11</w:t>
      </w:r>
      <w:r>
        <w:rPr>
          <w:rFonts w:ascii="宋体" w:cs="宋体" w:hint="eastAsia"/>
          <w:b/>
          <w:bCs/>
          <w:kern w:val="0"/>
          <w:szCs w:val="21"/>
          <w:lang w:val="zh-CN"/>
        </w:rPr>
        <w:t>，</w:t>
      </w:r>
      <w:r>
        <w:rPr>
          <w:rFonts w:ascii="宋体" w:cs="宋体"/>
          <w:b/>
          <w:bCs/>
          <w:kern w:val="0"/>
          <w:szCs w:val="21"/>
          <w:lang w:val="zh-CN"/>
        </w:rPr>
        <w:t>9</w:t>
      </w:r>
      <w:r>
        <w:rPr>
          <w:rFonts w:ascii="宋体" w:cs="宋体" w:hint="eastAsia"/>
          <w:b/>
          <w:bCs/>
          <w:kern w:val="0"/>
          <w:szCs w:val="21"/>
          <w:lang w:val="zh-CN"/>
        </w:rPr>
        <w:t>，</w:t>
      </w:r>
      <w:r>
        <w:rPr>
          <w:rFonts w:ascii="宋体" w:cs="宋体"/>
          <w:b/>
          <w:bCs/>
          <w:kern w:val="0"/>
          <w:szCs w:val="21"/>
          <w:lang w:val="zh-CN"/>
        </w:rPr>
        <w:t>7</w:t>
      </w:r>
      <w:r>
        <w:rPr>
          <w:rFonts w:ascii="宋体" w:cs="宋体" w:hint="eastAsia"/>
          <w:b/>
          <w:bCs/>
          <w:kern w:val="0"/>
          <w:szCs w:val="21"/>
          <w:lang w:val="zh-CN"/>
        </w:rPr>
        <w:t>，</w:t>
      </w:r>
      <w:r>
        <w:rPr>
          <w:rFonts w:ascii="宋体" w:cs="宋体"/>
          <w:b/>
          <w:bCs/>
          <w:kern w:val="0"/>
          <w:szCs w:val="21"/>
          <w:lang w:val="zh-CN"/>
        </w:rPr>
        <w:t>1</w:t>
      </w:r>
      <w:r>
        <w:rPr>
          <w:rFonts w:ascii="宋体" w:cs="宋体" w:hint="eastAsia"/>
          <w:b/>
          <w:bCs/>
          <w:kern w:val="0"/>
          <w:szCs w:val="21"/>
          <w:lang w:val="zh-CN"/>
        </w:rPr>
        <w:t>，</w:t>
      </w:r>
      <w:r>
        <w:rPr>
          <w:rFonts w:ascii="宋体" w:cs="宋体"/>
          <w:b/>
          <w:bCs/>
          <w:kern w:val="0"/>
          <w:szCs w:val="21"/>
          <w:lang w:val="zh-CN"/>
        </w:rPr>
        <w:br/>
      </w:r>
      <w:r w:rsidR="00636F60">
        <w:rPr>
          <w:rFonts w:ascii="宋体" w:cs="宋体" w:hint="eastAsia"/>
          <w:noProof/>
          <w:kern w:val="0"/>
          <w:sz w:val="20"/>
          <w:szCs w:val="20"/>
        </w:rPr>
        <w:drawing>
          <wp:inline distT="0" distB="0" distL="0" distR="0">
            <wp:extent cx="4552950" cy="742950"/>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srcRect/>
                    <a:stretch>
                      <a:fillRect/>
                    </a:stretch>
                  </pic:blipFill>
                  <pic:spPr bwMode="auto">
                    <a:xfrm>
                      <a:off x="0" y="0"/>
                      <a:ext cx="4552950" cy="742950"/>
                    </a:xfrm>
                    <a:prstGeom prst="rect">
                      <a:avLst/>
                    </a:prstGeom>
                    <a:noFill/>
                    <a:ln w="9525">
                      <a:noFill/>
                      <a:miter lim="800000"/>
                      <a:headEnd/>
                      <a:tailEnd/>
                    </a:ln>
                  </pic:spPr>
                </pic:pic>
              </a:graphicData>
            </a:graphic>
          </wp:inline>
        </w:drawing>
      </w:r>
    </w:p>
    <w:p w:rsidR="003F0F18" w:rsidRDefault="003F0F18" w:rsidP="003F0F18">
      <w:pPr>
        <w:autoSpaceDE w:val="0"/>
        <w:autoSpaceDN w:val="0"/>
        <w:adjustRightInd w:val="0"/>
        <w:spacing w:line="300" w:lineRule="auto"/>
        <w:rPr>
          <w:rFonts w:ascii="宋体" w:cs="宋体"/>
          <w:b/>
          <w:bCs/>
          <w:szCs w:val="21"/>
          <w:lang w:val="zh-CN"/>
        </w:rPr>
      </w:pPr>
      <w:r>
        <w:rPr>
          <w:rFonts w:ascii="宋体" w:cs="宋体"/>
          <w:b/>
          <w:bCs/>
          <w:szCs w:val="21"/>
          <w:lang w:val="zh-CN"/>
        </w:rPr>
        <w:t xml:space="preserve">8. </w:t>
      </w:r>
      <w:r>
        <w:rPr>
          <w:rFonts w:ascii="宋体" w:cs="宋体" w:hint="eastAsia"/>
          <w:b/>
          <w:bCs/>
          <w:szCs w:val="21"/>
          <w:lang w:val="zh-CN"/>
        </w:rPr>
        <w:t>从</w:t>
      </w:r>
      <w:r>
        <w:rPr>
          <w:rFonts w:ascii="宋体" w:cs="宋体"/>
          <w:b/>
          <w:bCs/>
          <w:szCs w:val="21"/>
          <w:lang w:val="zh-CN"/>
        </w:rPr>
        <w:t>1</w:t>
      </w:r>
      <w:r>
        <w:rPr>
          <w:rFonts w:ascii="宋体" w:cs="宋体" w:hint="eastAsia"/>
          <w:b/>
          <w:bCs/>
          <w:szCs w:val="21"/>
          <w:lang w:val="zh-CN"/>
        </w:rPr>
        <w:t>到</w:t>
      </w:r>
      <w:r>
        <w:rPr>
          <w:rFonts w:ascii="宋体" w:cs="宋体"/>
          <w:b/>
          <w:bCs/>
          <w:szCs w:val="21"/>
          <w:lang w:val="zh-CN"/>
        </w:rPr>
        <w:t>100</w:t>
      </w:r>
      <w:r>
        <w:rPr>
          <w:rFonts w:ascii="宋体" w:cs="宋体" w:hint="eastAsia"/>
          <w:b/>
          <w:bCs/>
          <w:szCs w:val="21"/>
          <w:lang w:val="zh-CN"/>
        </w:rPr>
        <w:t>的自然数中，每次取出</w:t>
      </w:r>
      <w:r>
        <w:rPr>
          <w:rFonts w:ascii="宋体" w:cs="宋体"/>
          <w:b/>
          <w:bCs/>
          <w:szCs w:val="21"/>
          <w:lang w:val="zh-CN"/>
        </w:rPr>
        <w:t>2</w:t>
      </w:r>
      <w:r>
        <w:rPr>
          <w:rFonts w:ascii="宋体" w:cs="宋体" w:hint="eastAsia"/>
          <w:b/>
          <w:bCs/>
          <w:szCs w:val="21"/>
          <w:lang w:val="zh-CN"/>
        </w:rPr>
        <w:t>个数，要使它们的和大于</w:t>
      </w:r>
      <w:r>
        <w:rPr>
          <w:rFonts w:ascii="宋体" w:cs="宋体"/>
          <w:b/>
          <w:bCs/>
          <w:szCs w:val="21"/>
          <w:lang w:val="zh-CN"/>
        </w:rPr>
        <w:t>100</w:t>
      </w:r>
      <w:r>
        <w:rPr>
          <w:rFonts w:ascii="宋体" w:cs="宋体" w:hint="eastAsia"/>
          <w:b/>
          <w:bCs/>
          <w:szCs w:val="21"/>
          <w:lang w:val="zh-CN"/>
        </w:rPr>
        <w:t>，则共有</w:t>
      </w:r>
      <w:r>
        <w:rPr>
          <w:rFonts w:ascii="宋体" w:cs="宋体"/>
          <w:b/>
          <w:bCs/>
          <w:szCs w:val="21"/>
          <w:u w:val="single"/>
          <w:lang w:val="zh-CN"/>
        </w:rPr>
        <w:t xml:space="preserve">  _____  </w:t>
      </w:r>
      <w:r>
        <w:rPr>
          <w:rFonts w:ascii="宋体" w:cs="宋体" w:hint="eastAsia"/>
          <w:b/>
          <w:bCs/>
          <w:szCs w:val="21"/>
          <w:lang w:val="zh-CN"/>
        </w:rPr>
        <w:t>种取法</w:t>
      </w:r>
      <w:r>
        <w:rPr>
          <w:rFonts w:ascii="宋体" w:cs="宋体"/>
          <w:b/>
          <w:bCs/>
          <w:szCs w:val="21"/>
          <w:lang w:val="zh-CN"/>
        </w:rPr>
        <w:t>.</w:t>
      </w:r>
    </w:p>
    <w:p w:rsidR="003F0F18" w:rsidRDefault="003F0F18" w:rsidP="003F0F18">
      <w:pPr>
        <w:autoSpaceDE w:val="0"/>
        <w:autoSpaceDN w:val="0"/>
        <w:adjustRightInd w:val="0"/>
        <w:spacing w:line="300" w:lineRule="auto"/>
        <w:rPr>
          <w:rFonts w:ascii="宋体" w:cs="宋体"/>
          <w:b/>
          <w:bCs/>
          <w:szCs w:val="21"/>
          <w:lang w:val="zh-CN"/>
        </w:rPr>
      </w:pPr>
      <w:r>
        <w:rPr>
          <w:rFonts w:ascii="宋体" w:cs="宋体" w:hint="eastAsia"/>
          <w:b/>
          <w:bCs/>
          <w:szCs w:val="21"/>
          <w:lang w:val="zh-CN"/>
        </w:rPr>
        <w:t>【答案】</w:t>
      </w:r>
      <w:r>
        <w:rPr>
          <w:rFonts w:ascii="宋体" w:cs="宋体"/>
          <w:b/>
          <w:bCs/>
          <w:szCs w:val="21"/>
          <w:lang w:val="zh-CN"/>
        </w:rPr>
        <w:t>2500</w:t>
      </w:r>
    </w:p>
    <w:p w:rsidR="003F0F18" w:rsidRDefault="003F0F18" w:rsidP="003F0F18">
      <w:pPr>
        <w:autoSpaceDE w:val="0"/>
        <w:autoSpaceDN w:val="0"/>
        <w:adjustRightInd w:val="0"/>
        <w:spacing w:line="300" w:lineRule="auto"/>
        <w:rPr>
          <w:rFonts w:ascii="宋体" w:cs="宋体"/>
          <w:b/>
          <w:bCs/>
          <w:szCs w:val="21"/>
          <w:lang w:val="zh-CN"/>
        </w:rPr>
      </w:pPr>
      <w:r>
        <w:rPr>
          <w:rFonts w:ascii="宋体" w:cs="宋体" w:hint="eastAsia"/>
          <w:b/>
          <w:bCs/>
          <w:szCs w:val="21"/>
          <w:lang w:val="zh-CN"/>
        </w:rPr>
        <w:t>【解】</w:t>
      </w:r>
      <w:r>
        <w:rPr>
          <w:rFonts w:ascii="宋体" w:cs="宋体"/>
          <w:b/>
          <w:bCs/>
          <w:szCs w:val="21"/>
          <w:lang w:val="zh-CN"/>
        </w:rPr>
        <w:t xml:space="preserve">  </w:t>
      </w:r>
      <w:r>
        <w:rPr>
          <w:rFonts w:ascii="宋体" w:cs="宋体" w:hint="eastAsia"/>
          <w:b/>
          <w:bCs/>
          <w:szCs w:val="21"/>
          <w:lang w:val="zh-CN"/>
        </w:rPr>
        <w:t>设选有</w:t>
      </w:r>
      <w:r>
        <w:rPr>
          <w:rFonts w:ascii="宋体" w:cs="宋体"/>
          <w:b/>
          <w:bCs/>
          <w:szCs w:val="21"/>
          <w:lang w:val="zh-CN"/>
        </w:rPr>
        <w:t>a</w:t>
      </w:r>
      <w:r>
        <w:rPr>
          <w:rFonts w:ascii="宋体" w:cs="宋体" w:hint="eastAsia"/>
          <w:b/>
          <w:bCs/>
          <w:szCs w:val="21"/>
          <w:lang w:val="zh-CN"/>
        </w:rPr>
        <w:t>、</w:t>
      </w:r>
      <w:r>
        <w:rPr>
          <w:rFonts w:ascii="宋体" w:cs="宋体"/>
          <w:b/>
          <w:bCs/>
          <w:szCs w:val="21"/>
          <w:lang w:val="zh-CN"/>
        </w:rPr>
        <w:t>b</w:t>
      </w:r>
      <w:r>
        <w:rPr>
          <w:rFonts w:ascii="宋体" w:cs="宋体" w:hint="eastAsia"/>
          <w:b/>
          <w:bCs/>
          <w:szCs w:val="21"/>
          <w:lang w:val="zh-CN"/>
        </w:rPr>
        <w:t>两个数，且</w:t>
      </w:r>
      <w:r>
        <w:rPr>
          <w:rFonts w:ascii="宋体" w:cs="宋体"/>
          <w:b/>
          <w:bCs/>
          <w:szCs w:val="21"/>
          <w:lang w:val="zh-CN"/>
        </w:rPr>
        <w:t>a</w:t>
      </w:r>
      <w:r>
        <w:rPr>
          <w:rFonts w:ascii="宋体" w:cs="宋体" w:hint="eastAsia"/>
          <w:b/>
          <w:bCs/>
          <w:szCs w:val="21"/>
          <w:lang w:val="zh-CN"/>
        </w:rPr>
        <w:t>＜</w:t>
      </w:r>
      <w:r>
        <w:rPr>
          <w:rFonts w:ascii="宋体" w:cs="宋体"/>
          <w:b/>
          <w:bCs/>
          <w:szCs w:val="21"/>
          <w:lang w:val="zh-CN"/>
        </w:rPr>
        <w:t>b</w:t>
      </w:r>
      <w:r>
        <w:rPr>
          <w:rFonts w:ascii="宋体" w:cs="宋体" w:hint="eastAsia"/>
          <w:b/>
          <w:bCs/>
          <w:szCs w:val="21"/>
          <w:lang w:val="zh-CN"/>
        </w:rPr>
        <w:t>，</w:t>
      </w:r>
    </w:p>
    <w:p w:rsidR="003F0F18" w:rsidRDefault="003F0F18" w:rsidP="003F0F18">
      <w:pPr>
        <w:autoSpaceDE w:val="0"/>
        <w:autoSpaceDN w:val="0"/>
        <w:adjustRightInd w:val="0"/>
        <w:spacing w:line="300" w:lineRule="auto"/>
        <w:ind w:firstLine="422"/>
        <w:rPr>
          <w:rFonts w:ascii="宋体" w:cs="宋体"/>
          <w:b/>
          <w:bCs/>
          <w:szCs w:val="21"/>
          <w:lang w:val="zh-CN"/>
        </w:rPr>
      </w:pPr>
      <w:r>
        <w:rPr>
          <w:rFonts w:ascii="宋体" w:cs="宋体" w:hint="eastAsia"/>
          <w:b/>
          <w:bCs/>
          <w:szCs w:val="21"/>
          <w:lang w:val="zh-CN"/>
        </w:rPr>
        <w:t>当</w:t>
      </w:r>
      <w:r>
        <w:rPr>
          <w:rFonts w:ascii="宋体" w:cs="宋体"/>
          <w:b/>
          <w:bCs/>
          <w:szCs w:val="21"/>
          <w:lang w:val="zh-CN"/>
        </w:rPr>
        <w:t>a</w:t>
      </w:r>
      <w:r>
        <w:rPr>
          <w:rFonts w:ascii="宋体" w:cs="宋体" w:hint="eastAsia"/>
          <w:b/>
          <w:bCs/>
          <w:szCs w:val="21"/>
          <w:lang w:val="zh-CN"/>
        </w:rPr>
        <w:t>为</w:t>
      </w:r>
      <w:r>
        <w:rPr>
          <w:rFonts w:ascii="宋体" w:cs="宋体"/>
          <w:b/>
          <w:bCs/>
          <w:szCs w:val="21"/>
          <w:lang w:val="zh-CN"/>
        </w:rPr>
        <w:t>1</w:t>
      </w:r>
      <w:r>
        <w:rPr>
          <w:rFonts w:ascii="宋体" w:cs="宋体" w:hint="eastAsia"/>
          <w:b/>
          <w:bCs/>
          <w:szCs w:val="21"/>
          <w:lang w:val="zh-CN"/>
        </w:rPr>
        <w:t>时，</w:t>
      </w:r>
      <w:r>
        <w:rPr>
          <w:rFonts w:ascii="宋体" w:cs="宋体"/>
          <w:b/>
          <w:bCs/>
          <w:szCs w:val="21"/>
          <w:lang w:val="zh-CN"/>
        </w:rPr>
        <w:t>b</w:t>
      </w:r>
      <w:r>
        <w:rPr>
          <w:rFonts w:ascii="宋体" w:cs="宋体" w:hint="eastAsia"/>
          <w:b/>
          <w:bCs/>
          <w:szCs w:val="21"/>
          <w:lang w:val="zh-CN"/>
        </w:rPr>
        <w:t>只能为</w:t>
      </w:r>
      <w:r>
        <w:rPr>
          <w:rFonts w:ascii="宋体" w:cs="宋体"/>
          <w:b/>
          <w:bCs/>
          <w:szCs w:val="21"/>
          <w:lang w:val="zh-CN"/>
        </w:rPr>
        <w:t>100</w:t>
      </w:r>
      <w:r>
        <w:rPr>
          <w:rFonts w:ascii="宋体" w:cs="宋体" w:hint="eastAsia"/>
          <w:b/>
          <w:bCs/>
          <w:szCs w:val="21"/>
          <w:lang w:val="zh-CN"/>
        </w:rPr>
        <w:t>，</w:t>
      </w:r>
      <w:r>
        <w:rPr>
          <w:rFonts w:ascii="宋体" w:cs="宋体"/>
          <w:b/>
          <w:bCs/>
          <w:szCs w:val="21"/>
          <w:lang w:val="zh-CN"/>
        </w:rPr>
        <w:t>1</w:t>
      </w:r>
      <w:r>
        <w:rPr>
          <w:rFonts w:ascii="宋体" w:cs="宋体" w:hint="eastAsia"/>
          <w:b/>
          <w:bCs/>
          <w:szCs w:val="21"/>
          <w:lang w:val="zh-CN"/>
        </w:rPr>
        <w:t>种取法；</w:t>
      </w:r>
    </w:p>
    <w:p w:rsidR="003F0F18" w:rsidRDefault="003F0F18" w:rsidP="003F0F18">
      <w:pPr>
        <w:autoSpaceDE w:val="0"/>
        <w:autoSpaceDN w:val="0"/>
        <w:adjustRightInd w:val="0"/>
        <w:spacing w:line="300" w:lineRule="auto"/>
        <w:ind w:firstLine="422"/>
        <w:rPr>
          <w:rFonts w:ascii="宋体" w:cs="宋体"/>
          <w:b/>
          <w:bCs/>
          <w:szCs w:val="21"/>
          <w:lang w:val="zh-CN"/>
        </w:rPr>
      </w:pPr>
      <w:r>
        <w:rPr>
          <w:rFonts w:ascii="宋体" w:cs="宋体" w:hint="eastAsia"/>
          <w:b/>
          <w:bCs/>
          <w:szCs w:val="21"/>
          <w:lang w:val="zh-CN"/>
        </w:rPr>
        <w:t>当</w:t>
      </w:r>
      <w:r>
        <w:rPr>
          <w:rFonts w:ascii="宋体" w:cs="宋体"/>
          <w:b/>
          <w:bCs/>
          <w:szCs w:val="21"/>
          <w:lang w:val="zh-CN"/>
        </w:rPr>
        <w:t>a</w:t>
      </w:r>
      <w:r>
        <w:rPr>
          <w:rFonts w:ascii="宋体" w:cs="宋体" w:hint="eastAsia"/>
          <w:b/>
          <w:bCs/>
          <w:szCs w:val="21"/>
          <w:lang w:val="zh-CN"/>
        </w:rPr>
        <w:t>为</w:t>
      </w:r>
      <w:r>
        <w:rPr>
          <w:rFonts w:ascii="宋体" w:cs="宋体"/>
          <w:b/>
          <w:bCs/>
          <w:szCs w:val="21"/>
          <w:lang w:val="zh-CN"/>
        </w:rPr>
        <w:t>2</w:t>
      </w:r>
      <w:r>
        <w:rPr>
          <w:rFonts w:ascii="宋体" w:cs="宋体" w:hint="eastAsia"/>
          <w:b/>
          <w:bCs/>
          <w:szCs w:val="21"/>
          <w:lang w:val="zh-CN"/>
        </w:rPr>
        <w:t>时，</w:t>
      </w:r>
      <w:r>
        <w:rPr>
          <w:rFonts w:ascii="宋体" w:cs="宋体"/>
          <w:b/>
          <w:bCs/>
          <w:szCs w:val="21"/>
          <w:lang w:val="zh-CN"/>
        </w:rPr>
        <w:t>b</w:t>
      </w:r>
      <w:r>
        <w:rPr>
          <w:rFonts w:ascii="宋体" w:cs="宋体" w:hint="eastAsia"/>
          <w:b/>
          <w:bCs/>
          <w:szCs w:val="21"/>
          <w:lang w:val="zh-CN"/>
        </w:rPr>
        <w:t>可以为</w:t>
      </w:r>
      <w:r>
        <w:rPr>
          <w:rFonts w:ascii="宋体" w:cs="宋体"/>
          <w:b/>
          <w:bCs/>
          <w:szCs w:val="21"/>
          <w:lang w:val="zh-CN"/>
        </w:rPr>
        <w:t>99</w:t>
      </w:r>
      <w:r>
        <w:rPr>
          <w:rFonts w:ascii="宋体" w:cs="宋体" w:hint="eastAsia"/>
          <w:b/>
          <w:bCs/>
          <w:szCs w:val="21"/>
          <w:lang w:val="zh-CN"/>
        </w:rPr>
        <w:t>、</w:t>
      </w:r>
      <w:r>
        <w:rPr>
          <w:rFonts w:ascii="宋体" w:cs="宋体"/>
          <w:b/>
          <w:bCs/>
          <w:szCs w:val="21"/>
          <w:lang w:val="zh-CN"/>
        </w:rPr>
        <w:t>100</w:t>
      </w:r>
      <w:r>
        <w:rPr>
          <w:rFonts w:ascii="宋体" w:cs="宋体" w:hint="eastAsia"/>
          <w:b/>
          <w:bCs/>
          <w:szCs w:val="21"/>
          <w:lang w:val="zh-CN"/>
        </w:rPr>
        <w:t>，</w:t>
      </w:r>
      <w:r>
        <w:rPr>
          <w:rFonts w:ascii="宋体" w:cs="宋体"/>
          <w:b/>
          <w:bCs/>
          <w:szCs w:val="21"/>
          <w:lang w:val="zh-CN"/>
        </w:rPr>
        <w:t>2</w:t>
      </w:r>
      <w:r>
        <w:rPr>
          <w:rFonts w:ascii="宋体" w:cs="宋体" w:hint="eastAsia"/>
          <w:b/>
          <w:bCs/>
          <w:szCs w:val="21"/>
          <w:lang w:val="zh-CN"/>
        </w:rPr>
        <w:t>种取法；</w:t>
      </w:r>
    </w:p>
    <w:p w:rsidR="003F0F18" w:rsidRDefault="003F0F18" w:rsidP="003F0F18">
      <w:pPr>
        <w:autoSpaceDE w:val="0"/>
        <w:autoSpaceDN w:val="0"/>
        <w:adjustRightInd w:val="0"/>
        <w:spacing w:line="300" w:lineRule="auto"/>
        <w:ind w:firstLine="422"/>
        <w:rPr>
          <w:rFonts w:ascii="宋体" w:cs="宋体"/>
          <w:b/>
          <w:bCs/>
          <w:szCs w:val="21"/>
          <w:lang w:val="zh-CN"/>
        </w:rPr>
      </w:pPr>
      <w:r>
        <w:rPr>
          <w:rFonts w:ascii="宋体" w:cs="宋体" w:hint="eastAsia"/>
          <w:b/>
          <w:bCs/>
          <w:szCs w:val="21"/>
          <w:lang w:val="zh-CN"/>
        </w:rPr>
        <w:t>当</w:t>
      </w:r>
      <w:r>
        <w:rPr>
          <w:rFonts w:ascii="宋体" w:cs="宋体"/>
          <w:b/>
          <w:bCs/>
          <w:szCs w:val="21"/>
          <w:lang w:val="zh-CN"/>
        </w:rPr>
        <w:t>a</w:t>
      </w:r>
      <w:r>
        <w:rPr>
          <w:rFonts w:ascii="宋体" w:cs="宋体" w:hint="eastAsia"/>
          <w:b/>
          <w:bCs/>
          <w:szCs w:val="21"/>
          <w:lang w:val="zh-CN"/>
        </w:rPr>
        <w:t>为</w:t>
      </w:r>
      <w:r>
        <w:rPr>
          <w:rFonts w:ascii="宋体" w:cs="宋体"/>
          <w:b/>
          <w:bCs/>
          <w:szCs w:val="21"/>
          <w:lang w:val="zh-CN"/>
        </w:rPr>
        <w:t>3</w:t>
      </w:r>
      <w:r>
        <w:rPr>
          <w:rFonts w:ascii="宋体" w:cs="宋体" w:hint="eastAsia"/>
          <w:b/>
          <w:bCs/>
          <w:szCs w:val="21"/>
          <w:lang w:val="zh-CN"/>
        </w:rPr>
        <w:t>时，</w:t>
      </w:r>
      <w:r>
        <w:rPr>
          <w:rFonts w:ascii="宋体" w:cs="宋体"/>
          <w:b/>
          <w:bCs/>
          <w:szCs w:val="21"/>
          <w:lang w:val="zh-CN"/>
        </w:rPr>
        <w:t>b</w:t>
      </w:r>
      <w:r>
        <w:rPr>
          <w:rFonts w:ascii="宋体" w:cs="宋体" w:hint="eastAsia"/>
          <w:b/>
          <w:bCs/>
          <w:szCs w:val="21"/>
          <w:lang w:val="zh-CN"/>
        </w:rPr>
        <w:t>可以为</w:t>
      </w:r>
      <w:r>
        <w:rPr>
          <w:rFonts w:ascii="宋体" w:cs="宋体"/>
          <w:b/>
          <w:bCs/>
          <w:szCs w:val="21"/>
          <w:lang w:val="zh-CN"/>
        </w:rPr>
        <w:t>98</w:t>
      </w:r>
      <w:r>
        <w:rPr>
          <w:rFonts w:ascii="宋体" w:cs="宋体" w:hint="eastAsia"/>
          <w:b/>
          <w:bCs/>
          <w:szCs w:val="21"/>
          <w:lang w:val="zh-CN"/>
        </w:rPr>
        <w:t>、</w:t>
      </w:r>
      <w:r>
        <w:rPr>
          <w:rFonts w:ascii="宋体" w:cs="宋体"/>
          <w:b/>
          <w:bCs/>
          <w:szCs w:val="21"/>
          <w:lang w:val="zh-CN"/>
        </w:rPr>
        <w:t>99</w:t>
      </w:r>
      <w:r>
        <w:rPr>
          <w:rFonts w:ascii="宋体" w:cs="宋体" w:hint="eastAsia"/>
          <w:b/>
          <w:bCs/>
          <w:szCs w:val="21"/>
          <w:lang w:val="zh-CN"/>
        </w:rPr>
        <w:t>、</w:t>
      </w:r>
      <w:r>
        <w:rPr>
          <w:rFonts w:ascii="宋体" w:cs="宋体"/>
          <w:b/>
          <w:bCs/>
          <w:szCs w:val="21"/>
          <w:lang w:val="zh-CN"/>
        </w:rPr>
        <w:t>100</w:t>
      </w:r>
      <w:r>
        <w:rPr>
          <w:rFonts w:ascii="宋体" w:cs="宋体" w:hint="eastAsia"/>
          <w:b/>
          <w:bCs/>
          <w:szCs w:val="21"/>
          <w:lang w:val="zh-CN"/>
        </w:rPr>
        <w:t>，</w:t>
      </w:r>
      <w:r>
        <w:rPr>
          <w:rFonts w:ascii="宋体" w:cs="宋体"/>
          <w:b/>
          <w:bCs/>
          <w:szCs w:val="21"/>
          <w:lang w:val="zh-CN"/>
        </w:rPr>
        <w:t>3</w:t>
      </w:r>
      <w:r>
        <w:rPr>
          <w:rFonts w:ascii="宋体" w:cs="宋体" w:hint="eastAsia"/>
          <w:b/>
          <w:bCs/>
          <w:szCs w:val="21"/>
          <w:lang w:val="zh-CN"/>
        </w:rPr>
        <w:t>种取法；</w:t>
      </w:r>
    </w:p>
    <w:p w:rsidR="003F0F18" w:rsidRDefault="003F0F18" w:rsidP="003F0F18">
      <w:pPr>
        <w:autoSpaceDE w:val="0"/>
        <w:autoSpaceDN w:val="0"/>
        <w:adjustRightInd w:val="0"/>
        <w:spacing w:line="300" w:lineRule="auto"/>
        <w:ind w:firstLine="422"/>
        <w:rPr>
          <w:rFonts w:ascii="宋体" w:cs="宋体"/>
          <w:b/>
          <w:bCs/>
          <w:szCs w:val="21"/>
          <w:lang w:val="zh-CN"/>
        </w:rPr>
      </w:pPr>
      <w:r>
        <w:rPr>
          <w:rFonts w:ascii="宋体" w:cs="宋体" w:hint="eastAsia"/>
          <w:b/>
          <w:bCs/>
          <w:szCs w:val="21"/>
          <w:lang w:val="zh-CN"/>
        </w:rPr>
        <w:t>当</w:t>
      </w:r>
      <w:r>
        <w:rPr>
          <w:rFonts w:ascii="宋体" w:cs="宋体"/>
          <w:b/>
          <w:bCs/>
          <w:szCs w:val="21"/>
          <w:lang w:val="zh-CN"/>
        </w:rPr>
        <w:t>a</w:t>
      </w:r>
      <w:r>
        <w:rPr>
          <w:rFonts w:ascii="宋体" w:cs="宋体" w:hint="eastAsia"/>
          <w:b/>
          <w:bCs/>
          <w:szCs w:val="21"/>
          <w:lang w:val="zh-CN"/>
        </w:rPr>
        <w:t>为</w:t>
      </w:r>
      <w:r>
        <w:rPr>
          <w:rFonts w:ascii="宋体" w:cs="宋体"/>
          <w:b/>
          <w:bCs/>
          <w:szCs w:val="21"/>
          <w:lang w:val="zh-CN"/>
        </w:rPr>
        <w:t>4</w:t>
      </w:r>
      <w:r>
        <w:rPr>
          <w:rFonts w:ascii="宋体" w:cs="宋体" w:hint="eastAsia"/>
          <w:b/>
          <w:bCs/>
          <w:szCs w:val="21"/>
          <w:lang w:val="zh-CN"/>
        </w:rPr>
        <w:t>时，</w:t>
      </w:r>
      <w:r>
        <w:rPr>
          <w:rFonts w:ascii="宋体" w:cs="宋体"/>
          <w:b/>
          <w:bCs/>
          <w:szCs w:val="21"/>
          <w:lang w:val="zh-CN"/>
        </w:rPr>
        <w:t>b</w:t>
      </w:r>
      <w:r>
        <w:rPr>
          <w:rFonts w:ascii="宋体" w:cs="宋体" w:hint="eastAsia"/>
          <w:b/>
          <w:bCs/>
          <w:szCs w:val="21"/>
          <w:lang w:val="zh-CN"/>
        </w:rPr>
        <w:t>可以为</w:t>
      </w:r>
      <w:r>
        <w:rPr>
          <w:rFonts w:ascii="宋体" w:cs="宋体"/>
          <w:b/>
          <w:bCs/>
          <w:szCs w:val="21"/>
          <w:lang w:val="zh-CN"/>
        </w:rPr>
        <w:t>97</w:t>
      </w:r>
      <w:r>
        <w:rPr>
          <w:rFonts w:ascii="宋体" w:cs="宋体" w:hint="eastAsia"/>
          <w:b/>
          <w:bCs/>
          <w:szCs w:val="21"/>
          <w:lang w:val="zh-CN"/>
        </w:rPr>
        <w:t>、</w:t>
      </w:r>
      <w:r>
        <w:rPr>
          <w:rFonts w:ascii="宋体" w:cs="宋体"/>
          <w:b/>
          <w:bCs/>
          <w:szCs w:val="21"/>
          <w:lang w:val="zh-CN"/>
        </w:rPr>
        <w:t>98</w:t>
      </w:r>
      <w:r>
        <w:rPr>
          <w:rFonts w:ascii="宋体" w:cs="宋体" w:hint="eastAsia"/>
          <w:b/>
          <w:bCs/>
          <w:szCs w:val="21"/>
          <w:lang w:val="zh-CN"/>
        </w:rPr>
        <w:t>、</w:t>
      </w:r>
      <w:r>
        <w:rPr>
          <w:rFonts w:ascii="宋体" w:cs="宋体"/>
          <w:b/>
          <w:bCs/>
          <w:szCs w:val="21"/>
          <w:lang w:val="zh-CN"/>
        </w:rPr>
        <w:t>99</w:t>
      </w:r>
      <w:r>
        <w:rPr>
          <w:rFonts w:ascii="宋体" w:cs="宋体" w:hint="eastAsia"/>
          <w:b/>
          <w:bCs/>
          <w:szCs w:val="21"/>
          <w:lang w:val="zh-CN"/>
        </w:rPr>
        <w:t>、</w:t>
      </w:r>
      <w:r>
        <w:rPr>
          <w:rFonts w:ascii="宋体" w:cs="宋体"/>
          <w:b/>
          <w:bCs/>
          <w:szCs w:val="21"/>
          <w:lang w:val="zh-CN"/>
        </w:rPr>
        <w:t>100</w:t>
      </w:r>
      <w:r>
        <w:rPr>
          <w:rFonts w:ascii="宋体" w:cs="宋体" w:hint="eastAsia"/>
          <w:b/>
          <w:bCs/>
          <w:szCs w:val="21"/>
          <w:lang w:val="zh-CN"/>
        </w:rPr>
        <w:t>，</w:t>
      </w:r>
      <w:r>
        <w:rPr>
          <w:rFonts w:ascii="宋体" w:cs="宋体"/>
          <w:b/>
          <w:bCs/>
          <w:szCs w:val="21"/>
          <w:lang w:val="zh-CN"/>
        </w:rPr>
        <w:t>4</w:t>
      </w:r>
      <w:r>
        <w:rPr>
          <w:rFonts w:ascii="宋体" w:cs="宋体" w:hint="eastAsia"/>
          <w:b/>
          <w:bCs/>
          <w:szCs w:val="21"/>
          <w:lang w:val="zh-CN"/>
        </w:rPr>
        <w:t>种取法；</w:t>
      </w:r>
    </w:p>
    <w:p w:rsidR="003F0F18" w:rsidRDefault="003F0F18" w:rsidP="003F0F18">
      <w:pPr>
        <w:autoSpaceDE w:val="0"/>
        <w:autoSpaceDN w:val="0"/>
        <w:adjustRightInd w:val="0"/>
        <w:spacing w:line="300" w:lineRule="auto"/>
        <w:ind w:firstLine="422"/>
        <w:rPr>
          <w:rFonts w:ascii="宋体" w:cs="宋体"/>
          <w:b/>
          <w:bCs/>
          <w:szCs w:val="21"/>
          <w:lang w:val="zh-CN"/>
        </w:rPr>
      </w:pPr>
      <w:r>
        <w:rPr>
          <w:rFonts w:ascii="宋体" w:cs="宋体" w:hint="eastAsia"/>
          <w:b/>
          <w:bCs/>
          <w:szCs w:val="21"/>
          <w:lang w:val="zh-CN"/>
        </w:rPr>
        <w:t>当</w:t>
      </w:r>
      <w:r>
        <w:rPr>
          <w:rFonts w:ascii="宋体" w:cs="宋体"/>
          <w:b/>
          <w:bCs/>
          <w:szCs w:val="21"/>
          <w:lang w:val="zh-CN"/>
        </w:rPr>
        <w:t>a</w:t>
      </w:r>
      <w:r>
        <w:rPr>
          <w:rFonts w:ascii="宋体" w:cs="宋体" w:hint="eastAsia"/>
          <w:b/>
          <w:bCs/>
          <w:szCs w:val="21"/>
          <w:lang w:val="zh-CN"/>
        </w:rPr>
        <w:t>为</w:t>
      </w:r>
      <w:r>
        <w:rPr>
          <w:rFonts w:ascii="宋体" w:cs="宋体"/>
          <w:b/>
          <w:bCs/>
          <w:szCs w:val="21"/>
          <w:lang w:val="zh-CN"/>
        </w:rPr>
        <w:t>5</w:t>
      </w:r>
      <w:r>
        <w:rPr>
          <w:rFonts w:ascii="宋体" w:cs="宋体" w:hint="eastAsia"/>
          <w:b/>
          <w:bCs/>
          <w:szCs w:val="21"/>
          <w:lang w:val="zh-CN"/>
        </w:rPr>
        <w:t>时，</w:t>
      </w:r>
      <w:r>
        <w:rPr>
          <w:rFonts w:ascii="宋体" w:cs="宋体"/>
          <w:b/>
          <w:bCs/>
          <w:szCs w:val="21"/>
          <w:lang w:val="zh-CN"/>
        </w:rPr>
        <w:t>b</w:t>
      </w:r>
      <w:r>
        <w:rPr>
          <w:rFonts w:ascii="宋体" w:cs="宋体" w:hint="eastAsia"/>
          <w:b/>
          <w:bCs/>
          <w:szCs w:val="21"/>
          <w:lang w:val="zh-CN"/>
        </w:rPr>
        <w:t>可以为</w:t>
      </w:r>
      <w:r>
        <w:rPr>
          <w:rFonts w:ascii="宋体" w:cs="宋体"/>
          <w:b/>
          <w:bCs/>
          <w:szCs w:val="21"/>
          <w:lang w:val="zh-CN"/>
        </w:rPr>
        <w:t>96</w:t>
      </w:r>
      <w:r>
        <w:rPr>
          <w:rFonts w:ascii="宋体" w:cs="宋体" w:hint="eastAsia"/>
          <w:b/>
          <w:bCs/>
          <w:szCs w:val="21"/>
          <w:lang w:val="zh-CN"/>
        </w:rPr>
        <w:t>、</w:t>
      </w:r>
      <w:r>
        <w:rPr>
          <w:rFonts w:ascii="宋体" w:cs="宋体"/>
          <w:b/>
          <w:bCs/>
          <w:szCs w:val="21"/>
          <w:lang w:val="zh-CN"/>
        </w:rPr>
        <w:t>97</w:t>
      </w:r>
      <w:r>
        <w:rPr>
          <w:rFonts w:ascii="宋体" w:cs="宋体" w:hint="eastAsia"/>
          <w:b/>
          <w:bCs/>
          <w:szCs w:val="21"/>
          <w:lang w:val="zh-CN"/>
        </w:rPr>
        <w:t>、</w:t>
      </w:r>
      <w:r>
        <w:rPr>
          <w:rFonts w:ascii="宋体" w:cs="宋体"/>
          <w:b/>
          <w:bCs/>
          <w:szCs w:val="21"/>
          <w:lang w:val="zh-CN"/>
        </w:rPr>
        <w:t>98</w:t>
      </w:r>
      <w:r>
        <w:rPr>
          <w:rFonts w:ascii="宋体" w:cs="宋体" w:hint="eastAsia"/>
          <w:b/>
          <w:bCs/>
          <w:szCs w:val="21"/>
          <w:lang w:val="zh-CN"/>
        </w:rPr>
        <w:t>、</w:t>
      </w:r>
      <w:r>
        <w:rPr>
          <w:rFonts w:ascii="宋体" w:cs="宋体"/>
          <w:b/>
          <w:bCs/>
          <w:szCs w:val="21"/>
          <w:lang w:val="zh-CN"/>
        </w:rPr>
        <w:t>99</w:t>
      </w:r>
      <w:r>
        <w:rPr>
          <w:rFonts w:ascii="宋体" w:cs="宋体" w:hint="eastAsia"/>
          <w:b/>
          <w:bCs/>
          <w:szCs w:val="21"/>
          <w:lang w:val="zh-CN"/>
        </w:rPr>
        <w:t>、</w:t>
      </w:r>
      <w:r>
        <w:rPr>
          <w:rFonts w:ascii="宋体" w:cs="宋体"/>
          <w:b/>
          <w:bCs/>
          <w:szCs w:val="21"/>
          <w:lang w:val="zh-CN"/>
        </w:rPr>
        <w:t>100</w:t>
      </w:r>
      <w:r>
        <w:rPr>
          <w:rFonts w:ascii="宋体" w:cs="宋体" w:hint="eastAsia"/>
          <w:b/>
          <w:bCs/>
          <w:szCs w:val="21"/>
          <w:lang w:val="zh-CN"/>
        </w:rPr>
        <w:t>，</w:t>
      </w:r>
      <w:r>
        <w:rPr>
          <w:rFonts w:ascii="宋体" w:cs="宋体"/>
          <w:b/>
          <w:bCs/>
          <w:szCs w:val="21"/>
          <w:lang w:val="zh-CN"/>
        </w:rPr>
        <w:t>5</w:t>
      </w:r>
      <w:r>
        <w:rPr>
          <w:rFonts w:ascii="宋体" w:cs="宋体" w:hint="eastAsia"/>
          <w:b/>
          <w:bCs/>
          <w:szCs w:val="21"/>
          <w:lang w:val="zh-CN"/>
        </w:rPr>
        <w:t>种取法；</w:t>
      </w:r>
    </w:p>
    <w:p w:rsidR="003F0F18" w:rsidRDefault="003F0F18" w:rsidP="003F0F18">
      <w:pPr>
        <w:autoSpaceDE w:val="0"/>
        <w:autoSpaceDN w:val="0"/>
        <w:adjustRightInd w:val="0"/>
        <w:spacing w:line="300" w:lineRule="auto"/>
        <w:ind w:firstLine="422"/>
        <w:rPr>
          <w:rFonts w:ascii="宋体" w:cs="宋体"/>
          <w:b/>
          <w:bCs/>
          <w:szCs w:val="21"/>
          <w:lang w:val="zh-CN"/>
        </w:rPr>
      </w:pPr>
      <w:r>
        <w:rPr>
          <w:rFonts w:ascii="宋体" w:cs="宋体" w:hint="eastAsia"/>
          <w:b/>
          <w:bCs/>
          <w:szCs w:val="21"/>
          <w:lang w:val="zh-CN"/>
        </w:rPr>
        <w:t>……</w:t>
      </w:r>
      <w:r>
        <w:rPr>
          <w:rFonts w:ascii="宋体" w:cs="宋体"/>
          <w:b/>
          <w:bCs/>
          <w:szCs w:val="21"/>
          <w:lang w:val="zh-CN"/>
        </w:rPr>
        <w:t xml:space="preserve"> </w:t>
      </w:r>
      <w:r>
        <w:rPr>
          <w:rFonts w:ascii="宋体" w:cs="宋体" w:hint="eastAsia"/>
          <w:b/>
          <w:bCs/>
          <w:szCs w:val="21"/>
          <w:lang w:val="zh-CN"/>
        </w:rPr>
        <w:t>……</w:t>
      </w:r>
      <w:r>
        <w:rPr>
          <w:rFonts w:ascii="宋体" w:cs="宋体"/>
          <w:b/>
          <w:bCs/>
          <w:szCs w:val="21"/>
          <w:lang w:val="zh-CN"/>
        </w:rPr>
        <w:t xml:space="preserve"> </w:t>
      </w:r>
      <w:r>
        <w:rPr>
          <w:rFonts w:ascii="宋体" w:cs="宋体" w:hint="eastAsia"/>
          <w:b/>
          <w:bCs/>
          <w:szCs w:val="21"/>
          <w:lang w:val="zh-CN"/>
        </w:rPr>
        <w:t>……</w:t>
      </w:r>
    </w:p>
    <w:p w:rsidR="003F0F18" w:rsidRDefault="003F0F18" w:rsidP="003F0F18">
      <w:pPr>
        <w:autoSpaceDE w:val="0"/>
        <w:autoSpaceDN w:val="0"/>
        <w:adjustRightInd w:val="0"/>
        <w:spacing w:line="300" w:lineRule="auto"/>
        <w:ind w:firstLine="422"/>
        <w:rPr>
          <w:rFonts w:ascii="宋体" w:cs="宋体"/>
          <w:b/>
          <w:bCs/>
          <w:szCs w:val="21"/>
          <w:lang w:val="zh-CN"/>
        </w:rPr>
      </w:pPr>
      <w:r>
        <w:rPr>
          <w:rFonts w:ascii="宋体" w:cs="宋体" w:hint="eastAsia"/>
          <w:b/>
          <w:bCs/>
          <w:szCs w:val="21"/>
          <w:lang w:val="zh-CN"/>
        </w:rPr>
        <w:t>当</w:t>
      </w:r>
      <w:r>
        <w:rPr>
          <w:rFonts w:ascii="宋体" w:cs="宋体"/>
          <w:b/>
          <w:bCs/>
          <w:szCs w:val="21"/>
          <w:lang w:val="zh-CN"/>
        </w:rPr>
        <w:t>a</w:t>
      </w:r>
      <w:r>
        <w:rPr>
          <w:rFonts w:ascii="宋体" w:cs="宋体" w:hint="eastAsia"/>
          <w:b/>
          <w:bCs/>
          <w:szCs w:val="21"/>
          <w:lang w:val="zh-CN"/>
        </w:rPr>
        <w:t>为</w:t>
      </w:r>
      <w:r>
        <w:rPr>
          <w:rFonts w:ascii="宋体" w:cs="宋体"/>
          <w:b/>
          <w:bCs/>
          <w:szCs w:val="21"/>
          <w:lang w:val="zh-CN"/>
        </w:rPr>
        <w:t>50</w:t>
      </w:r>
      <w:r>
        <w:rPr>
          <w:rFonts w:ascii="宋体" w:cs="宋体" w:hint="eastAsia"/>
          <w:b/>
          <w:bCs/>
          <w:szCs w:val="21"/>
          <w:lang w:val="zh-CN"/>
        </w:rPr>
        <w:t>时，</w:t>
      </w:r>
      <w:r>
        <w:rPr>
          <w:rFonts w:ascii="宋体" w:cs="宋体"/>
          <w:b/>
          <w:bCs/>
          <w:szCs w:val="21"/>
          <w:lang w:val="zh-CN"/>
        </w:rPr>
        <w:t>b</w:t>
      </w:r>
      <w:r>
        <w:rPr>
          <w:rFonts w:ascii="宋体" w:cs="宋体" w:hint="eastAsia"/>
          <w:b/>
          <w:bCs/>
          <w:szCs w:val="21"/>
          <w:lang w:val="zh-CN"/>
        </w:rPr>
        <w:t>可以为</w:t>
      </w:r>
      <w:r>
        <w:rPr>
          <w:rFonts w:ascii="宋体" w:cs="宋体"/>
          <w:b/>
          <w:bCs/>
          <w:szCs w:val="21"/>
          <w:lang w:val="zh-CN"/>
        </w:rPr>
        <w:t>51</w:t>
      </w:r>
      <w:r>
        <w:rPr>
          <w:rFonts w:ascii="宋体" w:cs="宋体" w:hint="eastAsia"/>
          <w:b/>
          <w:bCs/>
          <w:szCs w:val="21"/>
          <w:lang w:val="zh-CN"/>
        </w:rPr>
        <w:t>、</w:t>
      </w:r>
      <w:r>
        <w:rPr>
          <w:rFonts w:ascii="宋体" w:cs="宋体"/>
          <w:b/>
          <w:bCs/>
          <w:szCs w:val="21"/>
          <w:lang w:val="zh-CN"/>
        </w:rPr>
        <w:t>52</w:t>
      </w:r>
      <w:r>
        <w:rPr>
          <w:rFonts w:ascii="宋体" w:cs="宋体" w:hint="eastAsia"/>
          <w:b/>
          <w:bCs/>
          <w:szCs w:val="21"/>
          <w:lang w:val="zh-CN"/>
        </w:rPr>
        <w:t>、</w:t>
      </w:r>
      <w:r>
        <w:rPr>
          <w:rFonts w:ascii="宋体" w:cs="宋体"/>
          <w:b/>
          <w:bCs/>
          <w:szCs w:val="21"/>
          <w:lang w:val="zh-CN"/>
        </w:rPr>
        <w:t>53</w:t>
      </w:r>
      <w:r>
        <w:rPr>
          <w:rFonts w:ascii="宋体" w:cs="宋体" w:hint="eastAsia"/>
          <w:b/>
          <w:bCs/>
          <w:szCs w:val="21"/>
          <w:lang w:val="zh-CN"/>
        </w:rPr>
        <w:t>、…、</w:t>
      </w:r>
      <w:r>
        <w:rPr>
          <w:rFonts w:ascii="宋体" w:cs="宋体"/>
          <w:b/>
          <w:bCs/>
          <w:szCs w:val="21"/>
          <w:lang w:val="zh-CN"/>
        </w:rPr>
        <w:t>99</w:t>
      </w:r>
      <w:r>
        <w:rPr>
          <w:rFonts w:ascii="宋体" w:cs="宋体" w:hint="eastAsia"/>
          <w:b/>
          <w:bCs/>
          <w:szCs w:val="21"/>
          <w:lang w:val="zh-CN"/>
        </w:rPr>
        <w:t>、</w:t>
      </w:r>
      <w:r>
        <w:rPr>
          <w:rFonts w:ascii="宋体" w:cs="宋体"/>
          <w:b/>
          <w:bCs/>
          <w:szCs w:val="21"/>
          <w:lang w:val="zh-CN"/>
        </w:rPr>
        <w:t>100</w:t>
      </w:r>
      <w:r>
        <w:rPr>
          <w:rFonts w:ascii="宋体" w:cs="宋体" w:hint="eastAsia"/>
          <w:b/>
          <w:bCs/>
          <w:szCs w:val="21"/>
          <w:lang w:val="zh-CN"/>
        </w:rPr>
        <w:t>，</w:t>
      </w:r>
      <w:r>
        <w:rPr>
          <w:rFonts w:ascii="宋体" w:cs="宋体"/>
          <w:b/>
          <w:bCs/>
          <w:szCs w:val="21"/>
          <w:lang w:val="zh-CN"/>
        </w:rPr>
        <w:t>50</w:t>
      </w:r>
      <w:r>
        <w:rPr>
          <w:rFonts w:ascii="宋体" w:cs="宋体" w:hint="eastAsia"/>
          <w:b/>
          <w:bCs/>
          <w:szCs w:val="21"/>
          <w:lang w:val="zh-CN"/>
        </w:rPr>
        <w:t>种取法；</w:t>
      </w:r>
    </w:p>
    <w:p w:rsidR="003F0F18" w:rsidRDefault="003F0F18" w:rsidP="003F0F18">
      <w:pPr>
        <w:autoSpaceDE w:val="0"/>
        <w:autoSpaceDN w:val="0"/>
        <w:adjustRightInd w:val="0"/>
        <w:spacing w:line="300" w:lineRule="auto"/>
        <w:ind w:firstLine="422"/>
        <w:rPr>
          <w:rFonts w:ascii="宋体" w:cs="宋体"/>
          <w:b/>
          <w:bCs/>
          <w:szCs w:val="21"/>
          <w:lang w:val="zh-CN"/>
        </w:rPr>
      </w:pPr>
      <w:r>
        <w:rPr>
          <w:rFonts w:ascii="宋体" w:cs="宋体" w:hint="eastAsia"/>
          <w:b/>
          <w:bCs/>
          <w:szCs w:val="21"/>
          <w:lang w:val="zh-CN"/>
        </w:rPr>
        <w:t>当</w:t>
      </w:r>
      <w:r>
        <w:rPr>
          <w:rFonts w:ascii="宋体" w:cs="宋体"/>
          <w:b/>
          <w:bCs/>
          <w:szCs w:val="21"/>
          <w:lang w:val="zh-CN"/>
        </w:rPr>
        <w:t>a</w:t>
      </w:r>
      <w:r>
        <w:rPr>
          <w:rFonts w:ascii="宋体" w:cs="宋体" w:hint="eastAsia"/>
          <w:b/>
          <w:bCs/>
          <w:szCs w:val="21"/>
          <w:lang w:val="zh-CN"/>
        </w:rPr>
        <w:t>为</w:t>
      </w:r>
      <w:r>
        <w:rPr>
          <w:rFonts w:ascii="宋体" w:cs="宋体"/>
          <w:b/>
          <w:bCs/>
          <w:szCs w:val="21"/>
          <w:lang w:val="zh-CN"/>
        </w:rPr>
        <w:t>51</w:t>
      </w:r>
      <w:r>
        <w:rPr>
          <w:rFonts w:ascii="宋体" w:cs="宋体" w:hint="eastAsia"/>
          <w:b/>
          <w:bCs/>
          <w:szCs w:val="21"/>
          <w:lang w:val="zh-CN"/>
        </w:rPr>
        <w:t>时，</w:t>
      </w:r>
      <w:r>
        <w:rPr>
          <w:rFonts w:ascii="宋体" w:cs="宋体"/>
          <w:b/>
          <w:bCs/>
          <w:szCs w:val="21"/>
          <w:lang w:val="zh-CN"/>
        </w:rPr>
        <w:t>b</w:t>
      </w:r>
      <w:r>
        <w:rPr>
          <w:rFonts w:ascii="宋体" w:cs="宋体" w:hint="eastAsia"/>
          <w:b/>
          <w:bCs/>
          <w:szCs w:val="21"/>
          <w:lang w:val="zh-CN"/>
        </w:rPr>
        <w:t>可以为</w:t>
      </w:r>
      <w:r>
        <w:rPr>
          <w:rFonts w:ascii="宋体" w:cs="宋体"/>
          <w:b/>
          <w:bCs/>
          <w:szCs w:val="21"/>
          <w:lang w:val="zh-CN"/>
        </w:rPr>
        <w:t>52</w:t>
      </w:r>
      <w:r>
        <w:rPr>
          <w:rFonts w:ascii="宋体" w:cs="宋体" w:hint="eastAsia"/>
          <w:b/>
          <w:bCs/>
          <w:szCs w:val="21"/>
          <w:lang w:val="zh-CN"/>
        </w:rPr>
        <w:t>、</w:t>
      </w:r>
      <w:r>
        <w:rPr>
          <w:rFonts w:ascii="宋体" w:cs="宋体"/>
          <w:b/>
          <w:bCs/>
          <w:szCs w:val="21"/>
          <w:lang w:val="zh-CN"/>
        </w:rPr>
        <w:t>53</w:t>
      </w:r>
      <w:r>
        <w:rPr>
          <w:rFonts w:ascii="宋体" w:cs="宋体" w:hint="eastAsia"/>
          <w:b/>
          <w:bCs/>
          <w:szCs w:val="21"/>
          <w:lang w:val="zh-CN"/>
        </w:rPr>
        <w:t>、…、</w:t>
      </w:r>
      <w:r>
        <w:rPr>
          <w:rFonts w:ascii="宋体" w:cs="宋体"/>
          <w:b/>
          <w:bCs/>
          <w:szCs w:val="21"/>
          <w:lang w:val="zh-CN"/>
        </w:rPr>
        <w:t>99</w:t>
      </w:r>
      <w:r>
        <w:rPr>
          <w:rFonts w:ascii="宋体" w:cs="宋体" w:hint="eastAsia"/>
          <w:b/>
          <w:bCs/>
          <w:szCs w:val="21"/>
          <w:lang w:val="zh-CN"/>
        </w:rPr>
        <w:t>、</w:t>
      </w:r>
      <w:r>
        <w:rPr>
          <w:rFonts w:ascii="宋体" w:cs="宋体"/>
          <w:b/>
          <w:bCs/>
          <w:szCs w:val="21"/>
          <w:lang w:val="zh-CN"/>
        </w:rPr>
        <w:t>100</w:t>
      </w:r>
      <w:r>
        <w:rPr>
          <w:rFonts w:ascii="宋体" w:cs="宋体" w:hint="eastAsia"/>
          <w:b/>
          <w:bCs/>
          <w:szCs w:val="21"/>
          <w:lang w:val="zh-CN"/>
        </w:rPr>
        <w:t>，</w:t>
      </w:r>
      <w:r>
        <w:rPr>
          <w:rFonts w:ascii="宋体" w:cs="宋体"/>
          <w:b/>
          <w:bCs/>
          <w:szCs w:val="21"/>
          <w:lang w:val="zh-CN"/>
        </w:rPr>
        <w:t>49</w:t>
      </w:r>
      <w:r>
        <w:rPr>
          <w:rFonts w:ascii="宋体" w:cs="宋体" w:hint="eastAsia"/>
          <w:b/>
          <w:bCs/>
          <w:szCs w:val="21"/>
          <w:lang w:val="zh-CN"/>
        </w:rPr>
        <w:t>种取法；</w:t>
      </w:r>
    </w:p>
    <w:p w:rsidR="003F0F18" w:rsidRDefault="003F0F18" w:rsidP="003F0F18">
      <w:pPr>
        <w:autoSpaceDE w:val="0"/>
        <w:autoSpaceDN w:val="0"/>
        <w:adjustRightInd w:val="0"/>
        <w:spacing w:line="300" w:lineRule="auto"/>
        <w:ind w:firstLine="422"/>
        <w:rPr>
          <w:rFonts w:ascii="宋体" w:cs="宋体"/>
          <w:b/>
          <w:bCs/>
          <w:szCs w:val="21"/>
          <w:lang w:val="zh-CN"/>
        </w:rPr>
      </w:pPr>
      <w:r>
        <w:rPr>
          <w:rFonts w:ascii="宋体" w:cs="宋体" w:hint="eastAsia"/>
          <w:b/>
          <w:bCs/>
          <w:szCs w:val="21"/>
          <w:lang w:val="zh-CN"/>
        </w:rPr>
        <w:t>当</w:t>
      </w:r>
      <w:r>
        <w:rPr>
          <w:rFonts w:ascii="宋体" w:cs="宋体"/>
          <w:b/>
          <w:bCs/>
          <w:szCs w:val="21"/>
          <w:lang w:val="zh-CN"/>
        </w:rPr>
        <w:t>a</w:t>
      </w:r>
      <w:r>
        <w:rPr>
          <w:rFonts w:ascii="宋体" w:cs="宋体" w:hint="eastAsia"/>
          <w:b/>
          <w:bCs/>
          <w:szCs w:val="21"/>
          <w:lang w:val="zh-CN"/>
        </w:rPr>
        <w:t>为</w:t>
      </w:r>
      <w:r>
        <w:rPr>
          <w:rFonts w:ascii="宋体" w:cs="宋体"/>
          <w:b/>
          <w:bCs/>
          <w:szCs w:val="21"/>
          <w:lang w:val="zh-CN"/>
        </w:rPr>
        <w:t>52</w:t>
      </w:r>
      <w:r>
        <w:rPr>
          <w:rFonts w:ascii="宋体" w:cs="宋体" w:hint="eastAsia"/>
          <w:b/>
          <w:bCs/>
          <w:szCs w:val="21"/>
          <w:lang w:val="zh-CN"/>
        </w:rPr>
        <w:t>时，</w:t>
      </w:r>
      <w:r>
        <w:rPr>
          <w:rFonts w:ascii="宋体" w:cs="宋体"/>
          <w:b/>
          <w:bCs/>
          <w:szCs w:val="21"/>
          <w:lang w:val="zh-CN"/>
        </w:rPr>
        <w:t>b</w:t>
      </w:r>
      <w:r>
        <w:rPr>
          <w:rFonts w:ascii="宋体" w:cs="宋体" w:hint="eastAsia"/>
          <w:b/>
          <w:bCs/>
          <w:szCs w:val="21"/>
          <w:lang w:val="zh-CN"/>
        </w:rPr>
        <w:t>可以为</w:t>
      </w:r>
      <w:r>
        <w:rPr>
          <w:rFonts w:ascii="宋体" w:cs="宋体"/>
          <w:b/>
          <w:bCs/>
          <w:szCs w:val="21"/>
          <w:lang w:val="zh-CN"/>
        </w:rPr>
        <w:t>53</w:t>
      </w:r>
      <w:r>
        <w:rPr>
          <w:rFonts w:ascii="宋体" w:cs="宋体" w:hint="eastAsia"/>
          <w:b/>
          <w:bCs/>
          <w:szCs w:val="21"/>
          <w:lang w:val="zh-CN"/>
        </w:rPr>
        <w:t>、…、</w:t>
      </w:r>
      <w:r>
        <w:rPr>
          <w:rFonts w:ascii="宋体" w:cs="宋体"/>
          <w:b/>
          <w:bCs/>
          <w:szCs w:val="21"/>
          <w:lang w:val="zh-CN"/>
        </w:rPr>
        <w:t>99</w:t>
      </w:r>
      <w:r>
        <w:rPr>
          <w:rFonts w:ascii="宋体" w:cs="宋体" w:hint="eastAsia"/>
          <w:b/>
          <w:bCs/>
          <w:szCs w:val="21"/>
          <w:lang w:val="zh-CN"/>
        </w:rPr>
        <w:t>、</w:t>
      </w:r>
      <w:r>
        <w:rPr>
          <w:rFonts w:ascii="宋体" w:cs="宋体"/>
          <w:b/>
          <w:bCs/>
          <w:szCs w:val="21"/>
          <w:lang w:val="zh-CN"/>
        </w:rPr>
        <w:t>100</w:t>
      </w:r>
      <w:r>
        <w:rPr>
          <w:rFonts w:ascii="宋体" w:cs="宋体" w:hint="eastAsia"/>
          <w:b/>
          <w:bCs/>
          <w:szCs w:val="21"/>
          <w:lang w:val="zh-CN"/>
        </w:rPr>
        <w:t>，</w:t>
      </w:r>
      <w:r>
        <w:rPr>
          <w:rFonts w:ascii="宋体" w:cs="宋体"/>
          <w:b/>
          <w:bCs/>
          <w:szCs w:val="21"/>
          <w:lang w:val="zh-CN"/>
        </w:rPr>
        <w:t>48</w:t>
      </w:r>
      <w:r>
        <w:rPr>
          <w:rFonts w:ascii="宋体" w:cs="宋体" w:hint="eastAsia"/>
          <w:b/>
          <w:bCs/>
          <w:szCs w:val="21"/>
          <w:lang w:val="zh-CN"/>
        </w:rPr>
        <w:t>种取法；</w:t>
      </w:r>
    </w:p>
    <w:p w:rsidR="003F0F18" w:rsidRDefault="003F0F18" w:rsidP="003F0F18">
      <w:pPr>
        <w:autoSpaceDE w:val="0"/>
        <w:autoSpaceDN w:val="0"/>
        <w:adjustRightInd w:val="0"/>
        <w:spacing w:line="300" w:lineRule="auto"/>
        <w:ind w:firstLine="422"/>
        <w:rPr>
          <w:rFonts w:ascii="宋体" w:cs="宋体"/>
          <w:b/>
          <w:bCs/>
          <w:szCs w:val="21"/>
          <w:lang w:val="zh-CN"/>
        </w:rPr>
      </w:pPr>
      <w:r>
        <w:rPr>
          <w:rFonts w:ascii="宋体" w:cs="宋体" w:hint="eastAsia"/>
          <w:b/>
          <w:bCs/>
          <w:szCs w:val="21"/>
          <w:lang w:val="zh-CN"/>
        </w:rPr>
        <w:t>……</w:t>
      </w:r>
      <w:r>
        <w:rPr>
          <w:rFonts w:ascii="宋体" w:cs="宋体"/>
          <w:b/>
          <w:bCs/>
          <w:szCs w:val="21"/>
          <w:lang w:val="zh-CN"/>
        </w:rPr>
        <w:t xml:space="preserve"> </w:t>
      </w:r>
      <w:r>
        <w:rPr>
          <w:rFonts w:ascii="宋体" w:cs="宋体" w:hint="eastAsia"/>
          <w:b/>
          <w:bCs/>
          <w:szCs w:val="21"/>
          <w:lang w:val="zh-CN"/>
        </w:rPr>
        <w:t>……</w:t>
      </w:r>
      <w:r>
        <w:rPr>
          <w:rFonts w:ascii="宋体" w:cs="宋体"/>
          <w:b/>
          <w:bCs/>
          <w:szCs w:val="21"/>
          <w:lang w:val="zh-CN"/>
        </w:rPr>
        <w:t xml:space="preserve"> </w:t>
      </w:r>
      <w:r>
        <w:rPr>
          <w:rFonts w:ascii="宋体" w:cs="宋体" w:hint="eastAsia"/>
          <w:b/>
          <w:bCs/>
          <w:szCs w:val="21"/>
          <w:lang w:val="zh-CN"/>
        </w:rPr>
        <w:t>……</w:t>
      </w:r>
    </w:p>
    <w:p w:rsidR="003F0F18" w:rsidRDefault="003F0F18" w:rsidP="003F0F18">
      <w:pPr>
        <w:autoSpaceDE w:val="0"/>
        <w:autoSpaceDN w:val="0"/>
        <w:adjustRightInd w:val="0"/>
        <w:spacing w:line="300" w:lineRule="auto"/>
        <w:ind w:firstLine="422"/>
        <w:rPr>
          <w:rFonts w:ascii="宋体" w:cs="宋体"/>
          <w:b/>
          <w:bCs/>
          <w:szCs w:val="21"/>
          <w:lang w:val="zh-CN"/>
        </w:rPr>
      </w:pPr>
      <w:r>
        <w:rPr>
          <w:rFonts w:ascii="宋体" w:cs="宋体" w:hint="eastAsia"/>
          <w:b/>
          <w:bCs/>
          <w:szCs w:val="21"/>
          <w:lang w:val="zh-CN"/>
        </w:rPr>
        <w:lastRenderedPageBreak/>
        <w:t>当</w:t>
      </w:r>
      <w:r>
        <w:rPr>
          <w:rFonts w:ascii="宋体" w:cs="宋体"/>
          <w:b/>
          <w:bCs/>
          <w:szCs w:val="21"/>
          <w:lang w:val="zh-CN"/>
        </w:rPr>
        <w:t>a</w:t>
      </w:r>
      <w:r>
        <w:rPr>
          <w:rFonts w:ascii="宋体" w:cs="宋体" w:hint="eastAsia"/>
          <w:b/>
          <w:bCs/>
          <w:szCs w:val="21"/>
          <w:lang w:val="zh-CN"/>
        </w:rPr>
        <w:t>为</w:t>
      </w:r>
      <w:r>
        <w:rPr>
          <w:rFonts w:ascii="宋体" w:cs="宋体"/>
          <w:b/>
          <w:bCs/>
          <w:szCs w:val="21"/>
          <w:lang w:val="zh-CN"/>
        </w:rPr>
        <w:t>99</w:t>
      </w:r>
      <w:r>
        <w:rPr>
          <w:rFonts w:ascii="宋体" w:cs="宋体" w:hint="eastAsia"/>
          <w:b/>
          <w:bCs/>
          <w:szCs w:val="21"/>
          <w:lang w:val="zh-CN"/>
        </w:rPr>
        <w:t>时，</w:t>
      </w:r>
      <w:r>
        <w:rPr>
          <w:rFonts w:ascii="宋体" w:cs="宋体"/>
          <w:b/>
          <w:bCs/>
          <w:szCs w:val="21"/>
          <w:lang w:val="zh-CN"/>
        </w:rPr>
        <w:t>b</w:t>
      </w:r>
      <w:r>
        <w:rPr>
          <w:rFonts w:ascii="宋体" w:cs="宋体" w:hint="eastAsia"/>
          <w:b/>
          <w:bCs/>
          <w:szCs w:val="21"/>
          <w:lang w:val="zh-CN"/>
        </w:rPr>
        <w:t>可以为</w:t>
      </w:r>
      <w:r>
        <w:rPr>
          <w:rFonts w:ascii="宋体" w:cs="宋体"/>
          <w:b/>
          <w:bCs/>
          <w:szCs w:val="21"/>
          <w:lang w:val="zh-CN"/>
        </w:rPr>
        <w:t>100</w:t>
      </w:r>
      <w:r>
        <w:rPr>
          <w:rFonts w:ascii="宋体" w:cs="宋体" w:hint="eastAsia"/>
          <w:b/>
          <w:bCs/>
          <w:szCs w:val="21"/>
          <w:lang w:val="zh-CN"/>
        </w:rPr>
        <w:t>，</w:t>
      </w:r>
      <w:r>
        <w:rPr>
          <w:rFonts w:ascii="宋体" w:cs="宋体"/>
          <w:b/>
          <w:bCs/>
          <w:szCs w:val="21"/>
          <w:lang w:val="zh-CN"/>
        </w:rPr>
        <w:t>1</w:t>
      </w:r>
      <w:r>
        <w:rPr>
          <w:rFonts w:ascii="宋体" w:cs="宋体" w:hint="eastAsia"/>
          <w:b/>
          <w:bCs/>
          <w:szCs w:val="21"/>
          <w:lang w:val="zh-CN"/>
        </w:rPr>
        <w:t>种取法．</w:t>
      </w:r>
    </w:p>
    <w:p w:rsidR="003F0F18" w:rsidRDefault="003F0F18" w:rsidP="003F0F18">
      <w:pPr>
        <w:autoSpaceDE w:val="0"/>
        <w:autoSpaceDN w:val="0"/>
        <w:adjustRightInd w:val="0"/>
        <w:spacing w:line="300" w:lineRule="auto"/>
        <w:ind w:firstLine="422"/>
        <w:rPr>
          <w:rFonts w:ascii="宋体" w:cs="宋体"/>
          <w:b/>
          <w:bCs/>
          <w:szCs w:val="21"/>
          <w:lang w:val="zh-CN"/>
        </w:rPr>
      </w:pPr>
      <w:r>
        <w:rPr>
          <w:rFonts w:ascii="宋体" w:cs="宋体" w:hint="eastAsia"/>
          <w:b/>
          <w:bCs/>
          <w:szCs w:val="21"/>
          <w:lang w:val="zh-CN"/>
        </w:rPr>
        <w:t>所以共有</w:t>
      </w:r>
      <w:r>
        <w:rPr>
          <w:rFonts w:ascii="宋体" w:cs="宋体"/>
          <w:b/>
          <w:bCs/>
          <w:szCs w:val="21"/>
          <w:lang w:val="zh-CN"/>
        </w:rPr>
        <w:t>1+2+3+4+5+</w:t>
      </w:r>
      <w:r>
        <w:rPr>
          <w:rFonts w:ascii="宋体" w:cs="宋体" w:hint="eastAsia"/>
          <w:b/>
          <w:bCs/>
          <w:szCs w:val="21"/>
          <w:lang w:val="zh-CN"/>
        </w:rPr>
        <w:t>…</w:t>
      </w:r>
      <w:r>
        <w:rPr>
          <w:rFonts w:ascii="宋体" w:cs="宋体"/>
          <w:b/>
          <w:bCs/>
          <w:szCs w:val="21"/>
          <w:lang w:val="zh-CN"/>
        </w:rPr>
        <w:t>+49+50+49+48+</w:t>
      </w:r>
      <w:r>
        <w:rPr>
          <w:rFonts w:ascii="宋体" w:cs="宋体" w:hint="eastAsia"/>
          <w:b/>
          <w:bCs/>
          <w:szCs w:val="21"/>
          <w:lang w:val="zh-CN"/>
        </w:rPr>
        <w:t>…</w:t>
      </w:r>
      <w:r>
        <w:rPr>
          <w:rFonts w:ascii="宋体" w:cs="宋体"/>
          <w:b/>
          <w:bCs/>
          <w:szCs w:val="21"/>
          <w:lang w:val="zh-CN"/>
        </w:rPr>
        <w:t>+2+1</w:t>
      </w:r>
      <w:r>
        <w:rPr>
          <w:rFonts w:ascii="宋体" w:cs="宋体" w:hint="eastAsia"/>
          <w:b/>
          <w:bCs/>
          <w:szCs w:val="21"/>
          <w:lang w:val="zh-CN"/>
        </w:rPr>
        <w:t>＝</w:t>
      </w:r>
      <w:r>
        <w:rPr>
          <w:rFonts w:ascii="宋体" w:cs="宋体"/>
          <w:b/>
          <w:bCs/>
          <w:szCs w:val="21"/>
          <w:lang w:val="zh-CN"/>
        </w:rPr>
        <w:t>50</w:t>
      </w:r>
      <w:r>
        <w:rPr>
          <w:rFonts w:ascii="宋体" w:cs="宋体"/>
          <w:b/>
          <w:bCs/>
          <w:szCs w:val="21"/>
          <w:vertAlign w:val="superscript"/>
          <w:lang w:val="zh-CN"/>
        </w:rPr>
        <w:t>2</w:t>
      </w:r>
      <w:r>
        <w:rPr>
          <w:rFonts w:ascii="宋体" w:cs="宋体" w:hint="eastAsia"/>
          <w:b/>
          <w:bCs/>
          <w:szCs w:val="21"/>
          <w:lang w:val="zh-CN"/>
        </w:rPr>
        <w:t>＝</w:t>
      </w:r>
      <w:r>
        <w:rPr>
          <w:rFonts w:ascii="宋体" w:cs="宋体"/>
          <w:b/>
          <w:bCs/>
          <w:szCs w:val="21"/>
          <w:lang w:val="zh-CN"/>
        </w:rPr>
        <w:t>2500</w:t>
      </w:r>
      <w:r>
        <w:rPr>
          <w:rFonts w:ascii="宋体" w:cs="宋体" w:hint="eastAsia"/>
          <w:b/>
          <w:bCs/>
          <w:szCs w:val="21"/>
          <w:lang w:val="zh-CN"/>
        </w:rPr>
        <w:t>种取法．</w:t>
      </w:r>
    </w:p>
    <w:p w:rsidR="003F0F18" w:rsidRDefault="003F0F18" w:rsidP="003F0F18">
      <w:pPr>
        <w:autoSpaceDE w:val="0"/>
        <w:autoSpaceDN w:val="0"/>
        <w:adjustRightInd w:val="0"/>
        <w:ind w:firstLine="211"/>
        <w:rPr>
          <w:rFonts w:ascii="宋体" w:cs="宋体"/>
          <w:b/>
          <w:bCs/>
          <w:szCs w:val="21"/>
          <w:lang w:val="zh-CN"/>
        </w:rPr>
      </w:pPr>
      <w:r>
        <w:rPr>
          <w:rFonts w:ascii="宋体" w:cs="宋体" w:hint="eastAsia"/>
          <w:b/>
          <w:bCs/>
          <w:szCs w:val="21"/>
          <w:lang w:val="zh-CN"/>
        </w:rPr>
        <w:t>【拓展】从</w:t>
      </w:r>
      <w:r>
        <w:rPr>
          <w:rFonts w:ascii="宋体" w:cs="宋体"/>
          <w:b/>
          <w:bCs/>
          <w:szCs w:val="21"/>
          <w:lang w:val="zh-CN"/>
        </w:rPr>
        <w:t>1-100</w:t>
      </w:r>
      <w:r>
        <w:rPr>
          <w:rFonts w:ascii="宋体" w:cs="宋体" w:hint="eastAsia"/>
          <w:b/>
          <w:bCs/>
          <w:szCs w:val="21"/>
          <w:lang w:val="zh-CN"/>
        </w:rPr>
        <w:t>中，取两个不同的数，使其和是</w:t>
      </w:r>
      <w:r>
        <w:rPr>
          <w:rFonts w:ascii="宋体" w:cs="宋体"/>
          <w:b/>
          <w:bCs/>
          <w:szCs w:val="21"/>
          <w:lang w:val="zh-CN"/>
        </w:rPr>
        <w:t>9</w:t>
      </w:r>
      <w:r>
        <w:rPr>
          <w:rFonts w:ascii="宋体" w:cs="宋体" w:hint="eastAsia"/>
          <w:b/>
          <w:bCs/>
          <w:szCs w:val="21"/>
          <w:lang w:val="zh-CN"/>
        </w:rPr>
        <w:t>的倍数，有多少种不同的取法？</w:t>
      </w:r>
    </w:p>
    <w:p w:rsidR="003F0F18" w:rsidRDefault="003F0F18" w:rsidP="003F0F18">
      <w:pPr>
        <w:autoSpaceDE w:val="0"/>
        <w:autoSpaceDN w:val="0"/>
        <w:adjustRightInd w:val="0"/>
        <w:ind w:firstLine="211"/>
        <w:rPr>
          <w:rFonts w:ascii="宋体" w:cs="宋体"/>
          <w:b/>
          <w:bCs/>
          <w:szCs w:val="21"/>
          <w:lang w:val="zh-CN"/>
        </w:rPr>
      </w:pPr>
      <w:r>
        <w:rPr>
          <w:rFonts w:ascii="宋体" w:cs="宋体" w:hint="eastAsia"/>
          <w:b/>
          <w:bCs/>
          <w:szCs w:val="21"/>
          <w:lang w:val="zh-CN"/>
        </w:rPr>
        <w:t>【解】从除以</w:t>
      </w:r>
      <w:r>
        <w:rPr>
          <w:rFonts w:ascii="宋体" w:cs="宋体"/>
          <w:b/>
          <w:bCs/>
          <w:szCs w:val="21"/>
          <w:lang w:val="zh-CN"/>
        </w:rPr>
        <w:t>9</w:t>
      </w:r>
      <w:r>
        <w:rPr>
          <w:rFonts w:ascii="宋体" w:cs="宋体" w:hint="eastAsia"/>
          <w:b/>
          <w:bCs/>
          <w:szCs w:val="21"/>
          <w:lang w:val="zh-CN"/>
        </w:rPr>
        <w:t>的余数考虑，可知两个不同的数除以</w:t>
      </w:r>
      <w:r>
        <w:rPr>
          <w:rFonts w:ascii="宋体" w:cs="宋体"/>
          <w:b/>
          <w:bCs/>
          <w:szCs w:val="21"/>
          <w:lang w:val="zh-CN"/>
        </w:rPr>
        <w:t>9</w:t>
      </w:r>
      <w:r>
        <w:rPr>
          <w:rFonts w:ascii="宋体" w:cs="宋体" w:hint="eastAsia"/>
          <w:b/>
          <w:bCs/>
          <w:szCs w:val="21"/>
          <w:lang w:val="zh-CN"/>
        </w:rPr>
        <w:t>的余数之和为</w:t>
      </w:r>
      <w:r>
        <w:rPr>
          <w:rFonts w:ascii="宋体" w:cs="宋体"/>
          <w:b/>
          <w:bCs/>
          <w:szCs w:val="21"/>
          <w:lang w:val="zh-CN"/>
        </w:rPr>
        <w:t>9</w:t>
      </w:r>
      <w:r>
        <w:rPr>
          <w:rFonts w:ascii="宋体" w:cs="宋体" w:hint="eastAsia"/>
          <w:b/>
          <w:bCs/>
          <w:szCs w:val="21"/>
          <w:lang w:val="zh-CN"/>
        </w:rPr>
        <w:t>。通过计算，易知除以</w:t>
      </w:r>
      <w:r>
        <w:rPr>
          <w:rFonts w:ascii="宋体" w:cs="宋体"/>
          <w:b/>
          <w:bCs/>
          <w:szCs w:val="21"/>
          <w:lang w:val="zh-CN"/>
        </w:rPr>
        <w:t>9</w:t>
      </w:r>
      <w:r>
        <w:rPr>
          <w:rFonts w:ascii="宋体" w:cs="宋体" w:hint="eastAsia"/>
          <w:b/>
          <w:bCs/>
          <w:szCs w:val="21"/>
          <w:lang w:val="zh-CN"/>
        </w:rPr>
        <w:t>余</w:t>
      </w:r>
      <w:r>
        <w:rPr>
          <w:rFonts w:ascii="宋体" w:cs="宋体"/>
          <w:b/>
          <w:bCs/>
          <w:szCs w:val="21"/>
          <w:lang w:val="zh-CN"/>
        </w:rPr>
        <w:t>1</w:t>
      </w:r>
      <w:r>
        <w:rPr>
          <w:rFonts w:ascii="宋体" w:cs="宋体" w:hint="eastAsia"/>
          <w:b/>
          <w:bCs/>
          <w:szCs w:val="21"/>
          <w:lang w:val="zh-CN"/>
        </w:rPr>
        <w:t>的有</w:t>
      </w:r>
      <w:r>
        <w:rPr>
          <w:rFonts w:ascii="宋体" w:cs="宋体"/>
          <w:b/>
          <w:bCs/>
          <w:szCs w:val="21"/>
          <w:lang w:val="zh-CN"/>
        </w:rPr>
        <w:t>12</w:t>
      </w:r>
      <w:r>
        <w:rPr>
          <w:rFonts w:ascii="宋体" w:cs="宋体" w:hint="eastAsia"/>
          <w:b/>
          <w:bCs/>
          <w:szCs w:val="21"/>
          <w:lang w:val="zh-CN"/>
        </w:rPr>
        <w:t>种，余数为</w:t>
      </w:r>
      <w:r>
        <w:rPr>
          <w:rFonts w:ascii="宋体" w:cs="宋体"/>
          <w:b/>
          <w:bCs/>
          <w:szCs w:val="21"/>
          <w:lang w:val="zh-CN"/>
        </w:rPr>
        <w:t>2-8</w:t>
      </w:r>
      <w:r>
        <w:rPr>
          <w:rFonts w:ascii="宋体" w:cs="宋体" w:hint="eastAsia"/>
          <w:b/>
          <w:bCs/>
          <w:szCs w:val="21"/>
          <w:lang w:val="zh-CN"/>
        </w:rPr>
        <w:t>的为</w:t>
      </w:r>
      <w:r>
        <w:rPr>
          <w:rFonts w:ascii="宋体" w:cs="宋体"/>
          <w:b/>
          <w:bCs/>
          <w:szCs w:val="21"/>
          <w:lang w:val="zh-CN"/>
        </w:rPr>
        <w:t>11</w:t>
      </w:r>
      <w:r>
        <w:rPr>
          <w:rFonts w:ascii="宋体" w:cs="宋体" w:hint="eastAsia"/>
          <w:b/>
          <w:bCs/>
          <w:szCs w:val="21"/>
          <w:lang w:val="zh-CN"/>
        </w:rPr>
        <w:t>种，余数为</w:t>
      </w:r>
      <w:r>
        <w:rPr>
          <w:rFonts w:ascii="宋体" w:cs="宋体"/>
          <w:b/>
          <w:bCs/>
          <w:szCs w:val="21"/>
          <w:lang w:val="zh-CN"/>
        </w:rPr>
        <w:t>0</w:t>
      </w:r>
      <w:r>
        <w:rPr>
          <w:rFonts w:ascii="宋体" w:cs="宋体" w:hint="eastAsia"/>
          <w:b/>
          <w:bCs/>
          <w:szCs w:val="21"/>
          <w:lang w:val="zh-CN"/>
        </w:rPr>
        <w:t>的有</w:t>
      </w:r>
      <w:r>
        <w:rPr>
          <w:rFonts w:ascii="宋体" w:cs="宋体"/>
          <w:b/>
          <w:bCs/>
          <w:szCs w:val="21"/>
          <w:lang w:val="zh-CN"/>
        </w:rPr>
        <w:t>11</w:t>
      </w:r>
      <w:r>
        <w:rPr>
          <w:rFonts w:ascii="宋体" w:cs="宋体" w:hint="eastAsia"/>
          <w:b/>
          <w:bCs/>
          <w:szCs w:val="21"/>
          <w:lang w:val="zh-CN"/>
        </w:rPr>
        <w:t>种，但其中有</w:t>
      </w:r>
      <w:r>
        <w:rPr>
          <w:rFonts w:ascii="宋体" w:cs="宋体"/>
          <w:b/>
          <w:bCs/>
          <w:szCs w:val="21"/>
          <w:lang w:val="zh-CN"/>
        </w:rPr>
        <w:t>11</w:t>
      </w:r>
      <w:r>
        <w:rPr>
          <w:rFonts w:ascii="宋体" w:cs="宋体" w:hint="eastAsia"/>
          <w:b/>
          <w:bCs/>
          <w:szCs w:val="21"/>
          <w:lang w:val="zh-CN"/>
        </w:rPr>
        <w:t>个不满足题意：如</w:t>
      </w:r>
      <w:r>
        <w:rPr>
          <w:rFonts w:ascii="宋体" w:cs="宋体"/>
          <w:b/>
          <w:bCs/>
          <w:szCs w:val="21"/>
          <w:lang w:val="zh-CN"/>
        </w:rPr>
        <w:t>9+9</w:t>
      </w:r>
      <w:r>
        <w:rPr>
          <w:rFonts w:ascii="宋体" w:cs="宋体" w:hint="eastAsia"/>
          <w:b/>
          <w:bCs/>
          <w:szCs w:val="21"/>
          <w:lang w:val="zh-CN"/>
        </w:rPr>
        <w:t>、</w:t>
      </w:r>
      <w:r>
        <w:rPr>
          <w:rFonts w:ascii="宋体" w:cs="宋体"/>
          <w:b/>
          <w:bCs/>
          <w:szCs w:val="21"/>
          <w:lang w:val="zh-CN"/>
        </w:rPr>
        <w:t>18+18</w:t>
      </w:r>
      <w:r>
        <w:rPr>
          <w:rFonts w:ascii="宋体" w:cs="宋体" w:hint="eastAsia"/>
          <w:b/>
          <w:bCs/>
          <w:szCs w:val="21"/>
          <w:lang w:val="zh-CN"/>
        </w:rPr>
        <w:t>……，要减掉</w:t>
      </w:r>
      <w:r>
        <w:rPr>
          <w:rFonts w:ascii="宋体" w:cs="宋体"/>
          <w:b/>
          <w:bCs/>
          <w:szCs w:val="21"/>
          <w:lang w:val="zh-CN"/>
        </w:rPr>
        <w:t>11</w:t>
      </w:r>
      <w:r>
        <w:rPr>
          <w:rFonts w:ascii="宋体" w:cs="宋体" w:hint="eastAsia"/>
          <w:b/>
          <w:bCs/>
          <w:szCs w:val="21"/>
          <w:lang w:val="zh-CN"/>
        </w:rPr>
        <w:t>。而余数为</w:t>
      </w:r>
      <w:r>
        <w:rPr>
          <w:rFonts w:ascii="宋体" w:cs="宋体"/>
          <w:b/>
          <w:bCs/>
          <w:szCs w:val="21"/>
          <w:lang w:val="zh-CN"/>
        </w:rPr>
        <w:t>1</w:t>
      </w:r>
      <w:r>
        <w:rPr>
          <w:rFonts w:ascii="宋体" w:cs="宋体" w:hint="eastAsia"/>
          <w:b/>
          <w:bCs/>
          <w:szCs w:val="21"/>
          <w:lang w:val="zh-CN"/>
        </w:rPr>
        <w:t>的是</w:t>
      </w:r>
      <w:r>
        <w:rPr>
          <w:rFonts w:ascii="宋体" w:cs="宋体"/>
          <w:b/>
          <w:bCs/>
          <w:szCs w:val="21"/>
          <w:lang w:val="zh-CN"/>
        </w:rPr>
        <w:t>12</w:t>
      </w:r>
      <w:r>
        <w:rPr>
          <w:rFonts w:ascii="宋体" w:cs="宋体" w:hint="eastAsia"/>
          <w:b/>
          <w:bCs/>
          <w:szCs w:val="21"/>
          <w:lang w:val="zh-CN"/>
        </w:rPr>
        <w:t>种，多了</w:t>
      </w:r>
      <w:r>
        <w:rPr>
          <w:rFonts w:ascii="宋体" w:cs="宋体"/>
          <w:b/>
          <w:bCs/>
          <w:szCs w:val="21"/>
          <w:lang w:val="zh-CN"/>
        </w:rPr>
        <w:t>11</w:t>
      </w:r>
      <w:r>
        <w:rPr>
          <w:rFonts w:ascii="宋体" w:cs="宋体" w:hint="eastAsia"/>
          <w:b/>
          <w:bCs/>
          <w:szCs w:val="21"/>
          <w:lang w:val="zh-CN"/>
        </w:rPr>
        <w:t>种。这样，可以看成，</w:t>
      </w:r>
      <w:r>
        <w:rPr>
          <w:rFonts w:ascii="宋体" w:cs="宋体"/>
          <w:b/>
          <w:bCs/>
          <w:szCs w:val="21"/>
          <w:lang w:val="zh-CN"/>
        </w:rPr>
        <w:t>1-100</w:t>
      </w:r>
      <w:r>
        <w:rPr>
          <w:rFonts w:ascii="宋体" w:cs="宋体" w:hint="eastAsia"/>
          <w:b/>
          <w:bCs/>
          <w:szCs w:val="21"/>
          <w:lang w:val="zh-CN"/>
        </w:rPr>
        <w:t>种，每个数都对应</w:t>
      </w:r>
      <w:r>
        <w:rPr>
          <w:rFonts w:ascii="宋体" w:cs="宋体"/>
          <w:b/>
          <w:bCs/>
          <w:szCs w:val="21"/>
          <w:lang w:val="zh-CN"/>
        </w:rPr>
        <w:t>11</w:t>
      </w:r>
      <w:r>
        <w:rPr>
          <w:rFonts w:ascii="宋体" w:cs="宋体" w:hint="eastAsia"/>
          <w:b/>
          <w:bCs/>
          <w:szCs w:val="21"/>
          <w:lang w:val="zh-CN"/>
        </w:rPr>
        <w:t>种情况。</w:t>
      </w:r>
    </w:p>
    <w:p w:rsidR="003F0F18" w:rsidRDefault="003F0F18" w:rsidP="003F0F18">
      <w:pPr>
        <w:autoSpaceDE w:val="0"/>
        <w:autoSpaceDN w:val="0"/>
        <w:adjustRightInd w:val="0"/>
        <w:spacing w:line="300" w:lineRule="auto"/>
        <w:rPr>
          <w:rFonts w:ascii="宋体" w:cs="宋体"/>
          <w:b/>
          <w:bCs/>
          <w:szCs w:val="21"/>
          <w:lang w:val="zh-CN"/>
        </w:rPr>
      </w:pPr>
      <w:r>
        <w:rPr>
          <w:rFonts w:ascii="宋体" w:cs="宋体"/>
          <w:b/>
          <w:bCs/>
          <w:szCs w:val="21"/>
          <w:lang w:val="zh-CN"/>
        </w:rPr>
        <w:t>11</w:t>
      </w:r>
      <w:r>
        <w:rPr>
          <w:rFonts w:ascii="宋体" w:cs="宋体" w:hint="eastAsia"/>
          <w:b/>
          <w:bCs/>
          <w:szCs w:val="21"/>
          <w:lang w:val="zh-CN"/>
        </w:rPr>
        <w:t>×</w:t>
      </w:r>
      <w:r>
        <w:rPr>
          <w:rFonts w:ascii="宋体" w:cs="宋体"/>
          <w:b/>
          <w:bCs/>
          <w:szCs w:val="21"/>
          <w:lang w:val="zh-CN"/>
        </w:rPr>
        <w:t>100</w:t>
      </w:r>
      <w:r>
        <w:rPr>
          <w:rFonts w:ascii="宋体" w:cs="宋体" w:hint="eastAsia"/>
          <w:b/>
          <w:bCs/>
          <w:szCs w:val="21"/>
          <w:lang w:val="zh-CN"/>
        </w:rPr>
        <w:t>÷</w:t>
      </w:r>
      <w:r>
        <w:rPr>
          <w:rFonts w:ascii="宋体" w:cs="宋体"/>
          <w:b/>
          <w:bCs/>
          <w:szCs w:val="21"/>
          <w:lang w:val="zh-CN"/>
        </w:rPr>
        <w:t>2=550</w:t>
      </w:r>
      <w:r>
        <w:rPr>
          <w:rFonts w:ascii="宋体" w:cs="宋体" w:hint="eastAsia"/>
          <w:b/>
          <w:bCs/>
          <w:szCs w:val="21"/>
          <w:lang w:val="zh-CN"/>
        </w:rPr>
        <w:t>种。除以</w:t>
      </w:r>
      <w:r>
        <w:rPr>
          <w:rFonts w:ascii="宋体" w:cs="宋体"/>
          <w:b/>
          <w:bCs/>
          <w:szCs w:val="21"/>
          <w:lang w:val="zh-CN"/>
        </w:rPr>
        <w:t>2</w:t>
      </w:r>
      <w:r>
        <w:rPr>
          <w:rFonts w:ascii="宋体" w:cs="宋体" w:hint="eastAsia"/>
          <w:b/>
          <w:bCs/>
          <w:szCs w:val="21"/>
          <w:lang w:val="zh-CN"/>
        </w:rPr>
        <w:t>是因为</w:t>
      </w:r>
      <w:r>
        <w:rPr>
          <w:rFonts w:ascii="宋体" w:cs="宋体"/>
          <w:b/>
          <w:bCs/>
          <w:szCs w:val="21"/>
          <w:lang w:val="zh-CN"/>
        </w:rPr>
        <w:t>1+8</w:t>
      </w:r>
      <w:r>
        <w:rPr>
          <w:rFonts w:ascii="宋体" w:cs="宋体" w:hint="eastAsia"/>
          <w:b/>
          <w:bCs/>
          <w:szCs w:val="21"/>
          <w:lang w:val="zh-CN"/>
        </w:rPr>
        <w:t>和</w:t>
      </w:r>
      <w:r>
        <w:rPr>
          <w:rFonts w:ascii="宋体" w:cs="宋体"/>
          <w:b/>
          <w:bCs/>
          <w:szCs w:val="21"/>
          <w:lang w:val="zh-CN"/>
        </w:rPr>
        <w:t>8+1</w:t>
      </w:r>
      <w:r>
        <w:rPr>
          <w:rFonts w:ascii="宋体" w:cs="宋体" w:hint="eastAsia"/>
          <w:b/>
          <w:bCs/>
          <w:szCs w:val="21"/>
          <w:lang w:val="zh-CN"/>
        </w:rPr>
        <w:t>是相同的情况。</w:t>
      </w:r>
    </w:p>
    <w:p w:rsidR="003F0F18" w:rsidRDefault="003F0F18" w:rsidP="003F0F18">
      <w:pPr>
        <w:autoSpaceDE w:val="0"/>
        <w:autoSpaceDN w:val="0"/>
        <w:adjustRightInd w:val="0"/>
        <w:spacing w:line="240" w:lineRule="atLeast"/>
        <w:jc w:val="left"/>
        <w:rPr>
          <w:rFonts w:ascii="宋体" w:cs="宋体"/>
          <w:b/>
          <w:bCs/>
          <w:kern w:val="0"/>
          <w:szCs w:val="21"/>
          <w:lang w:val="zh-CN"/>
        </w:rPr>
      </w:pP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二、解答题：</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b/>
          <w:bCs/>
          <w:kern w:val="0"/>
          <w:szCs w:val="21"/>
          <w:lang w:val="zh-CN"/>
        </w:rPr>
        <w:t>1</w:t>
      </w:r>
      <w:r>
        <w:rPr>
          <w:rFonts w:ascii="宋体" w:cs="宋体" w:hint="eastAsia"/>
          <w:b/>
          <w:bCs/>
          <w:kern w:val="0"/>
          <w:szCs w:val="21"/>
          <w:lang w:val="zh-CN"/>
        </w:rPr>
        <w:t>．小红到商店买一盒花球，一盒白球，两盒球的数量相等，花球原价是</w:t>
      </w:r>
      <w:r>
        <w:rPr>
          <w:rFonts w:ascii="宋体" w:cs="宋体"/>
          <w:b/>
          <w:bCs/>
          <w:kern w:val="0"/>
          <w:szCs w:val="21"/>
          <w:lang w:val="zh-CN"/>
        </w:rPr>
        <w:t>2</w:t>
      </w:r>
      <w:r>
        <w:rPr>
          <w:rFonts w:ascii="宋体" w:cs="宋体" w:hint="eastAsia"/>
          <w:b/>
          <w:bCs/>
          <w:kern w:val="0"/>
          <w:szCs w:val="21"/>
          <w:lang w:val="zh-CN"/>
        </w:rPr>
        <w:t>元钱</w:t>
      </w:r>
      <w:r>
        <w:rPr>
          <w:rFonts w:ascii="宋体" w:cs="宋体"/>
          <w:b/>
          <w:bCs/>
          <w:kern w:val="0"/>
          <w:szCs w:val="21"/>
          <w:lang w:val="zh-CN"/>
        </w:rPr>
        <w:t>3</w:t>
      </w:r>
      <w:r>
        <w:rPr>
          <w:rFonts w:ascii="宋体" w:cs="宋体" w:hint="eastAsia"/>
          <w:b/>
          <w:bCs/>
          <w:kern w:val="0"/>
          <w:szCs w:val="21"/>
          <w:lang w:val="zh-CN"/>
        </w:rPr>
        <w:t>个，白球原价是</w:t>
      </w:r>
      <w:r>
        <w:rPr>
          <w:rFonts w:ascii="宋体" w:cs="宋体"/>
          <w:b/>
          <w:bCs/>
          <w:kern w:val="0"/>
          <w:szCs w:val="21"/>
          <w:lang w:val="zh-CN"/>
        </w:rPr>
        <w:t>2</w:t>
      </w:r>
      <w:r>
        <w:rPr>
          <w:rFonts w:ascii="宋体" w:cs="宋体" w:hint="eastAsia"/>
          <w:b/>
          <w:bCs/>
          <w:kern w:val="0"/>
          <w:szCs w:val="21"/>
          <w:lang w:val="zh-CN"/>
        </w:rPr>
        <w:t>元钱</w:t>
      </w:r>
      <w:r>
        <w:rPr>
          <w:rFonts w:ascii="宋体" w:cs="宋体"/>
          <w:b/>
          <w:bCs/>
          <w:kern w:val="0"/>
          <w:szCs w:val="21"/>
          <w:lang w:val="zh-CN"/>
        </w:rPr>
        <w:t>5</w:t>
      </w:r>
      <w:r>
        <w:rPr>
          <w:rFonts w:ascii="宋体" w:cs="宋体" w:hint="eastAsia"/>
          <w:b/>
          <w:bCs/>
          <w:kern w:val="0"/>
          <w:szCs w:val="21"/>
          <w:lang w:val="zh-CN"/>
        </w:rPr>
        <w:t>个．新年优惠，两种球的售价都是</w:t>
      </w:r>
      <w:r>
        <w:rPr>
          <w:rFonts w:ascii="宋体" w:cs="宋体"/>
          <w:b/>
          <w:bCs/>
          <w:kern w:val="0"/>
          <w:szCs w:val="21"/>
          <w:lang w:val="zh-CN"/>
        </w:rPr>
        <w:t>4</w:t>
      </w:r>
      <w:r>
        <w:rPr>
          <w:rFonts w:ascii="宋体" w:cs="宋体" w:hint="eastAsia"/>
          <w:b/>
          <w:bCs/>
          <w:kern w:val="0"/>
          <w:szCs w:val="21"/>
          <w:lang w:val="zh-CN"/>
        </w:rPr>
        <w:t>元钱</w:t>
      </w:r>
      <w:r>
        <w:rPr>
          <w:rFonts w:ascii="宋体" w:cs="宋体"/>
          <w:b/>
          <w:bCs/>
          <w:kern w:val="0"/>
          <w:szCs w:val="21"/>
          <w:lang w:val="zh-CN"/>
        </w:rPr>
        <w:t>8</w:t>
      </w:r>
      <w:r>
        <w:rPr>
          <w:rFonts w:ascii="宋体" w:cs="宋体" w:hint="eastAsia"/>
          <w:b/>
          <w:bCs/>
          <w:kern w:val="0"/>
          <w:szCs w:val="21"/>
          <w:lang w:val="zh-CN"/>
        </w:rPr>
        <w:t>个，结果小红少花了</w:t>
      </w:r>
      <w:r>
        <w:rPr>
          <w:rFonts w:ascii="宋体" w:cs="宋体"/>
          <w:b/>
          <w:bCs/>
          <w:kern w:val="0"/>
          <w:szCs w:val="21"/>
          <w:lang w:val="zh-CN"/>
        </w:rPr>
        <w:t>5</w:t>
      </w:r>
      <w:r>
        <w:rPr>
          <w:rFonts w:ascii="宋体" w:cs="宋体" w:hint="eastAsia"/>
          <w:b/>
          <w:bCs/>
          <w:kern w:val="0"/>
          <w:szCs w:val="21"/>
          <w:lang w:val="zh-CN"/>
        </w:rPr>
        <w:t>元钱，那么，她一共买了多少个球？</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【答案】</w:t>
      </w:r>
      <w:r>
        <w:rPr>
          <w:rFonts w:ascii="宋体" w:cs="宋体"/>
          <w:b/>
          <w:bCs/>
          <w:kern w:val="0"/>
          <w:szCs w:val="21"/>
          <w:lang w:val="zh-CN"/>
        </w:rPr>
        <w:t>150</w:t>
      </w:r>
      <w:r>
        <w:rPr>
          <w:rFonts w:ascii="宋体" w:cs="宋体" w:hint="eastAsia"/>
          <w:b/>
          <w:bCs/>
          <w:kern w:val="0"/>
          <w:szCs w:val="21"/>
          <w:lang w:val="zh-CN"/>
        </w:rPr>
        <w:t>个</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【解】</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用矩形图来分析，如图。</w:t>
      </w:r>
    </w:p>
    <w:p w:rsidR="003F0F18" w:rsidRDefault="00636F60" w:rsidP="003F0F18">
      <w:pPr>
        <w:autoSpaceDE w:val="0"/>
        <w:autoSpaceDN w:val="0"/>
        <w:adjustRightInd w:val="0"/>
        <w:spacing w:line="240" w:lineRule="atLeast"/>
        <w:jc w:val="left"/>
        <w:rPr>
          <w:rFonts w:ascii="宋体" w:cs="宋体"/>
          <w:b/>
          <w:bCs/>
          <w:kern w:val="0"/>
          <w:szCs w:val="21"/>
          <w:lang w:val="zh-CN"/>
        </w:rPr>
      </w:pPr>
      <w:r>
        <w:rPr>
          <w:rFonts w:ascii="宋体" w:cs="宋体" w:hint="eastAsia"/>
          <w:noProof/>
          <w:kern w:val="0"/>
          <w:sz w:val="20"/>
          <w:szCs w:val="20"/>
        </w:rPr>
        <w:drawing>
          <wp:inline distT="0" distB="0" distL="0" distR="0">
            <wp:extent cx="1990725" cy="1362075"/>
            <wp:effectExtent l="1905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srcRect/>
                    <a:stretch>
                      <a:fillRect/>
                    </a:stretch>
                  </pic:blipFill>
                  <pic:spPr bwMode="auto">
                    <a:xfrm>
                      <a:off x="0" y="0"/>
                      <a:ext cx="1990725" cy="1362075"/>
                    </a:xfrm>
                    <a:prstGeom prst="rect">
                      <a:avLst/>
                    </a:prstGeom>
                    <a:noFill/>
                    <a:ln w="9525">
                      <a:noFill/>
                      <a:miter lim="800000"/>
                      <a:headEnd/>
                      <a:tailEnd/>
                    </a:ln>
                  </pic:spPr>
                </pic:pic>
              </a:graphicData>
            </a:graphic>
          </wp:inline>
        </w:drawing>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容易得，</w:t>
      </w:r>
      <w:r w:rsidRPr="00F25836">
        <w:rPr>
          <w:rFonts w:ascii="宋体" w:cs="宋体" w:hint="eastAsia"/>
          <w:kern w:val="0"/>
          <w:sz w:val="20"/>
          <w:szCs w:val="20"/>
          <w:lang w:val="zh-CN"/>
        </w:rPr>
        <w:object w:dxaOrig="1168" w:dyaOrig="352">
          <v:shape id="_x0000_i1031" type="#_x0000_t75" style="width:102.75pt;height:30.75pt;mso-position-horizontal-relative:page;mso-position-vertical-relative:page" o:ole="">
            <v:imagedata r:id="rId25" o:title=""/>
          </v:shape>
          <o:OLEObject Type="Embed" ProgID="Equation.DSMT4" ShapeID="_x0000_i1031" DrawAspect="Content" ObjectID="_1387818015" r:id="rId26"/>
        </w:objec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解得</w:t>
      </w:r>
      <w:r>
        <w:rPr>
          <w:rFonts w:ascii="宋体" w:cs="宋体"/>
          <w:b/>
          <w:bCs/>
          <w:kern w:val="0"/>
          <w:szCs w:val="21"/>
          <w:lang w:val="zh-CN"/>
        </w:rPr>
        <w:t xml:space="preserve">:                 </w:t>
      </w:r>
      <w:r w:rsidRPr="00F25836">
        <w:rPr>
          <w:rFonts w:ascii="宋体" w:cs="宋体" w:hint="eastAsia"/>
          <w:kern w:val="0"/>
          <w:sz w:val="20"/>
          <w:szCs w:val="20"/>
          <w:lang w:val="zh-CN"/>
        </w:rPr>
        <w:object w:dxaOrig="384" w:dyaOrig="158">
          <v:shape id="_x0000_i1032" type="#_x0000_t75" style="width:33.75pt;height:14.25pt;mso-position-horizontal-relative:page;mso-position-vertical-relative:page" o:ole="">
            <v:imagedata r:id="rId27" o:title=""/>
          </v:shape>
          <o:OLEObject Type="Embed" ProgID="Equation.DSMT4" ShapeID="_x0000_i1032" DrawAspect="Content" ObjectID="_1387818016" r:id="rId28"/>
        </w:objec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所以</w:t>
      </w:r>
      <w:r>
        <w:rPr>
          <w:rFonts w:ascii="宋体" w:cs="宋体"/>
          <w:b/>
          <w:bCs/>
          <w:kern w:val="0"/>
          <w:szCs w:val="21"/>
          <w:lang w:val="zh-CN"/>
        </w:rPr>
        <w:t xml:space="preserve">                  2x=150</w:t>
      </w:r>
    </w:p>
    <w:p w:rsidR="003F0F18" w:rsidRDefault="003F0F18" w:rsidP="003F0F18">
      <w:pPr>
        <w:autoSpaceDE w:val="0"/>
        <w:autoSpaceDN w:val="0"/>
        <w:adjustRightInd w:val="0"/>
        <w:spacing w:line="240" w:lineRule="atLeast"/>
        <w:jc w:val="left"/>
        <w:rPr>
          <w:rFonts w:ascii="宋体" w:cs="宋体"/>
          <w:b/>
          <w:bCs/>
          <w:kern w:val="0"/>
          <w:szCs w:val="21"/>
          <w:lang w:val="zh-CN"/>
        </w:rPr>
      </w:pP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b/>
          <w:bCs/>
          <w:kern w:val="0"/>
          <w:szCs w:val="21"/>
          <w:lang w:val="zh-CN"/>
        </w:rPr>
        <w:t>2</w:t>
      </w:r>
      <w:r>
        <w:rPr>
          <w:rFonts w:ascii="宋体" w:cs="宋体" w:hint="eastAsia"/>
          <w:b/>
          <w:bCs/>
          <w:kern w:val="0"/>
          <w:szCs w:val="21"/>
          <w:lang w:val="zh-CN"/>
        </w:rPr>
        <w:t>．</w:t>
      </w:r>
      <w:r>
        <w:rPr>
          <w:rFonts w:ascii="宋体" w:cs="宋体"/>
          <w:b/>
          <w:bCs/>
          <w:kern w:val="0"/>
          <w:szCs w:val="21"/>
          <w:lang w:val="zh-CN"/>
        </w:rPr>
        <w:t>22</w:t>
      </w:r>
      <w:r>
        <w:rPr>
          <w:rFonts w:ascii="宋体" w:cs="宋体" w:hint="eastAsia"/>
          <w:b/>
          <w:bCs/>
          <w:kern w:val="0"/>
          <w:szCs w:val="21"/>
          <w:lang w:val="zh-CN"/>
        </w:rPr>
        <w:t>名家长（爸爸或妈妈，他们都不是老师）和老师陪同一些小学生参加某次数学竞赛，已知家长比老师多，妈妈比爸爸多，女老师比妈妈多</w:t>
      </w:r>
      <w:r>
        <w:rPr>
          <w:rFonts w:ascii="宋体" w:cs="宋体"/>
          <w:b/>
          <w:bCs/>
          <w:kern w:val="0"/>
          <w:szCs w:val="21"/>
          <w:lang w:val="zh-CN"/>
        </w:rPr>
        <w:t>2</w:t>
      </w:r>
      <w:r>
        <w:rPr>
          <w:rFonts w:ascii="宋体" w:cs="宋体" w:hint="eastAsia"/>
          <w:b/>
          <w:bCs/>
          <w:kern w:val="0"/>
          <w:szCs w:val="21"/>
          <w:lang w:val="zh-CN"/>
        </w:rPr>
        <w:t>人，至少有一名男老师，那么在这</w:t>
      </w:r>
      <w:r>
        <w:rPr>
          <w:rFonts w:ascii="宋体" w:cs="宋体"/>
          <w:b/>
          <w:bCs/>
          <w:kern w:val="0"/>
          <w:szCs w:val="21"/>
          <w:lang w:val="zh-CN"/>
        </w:rPr>
        <w:t>22</w:t>
      </w:r>
      <w:r>
        <w:rPr>
          <w:rFonts w:ascii="宋体" w:cs="宋体" w:hint="eastAsia"/>
          <w:b/>
          <w:bCs/>
          <w:kern w:val="0"/>
          <w:szCs w:val="21"/>
          <w:lang w:val="zh-CN"/>
        </w:rPr>
        <w:t>人中，共有爸爸多少人？</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【答案】</w:t>
      </w:r>
      <w:r>
        <w:rPr>
          <w:rFonts w:ascii="宋体" w:cs="宋体"/>
          <w:b/>
          <w:bCs/>
          <w:kern w:val="0"/>
          <w:szCs w:val="21"/>
          <w:lang w:val="zh-CN"/>
        </w:rPr>
        <w:t>5</w:t>
      </w:r>
      <w:r>
        <w:rPr>
          <w:rFonts w:ascii="宋体" w:cs="宋体" w:hint="eastAsia"/>
          <w:b/>
          <w:bCs/>
          <w:kern w:val="0"/>
          <w:szCs w:val="21"/>
          <w:lang w:val="zh-CN"/>
        </w:rPr>
        <w:t>人</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【解】家长和老师共</w:t>
      </w:r>
      <w:r>
        <w:rPr>
          <w:rFonts w:ascii="宋体" w:cs="宋体"/>
          <w:b/>
          <w:bCs/>
          <w:kern w:val="0"/>
          <w:szCs w:val="21"/>
          <w:lang w:val="zh-CN"/>
        </w:rPr>
        <w:t>22</w:t>
      </w:r>
      <w:r>
        <w:rPr>
          <w:rFonts w:ascii="宋体" w:cs="宋体" w:hint="eastAsia"/>
          <w:b/>
          <w:bCs/>
          <w:kern w:val="0"/>
          <w:szCs w:val="21"/>
          <w:lang w:val="zh-CN"/>
        </w:rPr>
        <w:t>人，家长比老师多，家长就不少于</w:t>
      </w:r>
      <w:r>
        <w:rPr>
          <w:rFonts w:ascii="宋体" w:cs="宋体"/>
          <w:b/>
          <w:bCs/>
          <w:kern w:val="0"/>
          <w:szCs w:val="21"/>
          <w:lang w:val="zh-CN"/>
        </w:rPr>
        <w:t>12</w:t>
      </w:r>
      <w:r>
        <w:rPr>
          <w:rFonts w:ascii="宋体" w:cs="宋体" w:hint="eastAsia"/>
          <w:b/>
          <w:bCs/>
          <w:kern w:val="0"/>
          <w:szCs w:val="21"/>
          <w:lang w:val="zh-CN"/>
        </w:rPr>
        <w:t>人，老师不多于</w:t>
      </w:r>
      <w:r>
        <w:rPr>
          <w:rFonts w:ascii="宋体" w:cs="宋体"/>
          <w:b/>
          <w:bCs/>
          <w:kern w:val="0"/>
          <w:szCs w:val="21"/>
          <w:lang w:val="zh-CN"/>
        </w:rPr>
        <w:t>10</w:t>
      </w:r>
      <w:r>
        <w:rPr>
          <w:rFonts w:ascii="宋体" w:cs="宋体" w:hint="eastAsia"/>
          <w:b/>
          <w:bCs/>
          <w:kern w:val="0"/>
          <w:szCs w:val="21"/>
          <w:lang w:val="zh-CN"/>
        </w:rPr>
        <w:t>人，妈妈和爸爸不少于</w:t>
      </w:r>
      <w:r>
        <w:rPr>
          <w:rFonts w:ascii="宋体" w:cs="宋体"/>
          <w:b/>
          <w:bCs/>
          <w:kern w:val="0"/>
          <w:szCs w:val="21"/>
          <w:lang w:val="zh-CN"/>
        </w:rPr>
        <w:t>12</w:t>
      </w:r>
      <w:r>
        <w:rPr>
          <w:rFonts w:ascii="宋体" w:cs="宋体" w:hint="eastAsia"/>
          <w:b/>
          <w:bCs/>
          <w:kern w:val="0"/>
          <w:szCs w:val="21"/>
          <w:lang w:val="zh-CN"/>
        </w:rPr>
        <w:t>人，妈妈比爸爸多，妈妈不少于</w:t>
      </w:r>
      <w:r>
        <w:rPr>
          <w:rFonts w:ascii="宋体" w:cs="宋体"/>
          <w:b/>
          <w:bCs/>
          <w:kern w:val="0"/>
          <w:szCs w:val="21"/>
          <w:lang w:val="zh-CN"/>
        </w:rPr>
        <w:t>7</w:t>
      </w:r>
      <w:r>
        <w:rPr>
          <w:rFonts w:ascii="宋体" w:cs="宋体" w:hint="eastAsia"/>
          <w:b/>
          <w:bCs/>
          <w:kern w:val="0"/>
          <w:szCs w:val="21"/>
          <w:lang w:val="zh-CN"/>
        </w:rPr>
        <w:t>人．女老师比妈妈多</w:t>
      </w:r>
      <w:r>
        <w:rPr>
          <w:rFonts w:ascii="宋体" w:cs="宋体"/>
          <w:b/>
          <w:bCs/>
          <w:kern w:val="0"/>
          <w:szCs w:val="21"/>
          <w:lang w:val="zh-CN"/>
        </w:rPr>
        <w:t>2</w:t>
      </w:r>
      <w:r>
        <w:rPr>
          <w:rFonts w:ascii="宋体" w:cs="宋体" w:hint="eastAsia"/>
          <w:b/>
          <w:bCs/>
          <w:kern w:val="0"/>
          <w:szCs w:val="21"/>
          <w:lang w:val="zh-CN"/>
        </w:rPr>
        <w:t>人，女老师不少于</w:t>
      </w:r>
      <w:r>
        <w:rPr>
          <w:rFonts w:ascii="宋体" w:cs="宋体"/>
          <w:b/>
          <w:bCs/>
          <w:kern w:val="0"/>
          <w:szCs w:val="21"/>
          <w:lang w:val="zh-CN"/>
        </w:rPr>
        <w:t>7</w:t>
      </w:r>
      <w:r>
        <w:rPr>
          <w:rFonts w:ascii="宋体" w:cs="宋体" w:hint="eastAsia"/>
          <w:b/>
          <w:bCs/>
          <w:kern w:val="0"/>
          <w:szCs w:val="21"/>
          <w:lang w:val="zh-CN"/>
        </w:rPr>
        <w:t>＋</w:t>
      </w:r>
      <w:r>
        <w:rPr>
          <w:rFonts w:ascii="宋体" w:cs="宋体"/>
          <w:b/>
          <w:bCs/>
          <w:kern w:val="0"/>
          <w:szCs w:val="21"/>
          <w:lang w:val="zh-CN"/>
        </w:rPr>
        <w:t>2</w:t>
      </w:r>
      <w:r>
        <w:rPr>
          <w:rFonts w:ascii="宋体" w:cs="宋体" w:hint="eastAsia"/>
          <w:b/>
          <w:bCs/>
          <w:kern w:val="0"/>
          <w:szCs w:val="21"/>
          <w:lang w:val="zh-CN"/>
        </w:rPr>
        <w:t>＝</w:t>
      </w:r>
      <w:r>
        <w:rPr>
          <w:rFonts w:ascii="宋体" w:cs="宋体"/>
          <w:b/>
          <w:bCs/>
          <w:kern w:val="0"/>
          <w:szCs w:val="21"/>
          <w:lang w:val="zh-CN"/>
        </w:rPr>
        <w:t>9(</w:t>
      </w:r>
      <w:r>
        <w:rPr>
          <w:rFonts w:ascii="宋体" w:cs="宋体" w:hint="eastAsia"/>
          <w:b/>
          <w:bCs/>
          <w:kern w:val="0"/>
          <w:szCs w:val="21"/>
          <w:lang w:val="zh-CN"/>
        </w:rPr>
        <w:t>人</w:t>
      </w:r>
      <w:r>
        <w:rPr>
          <w:rFonts w:ascii="宋体" w:cs="宋体"/>
          <w:b/>
          <w:bCs/>
          <w:kern w:val="0"/>
          <w:szCs w:val="21"/>
          <w:lang w:val="zh-CN"/>
        </w:rPr>
        <w:t>)</w:t>
      </w:r>
      <w:r>
        <w:rPr>
          <w:rFonts w:ascii="宋体" w:cs="宋体" w:hint="eastAsia"/>
          <w:b/>
          <w:bCs/>
          <w:kern w:val="0"/>
          <w:szCs w:val="21"/>
          <w:lang w:val="zh-CN"/>
        </w:rPr>
        <w:t>．女老师不少于</w:t>
      </w:r>
      <w:r>
        <w:rPr>
          <w:rFonts w:ascii="宋体" w:cs="宋体"/>
          <w:b/>
          <w:bCs/>
          <w:kern w:val="0"/>
          <w:szCs w:val="21"/>
          <w:lang w:val="zh-CN"/>
        </w:rPr>
        <w:t>9</w:t>
      </w:r>
      <w:r>
        <w:rPr>
          <w:rFonts w:ascii="宋体" w:cs="宋体" w:hint="eastAsia"/>
          <w:b/>
          <w:bCs/>
          <w:kern w:val="0"/>
          <w:szCs w:val="21"/>
          <w:lang w:val="zh-CN"/>
        </w:rPr>
        <w:t>人，老师不多于</w:t>
      </w:r>
      <w:r>
        <w:rPr>
          <w:rFonts w:ascii="宋体" w:cs="宋体"/>
          <w:b/>
          <w:bCs/>
          <w:kern w:val="0"/>
          <w:szCs w:val="21"/>
          <w:lang w:val="zh-CN"/>
        </w:rPr>
        <w:t>10</w:t>
      </w:r>
      <w:r>
        <w:rPr>
          <w:rFonts w:ascii="宋体" w:cs="宋体" w:hint="eastAsia"/>
          <w:b/>
          <w:bCs/>
          <w:kern w:val="0"/>
          <w:szCs w:val="21"/>
          <w:lang w:val="zh-CN"/>
        </w:rPr>
        <w:t>人，就得出男老师至多</w:t>
      </w:r>
      <w:r>
        <w:rPr>
          <w:rFonts w:ascii="宋体" w:cs="宋体"/>
          <w:b/>
          <w:bCs/>
          <w:kern w:val="0"/>
          <w:szCs w:val="21"/>
          <w:lang w:val="zh-CN"/>
        </w:rPr>
        <w:t>1</w:t>
      </w:r>
      <w:r>
        <w:rPr>
          <w:rFonts w:ascii="宋体" w:cs="宋体" w:hint="eastAsia"/>
          <w:b/>
          <w:bCs/>
          <w:kern w:val="0"/>
          <w:szCs w:val="21"/>
          <w:lang w:val="zh-CN"/>
        </w:rPr>
        <w:t>人，但题中指出，至少有</w:t>
      </w:r>
      <w:r>
        <w:rPr>
          <w:rFonts w:ascii="宋体" w:cs="宋体"/>
          <w:b/>
          <w:bCs/>
          <w:kern w:val="0"/>
          <w:szCs w:val="21"/>
          <w:lang w:val="zh-CN"/>
        </w:rPr>
        <w:t>1</w:t>
      </w:r>
      <w:r>
        <w:rPr>
          <w:rFonts w:ascii="宋体" w:cs="宋体" w:hint="eastAsia"/>
          <w:b/>
          <w:bCs/>
          <w:kern w:val="0"/>
          <w:szCs w:val="21"/>
          <w:lang w:val="zh-CN"/>
        </w:rPr>
        <w:t>名男老师，因此，男老师是</w:t>
      </w:r>
      <w:r>
        <w:rPr>
          <w:rFonts w:ascii="宋体" w:cs="宋体"/>
          <w:b/>
          <w:bCs/>
          <w:kern w:val="0"/>
          <w:szCs w:val="21"/>
          <w:lang w:val="zh-CN"/>
        </w:rPr>
        <w:t>1</w:t>
      </w:r>
      <w:r>
        <w:rPr>
          <w:rFonts w:ascii="宋体" w:cs="宋体" w:hint="eastAsia"/>
          <w:b/>
          <w:bCs/>
          <w:kern w:val="0"/>
          <w:szCs w:val="21"/>
          <w:lang w:val="zh-CN"/>
        </w:rPr>
        <w:t>人，女老师就不多于</w:t>
      </w:r>
      <w:r>
        <w:rPr>
          <w:rFonts w:ascii="宋体" w:cs="宋体"/>
          <w:b/>
          <w:bCs/>
          <w:kern w:val="0"/>
          <w:szCs w:val="21"/>
          <w:lang w:val="zh-CN"/>
        </w:rPr>
        <w:t>9</w:t>
      </w:r>
      <w:r>
        <w:rPr>
          <w:rFonts w:ascii="宋体" w:cs="宋体" w:hint="eastAsia"/>
          <w:b/>
          <w:bCs/>
          <w:kern w:val="0"/>
          <w:szCs w:val="21"/>
          <w:lang w:val="zh-CN"/>
        </w:rPr>
        <w:t>人，前面已有结论，女老师不少于</w:t>
      </w:r>
      <w:r>
        <w:rPr>
          <w:rFonts w:ascii="宋体" w:cs="宋体"/>
          <w:b/>
          <w:bCs/>
          <w:kern w:val="0"/>
          <w:szCs w:val="21"/>
          <w:lang w:val="zh-CN"/>
        </w:rPr>
        <w:t>9</w:t>
      </w:r>
      <w:r>
        <w:rPr>
          <w:rFonts w:ascii="宋体" w:cs="宋体" w:hint="eastAsia"/>
          <w:b/>
          <w:bCs/>
          <w:kern w:val="0"/>
          <w:szCs w:val="21"/>
          <w:lang w:val="zh-CN"/>
        </w:rPr>
        <w:t>人，因此，女老师有</w:t>
      </w:r>
      <w:r>
        <w:rPr>
          <w:rFonts w:ascii="宋体" w:cs="宋体"/>
          <w:b/>
          <w:bCs/>
          <w:kern w:val="0"/>
          <w:szCs w:val="21"/>
          <w:lang w:val="zh-CN"/>
        </w:rPr>
        <w:t>9</w:t>
      </w:r>
      <w:r>
        <w:rPr>
          <w:rFonts w:ascii="宋体" w:cs="宋体" w:hint="eastAsia"/>
          <w:b/>
          <w:bCs/>
          <w:kern w:val="0"/>
          <w:szCs w:val="21"/>
          <w:lang w:val="zh-CN"/>
        </w:rPr>
        <w:t>人，而妈妈有</w:t>
      </w:r>
      <w:r>
        <w:rPr>
          <w:rFonts w:ascii="宋体" w:cs="宋体"/>
          <w:b/>
          <w:bCs/>
          <w:kern w:val="0"/>
          <w:szCs w:val="21"/>
          <w:lang w:val="zh-CN"/>
        </w:rPr>
        <w:t>7</w:t>
      </w:r>
      <w:r>
        <w:rPr>
          <w:rFonts w:ascii="宋体" w:cs="宋体" w:hint="eastAsia"/>
          <w:b/>
          <w:bCs/>
          <w:kern w:val="0"/>
          <w:szCs w:val="21"/>
          <w:lang w:val="zh-CN"/>
        </w:rPr>
        <w:t>人，那么爸爸人数是：</w:t>
      </w:r>
      <w:r>
        <w:rPr>
          <w:rFonts w:ascii="宋体" w:cs="宋体"/>
          <w:b/>
          <w:bCs/>
          <w:kern w:val="0"/>
          <w:szCs w:val="21"/>
          <w:lang w:val="zh-CN"/>
        </w:rPr>
        <w:t>22-9-1-7</w:t>
      </w:r>
      <w:r>
        <w:rPr>
          <w:rFonts w:ascii="宋体" w:cs="宋体" w:hint="eastAsia"/>
          <w:b/>
          <w:bCs/>
          <w:kern w:val="0"/>
          <w:szCs w:val="21"/>
          <w:lang w:val="zh-CN"/>
        </w:rPr>
        <w:t>＝</w:t>
      </w:r>
      <w:r>
        <w:rPr>
          <w:rFonts w:ascii="宋体" w:cs="宋体"/>
          <w:b/>
          <w:bCs/>
          <w:kern w:val="0"/>
          <w:szCs w:val="21"/>
          <w:lang w:val="zh-CN"/>
        </w:rPr>
        <w:t>5(</w:t>
      </w:r>
      <w:r>
        <w:rPr>
          <w:rFonts w:ascii="宋体" w:cs="宋体" w:hint="eastAsia"/>
          <w:b/>
          <w:bCs/>
          <w:kern w:val="0"/>
          <w:szCs w:val="21"/>
          <w:lang w:val="zh-CN"/>
        </w:rPr>
        <w:t>人</w:t>
      </w:r>
      <w:r>
        <w:rPr>
          <w:rFonts w:ascii="宋体" w:cs="宋体"/>
          <w:b/>
          <w:bCs/>
          <w:kern w:val="0"/>
          <w:szCs w:val="21"/>
          <w:lang w:val="zh-CN"/>
        </w:rPr>
        <w:t xml:space="preserve">)    </w:t>
      </w:r>
      <w:r>
        <w:rPr>
          <w:rFonts w:ascii="宋体" w:cs="宋体" w:hint="eastAsia"/>
          <w:b/>
          <w:bCs/>
          <w:kern w:val="0"/>
          <w:szCs w:val="21"/>
          <w:lang w:val="zh-CN"/>
        </w:rPr>
        <w:t>在这</w:t>
      </w:r>
      <w:r>
        <w:rPr>
          <w:rFonts w:ascii="宋体" w:cs="宋体"/>
          <w:b/>
          <w:bCs/>
          <w:kern w:val="0"/>
          <w:szCs w:val="21"/>
          <w:lang w:val="zh-CN"/>
        </w:rPr>
        <w:t>22</w:t>
      </w:r>
      <w:r>
        <w:rPr>
          <w:rFonts w:ascii="宋体" w:cs="宋体" w:hint="eastAsia"/>
          <w:b/>
          <w:bCs/>
          <w:kern w:val="0"/>
          <w:szCs w:val="21"/>
          <w:lang w:val="zh-CN"/>
        </w:rPr>
        <w:t>人中，爸爸有</w:t>
      </w:r>
      <w:r>
        <w:rPr>
          <w:rFonts w:ascii="宋体" w:cs="宋体"/>
          <w:b/>
          <w:bCs/>
          <w:kern w:val="0"/>
          <w:szCs w:val="21"/>
          <w:lang w:val="zh-CN"/>
        </w:rPr>
        <w:t>5</w:t>
      </w:r>
      <w:r>
        <w:rPr>
          <w:rFonts w:ascii="宋体" w:cs="宋体" w:hint="eastAsia"/>
          <w:b/>
          <w:bCs/>
          <w:kern w:val="0"/>
          <w:szCs w:val="21"/>
          <w:lang w:val="zh-CN"/>
        </w:rPr>
        <w:t>人．</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【提示】妙，本题多次运用最值问题思考方法，且巧借半差关系，得出不等式的范围。</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正反结合讨论的方法也有体现。</w:t>
      </w:r>
    </w:p>
    <w:p w:rsidR="003F0F18" w:rsidRDefault="003F0F18" w:rsidP="003F0F18">
      <w:pPr>
        <w:autoSpaceDE w:val="0"/>
        <w:autoSpaceDN w:val="0"/>
        <w:adjustRightInd w:val="0"/>
        <w:spacing w:line="240" w:lineRule="atLeast"/>
        <w:jc w:val="left"/>
        <w:rPr>
          <w:rFonts w:ascii="宋体" w:cs="宋体"/>
          <w:b/>
          <w:bCs/>
          <w:kern w:val="0"/>
          <w:szCs w:val="21"/>
          <w:lang w:val="zh-CN"/>
        </w:rPr>
      </w:pPr>
    </w:p>
    <w:p w:rsidR="003F0F18" w:rsidRDefault="003F0F18" w:rsidP="003F0F18">
      <w:pPr>
        <w:autoSpaceDE w:val="0"/>
        <w:autoSpaceDN w:val="0"/>
        <w:adjustRightInd w:val="0"/>
        <w:spacing w:line="240" w:lineRule="atLeast"/>
        <w:jc w:val="left"/>
        <w:rPr>
          <w:rFonts w:ascii="宋体" w:cs="宋体"/>
          <w:b/>
          <w:bCs/>
          <w:kern w:val="0"/>
          <w:szCs w:val="21"/>
          <w:lang w:val="zh-CN"/>
        </w:rPr>
      </w:pP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b/>
          <w:bCs/>
          <w:kern w:val="0"/>
          <w:szCs w:val="21"/>
          <w:lang w:val="zh-CN"/>
        </w:rPr>
        <w:t>3</w:t>
      </w:r>
      <w:r>
        <w:rPr>
          <w:rFonts w:ascii="宋体" w:cs="宋体" w:hint="eastAsia"/>
          <w:b/>
          <w:bCs/>
          <w:kern w:val="0"/>
          <w:szCs w:val="21"/>
          <w:lang w:val="zh-CN"/>
        </w:rPr>
        <w:t>．甲、乙、丙三人现在岁数的和是</w:t>
      </w:r>
      <w:r>
        <w:rPr>
          <w:rFonts w:ascii="宋体" w:cs="宋体"/>
          <w:b/>
          <w:bCs/>
          <w:kern w:val="0"/>
          <w:szCs w:val="21"/>
          <w:lang w:val="zh-CN"/>
        </w:rPr>
        <w:t>113</w:t>
      </w:r>
      <w:r>
        <w:rPr>
          <w:rFonts w:ascii="宋体" w:cs="宋体" w:hint="eastAsia"/>
          <w:b/>
          <w:bCs/>
          <w:kern w:val="0"/>
          <w:szCs w:val="21"/>
          <w:lang w:val="zh-CN"/>
        </w:rPr>
        <w:t>岁，当甲的岁数是乙的岁数的一半时，丙是</w:t>
      </w:r>
      <w:r>
        <w:rPr>
          <w:rFonts w:ascii="宋体" w:cs="宋体"/>
          <w:b/>
          <w:bCs/>
          <w:kern w:val="0"/>
          <w:szCs w:val="21"/>
          <w:lang w:val="zh-CN"/>
        </w:rPr>
        <w:t>38</w:t>
      </w:r>
      <w:r>
        <w:rPr>
          <w:rFonts w:ascii="宋体" w:cs="宋体" w:hint="eastAsia"/>
          <w:b/>
          <w:bCs/>
          <w:kern w:val="0"/>
          <w:szCs w:val="21"/>
          <w:lang w:val="zh-CN"/>
        </w:rPr>
        <w:t>岁，当乙的岁数是丙的岁数的一半时，甲是</w:t>
      </w:r>
      <w:r>
        <w:rPr>
          <w:rFonts w:ascii="宋体" w:cs="宋体"/>
          <w:b/>
          <w:bCs/>
          <w:kern w:val="0"/>
          <w:szCs w:val="21"/>
          <w:lang w:val="zh-CN"/>
        </w:rPr>
        <w:t>17</w:t>
      </w:r>
      <w:r>
        <w:rPr>
          <w:rFonts w:ascii="宋体" w:cs="宋体" w:hint="eastAsia"/>
          <w:b/>
          <w:bCs/>
          <w:kern w:val="0"/>
          <w:szCs w:val="21"/>
          <w:lang w:val="zh-CN"/>
        </w:rPr>
        <w:t>岁，那么乙现在是多大岁数？</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【答案】</w:t>
      </w:r>
      <w:r>
        <w:rPr>
          <w:rFonts w:ascii="宋体" w:cs="宋体"/>
          <w:b/>
          <w:bCs/>
          <w:kern w:val="0"/>
          <w:szCs w:val="21"/>
          <w:lang w:val="zh-CN"/>
        </w:rPr>
        <w:t>32</w:t>
      </w:r>
      <w:r>
        <w:rPr>
          <w:rFonts w:ascii="宋体" w:cs="宋体" w:hint="eastAsia"/>
          <w:b/>
          <w:bCs/>
          <w:kern w:val="0"/>
          <w:szCs w:val="21"/>
          <w:lang w:val="zh-CN"/>
        </w:rPr>
        <w:t>岁</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【解】如图。</w:t>
      </w:r>
    </w:p>
    <w:p w:rsidR="003F0F18" w:rsidRDefault="00636F60" w:rsidP="003F0F18">
      <w:pPr>
        <w:autoSpaceDE w:val="0"/>
        <w:autoSpaceDN w:val="0"/>
        <w:adjustRightInd w:val="0"/>
        <w:spacing w:line="240" w:lineRule="atLeast"/>
        <w:jc w:val="left"/>
        <w:rPr>
          <w:rFonts w:ascii="宋体" w:cs="宋体"/>
          <w:b/>
          <w:bCs/>
          <w:kern w:val="0"/>
          <w:szCs w:val="21"/>
          <w:lang w:val="zh-CN"/>
        </w:rPr>
      </w:pPr>
      <w:r>
        <w:rPr>
          <w:rFonts w:ascii="宋体" w:cs="宋体" w:hint="eastAsia"/>
          <w:noProof/>
          <w:kern w:val="0"/>
          <w:sz w:val="20"/>
          <w:szCs w:val="20"/>
        </w:rPr>
        <w:drawing>
          <wp:inline distT="0" distB="0" distL="0" distR="0">
            <wp:extent cx="3409950" cy="695325"/>
            <wp:effectExtent l="1905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a:srcRect/>
                    <a:stretch>
                      <a:fillRect/>
                    </a:stretch>
                  </pic:blipFill>
                  <pic:spPr bwMode="auto">
                    <a:xfrm>
                      <a:off x="0" y="0"/>
                      <a:ext cx="3409950" cy="695325"/>
                    </a:xfrm>
                    <a:prstGeom prst="rect">
                      <a:avLst/>
                    </a:prstGeom>
                    <a:noFill/>
                    <a:ln w="9525">
                      <a:noFill/>
                      <a:miter lim="800000"/>
                      <a:headEnd/>
                      <a:tailEnd/>
                    </a:ln>
                  </pic:spPr>
                </pic:pic>
              </a:graphicData>
            </a:graphic>
          </wp:inline>
        </w:drawing>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设过</w:t>
      </w:r>
      <w:r>
        <w:rPr>
          <w:rFonts w:ascii="宋体" w:cs="宋体"/>
          <w:b/>
          <w:bCs/>
          <w:kern w:val="0"/>
          <w:szCs w:val="21"/>
          <w:lang w:val="zh-CN"/>
        </w:rPr>
        <w:t>x</w:t>
      </w:r>
      <w:r>
        <w:rPr>
          <w:rFonts w:ascii="宋体" w:cs="宋体" w:hint="eastAsia"/>
          <w:b/>
          <w:bCs/>
          <w:kern w:val="0"/>
          <w:szCs w:val="21"/>
          <w:lang w:val="zh-CN"/>
        </w:rPr>
        <w:t>年，甲</w:t>
      </w:r>
      <w:r>
        <w:rPr>
          <w:rFonts w:ascii="宋体" w:cs="宋体"/>
          <w:b/>
          <w:bCs/>
          <w:kern w:val="0"/>
          <w:szCs w:val="21"/>
          <w:lang w:val="zh-CN"/>
        </w:rPr>
        <w:t>17</w:t>
      </w:r>
      <w:r>
        <w:rPr>
          <w:rFonts w:ascii="宋体" w:cs="宋体" w:hint="eastAsia"/>
          <w:b/>
          <w:bCs/>
          <w:kern w:val="0"/>
          <w:szCs w:val="21"/>
          <w:lang w:val="zh-CN"/>
        </w:rPr>
        <w:t>岁，得：</w:t>
      </w:r>
    </w:p>
    <w:p w:rsidR="003F0F18" w:rsidRDefault="003F0F18" w:rsidP="003F0F18">
      <w:pPr>
        <w:autoSpaceDE w:val="0"/>
        <w:autoSpaceDN w:val="0"/>
        <w:adjustRightInd w:val="0"/>
        <w:spacing w:line="240" w:lineRule="atLeast"/>
        <w:jc w:val="left"/>
        <w:rPr>
          <w:rFonts w:ascii="宋体" w:cs="宋体"/>
          <w:b/>
          <w:bCs/>
          <w:kern w:val="0"/>
          <w:szCs w:val="21"/>
          <w:lang w:val="zh-CN"/>
        </w:rPr>
      </w:pPr>
      <w:r w:rsidRPr="00F25836">
        <w:rPr>
          <w:rFonts w:ascii="宋体" w:cs="宋体" w:hint="eastAsia"/>
          <w:kern w:val="0"/>
          <w:sz w:val="20"/>
          <w:szCs w:val="20"/>
          <w:lang w:val="zh-CN"/>
        </w:rPr>
        <w:object w:dxaOrig="1520" w:dyaOrig="182">
          <v:shape id="_x0000_i1033" type="#_x0000_t75" style="width:134.25pt;height:15.75pt;mso-position-horizontal-relative:page;mso-position-vertical-relative:page" o:ole="">
            <v:imagedata r:id="rId30" o:title=""/>
          </v:shape>
          <o:OLEObject Type="Embed" ProgID="Equation.DSMT4" ShapeID="_x0000_i1033" DrawAspect="Content" ObjectID="_1387818017" r:id="rId31"/>
        </w:objec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解得</w:t>
      </w:r>
      <w:r>
        <w:rPr>
          <w:rFonts w:ascii="宋体" w:cs="宋体"/>
          <w:b/>
          <w:bCs/>
          <w:kern w:val="0"/>
          <w:szCs w:val="21"/>
          <w:lang w:val="zh-CN"/>
        </w:rPr>
        <w:t xml:space="preserve">             x=10,</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某个时候，甲</w:t>
      </w:r>
      <w:r>
        <w:rPr>
          <w:rFonts w:ascii="宋体" w:cs="宋体"/>
          <w:b/>
          <w:bCs/>
          <w:kern w:val="0"/>
          <w:szCs w:val="21"/>
          <w:lang w:val="zh-CN"/>
        </w:rPr>
        <w:t>17-10=7</w:t>
      </w:r>
      <w:r>
        <w:rPr>
          <w:rFonts w:ascii="宋体" w:cs="宋体" w:hint="eastAsia"/>
          <w:b/>
          <w:bCs/>
          <w:kern w:val="0"/>
          <w:szCs w:val="21"/>
          <w:lang w:val="zh-CN"/>
        </w:rPr>
        <w:t>岁，乙</w:t>
      </w:r>
      <w:r>
        <w:rPr>
          <w:rFonts w:ascii="宋体" w:cs="宋体"/>
          <w:b/>
          <w:bCs/>
          <w:kern w:val="0"/>
          <w:szCs w:val="21"/>
          <w:lang w:val="zh-CN"/>
        </w:rPr>
        <w:t>7</w:t>
      </w:r>
      <w:r>
        <w:rPr>
          <w:rFonts w:ascii="宋体" w:cs="宋体" w:hint="eastAsia"/>
          <w:b/>
          <w:bCs/>
          <w:kern w:val="0"/>
          <w:szCs w:val="21"/>
          <w:lang w:val="zh-CN"/>
        </w:rPr>
        <w:t>×</w:t>
      </w:r>
      <w:r>
        <w:rPr>
          <w:rFonts w:ascii="宋体" w:cs="宋体"/>
          <w:b/>
          <w:bCs/>
          <w:kern w:val="0"/>
          <w:szCs w:val="21"/>
          <w:lang w:val="zh-CN"/>
        </w:rPr>
        <w:t>2=14</w:t>
      </w:r>
      <w:r>
        <w:rPr>
          <w:rFonts w:ascii="宋体" w:cs="宋体" w:hint="eastAsia"/>
          <w:b/>
          <w:bCs/>
          <w:kern w:val="0"/>
          <w:szCs w:val="21"/>
          <w:lang w:val="zh-CN"/>
        </w:rPr>
        <w:t>岁，丙</w:t>
      </w:r>
      <w:r>
        <w:rPr>
          <w:rFonts w:ascii="宋体" w:cs="宋体"/>
          <w:b/>
          <w:bCs/>
          <w:kern w:val="0"/>
          <w:szCs w:val="21"/>
          <w:lang w:val="zh-CN"/>
        </w:rPr>
        <w:t>38</w:t>
      </w:r>
      <w:r>
        <w:rPr>
          <w:rFonts w:ascii="宋体" w:cs="宋体" w:hint="eastAsia"/>
          <w:b/>
          <w:bCs/>
          <w:kern w:val="0"/>
          <w:szCs w:val="21"/>
          <w:lang w:val="zh-CN"/>
        </w:rPr>
        <w:t>岁，年龄和为</w:t>
      </w:r>
      <w:r>
        <w:rPr>
          <w:rFonts w:ascii="宋体" w:cs="宋体"/>
          <w:b/>
          <w:bCs/>
          <w:kern w:val="0"/>
          <w:szCs w:val="21"/>
          <w:lang w:val="zh-CN"/>
        </w:rPr>
        <w:t>59</w:t>
      </w:r>
      <w:r>
        <w:rPr>
          <w:rFonts w:ascii="宋体" w:cs="宋体" w:hint="eastAsia"/>
          <w:b/>
          <w:bCs/>
          <w:kern w:val="0"/>
          <w:szCs w:val="21"/>
          <w:lang w:val="zh-CN"/>
        </w:rPr>
        <w:t>岁，</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所以到现在每人还要加上（</w:t>
      </w:r>
      <w:r>
        <w:rPr>
          <w:rFonts w:ascii="宋体" w:cs="宋体"/>
          <w:b/>
          <w:bCs/>
          <w:kern w:val="0"/>
          <w:szCs w:val="21"/>
          <w:lang w:val="zh-CN"/>
        </w:rPr>
        <w:t>113-59</w:t>
      </w:r>
      <w:r>
        <w:rPr>
          <w:rFonts w:ascii="宋体" w:cs="宋体" w:hint="eastAsia"/>
          <w:b/>
          <w:bCs/>
          <w:kern w:val="0"/>
          <w:szCs w:val="21"/>
          <w:lang w:val="zh-CN"/>
        </w:rPr>
        <w:t>）÷</w:t>
      </w:r>
      <w:r>
        <w:rPr>
          <w:rFonts w:ascii="宋体" w:cs="宋体"/>
          <w:b/>
          <w:bCs/>
          <w:kern w:val="0"/>
          <w:szCs w:val="21"/>
          <w:lang w:val="zh-CN"/>
        </w:rPr>
        <w:t>3=18</w:t>
      </w:r>
      <w:r>
        <w:rPr>
          <w:rFonts w:ascii="宋体" w:cs="宋体" w:hint="eastAsia"/>
          <w:b/>
          <w:bCs/>
          <w:kern w:val="0"/>
          <w:szCs w:val="21"/>
          <w:lang w:val="zh-CN"/>
        </w:rPr>
        <w:t>（岁）</w:t>
      </w:r>
    </w:p>
    <w:p w:rsidR="003F0F18" w:rsidRDefault="003F0F18" w:rsidP="003F0F18">
      <w:pPr>
        <w:autoSpaceDE w:val="0"/>
        <w:autoSpaceDN w:val="0"/>
        <w:adjustRightInd w:val="0"/>
        <w:spacing w:line="240" w:lineRule="atLeast"/>
        <w:jc w:val="left"/>
        <w:rPr>
          <w:rFonts w:ascii="宋体" w:cs="宋体"/>
          <w:b/>
          <w:bCs/>
          <w:kern w:val="0"/>
          <w:szCs w:val="21"/>
          <w:lang w:val="zh-CN"/>
        </w:rPr>
      </w:pPr>
      <w:r>
        <w:rPr>
          <w:rFonts w:ascii="宋体" w:cs="宋体" w:hint="eastAsia"/>
          <w:b/>
          <w:bCs/>
          <w:kern w:val="0"/>
          <w:szCs w:val="21"/>
          <w:lang w:val="zh-CN"/>
        </w:rPr>
        <w:t>所以乙现在</w:t>
      </w:r>
      <w:r>
        <w:rPr>
          <w:rFonts w:ascii="宋体" w:cs="宋体"/>
          <w:b/>
          <w:bCs/>
          <w:kern w:val="0"/>
          <w:szCs w:val="21"/>
          <w:lang w:val="zh-CN"/>
        </w:rPr>
        <w:t>14+18=32</w:t>
      </w:r>
      <w:r>
        <w:rPr>
          <w:rFonts w:ascii="宋体" w:cs="宋体" w:hint="eastAsia"/>
          <w:b/>
          <w:bCs/>
          <w:kern w:val="0"/>
          <w:szCs w:val="21"/>
          <w:lang w:val="zh-CN"/>
        </w:rPr>
        <w:t>（岁）。</w:t>
      </w:r>
    </w:p>
    <w:p w:rsidR="003F0F18" w:rsidRDefault="003F0F18" w:rsidP="003F0F18">
      <w:pPr>
        <w:autoSpaceDE w:val="0"/>
        <w:autoSpaceDN w:val="0"/>
        <w:adjustRightInd w:val="0"/>
        <w:spacing w:line="240" w:lineRule="atLeast"/>
        <w:jc w:val="left"/>
        <w:rPr>
          <w:rFonts w:ascii="宋体" w:cs="宋体"/>
          <w:b/>
          <w:bCs/>
          <w:kern w:val="0"/>
          <w:szCs w:val="21"/>
          <w:lang w:val="zh-CN"/>
        </w:rPr>
      </w:pPr>
    </w:p>
    <w:p w:rsidR="003F0F18" w:rsidRDefault="003F0F18" w:rsidP="003F0F18">
      <w:pPr>
        <w:numPr>
          <w:ilvl w:val="0"/>
          <w:numId w:val="11"/>
        </w:numPr>
        <w:tabs>
          <w:tab w:val="left" w:pos="360"/>
        </w:tabs>
        <w:autoSpaceDE w:val="0"/>
        <w:autoSpaceDN w:val="0"/>
        <w:adjustRightInd w:val="0"/>
        <w:spacing w:line="240" w:lineRule="atLeast"/>
        <w:ind w:left="360" w:hanging="360"/>
        <w:rPr>
          <w:rFonts w:ascii="宋体" w:cs="宋体"/>
          <w:b/>
          <w:bCs/>
          <w:szCs w:val="21"/>
          <w:lang w:val="zh-CN"/>
        </w:rPr>
      </w:pPr>
      <w:r>
        <w:rPr>
          <w:rFonts w:ascii="宋体" w:cs="宋体" w:hint="eastAsia"/>
          <w:b/>
          <w:bCs/>
          <w:szCs w:val="21"/>
          <w:lang w:val="zh-CN"/>
        </w:rPr>
        <w:t>甲、乙两班的学生人数相等，各有一些学生参加数学选修课，甲班参加数学选修课的人数恰好是乙班没有参加的人数的</w:t>
      </w:r>
      <w:r>
        <w:rPr>
          <w:rFonts w:ascii="宋体" w:cs="宋体"/>
          <w:b/>
          <w:bCs/>
          <w:szCs w:val="21"/>
          <w:lang w:val="zh-CN"/>
        </w:rPr>
        <w:t>1/3</w:t>
      </w:r>
      <w:r>
        <w:rPr>
          <w:rFonts w:ascii="宋体" w:cs="宋体" w:hint="eastAsia"/>
          <w:b/>
          <w:bCs/>
          <w:szCs w:val="21"/>
          <w:lang w:val="zh-CN"/>
        </w:rPr>
        <w:t>，乙班参加数学选修课的人数恰好是甲班没有参加的人数的</w:t>
      </w:r>
      <w:r>
        <w:rPr>
          <w:rFonts w:ascii="宋体" w:cs="宋体"/>
          <w:b/>
          <w:bCs/>
          <w:szCs w:val="21"/>
          <w:lang w:val="zh-CN"/>
        </w:rPr>
        <w:t>1/4</w:t>
      </w:r>
      <w:r>
        <w:rPr>
          <w:rFonts w:ascii="宋体" w:cs="宋体" w:hint="eastAsia"/>
          <w:b/>
          <w:bCs/>
          <w:szCs w:val="21"/>
          <w:lang w:val="zh-CN"/>
        </w:rPr>
        <w:t>。那么甲班没有参加的人数是乙班没有参加的人数的几分之几</w:t>
      </w:r>
      <w:r>
        <w:rPr>
          <w:rFonts w:ascii="宋体" w:cs="宋体"/>
          <w:b/>
          <w:bCs/>
          <w:szCs w:val="21"/>
          <w:lang w:val="zh-CN"/>
        </w:rPr>
        <w:t>?</w:t>
      </w:r>
    </w:p>
    <w:p w:rsidR="003F0F18" w:rsidRDefault="003F0F18" w:rsidP="003F0F18">
      <w:pPr>
        <w:autoSpaceDE w:val="0"/>
        <w:autoSpaceDN w:val="0"/>
        <w:adjustRightInd w:val="0"/>
        <w:spacing w:line="240" w:lineRule="atLeast"/>
        <w:rPr>
          <w:rFonts w:ascii="宋体" w:cs="宋体"/>
          <w:b/>
          <w:bCs/>
          <w:szCs w:val="21"/>
          <w:lang w:val="zh-CN"/>
        </w:rPr>
      </w:pPr>
      <w:r>
        <w:rPr>
          <w:rFonts w:ascii="宋体" w:cs="宋体" w:hint="eastAsia"/>
          <w:b/>
          <w:bCs/>
          <w:szCs w:val="21"/>
          <w:lang w:val="zh-CN"/>
        </w:rPr>
        <w:t>【答案】</w:t>
      </w:r>
      <w:r w:rsidRPr="00F25836">
        <w:rPr>
          <w:rFonts w:ascii="宋体" w:cs="宋体" w:hint="eastAsia"/>
          <w:kern w:val="0"/>
          <w:sz w:val="20"/>
          <w:szCs w:val="20"/>
          <w:lang w:val="zh-CN"/>
        </w:rPr>
        <w:object w:dxaOrig="125" w:dyaOrig="352">
          <v:shape id="_x0000_i1034" type="#_x0000_t75" style="width:11.25pt;height:30.75pt;mso-position-horizontal-relative:page;mso-position-vertical-relative:page" o:ole="">
            <v:imagedata r:id="rId32" o:title=""/>
          </v:shape>
          <o:OLEObject Type="Embed" ProgID="Equation.DSMT4" ShapeID="_x0000_i1034" DrawAspect="Content" ObjectID="_1387818018" r:id="rId33"/>
        </w:object>
      </w:r>
    </w:p>
    <w:p w:rsidR="003F0F18" w:rsidRDefault="003F0F18" w:rsidP="003F0F18">
      <w:pPr>
        <w:autoSpaceDE w:val="0"/>
        <w:autoSpaceDN w:val="0"/>
        <w:adjustRightInd w:val="0"/>
        <w:spacing w:line="240" w:lineRule="atLeast"/>
        <w:rPr>
          <w:rFonts w:ascii="宋体" w:cs="宋体"/>
          <w:b/>
          <w:bCs/>
          <w:szCs w:val="21"/>
          <w:lang w:val="zh-CN"/>
        </w:rPr>
      </w:pPr>
      <w:r>
        <w:rPr>
          <w:rFonts w:ascii="宋体" w:cs="宋体" w:hint="eastAsia"/>
          <w:b/>
          <w:bCs/>
          <w:szCs w:val="21"/>
          <w:lang w:val="zh-CN"/>
        </w:rPr>
        <w:t>【解】：设甲班没参加的是</w:t>
      </w:r>
      <w:r>
        <w:rPr>
          <w:rFonts w:ascii="宋体" w:cs="宋体"/>
          <w:b/>
          <w:bCs/>
          <w:szCs w:val="21"/>
          <w:lang w:val="zh-CN"/>
        </w:rPr>
        <w:t>4x</w:t>
      </w:r>
      <w:r>
        <w:rPr>
          <w:rFonts w:ascii="宋体" w:cs="宋体" w:hint="eastAsia"/>
          <w:b/>
          <w:bCs/>
          <w:szCs w:val="21"/>
          <w:lang w:val="zh-CN"/>
        </w:rPr>
        <w:t>人，乙班没参加的是</w:t>
      </w:r>
      <w:r>
        <w:rPr>
          <w:rFonts w:ascii="宋体" w:cs="宋体"/>
          <w:b/>
          <w:bCs/>
          <w:szCs w:val="21"/>
          <w:lang w:val="zh-CN"/>
        </w:rPr>
        <w:t>3y</w:t>
      </w:r>
      <w:r>
        <w:rPr>
          <w:rFonts w:ascii="宋体" w:cs="宋体" w:hint="eastAsia"/>
          <w:b/>
          <w:bCs/>
          <w:szCs w:val="21"/>
          <w:lang w:val="zh-CN"/>
        </w:rPr>
        <w:t>人</w:t>
      </w:r>
    </w:p>
    <w:p w:rsidR="003F0F18" w:rsidRDefault="003F0F18" w:rsidP="003F0F18">
      <w:pPr>
        <w:autoSpaceDE w:val="0"/>
        <w:autoSpaceDN w:val="0"/>
        <w:adjustRightInd w:val="0"/>
        <w:spacing w:line="240" w:lineRule="atLeast"/>
        <w:rPr>
          <w:rFonts w:ascii="宋体" w:cs="宋体"/>
          <w:b/>
          <w:bCs/>
          <w:szCs w:val="21"/>
          <w:lang w:val="zh-CN"/>
        </w:rPr>
      </w:pPr>
      <w:r>
        <w:rPr>
          <w:rFonts w:ascii="宋体" w:cs="宋体" w:hint="eastAsia"/>
          <w:b/>
          <w:bCs/>
          <w:szCs w:val="21"/>
          <w:lang w:val="zh-CN"/>
        </w:rPr>
        <w:t>那么甲班参加的人数是</w:t>
      </w:r>
      <w:r>
        <w:rPr>
          <w:rFonts w:ascii="宋体" w:cs="宋体"/>
          <w:b/>
          <w:bCs/>
          <w:szCs w:val="21"/>
          <w:lang w:val="zh-CN"/>
        </w:rPr>
        <w:t>y</w:t>
      </w:r>
      <w:r>
        <w:rPr>
          <w:rFonts w:ascii="宋体" w:cs="宋体" w:hint="eastAsia"/>
          <w:b/>
          <w:bCs/>
          <w:szCs w:val="21"/>
          <w:lang w:val="zh-CN"/>
        </w:rPr>
        <w:t>人，乙班参加的人数是</w:t>
      </w:r>
      <w:r>
        <w:rPr>
          <w:rFonts w:ascii="宋体" w:cs="宋体"/>
          <w:b/>
          <w:bCs/>
          <w:szCs w:val="21"/>
          <w:lang w:val="zh-CN"/>
        </w:rPr>
        <w:t>x</w:t>
      </w:r>
      <w:r>
        <w:rPr>
          <w:rFonts w:ascii="宋体" w:cs="宋体" w:hint="eastAsia"/>
          <w:b/>
          <w:bCs/>
          <w:szCs w:val="21"/>
          <w:lang w:val="zh-CN"/>
        </w:rPr>
        <w:t>人</w:t>
      </w:r>
    </w:p>
    <w:p w:rsidR="003F0F18" w:rsidRDefault="003F0F18" w:rsidP="003F0F18">
      <w:pPr>
        <w:autoSpaceDE w:val="0"/>
        <w:autoSpaceDN w:val="0"/>
        <w:adjustRightInd w:val="0"/>
        <w:spacing w:line="240" w:lineRule="atLeast"/>
        <w:rPr>
          <w:rFonts w:ascii="宋体" w:cs="宋体"/>
          <w:b/>
          <w:bCs/>
          <w:szCs w:val="21"/>
          <w:lang w:val="zh-CN"/>
        </w:rPr>
      </w:pPr>
      <w:r>
        <w:rPr>
          <w:rFonts w:ascii="宋体" w:cs="宋体" w:hint="eastAsia"/>
          <w:b/>
          <w:bCs/>
          <w:szCs w:val="21"/>
          <w:lang w:val="zh-CN"/>
        </w:rPr>
        <w:t>根据条件两班人数相等，所以</w:t>
      </w:r>
      <w:r>
        <w:rPr>
          <w:rFonts w:ascii="宋体" w:cs="宋体"/>
          <w:b/>
          <w:bCs/>
          <w:szCs w:val="21"/>
          <w:lang w:val="zh-CN"/>
        </w:rPr>
        <w:t>4x+y=3y+x</w:t>
      </w:r>
    </w:p>
    <w:p w:rsidR="003F0F18" w:rsidRDefault="003F0F18" w:rsidP="003F0F18">
      <w:pPr>
        <w:autoSpaceDE w:val="0"/>
        <w:autoSpaceDN w:val="0"/>
        <w:adjustRightInd w:val="0"/>
        <w:spacing w:line="240" w:lineRule="atLeast"/>
        <w:rPr>
          <w:rFonts w:ascii="宋体" w:cs="宋体"/>
          <w:b/>
          <w:bCs/>
          <w:szCs w:val="21"/>
          <w:lang w:val="zh-CN"/>
        </w:rPr>
      </w:pPr>
      <w:r>
        <w:rPr>
          <w:rFonts w:ascii="宋体" w:cs="宋体"/>
          <w:b/>
          <w:bCs/>
          <w:szCs w:val="21"/>
          <w:lang w:val="zh-CN"/>
        </w:rPr>
        <w:t>3x=2y   x:y=2:3</w:t>
      </w:r>
    </w:p>
    <w:p w:rsidR="003F0F18" w:rsidRDefault="003F0F18" w:rsidP="003F0F18">
      <w:pPr>
        <w:autoSpaceDE w:val="0"/>
        <w:autoSpaceDN w:val="0"/>
        <w:adjustRightInd w:val="0"/>
        <w:spacing w:line="240" w:lineRule="atLeast"/>
        <w:rPr>
          <w:rFonts w:ascii="宋体" w:cs="宋体"/>
          <w:b/>
          <w:bCs/>
          <w:szCs w:val="21"/>
          <w:lang w:val="zh-CN"/>
        </w:rPr>
      </w:pPr>
      <w:r>
        <w:rPr>
          <w:rFonts w:ascii="宋体" w:cs="宋体" w:hint="eastAsia"/>
          <w:b/>
          <w:bCs/>
          <w:szCs w:val="21"/>
          <w:lang w:val="zh-CN"/>
        </w:rPr>
        <w:t>因此</w:t>
      </w:r>
      <w:r>
        <w:rPr>
          <w:rFonts w:ascii="宋体" w:cs="宋体"/>
          <w:b/>
          <w:bCs/>
          <w:szCs w:val="21"/>
          <w:lang w:val="zh-CN"/>
        </w:rPr>
        <w:t xml:space="preserve">4x:3y=8:9       </w:t>
      </w:r>
      <w:r>
        <w:rPr>
          <w:rFonts w:ascii="宋体" w:cs="宋体" w:hint="eastAsia"/>
          <w:b/>
          <w:bCs/>
          <w:szCs w:val="21"/>
          <w:lang w:val="zh-CN"/>
        </w:rPr>
        <w:t>故那么甲班没有参加的人数是乙班没有参加的人数的</w:t>
      </w:r>
      <w:r w:rsidRPr="00F25836">
        <w:rPr>
          <w:rFonts w:ascii="宋体" w:cs="宋体" w:hint="eastAsia"/>
          <w:kern w:val="0"/>
          <w:sz w:val="20"/>
          <w:szCs w:val="20"/>
          <w:lang w:val="zh-CN"/>
        </w:rPr>
        <w:object w:dxaOrig="125" w:dyaOrig="352">
          <v:shape id="_x0000_i1035" type="#_x0000_t75" style="width:11.25pt;height:30.75pt;mso-position-horizontal-relative:page;mso-position-vertical-relative:page" o:ole="">
            <v:imagedata r:id="rId34" o:title=""/>
          </v:shape>
          <o:OLEObject Type="Embed" ProgID="Equation.DSMT4" ShapeID="_x0000_i1035" DrawAspect="Content" ObjectID="_1387818019" r:id="rId35"/>
        </w:object>
      </w:r>
      <w:r>
        <w:rPr>
          <w:rFonts w:ascii="宋体" w:cs="宋体"/>
          <w:b/>
          <w:bCs/>
          <w:szCs w:val="21"/>
          <w:lang w:val="zh-CN"/>
        </w:rPr>
        <w:t xml:space="preserve"> </w:t>
      </w:r>
    </w:p>
    <w:p w:rsidR="003F0F18" w:rsidRDefault="003F0F18" w:rsidP="003F0F18">
      <w:pPr>
        <w:autoSpaceDE w:val="0"/>
        <w:autoSpaceDN w:val="0"/>
        <w:adjustRightInd w:val="0"/>
        <w:spacing w:line="240" w:lineRule="atLeast"/>
        <w:rPr>
          <w:rFonts w:ascii="宋体" w:cs="宋体"/>
          <w:b/>
          <w:bCs/>
          <w:szCs w:val="21"/>
          <w:lang w:val="zh-CN"/>
        </w:rPr>
      </w:pPr>
      <w:r>
        <w:rPr>
          <w:rFonts w:ascii="宋体" w:cs="宋体" w:hint="eastAsia"/>
          <w:b/>
          <w:bCs/>
          <w:szCs w:val="21"/>
          <w:lang w:val="zh-CN"/>
        </w:rPr>
        <w:t>【另解】列一元一次方程：可假设两班人数都为</w:t>
      </w:r>
      <w:r>
        <w:rPr>
          <w:rFonts w:ascii="宋体" w:cs="宋体"/>
          <w:b/>
          <w:bCs/>
          <w:szCs w:val="21"/>
          <w:lang w:val="zh-CN"/>
        </w:rPr>
        <w:t>“</w:t>
      </w:r>
      <w:r>
        <w:rPr>
          <w:rFonts w:ascii="宋体" w:cs="宋体"/>
          <w:b/>
          <w:bCs/>
          <w:szCs w:val="21"/>
          <w:lang w:val="zh-CN"/>
        </w:rPr>
        <w:t>1</w:t>
      </w:r>
      <w:r>
        <w:rPr>
          <w:rFonts w:ascii="宋体" w:cs="宋体"/>
          <w:b/>
          <w:bCs/>
          <w:szCs w:val="21"/>
          <w:lang w:val="zh-CN"/>
        </w:rPr>
        <w:t>”</w:t>
      </w:r>
      <w:r>
        <w:rPr>
          <w:rFonts w:ascii="宋体" w:cs="宋体" w:hint="eastAsia"/>
          <w:b/>
          <w:bCs/>
          <w:szCs w:val="21"/>
          <w:lang w:val="zh-CN"/>
        </w:rPr>
        <w:t>，设甲班参加的为</w:t>
      </w:r>
      <w:r>
        <w:rPr>
          <w:rFonts w:ascii="宋体" w:cs="宋体"/>
          <w:b/>
          <w:bCs/>
          <w:szCs w:val="21"/>
          <w:lang w:val="zh-CN"/>
        </w:rPr>
        <w:t>x</w:t>
      </w:r>
      <w:r>
        <w:rPr>
          <w:rFonts w:ascii="宋体" w:cs="宋体" w:hint="eastAsia"/>
          <w:b/>
          <w:bCs/>
          <w:szCs w:val="21"/>
          <w:lang w:val="zh-CN"/>
        </w:rPr>
        <w:t>，则甲班未参加的为（</w:t>
      </w:r>
      <w:r>
        <w:rPr>
          <w:rFonts w:ascii="宋体" w:cs="宋体"/>
          <w:b/>
          <w:bCs/>
          <w:szCs w:val="21"/>
          <w:lang w:val="zh-CN"/>
        </w:rPr>
        <w:t>1-x</w:t>
      </w:r>
      <w:r>
        <w:rPr>
          <w:rFonts w:ascii="宋体" w:cs="宋体" w:hint="eastAsia"/>
          <w:b/>
          <w:bCs/>
          <w:szCs w:val="21"/>
          <w:lang w:val="zh-CN"/>
        </w:rPr>
        <w:t>）；则乙班未参加的为</w:t>
      </w:r>
      <w:r>
        <w:rPr>
          <w:rFonts w:ascii="宋体" w:cs="宋体"/>
          <w:b/>
          <w:bCs/>
          <w:szCs w:val="21"/>
          <w:lang w:val="zh-CN"/>
        </w:rPr>
        <w:t>3x</w:t>
      </w:r>
      <w:r>
        <w:rPr>
          <w:rFonts w:ascii="宋体" w:cs="宋体" w:hint="eastAsia"/>
          <w:b/>
          <w:bCs/>
          <w:szCs w:val="21"/>
          <w:lang w:val="zh-CN"/>
        </w:rPr>
        <w:t>，则乙班参加的为（</w:t>
      </w:r>
      <w:r>
        <w:rPr>
          <w:rFonts w:ascii="宋体" w:cs="宋体"/>
          <w:b/>
          <w:bCs/>
          <w:szCs w:val="21"/>
          <w:lang w:val="zh-CN"/>
        </w:rPr>
        <w:t>1-3x</w:t>
      </w:r>
      <w:r>
        <w:rPr>
          <w:rFonts w:ascii="宋体" w:cs="宋体" w:hint="eastAsia"/>
          <w:b/>
          <w:bCs/>
          <w:szCs w:val="21"/>
          <w:lang w:val="zh-CN"/>
        </w:rPr>
        <w:t>）</w:t>
      </w:r>
      <w:r>
        <w:rPr>
          <w:rFonts w:ascii="宋体" w:cs="宋体"/>
          <w:b/>
          <w:bCs/>
          <w:szCs w:val="21"/>
          <w:lang w:val="zh-CN"/>
        </w:rPr>
        <w:t>,</w:t>
      </w:r>
      <w:r>
        <w:rPr>
          <w:rFonts w:ascii="宋体" w:cs="宋体" w:hint="eastAsia"/>
          <w:b/>
          <w:bCs/>
          <w:szCs w:val="21"/>
          <w:lang w:val="zh-CN"/>
        </w:rPr>
        <w:t>可列方程：（</w:t>
      </w:r>
      <w:r>
        <w:rPr>
          <w:rFonts w:ascii="宋体" w:cs="宋体"/>
          <w:b/>
          <w:bCs/>
          <w:szCs w:val="21"/>
          <w:lang w:val="zh-CN"/>
        </w:rPr>
        <w:t>1-x</w:t>
      </w:r>
      <w:r>
        <w:rPr>
          <w:rFonts w:ascii="宋体" w:cs="宋体" w:hint="eastAsia"/>
          <w:b/>
          <w:bCs/>
          <w:szCs w:val="21"/>
          <w:lang w:val="zh-CN"/>
        </w:rPr>
        <w:t>）</w:t>
      </w:r>
      <w:r>
        <w:rPr>
          <w:rFonts w:ascii="宋体" w:cs="宋体"/>
          <w:b/>
          <w:bCs/>
          <w:szCs w:val="21"/>
          <w:lang w:val="zh-CN"/>
        </w:rPr>
        <w:t xml:space="preserve">/4=1-3x </w:t>
      </w:r>
      <w:r>
        <w:rPr>
          <w:rFonts w:ascii="宋体" w:cs="宋体" w:hint="eastAsia"/>
          <w:b/>
          <w:bCs/>
          <w:szCs w:val="21"/>
          <w:lang w:val="zh-CN"/>
        </w:rPr>
        <w:t>求</w:t>
      </w:r>
      <w:r>
        <w:rPr>
          <w:rFonts w:ascii="宋体" w:cs="宋体"/>
          <w:b/>
          <w:bCs/>
          <w:szCs w:val="21"/>
          <w:lang w:val="zh-CN"/>
        </w:rPr>
        <w:t>x=3/11</w:t>
      </w:r>
      <w:r>
        <w:rPr>
          <w:rFonts w:ascii="宋体" w:cs="宋体" w:hint="eastAsia"/>
          <w:b/>
          <w:bCs/>
          <w:szCs w:val="21"/>
          <w:lang w:val="zh-CN"/>
        </w:rPr>
        <w:t>。</w:t>
      </w:r>
    </w:p>
    <w:p w:rsidR="003F0F18" w:rsidRDefault="003F0F18" w:rsidP="003F0F18">
      <w:pPr>
        <w:autoSpaceDE w:val="0"/>
        <w:autoSpaceDN w:val="0"/>
        <w:adjustRightInd w:val="0"/>
        <w:spacing w:line="240" w:lineRule="atLeast"/>
        <w:rPr>
          <w:rFonts w:ascii="宋体" w:cs="宋体"/>
          <w:b/>
          <w:bCs/>
          <w:szCs w:val="21"/>
          <w:lang w:val="zh-CN"/>
        </w:rPr>
      </w:pPr>
      <w:r>
        <w:rPr>
          <w:rFonts w:ascii="宋体" w:cs="宋体" w:hint="eastAsia"/>
          <w:b/>
          <w:bCs/>
          <w:szCs w:val="21"/>
          <w:lang w:val="zh-CN"/>
        </w:rPr>
        <w:t>【提示】方程演算、设而不求、量化思想都有了，这道题不错。</w:t>
      </w:r>
    </w:p>
    <w:p w:rsidR="003F0F18" w:rsidRDefault="003F0F18" w:rsidP="003F0F18">
      <w:pPr>
        <w:autoSpaceDE w:val="0"/>
        <w:autoSpaceDN w:val="0"/>
        <w:adjustRightInd w:val="0"/>
        <w:ind w:firstLine="4522"/>
        <w:rPr>
          <w:b/>
          <w:bCs/>
          <w:color w:val="FF0000"/>
          <w:sz w:val="24"/>
        </w:rPr>
      </w:pPr>
    </w:p>
    <w:p w:rsidR="003F0F18" w:rsidRDefault="003F0F18" w:rsidP="003F0F18">
      <w:pPr>
        <w:tabs>
          <w:tab w:val="left" w:pos="3931"/>
          <w:tab w:val="center" w:pos="4819"/>
        </w:tabs>
        <w:autoSpaceDE w:val="0"/>
        <w:autoSpaceDN w:val="0"/>
        <w:adjustRightInd w:val="0"/>
        <w:ind w:firstLine="4315"/>
        <w:jc w:val="left"/>
        <w:rPr>
          <w:b/>
          <w:bCs/>
          <w:color w:val="FF0000"/>
          <w:sz w:val="24"/>
        </w:rPr>
      </w:pPr>
    </w:p>
    <w:p w:rsidR="003F0F18" w:rsidRDefault="003F0F18" w:rsidP="003F0F18">
      <w:pPr>
        <w:autoSpaceDE w:val="0"/>
        <w:autoSpaceDN w:val="0"/>
        <w:adjustRightInd w:val="0"/>
        <w:rPr>
          <w:rFonts w:ascii="黑体" w:eastAsia="黑体" w:cs="黑体"/>
          <w:b/>
          <w:bCs/>
          <w:szCs w:val="21"/>
          <w:lang w:val="zh-CN"/>
        </w:rPr>
      </w:pPr>
    </w:p>
    <w:p w:rsidR="003F0F18" w:rsidRDefault="003F0F18" w:rsidP="003F0F18"/>
    <w:p w:rsidR="00C865C8" w:rsidRPr="003F0F18" w:rsidRDefault="00C865C8" w:rsidP="00EC0851"/>
    <w:sectPr w:rsidR="00C865C8" w:rsidRPr="003F0F18" w:rsidSect="00FB139A">
      <w:headerReference w:type="default" r:id="rId36"/>
      <w:footerReference w:type="default" r:id="rId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6542" w:rsidRDefault="00D56542" w:rsidP="00235AAC">
      <w:r>
        <w:separator/>
      </w:r>
    </w:p>
  </w:endnote>
  <w:endnote w:type="continuationSeparator" w:id="1">
    <w:p w:rsidR="00D56542" w:rsidRDefault="00D56542" w:rsidP="00235AAC">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华康简宋">
    <w:altName w:val="宋体"/>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129" w:rsidRPr="00797A78" w:rsidRDefault="00873129" w:rsidP="00873129">
    <w:pPr>
      <w:pStyle w:val="a3"/>
      <w:jc w:val="both"/>
    </w:pPr>
    <w:r>
      <w:rPr>
        <w:rFonts w:hint="eastAsia"/>
      </w:rPr>
      <w:t>学而思教育·学习改变命运！</w:t>
    </w:r>
    <w:r>
      <w:rPr>
        <w:rFonts w:hint="eastAsia"/>
      </w:rPr>
      <w:t xml:space="preserve">    </w:t>
    </w:r>
    <w:r>
      <w:rPr>
        <w:rFonts w:hint="eastAsia"/>
      </w:rPr>
      <w:t>宁波奥数网</w:t>
    </w:r>
    <w:hyperlink r:id="rId1" w:history="1">
      <w:r w:rsidRPr="0083012D">
        <w:rPr>
          <w:rStyle w:val="a8"/>
          <w:rFonts w:hint="eastAsia"/>
        </w:rPr>
        <w:t>http://nb.aoshu.com</w:t>
      </w:r>
    </w:hyperlink>
    <w:r>
      <w:rPr>
        <w:rFonts w:hint="eastAsia"/>
      </w:rPr>
      <w:t xml:space="preserve"> </w:t>
    </w:r>
    <w:r>
      <w:rPr>
        <w:rFonts w:hint="eastAsia"/>
      </w:rPr>
      <w:t>宁波</w:t>
    </w:r>
    <w:r>
      <w:rPr>
        <w:rFonts w:hint="eastAsia"/>
      </w:rPr>
      <w:t>e</w:t>
    </w:r>
    <w:r>
      <w:rPr>
        <w:rFonts w:hint="eastAsia"/>
      </w:rPr>
      <w:t>度教育社区：</w:t>
    </w:r>
    <w:hyperlink r:id="rId2" w:history="1">
      <w:r w:rsidRPr="0083012D">
        <w:rPr>
          <w:rStyle w:val="a8"/>
          <w:rFonts w:hint="eastAsia"/>
        </w:rPr>
        <w:t>http://nb.eduu.com</w:t>
      </w:r>
    </w:hyperlink>
  </w:p>
  <w:p w:rsidR="00235AAC" w:rsidRPr="00873129" w:rsidRDefault="00235AAC" w:rsidP="00CE1833">
    <w:pPr>
      <w:pStyle w:val="a4"/>
      <w:ind w:leftChars="200" w:left="4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6542" w:rsidRDefault="00D56542" w:rsidP="00235AAC">
      <w:r>
        <w:separator/>
      </w:r>
    </w:p>
  </w:footnote>
  <w:footnote w:type="continuationSeparator" w:id="1">
    <w:p w:rsidR="00D56542" w:rsidRDefault="00D56542" w:rsidP="00235A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AAC" w:rsidRPr="00797A78" w:rsidRDefault="00235AAC" w:rsidP="002226B2">
    <w:pPr>
      <w:pStyle w:val="a3"/>
      <w:jc w:val="both"/>
    </w:pPr>
    <w:r>
      <w:rPr>
        <w:rFonts w:hint="eastAsia"/>
      </w:rPr>
      <w:t>学而思教育·学习改变命运！</w:t>
    </w:r>
    <w:r w:rsidR="00873129">
      <w:rPr>
        <w:rFonts w:hint="eastAsia"/>
      </w:rPr>
      <w:t xml:space="preserve">    </w:t>
    </w:r>
    <w:r w:rsidR="00873129">
      <w:rPr>
        <w:rFonts w:hint="eastAsia"/>
      </w:rPr>
      <w:t>宁波</w:t>
    </w:r>
    <w:r w:rsidR="002226B2">
      <w:rPr>
        <w:rFonts w:hint="eastAsia"/>
      </w:rPr>
      <w:t>奥</w:t>
    </w:r>
    <w:r w:rsidR="00CC3E36">
      <w:rPr>
        <w:rFonts w:hint="eastAsia"/>
      </w:rPr>
      <w:t>数</w:t>
    </w:r>
    <w:r>
      <w:rPr>
        <w:rFonts w:hint="eastAsia"/>
      </w:rPr>
      <w:t>网</w:t>
    </w:r>
    <w:hyperlink r:id="rId1" w:history="1">
      <w:r w:rsidR="00873129" w:rsidRPr="0083012D">
        <w:rPr>
          <w:rStyle w:val="a8"/>
          <w:rFonts w:hint="eastAsia"/>
        </w:rPr>
        <w:t>http://nb.aoshu.com</w:t>
      </w:r>
    </w:hyperlink>
    <w:r w:rsidR="00873129">
      <w:rPr>
        <w:rFonts w:hint="eastAsia"/>
      </w:rPr>
      <w:t xml:space="preserve"> </w:t>
    </w:r>
    <w:r w:rsidR="00873129">
      <w:rPr>
        <w:rFonts w:hint="eastAsia"/>
      </w:rPr>
      <w:t>宁波</w:t>
    </w:r>
    <w:r w:rsidR="002226B2">
      <w:rPr>
        <w:rFonts w:hint="eastAsia"/>
      </w:rPr>
      <w:t>e</w:t>
    </w:r>
    <w:r w:rsidR="002226B2">
      <w:rPr>
        <w:rFonts w:hint="eastAsia"/>
      </w:rPr>
      <w:t>度教育社区：</w:t>
    </w:r>
    <w:hyperlink r:id="rId2" w:history="1">
      <w:r w:rsidR="00873129" w:rsidRPr="0083012D">
        <w:rPr>
          <w:rStyle w:val="a8"/>
          <w:rFonts w:hint="eastAsia"/>
        </w:rPr>
        <w:t>http://nb.eduu.com</w:t>
      </w:r>
    </w:hyperlink>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00000A"/>
    <w:multiLevelType w:val="singleLevel"/>
    <w:tmpl w:val="0000000A"/>
    <w:lvl w:ilvl="0">
      <w:start w:val="10"/>
      <w:numFmt w:val="decimal"/>
      <w:lvlText w:val="%1"/>
      <w:lvlJc w:val="left"/>
      <w:rPr>
        <w:rFonts w:ascii="宋体" w:eastAsia="宋体" w:hAnsi="宋体" w:hint="eastAsia"/>
      </w:rPr>
    </w:lvl>
  </w:abstractNum>
  <w:abstractNum w:abstractNumId="2">
    <w:nsid w:val="0000000B"/>
    <w:multiLevelType w:val="singleLevel"/>
    <w:tmpl w:val="0000000B"/>
    <w:lvl w:ilvl="0">
      <w:start w:val="6"/>
      <w:numFmt w:val="decimal"/>
      <w:lvlText w:val="%1"/>
      <w:lvlJc w:val="left"/>
      <w:rPr>
        <w:rFonts w:ascii="宋体" w:eastAsia="宋体" w:hAnsi="宋体" w:hint="eastAsia"/>
      </w:rPr>
    </w:lvl>
  </w:abstractNum>
  <w:abstractNum w:abstractNumId="3">
    <w:nsid w:val="0000000C"/>
    <w:multiLevelType w:val="singleLevel"/>
    <w:tmpl w:val="0000000C"/>
    <w:lvl w:ilvl="0">
      <w:start w:val="7"/>
      <w:numFmt w:val="decimal"/>
      <w:lvlText w:val="%1."/>
      <w:lvlJc w:val="left"/>
      <w:rPr>
        <w:rFonts w:ascii="宋体" w:eastAsia="宋体" w:hAnsi="宋体" w:hint="eastAsia"/>
      </w:rPr>
    </w:lvl>
  </w:abstractNum>
  <w:abstractNum w:abstractNumId="4">
    <w:nsid w:val="0000000D"/>
    <w:multiLevelType w:val="singleLevel"/>
    <w:tmpl w:val="0000000D"/>
    <w:lvl w:ilvl="0">
      <w:start w:val="4"/>
      <w:numFmt w:val="decimal"/>
      <w:lvlText w:val="%1"/>
      <w:lvlJc w:val="left"/>
      <w:rPr>
        <w:rFonts w:ascii="Times New Roman" w:hAnsi="Times New Roman" w:cs="Times New Roman" w:hint="default"/>
      </w:rPr>
    </w:lvl>
  </w:abstractNum>
  <w:abstractNum w:abstractNumId="5">
    <w:nsid w:val="0000000E"/>
    <w:multiLevelType w:val="singleLevel"/>
    <w:tmpl w:val="0000000E"/>
    <w:lvl w:ilvl="0">
      <w:start w:val="26"/>
      <w:numFmt w:val="decimal"/>
      <w:lvlText w:val="%1"/>
      <w:lvlJc w:val="left"/>
      <w:rPr>
        <w:rFonts w:ascii="宋体" w:eastAsia="宋体" w:hAnsi="宋体" w:hint="eastAsia"/>
      </w:rPr>
    </w:lvl>
  </w:abstractNum>
  <w:abstractNum w:abstractNumId="6">
    <w:nsid w:val="0000000F"/>
    <w:multiLevelType w:val="singleLevel"/>
    <w:tmpl w:val="0000000F"/>
    <w:lvl w:ilvl="0">
      <w:start w:val="30"/>
      <w:numFmt w:val="decimal"/>
      <w:lvlText w:val="%1"/>
      <w:lvlJc w:val="left"/>
      <w:rPr>
        <w:rFonts w:ascii="宋体" w:eastAsia="宋体" w:hAnsi="宋体" w:hint="eastAsia"/>
      </w:rPr>
    </w:lvl>
  </w:abstractNum>
  <w:abstractNum w:abstractNumId="7">
    <w:nsid w:val="00000010"/>
    <w:multiLevelType w:val="singleLevel"/>
    <w:tmpl w:val="00000010"/>
    <w:lvl w:ilvl="0">
      <w:start w:val="1"/>
      <w:numFmt w:val="decimal"/>
      <w:lvlText w:val="%1"/>
      <w:lvlJc w:val="left"/>
      <w:rPr>
        <w:rFonts w:ascii="宋体" w:eastAsia="宋体" w:hAnsi="宋体" w:hint="eastAsia"/>
      </w:rPr>
    </w:lvl>
  </w:abstractNum>
  <w:abstractNum w:abstractNumId="8">
    <w:nsid w:val="00000011"/>
    <w:multiLevelType w:val="singleLevel"/>
    <w:tmpl w:val="00000011"/>
    <w:lvl w:ilvl="0">
      <w:start w:val="13"/>
      <w:numFmt w:val="decimal"/>
      <w:lvlText w:val="%1"/>
      <w:lvlJc w:val="left"/>
      <w:rPr>
        <w:rFonts w:ascii="宋体" w:eastAsia="宋体" w:hAnsi="宋体" w:hint="eastAsia"/>
      </w:rPr>
    </w:lvl>
  </w:abstractNum>
  <w:abstractNum w:abstractNumId="9">
    <w:nsid w:val="013338CC"/>
    <w:multiLevelType w:val="hybridMultilevel"/>
    <w:tmpl w:val="BAD89836"/>
    <w:lvl w:ilvl="0" w:tplc="30EE8DE4">
      <w:start w:val="1"/>
      <w:numFmt w:val="decimal"/>
      <w:lvlText w:val="【例%1】"/>
      <w:lvlJc w:val="left"/>
      <w:pPr>
        <w:tabs>
          <w:tab w:val="num" w:pos="420"/>
        </w:tabs>
        <w:ind w:left="420" w:firstLine="0"/>
      </w:pPr>
      <w:rPr>
        <w:rFonts w:hint="eastAsia"/>
        <w:b/>
        <w:sz w:val="21"/>
        <w:szCs w:val="21"/>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nsid w:val="023846AE"/>
    <w:multiLevelType w:val="hybridMultilevel"/>
    <w:tmpl w:val="61B605F0"/>
    <w:lvl w:ilvl="0" w:tplc="EB0252F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10"/>
  </w:num>
  <w:num w:numId="3">
    <w:abstractNumId w:val="0"/>
    <w:lvlOverride w:ilvl="0">
      <w:startOverride w:val="1"/>
    </w:lvlOverride>
  </w:num>
  <w:num w:numId="4">
    <w:abstractNumId w:val="7"/>
  </w:num>
  <w:num w:numId="5">
    <w:abstractNumId w:val="4"/>
  </w:num>
  <w:num w:numId="6">
    <w:abstractNumId w:val="2"/>
  </w:num>
  <w:num w:numId="7">
    <w:abstractNumId w:val="1"/>
  </w:num>
  <w:num w:numId="8">
    <w:abstractNumId w:val="8"/>
  </w:num>
  <w:num w:numId="9">
    <w:abstractNumId w:val="5"/>
  </w:num>
  <w:num w:numId="10">
    <w:abstractNumId w:val="6"/>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35AAC"/>
    <w:rsid w:val="00010D39"/>
    <w:rsid w:val="000C1EFF"/>
    <w:rsid w:val="00100B0A"/>
    <w:rsid w:val="0011793A"/>
    <w:rsid w:val="00163BB8"/>
    <w:rsid w:val="002226B2"/>
    <w:rsid w:val="00235AAC"/>
    <w:rsid w:val="002B250D"/>
    <w:rsid w:val="002B47ED"/>
    <w:rsid w:val="002C2781"/>
    <w:rsid w:val="0034361B"/>
    <w:rsid w:val="003E0957"/>
    <w:rsid w:val="003F0F18"/>
    <w:rsid w:val="00441F23"/>
    <w:rsid w:val="00520123"/>
    <w:rsid w:val="005211B3"/>
    <w:rsid w:val="00580FB6"/>
    <w:rsid w:val="005970F0"/>
    <w:rsid w:val="006124A1"/>
    <w:rsid w:val="00636F60"/>
    <w:rsid w:val="0068183E"/>
    <w:rsid w:val="007273CE"/>
    <w:rsid w:val="00781F13"/>
    <w:rsid w:val="007C4047"/>
    <w:rsid w:val="007E5574"/>
    <w:rsid w:val="00861245"/>
    <w:rsid w:val="00863265"/>
    <w:rsid w:val="00873129"/>
    <w:rsid w:val="008926D2"/>
    <w:rsid w:val="008A3279"/>
    <w:rsid w:val="008B76DA"/>
    <w:rsid w:val="008D22C5"/>
    <w:rsid w:val="008F693C"/>
    <w:rsid w:val="00921572"/>
    <w:rsid w:val="00931129"/>
    <w:rsid w:val="0093764A"/>
    <w:rsid w:val="0096151A"/>
    <w:rsid w:val="0096277D"/>
    <w:rsid w:val="009A32A6"/>
    <w:rsid w:val="009B55B7"/>
    <w:rsid w:val="009D2575"/>
    <w:rsid w:val="00A01C98"/>
    <w:rsid w:val="00A27051"/>
    <w:rsid w:val="00AA5668"/>
    <w:rsid w:val="00AC119F"/>
    <w:rsid w:val="00AC5018"/>
    <w:rsid w:val="00AF357C"/>
    <w:rsid w:val="00B86940"/>
    <w:rsid w:val="00BC4B72"/>
    <w:rsid w:val="00C4201B"/>
    <w:rsid w:val="00C570A3"/>
    <w:rsid w:val="00C66177"/>
    <w:rsid w:val="00C865C8"/>
    <w:rsid w:val="00CA1804"/>
    <w:rsid w:val="00CB0CB2"/>
    <w:rsid w:val="00CC3E36"/>
    <w:rsid w:val="00CE1833"/>
    <w:rsid w:val="00D01324"/>
    <w:rsid w:val="00D5389F"/>
    <w:rsid w:val="00D56542"/>
    <w:rsid w:val="00D667F2"/>
    <w:rsid w:val="00DD41E2"/>
    <w:rsid w:val="00E53BC0"/>
    <w:rsid w:val="00EC0851"/>
    <w:rsid w:val="00EC1C42"/>
    <w:rsid w:val="00F064F9"/>
    <w:rsid w:val="00F17447"/>
    <w:rsid w:val="00F25836"/>
    <w:rsid w:val="00F26CAB"/>
    <w:rsid w:val="00F304D5"/>
    <w:rsid w:val="00F5445F"/>
    <w:rsid w:val="00F66582"/>
    <w:rsid w:val="00FB139A"/>
    <w:rsid w:val="00FD1AFA"/>
    <w:rsid w:val="00FE4C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7ED"/>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35AAC"/>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link w:val="a3"/>
    <w:rsid w:val="00235AAC"/>
    <w:rPr>
      <w:sz w:val="18"/>
      <w:szCs w:val="18"/>
    </w:rPr>
  </w:style>
  <w:style w:type="paragraph" w:styleId="a4">
    <w:name w:val="footer"/>
    <w:basedOn w:val="a"/>
    <w:link w:val="Char0"/>
    <w:unhideWhenUsed/>
    <w:rsid w:val="00235AAC"/>
    <w:pPr>
      <w:tabs>
        <w:tab w:val="center" w:pos="4153"/>
        <w:tab w:val="right" w:pos="8306"/>
      </w:tabs>
      <w:snapToGrid w:val="0"/>
      <w:jc w:val="left"/>
    </w:pPr>
    <w:rPr>
      <w:rFonts w:ascii="Calibri" w:hAnsi="Calibri"/>
      <w:sz w:val="18"/>
      <w:szCs w:val="18"/>
    </w:rPr>
  </w:style>
  <w:style w:type="character" w:customStyle="1" w:styleId="Char0">
    <w:name w:val="页脚 Char"/>
    <w:link w:val="a4"/>
    <w:rsid w:val="00235AAC"/>
    <w:rPr>
      <w:sz w:val="18"/>
      <w:szCs w:val="18"/>
    </w:rPr>
  </w:style>
  <w:style w:type="paragraph" w:styleId="a5">
    <w:name w:val="Normal (Web)"/>
    <w:aliases w:val="普通(网站)1,普通 (Web)1,普通(Web) Char,普通(Web) Char Char Char Char,普通(Web) Char Char,普通 (Web),普通(Web) Char Char Char Char Char Char Char Char,普通(Web) Char Char Char Char Char Char Char Char Char,普通(Web) Char Char Char Char Char Char Char,普通(Web)"/>
    <w:basedOn w:val="a"/>
    <w:link w:val="Char1"/>
    <w:rsid w:val="002B47ED"/>
    <w:pPr>
      <w:widowControl/>
      <w:spacing w:before="100" w:beforeAutospacing="1" w:after="100" w:afterAutospacing="1"/>
      <w:jc w:val="left"/>
    </w:pPr>
    <w:rPr>
      <w:rFonts w:ascii="宋体" w:hAnsi="宋体"/>
      <w:kern w:val="0"/>
      <w:sz w:val="24"/>
      <w:szCs w:val="20"/>
    </w:rPr>
  </w:style>
  <w:style w:type="character" w:customStyle="1" w:styleId="Char1">
    <w:name w:val="普通(网站) Char"/>
    <w:aliases w:val="普通(网站)1 Char,普通 (Web)1 Char,普通(Web) Char Char1,普通(Web) Char Char Char Char Char,普通(Web) Char Char Char,普通 (Web) Char,普通(Web) Char Char Char Char Char Char Char Char Char1,普通(Web) Char Char Char Char Char Char Char Char Char Char"/>
    <w:link w:val="a5"/>
    <w:rsid w:val="002B47ED"/>
    <w:rPr>
      <w:rFonts w:ascii="宋体" w:eastAsia="宋体" w:hAnsi="宋体" w:cs="Times New Roman"/>
      <w:kern w:val="0"/>
      <w:sz w:val="24"/>
      <w:szCs w:val="20"/>
    </w:rPr>
  </w:style>
  <w:style w:type="paragraph" w:customStyle="1" w:styleId="content5">
    <w:name w:val="content5"/>
    <w:basedOn w:val="a"/>
    <w:rsid w:val="002B47ED"/>
    <w:pPr>
      <w:widowControl/>
      <w:spacing w:before="100" w:beforeAutospacing="1" w:after="100" w:afterAutospacing="1"/>
      <w:jc w:val="left"/>
    </w:pPr>
    <w:rPr>
      <w:rFonts w:ascii="宋体" w:hAnsi="宋体" w:cs="宋体"/>
      <w:color w:val="000000"/>
      <w:kern w:val="0"/>
      <w:sz w:val="24"/>
    </w:rPr>
  </w:style>
  <w:style w:type="paragraph" w:styleId="a6">
    <w:name w:val="Balloon Text"/>
    <w:basedOn w:val="a"/>
    <w:link w:val="Char2"/>
    <w:uiPriority w:val="99"/>
    <w:semiHidden/>
    <w:unhideWhenUsed/>
    <w:rsid w:val="002B47ED"/>
    <w:rPr>
      <w:sz w:val="18"/>
      <w:szCs w:val="18"/>
    </w:rPr>
  </w:style>
  <w:style w:type="character" w:customStyle="1" w:styleId="Char2">
    <w:name w:val="批注框文本 Char"/>
    <w:link w:val="a6"/>
    <w:uiPriority w:val="99"/>
    <w:semiHidden/>
    <w:rsid w:val="002B47ED"/>
    <w:rPr>
      <w:rFonts w:ascii="Times New Roman" w:eastAsia="宋体" w:hAnsi="Times New Roman" w:cs="Times New Roman"/>
      <w:sz w:val="18"/>
      <w:szCs w:val="18"/>
    </w:rPr>
  </w:style>
  <w:style w:type="paragraph" w:styleId="a7">
    <w:name w:val="Body Text Indent"/>
    <w:basedOn w:val="a"/>
    <w:link w:val="Char3"/>
    <w:rsid w:val="00F5445F"/>
    <w:pPr>
      <w:ind w:firstLineChars="200" w:firstLine="560"/>
    </w:pPr>
    <w:rPr>
      <w:rFonts w:ascii="华康简宋" w:eastAsia="华康简宋"/>
      <w:sz w:val="28"/>
    </w:rPr>
  </w:style>
  <w:style w:type="character" w:customStyle="1" w:styleId="Char3">
    <w:name w:val="正文文本缩进 Char"/>
    <w:link w:val="a7"/>
    <w:rsid w:val="00F5445F"/>
    <w:rPr>
      <w:rFonts w:ascii="华康简宋" w:eastAsia="华康简宋" w:hAnsi="Times New Roman"/>
      <w:kern w:val="2"/>
      <w:sz w:val="28"/>
      <w:szCs w:val="24"/>
    </w:rPr>
  </w:style>
  <w:style w:type="character" w:styleId="a8">
    <w:name w:val="Hyperlink"/>
    <w:uiPriority w:val="99"/>
    <w:unhideWhenUsed/>
    <w:rsid w:val="002226B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png"/><Relationship Id="rId26" Type="http://schemas.openxmlformats.org/officeDocument/2006/relationships/oleObject" Target="embeddings/oleObject7.bin"/><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wmf"/><Relationship Id="rId34" Type="http://schemas.openxmlformats.org/officeDocument/2006/relationships/image" Target="media/image18.wmf"/><Relationship Id="rId7" Type="http://schemas.openxmlformats.org/officeDocument/2006/relationships/image" Target="media/image1.wmf"/><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image" Target="media/image13.wmf"/><Relationship Id="rId33" Type="http://schemas.openxmlformats.org/officeDocument/2006/relationships/oleObject" Target="embeddings/oleObject10.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9.png"/><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image" Target="media/image12.png"/><Relationship Id="rId32" Type="http://schemas.openxmlformats.org/officeDocument/2006/relationships/image" Target="media/image17.wmf"/><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oleObject" Target="embeddings/oleObject8.bin"/><Relationship Id="rId36"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image" Target="media/image8.png"/><Relationship Id="rId31"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4.bin"/><Relationship Id="rId22" Type="http://schemas.openxmlformats.org/officeDocument/2006/relationships/oleObject" Target="embeddings/oleObject6.bin"/><Relationship Id="rId27" Type="http://schemas.openxmlformats.org/officeDocument/2006/relationships/image" Target="media/image14.wmf"/><Relationship Id="rId30" Type="http://schemas.openxmlformats.org/officeDocument/2006/relationships/image" Target="media/image16.wmf"/><Relationship Id="rId35" Type="http://schemas.openxmlformats.org/officeDocument/2006/relationships/oleObject" Target="embeddings/oleObject11.bin"/></Relationships>
</file>

<file path=word/_rels/footer1.xml.rels><?xml version="1.0" encoding="UTF-8" standalone="yes"?>
<Relationships xmlns="http://schemas.openxmlformats.org/package/2006/relationships"><Relationship Id="rId2" Type="http://schemas.openxmlformats.org/officeDocument/2006/relationships/hyperlink" Target="http://nb.eduu.com" TargetMode="External"/><Relationship Id="rId1" Type="http://schemas.openxmlformats.org/officeDocument/2006/relationships/hyperlink" Target="http://nb.aoshu.co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nb.eduu.com" TargetMode="External"/><Relationship Id="rId1" Type="http://schemas.openxmlformats.org/officeDocument/2006/relationships/hyperlink" Target="http://nb.aoshu.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576</Words>
  <Characters>3286</Characters>
  <Application>Microsoft Office Word</Application>
  <DocSecurity>0</DocSecurity>
  <Lines>27</Lines>
  <Paragraphs>7</Paragraphs>
  <ScaleCrop>false</ScaleCrop>
  <Company>FOUNDERTECH</Company>
  <LinksUpToDate>false</LinksUpToDate>
  <CharactersWithSpaces>3855</CharactersWithSpaces>
  <SharedDoc>false</SharedDoc>
  <HLinks>
    <vt:vector size="24" baseType="variant">
      <vt:variant>
        <vt:i4>7602234</vt:i4>
      </vt:variant>
      <vt:variant>
        <vt:i4>9</vt:i4>
      </vt:variant>
      <vt:variant>
        <vt:i4>0</vt:i4>
      </vt:variant>
      <vt:variant>
        <vt:i4>5</vt:i4>
      </vt:variant>
      <vt:variant>
        <vt:lpwstr>http://nb.eduu.com/</vt:lpwstr>
      </vt:variant>
      <vt:variant>
        <vt:lpwstr/>
      </vt:variant>
      <vt:variant>
        <vt:i4>131074</vt:i4>
      </vt:variant>
      <vt:variant>
        <vt:i4>6</vt:i4>
      </vt:variant>
      <vt:variant>
        <vt:i4>0</vt:i4>
      </vt:variant>
      <vt:variant>
        <vt:i4>5</vt:i4>
      </vt:variant>
      <vt:variant>
        <vt:lpwstr>http://nb.aoshu.com/</vt:lpwstr>
      </vt:variant>
      <vt:variant>
        <vt:lpwstr/>
      </vt:variant>
      <vt:variant>
        <vt:i4>7602234</vt:i4>
      </vt:variant>
      <vt:variant>
        <vt:i4>3</vt:i4>
      </vt:variant>
      <vt:variant>
        <vt:i4>0</vt:i4>
      </vt:variant>
      <vt:variant>
        <vt:i4>5</vt:i4>
      </vt:variant>
      <vt:variant>
        <vt:lpwstr>http://nb.eduu.com/</vt:lpwstr>
      </vt:variant>
      <vt:variant>
        <vt:lpwstr/>
      </vt:variant>
      <vt:variant>
        <vt:i4>131074</vt:i4>
      </vt:variant>
      <vt:variant>
        <vt:i4>0</vt:i4>
      </vt:variant>
      <vt:variant>
        <vt:i4>0</vt:i4>
      </vt:variant>
      <vt:variant>
        <vt:i4>5</vt:i4>
      </vt:variant>
      <vt:variant>
        <vt:lpwstr>http://nb.aoshu.com/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panpengfei</cp:lastModifiedBy>
  <cp:revision>3</cp:revision>
  <dcterms:created xsi:type="dcterms:W3CDTF">2012-01-11T12:07:00Z</dcterms:created>
  <dcterms:modified xsi:type="dcterms:W3CDTF">2012-01-11T12:14:00Z</dcterms:modified>
</cp:coreProperties>
</file>