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6163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16163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161632" w:rsidRDefault="00161632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16163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161632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161632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161632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161632">
        <w:rPr>
          <w:rFonts w:ascii="微软雅黑" w:eastAsia="微软雅黑" w:hAnsi="微软雅黑" w:hint="eastAsia"/>
          <w:sz w:val="24"/>
          <w:szCs w:val="24"/>
        </w:rPr>
        <w:t>日-</w:t>
      </w:r>
      <w:r w:rsidR="001E3F74" w:rsidRPr="00161632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161632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161632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161632">
        <w:rPr>
          <w:rFonts w:ascii="微软雅黑" w:eastAsia="微软雅黑" w:hAnsi="微软雅黑" w:hint="eastAsia"/>
          <w:sz w:val="24"/>
          <w:szCs w:val="24"/>
        </w:rPr>
        <w:t>日</w:t>
      </w:r>
    </w:p>
    <w:p w:rsidR="0090073E" w:rsidRPr="00161632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161632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161632">
        <w:rPr>
          <w:rFonts w:ascii="微软雅黑" w:eastAsia="微软雅黑" w:hAnsi="微软雅黑" w:hint="eastAsia"/>
          <w:b/>
          <w:sz w:val="30"/>
          <w:szCs w:val="30"/>
        </w:rPr>
        <w:t>5.28试题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【牛吃草】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1.“有一牧场，已知养牛27头，6天把草吃尽；养牛23头，9天把草吃尽。如果养牛21头，那么几天能把牧场上的草吃尽呢？并且牧场上的草是不断生长的。”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一般解法：把一头牛一天所吃的牧草看作1，那么就有：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（1）27头牛6天所吃的牧草为：27×6＝162 （这162包括牧场原有的草和6天新长的草。）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（2）23头牛9天所吃的牧草为：23×9＝207 （这207包括牧场原有的草和9天新长的草。）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（3）1天新长的草为：（207－162）÷（9－6）＝15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（4）牧场上原有的草为：27×6－15×6＝72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（5）每天新长的草足够15头牛吃，21头牛减去15头，剩下6头吃原牧场的草：72÷（21－15）＝72÷6＝12（天）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所以养21头牛，12天才能把牧场上的草吃尽。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2. 有一片牧场，草每天都匀速生长（草每天增长量相等），如果放牧24头牛，则6天吃完牧草，如果放牧21头牛，则8天吃完牧草，假设每头牛吃草的量是相等的。（1）如果放牧16头牛，几天可以吃完牧草？（2）要使牧草永远吃不完，最多可放多少头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lastRenderedPageBreak/>
        <w:t>牛？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1） 草的生长速度：（21×8-24×6）÷（8-6）=12（份）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原有草量：21×8-12×8=72（份）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16头牛可吃：72÷（16-12）=18（天）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2） 要使牧草永远吃不完，则每天吃的份数不能多于草每天的生长份数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所以最多只能放12头牛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5.29</w:t>
      </w:r>
      <w:r w:rsidRPr="0016163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【统筹规划】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1. 有137吨货物要从甲地运往乙地，大卡车的载重量是5吨，小卡车的载重量是2吨，大卡车与小卡车每车次的耗油量分别是10公升和5公升，问如何选派车辆才能使运输耗油量最少？这时共需耗油多少升？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依题意，大卡车每吨耗油量为10÷5=2（公升）；小卡车每吨耗油量为5÷2=2.5（公升）。为了节省汽油应尽量选派大卡车运货，又由于 　137=5×27+2，因此，最优调运方案是：选派27车次大卡车及1车次小卡车即可将货物全部运完，且这时耗油量最少，只需用油 　10×27+5×1=275（公升）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2. 甲、乙、丙、丁四人同时到一个小水龙头处用水，甲洗拖布需要3分钟，乙洗抹布需要2分钟，丙用桶接水需要1分钟，丁洗衣服需要10分钟，怎样安排四人的用水顺序，才能使他们所花的总时间最少，并求出这个总时间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所花的总时间是指这四人各自所用时间与等待时间的总和，由于各自用水时间是固定的，所以只能想办法减少等待的时间，即应该安排用水时间少的人先用。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解：应按丙，乙，甲，丁顺序用水。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丙等待时间为0，用水时间1分钟，总计1分钟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乙等待时间为丙用水时间1分钟，乙用水时间2分钟，总计3分钟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甲等待时间为丙和乙用水时间3分钟，甲用水时间3分钟，总计6分钟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丁等待时间为丙、乙和甲用水时间共6分钟，丁用水时间10分钟，总计16分钟，</w:t>
      </w:r>
    </w:p>
    <w:p w:rsidR="00161632" w:rsidRDefault="00161632" w:rsidP="00161632">
      <w:pPr>
        <w:shd w:val="clear" w:color="auto" w:fill="FFFFFF"/>
        <w:ind w:firstLine="315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总时间为1+3+6+16=26分钟。</w:t>
      </w:r>
    </w:p>
    <w:p w:rsidR="00161632" w:rsidRDefault="00161632" w:rsidP="00161632">
      <w:pPr>
        <w:shd w:val="clear" w:color="auto" w:fill="FFFFFF"/>
        <w:ind w:firstLine="315"/>
        <w:rPr>
          <w:rFonts w:ascii="微软雅黑" w:eastAsia="微软雅黑" w:hAnsi="微软雅黑" w:hint="eastAsia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161632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16163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【年龄问题】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1. 小象问大象妈妈：“妈妈，我长到您现在这么大时，你有多少岁了？”妈妈回答说：“我有28岁了”。小象又问：“您像我这么大时，我有几岁呢？”妈妈回答：“你才1岁。”问大象妈妈有多少岁了？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（28-1）÷3+1=10（岁）。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小象10岁，妈妈19岁。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2. 王涛的爷爷比奶奶大2岁，爸爸比妈妈大2岁，全家五口人共200岁。已知爷爷年龄是王涛的5倍，爸爸年龄在四年前是王涛的4倍，问王涛全家人各是多少岁？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爸爸年龄四年前是王涛的4倍，那么现在的年龄是王涛的4倍少12岁。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（200+2+12+12+2）÷（1+5+5+4+4）=12（岁）。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lastRenderedPageBreak/>
        <w:t>王涛 12岁，妈妈34岁。爸爸36岁，奶奶58岁，爷爷 60岁。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161632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16163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【速算与巧算】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1. 9999×2222＋3333×3334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此题如果直接乘，数字较大，容易出错。如果将9999变为3333×3，规律就出现了。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9999×2222＋3333×3334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＝3333×3×2222＋3333×3334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＝3333×6666＋3333×3334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＝3333×（6666＋3334）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＝3333×10000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＝33330000.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2. 98766×98768－98765×98769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将乘数进行拆分后可以利用乘法分配律，将98766拆成（98765+1），将98769拆成（98768+1），这样就保证了减号两边都有相同的项。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 解：98766×98768－98765×98769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  =（98765+1）×98768－98765×（98768+1）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  =98765×98768+98768－（98765×98768+98765）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         =98765×98768+98768－98765×98768-98765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lastRenderedPageBreak/>
        <w:t>         =98768－98765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6.1</w:t>
      </w:r>
      <w:r w:rsidRPr="0016163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【流水行船】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1. 甲乙两码头相距560千米,一只船从甲码头顺水航行20小时到达乙码头,已知船在静水中每小时行驶24千米,问这船返回甲码头需几小时?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船顺水航行20小时行560千米,可知顺水速度,而静水中船速已知,那么逆水速度可得,逆水航行距离为560千米,船返回甲船头是逆水而行,逆水航行时间可求.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顺水速度:560÷2</w:t>
      </w:r>
      <w:r w:rsidRPr="00161632">
        <w:rPr>
          <w:rFonts w:ascii="微软雅黑" w:eastAsia="微软雅黑" w:hAnsi="微软雅黑"/>
          <w:bCs/>
          <w:sz w:val="24"/>
          <w:szCs w:val="24"/>
        </w:rPr>
        <w:t>0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=28(千米/小时)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逆水速度:24-(28-24)=20(千米/小时)</w:t>
      </w:r>
    </w:p>
    <w:p w:rsidR="00161632" w:rsidRDefault="00161632" w:rsidP="0016163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返回甲码头时间:560÷20=28(小时)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>2. 甲、乙两港相距360千米,一轮船往返两港需要35小时,逆流航行比顺流航行多花5小时,另一机帆船每小时行12千米,这只机帆船往返两港需要多少小时?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要求机帆船往返两港的时间,要先求出水速,轮船逆流与顺流的时间和与时间差分别是35小时与5小时.因此可求顺流时间和逆水时间,可求出轮船的逆流和顺流速度,由此可求水速.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轮船逆流航行时间</w:t>
      </w:r>
      <w:r w:rsidRPr="00161632">
        <w:rPr>
          <w:rFonts w:ascii="微软雅黑" w:eastAsia="微软雅黑" w:hAnsi="微软雅黑"/>
          <w:bCs/>
          <w:sz w:val="24"/>
          <w:szCs w:val="24"/>
        </w:rPr>
        <w:t>:(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35+5)÷2=20(小时)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轮船顺流航行时间:(35-5)÷2=15(小时)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轮船逆流速度:360÷20=18(千米/小时)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轮船顺流速度:360÷15=24(千米/小时)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     水速</w:t>
      </w:r>
      <w:r w:rsidRPr="00161632">
        <w:rPr>
          <w:rFonts w:ascii="微软雅黑" w:eastAsia="微软雅黑" w:hAnsi="微软雅黑"/>
          <w:bCs/>
          <w:sz w:val="24"/>
          <w:szCs w:val="24"/>
        </w:rPr>
        <w:t>:(</w:t>
      </w:r>
      <w:r w:rsidRPr="00161632">
        <w:rPr>
          <w:rFonts w:ascii="微软雅黑" w:eastAsia="微软雅黑" w:hAnsi="微软雅黑" w:hint="eastAsia"/>
          <w:bCs/>
          <w:sz w:val="24"/>
          <w:szCs w:val="24"/>
        </w:rPr>
        <w:t>24-18)÷2=3(千米/小时)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机船顺流速度:12+3=15(千米/小时)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机船逆流速度:12-3=9(千米/小时)</w:t>
      </w:r>
    </w:p>
    <w:p w:rsidR="00161632" w:rsidRPr="00161632" w:rsidRDefault="0016163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61632">
        <w:rPr>
          <w:rFonts w:ascii="微软雅黑" w:eastAsia="微软雅黑" w:hAnsi="微软雅黑" w:hint="eastAsia"/>
          <w:bCs/>
          <w:sz w:val="24"/>
          <w:szCs w:val="24"/>
        </w:rPr>
        <w:t xml:space="preserve">     机船往返两港时间:360÷15+360÷9=64(小时)</w:t>
      </w:r>
    </w:p>
    <w:p w:rsidR="00A94792" w:rsidRPr="00161632" w:rsidRDefault="00A9479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A94792" w:rsidRPr="00161632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D89" w:rsidRDefault="00B55D89" w:rsidP="003738DD">
      <w:pPr>
        <w:ind w:left="827"/>
      </w:pPr>
      <w:r>
        <w:separator/>
      </w:r>
    </w:p>
  </w:endnote>
  <w:endnote w:type="continuationSeparator" w:id="1">
    <w:p w:rsidR="00B55D89" w:rsidRDefault="00B55D8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D89" w:rsidRDefault="00B55D89" w:rsidP="003738DD">
      <w:pPr>
        <w:ind w:left="827"/>
      </w:pPr>
      <w:r>
        <w:separator/>
      </w:r>
    </w:p>
  </w:footnote>
  <w:footnote w:type="continuationSeparator" w:id="1">
    <w:p w:rsidR="00B55D89" w:rsidRDefault="00B55D8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3">
    <w:nsid w:val="00000003"/>
    <w:multiLevelType w:val="singleLevel"/>
    <w:tmpl w:val="0000000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6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7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0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56A29"/>
    <w:rsid w:val="00161632"/>
    <w:rsid w:val="001733CB"/>
    <w:rsid w:val="00190121"/>
    <w:rsid w:val="001E3F74"/>
    <w:rsid w:val="00207A01"/>
    <w:rsid w:val="002165AF"/>
    <w:rsid w:val="003738DD"/>
    <w:rsid w:val="00382D89"/>
    <w:rsid w:val="00383EA3"/>
    <w:rsid w:val="003D6708"/>
    <w:rsid w:val="003E1565"/>
    <w:rsid w:val="00481AF3"/>
    <w:rsid w:val="004F2549"/>
    <w:rsid w:val="005D3945"/>
    <w:rsid w:val="00641E72"/>
    <w:rsid w:val="00662A95"/>
    <w:rsid w:val="00676599"/>
    <w:rsid w:val="006F3D11"/>
    <w:rsid w:val="00773AD8"/>
    <w:rsid w:val="00795FFA"/>
    <w:rsid w:val="0090073E"/>
    <w:rsid w:val="00944C37"/>
    <w:rsid w:val="009D2D9E"/>
    <w:rsid w:val="00A1122C"/>
    <w:rsid w:val="00A66694"/>
    <w:rsid w:val="00A94792"/>
    <w:rsid w:val="00AE1E89"/>
    <w:rsid w:val="00B245EA"/>
    <w:rsid w:val="00B26D70"/>
    <w:rsid w:val="00B55D89"/>
    <w:rsid w:val="00C445DB"/>
    <w:rsid w:val="00CC133C"/>
    <w:rsid w:val="00D13077"/>
    <w:rsid w:val="00DA185D"/>
    <w:rsid w:val="00E142E5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420</Words>
  <Characters>2400</Characters>
  <Application>Microsoft Office Word</Application>
  <DocSecurity>0</DocSecurity>
  <Lines>20</Lines>
  <Paragraphs>5</Paragraphs>
  <ScaleCrop>false</ScaleCrop>
  <Company>FOUNDERTECH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2011-06-01T03:34:00Z</dcterms:created>
  <dcterms:modified xsi:type="dcterms:W3CDTF">2011-06-01T03:34:00Z</dcterms:modified>
</cp:coreProperties>
</file>