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4809B7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4809B7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4809B7" w:rsidRDefault="004D74BD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4809B7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4809B7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4809B7">
        <w:rPr>
          <w:rFonts w:ascii="微软雅黑" w:eastAsia="微软雅黑" w:hAnsi="微软雅黑" w:hint="eastAsia"/>
          <w:sz w:val="24"/>
          <w:szCs w:val="24"/>
        </w:rPr>
        <w:t>月</w:t>
      </w:r>
      <w:r w:rsidR="001E3F74" w:rsidRPr="004809B7">
        <w:rPr>
          <w:rFonts w:ascii="微软雅黑" w:eastAsia="微软雅黑" w:hAnsi="微软雅黑" w:hint="eastAsia"/>
          <w:sz w:val="24"/>
          <w:szCs w:val="24"/>
        </w:rPr>
        <w:t>28</w:t>
      </w:r>
      <w:r w:rsidR="003738DD" w:rsidRPr="004809B7">
        <w:rPr>
          <w:rFonts w:ascii="微软雅黑" w:eastAsia="微软雅黑" w:hAnsi="微软雅黑" w:hint="eastAsia"/>
          <w:sz w:val="24"/>
          <w:szCs w:val="24"/>
        </w:rPr>
        <w:t>日-</w:t>
      </w:r>
      <w:r w:rsidR="001E3F74" w:rsidRPr="004809B7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4809B7">
        <w:rPr>
          <w:rFonts w:ascii="微软雅黑" w:eastAsia="微软雅黑" w:hAnsi="微软雅黑" w:hint="eastAsia"/>
          <w:sz w:val="24"/>
          <w:szCs w:val="24"/>
        </w:rPr>
        <w:t>月</w:t>
      </w:r>
      <w:r w:rsidR="001E3F74" w:rsidRPr="004809B7">
        <w:rPr>
          <w:rFonts w:ascii="微软雅黑" w:eastAsia="微软雅黑" w:hAnsi="微软雅黑" w:hint="eastAsia"/>
          <w:sz w:val="24"/>
          <w:szCs w:val="24"/>
        </w:rPr>
        <w:t>1</w:t>
      </w:r>
      <w:r w:rsidR="003738DD" w:rsidRPr="004809B7">
        <w:rPr>
          <w:rFonts w:ascii="微软雅黑" w:eastAsia="微软雅黑" w:hAnsi="微软雅黑" w:hint="eastAsia"/>
          <w:sz w:val="24"/>
          <w:szCs w:val="24"/>
        </w:rPr>
        <w:t>日</w:t>
      </w:r>
    </w:p>
    <w:p w:rsidR="0090073E" w:rsidRPr="004809B7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0073E" w:rsidRPr="004809B7" w:rsidRDefault="0090073E" w:rsidP="0090073E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4809B7">
        <w:rPr>
          <w:rFonts w:ascii="微软雅黑" w:eastAsia="微软雅黑" w:hAnsi="微软雅黑" w:hint="eastAsia"/>
          <w:b/>
          <w:sz w:val="30"/>
          <w:szCs w:val="30"/>
        </w:rPr>
        <w:t>5.28试题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1、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计算：</w:t>
      </w:r>
      <w:r w:rsidRPr="004D74BD">
        <w:rPr>
          <w:rFonts w:ascii="微软雅黑" w:eastAsia="微软雅黑" w:hAnsi="微软雅黑"/>
          <w:b/>
          <w:bCs/>
          <w:sz w:val="24"/>
          <w:szCs w:val="24"/>
        </w:rPr>
        <w:object w:dxaOrig="20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15pt" o:ole="">
            <v:imagedata r:id="rId8" o:title=""/>
          </v:shape>
          <o:OLEObject Type="Embed" ProgID="Equation.DSMT4" ShapeID="_x0000_i1025" DrawAspect="Content" ObjectID="_1368433997" r:id="rId9"/>
        </w:objec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  <w:u w:val="single"/>
        </w:rPr>
        <w:t xml:space="preserve">        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．</w:t>
      </w:r>
    </w:p>
    <w:p w:rsidR="004D74BD" w:rsidRPr="004D74BD" w:rsidRDefault="004D74BD" w:rsidP="004D74BD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>与公式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3820" w:dyaOrig="639">
          <v:shape id="_x0000_i1026" type="#_x0000_t75" style="width:191.25pt;height:32.25pt" o:ole="">
            <v:imagedata r:id="rId10" o:title=""/>
          </v:shape>
          <o:OLEObject Type="Embed" ProgID="Equation.DSMT4" ShapeID="_x0000_i1026" DrawAspect="Content" ObjectID="_1368433998" r:id="rId11"/>
        </w:objec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相比，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1820" w:dyaOrig="300">
          <v:shape id="_x0000_i1027" type="#_x0000_t75" style="width:90.75pt;height:15pt" o:ole="">
            <v:imagedata r:id="rId12" o:title=""/>
          </v:shape>
          <o:OLEObject Type="Embed" ProgID="Equation.DSMT4" ShapeID="_x0000_i1027" DrawAspect="Content" ObjectID="_1368433999" r:id="rId13"/>
        </w:objec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缺少偶数项，所以可以先补上偶数项．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4160" w:dyaOrig="400">
          <v:shape id="_x0000_i1028" type="#_x0000_t75" style="width:207.75pt;height:20.25pt" o:ole="">
            <v:imagedata r:id="rId14" o:title=""/>
          </v:shape>
          <o:OLEObject Type="Embed" ProgID="Equation.DSMT4" ShapeID="_x0000_i1028" DrawAspect="Content" ObjectID="_1368434000" r:id="rId15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3600" w:dyaOrig="560">
          <v:shape id="_x0000_i1029" type="#_x0000_t75" style="width:180pt;height:28.5pt" o:ole="">
            <v:imagedata r:id="rId16" o:title=""/>
          </v:shape>
          <o:OLEObject Type="Embed" ProgID="Equation.DSMT4" ShapeID="_x0000_i1029" DrawAspect="Content" ObjectID="_1368434001" r:id="rId17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3080" w:dyaOrig="560">
          <v:shape id="_x0000_i1030" type="#_x0000_t75" style="width:153.75pt;height:28.5pt" o:ole="">
            <v:imagedata r:id="rId18" o:title=""/>
          </v:shape>
          <o:OLEObject Type="Embed" ProgID="Equation.DSMT4" ShapeID="_x0000_i1030" DrawAspect="Content" ObjectID="_1368434002" r:id="rId19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2000" w:dyaOrig="400">
          <v:shape id="_x0000_i1031" type="#_x0000_t75" style="width:100.5pt;height:20.25pt" o:ole="">
            <v:imagedata r:id="rId20" o:title=""/>
          </v:shape>
          <o:OLEObject Type="Embed" ProgID="Equation.DSMT4" ShapeID="_x0000_i1031" DrawAspect="Content" ObjectID="_1368434003" r:id="rId21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1060" w:dyaOrig="260">
          <v:shape id="_x0000_i1032" type="#_x0000_t75" style="width:53.25pt;height:13.5pt" o:ole="">
            <v:imagedata r:id="rId22" o:title=""/>
          </v:shape>
          <o:OLEObject Type="Embed" ProgID="Equation.DSMT4" ShapeID="_x0000_i1032" DrawAspect="Content" ObjectID="_1368434004" r:id="rId23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2、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(</w: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2008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年走美六年级初赛)</w:t>
      </w:r>
      <w:r w:rsidRPr="004D74BD">
        <w:rPr>
          <w:rFonts w:ascii="微软雅黑" w:eastAsia="微软雅黑" w:hAnsi="微软雅黑"/>
          <w:b/>
          <w:bCs/>
          <w:sz w:val="24"/>
          <w:szCs w:val="24"/>
        </w:rPr>
        <w:object w:dxaOrig="3420" w:dyaOrig="560">
          <v:shape id="_x0000_i1033" type="#_x0000_t75" style="width:171pt;height:28.5pt" o:ole="">
            <v:imagedata r:id="rId24" o:title=""/>
          </v:shape>
          <o:OLEObject Type="Embed" ProgID="Equation.DSMT4" ShapeID="_x0000_i1033" DrawAspect="Content" ObjectID="_1368434005" r:id="rId25"/>
        </w:objec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  <w:u w:val="single"/>
        </w:rPr>
        <w:t xml:space="preserve">        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．</w:t>
      </w:r>
    </w:p>
    <w:p w:rsidR="004D74BD" w:rsidRPr="004D74BD" w:rsidRDefault="004D74BD" w:rsidP="004D74BD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4D74BD">
        <w:rPr>
          <w:rFonts w:ascii="微软雅黑" w:eastAsia="微软雅黑" w:hAnsi="微软雅黑"/>
          <w:b/>
          <w:bCs/>
          <w:sz w:val="24"/>
          <w:szCs w:val="24"/>
        </w:rPr>
        <w:object w:dxaOrig="4980" w:dyaOrig="560">
          <v:shape id="_x0000_i1034" type="#_x0000_t75" style="width:249pt;height:28.5pt" o:ole="">
            <v:imagedata r:id="rId26" o:title=""/>
          </v:shape>
          <o:OLEObject Type="Embed" ProgID="Equation.DSMT4" ShapeID="_x0000_i1034" DrawAspect="Content" ObjectID="_1368434006" r:id="rId27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3800" w:dyaOrig="560">
          <v:shape id="_x0000_i1035" type="#_x0000_t75" style="width:189.75pt;height:28.5pt" o:ole="">
            <v:imagedata r:id="rId28" o:title=""/>
          </v:shape>
          <o:OLEObject Type="Embed" ProgID="Equation.DSMT4" ShapeID="_x0000_i1035" DrawAspect="Content" ObjectID="_1368434007" r:id="rId29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5.29</w:t>
      </w:r>
      <w:r w:rsidRPr="004809B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1、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(</w: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2008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年“奥数网杯”六年级)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计算：</w:t>
      </w:r>
      <w:r w:rsidRPr="004D74BD">
        <w:rPr>
          <w:rFonts w:ascii="微软雅黑" w:eastAsia="微软雅黑" w:hAnsi="微软雅黑"/>
          <w:b/>
          <w:bCs/>
          <w:sz w:val="24"/>
          <w:szCs w:val="24"/>
        </w:rPr>
        <w:object w:dxaOrig="4680" w:dyaOrig="560">
          <v:shape id="_x0000_i1036" type="#_x0000_t75" style="width:234pt;height:28.5pt" o:ole="">
            <v:imagedata r:id="rId30" o:title=""/>
          </v:shape>
          <o:OLEObject Type="Embed" ProgID="Equation.DSMT4" ShapeID="_x0000_i1036" DrawAspect="Content" ObjectID="_1368434008" r:id="rId31"/>
        </w:objec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  <w:u w:val="single"/>
        </w:rPr>
        <w:t xml:space="preserve">         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．</w:t>
      </w:r>
    </w:p>
    <w:p w:rsidR="004D74BD" w:rsidRPr="004D74BD" w:rsidRDefault="004D74BD" w:rsidP="004D74BD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lastRenderedPageBreak/>
        <w:t>原式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6580" w:dyaOrig="560">
          <v:shape id="_x0000_i1037" type="#_x0000_t75" style="width:328.5pt;height:28.5pt" o:ole="">
            <v:imagedata r:id="rId32" o:title=""/>
          </v:shape>
          <o:OLEObject Type="Embed" ProgID="Equation.DSMT4" ShapeID="_x0000_i1037" DrawAspect="Content" ObjectID="_1368434009" r:id="rId33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 xml:space="preserve">            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3960" w:dyaOrig="620">
          <v:shape id="_x0000_i1038" type="#_x0000_t75" style="width:198pt;height:31.5pt" o:ole="">
            <v:imagedata r:id="rId34" o:title=""/>
          </v:shape>
          <o:OLEObject Type="Embed" ProgID="Equation.DSMT4" ShapeID="_x0000_i1038" DrawAspect="Content" ObjectID="_1368434010" r:id="rId35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 xml:space="preserve">            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2960" w:dyaOrig="620">
          <v:shape id="_x0000_i1039" type="#_x0000_t75" style="width:147.75pt;height:31.5pt" o:ole="">
            <v:imagedata r:id="rId36" o:title=""/>
          </v:shape>
          <o:OLEObject Type="Embed" ProgID="Equation.DSMT4" ShapeID="_x0000_i1039" DrawAspect="Content" ObjectID="_1368434011" r:id="rId37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2、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(</w: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2008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年“希望杯”五年级第</w: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2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试)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4D74BD">
        <w:rPr>
          <w:rFonts w:ascii="微软雅黑" w:eastAsia="微软雅黑" w:hAnsi="微软雅黑"/>
          <w:b/>
          <w:bCs/>
          <w:sz w:val="24"/>
          <w:szCs w:val="24"/>
        </w:rPr>
        <w:object w:dxaOrig="4620" w:dyaOrig="560">
          <v:shape id="_x0000_i1040" type="#_x0000_t75" style="width:231pt;height:28.5pt" o:ole="">
            <v:imagedata r:id="rId38" o:title=""/>
          </v:shape>
          <o:OLEObject Type="Embed" ProgID="Equation.DSMT4" ShapeID="_x0000_i1040" DrawAspect="Content" ObjectID="_1368434012" r:id="rId39"/>
        </w:objec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_______</w:t>
      </w:r>
      <w:r w:rsidRPr="004D74BD">
        <w:rPr>
          <w:rFonts w:ascii="微软雅黑" w:eastAsia="微软雅黑" w:hAnsi="微软雅黑"/>
          <w:b/>
          <w:bCs/>
          <w:sz w:val="24"/>
          <w:szCs w:val="24"/>
        </w:rPr>
        <w:t>．</w:t>
      </w:r>
    </w:p>
    <w:p w:rsidR="004D74BD" w:rsidRPr="004D74BD" w:rsidRDefault="004D74BD" w:rsidP="004D74BD">
      <w:pPr>
        <w:numPr>
          <w:ilvl w:val="1"/>
          <w:numId w:val="15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4200" w:dyaOrig="560">
          <v:shape id="_x0000_i1041" type="#_x0000_t75" style="width:210pt;height:28.5pt" o:ole="">
            <v:imagedata r:id="rId40" o:title=""/>
          </v:shape>
          <o:OLEObject Type="Embed" ProgID="Equation.DSMT4" ShapeID="_x0000_i1041" DrawAspect="Content" ObjectID="_1368434013" r:id="rId41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 xml:space="preserve">          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5300" w:dyaOrig="620">
          <v:shape id="_x0000_i1042" type="#_x0000_t75" style="width:264.75pt;height:31.5pt" o:ole="">
            <v:imagedata r:id="rId42" o:title=""/>
          </v:shape>
          <o:OLEObject Type="Embed" ProgID="Equation.DSMT4" ShapeID="_x0000_i1042" DrawAspect="Content" ObjectID="_1368434014" r:id="rId43"/>
        </w:object>
      </w:r>
    </w:p>
    <w:p w:rsidR="004D74BD" w:rsidRDefault="004D74BD" w:rsidP="004D74B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 xml:space="preserve">          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2020" w:dyaOrig="560">
          <v:shape id="_x0000_i1043" type="#_x0000_t75" style="width:100.5pt;height:28.5pt" o:ole="">
            <v:imagedata r:id="rId44" o:title=""/>
          </v:shape>
          <o:OLEObject Type="Embed" ProgID="Equation.DSMT4" ShapeID="_x0000_i1043" DrawAspect="Content" ObjectID="_1368434015" r:id="rId45"/>
        </w:object>
      </w:r>
    </w:p>
    <w:p w:rsidR="004D74BD" w:rsidRDefault="004D74BD" w:rsidP="004D74B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4809B7">
        <w:rPr>
          <w:rFonts w:ascii="微软雅黑" w:eastAsia="微软雅黑" w:hAnsi="微软雅黑" w:hint="eastAsia"/>
          <w:b/>
          <w:sz w:val="30"/>
          <w:szCs w:val="30"/>
        </w:rPr>
        <w:t>5.</w:t>
      </w:r>
      <w:r>
        <w:rPr>
          <w:rFonts w:ascii="微软雅黑" w:eastAsia="微软雅黑" w:hAnsi="微软雅黑" w:hint="eastAsia"/>
          <w:b/>
          <w:sz w:val="30"/>
          <w:szCs w:val="30"/>
        </w:rPr>
        <w:t>30</w:t>
      </w:r>
      <w:r w:rsidRPr="004809B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1、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计算：</w:t>
      </w:r>
      <w:r w:rsidRPr="004D74BD">
        <w:rPr>
          <w:rFonts w:ascii="微软雅黑" w:eastAsia="微软雅黑" w:hAnsi="微软雅黑"/>
          <w:b/>
          <w:bCs/>
          <w:sz w:val="24"/>
          <w:szCs w:val="24"/>
        </w:rPr>
        <w:object w:dxaOrig="3100" w:dyaOrig="260">
          <v:shape id="_x0000_i1044" type="#_x0000_t75" style="width:155.25pt;height:13.5pt" o:ole="">
            <v:imagedata r:id="rId46" o:title=""/>
          </v:shape>
          <o:OLEObject Type="Embed" ProgID="Equation.DSMT4" ShapeID="_x0000_i1044" DrawAspect="Content" ObjectID="_1368434016" r:id="rId47"/>
        </w:objec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  <w:u w:val="single"/>
        </w:rPr>
        <w:t xml:space="preserve">        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．</w:t>
      </w:r>
    </w:p>
    <w:p w:rsidR="004D74BD" w:rsidRPr="004D74BD" w:rsidRDefault="004D74BD" w:rsidP="004D74BD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5740" w:dyaOrig="560">
          <v:shape id="_x0000_i1045" type="#_x0000_t75" style="width:286.5pt;height:28.5pt" o:ole="">
            <v:imagedata r:id="rId48" o:title=""/>
          </v:shape>
          <o:OLEObject Type="Embed" ProgID="Equation.DSMT4" ShapeID="_x0000_i1045" DrawAspect="Content" ObjectID="_1368434017" r:id="rId49"/>
        </w:objec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，所以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>原式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7660" w:dyaOrig="560">
          <v:shape id="_x0000_i1046" type="#_x0000_t75" style="width:383.25pt;height:28.5pt" o:ole="">
            <v:imagedata r:id="rId50" o:title=""/>
          </v:shape>
          <o:OLEObject Type="Embed" ProgID="Equation.DSMT4" ShapeID="_x0000_i1046" DrawAspect="Content" ObjectID="_1368434018" r:id="rId51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2360" w:dyaOrig="560">
          <v:shape id="_x0000_i1047" type="#_x0000_t75" style="width:117.75pt;height:28.5pt" o:ole="">
            <v:imagedata r:id="rId52" o:title=""/>
          </v:shape>
          <o:OLEObject Type="Embed" ProgID="Equation.DSMT4" ShapeID="_x0000_i1047" DrawAspect="Content" ObjectID="_1368434019" r:id="rId53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2、</w:t>
      </w:r>
      <w:r w:rsidRPr="004D74BD">
        <w:rPr>
          <w:rFonts w:ascii="微软雅黑" w:eastAsia="微软雅黑" w:hAnsi="微软雅黑"/>
          <w:b/>
          <w:bCs/>
          <w:sz w:val="24"/>
          <w:szCs w:val="24"/>
        </w:rPr>
        <w:object w:dxaOrig="2760" w:dyaOrig="560">
          <v:shape id="_x0000_i1074" type="#_x0000_t75" style="width:138pt;height:28.5pt" o:ole="">
            <v:imagedata r:id="rId54" o:title=""/>
          </v:shape>
          <o:OLEObject Type="Embed" ProgID="Equation.DSMT4" ShapeID="_x0000_i1074" DrawAspect="Content" ObjectID="_1368434020" r:id="rId55"/>
        </w:objec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______.</w:t>
      </w:r>
    </w:p>
    <w:p w:rsidR="004D74BD" w:rsidRPr="004D74BD" w:rsidRDefault="004D74BD" w:rsidP="004D74BD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lastRenderedPageBreak/>
        <w:t>原式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3420" w:dyaOrig="560">
          <v:shape id="_x0000_i1048" type="#_x0000_t75" style="width:171pt;height:28.5pt" o:ole="">
            <v:imagedata r:id="rId56" o:title=""/>
          </v:shape>
          <o:OLEObject Type="Embed" ProgID="Equation.DSMT4" ShapeID="_x0000_i1048" DrawAspect="Content" ObjectID="_1368434021" r:id="rId57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3000" w:dyaOrig="560">
          <v:shape id="_x0000_i1049" type="#_x0000_t75" style="width:150pt;height:28.5pt" o:ole="">
            <v:imagedata r:id="rId58" o:title=""/>
          </v:shape>
          <o:OLEObject Type="Embed" ProgID="Equation.DSMT4" ShapeID="_x0000_i1049" DrawAspect="Content" ObjectID="_1368434022" r:id="rId59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360" w:dyaOrig="120">
          <v:shape id="_x0000_i1050" type="#_x0000_t75" style="width:18pt;height:6pt" o:ole="">
            <v:imagedata r:id="rId60" o:title=""/>
          </v:shape>
          <o:OLEObject Type="Embed" ProgID="Equation.DSMT4" ShapeID="_x0000_i1050" DrawAspect="Content" ObjectID="_1368434023" r:id="rId61"/>
        </w:object>
      </w:r>
    </w:p>
    <w:p w:rsidR="004D74BD" w:rsidRDefault="004D74BD" w:rsidP="004D74BD">
      <w:pPr>
        <w:shd w:val="clear" w:color="auto" w:fill="FFFFFF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1820" w:dyaOrig="560">
          <v:shape id="_x0000_i1051" type="#_x0000_t75" style="width:90.75pt;height:28.5pt" o:ole="">
            <v:imagedata r:id="rId62" o:title=""/>
          </v:shape>
          <o:OLEObject Type="Embed" ProgID="Equation.DSMT4" ShapeID="_x0000_i1051" DrawAspect="Content" ObjectID="_1368434024" r:id="rId63"/>
        </w:objec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．</w:t>
      </w:r>
    </w:p>
    <w:p w:rsidR="004D74BD" w:rsidRDefault="004D74BD" w:rsidP="004D74B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4809B7">
        <w:rPr>
          <w:rFonts w:ascii="微软雅黑" w:eastAsia="微软雅黑" w:hAnsi="微软雅黑" w:hint="eastAsia"/>
          <w:b/>
          <w:sz w:val="30"/>
          <w:szCs w:val="30"/>
        </w:rPr>
        <w:t>5.</w:t>
      </w:r>
      <w:r>
        <w:rPr>
          <w:rFonts w:ascii="微软雅黑" w:eastAsia="微软雅黑" w:hAnsi="微软雅黑" w:hint="eastAsia"/>
          <w:b/>
          <w:sz w:val="30"/>
          <w:szCs w:val="30"/>
        </w:rPr>
        <w:t>31</w:t>
      </w:r>
      <w:r w:rsidRPr="004809B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1、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计算：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4D74BD">
        <w:rPr>
          <w:rFonts w:ascii="微软雅黑" w:eastAsia="微软雅黑" w:hAnsi="微软雅黑"/>
          <w:b/>
          <w:bCs/>
          <w:sz w:val="24"/>
          <w:szCs w:val="24"/>
        </w:rPr>
        <w:object w:dxaOrig="7119" w:dyaOrig="620">
          <v:shape id="_x0000_i1052" type="#_x0000_t75" style="width:356.25pt;height:31.5pt" o:ole="">
            <v:imagedata r:id="rId64" o:title=""/>
          </v:shape>
          <o:OLEObject Type="Embed" ProgID="Equation.DSMT4" ShapeID="_x0000_i1052" DrawAspect="Content" ObjectID="_1368434025" r:id="rId65"/>
        </w:object>
      </w:r>
    </w:p>
    <w:p w:rsidR="004D74BD" w:rsidRPr="004D74BD" w:rsidRDefault="004D74BD" w:rsidP="004D74BD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>令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1480" w:dyaOrig="620">
          <v:shape id="_x0000_i1053" type="#_x0000_t75" style="width:74.25pt;height:31.5pt" o:ole="">
            <v:imagedata r:id="rId66" o:title=""/>
          </v:shape>
          <o:OLEObject Type="Embed" ProgID="Equation.DSMT4" ShapeID="_x0000_i1053" DrawAspect="Content" ObjectID="_1368434026" r:id="rId67"/>
        </w:objec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>原式=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3780" w:dyaOrig="620">
          <v:shape id="_x0000_i1054" type="#_x0000_t75" style="width:189pt;height:31.5pt" o:ole="">
            <v:imagedata r:id="rId68" o:title=""/>
          </v:shape>
          <o:OLEObject Type="Embed" ProgID="Equation.DSMT4" ShapeID="_x0000_i1054" DrawAspect="Content" ObjectID="_1368434027" r:id="rId69"/>
        </w:objec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4780" w:dyaOrig="560">
          <v:shape id="_x0000_i1055" type="#_x0000_t75" style="width:239.25pt;height:28.5pt" o:ole="">
            <v:imagedata r:id="rId70" o:title=""/>
          </v:shape>
          <o:OLEObject Type="Embed" ProgID="Equation.DSMT4" ShapeID="_x0000_i1055" DrawAspect="Content" ObjectID="_1368434028" r:id="rId71"/>
        </w:objec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．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2、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(华校</w: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2005～2006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年度第一学期期中测试第</w: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6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题)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4D74BD">
        <w:rPr>
          <w:rFonts w:ascii="微软雅黑" w:eastAsia="微软雅黑" w:hAnsi="微软雅黑"/>
          <w:b/>
          <w:bCs/>
          <w:sz w:val="24"/>
          <w:szCs w:val="24"/>
        </w:rPr>
        <w:object w:dxaOrig="5820" w:dyaOrig="580">
          <v:shape id="_x0000_i1056" type="#_x0000_t75" style="width:291pt;height:28.5pt" o:ole="">
            <v:imagedata r:id="rId72" o:title=""/>
          </v:shape>
          <o:OLEObject Type="Embed" ProgID="Equation.DSMT4" ShapeID="_x0000_i1056" DrawAspect="Content" ObjectID="_1368434029" r:id="rId73"/>
        </w:object>
      </w:r>
      <w:r w:rsidRPr="004D74BD">
        <w:rPr>
          <w:rFonts w:ascii="微软雅黑" w:eastAsia="微软雅黑" w:hAnsi="微软雅黑"/>
          <w:b/>
          <w:bCs/>
          <w:sz w:val="24"/>
          <w:szCs w:val="24"/>
        </w:rPr>
        <w:object w:dxaOrig="200" w:dyaOrig="160">
          <v:shape id="_x0000_i1057" type="#_x0000_t75" style="width:9.75pt;height:8.25pt" o:ole="">
            <v:imagedata r:id="rId74" o:title=""/>
          </v:shape>
          <o:OLEObject Type="Embed" ProgID="Equation.DSMT4" ShapeID="_x0000_i1057" DrawAspect="Content" ObjectID="_1368434030" r:id="rId75"/>
        </w:objec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______．</w:t>
      </w:r>
    </w:p>
    <w:p w:rsidR="004D74BD" w:rsidRPr="004D74BD" w:rsidRDefault="004D74BD" w:rsidP="004D74BD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>先找通项公式：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2220" w:dyaOrig="580">
          <v:shape id="_x0000_i1058" type="#_x0000_t75" style="width:111pt;height:28.5pt" o:ole="">
            <v:imagedata r:id="rId76" o:title=""/>
          </v:shape>
          <o:OLEObject Type="Embed" ProgID="Equation.DSMT4" ShapeID="_x0000_i1058" DrawAspect="Content" ObjectID="_1368434031" r:id="rId77"/>
        </w:objec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4680" w:dyaOrig="1080">
          <v:shape id="_x0000_i1059" type="#_x0000_t75" style="width:234pt;height:54pt" o:ole="">
            <v:imagedata r:id="rId78" o:title=""/>
          </v:shape>
          <o:OLEObject Type="Embed" ProgID="Equation.DSMT4" ShapeID="_x0000_i1059" DrawAspect="Content" ObjectID="_1368434032" r:id="rId79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4780" w:dyaOrig="660">
          <v:shape id="_x0000_i1060" type="#_x0000_t75" style="width:239.25pt;height:33pt" o:ole="">
            <v:imagedata r:id="rId80" o:title=""/>
          </v:shape>
          <o:OLEObject Type="Embed" ProgID="Equation.DSMT4" ShapeID="_x0000_i1060" DrawAspect="Content" ObjectID="_1368434033" r:id="rId81"/>
        </w:objec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1260" w:dyaOrig="620">
          <v:shape id="_x0000_i1061" type="#_x0000_t75" style="width:63pt;height:31.5pt" o:ole="">
            <v:imagedata r:id="rId82" o:title=""/>
          </v:shape>
          <o:OLEObject Type="Embed" ProgID="Equation.DSMT4" ShapeID="_x0000_i1061" DrawAspect="Content" ObjectID="_1368434034" r:id="rId83"/>
        </w:objec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480" w:dyaOrig="560">
          <v:shape id="_x0000_i1062" type="#_x0000_t75" style="width:24pt;height:28.5pt" o:ole="">
            <v:imagedata r:id="rId84" o:title=""/>
          </v:shape>
          <o:OLEObject Type="Embed" ProgID="Equation.DSMT4" ShapeID="_x0000_i1062" DrawAspect="Content" ObjectID="_1368434035" r:id="rId85"/>
        </w:objec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．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lastRenderedPageBreak/>
        <w:t>6.1</w:t>
      </w:r>
      <w:r w:rsidRPr="004809B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1、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(</w: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2008</w: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年“华杯赛”决赛)计算：</w:t>
      </w:r>
      <w:r w:rsidRPr="004D74BD">
        <w:rPr>
          <w:rFonts w:ascii="微软雅黑" w:eastAsia="微软雅黑" w:hAnsi="微软雅黑"/>
          <w:b/>
          <w:bCs/>
          <w:sz w:val="24"/>
          <w:szCs w:val="24"/>
        </w:rPr>
        <w:object w:dxaOrig="2200" w:dyaOrig="1060">
          <v:shape id="_x0000_i1063" type="#_x0000_t75" style="width:110.25pt;height:53.25pt" o:ole="">
            <v:imagedata r:id="rId86" o:title=""/>
          </v:shape>
          <o:OLEObject Type="Embed" ProgID="Equation.DSMT4" ShapeID="_x0000_i1063" DrawAspect="Content" ObjectID="_1368434036" r:id="rId87"/>
        </w:object>
      </w:r>
      <w:r w:rsidRPr="004D74BD">
        <w:rPr>
          <w:rFonts w:ascii="微软雅黑" w:eastAsia="微软雅黑" w:hAnsi="微软雅黑" w:hint="eastAsia"/>
          <w:b/>
          <w:bCs/>
          <w:sz w:val="24"/>
          <w:szCs w:val="24"/>
        </w:rPr>
        <w:t>________．</w:t>
      </w:r>
    </w:p>
    <w:p w:rsidR="004D74BD" w:rsidRPr="004D74BD" w:rsidRDefault="004D74BD" w:rsidP="004D74BD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>原式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/>
          <w:bCs/>
          <w:sz w:val="24"/>
          <w:szCs w:val="24"/>
        </w:rPr>
        <w:object w:dxaOrig="4560" w:dyaOrig="1060">
          <v:shape id="_x0000_i1064" type="#_x0000_t75" style="width:228pt;height:53.25pt" o:ole="">
            <v:imagedata r:id="rId88" o:title=""/>
          </v:shape>
          <o:OLEObject Type="Embed" ProgID="Equation.DSMT4" ShapeID="_x0000_i1064" DrawAspect="Content" ObjectID="_1368434037" r:id="rId89"/>
        </w:objec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3000" w:dyaOrig="1060">
          <v:shape id="_x0000_i1065" type="#_x0000_t75" style="width:150pt;height:53.25pt" o:ole="">
            <v:imagedata r:id="rId90" o:title=""/>
          </v:shape>
          <o:OLEObject Type="Embed" ProgID="Equation.DSMT4" ShapeID="_x0000_i1065" DrawAspect="Content" ObjectID="_1368434038" r:id="rId91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  <w:u w:val="single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计算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1460" w:dyaOrig="560">
          <v:shape id="_x0000_i1066" type="#_x0000_t75" style="width:73.5pt;height:28.5pt" o:ole="">
            <v:imagedata r:id="rId92" o:title=""/>
          </v:shape>
          <o:OLEObject Type="Embed" ProgID="Equation.DSMT4" ShapeID="_x0000_i1066" DrawAspect="Content" ObjectID="_1368434039" r:id="rId93"/>
        </w:objec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 xml:space="preserve"> 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  <w:u w:val="single"/>
        </w:rPr>
      </w:pPr>
    </w:p>
    <w:p w:rsidR="004D74BD" w:rsidRPr="004D74BD" w:rsidRDefault="004D74BD" w:rsidP="004D74BD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 xml:space="preserve">这道题目，你会发现无规律可循.这时我们就要从找规律这个思想里走出来，将 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680" w:dyaOrig="560">
          <v:shape id="_x0000_i1067" type="#_x0000_t75" style="width:33.75pt;height:28.5pt" o:ole="">
            <v:imagedata r:id="rId94" o:title=""/>
          </v:shape>
          <o:OLEObject Type="Embed" ProgID="Equation.DSMT4" ShapeID="_x0000_i1067" DrawAspect="Content" ObjectID="_1368434040" r:id="rId95"/>
        </w:objec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乘以3凑出一个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720" w:dyaOrig="560">
          <v:shape id="_x0000_i1068" type="#_x0000_t75" style="width:36pt;height:28.5pt" o:ole="">
            <v:imagedata r:id="rId96" o:title=""/>
          </v:shape>
          <o:OLEObject Type="Embed" ProgID="Equation.DSMT4" ShapeID="_x0000_i1068" DrawAspect="Content" ObjectID="_1368434041" r:id="rId97"/>
        </w:objec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>，然后在原式乘以3的基础上除以3，所以</w: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1980" w:dyaOrig="560">
          <v:shape id="_x0000_i1069" type="#_x0000_t75" style="width:99pt;height:28.5pt" o:ole="">
            <v:imagedata r:id="rId98" o:title=""/>
          </v:shape>
          <o:OLEObject Type="Embed" ProgID="Equation.DSMT4" ShapeID="_x0000_i1069" DrawAspect="Content" ObjectID="_1368434042" r:id="rId99"/>
        </w:object>
      </w:r>
      <w:r w:rsidRPr="004D74BD">
        <w:rPr>
          <w:rFonts w:ascii="微软雅黑" w:eastAsia="微软雅黑" w:hAnsi="微软雅黑" w:hint="eastAsia"/>
          <w:bCs/>
          <w:sz w:val="24"/>
          <w:szCs w:val="24"/>
        </w:rPr>
        <w:t xml:space="preserve"> 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2620" w:dyaOrig="560">
          <v:shape id="_x0000_i1070" type="#_x0000_t75" style="width:130.5pt;height:28.5pt" o:ole="">
            <v:imagedata r:id="rId100" o:title=""/>
          </v:shape>
          <o:OLEObject Type="Embed" ProgID="Equation.DSMT4" ShapeID="_x0000_i1070" DrawAspect="Content" ObjectID="_1368434043" r:id="rId101"/>
        </w:objec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2840" w:dyaOrig="560">
          <v:shape id="_x0000_i1071" type="#_x0000_t75" style="width:142.5pt;height:28.5pt" o:ole="">
            <v:imagedata r:id="rId102" o:title=""/>
          </v:shape>
          <o:OLEObject Type="Embed" ProgID="Equation.DSMT4" ShapeID="_x0000_i1071" DrawAspect="Content" ObjectID="_1368434044" r:id="rId103"/>
        </w:object>
      </w:r>
    </w:p>
    <w:p w:rsidR="004D74BD" w:rsidRPr="004D74BD" w:rsidRDefault="004D74BD" w:rsidP="004D74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D74BD">
        <w:rPr>
          <w:rFonts w:ascii="微软雅黑" w:eastAsia="微软雅黑" w:hAnsi="微软雅黑" w:hint="eastAsia"/>
          <w:bCs/>
          <w:sz w:val="24"/>
          <w:szCs w:val="24"/>
        </w:rPr>
        <w:t xml:space="preserve">          </w: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2060" w:dyaOrig="560">
          <v:shape id="_x0000_i1072" type="#_x0000_t75" style="width:103.5pt;height:28.5pt" o:ole="">
            <v:imagedata r:id="rId104" o:title=""/>
          </v:shape>
          <o:OLEObject Type="Embed" ProgID="Equation.DSMT4" ShapeID="_x0000_i1072" DrawAspect="Content" ObjectID="_1368434045" r:id="rId105"/>
        </w:object>
      </w:r>
      <w:r w:rsidRPr="004D74BD">
        <w:rPr>
          <w:rFonts w:ascii="微软雅黑" w:eastAsia="微软雅黑" w:hAnsi="微软雅黑"/>
          <w:bCs/>
          <w:sz w:val="24"/>
          <w:szCs w:val="24"/>
        </w:rPr>
        <w:object w:dxaOrig="3060" w:dyaOrig="560">
          <v:shape id="_x0000_i1073" type="#_x0000_t75" style="width:153pt;height:28.5pt" o:ole="">
            <v:imagedata r:id="rId106" o:title=""/>
          </v:shape>
          <o:OLEObject Type="Embed" ProgID="Equation.DSMT4" ShapeID="_x0000_i1073" DrawAspect="Content" ObjectID="_1368434046" r:id="rId107"/>
        </w:object>
      </w:r>
    </w:p>
    <w:p w:rsidR="00A94792" w:rsidRPr="004809B7" w:rsidRDefault="00A9479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sectPr w:rsidR="00A94792" w:rsidRPr="004809B7" w:rsidSect="00A1122C">
      <w:headerReference w:type="even" r:id="rId108"/>
      <w:headerReference w:type="default" r:id="rId109"/>
      <w:footerReference w:type="even" r:id="rId110"/>
      <w:footerReference w:type="default" r:id="rId111"/>
      <w:headerReference w:type="first" r:id="rId112"/>
      <w:footerReference w:type="first" r:id="rId11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F3F" w:rsidRDefault="005B2F3F" w:rsidP="003738DD">
      <w:pPr>
        <w:ind w:left="827"/>
      </w:pPr>
      <w:r>
        <w:separator/>
      </w:r>
    </w:p>
  </w:endnote>
  <w:endnote w:type="continuationSeparator" w:id="1">
    <w:p w:rsidR="005B2F3F" w:rsidRDefault="005B2F3F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F3F" w:rsidRDefault="005B2F3F" w:rsidP="003738DD">
      <w:pPr>
        <w:ind w:left="827"/>
      </w:pPr>
      <w:r>
        <w:separator/>
      </w:r>
    </w:p>
  </w:footnote>
  <w:footnote w:type="continuationSeparator" w:id="1">
    <w:p w:rsidR="005B2F3F" w:rsidRDefault="005B2F3F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2">
    <w:nsid w:val="00000002"/>
    <w:multiLevelType w:val="singleLevel"/>
    <w:tmpl w:val="00000002"/>
    <w:lvl w:ilvl="0">
      <w:start w:val="1"/>
      <w:numFmt w:val="decimal"/>
      <w:suff w:val="nothing"/>
      <w:lvlText w:val="（%1）"/>
      <w:lvlJc w:val="left"/>
    </w:lvl>
  </w:abstractNum>
  <w:abstractNum w:abstractNumId="3">
    <w:nsid w:val="00000003"/>
    <w:multiLevelType w:val="singleLevel"/>
    <w:tmpl w:val="00000003"/>
    <w:lvl w:ilvl="0">
      <w:start w:val="3"/>
      <w:numFmt w:val="chineseCounting"/>
      <w:suff w:val="nothing"/>
      <w:lvlText w:val="%1、"/>
      <w:lvlJc w:val="left"/>
    </w:lvl>
  </w:abstractNum>
  <w:abstractNum w:abstractNumId="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6">
    <w:nsid w:val="00000007"/>
    <w:multiLevelType w:val="singleLevel"/>
    <w:tmpl w:val="00000007"/>
    <w:lvl w:ilvl="0">
      <w:start w:val="1"/>
      <w:numFmt w:val="decimal"/>
      <w:suff w:val="nothing"/>
      <w:lvlText w:val="%1、"/>
      <w:lvlJc w:val="left"/>
    </w:lvl>
  </w:abstractNum>
  <w:abstractNum w:abstractNumId="7">
    <w:nsid w:val="00000010"/>
    <w:multiLevelType w:val="singleLevel"/>
    <w:tmpl w:val="00000010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E7831D1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0">
    <w:nsid w:val="155D3375"/>
    <w:multiLevelType w:val="hybridMultilevel"/>
    <w:tmpl w:val="F600E24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1CB33651"/>
    <w:multiLevelType w:val="hybridMultilevel"/>
    <w:tmpl w:val="F600E24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AAD2CB6"/>
    <w:multiLevelType w:val="hybridMultilevel"/>
    <w:tmpl w:val="F4B2F3AE"/>
    <w:lvl w:ilvl="0" w:tplc="0409000F">
      <w:start w:val="1"/>
      <w:numFmt w:val="decimal"/>
      <w:lvlText w:val="%1.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8F754AB"/>
    <w:multiLevelType w:val="hybridMultilevel"/>
    <w:tmpl w:val="4F68B88E"/>
    <w:lvl w:ilvl="0" w:tplc="1E1205A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2452BBB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52B6483"/>
    <w:multiLevelType w:val="hybridMultilevel"/>
    <w:tmpl w:val="80BC475E"/>
    <w:lvl w:ilvl="0" w:tplc="2452BBB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5"/>
  </w:num>
  <w:num w:numId="5">
    <w:abstractNumId w:val="6"/>
  </w:num>
  <w:num w:numId="6">
    <w:abstractNumId w:val="4"/>
  </w:num>
  <w:num w:numId="7">
    <w:abstractNumId w:val="12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5"/>
  </w:num>
  <w:num w:numId="14">
    <w:abstractNumId w:val="11"/>
  </w:num>
  <w:num w:numId="15">
    <w:abstractNumId w:val="14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56A29"/>
    <w:rsid w:val="00161632"/>
    <w:rsid w:val="001733CB"/>
    <w:rsid w:val="00190121"/>
    <w:rsid w:val="001E3F74"/>
    <w:rsid w:val="00207A01"/>
    <w:rsid w:val="002165AF"/>
    <w:rsid w:val="003738DD"/>
    <w:rsid w:val="00382D89"/>
    <w:rsid w:val="00383EA3"/>
    <w:rsid w:val="003D6708"/>
    <w:rsid w:val="003E1565"/>
    <w:rsid w:val="004809B7"/>
    <w:rsid w:val="00481AF3"/>
    <w:rsid w:val="004D74BD"/>
    <w:rsid w:val="004F2549"/>
    <w:rsid w:val="005B2F3F"/>
    <w:rsid w:val="005D3945"/>
    <w:rsid w:val="00641E72"/>
    <w:rsid w:val="00662A95"/>
    <w:rsid w:val="00676599"/>
    <w:rsid w:val="006F3D11"/>
    <w:rsid w:val="00773AD8"/>
    <w:rsid w:val="00795FFA"/>
    <w:rsid w:val="0090073E"/>
    <w:rsid w:val="00944C37"/>
    <w:rsid w:val="009D2D9E"/>
    <w:rsid w:val="00A1122C"/>
    <w:rsid w:val="00A66694"/>
    <w:rsid w:val="00A94792"/>
    <w:rsid w:val="00AE1E89"/>
    <w:rsid w:val="00B245EA"/>
    <w:rsid w:val="00B26D70"/>
    <w:rsid w:val="00B515BD"/>
    <w:rsid w:val="00C445DB"/>
    <w:rsid w:val="00CC133C"/>
    <w:rsid w:val="00D13077"/>
    <w:rsid w:val="00DA185D"/>
    <w:rsid w:val="00E142E5"/>
    <w:rsid w:val="00E25A38"/>
    <w:rsid w:val="00E510F2"/>
    <w:rsid w:val="00ED3EDB"/>
    <w:rsid w:val="00F62DCF"/>
    <w:rsid w:val="00F855AD"/>
    <w:rsid w:val="00FA2D70"/>
    <w:rsid w:val="00FD07E9"/>
    <w:rsid w:val="00FE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header" Target="header3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image" Target="media/image48.wmf"/><Relationship Id="rId110" Type="http://schemas.openxmlformats.org/officeDocument/2006/relationships/footer" Target="footer1.xm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13" Type="http://schemas.openxmlformats.org/officeDocument/2006/relationships/footer" Target="foot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header" Target="head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header" Target="header2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269</Words>
  <Characters>1535</Characters>
  <Application>Microsoft Office Word</Application>
  <DocSecurity>0</DocSecurity>
  <Lines>12</Lines>
  <Paragraphs>3</Paragraphs>
  <ScaleCrop>false</ScaleCrop>
  <Company>FOUNDERTECH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2011-06-01T03:44:00Z</dcterms:created>
  <dcterms:modified xsi:type="dcterms:W3CDTF">2011-06-01T03:44:00Z</dcterms:modified>
</cp:coreProperties>
</file>