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F50395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F50395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F50395" w:rsidRDefault="00F50395" w:rsidP="00DB0B83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F50395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F50395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F50395">
        <w:rPr>
          <w:rFonts w:ascii="微软雅黑" w:eastAsia="微软雅黑" w:hAnsi="微软雅黑" w:hint="eastAsia"/>
          <w:sz w:val="24"/>
          <w:szCs w:val="24"/>
        </w:rPr>
        <w:t>月</w:t>
      </w:r>
      <w:r w:rsidR="00DB0B83" w:rsidRPr="00F50395">
        <w:rPr>
          <w:rFonts w:ascii="微软雅黑" w:eastAsia="微软雅黑" w:hAnsi="微软雅黑" w:hint="eastAsia"/>
          <w:sz w:val="24"/>
          <w:szCs w:val="24"/>
        </w:rPr>
        <w:t>11</w:t>
      </w:r>
      <w:r w:rsidR="003738DD" w:rsidRPr="00F50395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F50395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F50395">
        <w:rPr>
          <w:rFonts w:ascii="微软雅黑" w:eastAsia="微软雅黑" w:hAnsi="微软雅黑" w:hint="eastAsia"/>
          <w:sz w:val="24"/>
          <w:szCs w:val="24"/>
        </w:rPr>
        <w:t>月</w:t>
      </w:r>
      <w:r w:rsidR="00DB0B83" w:rsidRPr="00F50395">
        <w:rPr>
          <w:rFonts w:ascii="微软雅黑" w:eastAsia="微软雅黑" w:hAnsi="微软雅黑" w:hint="eastAsia"/>
          <w:sz w:val="24"/>
          <w:szCs w:val="24"/>
        </w:rPr>
        <w:t>15</w:t>
      </w:r>
      <w:r w:rsidR="003738DD" w:rsidRPr="00F50395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F50395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0A7F" w:rsidRPr="00F50395" w:rsidRDefault="00E10A7F" w:rsidP="003E1565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 w:rsidRPr="00F50395">
        <w:rPr>
          <w:rFonts w:ascii="微软雅黑" w:eastAsia="微软雅黑" w:hAnsi="微软雅黑" w:hint="eastAsia"/>
          <w:b/>
          <w:sz w:val="32"/>
          <w:szCs w:val="32"/>
        </w:rPr>
        <w:t>6.11试题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数一数】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posOffset>876300</wp:posOffset>
            </wp:positionH>
            <wp:positionV relativeFrom="page">
              <wp:posOffset>4219575</wp:posOffset>
            </wp:positionV>
            <wp:extent cx="5287010" cy="1000125"/>
            <wp:effectExtent l="19050" t="0" r="8890" b="0"/>
            <wp:wrapThrough wrapText="bothSides">
              <wp:wrapPolygon edited="0">
                <wp:start x="-78" y="0"/>
                <wp:lineTo x="-78" y="21394"/>
                <wp:lineTo x="21636" y="21394"/>
                <wp:lineTo x="21636" y="0"/>
                <wp:lineTo x="-78" y="0"/>
              </wp:wrapPolygon>
            </wp:wrapThrough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01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781050</wp:posOffset>
            </wp:positionH>
            <wp:positionV relativeFrom="page">
              <wp:posOffset>3438525</wp:posOffset>
            </wp:positionV>
            <wp:extent cx="5252085" cy="866775"/>
            <wp:effectExtent l="0" t="0" r="5715" b="0"/>
            <wp:wrapThrough wrapText="bothSides">
              <wp:wrapPolygon edited="0">
                <wp:start x="9323" y="3798"/>
                <wp:lineTo x="1332" y="3798"/>
                <wp:lineTo x="0" y="9969"/>
                <wp:lineTo x="470" y="18514"/>
                <wp:lineTo x="21310" y="18514"/>
                <wp:lineTo x="21545" y="11868"/>
                <wp:lineTo x="21545" y="11393"/>
                <wp:lineTo x="21624" y="9495"/>
                <wp:lineTo x="20370" y="3798"/>
                <wp:lineTo x="9637" y="3798"/>
                <wp:lineTo x="9323" y="3798"/>
              </wp:wrapPolygon>
            </wp:wrapThrough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1、把右边 3 个五角星图上颜色；从左边数起，把第 7 个圈起来。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【解析】复习基数和序数的概念，基数表示有几个（可一个或多个），，“右边 3 个五角星”表示基数；序数表示位置、顺序、第几个数字，前面有“第”字，“第七个 ”表示序数，从左往右数。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638175</wp:posOffset>
            </wp:positionH>
            <wp:positionV relativeFrom="page">
              <wp:posOffset>7229475</wp:posOffset>
            </wp:positionV>
            <wp:extent cx="5267325" cy="1076325"/>
            <wp:effectExtent l="0" t="0" r="0" b="0"/>
            <wp:wrapNone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2. 小动物们大联欢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ind w:firstLineChars="50" w:firstLine="120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（1）小朋友们帮忙数一数，一共来了几只小动物？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 xml:space="preserve"> （2）从左边数小驴排在第几个？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 xml:space="preserve"> （3）从右边数排在第六个的小动物是哪个，请你圈出来。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lastRenderedPageBreak/>
        <w:t>【解析】基数和序数的概念，遇到数数的问题可以用标数法。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（1）一共7只小动物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（2) 从左边数小驴排在第四个</w:t>
      </w:r>
    </w:p>
    <w:p w:rsid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（3) 从右边数排在第六个是小猴子</w:t>
      </w:r>
    </w:p>
    <w:p w:rsid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6.12</w:t>
      </w:r>
      <w:r w:rsidRPr="00F50395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数阵图】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2019300</wp:posOffset>
            </wp:positionH>
            <wp:positionV relativeFrom="page">
              <wp:posOffset>4305300</wp:posOffset>
            </wp:positionV>
            <wp:extent cx="1724025" cy="1257300"/>
            <wp:effectExtent l="19050" t="0" r="9525" b="0"/>
            <wp:wrapThrough wrapText="bothSides">
              <wp:wrapPolygon edited="0">
                <wp:start x="-239" y="0"/>
                <wp:lineTo x="-239" y="21273"/>
                <wp:lineTo x="21719" y="21273"/>
                <wp:lineTo x="21719" y="0"/>
                <wp:lineTo x="-239" y="0"/>
              </wp:wrapPolygon>
            </wp:wrapThrough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填数，使横行、竖行的三个数相加都得 11.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【解析】简单的数阵图。要使横行、竖行的三个数相加都得 11，先列算式计算现在数字的和。横行：2＋3=5，11-5=6，横行空格填6；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竖行：1＋3=4，11-4=7，竖行空格填 7；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2828925</wp:posOffset>
            </wp:positionH>
            <wp:positionV relativeFrom="page">
              <wp:posOffset>8258175</wp:posOffset>
            </wp:positionV>
            <wp:extent cx="1232535" cy="1247775"/>
            <wp:effectExtent l="19050" t="0" r="5715" b="0"/>
            <wp:wrapThrough wrapText="bothSides">
              <wp:wrapPolygon edited="0">
                <wp:start x="-334" y="0"/>
                <wp:lineTo x="-334" y="21435"/>
                <wp:lineTo x="21700" y="21435"/>
                <wp:lineTo x="21700" y="0"/>
                <wp:lineTo x="-334" y="0"/>
              </wp:wrapPolygon>
            </wp:wrapThrough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2、 把 1，2，3，4，5 分别填入下面的圆圈中，使横行，竖行圆圈里的数加起来都等于 8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lastRenderedPageBreak/>
        <w:t>【解析】横行竖行相加都等于 8，那两个算式 8＋8=16，但是 1＋2＋3＋4＋5=15，多了一个1，那中间数为 1，依次填出来横行：2＋1＋5=8，竖行：3＋1＋4=8</w:t>
      </w:r>
    </w:p>
    <w:p w:rsid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6.13</w:t>
      </w:r>
      <w:r w:rsidRPr="00F50395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F50395">
        <w:rPr>
          <w:rFonts w:ascii="微软雅黑" w:eastAsia="微软雅黑" w:hAnsi="微软雅黑" w:hint="eastAsia"/>
          <w:b/>
          <w:bCs/>
          <w:sz w:val="24"/>
          <w:szCs w:val="24"/>
        </w:rPr>
        <w:t>数图形个数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1、数一数下列各图中有多少个三角形．</w:t>
      </w:r>
    </w:p>
    <w:p w:rsid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1038225</wp:posOffset>
            </wp:positionH>
            <wp:positionV relativeFrom="page">
              <wp:posOffset>3657600</wp:posOffset>
            </wp:positionV>
            <wp:extent cx="3136265" cy="895350"/>
            <wp:effectExtent l="19050" t="0" r="6985" b="0"/>
            <wp:wrapThrough wrapText="bothSides">
              <wp:wrapPolygon edited="0">
                <wp:start x="-131" y="0"/>
                <wp:lineTo x="-131" y="21140"/>
                <wp:lineTo x="21648" y="21140"/>
                <wp:lineTo x="21648" y="0"/>
                <wp:lineTo x="-131" y="0"/>
              </wp:wrapPolygon>
            </wp:wrapThrough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6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【解析】3 个，8 个，5 个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2、数一数下列各图中有多少个正方形．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898525</wp:posOffset>
            </wp:positionH>
            <wp:positionV relativeFrom="page">
              <wp:posOffset>6774815</wp:posOffset>
            </wp:positionV>
            <wp:extent cx="1161415" cy="1362710"/>
            <wp:effectExtent l="19050" t="0" r="635" b="0"/>
            <wp:wrapThrough wrapText="bothSides">
              <wp:wrapPolygon edited="0">
                <wp:start x="-354" y="0"/>
                <wp:lineTo x="-354" y="21439"/>
                <wp:lineTo x="21612" y="21439"/>
                <wp:lineTo x="21612" y="0"/>
                <wp:lineTo x="-354" y="0"/>
              </wp:wrapPolygon>
            </wp:wrapThrough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1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 xml:space="preserve">    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990600" cy="1162050"/>
            <wp:effectExtent l="19050" t="0" r="0" b="0"/>
            <wp:docPr id="2332" name="图片 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 xml:space="preserve">    </w:t>
      </w:r>
    </w:p>
    <w:p w:rsid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【解析】6 个，3 个</w:t>
      </w:r>
    </w:p>
    <w:p w:rsid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lastRenderedPageBreak/>
        <w:t>6.14</w:t>
      </w:r>
      <w:r w:rsidRPr="00F50395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F50395">
        <w:rPr>
          <w:rFonts w:ascii="微软雅黑" w:eastAsia="微软雅黑" w:hAnsi="微软雅黑" w:hint="eastAsia"/>
          <w:b/>
          <w:bCs/>
          <w:sz w:val="24"/>
          <w:szCs w:val="24"/>
        </w:rPr>
        <w:t>数小木块的个数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数一数，下面的图形中共有多少个小方块?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2037715</wp:posOffset>
            </wp:positionH>
            <wp:positionV relativeFrom="page">
              <wp:posOffset>2619375</wp:posOffset>
            </wp:positionV>
            <wp:extent cx="1179830" cy="952500"/>
            <wp:effectExtent l="19050" t="0" r="1270" b="0"/>
            <wp:wrapThrough wrapText="bothSides">
              <wp:wrapPolygon edited="0">
                <wp:start x="-349" y="0"/>
                <wp:lineTo x="-349" y="21168"/>
                <wp:lineTo x="21623" y="21168"/>
                <wp:lineTo x="21623" y="0"/>
                <wp:lineTo x="-349" y="0"/>
              </wp:wrapPolygon>
            </wp:wrapThrough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【解析】可以用分层数的方法，也可以观察出 6 个小方块一组，分排数一共有3 组，6＋6＋6=18个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下图是由正方体木块堆成的，数一数共有多少个正方体木块?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762000" cy="723900"/>
            <wp:effectExtent l="19050" t="0" r="0" b="0"/>
            <wp:docPr id="2333" name="图片 2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【解析】分层数小正方体：从上往下第一层3 个，第二层外面的，再加上第一层盖住的，一共 3＋3=6 个，第三层等于第二层，一共是：3＋6＋6=15（个）</w:t>
      </w:r>
    </w:p>
    <w:p w:rsid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6.15</w:t>
      </w:r>
      <w:r w:rsidRPr="00F50395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F50395">
        <w:rPr>
          <w:rFonts w:ascii="微软雅黑" w:eastAsia="微软雅黑" w:hAnsi="微软雅黑" w:hint="eastAsia"/>
          <w:b/>
          <w:bCs/>
          <w:sz w:val="24"/>
          <w:szCs w:val="24"/>
        </w:rPr>
        <w:t>方向和位置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1、按照下面的要求，将 1-9 填到下面的空格中。（每个空格只填一个数字）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lastRenderedPageBreak/>
        <w:drawing>
          <wp:inline distT="0" distB="0" distL="0" distR="0">
            <wp:extent cx="1438275" cy="1409700"/>
            <wp:effectExtent l="19050" t="0" r="9525" b="0"/>
            <wp:docPr id="2334" name="图片 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 xml:space="preserve">      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857375" cy="1495425"/>
            <wp:effectExtent l="19050" t="0" r="9525" b="0"/>
            <wp:docPr id="2335" name="图片 2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【解析】复习方向和位置，上下、左右、前与后、中间的概念。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tbl>
      <w:tblPr>
        <w:tblW w:w="0" w:type="auto"/>
        <w:tblInd w:w="210" w:type="dxa"/>
        <w:tblLayout w:type="fixed"/>
        <w:tblLook w:val="0000"/>
      </w:tblPr>
      <w:tblGrid>
        <w:gridCol w:w="510"/>
        <w:gridCol w:w="555"/>
        <w:gridCol w:w="557"/>
      </w:tblGrid>
      <w:tr w:rsidR="00F50395" w:rsidRPr="00F50395" w:rsidTr="00F50395">
        <w:trPr>
          <w:trHeight w:hRule="exact" w:val="47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9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6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7</w:t>
            </w:r>
          </w:p>
        </w:tc>
      </w:tr>
      <w:tr w:rsidR="00F50395" w:rsidRPr="00F50395" w:rsidTr="00F50395">
        <w:trPr>
          <w:trHeight w:hRule="exact" w:val="47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5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3</w:t>
            </w:r>
          </w:p>
        </w:tc>
      </w:tr>
      <w:tr w:rsidR="00F50395" w:rsidRPr="00F50395" w:rsidTr="00F50395">
        <w:trPr>
          <w:trHeight w:hRule="exact" w:val="47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95" w:rsidRPr="00F50395" w:rsidRDefault="00F50395" w:rsidP="00F50395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F50395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8</w:t>
            </w:r>
          </w:p>
        </w:tc>
      </w:tr>
    </w:tbl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2.看图回答问题。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305050" cy="1562100"/>
            <wp:effectExtent l="19050" t="0" r="0" b="0"/>
            <wp:docPr id="2336" name="图片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395" w:rsidRPr="00F50395" w:rsidRDefault="00F50395" w:rsidP="00F50395">
      <w:pPr>
        <w:numPr>
          <w:ilvl w:val="0"/>
          <w:numId w:val="43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铲子在小男孩的（）手边</w:t>
      </w:r>
    </w:p>
    <w:p w:rsidR="00F50395" w:rsidRPr="00F50395" w:rsidRDefault="00F50395" w:rsidP="00F50395">
      <w:pPr>
        <w:numPr>
          <w:ilvl w:val="0"/>
          <w:numId w:val="43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在我们看来，水壶在花盆的（）边</w:t>
      </w:r>
    </w:p>
    <w:p w:rsidR="00F50395" w:rsidRPr="00F50395" w:rsidRDefault="00F50395" w:rsidP="00F50395">
      <w:pPr>
        <w:numPr>
          <w:ilvl w:val="0"/>
          <w:numId w:val="43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在小女孩看来，水壶在花盆的（）边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【解析】方向中的镜子问题，要明确在图形中人物看来，和我们看来的区别。</w:t>
      </w:r>
    </w:p>
    <w:p w:rsidR="00F50395" w:rsidRPr="00F50395" w:rsidRDefault="00F50395" w:rsidP="00F50395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F50395">
        <w:rPr>
          <w:rFonts w:ascii="微软雅黑" w:eastAsia="微软雅黑" w:hAnsi="微软雅黑" w:hint="eastAsia"/>
          <w:bCs/>
          <w:sz w:val="24"/>
          <w:szCs w:val="24"/>
        </w:rPr>
        <w:t>（1）右</w:t>
      </w:r>
      <w:r w:rsidRPr="00F50395">
        <w:rPr>
          <w:rFonts w:ascii="微软雅黑" w:eastAsia="微软雅黑" w:hAnsi="微软雅黑" w:hint="eastAsia"/>
          <w:bCs/>
          <w:sz w:val="24"/>
          <w:szCs w:val="24"/>
        </w:rPr>
        <w:tab/>
        <w:t>（2）右边（3）左边</w:t>
      </w:r>
    </w:p>
    <w:p w:rsidR="009B1CE7" w:rsidRPr="00F50395" w:rsidRDefault="009B1CE7" w:rsidP="00F50395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9B1CE7" w:rsidRPr="00F50395" w:rsidSect="00A1122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546" w:rsidRDefault="00A50546" w:rsidP="003738DD">
      <w:pPr>
        <w:ind w:left="827"/>
      </w:pPr>
      <w:r>
        <w:separator/>
      </w:r>
    </w:p>
  </w:endnote>
  <w:endnote w:type="continuationSeparator" w:id="1">
    <w:p w:rsidR="00A50546" w:rsidRDefault="00A5054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546" w:rsidRDefault="00A50546" w:rsidP="003738DD">
      <w:pPr>
        <w:ind w:left="827"/>
      </w:pPr>
      <w:r>
        <w:separator/>
      </w:r>
    </w:p>
  </w:footnote>
  <w:footnote w:type="continuationSeparator" w:id="1">
    <w:p w:rsidR="00A50546" w:rsidRDefault="00A5054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2">
    <w:nsid w:val="00000009"/>
    <w:multiLevelType w:val="singleLevel"/>
    <w:tmpl w:val="00000009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0000000D"/>
    <w:multiLevelType w:val="singleLevel"/>
    <w:tmpl w:val="0000000D"/>
    <w:lvl w:ilvl="0">
      <w:start w:val="1"/>
      <w:numFmt w:val="decimal"/>
      <w:suff w:val="nothing"/>
      <w:lvlText w:val="（%1）"/>
      <w:lvlJc w:val="left"/>
    </w:lvl>
  </w:abstractNum>
  <w:abstractNum w:abstractNumId="5">
    <w:nsid w:val="0000000E"/>
    <w:multiLevelType w:val="singleLevel"/>
    <w:tmpl w:val="0000000E"/>
    <w:lvl w:ilvl="0">
      <w:start w:val="8"/>
      <w:numFmt w:val="chineseCounting"/>
      <w:suff w:val="nothing"/>
      <w:lvlText w:val="%1、"/>
      <w:lvlJc w:val="left"/>
    </w:lvl>
  </w:abstractNum>
  <w:abstractNum w:abstractNumId="6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7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4641335"/>
    <w:multiLevelType w:val="hybridMultilevel"/>
    <w:tmpl w:val="22D007BE"/>
    <w:lvl w:ilvl="0" w:tplc="736A3C2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  <w:szCs w:val="21"/>
      </w:rPr>
    </w:lvl>
    <w:lvl w:ilvl="1" w:tplc="48DCB6E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4876ACE"/>
    <w:multiLevelType w:val="hybridMultilevel"/>
    <w:tmpl w:val="679AE950"/>
    <w:lvl w:ilvl="0" w:tplc="8572EFBA">
      <w:start w:val="1"/>
      <w:numFmt w:val="decimal"/>
      <w:lvlText w:val="第%1段"/>
      <w:lvlJc w:val="left"/>
      <w:pPr>
        <w:tabs>
          <w:tab w:val="num" w:pos="1065"/>
        </w:tabs>
        <w:ind w:left="1065" w:hanging="10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728338D"/>
    <w:multiLevelType w:val="hybridMultilevel"/>
    <w:tmpl w:val="CC847BD8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8303873"/>
    <w:multiLevelType w:val="hybridMultilevel"/>
    <w:tmpl w:val="959AC9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0CE3DC7"/>
    <w:multiLevelType w:val="hybridMultilevel"/>
    <w:tmpl w:val="39BEC10A"/>
    <w:lvl w:ilvl="0" w:tplc="0442B3D0">
      <w:start w:val="4"/>
      <w:numFmt w:val="japaneseCounting"/>
      <w:lvlText w:val="%1、"/>
      <w:lvlJc w:val="left"/>
      <w:pPr>
        <w:ind w:left="8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56E7473"/>
    <w:multiLevelType w:val="hybridMultilevel"/>
    <w:tmpl w:val="CE66D8B0"/>
    <w:lvl w:ilvl="0" w:tplc="BE6A70B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FA723B8"/>
    <w:multiLevelType w:val="hybridMultilevel"/>
    <w:tmpl w:val="FE4A00E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3584CC1"/>
    <w:multiLevelType w:val="multilevel"/>
    <w:tmpl w:val="2F4A7FF4"/>
    <w:numStyleLink w:val="0964"/>
  </w:abstractNum>
  <w:abstractNum w:abstractNumId="26">
    <w:nsid w:val="43CB78C2"/>
    <w:multiLevelType w:val="hybridMultilevel"/>
    <w:tmpl w:val="9542B426"/>
    <w:lvl w:ilvl="0" w:tplc="DF98466E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BA303D3E">
      <w:start w:val="2"/>
      <w:numFmt w:val="decimal"/>
      <w:lvlText w:val="（%2）"/>
      <w:lvlJc w:val="left"/>
      <w:pPr>
        <w:tabs>
          <w:tab w:val="num" w:pos="1770"/>
        </w:tabs>
        <w:ind w:left="177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7">
    <w:nsid w:val="46057326"/>
    <w:multiLevelType w:val="hybridMultilevel"/>
    <w:tmpl w:val="DAFEDBEC"/>
    <w:lvl w:ilvl="0" w:tplc="853021E6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1"/>
        <w:szCs w:val="21"/>
      </w:rPr>
    </w:lvl>
    <w:lvl w:ilvl="1" w:tplc="C69A80C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53774C1"/>
    <w:multiLevelType w:val="hybridMultilevel"/>
    <w:tmpl w:val="A2AE7630"/>
    <w:lvl w:ilvl="0" w:tplc="8442586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7AC1AD6"/>
    <w:multiLevelType w:val="hybridMultilevel"/>
    <w:tmpl w:val="4C0CE168"/>
    <w:lvl w:ilvl="0" w:tplc="E86E82F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5FF9110F"/>
    <w:multiLevelType w:val="hybridMultilevel"/>
    <w:tmpl w:val="1186AE22"/>
    <w:lvl w:ilvl="0" w:tplc="C77A3B0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1606841"/>
    <w:multiLevelType w:val="hybridMultilevel"/>
    <w:tmpl w:val="85F459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4636C8C"/>
    <w:multiLevelType w:val="hybridMultilevel"/>
    <w:tmpl w:val="D9A64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3111744"/>
    <w:multiLevelType w:val="hybridMultilevel"/>
    <w:tmpl w:val="B442B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4A124BE"/>
    <w:multiLevelType w:val="hybridMultilevel"/>
    <w:tmpl w:val="1032B1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22"/>
  </w:num>
  <w:num w:numId="3">
    <w:abstractNumId w:val="25"/>
  </w:num>
  <w:num w:numId="4">
    <w:abstractNumId w:val="40"/>
  </w:num>
  <w:num w:numId="5">
    <w:abstractNumId w:val="28"/>
  </w:num>
  <w:num w:numId="6">
    <w:abstractNumId w:val="31"/>
  </w:num>
  <w:num w:numId="7">
    <w:abstractNumId w:val="13"/>
  </w:num>
  <w:num w:numId="8">
    <w:abstractNumId w:val="37"/>
  </w:num>
  <w:num w:numId="9">
    <w:abstractNumId w:val="16"/>
  </w:num>
  <w:num w:numId="10">
    <w:abstractNumId w:val="18"/>
  </w:num>
  <w:num w:numId="11">
    <w:abstractNumId w:val="32"/>
  </w:num>
  <w:num w:numId="12">
    <w:abstractNumId w:val="41"/>
  </w:num>
  <w:num w:numId="13">
    <w:abstractNumId w:val="15"/>
  </w:num>
  <w:num w:numId="14">
    <w:abstractNumId w:val="34"/>
  </w:num>
  <w:num w:numId="15">
    <w:abstractNumId w:val="8"/>
  </w:num>
  <w:num w:numId="16">
    <w:abstractNumId w:val="24"/>
  </w:num>
  <w:num w:numId="17">
    <w:abstractNumId w:val="19"/>
  </w:num>
  <w:num w:numId="18">
    <w:abstractNumId w:val="42"/>
  </w:num>
  <w:num w:numId="19">
    <w:abstractNumId w:val="1"/>
  </w:num>
  <w:num w:numId="20">
    <w:abstractNumId w:val="7"/>
  </w:num>
  <w:num w:numId="21">
    <w:abstractNumId w:val="5"/>
  </w:num>
  <w:num w:numId="22">
    <w:abstractNumId w:val="6"/>
  </w:num>
  <w:num w:numId="23">
    <w:abstractNumId w:val="21"/>
  </w:num>
  <w:num w:numId="24">
    <w:abstractNumId w:val="10"/>
  </w:num>
  <w:num w:numId="25">
    <w:abstractNumId w:val="26"/>
  </w:num>
  <w:num w:numId="26">
    <w:abstractNumId w:val="9"/>
  </w:num>
  <w:num w:numId="27">
    <w:abstractNumId w:val="33"/>
  </w:num>
  <w:num w:numId="28">
    <w:abstractNumId w:val="27"/>
  </w:num>
  <w:num w:numId="29">
    <w:abstractNumId w:val="23"/>
  </w:num>
  <w:num w:numId="30">
    <w:abstractNumId w:val="11"/>
  </w:num>
  <w:num w:numId="31">
    <w:abstractNumId w:val="30"/>
  </w:num>
  <w:num w:numId="32">
    <w:abstractNumId w:val="29"/>
  </w:num>
  <w:num w:numId="33">
    <w:abstractNumId w:val="20"/>
  </w:num>
  <w:num w:numId="34">
    <w:abstractNumId w:val="3"/>
  </w:num>
  <w:num w:numId="35">
    <w:abstractNumId w:val="2"/>
  </w:num>
  <w:num w:numId="36">
    <w:abstractNumId w:val="0"/>
  </w:num>
  <w:num w:numId="37">
    <w:abstractNumId w:val="38"/>
  </w:num>
  <w:num w:numId="38">
    <w:abstractNumId w:val="39"/>
  </w:num>
  <w:num w:numId="39">
    <w:abstractNumId w:val="14"/>
  </w:num>
  <w:num w:numId="40">
    <w:abstractNumId w:val="35"/>
  </w:num>
  <w:num w:numId="41">
    <w:abstractNumId w:val="36"/>
  </w:num>
  <w:num w:numId="42">
    <w:abstractNumId w:val="17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051D1"/>
    <w:rsid w:val="00071798"/>
    <w:rsid w:val="000B18AE"/>
    <w:rsid w:val="00123151"/>
    <w:rsid w:val="001400D1"/>
    <w:rsid w:val="001733CB"/>
    <w:rsid w:val="00207A01"/>
    <w:rsid w:val="002165AF"/>
    <w:rsid w:val="003207F1"/>
    <w:rsid w:val="003738DD"/>
    <w:rsid w:val="00382D89"/>
    <w:rsid w:val="00383EA3"/>
    <w:rsid w:val="003C6127"/>
    <w:rsid w:val="003D6708"/>
    <w:rsid w:val="003E1565"/>
    <w:rsid w:val="004F2549"/>
    <w:rsid w:val="005D3945"/>
    <w:rsid w:val="00605BFE"/>
    <w:rsid w:val="00641E72"/>
    <w:rsid w:val="00662A95"/>
    <w:rsid w:val="00676599"/>
    <w:rsid w:val="006F3D11"/>
    <w:rsid w:val="007716CD"/>
    <w:rsid w:val="00773AD8"/>
    <w:rsid w:val="00795FFA"/>
    <w:rsid w:val="008A5B00"/>
    <w:rsid w:val="00944C37"/>
    <w:rsid w:val="009B1CE7"/>
    <w:rsid w:val="009D2D9E"/>
    <w:rsid w:val="00A1122C"/>
    <w:rsid w:val="00A50546"/>
    <w:rsid w:val="00A66694"/>
    <w:rsid w:val="00AB1941"/>
    <w:rsid w:val="00B26D70"/>
    <w:rsid w:val="00BF08F1"/>
    <w:rsid w:val="00D13077"/>
    <w:rsid w:val="00D130D3"/>
    <w:rsid w:val="00DA185D"/>
    <w:rsid w:val="00DB0B83"/>
    <w:rsid w:val="00DB6D5B"/>
    <w:rsid w:val="00E10A7F"/>
    <w:rsid w:val="00E24B70"/>
    <w:rsid w:val="00E25A38"/>
    <w:rsid w:val="00E510F2"/>
    <w:rsid w:val="00ED3EDB"/>
    <w:rsid w:val="00F26189"/>
    <w:rsid w:val="00F50395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171</Words>
  <Characters>976</Characters>
  <Application>Microsoft Office Word</Application>
  <DocSecurity>0</DocSecurity>
  <Lines>8</Lines>
  <Paragraphs>2</Paragraphs>
  <ScaleCrop>false</ScaleCrop>
  <Company>FOUNDERTECH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2012-06-15T09:52:00Z</dcterms:created>
  <dcterms:modified xsi:type="dcterms:W3CDTF">2012-06-15T09:52:00Z</dcterms:modified>
</cp:coreProperties>
</file>