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0051D1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0051D1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0051D1" w:rsidRDefault="000051D1" w:rsidP="00DB0B83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二</w:t>
      </w:r>
      <w:r w:rsidR="003738DD" w:rsidRPr="000051D1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23151" w:rsidRPr="000051D1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0051D1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0051D1">
        <w:rPr>
          <w:rFonts w:ascii="微软雅黑" w:eastAsia="微软雅黑" w:hAnsi="微软雅黑" w:hint="eastAsia"/>
          <w:sz w:val="24"/>
          <w:szCs w:val="24"/>
        </w:rPr>
        <w:t>11</w:t>
      </w:r>
      <w:r w:rsidR="003738DD" w:rsidRPr="000051D1">
        <w:rPr>
          <w:rFonts w:ascii="微软雅黑" w:eastAsia="微软雅黑" w:hAnsi="微软雅黑" w:hint="eastAsia"/>
          <w:sz w:val="24"/>
          <w:szCs w:val="24"/>
        </w:rPr>
        <w:t>日-</w:t>
      </w:r>
      <w:r w:rsidR="00123151" w:rsidRPr="000051D1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0051D1">
        <w:rPr>
          <w:rFonts w:ascii="微软雅黑" w:eastAsia="微软雅黑" w:hAnsi="微软雅黑" w:hint="eastAsia"/>
          <w:sz w:val="24"/>
          <w:szCs w:val="24"/>
        </w:rPr>
        <w:t>月</w:t>
      </w:r>
      <w:r w:rsidR="00DB0B83" w:rsidRPr="000051D1">
        <w:rPr>
          <w:rFonts w:ascii="微软雅黑" w:eastAsia="微软雅黑" w:hAnsi="微软雅黑" w:hint="eastAsia"/>
          <w:sz w:val="24"/>
          <w:szCs w:val="24"/>
        </w:rPr>
        <w:t>15</w:t>
      </w:r>
      <w:r w:rsidR="003738DD" w:rsidRPr="000051D1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0051D1" w:rsidRDefault="00F62DCF" w:rsidP="003E1565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E10A7F" w:rsidRPr="000051D1" w:rsidRDefault="00E10A7F" w:rsidP="003E1565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 w:rsidRPr="000051D1">
        <w:rPr>
          <w:rFonts w:ascii="微软雅黑" w:eastAsia="微软雅黑" w:hAnsi="微软雅黑" w:hint="eastAsia"/>
          <w:b/>
          <w:sz w:val="32"/>
          <w:szCs w:val="32"/>
        </w:rPr>
        <w:t>6.11试题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051D1">
        <w:rPr>
          <w:rFonts w:ascii="微软雅黑" w:eastAsia="微软雅黑" w:hAnsi="微软雅黑" w:hint="eastAsia"/>
          <w:b/>
          <w:bCs/>
          <w:sz w:val="24"/>
          <w:szCs w:val="24"/>
        </w:rPr>
        <w:t>计算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051D1" w:rsidRPr="000051D1" w:rsidRDefault="000051D1" w:rsidP="000051D1">
      <w:pPr>
        <w:numPr>
          <w:ilvl w:val="0"/>
          <w:numId w:val="3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56-（26+17）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【解析】原式=56-26-17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=30-17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=13</w:t>
      </w:r>
    </w:p>
    <w:p w:rsidR="000051D1" w:rsidRPr="000051D1" w:rsidRDefault="000051D1" w:rsidP="000051D1">
      <w:pPr>
        <w:numPr>
          <w:ilvl w:val="0"/>
          <w:numId w:val="37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9+99+999+9999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【解析】原式=（10-1）+（100-1）+（1000-1）+（10000-1）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=  10+100+1000+10000-4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=11110-4</w:t>
      </w:r>
    </w:p>
    <w:p w:rsidR="000051D1" w:rsidRDefault="000051D1" w:rsidP="000051D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=11106</w:t>
      </w:r>
    </w:p>
    <w:p w:rsidR="000051D1" w:rsidRDefault="000051D1" w:rsidP="000051D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6.12</w:t>
      </w:r>
      <w:r w:rsidRPr="000051D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051D1">
        <w:rPr>
          <w:rFonts w:ascii="微软雅黑" w:eastAsia="微软雅黑" w:hAnsi="微软雅黑" w:hint="eastAsia"/>
          <w:b/>
          <w:bCs/>
          <w:sz w:val="24"/>
          <w:szCs w:val="24"/>
        </w:rPr>
        <w:t>数图形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051D1" w:rsidRPr="000051D1" w:rsidRDefault="000051D1" w:rsidP="000051D1">
      <w:pPr>
        <w:numPr>
          <w:ilvl w:val="0"/>
          <w:numId w:val="38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数一数、图中有多少条线段。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422400" cy="252727"/>
            <wp:effectExtent l="19050" t="0" r="6350" b="0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252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/>
          <w:bCs/>
          <w:sz w:val="24"/>
          <w:szCs w:val="24"/>
        </w:rPr>
        <w:t xml:space="preserve"> 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【解析】用公式法，数出基本线段有四条：</w:t>
      </w:r>
      <w:r w:rsidRPr="000051D1">
        <w:rPr>
          <w:rFonts w:ascii="微软雅黑" w:eastAsia="微软雅黑" w:hAnsi="微软雅黑"/>
          <w:bCs/>
          <w:sz w:val="24"/>
          <w:szCs w:val="24"/>
        </w:rPr>
        <w:t>4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051D1">
        <w:rPr>
          <w:rFonts w:ascii="微软雅黑" w:eastAsia="微软雅黑" w:hAnsi="微软雅黑"/>
          <w:bCs/>
          <w:sz w:val="24"/>
          <w:szCs w:val="24"/>
        </w:rPr>
        <w:t>3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051D1">
        <w:rPr>
          <w:rFonts w:ascii="微软雅黑" w:eastAsia="微软雅黑" w:hAnsi="微软雅黑"/>
          <w:bCs/>
          <w:sz w:val="24"/>
          <w:szCs w:val="24"/>
        </w:rPr>
        <w:t>2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051D1">
        <w:rPr>
          <w:rFonts w:ascii="微软雅黑" w:eastAsia="微软雅黑" w:hAnsi="微软雅黑"/>
          <w:bCs/>
          <w:sz w:val="24"/>
          <w:szCs w:val="24"/>
        </w:rPr>
        <w:t>1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＝</w:t>
      </w:r>
      <w:r w:rsidRPr="000051D1">
        <w:rPr>
          <w:rFonts w:ascii="微软雅黑" w:eastAsia="微软雅黑" w:hAnsi="微软雅黑"/>
          <w:bCs/>
          <w:sz w:val="24"/>
          <w:szCs w:val="24"/>
        </w:rPr>
        <w:t>10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条。</w:t>
      </w:r>
      <w:r w:rsidRPr="000051D1">
        <w:rPr>
          <w:rFonts w:ascii="微软雅黑" w:eastAsia="微软雅黑" w:hAnsi="微软雅黑"/>
          <w:bCs/>
          <w:sz w:val="24"/>
          <w:szCs w:val="24"/>
        </w:rPr>
        <w:t xml:space="preserve"> 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numPr>
          <w:ilvl w:val="0"/>
          <w:numId w:val="38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数一数、图中有多少长方形？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401349" cy="670810"/>
            <wp:effectExtent l="19050" t="0" r="8351" b="0"/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111" cy="671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【解析】分层数，每层有3＋2＋1＝6个，共6层（看左侧的线段数），6×6＝36个。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6.13</w:t>
      </w:r>
      <w:r w:rsidRPr="000051D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051D1">
        <w:rPr>
          <w:rFonts w:ascii="微软雅黑" w:eastAsia="微软雅黑" w:hAnsi="微软雅黑" w:hint="eastAsia"/>
          <w:b/>
          <w:bCs/>
          <w:sz w:val="24"/>
          <w:szCs w:val="24"/>
        </w:rPr>
        <w:t>图形找规律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051D1" w:rsidRPr="000051D1" w:rsidRDefault="000051D1" w:rsidP="000051D1">
      <w:pPr>
        <w:numPr>
          <w:ilvl w:val="0"/>
          <w:numId w:val="39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观察下图的变换，在（4）中画出怎样的图形？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2635250" cy="548887"/>
            <wp:effectExtent l="19050" t="0" r="0" b="0"/>
            <wp:docPr id="2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93" cy="548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【分析】通过观察，发现此图是逆时针旋转。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344451" cy="349250"/>
            <wp:effectExtent l="19050" t="0" r="0" b="0"/>
            <wp:docPr id="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1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451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numPr>
          <w:ilvl w:val="0"/>
          <w:numId w:val="39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下面是由几何图形组成的帆船图形,请按照一定的规律,在标序号处画出符合规律的小帆船.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/>
          <w:bCs/>
          <w:sz w:val="24"/>
          <w:szCs w:val="24"/>
        </w:rPr>
        <w:pict>
          <v:group id="_x0000_s2106" style="position:absolute;left:0;text-align:left;margin-left:30.7pt;margin-top:8.55pt;width:196pt;height:154.5pt;z-index:251658240" coordorigin="2320,6928" coordsize="3920,309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07" type="#_x0000_t75" style="position:absolute;left:4725;top:8848;width:1515;height:1170">
              <v:imagedata r:id="rId12" o:title=""/>
            </v:shape>
            <v:group id="_x0000_s2108" style="position:absolute;left:4940;top:7980;width:600;height:640" coordorigin="4880,7980" coordsize="600,640">
              <v:shapetype id="_x0000_t8" coordsize="21600,21600" o:spt="8" adj="5400" path="m,l@0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3,10800;10800,21600;@2,10800;10800,0" textboxrect="1800,1800,19800,19800;4500,4500,17100,17100;7200,7200,14400,14400"/>
                <v:handles>
                  <v:h position="#0,bottomRight" xrange="0,10800"/>
                </v:handles>
              </v:shapetype>
              <v:shape id="_x0000_s2109" type="#_x0000_t8" style="position:absolute;left:4880;top:8460;width:600;height:160;rotation:11769718fd;flip:y" fillcolor="black">
                <v:fill r:id="rId13" o:title="浅色上对角线" type="pattern"/>
              </v:shape>
              <v:group id="_x0000_s2110" style="position:absolute;left:5180;top:7980;width:220;height:500" coordorigin="6440,7480" coordsize="220,440">
                <v:line id="_x0000_s2111" style="position:absolute;flip:y" from="6440,7480" to="6440,7920"/>
                <v:rect id="_x0000_s2112" style="position:absolute;left:6440;top:7500;width:180;height:120"/>
                <v:shape id="_x0000_s2113" style="position:absolute;left:6440;top:7700;width:220;height:160" coordsize="220,160" path="m,l220,60,,160e" filled="f">
                  <v:path arrowok="t"/>
                </v:shape>
              </v:group>
            </v:group>
            <v:group id="_x0000_s2114" style="position:absolute;left:5040;top:6948;width:620;height:840" coordorigin="5040,6948" coordsize="620,840">
              <v:shape id="_x0000_s2115" style="position:absolute;left:5040;top:7548;width:620;height:240" coordsize="620,240" path="m,l620,,180,240,,xe" fillcolor="black">
                <v:path arrowok="t"/>
              </v:shape>
              <v:shape id="_x0000_s2116" style="position:absolute;left:5280;top:6948;width:120;height:580" coordsize="190,580" path="m7,580l7,80c30,,130,80,147,100v17,20,-17,83,-40,100c84,217,,190,7,200v7,10,113,30,140,60c174,290,190,347,167,380,144,413,75,436,7,460e" filled="f">
                <v:path arrowok="t"/>
              </v:shape>
            </v:group>
            <v:group id="_x0000_s2117" style="position:absolute;left:3820;top:8888;width:620;height:800" coordorigin="3820,8888" coordsize="620,800">
              <v:shape id="_x0000_s2118" style="position:absolute;left:3820;top:9448;width:620;height:240" coordsize="620,240" path="m,l620,,180,240,,xe" fillcolor="black">
                <v:fill r:id="rId13" o:title="浅色上对角线" type="pattern"/>
                <v:path arrowok="t"/>
              </v:shape>
              <v:shape id="_x0000_s2119" style="position:absolute;left:4060;top:8888;width:120;height:560" coordsize="147,580" path="m7,580l7,80c24,,90,80,107,100v17,20,17,70,,100c90,230,,247,7,280l147,400,7,580xe">
                <v:path arrowok="t"/>
              </v:shape>
            </v:group>
            <v:group id="_x0000_s2120" style="position:absolute;left:2320;top:6928;width:1160;height:820" coordorigin="2320,6928" coordsize="1160,820">
              <v:group id="_x0000_s2121" style="position:absolute;left:2320;top:6928;width:1160;height:820" coordorigin="2680,7280" coordsize="1160,820">
                <v:oval id="_x0000_s2122" style="position:absolute;left:2820;top:7400;width:700;height:700" fillcolor="black">
                  <v:fill r:id="rId13" o:title="浅色上对角线" type="pattern"/>
                </v:oval>
                <v:rect id="_x0000_s2123" style="position:absolute;left:2680;top:7280;width:1160;height:560" strokecolor="white"/>
                <v:shape id="_x0000_s2124" style="position:absolute;left:3160;top:7320;width:160;height:540" coordsize="160,540" path="m,540l,,100,120,20,200,160,360,20,440e" filled="f">
                  <v:path arrowok="t"/>
                </v:shape>
              </v:group>
              <v:line id="_x0000_s2125" style="position:absolute;flip:y" from="2480,7480" to="3140,7488"/>
            </v:group>
            <v:group id="_x0000_s2126" style="position:absolute;left:3820;top:6968;width:600;height:752" coordorigin="3820,6968" coordsize="600,752">
              <v:group id="_x0000_s2127" style="position:absolute;left:3820;top:7037;width:600;height:683" coordorigin="3820,7037" coordsize="600,683">
                <v:oval id="_x0000_s2128" style="position:absolute;left:4003;top:7221;width:274;height:277"/>
                <v:line id="_x0000_s2129" style="position:absolute" from="4117,7037" to="4117,7567"/>
                <v:rect id="_x0000_s2130" style="position:absolute;left:4117;top:7037;width:160;height:138"/>
                <v:shape id="_x0000_s2131" type="#_x0000_t8" style="position:absolute;left:3820;top:7560;width:600;height:160;rotation:11769718fd;flip:y"/>
              </v:group>
              <v:rect id="_x0000_s2132" style="position:absolute;left:3889;top:6968;width:205;height:576" strokecolor="white"/>
            </v:group>
          </v:group>
          <o:OLEObject Type="Embed" ProgID="PBrush" ShapeID="_x0000_s2107" DrawAspect="Content" ObjectID="_1401288028" r:id="rId14"/>
        </w:pict>
      </w:r>
      <w:r w:rsidRPr="000051D1">
        <w:rPr>
          <w:rFonts w:ascii="微软雅黑" w:eastAsia="微软雅黑" w:hAnsi="微软雅黑"/>
          <w:bCs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5" type="#_x0000_t202" style="position:absolute;left:0;text-align:left;margin-left:102pt;margin-top:70.2pt;width:31pt;height:25pt;z-index:251658240" o:allowincell="f" filled="f" stroked="f">
            <v:textbox style="mso-next-textbox:#_x0000_s2105">
              <w:txbxContent>
                <w:p w:rsidR="000051D1" w:rsidRDefault="000051D1" w:rsidP="000051D1">
                  <w:r>
                    <w:rPr>
                      <w:rFonts w:ascii="宋体" w:hint="eastAsia"/>
                    </w:rPr>
                    <w:t>③</w:t>
                  </w:r>
                </w:p>
              </w:txbxContent>
            </v:textbox>
          </v:shape>
        </w:pict>
      </w:r>
      <w:r w:rsidRPr="000051D1">
        <w:rPr>
          <w:rFonts w:ascii="微软雅黑" w:eastAsia="微软雅黑" w:hAnsi="微软雅黑"/>
          <w:bCs/>
          <w:sz w:val="24"/>
          <w:szCs w:val="24"/>
        </w:rPr>
        <w:pict>
          <v:shape id="_x0000_s2104" type="#_x0000_t202" style="position:absolute;left:0;text-align:left;margin-left:36pt;margin-top:121.2pt;width:31pt;height:25pt;z-index:251658240" o:allowincell="f" filled="f" stroked="f">
            <v:textbox style="mso-next-textbox:#_x0000_s2104">
              <w:txbxContent>
                <w:p w:rsidR="000051D1" w:rsidRDefault="000051D1" w:rsidP="000051D1">
                  <w:r>
                    <w:rPr>
                      <w:rFonts w:ascii="宋体" w:hint="eastAsia"/>
                    </w:rPr>
                    <w:t>②</w:t>
                  </w:r>
                </w:p>
              </w:txbxContent>
            </v:textbox>
          </v:shape>
        </w:pict>
      </w:r>
      <w:r w:rsidRPr="000051D1">
        <w:rPr>
          <w:rFonts w:ascii="微软雅黑" w:eastAsia="微软雅黑" w:hAnsi="微软雅黑"/>
          <w:bCs/>
          <w:sz w:val="24"/>
          <w:szCs w:val="24"/>
        </w:rPr>
        <w:pict>
          <v:shape id="_x0000_s2103" type="#_x0000_t202" style="position:absolute;left:0;text-align:left;margin-left:37pt;margin-top:70.2pt;width:31pt;height:25pt;z-index:251658240" o:allowincell="f" filled="f" stroked="f">
            <v:textbox style="mso-next-textbox:#_x0000_s2103">
              <w:txbxContent>
                <w:p w:rsidR="000051D1" w:rsidRDefault="000051D1" w:rsidP="000051D1">
                  <w:r>
                    <w:rPr>
                      <w:rFonts w:ascii="宋体" w:hint="eastAsia"/>
                    </w:rPr>
                    <w:t>①</w:t>
                  </w:r>
                </w:p>
              </w:txbxContent>
            </v:textbox>
          </v:shape>
        </w:pic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lastRenderedPageBreak/>
        <w:t>【解析】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/>
          <w:bCs/>
          <w:sz w:val="24"/>
          <w:szCs w:val="24"/>
        </w:rPr>
        <w:pict>
          <v:group id="_x0000_s2133" style="position:absolute;left:0;text-align:left;margin-left:56.7pt;margin-top:-38.7pt;width:170pt;height:54pt;z-index:251658240" coordorigin="2240,5208" coordsize="3400,1080">
            <v:line id="_x0000_s2134" style="position:absolute;flip:y" from="3800,5308" to="3800,5888"/>
            <v:group id="_x0000_s2135" style="position:absolute;left:2240;top:5208;width:3400;height:1080" coordorigin="2240,5520" coordsize="3400,1080">
              <v:group id="_x0000_s2136" style="position:absolute;left:2240;top:5520;width:620;height:1000" coordorigin="2720,3360" coordsize="620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2137" type="#_x0000_t6" style="position:absolute;left:2720;top:3740;width:620;height:620;rotation:-2935334fd"/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2138" type="#_x0000_t95" style="position:absolute;left:2870;top:3670;width:340;height:360;rotation:90" adj="-11382084,10800"/>
                <v:line id="_x0000_s2139" style="position:absolute;flip:y" from="3040,3360" to="3040,4060"/>
                <v:shape id="_x0000_s2140" type="#_x0000_t95" style="position:absolute;left:2900;top:3380;width:260;height:260;rotation:90" adj="-11382084,10800"/>
              </v:group>
              <v:shape id="_x0000_s2141" type="#_x0000_t8" style="position:absolute;left:3380;top:6240;width:840;height:360;rotation:11747713fd;flip:y" fillcolor="black"/>
              <v:rect id="_x0000_s2142" style="position:absolute;left:3800;top:5620;width:180;height:140"/>
              <v:shape id="_x0000_s2143" type="#_x0000_t8" style="position:absolute;left:3670;top:5930;width:420;height:160;rotation:-90"/>
              <v:group id="_x0000_s2144" style="position:absolute;left:4640;top:5660;width:1000;height:900" coordorigin="5140,3600" coordsize=",900">
                <v:oval id="_x0000_s2145" style="position:absolute;left:5260;top:3840;width:660;height:660" fillcolor="black"/>
                <v:rect id="_x0000_s2146" style="position:absolute;left:5140;top:3820;width:1000;height:380" strokecolor="white"/>
                <v:line id="_x0000_s2147" style="position:absolute;flip:y" from="5600,3600" to="5600,4220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2148" type="#_x0000_t5" style="position:absolute;left:5610;top:3610;width:200;height:220;rotation:90"/>
                <v:shape id="_x0000_s2149" type="#_x0000_t8" style="position:absolute;left:5510;top:3950;width:360;height:180;rotation:90;flip:x"/>
              </v:group>
            </v:group>
          </v:group>
        </w:pict>
      </w:r>
    </w:p>
    <w:p w:rsidR="000051D1" w:rsidRDefault="000051D1" w:rsidP="000051D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26189" w:rsidRPr="00F26189" w:rsidRDefault="00F26189" w:rsidP="000051D1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6.14</w:t>
      </w:r>
      <w:r w:rsidRPr="000051D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0051D1" w:rsidRPr="000051D1" w:rsidRDefault="00F26189" w:rsidP="00F2618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0051D1" w:rsidRPr="00F26189">
        <w:rPr>
          <w:rFonts w:ascii="微软雅黑" w:eastAsia="微软雅黑" w:hAnsi="微软雅黑" w:hint="eastAsia"/>
          <w:b/>
          <w:bCs/>
          <w:sz w:val="24"/>
          <w:szCs w:val="24"/>
        </w:rPr>
        <w:t>数字找规律</w:t>
      </w:r>
      <w:r w:rsidRPr="00F26189"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</w:p>
    <w:p w:rsidR="000051D1" w:rsidRPr="000051D1" w:rsidRDefault="000051D1" w:rsidP="000051D1">
      <w:pPr>
        <w:numPr>
          <w:ilvl w:val="0"/>
          <w:numId w:val="40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根据图中数字的规律，在最上边的空格中填上合适的数。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drawing>
          <wp:inline distT="0" distB="0" distL="0" distR="0">
            <wp:extent cx="1593850" cy="1384300"/>
            <wp:effectExtent l="19050" t="0" r="6350" b="0"/>
            <wp:docPr id="26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【解析】</w:t>
      </w:r>
      <w:r w:rsidRPr="000051D1">
        <w:rPr>
          <w:rFonts w:ascii="微软雅黑" w:eastAsia="微软雅黑" w:hAnsi="微软雅黑"/>
          <w:bCs/>
          <w:sz w:val="24"/>
          <w:szCs w:val="24"/>
        </w:rPr>
        <w:t>64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，每个数字是下面的两个数字之和</w:t>
      </w:r>
      <w:r w:rsidRPr="000051D1">
        <w:rPr>
          <w:rFonts w:ascii="微软雅黑" w:eastAsia="微软雅黑" w:hAnsi="微软雅黑"/>
          <w:bCs/>
          <w:sz w:val="24"/>
          <w:szCs w:val="24"/>
        </w:rPr>
        <w:t xml:space="preserve"> 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numPr>
          <w:ilvl w:val="0"/>
          <w:numId w:val="40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下面数列的每一项是由</w:t>
      </w:r>
      <w:r w:rsidRPr="000051D1">
        <w:rPr>
          <w:rFonts w:ascii="微软雅黑" w:eastAsia="微软雅黑" w:hAnsi="微软雅黑"/>
          <w:bCs/>
          <w:sz w:val="24"/>
          <w:szCs w:val="24"/>
        </w:rPr>
        <w:t>3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个数组成的数组表示的，它们依次是</w:t>
      </w:r>
      <w:r w:rsidRPr="000051D1">
        <w:rPr>
          <w:rFonts w:ascii="微软雅黑" w:eastAsia="微软雅黑" w:hAnsi="微软雅黑"/>
          <w:bCs/>
          <w:sz w:val="24"/>
          <w:szCs w:val="24"/>
        </w:rPr>
        <w:t>(1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5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10)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(2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10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20)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(3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15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</w:t>
      </w:r>
      <w:r w:rsidRPr="000051D1">
        <w:rPr>
          <w:rFonts w:ascii="微软雅黑" w:eastAsia="微软雅黑" w:hAnsi="微软雅黑"/>
          <w:bCs/>
          <w:sz w:val="24"/>
          <w:szCs w:val="24"/>
        </w:rPr>
        <w:t>30)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，„„，那么，第</w:t>
      </w:r>
      <w:r w:rsidRPr="000051D1">
        <w:rPr>
          <w:rFonts w:ascii="微软雅黑" w:eastAsia="微软雅黑" w:hAnsi="微软雅黑"/>
          <w:bCs/>
          <w:sz w:val="24"/>
          <w:szCs w:val="24"/>
        </w:rPr>
        <w:t>50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个数组内的三个数分别是什么</w:t>
      </w:r>
      <w:r w:rsidRPr="000051D1">
        <w:rPr>
          <w:rFonts w:ascii="微软雅黑" w:eastAsia="微软雅黑" w:hAnsi="微软雅黑"/>
          <w:bCs/>
          <w:sz w:val="24"/>
          <w:szCs w:val="24"/>
        </w:rPr>
        <w:t>?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【解析】第二个数是第一个数的5倍，第三个数是第一个数的10倍(50,250,500)。</w:t>
      </w:r>
    </w:p>
    <w:p w:rsidR="000051D1" w:rsidRDefault="000051D1" w:rsidP="000051D1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F26189" w:rsidRPr="00F26189" w:rsidRDefault="00F26189" w:rsidP="000051D1">
      <w:pPr>
        <w:shd w:val="clear" w:color="auto" w:fill="FFFFFF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6.15</w:t>
      </w:r>
      <w:r w:rsidRPr="000051D1">
        <w:rPr>
          <w:rFonts w:ascii="微软雅黑" w:eastAsia="微软雅黑" w:hAnsi="微软雅黑" w:hint="eastAsia"/>
          <w:b/>
          <w:sz w:val="32"/>
          <w:szCs w:val="32"/>
        </w:rPr>
        <w:t>试题</w:t>
      </w:r>
    </w:p>
    <w:p w:rsidR="000051D1" w:rsidRPr="000051D1" w:rsidRDefault="00F26189" w:rsidP="00F26189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="000051D1" w:rsidRPr="00F26189">
        <w:rPr>
          <w:rFonts w:ascii="微软雅黑" w:eastAsia="微软雅黑" w:hAnsi="微软雅黑" w:hint="eastAsia"/>
          <w:b/>
          <w:bCs/>
          <w:sz w:val="24"/>
          <w:szCs w:val="24"/>
        </w:rPr>
        <w:t>和差应用题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051D1" w:rsidRPr="000051D1" w:rsidRDefault="000051D1" w:rsidP="000051D1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两个数的和是20，差是4，求这两个数？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lastRenderedPageBreak/>
        <w:drawing>
          <wp:inline distT="0" distB="0" distL="0" distR="0">
            <wp:extent cx="1701800" cy="1088986"/>
            <wp:effectExtent l="19050" t="0" r="0" b="0"/>
            <wp:docPr id="2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088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【解析】20+4=24,24为两个长线段的数值。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24÷2=12,12为一个长线段的数值。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ab/>
        <w:t>12-4=8，为另一个数的数值。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051D1" w:rsidRPr="000051D1" w:rsidRDefault="000051D1" w:rsidP="000051D1">
      <w:pPr>
        <w:numPr>
          <w:ilvl w:val="0"/>
          <w:numId w:val="41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457835</wp:posOffset>
            </wp:positionV>
            <wp:extent cx="3124835" cy="970280"/>
            <wp:effectExtent l="19050" t="0" r="0" b="0"/>
            <wp:wrapSquare wrapText="bothSides"/>
            <wp:docPr id="28" name="图片 50" descr="http://219.226.9.43/RESOURCE/XX/XXSX/ALPK/BL000058/64_3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219.226.9.43/RESOURCE/XX/XXSX/ALPK/BL000058/64_379.jpg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小明期末考试时语文和数学的平均分数是94分，数学比语文多8分，问语文和数学各得了几分？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/>
          <w:bCs/>
          <w:sz w:val="24"/>
          <w:szCs w:val="24"/>
        </w:rPr>
        <w:t>【</w:t>
      </w:r>
      <w:r w:rsidRPr="000051D1">
        <w:rPr>
          <w:rFonts w:ascii="微软雅黑" w:eastAsia="微软雅黑" w:hAnsi="微软雅黑" w:hint="eastAsia"/>
          <w:bCs/>
          <w:sz w:val="24"/>
          <w:szCs w:val="24"/>
        </w:rPr>
        <w:t>解析</w:t>
      </w:r>
      <w:r w:rsidRPr="000051D1">
        <w:rPr>
          <w:rFonts w:ascii="微软雅黑" w:eastAsia="微软雅黑" w:hAnsi="微软雅黑"/>
          <w:bCs/>
          <w:sz w:val="24"/>
          <w:szCs w:val="24"/>
        </w:rPr>
        <w:t>】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题中数学与语文成绩之差是8分，但是数学和语文成绩之和没有直接告诉我们.可是，条件中给出了两科的平均成绩是94分，这就可以求得这两科的总成绩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①语文和数学成绩之和是多少分？94×2＝188（分）②数学得多少分？（188+8）÷ 2＝196÷2=98（分）③ 语文得多少分？（188-8）÷2=180÷2=90（分）或 98-8=90（分）</w:t>
      </w:r>
    </w:p>
    <w:p w:rsidR="000051D1" w:rsidRPr="000051D1" w:rsidRDefault="000051D1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051D1">
        <w:rPr>
          <w:rFonts w:ascii="微软雅黑" w:eastAsia="微软雅黑" w:hAnsi="微软雅黑" w:hint="eastAsia"/>
          <w:bCs/>
          <w:sz w:val="24"/>
          <w:szCs w:val="24"/>
        </w:rPr>
        <w:t>答：小明期末考试语文得90分，数学得98分.</w:t>
      </w:r>
    </w:p>
    <w:p w:rsidR="009B1CE7" w:rsidRPr="000051D1" w:rsidRDefault="009B1CE7" w:rsidP="000051D1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sectPr w:rsidR="009B1CE7" w:rsidRPr="000051D1" w:rsidSect="00A1122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A26" w:rsidRDefault="00C44A26" w:rsidP="003738DD">
      <w:pPr>
        <w:ind w:left="827"/>
      </w:pPr>
      <w:r>
        <w:separator/>
      </w:r>
    </w:p>
  </w:endnote>
  <w:endnote w:type="continuationSeparator" w:id="1">
    <w:p w:rsidR="00C44A26" w:rsidRDefault="00C44A26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A26" w:rsidRDefault="00C44A26" w:rsidP="003738DD">
      <w:pPr>
        <w:ind w:left="827"/>
      </w:pPr>
      <w:r>
        <w:separator/>
      </w:r>
    </w:p>
  </w:footnote>
  <w:footnote w:type="continuationSeparator" w:id="1">
    <w:p w:rsidR="00C44A26" w:rsidRDefault="00C44A26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decimal"/>
      <w:suff w:val="nothing"/>
      <w:lvlText w:val="%1、"/>
      <w:lvlJc w:val="left"/>
    </w:lvl>
  </w:abstractNum>
  <w:abstractNum w:abstractNumId="2">
    <w:nsid w:val="00000009"/>
    <w:multiLevelType w:val="singleLevel"/>
    <w:tmpl w:val="00000009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0000000E"/>
    <w:multiLevelType w:val="singleLevel"/>
    <w:tmpl w:val="0000000E"/>
    <w:lvl w:ilvl="0">
      <w:start w:val="8"/>
      <w:numFmt w:val="chineseCounting"/>
      <w:suff w:val="nothing"/>
      <w:lvlText w:val="%1、"/>
      <w:lvlJc w:val="left"/>
    </w:lvl>
  </w:abstractNum>
  <w:abstractNum w:abstractNumId="5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6">
    <w:nsid w:val="00000010"/>
    <w:multiLevelType w:val="singleLevel"/>
    <w:tmpl w:val="00000010"/>
    <w:lvl w:ilvl="0">
      <w:start w:val="4"/>
      <w:numFmt w:val="chineseCounting"/>
      <w:suff w:val="nothing"/>
      <w:lvlText w:val="%1、"/>
      <w:lvlJc w:val="left"/>
    </w:lvl>
  </w:abstractNum>
  <w:abstractNum w:abstractNumId="7">
    <w:nsid w:val="03B15FAC"/>
    <w:multiLevelType w:val="hybridMultilevel"/>
    <w:tmpl w:val="56CC2838"/>
    <w:lvl w:ilvl="0" w:tplc="97B814B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4641335"/>
    <w:multiLevelType w:val="hybridMultilevel"/>
    <w:tmpl w:val="22D007BE"/>
    <w:lvl w:ilvl="0" w:tplc="736A3C2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  <w:szCs w:val="21"/>
      </w:rPr>
    </w:lvl>
    <w:lvl w:ilvl="1" w:tplc="48DCB6E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4876ACE"/>
    <w:multiLevelType w:val="hybridMultilevel"/>
    <w:tmpl w:val="679AE950"/>
    <w:lvl w:ilvl="0" w:tplc="8572EFBA">
      <w:start w:val="1"/>
      <w:numFmt w:val="decimal"/>
      <w:lvlText w:val="第%1段"/>
      <w:lvlJc w:val="left"/>
      <w:pPr>
        <w:tabs>
          <w:tab w:val="num" w:pos="1065"/>
        </w:tabs>
        <w:ind w:left="1065" w:hanging="106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0728338D"/>
    <w:multiLevelType w:val="hybridMultilevel"/>
    <w:tmpl w:val="CC847BD8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74A5E6B"/>
    <w:multiLevelType w:val="hybridMultilevel"/>
    <w:tmpl w:val="FB1E5E3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303873"/>
    <w:multiLevelType w:val="hybridMultilevel"/>
    <w:tmpl w:val="959AC9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FB366A5"/>
    <w:multiLevelType w:val="hybridMultilevel"/>
    <w:tmpl w:val="7D7EB8D8"/>
    <w:lvl w:ilvl="0" w:tplc="59D48C4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0CE3DC7"/>
    <w:multiLevelType w:val="hybridMultilevel"/>
    <w:tmpl w:val="39BEC10A"/>
    <w:lvl w:ilvl="0" w:tplc="0442B3D0">
      <w:start w:val="4"/>
      <w:numFmt w:val="japaneseCounting"/>
      <w:lvlText w:val="%1、"/>
      <w:lvlJc w:val="left"/>
      <w:pPr>
        <w:ind w:left="8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3582048"/>
    <w:multiLevelType w:val="hybridMultilevel"/>
    <w:tmpl w:val="2862A960"/>
    <w:lvl w:ilvl="0" w:tplc="7C88DADE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53A5FC3"/>
    <w:multiLevelType w:val="hybridMultilevel"/>
    <w:tmpl w:val="5D0CE95A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56E7473"/>
    <w:multiLevelType w:val="hybridMultilevel"/>
    <w:tmpl w:val="CE66D8B0"/>
    <w:lvl w:ilvl="0" w:tplc="BE6A70BA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3AAD2CB6"/>
    <w:multiLevelType w:val="hybridMultilevel"/>
    <w:tmpl w:val="F4B2F3AE"/>
    <w:lvl w:ilvl="0" w:tplc="0409000F">
      <w:start w:val="1"/>
      <w:numFmt w:val="decimal"/>
      <w:lvlText w:val="%1."/>
      <w:lvlJc w:val="left"/>
      <w:pPr>
        <w:ind w:left="4389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FA723B8"/>
    <w:multiLevelType w:val="hybridMultilevel"/>
    <w:tmpl w:val="FE4A00E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0A40255"/>
    <w:multiLevelType w:val="hybridMultilevel"/>
    <w:tmpl w:val="3B20BA08"/>
    <w:lvl w:ilvl="0" w:tplc="0C1E5C48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3584CC1"/>
    <w:multiLevelType w:val="multilevel"/>
    <w:tmpl w:val="2F4A7FF4"/>
    <w:numStyleLink w:val="0964"/>
  </w:abstractNum>
  <w:abstractNum w:abstractNumId="25">
    <w:nsid w:val="43CB78C2"/>
    <w:multiLevelType w:val="hybridMultilevel"/>
    <w:tmpl w:val="9542B426"/>
    <w:lvl w:ilvl="0" w:tplc="DF98466E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1" w:tplc="BA303D3E">
      <w:start w:val="2"/>
      <w:numFmt w:val="decimal"/>
      <w:lvlText w:val="（%2）"/>
      <w:lvlJc w:val="left"/>
      <w:pPr>
        <w:tabs>
          <w:tab w:val="num" w:pos="1770"/>
        </w:tabs>
        <w:ind w:left="177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26">
    <w:nsid w:val="46057326"/>
    <w:multiLevelType w:val="hybridMultilevel"/>
    <w:tmpl w:val="DAFEDBEC"/>
    <w:lvl w:ilvl="0" w:tplc="853021E6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1"/>
        <w:szCs w:val="21"/>
      </w:rPr>
    </w:lvl>
    <w:lvl w:ilvl="1" w:tplc="C69A80C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553774C1"/>
    <w:multiLevelType w:val="hybridMultilevel"/>
    <w:tmpl w:val="A2AE7630"/>
    <w:lvl w:ilvl="0" w:tplc="8442586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7AC1AD6"/>
    <w:multiLevelType w:val="hybridMultilevel"/>
    <w:tmpl w:val="4C0CE168"/>
    <w:lvl w:ilvl="0" w:tplc="E86E82F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8C668B5"/>
    <w:multiLevelType w:val="hybridMultilevel"/>
    <w:tmpl w:val="90080136"/>
    <w:lvl w:ilvl="0" w:tplc="DCD6946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D5961C6"/>
    <w:multiLevelType w:val="hybridMultilevel"/>
    <w:tmpl w:val="B7E8EDE6"/>
    <w:lvl w:ilvl="0" w:tplc="AB6852B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5FF9110F"/>
    <w:multiLevelType w:val="hybridMultilevel"/>
    <w:tmpl w:val="1186AE22"/>
    <w:lvl w:ilvl="0" w:tplc="C77A3B0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0876D1A"/>
    <w:multiLevelType w:val="hybridMultilevel"/>
    <w:tmpl w:val="B6D213D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1606841"/>
    <w:multiLevelType w:val="hybridMultilevel"/>
    <w:tmpl w:val="85F45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4636C8C"/>
    <w:multiLevelType w:val="hybridMultilevel"/>
    <w:tmpl w:val="D9A64B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5802FE"/>
    <w:multiLevelType w:val="hybridMultilevel"/>
    <w:tmpl w:val="DFEE2E64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111744"/>
    <w:multiLevelType w:val="hybridMultilevel"/>
    <w:tmpl w:val="B442B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4A124BE"/>
    <w:multiLevelType w:val="hybridMultilevel"/>
    <w:tmpl w:val="1032B1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D736B35"/>
    <w:multiLevelType w:val="hybridMultilevel"/>
    <w:tmpl w:val="518E195A"/>
    <w:lvl w:ilvl="0" w:tplc="DD9652D0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7F5408A9"/>
    <w:multiLevelType w:val="hybridMultilevel"/>
    <w:tmpl w:val="A4D058A4"/>
    <w:lvl w:ilvl="0" w:tplc="8DC4362E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default"/>
        <w:b/>
        <w:i w:val="0"/>
        <w:color w:val="800000"/>
        <w:sz w:val="21"/>
        <w:szCs w:val="21"/>
        <w:lang w:val="en-US"/>
      </w:rPr>
    </w:lvl>
    <w:lvl w:ilvl="1" w:tplc="04090019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21"/>
  </w:num>
  <w:num w:numId="3">
    <w:abstractNumId w:val="24"/>
  </w:num>
  <w:num w:numId="4">
    <w:abstractNumId w:val="39"/>
  </w:num>
  <w:num w:numId="5">
    <w:abstractNumId w:val="27"/>
  </w:num>
  <w:num w:numId="6">
    <w:abstractNumId w:val="30"/>
  </w:num>
  <w:num w:numId="7">
    <w:abstractNumId w:val="12"/>
  </w:num>
  <w:num w:numId="8">
    <w:abstractNumId w:val="36"/>
  </w:num>
  <w:num w:numId="9">
    <w:abstractNumId w:val="15"/>
  </w:num>
  <w:num w:numId="10">
    <w:abstractNumId w:val="17"/>
  </w:num>
  <w:num w:numId="11">
    <w:abstractNumId w:val="31"/>
  </w:num>
  <w:num w:numId="12">
    <w:abstractNumId w:val="40"/>
  </w:num>
  <w:num w:numId="13">
    <w:abstractNumId w:val="14"/>
  </w:num>
  <w:num w:numId="14">
    <w:abstractNumId w:val="33"/>
  </w:num>
  <w:num w:numId="15">
    <w:abstractNumId w:val="7"/>
  </w:num>
  <w:num w:numId="16">
    <w:abstractNumId w:val="23"/>
  </w:num>
  <w:num w:numId="17">
    <w:abstractNumId w:val="18"/>
  </w:num>
  <w:num w:numId="18">
    <w:abstractNumId w:val="41"/>
  </w:num>
  <w:num w:numId="19">
    <w:abstractNumId w:val="1"/>
  </w:num>
  <w:num w:numId="20">
    <w:abstractNumId w:val="6"/>
  </w:num>
  <w:num w:numId="21">
    <w:abstractNumId w:val="4"/>
  </w:num>
  <w:num w:numId="22">
    <w:abstractNumId w:val="5"/>
  </w:num>
  <w:num w:numId="23">
    <w:abstractNumId w:val="20"/>
  </w:num>
  <w:num w:numId="24">
    <w:abstractNumId w:val="9"/>
  </w:num>
  <w:num w:numId="25">
    <w:abstractNumId w:val="25"/>
  </w:num>
  <w:num w:numId="26">
    <w:abstractNumId w:val="8"/>
  </w:num>
  <w:num w:numId="27">
    <w:abstractNumId w:val="32"/>
  </w:num>
  <w:num w:numId="28">
    <w:abstractNumId w:val="26"/>
  </w:num>
  <w:num w:numId="29">
    <w:abstractNumId w:val="22"/>
  </w:num>
  <w:num w:numId="30">
    <w:abstractNumId w:val="10"/>
  </w:num>
  <w:num w:numId="31">
    <w:abstractNumId w:val="29"/>
  </w:num>
  <w:num w:numId="32">
    <w:abstractNumId w:val="28"/>
  </w:num>
  <w:num w:numId="33">
    <w:abstractNumId w:val="19"/>
  </w:num>
  <w:num w:numId="34">
    <w:abstractNumId w:val="3"/>
  </w:num>
  <w:num w:numId="35">
    <w:abstractNumId w:val="2"/>
  </w:num>
  <w:num w:numId="36">
    <w:abstractNumId w:val="0"/>
  </w:num>
  <w:num w:numId="37">
    <w:abstractNumId w:val="37"/>
  </w:num>
  <w:num w:numId="38">
    <w:abstractNumId w:val="38"/>
  </w:num>
  <w:num w:numId="39">
    <w:abstractNumId w:val="13"/>
  </w:num>
  <w:num w:numId="40">
    <w:abstractNumId w:val="34"/>
  </w:num>
  <w:num w:numId="41">
    <w:abstractNumId w:val="35"/>
  </w:num>
  <w:num w:numId="4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051D1"/>
    <w:rsid w:val="00071798"/>
    <w:rsid w:val="000B18AE"/>
    <w:rsid w:val="00123151"/>
    <w:rsid w:val="001400D1"/>
    <w:rsid w:val="001733CB"/>
    <w:rsid w:val="00207A01"/>
    <w:rsid w:val="002165AF"/>
    <w:rsid w:val="003207F1"/>
    <w:rsid w:val="003738DD"/>
    <w:rsid w:val="00382D89"/>
    <w:rsid w:val="00383EA3"/>
    <w:rsid w:val="003C6127"/>
    <w:rsid w:val="003D6708"/>
    <w:rsid w:val="003E1565"/>
    <w:rsid w:val="004F2549"/>
    <w:rsid w:val="005D3945"/>
    <w:rsid w:val="00605BFE"/>
    <w:rsid w:val="00641E72"/>
    <w:rsid w:val="00662A95"/>
    <w:rsid w:val="00676599"/>
    <w:rsid w:val="006F3D11"/>
    <w:rsid w:val="007716CD"/>
    <w:rsid w:val="00773AD8"/>
    <w:rsid w:val="00795FFA"/>
    <w:rsid w:val="008A5B00"/>
    <w:rsid w:val="00944C37"/>
    <w:rsid w:val="009B1CE7"/>
    <w:rsid w:val="009D2D9E"/>
    <w:rsid w:val="00A1122C"/>
    <w:rsid w:val="00A66694"/>
    <w:rsid w:val="00AB1941"/>
    <w:rsid w:val="00B26D70"/>
    <w:rsid w:val="00BF08F1"/>
    <w:rsid w:val="00C44A26"/>
    <w:rsid w:val="00D13077"/>
    <w:rsid w:val="00D130D3"/>
    <w:rsid w:val="00DA185D"/>
    <w:rsid w:val="00DB0B83"/>
    <w:rsid w:val="00DB6D5B"/>
    <w:rsid w:val="00E10A7F"/>
    <w:rsid w:val="00E24B70"/>
    <w:rsid w:val="00E25A38"/>
    <w:rsid w:val="00E510F2"/>
    <w:rsid w:val="00ED3EDB"/>
    <w:rsid w:val="00F26189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numbering" w:customStyle="1" w:styleId="0964">
    <w:name w:val="样式 编号 (复杂文种)五号 (西文)粗体 深红 段前: 0 厘米 悬挂缩进: 9.64 字符"/>
    <w:basedOn w:val="a2"/>
    <w:rsid w:val="00123151"/>
    <w:pPr>
      <w:numPr>
        <w:numId w:val="4"/>
      </w:numPr>
    </w:pPr>
  </w:style>
  <w:style w:type="paragraph" w:styleId="a8">
    <w:name w:val="List Paragraph"/>
    <w:basedOn w:val="a"/>
    <w:uiPriority w:val="34"/>
    <w:qFormat/>
    <w:rsid w:val="00123151"/>
    <w:pPr>
      <w:ind w:firstLineChars="200" w:firstLine="420"/>
    </w:pPr>
  </w:style>
  <w:style w:type="paragraph" w:customStyle="1" w:styleId="Char3">
    <w:name w:val="Char"/>
    <w:basedOn w:val="a"/>
    <w:autoRedefine/>
    <w:rsid w:val="007716CD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7716C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aa">
    <w:name w:val="目前使用"/>
    <w:basedOn w:val="a"/>
    <w:rsid w:val="007716CD"/>
    <w:pPr>
      <w:adjustRightInd w:val="0"/>
      <w:snapToGrid w:val="0"/>
    </w:pPr>
    <w:rPr>
      <w:rFonts w:ascii="宋体" w:hAnsi="宋体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gif"/><Relationship Id="rId18" Type="http://schemas.openxmlformats.org/officeDocument/2006/relationships/image" Target="http://219.226.9.43/RESOURCE/XX/XXSX/ALPK/BL000058/64_379.jpg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header" Target="header3.xml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</Words>
  <Characters>845</Characters>
  <Application>Microsoft Office Word</Application>
  <DocSecurity>0</DocSecurity>
  <Lines>7</Lines>
  <Paragraphs>1</Paragraphs>
  <ScaleCrop>false</ScaleCrop>
  <Company>FOUNDERTECH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2012-06-15T09:47:00Z</dcterms:created>
  <dcterms:modified xsi:type="dcterms:W3CDTF">2012-06-15T09:47:00Z</dcterms:modified>
</cp:coreProperties>
</file>