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AB1941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AB1941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AB1941" w:rsidRDefault="00AB1941" w:rsidP="00DB0B83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AB1941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AB1941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AB1941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AB1941">
        <w:rPr>
          <w:rFonts w:ascii="微软雅黑" w:eastAsia="微软雅黑" w:hAnsi="微软雅黑" w:hint="eastAsia"/>
          <w:sz w:val="24"/>
          <w:szCs w:val="24"/>
        </w:rPr>
        <w:t>11</w:t>
      </w:r>
      <w:r w:rsidR="003738DD" w:rsidRPr="00AB1941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AB1941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AB1941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AB1941">
        <w:rPr>
          <w:rFonts w:ascii="微软雅黑" w:eastAsia="微软雅黑" w:hAnsi="微软雅黑" w:hint="eastAsia"/>
          <w:sz w:val="24"/>
          <w:szCs w:val="24"/>
        </w:rPr>
        <w:t>15</w:t>
      </w:r>
      <w:r w:rsidR="003738DD" w:rsidRPr="00AB1941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AB1941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AB1941" w:rsidRDefault="00E10A7F" w:rsidP="003E1565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 w:rsidRPr="00AB1941">
        <w:rPr>
          <w:rFonts w:ascii="微软雅黑" w:eastAsia="微软雅黑" w:hAnsi="微软雅黑" w:hint="eastAsia"/>
          <w:b/>
          <w:sz w:val="32"/>
          <w:szCs w:val="32"/>
        </w:rPr>
        <w:t>6.11试题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AB1941">
        <w:rPr>
          <w:rFonts w:ascii="微软雅黑" w:eastAsia="微软雅黑" w:hAnsi="微软雅黑" w:hint="eastAsia"/>
          <w:b/>
          <w:bCs/>
          <w:sz w:val="24"/>
          <w:szCs w:val="24"/>
        </w:rPr>
        <w:t>计算】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1、计算</w:t>
      </w:r>
      <w:r w:rsidRPr="00AB1941">
        <w:rPr>
          <w:rFonts w:ascii="微软雅黑" w:eastAsia="微软雅黑" w:hAnsi="微软雅黑"/>
          <w:bCs/>
          <w:sz w:val="24"/>
          <w:szCs w:val="24"/>
        </w:rPr>
        <w:t>599996+49997+3998+409</w:t>
      </w:r>
      <w:r w:rsidRPr="00AB1941">
        <w:rPr>
          <w:rFonts w:ascii="微软雅黑" w:eastAsia="微软雅黑" w:hAnsi="微软雅黑"/>
          <w:bCs/>
          <w:sz w:val="24"/>
          <w:szCs w:val="24"/>
        </w:rPr>
        <w:br/>
      </w: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</w:t>
      </w:r>
      <w:r w:rsidRPr="00AB1941">
        <w:rPr>
          <w:rFonts w:ascii="微软雅黑" w:eastAsia="微软雅黑" w:hAnsi="微软雅黑"/>
          <w:bCs/>
          <w:sz w:val="24"/>
          <w:szCs w:val="24"/>
        </w:rPr>
        <w:t>原式=600000+50000+4000+400-4-3-2+9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            </w:t>
      </w:r>
      <w:r w:rsidRPr="00AB1941">
        <w:rPr>
          <w:rFonts w:ascii="微软雅黑" w:eastAsia="微软雅黑" w:hAnsi="微软雅黑"/>
          <w:bCs/>
          <w:sz w:val="24"/>
          <w:szCs w:val="24"/>
        </w:rPr>
        <w:t>=654400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AB1941">
        <w:rPr>
          <w:rFonts w:ascii="微软雅黑" w:eastAsia="微软雅黑" w:hAnsi="微软雅黑" w:hint="eastAsia"/>
          <w:bCs/>
          <w:sz w:val="24"/>
          <w:szCs w:val="24"/>
        </w:rPr>
        <w:t>计算</w:t>
      </w:r>
      <w:r w:rsidRPr="00AB1941">
        <w:rPr>
          <w:rFonts w:ascii="微软雅黑" w:eastAsia="微软雅黑" w:hAnsi="微软雅黑"/>
          <w:bCs/>
          <w:sz w:val="24"/>
          <w:szCs w:val="24"/>
        </w:rPr>
        <w:t>1992×19931993-1993×19921992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</w:t>
      </w:r>
      <w:r w:rsidRPr="00AB1941">
        <w:rPr>
          <w:rFonts w:ascii="微软雅黑" w:eastAsia="微软雅黑" w:hAnsi="微软雅黑"/>
          <w:bCs/>
          <w:sz w:val="24"/>
          <w:szCs w:val="24"/>
        </w:rPr>
        <w:t xml:space="preserve"> 原式=1992×1993×10001-1993×1992×10001=0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6.12</w:t>
      </w:r>
      <w:r w:rsidRPr="00AB194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AB1941">
        <w:rPr>
          <w:rFonts w:ascii="微软雅黑" w:eastAsia="微软雅黑" w:hAnsi="微软雅黑" w:hint="eastAsia"/>
          <w:b/>
          <w:bCs/>
          <w:sz w:val="24"/>
          <w:szCs w:val="24"/>
        </w:rPr>
        <w:t>重叠问题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1、张老师出了两道题，做对第一题的有13人，做对第二题的有22人，两道题都做对的有8人，这个班一共有多少人？ 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做对第一题的13个人里，有8个人也做对第二题，那么做对第二题的22个人里这8个人就又重复数了一次，因此把做对第一题的人数和做对第二题的人数和起来，再减去重复数的这8个人。算式：13+22-8=27（人）。所以这个班一共有27人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2、四根长都是8厘米的绳子，把它们打结连在一起，成为一根长绳，打结处每根绳用去1厘米，绳结长度不计，现在这根长绳长多少厘米？ 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lastRenderedPageBreak/>
        <w:t>【详解】两根绳有一个结，三根绳有两个结，那么四根绳有三个结。一个结用去1+1=2厘米，那么三个结用去2+2+2=6厘米，绳子总长8+8+8+8=32厘米，减去打结的6厘米，32-6=26，现在这根长绳是26厘米。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6.13</w:t>
      </w:r>
      <w:r w:rsidRPr="00AB194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AB1941">
        <w:rPr>
          <w:rFonts w:ascii="微软雅黑" w:eastAsia="微软雅黑" w:hAnsi="微软雅黑" w:hint="eastAsia"/>
          <w:b/>
          <w:bCs/>
          <w:sz w:val="24"/>
          <w:szCs w:val="24"/>
        </w:rPr>
        <w:t>计数之枚举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1、明明给在外地工作的妈妈发一封信，要贴2角钱的邮票。他手中的邮票有1张1角的、2张8分的、5张4分的和2张1分的。那么明明要把这些邮票经过搭配选出2角钱的邮票来，一共有多少种不同的搭配的方法。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【详解】明明手中的邮票可以按下面的几种搭配方法，得到2角钱的邮票。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1张1角的、1张8分的、2张1分的，合起来是2角。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1张1角的、 2张 4分的、 2张 1分的，合起来也是2角。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2张8分的、1张4分的，合起来也是2角。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1张8分的、3张4分的，合起来也是2角。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5张4分的也是2角。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由以上分析得出：贴2角钱邮票，共有5种不同的搭配方法。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2、在一个圆周上放了1个红球和1994个黄球。一个同学从红球开始，按顺时针方向，每隔一个球，取走一个球；每隔一个球，取走一个球；……他一直这样操作下去，当他取到红球时就停止。你知道这时圆周上还剩下多少个黄球吗？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【详解】根据题中所说的操作方法，他在第一圈的操作中，取走的是排在黄球中第2、</w:t>
      </w:r>
      <w:r w:rsidRPr="00AB1941">
        <w:rPr>
          <w:rFonts w:ascii="微软雅黑" w:eastAsia="微软雅黑" w:hAnsi="微软雅黑" w:hint="eastAsia"/>
          <w:bCs/>
          <w:sz w:val="24"/>
          <w:szCs w:val="24"/>
        </w:rPr>
        <w:lastRenderedPageBreak/>
        <w:t>4、6、……1994位置上的黄球，这时圆周上除了一个红球外，还剩下1994÷2=997个黄球。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    在第二圈操作时，他取走了这997个黄球中，排在第1、3、5、7、……995、997位置上的黄球，这时圆周上除了一个红球外，还剩下997—（997＋1）÷2=498个黄球。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他又要继续第三圈操作了，他隔过红球，又取走了这498个黄球中，排在第1、3、5、……495、497的位置上的黄球，这时圆周上除了一个红球外，还剩下498÷2=249个黄球。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因为在上一圈操作时，排在这498个黄球中最后一个位置上的黄球没有被取走，所以他再进行操作时，第一个被取走的就是那个红球，这时，他的操作停止，圆周上剩下249个黄球。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6.14</w:t>
      </w:r>
      <w:r w:rsidRPr="00AB194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AB1941">
        <w:rPr>
          <w:rFonts w:ascii="微软雅黑" w:eastAsia="微软雅黑" w:hAnsi="微软雅黑" w:hint="eastAsia"/>
          <w:b/>
          <w:bCs/>
          <w:sz w:val="24"/>
          <w:szCs w:val="24"/>
        </w:rPr>
        <w:t>逻辑推理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、小花猫钓到了鲤鱼、草鱼、鲫鱼，三种鱼一共12条，放在小桶里往家走。路上遇到小白猫。小花猫问小白猫：“你最爱吃哪种鱼？”小白猫说：“那当然是鲤鱼了。”小花猫说：“好，你只要从我的桶里，随便拿出3条鱼来，一定会有你最爱吃的鲤鱼。不过，你可要先告诉我，我钓到了几条鲤鱼？”这下可难住小白猫了。小花猫钓了几条鲤鱼呢？不过聪明的小白猫，稍稍动了动脑筋，就说出来了。小白猫到底怎样想的呢？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【详解】小花猫一共钓了12条鱼，只要知道草鱼、鲫鱼各几条，那么要求出钓了几条鲤鱼就容易了，难就难在不知道有几条草鱼，也不知道有几条鲫鱼。别忙，想想小花</w:t>
      </w:r>
      <w:r w:rsidRPr="00AB1941">
        <w:rPr>
          <w:rFonts w:ascii="微软雅黑" w:eastAsia="微软雅黑" w:hAnsi="微软雅黑" w:hint="eastAsia"/>
          <w:bCs/>
          <w:sz w:val="24"/>
          <w:szCs w:val="24"/>
        </w:rPr>
        <w:lastRenderedPageBreak/>
        <w:t>猫还说了什么话？对！小花猫说，随便拿出三条鱼，就一定会有鲤鱼。解答这题就从这里突破。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     小花猫的话可以这样理解：至少有一条鲤鱼，含意是也可能有2条鲤鱼，或者3条都是鲤鱼。这就是说，小花猫钓到的三种鱼中，草鱼、鲫鱼是各有 1条，其余的 12— 1— 1=10条都是鲤鱼。</w:t>
      </w:r>
    </w:p>
    <w:p w:rsidR="00AB1941" w:rsidRDefault="00AB1941" w:rsidP="00AB1941">
      <w:pPr>
        <w:shd w:val="clear" w:color="auto" w:fill="FFFFFF"/>
        <w:ind w:firstLine="480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要是钓到的草鱼和鲫鱼合起来是3条或是比3条多行吗？不行！要是合起来是3条或是比3条多，那么随便拿3条就不一定有鲤鱼了。你说对吗？</w:t>
      </w:r>
    </w:p>
    <w:p w:rsidR="00AB1941" w:rsidRPr="00AB1941" w:rsidRDefault="00AB1941" w:rsidP="00AB1941">
      <w:pPr>
        <w:shd w:val="clear" w:color="auto" w:fill="FFFFFF"/>
        <w:ind w:firstLine="480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2、小明、小华和小光三个人都是少先队的干部。他们中一个是大队长，一个是中队长，一个是小队长。在一次体育比赛中，他们的一百米赛跑的结果是：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（1）小光比大队长的成绩好；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（2）小明和中队长的成绩不相同；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（3）中队长比小华的成绩差。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 xml:space="preserve">    根据以上情况，你能知道小明、小华、小光三个人中，谁是大队长吗？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【详解】根据（2）小明和中队长的成绩不相同，（3）中队长比小华成绩差，我们可以知道，小明和小华都不是中队长，那小光一定是中队长。</w:t>
      </w:r>
    </w:p>
    <w:p w:rsidR="00AB1941" w:rsidRDefault="00AB1941" w:rsidP="00AB1941">
      <w:pPr>
        <w:shd w:val="clear" w:color="auto" w:fill="FFFFFF"/>
        <w:ind w:firstLine="480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又根据（1）小光比大队长成绩好，也就是中队长比大队长成绩好。还根据（3）中队长比小华成绩差，我们可以知道，小华不是大队长，那么小华一定是小队长，当然小明就是大队长了。</w:t>
      </w:r>
    </w:p>
    <w:p w:rsidR="00AB1941" w:rsidRDefault="00AB1941" w:rsidP="00AB1941">
      <w:pPr>
        <w:shd w:val="clear" w:color="auto" w:fill="FFFFFF"/>
        <w:ind w:firstLine="480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6.15</w:t>
      </w:r>
      <w:r w:rsidRPr="00AB194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lastRenderedPageBreak/>
        <w:t>【</w:t>
      </w:r>
      <w:r w:rsidRPr="00AB1941">
        <w:rPr>
          <w:rFonts w:ascii="微软雅黑" w:eastAsia="微软雅黑" w:hAnsi="微软雅黑" w:hint="eastAsia"/>
          <w:b/>
          <w:bCs/>
          <w:sz w:val="24"/>
          <w:szCs w:val="24"/>
        </w:rPr>
        <w:t>抽屉原理】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1、三年级的少先队员们庆祝“六一”儿童节，一共做了65朵纸花。欢欢找来了11个塑料袋，把这些花放在袋里。他们要在每个袋里都放花，而且每袋里花的朵数还要都不一样多。同学们想想，他们这样做办得到，还是办不到？不过你可别简单地说办得到或办不到，还要讲讲道理呢。</w:t>
      </w:r>
    </w:p>
    <w:p w:rsid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 题里要求我们做到每个袋子里都放花，并且每袋里放的朵数还不一样。那么11个袋子里全少要放1+2＋3＋4＋5＋6＋7＋8＋9＋10＋11=66朵花。可是少先队员们只做了65朵花，那么只好在放了2朵或2朵以上的任何一个袋子里少放1朵。不管是哪个袋子里少放1朵，都会出现有两个袋子里花的朵数一样多。看来题中的要求“把65朵花放在11个袋子里，每个袋子里都放花，并且每个袋子里花的朵数都不一样多”是办不到的。</w:t>
      </w: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AB1941" w:rsidRPr="00AB1941" w:rsidRDefault="00AB1941" w:rsidP="00AB194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2、明明的上衣和裤子共有七个口袋。他在每个口袋里都放了钱，而且每个口袋里的钱数都不一样多，他一共放了100分。那么他放钱最多的那个口袋里，至少放了多少钱？</w:t>
      </w:r>
    </w:p>
    <w:p w:rsidR="009B1CE7" w:rsidRPr="00AB1941" w:rsidRDefault="00AB1941" w:rsidP="00AB194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B1941">
        <w:rPr>
          <w:rFonts w:ascii="微软雅黑" w:eastAsia="微软雅黑" w:hAnsi="微软雅黑" w:hint="eastAsia"/>
          <w:bCs/>
          <w:sz w:val="24"/>
          <w:szCs w:val="24"/>
        </w:rPr>
        <w:t>【详解】明明七个口袋里都放了钱，而且每个口袋里的钱数都不一样多，那么这七个口袋里放的钱数至少应是1分、2分、3分、4分、5分、6分、7分。这样，七个口袋里的钱只有28分，与1元还差72分。题中要求放钱最多的那个口袋里至少放了多少钱，因此要把每个口袋各增加 10分钱，使每个口袋里的钱尽量多。这时七个口袋里的钱数是11分、12分、13分、14分、15分、16分、17分，共有98分钱，比1元钱还少2分钱。把这2分钱分别放在放钱最多的两个口袋里，那么放钱最多的口袋里至少放了18分钱。</w:t>
      </w:r>
    </w:p>
    <w:sectPr w:rsidR="009B1CE7" w:rsidRPr="00AB1941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514" w:rsidRDefault="00672514" w:rsidP="003738DD">
      <w:pPr>
        <w:ind w:left="827"/>
      </w:pPr>
      <w:r>
        <w:separator/>
      </w:r>
    </w:p>
  </w:endnote>
  <w:endnote w:type="continuationSeparator" w:id="1">
    <w:p w:rsidR="00672514" w:rsidRDefault="00672514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514" w:rsidRDefault="00672514" w:rsidP="003738DD">
      <w:pPr>
        <w:ind w:left="827"/>
      </w:pPr>
      <w:r>
        <w:separator/>
      </w:r>
    </w:p>
  </w:footnote>
  <w:footnote w:type="continuationSeparator" w:id="1">
    <w:p w:rsidR="00672514" w:rsidRDefault="00672514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9"/>
    <w:multiLevelType w:val="singleLevel"/>
    <w:tmpl w:val="0000000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5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6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7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4641335"/>
    <w:multiLevelType w:val="hybridMultilevel"/>
    <w:tmpl w:val="22D007BE"/>
    <w:lvl w:ilvl="0" w:tplc="736A3C2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1" w:tplc="48DCB6E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728338D"/>
    <w:multiLevelType w:val="hybridMultilevel"/>
    <w:tmpl w:val="CC847BD8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56E7473"/>
    <w:multiLevelType w:val="hybridMultilevel"/>
    <w:tmpl w:val="CE66D8B0"/>
    <w:lvl w:ilvl="0" w:tplc="BE6A70B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FA723B8"/>
    <w:multiLevelType w:val="hybridMultilevel"/>
    <w:tmpl w:val="FE4A00E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3584CC1"/>
    <w:multiLevelType w:val="multilevel"/>
    <w:tmpl w:val="2F4A7FF4"/>
    <w:numStyleLink w:val="0964"/>
  </w:abstractNum>
  <w:abstractNum w:abstractNumId="23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4">
    <w:nsid w:val="46057326"/>
    <w:multiLevelType w:val="hybridMultilevel"/>
    <w:tmpl w:val="DAFEDBEC"/>
    <w:lvl w:ilvl="0" w:tplc="853021E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1"/>
        <w:szCs w:val="21"/>
      </w:rPr>
    </w:lvl>
    <w:lvl w:ilvl="1" w:tplc="C69A80C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53774C1"/>
    <w:multiLevelType w:val="hybridMultilevel"/>
    <w:tmpl w:val="A2AE7630"/>
    <w:lvl w:ilvl="0" w:tplc="8442586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7AC1AD6"/>
    <w:multiLevelType w:val="hybridMultilevel"/>
    <w:tmpl w:val="4C0CE168"/>
    <w:lvl w:ilvl="0" w:tplc="E86E82F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FF9110F"/>
    <w:multiLevelType w:val="hybridMultilevel"/>
    <w:tmpl w:val="1186AE22"/>
    <w:lvl w:ilvl="0" w:tplc="C77A3B0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19"/>
  </w:num>
  <w:num w:numId="3">
    <w:abstractNumId w:val="22"/>
  </w:num>
  <w:num w:numId="4">
    <w:abstractNumId w:val="33"/>
  </w:num>
  <w:num w:numId="5">
    <w:abstractNumId w:val="25"/>
  </w:num>
  <w:num w:numId="6">
    <w:abstractNumId w:val="28"/>
  </w:num>
  <w:num w:numId="7">
    <w:abstractNumId w:val="12"/>
  </w:num>
  <w:num w:numId="8">
    <w:abstractNumId w:val="32"/>
  </w:num>
  <w:num w:numId="9">
    <w:abstractNumId w:val="14"/>
  </w:num>
  <w:num w:numId="10">
    <w:abstractNumId w:val="15"/>
  </w:num>
  <w:num w:numId="11">
    <w:abstractNumId w:val="29"/>
  </w:num>
  <w:num w:numId="12">
    <w:abstractNumId w:val="34"/>
  </w:num>
  <w:num w:numId="13">
    <w:abstractNumId w:val="13"/>
  </w:num>
  <w:num w:numId="14">
    <w:abstractNumId w:val="31"/>
  </w:num>
  <w:num w:numId="15">
    <w:abstractNumId w:val="7"/>
  </w:num>
  <w:num w:numId="16">
    <w:abstractNumId w:val="21"/>
  </w:num>
  <w:num w:numId="17">
    <w:abstractNumId w:val="16"/>
  </w:num>
  <w:num w:numId="18">
    <w:abstractNumId w:val="35"/>
  </w:num>
  <w:num w:numId="19">
    <w:abstractNumId w:val="1"/>
  </w:num>
  <w:num w:numId="20">
    <w:abstractNumId w:val="6"/>
  </w:num>
  <w:num w:numId="21">
    <w:abstractNumId w:val="4"/>
  </w:num>
  <w:num w:numId="22">
    <w:abstractNumId w:val="5"/>
  </w:num>
  <w:num w:numId="23">
    <w:abstractNumId w:val="18"/>
  </w:num>
  <w:num w:numId="24">
    <w:abstractNumId w:val="9"/>
  </w:num>
  <w:num w:numId="25">
    <w:abstractNumId w:val="23"/>
  </w:num>
  <w:num w:numId="26">
    <w:abstractNumId w:val="8"/>
  </w:num>
  <w:num w:numId="27">
    <w:abstractNumId w:val="30"/>
  </w:num>
  <w:num w:numId="28">
    <w:abstractNumId w:val="24"/>
  </w:num>
  <w:num w:numId="29">
    <w:abstractNumId w:val="20"/>
  </w:num>
  <w:num w:numId="30">
    <w:abstractNumId w:val="10"/>
  </w:num>
  <w:num w:numId="31">
    <w:abstractNumId w:val="27"/>
  </w:num>
  <w:num w:numId="32">
    <w:abstractNumId w:val="26"/>
  </w:num>
  <w:num w:numId="33">
    <w:abstractNumId w:val="17"/>
  </w:num>
  <w:num w:numId="34">
    <w:abstractNumId w:val="3"/>
  </w:num>
  <w:num w:numId="35">
    <w:abstractNumId w:val="2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23151"/>
    <w:rsid w:val="001400D1"/>
    <w:rsid w:val="001733CB"/>
    <w:rsid w:val="00207A01"/>
    <w:rsid w:val="002165AF"/>
    <w:rsid w:val="003207F1"/>
    <w:rsid w:val="003738DD"/>
    <w:rsid w:val="00382D89"/>
    <w:rsid w:val="00383EA3"/>
    <w:rsid w:val="003C6127"/>
    <w:rsid w:val="003D6708"/>
    <w:rsid w:val="003E1565"/>
    <w:rsid w:val="004F2549"/>
    <w:rsid w:val="005D3945"/>
    <w:rsid w:val="00605BFE"/>
    <w:rsid w:val="00641E72"/>
    <w:rsid w:val="00662A95"/>
    <w:rsid w:val="00672514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AB1941"/>
    <w:rsid w:val="00B26D70"/>
    <w:rsid w:val="00BF08F1"/>
    <w:rsid w:val="00D13077"/>
    <w:rsid w:val="00D130D3"/>
    <w:rsid w:val="00DA185D"/>
    <w:rsid w:val="00DB0B83"/>
    <w:rsid w:val="00DB6D5B"/>
    <w:rsid w:val="00E10A7F"/>
    <w:rsid w:val="00E24B70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413</Words>
  <Characters>2357</Characters>
  <Application>Microsoft Office Word</Application>
  <DocSecurity>0</DocSecurity>
  <Lines>19</Lines>
  <Paragraphs>5</Paragraphs>
  <ScaleCrop>false</ScaleCrop>
  <Company>FOUNDERTECH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2012-06-15T09:44:00Z</dcterms:created>
  <dcterms:modified xsi:type="dcterms:W3CDTF">2012-06-15T09:44:00Z</dcterms:modified>
</cp:coreProperties>
</file>