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E10A7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E10A7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E10A7F" w:rsidRDefault="00E10A7F" w:rsidP="00DB0B83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E10A7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E10A7F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10A7F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E10A7F">
        <w:rPr>
          <w:rFonts w:ascii="微软雅黑" w:eastAsia="微软雅黑" w:hAnsi="微软雅黑" w:hint="eastAsia"/>
          <w:sz w:val="24"/>
          <w:szCs w:val="24"/>
        </w:rPr>
        <w:t>11</w:t>
      </w:r>
      <w:r w:rsidR="003738DD" w:rsidRPr="00E10A7F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E10A7F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10A7F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E10A7F">
        <w:rPr>
          <w:rFonts w:ascii="微软雅黑" w:eastAsia="微软雅黑" w:hAnsi="微软雅黑" w:hint="eastAsia"/>
          <w:sz w:val="24"/>
          <w:szCs w:val="24"/>
        </w:rPr>
        <w:t>15</w:t>
      </w:r>
      <w:r w:rsidR="003738DD" w:rsidRPr="00E10A7F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E10A7F" w:rsidRDefault="00E10A7F" w:rsidP="003E1565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 w:rsidRPr="00E10A7F">
        <w:rPr>
          <w:rFonts w:ascii="微软雅黑" w:eastAsia="微软雅黑" w:hAnsi="微软雅黑" w:hint="eastAsia"/>
          <w:b/>
          <w:sz w:val="32"/>
          <w:szCs w:val="32"/>
        </w:rPr>
        <w:t>6.11试题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10A7F">
        <w:rPr>
          <w:rFonts w:ascii="微软雅黑" w:eastAsia="微软雅黑" w:hAnsi="微软雅黑" w:hint="eastAsia"/>
          <w:b/>
          <w:bCs/>
          <w:sz w:val="24"/>
          <w:szCs w:val="24"/>
        </w:rPr>
        <w:t>定义新运算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1、定义运算</w:t>
      </w:r>
      <w:r w:rsidRPr="00E10A7F">
        <w:rPr>
          <w:rFonts w:ascii="MS Gothic" w:eastAsia="MS Gothic" w:hAnsi="MS Gothic" w:cs="MS Gothic" w:hint="eastAsia"/>
          <w:sz w:val="24"/>
          <w:szCs w:val="24"/>
        </w:rPr>
        <w:t>⊖</w:t>
      </w:r>
      <w:r w:rsidRPr="00E10A7F">
        <w:rPr>
          <w:rFonts w:ascii="微软雅黑" w:eastAsia="微软雅黑" w:hAnsi="微软雅黑" w:cs="微软雅黑" w:hint="eastAsia"/>
          <w:sz w:val="24"/>
          <w:szCs w:val="24"/>
        </w:rPr>
        <w:t>为</w:t>
      </w:r>
      <w:r w:rsidRPr="00E10A7F">
        <w:rPr>
          <w:rFonts w:ascii="微软雅黑" w:eastAsia="微软雅黑" w:hAnsi="微软雅黑" w:hint="eastAsia"/>
          <w:sz w:val="24"/>
          <w:szCs w:val="24"/>
        </w:rPr>
        <w:t>a</w:t>
      </w:r>
      <w:r w:rsidRPr="00E10A7F">
        <w:rPr>
          <w:rFonts w:ascii="MS Gothic" w:eastAsia="MS Gothic" w:hAnsi="MS Gothic" w:cs="MS Gothic" w:hint="eastAsia"/>
          <w:sz w:val="24"/>
          <w:szCs w:val="24"/>
        </w:rPr>
        <w:t>⊖</w:t>
      </w:r>
      <w:r w:rsidRPr="00E10A7F">
        <w:rPr>
          <w:rFonts w:ascii="微软雅黑" w:eastAsia="微软雅黑" w:hAnsi="微软雅黑" w:hint="eastAsia"/>
          <w:sz w:val="24"/>
          <w:szCs w:val="24"/>
        </w:rPr>
        <w:t>b=5×a×b-(a+b)，求11</w:t>
      </w:r>
      <w:r w:rsidRPr="00E10A7F">
        <w:rPr>
          <w:rFonts w:ascii="MS Gothic" w:eastAsia="MS Gothic" w:hAnsi="MS Gothic" w:cs="MS Gothic" w:hint="eastAsia"/>
          <w:sz w:val="24"/>
          <w:szCs w:val="24"/>
        </w:rPr>
        <w:t>⊖</w:t>
      </w:r>
      <w:r w:rsidRPr="00E10A7F">
        <w:rPr>
          <w:rFonts w:ascii="微软雅黑" w:eastAsia="微软雅黑" w:hAnsi="微软雅黑" w:hint="eastAsia"/>
          <w:sz w:val="24"/>
          <w:szCs w:val="24"/>
        </w:rPr>
        <w:t>12。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答案: 637。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  <w:lang w:val="en-US"/>
        </w:rPr>
        <w:pict>
          <v:group id="_x0000_s2053" style="position:absolute;left:0;text-align:left;margin-left:37.5pt;margin-top:4.4pt;width:8.5pt;height:8.5pt;z-index:251660288" coordsize="180,156" o:allowincell="f">
            <v:oval id="_x0000_s2054" style="position:absolute;width:180;height:156"/>
            <v:line id="_x0000_s2055" style="position:absolute" from="0,72" to="180,72"/>
          </v:group>
        </w:pict>
      </w:r>
      <w:r w:rsidRPr="00E10A7F">
        <w:rPr>
          <w:rFonts w:ascii="微软雅黑" w:eastAsia="微软雅黑" w:hAnsi="微软雅黑" w:hint="eastAsia"/>
          <w:sz w:val="24"/>
          <w:szCs w:val="24"/>
        </w:rPr>
        <w:t>11  12=5×11×12-(11+12)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=660-23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=637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2、“▽”表示一种新运算,它表示: 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25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33pt;mso-position-horizontal-relative:page;mso-position-vertical-relative:page" o:ole="" fillcolor="window">
            <v:imagedata r:id="rId8" o:title=""/>
          </v:shape>
          <o:OLEObject Type="Embed" ProgID="Equation.3" ShapeID="_x0000_i1025" DrawAspect="Content" ObjectID="_1401287699" r:id="rId9"/>
        </w:object>
      </w:r>
      <w:r w:rsidRPr="00E10A7F">
        <w:rPr>
          <w:rFonts w:ascii="微软雅黑" w:eastAsia="微软雅黑" w:hAnsi="微软雅黑" w:hint="eastAsia"/>
          <w:sz w:val="24"/>
          <w:szCs w:val="24"/>
        </w:rPr>
        <w:t>，求3▽5的值。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480" w:dyaOrig="620">
          <v:shape id="_x0000_i1026" type="#_x0000_t75" style="width:24pt;height:30.75pt;mso-position-horizontal-relative:page;mso-position-vertical-relative:page" o:ole="" fillcolor="window">
            <v:imagedata r:id="rId10" o:title=""/>
          </v:shape>
          <o:OLEObject Type="Embed" ProgID="Equation.3" ShapeID="_x0000_i1026" DrawAspect="Content" ObjectID="_1401287700" r:id="rId11"/>
        </w:object>
      </w:r>
      <w:r w:rsidRPr="00E10A7F">
        <w:rPr>
          <w:rFonts w:ascii="微软雅黑" w:eastAsia="微软雅黑" w:hAnsi="微软雅黑" w:hint="eastAsia"/>
          <w:sz w:val="24"/>
          <w:szCs w:val="24"/>
        </w:rPr>
        <w:t>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解析：3▽5=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2180" w:dyaOrig="660">
          <v:shape id="_x0000_i1027" type="#_x0000_t75" style="width:108.75pt;height:33pt;mso-position-horizontal-relative:page;mso-position-vertical-relative:page" o:ole="" fillcolor="window">
            <v:imagedata r:id="rId12" o:title=""/>
          </v:shape>
          <o:OLEObject Type="Embed" ProgID="Equation.3" ShapeID="_x0000_i1027" DrawAspect="Content" ObjectID="_1401287701" r:id="rId13"/>
        </w:objec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=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820" w:dyaOrig="620">
          <v:shape id="_x0000_i1028" type="#_x0000_t75" style="width:41.25pt;height:30.75pt;mso-position-horizontal-relative:page;mso-position-vertical-relative:page" o:ole="" fillcolor="window">
            <v:imagedata r:id="rId14" o:title=""/>
          </v:shape>
          <o:OLEObject Type="Embed" ProgID="Equation.3" ShapeID="_x0000_i1028" DrawAspect="Content" ObjectID="_1401287702" r:id="rId15"/>
        </w:objec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=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480" w:dyaOrig="620">
          <v:shape id="_x0000_i1029" type="#_x0000_t75" style="width:24pt;height:30.75pt;mso-position-horizontal-relative:page;mso-position-vertical-relative:page" o:ole="" fillcolor="window">
            <v:imagedata r:id="rId10" o:title=""/>
          </v:shape>
          <o:OLEObject Type="Embed" ProgID="Equation.3" ShapeID="_x0000_i1029" DrawAspect="Content" ObjectID="_1401287703" r:id="rId16"/>
        </w:objec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6.12</w:t>
      </w:r>
      <w:r w:rsidRPr="00E10A7F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10A7F">
        <w:rPr>
          <w:rFonts w:ascii="微软雅黑" w:eastAsia="微软雅黑" w:hAnsi="微软雅黑" w:hint="eastAsia"/>
          <w:b/>
          <w:bCs/>
          <w:sz w:val="24"/>
          <w:szCs w:val="24"/>
        </w:rPr>
        <w:t>盈亏问题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lastRenderedPageBreak/>
        <w:t>1、某校安排学生宿舍,如果每间5人,则有14人没有床位;如果每间7人,则多4个床位.该校有宿舍_____间,学生_____人。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答案：9间； 59人。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解析：(14+4)÷(7-5)=9(间)； 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 9×5+14=59(人)或者9×7-4=59（人）。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2、幼儿园有梨数是桃子数的2倍,分给幼儿园小朋友,每人分桃5个,最后余下15个；每人分梨14个,则梨数差30个。问幼儿园有桃、梨多少个?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答案：因为梨数是桃数2倍,如果每人分梨5×2=10(个),最后余下15×2=30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(个)。因为14个比5个的2倍多14-5×2=4(个),分到最后差30个。所以30+30=60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(个)为总差,每次多分4个为分差,幼儿园有60÷4=15(人)。所以，桃数有5×15+15=90(个),梨有90×2=180(个)。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6.13</w:t>
      </w:r>
      <w:r w:rsidRPr="00E10A7F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10A7F">
        <w:rPr>
          <w:rFonts w:ascii="微软雅黑" w:eastAsia="微软雅黑" w:hAnsi="微软雅黑" w:hint="eastAsia"/>
          <w:b/>
          <w:bCs/>
          <w:sz w:val="24"/>
          <w:szCs w:val="24"/>
        </w:rPr>
        <w:t>整数推理问题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1、有30个2分硬币和8个5分硬币,这些硬币值的总和正好是1元。用这些硬币不能组成1元之内的币值是_______。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答案：1分、3分、97分和99分四种。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解析：因为硬币有2分、5分两种,显然不能组成1分和3分币值。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同时根据硬币的总额为1元=100分的条件可知,也不可能组成100-1=99(分)和100-3=97(分)币值。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因此,用这些硬币不能组成1元之内的币值是1分、3分、97分和99分。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lastRenderedPageBreak/>
        <w:t>2、.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是一个自然数,已知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与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+1的各位数字之和都能被7整除,那么这样的自然数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最小是_______。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答案：最小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是69999。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解析：根据题意,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 xml:space="preserve"> a</w:t>
      </w:r>
      <w:r w:rsidRPr="00E10A7F">
        <w:rPr>
          <w:rFonts w:ascii="微软雅黑" w:eastAsia="微软雅黑" w:hAnsi="微软雅黑" w:hint="eastAsia"/>
          <w:sz w:val="24"/>
          <w:szCs w:val="24"/>
        </w:rPr>
        <w:t>+1必须在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的基础上进位,不然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和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+1的各位数字之和就成为两个相邻的自然数,显然不可能同时被7整除,这样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的个位数字只能是9,而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+1的个位数字必然是0。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首先,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 xml:space="preserve"> a</w:t>
      </w:r>
      <w:r w:rsidRPr="00E10A7F">
        <w:rPr>
          <w:rFonts w:ascii="微软雅黑" w:eastAsia="微软雅黑" w:hAnsi="微软雅黑" w:hint="eastAsia"/>
          <w:sz w:val="24"/>
          <w:szCs w:val="24"/>
        </w:rPr>
        <w:t>+1不会是两位数,因为个位数字是0,各位数字之和能被7整除的两位数只有70;而69的各位数字之和不能被7整除。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其次,考虑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+1是三位数</w:t>
      </w:r>
      <w:r w:rsidRPr="00E10A7F">
        <w:rPr>
          <w:rFonts w:ascii="微软雅黑" w:eastAsia="微软雅黑" w:hAnsi="微软雅黑" w:hint="eastAsia"/>
          <w:sz w:val="24"/>
          <w:szCs w:val="24"/>
        </w:rPr>
        <w:object w:dxaOrig="580" w:dyaOrig="460">
          <v:shape id="_x0000_i1030" type="#_x0000_t75" style="width:29.25pt;height:23.25pt;mso-position-horizontal-relative:page;mso-position-vertical-relative:page" o:ole="" fillcolor="window">
            <v:imagedata r:id="rId17" o:title=""/>
          </v:shape>
          <o:OLEObject Type="Embed" ProgID="Equation.3" ShapeID="_x0000_i1030" DrawAspect="Content" ObjectID="_1401287704" r:id="rId18"/>
        </w:object>
      </w:r>
      <w:r w:rsidRPr="00E10A7F">
        <w:rPr>
          <w:rFonts w:ascii="微软雅黑" w:eastAsia="微软雅黑" w:hAnsi="微软雅黑" w:hint="eastAsia"/>
          <w:sz w:val="24"/>
          <w:szCs w:val="24"/>
        </w:rPr>
        <w:t>,此处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只能是0,不然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的各位数字之和一定是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+(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-1)+9=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+8,而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+1的各位数字之和是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,这两个数字和不会同时被7整除.当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是0时,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只能是7,即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+1等于700,但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等于699,各位数字之和不能被7整除,说明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+1不能是三位数。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采用类似的办法可知,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 xml:space="preserve"> a</w:t>
      </w:r>
      <w:r w:rsidRPr="00E10A7F">
        <w:rPr>
          <w:rFonts w:ascii="微软雅黑" w:eastAsia="微软雅黑" w:hAnsi="微软雅黑" w:hint="eastAsia"/>
          <w:sz w:val="24"/>
          <w:szCs w:val="24"/>
        </w:rPr>
        <w:t>+1不会是四位数。说明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+1至少是五位数,而且末尾四位也必须都是0,即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+1至少是五位数,而且末尾四位也必须都是0,即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+1=70000,此时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=69999.均满足要求,说明符合条件的最小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是69999。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6.14</w:t>
      </w:r>
      <w:r w:rsidRPr="00E10A7F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10A7F">
        <w:rPr>
          <w:rFonts w:ascii="微软雅黑" w:eastAsia="微软雅黑" w:hAnsi="微软雅黑" w:hint="eastAsia"/>
          <w:b/>
          <w:bCs/>
          <w:sz w:val="24"/>
          <w:szCs w:val="24"/>
        </w:rPr>
        <w:t>说谎问题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1、某工厂为了表扬好人好事核实一件事,厂方找了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四人。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说:“是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做的。”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说:“是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做的。”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说:“不是我做的。”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说:“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说的不对。”这四人中只有一人说了实话。问:这件好事是______做的。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lastRenderedPageBreak/>
        <w:t>答案：好事应该是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做的。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解析：①假设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说的是实话,则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说的也属实话,不符合题意,所以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说的是假话；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②假设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说的是实话,那么好事应该是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做的,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说的应该是实话,显然这与“只有一个人讲了实话”相矛盾,所以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说的是假话；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③假设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说的是实话,即好事不是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做的,也因①、②已分别说明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E10A7F">
        <w:rPr>
          <w:rFonts w:ascii="微软雅黑" w:eastAsia="微软雅黑" w:hAnsi="微软雅黑" w:hint="eastAsia"/>
          <w:sz w:val="24"/>
          <w:szCs w:val="24"/>
        </w:rPr>
        <w:t>和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未做,则只剩下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E10A7F">
        <w:rPr>
          <w:rFonts w:ascii="微软雅黑" w:eastAsia="微软雅黑" w:hAnsi="微软雅黑" w:hint="eastAsia"/>
          <w:sz w:val="24"/>
          <w:szCs w:val="24"/>
        </w:rPr>
        <w:t>做,那么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说的也是真话,这与题设相矛盾,所以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说的也是假话；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④假设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说的是实话,那好事应该不是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E10A7F">
        <w:rPr>
          <w:rFonts w:ascii="微软雅黑" w:eastAsia="微软雅黑" w:hAnsi="微软雅黑" w:hint="eastAsia"/>
          <w:sz w:val="24"/>
          <w:szCs w:val="24"/>
        </w:rPr>
        <w:t>做的,是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做的.符合题设条件。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所以,好事应该是</w:t>
      </w:r>
      <w:r w:rsidRPr="00E10A7F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E10A7F">
        <w:rPr>
          <w:rFonts w:ascii="微软雅黑" w:eastAsia="微软雅黑" w:hAnsi="微软雅黑" w:hint="eastAsia"/>
          <w:sz w:val="24"/>
          <w:szCs w:val="24"/>
        </w:rPr>
        <w:t>做的。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2、在一星期的七天中,狼在星期一、二、三讲假话,其余各天都讲真话；狐狸在星期四、五、六讲假话,其余各天都讲真话。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①狼说:“昨天是我说谎日子.”狐狸说:“昨天也是我说谎的日子。”那么今天星期</w:t>
      </w:r>
      <w:r w:rsidRPr="00E10A7F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</w:t>
      </w:r>
      <w:r w:rsidRPr="00E10A7F">
        <w:rPr>
          <w:rFonts w:ascii="微软雅黑" w:eastAsia="微软雅黑" w:hAnsi="微软雅黑" w:hint="eastAsia"/>
          <w:sz w:val="24"/>
          <w:szCs w:val="24"/>
        </w:rPr>
        <w:t>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②一天狼和狐狸都化了装,使人不容易辨认它们。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一个说:“我是狼。”另一个说:“我是狐狸。”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先说的是_______,这一天是星期_______。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答案：①今天是星期四；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 xml:space="preserve">      ②先讲的是狼,这一天是星期天。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解析：①狼只有在星期一和星期四才能说:“昨天是我说谎的日子。”因为狼在星期一说谎话,而星期天说真话;而在星期四说真话,在星期三说谎话。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狐狸只有在星期四和星期六才能说:“昨天是我说谎的日子。”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综合起来,今天是星期四。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②如果先说的是狼,它讲的是真话,那么后说的就是狐狸,讲的也是真话。同样道理,先说</w:t>
      </w:r>
      <w:r w:rsidRPr="00E10A7F">
        <w:rPr>
          <w:rFonts w:ascii="微软雅黑" w:eastAsia="微软雅黑" w:hAnsi="微软雅黑" w:hint="eastAsia"/>
          <w:sz w:val="24"/>
          <w:szCs w:val="24"/>
        </w:rPr>
        <w:lastRenderedPageBreak/>
        <w:t>的是狐狸,他讲了假话,那么后说就是狼,讲的也是假话。因此,它们都讲真话,或者都讲假话。没有一天,狼和狐狸都讲假话,只有星期天,狼和狐狸都讲真话。这一天是星期天,先讲的是狼。</w:t>
      </w:r>
    </w:p>
    <w:p w:rsid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6.15</w:t>
      </w:r>
      <w:r w:rsidRPr="00E10A7F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10A7F">
        <w:rPr>
          <w:rFonts w:ascii="微软雅黑" w:eastAsia="微软雅黑" w:hAnsi="微软雅黑" w:hint="eastAsia"/>
          <w:b/>
          <w:bCs/>
          <w:sz w:val="24"/>
          <w:szCs w:val="24"/>
        </w:rPr>
        <w:t>猜对错问题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1、地理老师在黑板上挂了一张世界地图,并给五大洲的每一个洲都标上一个代号,让学生认出五个洲,五个学生分别回答如下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甲:3号是欧洲,2号是美洲；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乙:4号是亚洲,2号是大洋洲；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丙:1号是亚洲,5号是非洲；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丁:4号是非洲,3号是大洋洲；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戊:2号是欧洲,5号是美洲。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老师说他们每人都只说对了一半,1号_______,2号_______,3号_______,4号________,5号_________。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答案：1号是亚洲；2号是大洋洲；3号是欧洲；4号是非洲；5号是美洲。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假设甲说的前半句是对的,则3号是欧洲,由此推出丁说的3号是大洋洲是错误的。由于每个人都只说对了一半,可知丁说的4号是非洲是对的,由此推出乙说的4号是亚洲是错的,2号是大洋洲是对的.又可知戊说的2号是欧洲是错的,5号是美洲是对的,由此推出丙说的5号是非洲是错的,1号是亚洲是对的,最后得到正确的结论是:1号是亚洲；2号是大洋洲；3号是欧洲；4号是非洲；5号是美洲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lastRenderedPageBreak/>
        <w:t>2、数学竞赛后,小明、小华、小强各获得一枚奖牌,其中一人得金牌,一人得银牌,一人得铜牌.王老师猜测:“小明得金牌;小华不得金牌;小强不得铜牌.”结果王老师只猜对了一个。那么小明得_____牌,小华得_____牌,小强得_____牌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答案：小明得铜牌,小华得金牌,小强得银牌。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解析：逻辑问题通常直接采用正确的推理,逐一分析,讨论所有可能出现的情况,舍弃不合理的情形,最后得到问题的解答.这里以小明所得奖牌进行分析。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①若“小明得金牌”时,小华一定“不得金牌”,这与“王老师只猜对了一个”相矛盾,不合题意。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②若小明得银牌时,再以小华得奖情况分别讨论.如果小华得金牌,小强得铜牌,那么王老师没有猜对一个,不合题意；如果小华得铜牌,小强得金牌,那么王老师猜对了两个,也不合题意。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③若小明得铜牌时,仍以小华得奖情况分别讨论。如果小华得金牌,小强得银牌,那么王老师只猜对小强得奖牌的名次,符合题意；如果小华得银牌,小强得金牌,那么王老师猜对了两个,不合题意。</w:t>
      </w:r>
    </w:p>
    <w:p w:rsidR="00E10A7F" w:rsidRPr="00E10A7F" w:rsidRDefault="00E10A7F" w:rsidP="00E10A7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0A7F">
        <w:rPr>
          <w:rFonts w:ascii="微软雅黑" w:eastAsia="微软雅黑" w:hAnsi="微软雅黑" w:hint="eastAsia"/>
          <w:sz w:val="24"/>
          <w:szCs w:val="24"/>
        </w:rPr>
        <w:t>综上所述,小明、小华、小强分别获铜牌、金牌、银牌答题意。</w:t>
      </w:r>
    </w:p>
    <w:p w:rsidR="009B1CE7" w:rsidRPr="00E10A7F" w:rsidRDefault="009B1CE7" w:rsidP="00E10A7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9B1CE7" w:rsidRPr="00E10A7F" w:rsidSect="00A1122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01C" w:rsidRDefault="00FD601C" w:rsidP="003738DD">
      <w:pPr>
        <w:ind w:left="827"/>
      </w:pPr>
      <w:r>
        <w:separator/>
      </w:r>
    </w:p>
  </w:endnote>
  <w:endnote w:type="continuationSeparator" w:id="1">
    <w:p w:rsidR="00FD601C" w:rsidRDefault="00FD601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01C" w:rsidRDefault="00FD601C" w:rsidP="003738DD">
      <w:pPr>
        <w:ind w:left="827"/>
      </w:pPr>
      <w:r>
        <w:separator/>
      </w:r>
    </w:p>
  </w:footnote>
  <w:footnote w:type="continuationSeparator" w:id="1">
    <w:p w:rsidR="00FD601C" w:rsidRDefault="00FD601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3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4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4641335"/>
    <w:multiLevelType w:val="hybridMultilevel"/>
    <w:tmpl w:val="22D007BE"/>
    <w:lvl w:ilvl="0" w:tplc="736A3C2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1" w:tplc="48DCB6E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728338D"/>
    <w:multiLevelType w:val="hybridMultilevel"/>
    <w:tmpl w:val="CC847BD8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56E7473"/>
    <w:multiLevelType w:val="hybridMultilevel"/>
    <w:tmpl w:val="CE66D8B0"/>
    <w:lvl w:ilvl="0" w:tplc="BE6A70B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A723B8"/>
    <w:multiLevelType w:val="hybridMultilevel"/>
    <w:tmpl w:val="FE4A00E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3584CC1"/>
    <w:multiLevelType w:val="multilevel"/>
    <w:tmpl w:val="2F4A7FF4"/>
    <w:numStyleLink w:val="0964"/>
  </w:abstractNum>
  <w:abstractNum w:abstractNumId="21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2">
    <w:nsid w:val="46057326"/>
    <w:multiLevelType w:val="hybridMultilevel"/>
    <w:tmpl w:val="DAFEDBEC"/>
    <w:lvl w:ilvl="0" w:tplc="853021E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1"/>
        <w:szCs w:val="21"/>
      </w:rPr>
    </w:lvl>
    <w:lvl w:ilvl="1" w:tplc="C69A80C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53774C1"/>
    <w:multiLevelType w:val="hybridMultilevel"/>
    <w:tmpl w:val="A2AE7630"/>
    <w:lvl w:ilvl="0" w:tplc="8442586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7AC1AD6"/>
    <w:multiLevelType w:val="hybridMultilevel"/>
    <w:tmpl w:val="4C0CE168"/>
    <w:lvl w:ilvl="0" w:tplc="E86E82F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F9110F"/>
    <w:multiLevelType w:val="hybridMultilevel"/>
    <w:tmpl w:val="1186AE22"/>
    <w:lvl w:ilvl="0" w:tplc="C77A3B0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31"/>
  </w:num>
  <w:num w:numId="5">
    <w:abstractNumId w:val="23"/>
  </w:num>
  <w:num w:numId="6">
    <w:abstractNumId w:val="26"/>
  </w:num>
  <w:num w:numId="7">
    <w:abstractNumId w:val="10"/>
  </w:num>
  <w:num w:numId="8">
    <w:abstractNumId w:val="30"/>
  </w:num>
  <w:num w:numId="9">
    <w:abstractNumId w:val="12"/>
  </w:num>
  <w:num w:numId="10">
    <w:abstractNumId w:val="13"/>
  </w:num>
  <w:num w:numId="11">
    <w:abstractNumId w:val="27"/>
  </w:num>
  <w:num w:numId="12">
    <w:abstractNumId w:val="32"/>
  </w:num>
  <w:num w:numId="13">
    <w:abstractNumId w:val="11"/>
  </w:num>
  <w:num w:numId="14">
    <w:abstractNumId w:val="29"/>
  </w:num>
  <w:num w:numId="15">
    <w:abstractNumId w:val="5"/>
  </w:num>
  <w:num w:numId="16">
    <w:abstractNumId w:val="19"/>
  </w:num>
  <w:num w:numId="17">
    <w:abstractNumId w:val="14"/>
  </w:num>
  <w:num w:numId="18">
    <w:abstractNumId w:val="33"/>
  </w:num>
  <w:num w:numId="19">
    <w:abstractNumId w:val="0"/>
  </w:num>
  <w:num w:numId="20">
    <w:abstractNumId w:val="4"/>
  </w:num>
  <w:num w:numId="21">
    <w:abstractNumId w:val="2"/>
  </w:num>
  <w:num w:numId="22">
    <w:abstractNumId w:val="3"/>
  </w:num>
  <w:num w:numId="23">
    <w:abstractNumId w:val="16"/>
  </w:num>
  <w:num w:numId="24">
    <w:abstractNumId w:val="7"/>
  </w:num>
  <w:num w:numId="25">
    <w:abstractNumId w:val="21"/>
  </w:num>
  <w:num w:numId="26">
    <w:abstractNumId w:val="6"/>
  </w:num>
  <w:num w:numId="27">
    <w:abstractNumId w:val="28"/>
  </w:num>
  <w:num w:numId="28">
    <w:abstractNumId w:val="22"/>
  </w:num>
  <w:num w:numId="29">
    <w:abstractNumId w:val="18"/>
  </w:num>
  <w:num w:numId="30">
    <w:abstractNumId w:val="8"/>
  </w:num>
  <w:num w:numId="31">
    <w:abstractNumId w:val="25"/>
  </w:num>
  <w:num w:numId="32">
    <w:abstractNumId w:val="24"/>
  </w:num>
  <w:num w:numId="33">
    <w:abstractNumId w:val="15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207F1"/>
    <w:rsid w:val="003738DD"/>
    <w:rsid w:val="00382D89"/>
    <w:rsid w:val="00383EA3"/>
    <w:rsid w:val="003C6127"/>
    <w:rsid w:val="003D6708"/>
    <w:rsid w:val="003E1565"/>
    <w:rsid w:val="004F2549"/>
    <w:rsid w:val="005D3945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B26D70"/>
    <w:rsid w:val="00BF08F1"/>
    <w:rsid w:val="00D13077"/>
    <w:rsid w:val="00D130D3"/>
    <w:rsid w:val="00DA185D"/>
    <w:rsid w:val="00DB0B83"/>
    <w:rsid w:val="00DB6D5B"/>
    <w:rsid w:val="00E10A7F"/>
    <w:rsid w:val="00E24B70"/>
    <w:rsid w:val="00E25A38"/>
    <w:rsid w:val="00E510F2"/>
    <w:rsid w:val="00ED3EDB"/>
    <w:rsid w:val="00F62DCF"/>
    <w:rsid w:val="00F855AD"/>
    <w:rsid w:val="00FA2D70"/>
    <w:rsid w:val="00FD6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461</Words>
  <Characters>2634</Characters>
  <Application>Microsoft Office Word</Application>
  <DocSecurity>0</DocSecurity>
  <Lines>21</Lines>
  <Paragraphs>6</Paragraphs>
  <ScaleCrop>false</ScaleCrop>
  <Company>FOUNDERTECH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2012-06-15T09:41:00Z</dcterms:created>
  <dcterms:modified xsi:type="dcterms:W3CDTF">2012-06-15T09:41:00Z</dcterms:modified>
</cp:coreProperties>
</file>