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491FC9" w:rsidRPr="000D1E49" w:rsidRDefault="00491FC9" w:rsidP="00491FC9">
      <w:pPr>
        <w:jc w:val="center"/>
      </w:pPr>
      <w:r>
        <w:rPr>
          <w:noProof/>
          <w:lang w:eastAsia="zh-CN" w:bidi="ar-SA"/>
        </w:rPr>
        <w:drawing>
          <wp:inline distT="0" distB="0" distL="0" distR="0">
            <wp:extent cx="5752214" cy="7669458"/>
            <wp:effectExtent l="19050" t="0" r="886" b="0"/>
            <wp:docPr id="15"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a:lum bright="24000" contrast="12000"/>
                    </a:blip>
                    <a:srcRect/>
                    <a:stretch>
                      <a:fillRect/>
                    </a:stretch>
                  </pic:blipFill>
                  <pic:spPr bwMode="auto">
                    <a:xfrm>
                      <a:off x="0" y="0"/>
                      <a:ext cx="5757897" cy="7677035"/>
                    </a:xfrm>
                    <a:prstGeom prst="rect">
                      <a:avLst/>
                    </a:prstGeom>
                    <a:noFill/>
                    <a:ln w="9525">
                      <a:noFill/>
                      <a:miter lim="800000"/>
                      <a:headEnd/>
                      <a:tailEnd/>
                    </a:ln>
                  </pic:spPr>
                </pic:pic>
              </a:graphicData>
            </a:graphic>
          </wp:inline>
        </w:drawing>
      </w:r>
      <w:r>
        <w:br w:type="page"/>
      </w:r>
      <w:r>
        <w:rPr>
          <w:noProof/>
          <w:lang w:eastAsia="zh-CN" w:bidi="ar-SA"/>
        </w:rPr>
        <w:lastRenderedPageBreak/>
        <w:drawing>
          <wp:inline distT="0" distB="0" distL="0" distR="0">
            <wp:extent cx="5612912" cy="7410893"/>
            <wp:effectExtent l="19050" t="0" r="6838" b="0"/>
            <wp:docPr id="1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9">
                      <a:lum bright="18000" contrast="18000"/>
                    </a:blip>
                    <a:srcRect/>
                    <a:stretch>
                      <a:fillRect/>
                    </a:stretch>
                  </pic:blipFill>
                  <pic:spPr bwMode="auto">
                    <a:xfrm>
                      <a:off x="0" y="0"/>
                      <a:ext cx="5612355" cy="7410158"/>
                    </a:xfrm>
                    <a:prstGeom prst="rect">
                      <a:avLst/>
                    </a:prstGeom>
                    <a:noFill/>
                    <a:ln w="9525">
                      <a:noFill/>
                      <a:miter lim="800000"/>
                      <a:headEnd/>
                      <a:tailEnd/>
                    </a:ln>
                  </pic:spPr>
                </pic:pic>
              </a:graphicData>
            </a:graphic>
          </wp:inline>
        </w:drawing>
      </w:r>
      <w:r>
        <w:br w:type="page"/>
      </w:r>
      <w:r>
        <w:rPr>
          <w:noProof/>
          <w:lang w:eastAsia="zh-CN" w:bidi="ar-SA"/>
        </w:rPr>
        <w:lastRenderedPageBreak/>
        <w:drawing>
          <wp:inline distT="0" distB="0" distL="0" distR="0">
            <wp:extent cx="5645439" cy="7527093"/>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0">
                      <a:lum bright="18000" contrast="18000"/>
                    </a:blip>
                    <a:srcRect/>
                    <a:stretch>
                      <a:fillRect/>
                    </a:stretch>
                  </pic:blipFill>
                  <pic:spPr bwMode="auto">
                    <a:xfrm>
                      <a:off x="0" y="0"/>
                      <a:ext cx="5645582" cy="7527284"/>
                    </a:xfrm>
                    <a:prstGeom prst="rect">
                      <a:avLst/>
                    </a:prstGeom>
                    <a:noFill/>
                    <a:ln w="9525">
                      <a:noFill/>
                      <a:miter lim="800000"/>
                      <a:headEnd/>
                      <a:tailEnd/>
                    </a:ln>
                  </pic:spPr>
                </pic:pic>
              </a:graphicData>
            </a:graphic>
          </wp:inline>
        </w:drawing>
      </w:r>
      <w:r>
        <w:br w:type="page"/>
      </w:r>
      <w:r>
        <w:rPr>
          <w:noProof/>
          <w:lang w:eastAsia="zh-CN" w:bidi="ar-SA"/>
        </w:rPr>
        <w:lastRenderedPageBreak/>
        <w:drawing>
          <wp:inline distT="0" distB="0" distL="0" distR="0">
            <wp:extent cx="5674673" cy="7566072"/>
            <wp:effectExtent l="19050" t="0" r="2227"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1">
                      <a:lum bright="18000" contrast="18000"/>
                    </a:blip>
                    <a:srcRect/>
                    <a:stretch>
                      <a:fillRect/>
                    </a:stretch>
                  </pic:blipFill>
                  <pic:spPr bwMode="auto">
                    <a:xfrm>
                      <a:off x="0" y="0"/>
                      <a:ext cx="5677262" cy="7569524"/>
                    </a:xfrm>
                    <a:prstGeom prst="rect">
                      <a:avLst/>
                    </a:prstGeom>
                    <a:noFill/>
                    <a:ln w="9525">
                      <a:noFill/>
                      <a:miter lim="800000"/>
                      <a:headEnd/>
                      <a:tailEnd/>
                    </a:ln>
                  </pic:spPr>
                </pic:pic>
              </a:graphicData>
            </a:graphic>
          </wp:inline>
        </w:drawing>
      </w:r>
      <w:r>
        <w:br w:type="page"/>
      </w:r>
      <w:r>
        <w:rPr>
          <w:noProof/>
          <w:lang w:eastAsia="zh-CN" w:bidi="ar-SA"/>
        </w:rPr>
        <w:lastRenderedPageBreak/>
        <w:drawing>
          <wp:inline distT="0" distB="0" distL="0" distR="0">
            <wp:extent cx="5578697" cy="7438106"/>
            <wp:effectExtent l="19050" t="0" r="2953"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2">
                      <a:lum bright="18000" contrast="18000"/>
                    </a:blip>
                    <a:srcRect/>
                    <a:stretch>
                      <a:fillRect/>
                    </a:stretch>
                  </pic:blipFill>
                  <pic:spPr bwMode="auto">
                    <a:xfrm>
                      <a:off x="0" y="0"/>
                      <a:ext cx="5581486" cy="7441825"/>
                    </a:xfrm>
                    <a:prstGeom prst="rect">
                      <a:avLst/>
                    </a:prstGeom>
                    <a:noFill/>
                    <a:ln w="9525">
                      <a:noFill/>
                      <a:miter lim="800000"/>
                      <a:headEnd/>
                      <a:tailEnd/>
                    </a:ln>
                  </pic:spPr>
                </pic:pic>
              </a:graphicData>
            </a:graphic>
          </wp:inline>
        </w:drawing>
      </w:r>
      <w:r>
        <w:br w:type="page"/>
      </w:r>
      <w:r>
        <w:rPr>
          <w:noProof/>
          <w:lang w:eastAsia="zh-CN" w:bidi="ar-SA"/>
        </w:rPr>
        <w:lastRenderedPageBreak/>
        <w:drawing>
          <wp:inline distT="0" distB="0" distL="0" distR="0">
            <wp:extent cx="5419482" cy="722582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3">
                      <a:lum bright="18000" contrast="18000"/>
                    </a:blip>
                    <a:srcRect/>
                    <a:stretch>
                      <a:fillRect/>
                    </a:stretch>
                  </pic:blipFill>
                  <pic:spPr bwMode="auto">
                    <a:xfrm>
                      <a:off x="0" y="0"/>
                      <a:ext cx="5421895" cy="7229043"/>
                    </a:xfrm>
                    <a:prstGeom prst="rect">
                      <a:avLst/>
                    </a:prstGeom>
                    <a:noFill/>
                    <a:ln w="9525">
                      <a:noFill/>
                      <a:miter lim="800000"/>
                      <a:headEnd/>
                      <a:tailEnd/>
                    </a:ln>
                  </pic:spPr>
                </pic:pic>
              </a:graphicData>
            </a:graphic>
          </wp:inline>
        </w:drawing>
      </w:r>
      <w:r>
        <w:br w:type="page"/>
      </w:r>
      <w:r>
        <w:rPr>
          <w:noProof/>
          <w:lang w:eastAsia="zh-CN" w:bidi="ar-SA"/>
        </w:rPr>
        <w:lastRenderedPageBreak/>
        <w:drawing>
          <wp:inline distT="0" distB="0" distL="0" distR="0">
            <wp:extent cx="5687961" cy="7583789"/>
            <wp:effectExtent l="19050" t="0" r="7989" b="0"/>
            <wp:docPr id="3"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4">
                      <a:lum bright="18000" contrast="18000"/>
                    </a:blip>
                    <a:srcRect/>
                    <a:stretch>
                      <a:fillRect/>
                    </a:stretch>
                  </pic:blipFill>
                  <pic:spPr bwMode="auto">
                    <a:xfrm>
                      <a:off x="0" y="0"/>
                      <a:ext cx="5692884" cy="7590353"/>
                    </a:xfrm>
                    <a:prstGeom prst="rect">
                      <a:avLst/>
                    </a:prstGeom>
                    <a:noFill/>
                    <a:ln w="9525">
                      <a:noFill/>
                      <a:miter lim="800000"/>
                      <a:headEnd/>
                      <a:tailEnd/>
                    </a:ln>
                  </pic:spPr>
                </pic:pic>
              </a:graphicData>
            </a:graphic>
          </wp:inline>
        </w:drawing>
      </w:r>
      <w:r>
        <w:br w:type="page"/>
      </w:r>
      <w:r>
        <w:rPr>
          <w:noProof/>
          <w:lang w:eastAsia="zh-CN" w:bidi="ar-SA"/>
        </w:rPr>
        <w:lastRenderedPageBreak/>
        <w:drawing>
          <wp:inline distT="0" distB="0" distL="0" distR="0">
            <wp:extent cx="5571247" cy="7428173"/>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5">
                      <a:lum bright="18000" contrast="18000"/>
                    </a:blip>
                    <a:srcRect/>
                    <a:stretch>
                      <a:fillRect/>
                    </a:stretch>
                  </pic:blipFill>
                  <pic:spPr bwMode="auto">
                    <a:xfrm>
                      <a:off x="0" y="0"/>
                      <a:ext cx="5573667" cy="7431400"/>
                    </a:xfrm>
                    <a:prstGeom prst="rect">
                      <a:avLst/>
                    </a:prstGeom>
                    <a:noFill/>
                    <a:ln w="9525">
                      <a:noFill/>
                      <a:miter lim="800000"/>
                      <a:headEnd/>
                      <a:tailEnd/>
                    </a:ln>
                  </pic:spPr>
                </pic:pic>
              </a:graphicData>
            </a:graphic>
          </wp:inline>
        </w:drawing>
      </w:r>
    </w:p>
    <w:p w:rsidR="00C424F1" w:rsidRPr="00491FC9" w:rsidRDefault="00C424F1" w:rsidP="00491FC9">
      <w:pPr>
        <w:jc w:val="center"/>
      </w:pPr>
    </w:p>
    <w:sectPr w:rsidR="00C424F1" w:rsidRPr="00491FC9" w:rsidSect="00FF1CC4">
      <w:headerReference w:type="default" r:id="rId16"/>
      <w:footerReference w:type="default" r:id="rId1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305" w:rsidRDefault="00013305">
      <w:pPr>
        <w:spacing w:after="0" w:line="240" w:lineRule="auto"/>
      </w:pPr>
      <w:r>
        <w:separator/>
      </w:r>
    </w:p>
  </w:endnote>
  <w:endnote w:type="continuationSeparator" w:id="1">
    <w:p w:rsidR="00013305" w:rsidRDefault="000133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305" w:rsidRDefault="00013305">
      <w:pPr>
        <w:spacing w:after="0" w:line="240" w:lineRule="auto"/>
      </w:pPr>
      <w:r>
        <w:separator/>
      </w:r>
    </w:p>
  </w:footnote>
  <w:footnote w:type="continuationSeparator" w:id="1">
    <w:p w:rsidR="00013305" w:rsidRDefault="000133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0854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70D1"/>
    <w:rsid w:val="0003012C"/>
    <w:rsid w:val="00033B2C"/>
    <w:rsid w:val="00036A5B"/>
    <w:rsid w:val="000471D1"/>
    <w:rsid w:val="0005107B"/>
    <w:rsid w:val="00054B8E"/>
    <w:rsid w:val="00056223"/>
    <w:rsid w:val="00057201"/>
    <w:rsid w:val="000710BA"/>
    <w:rsid w:val="000875A1"/>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376B2"/>
    <w:rsid w:val="00142611"/>
    <w:rsid w:val="001442F6"/>
    <w:rsid w:val="0015121F"/>
    <w:rsid w:val="00166624"/>
    <w:rsid w:val="00172A27"/>
    <w:rsid w:val="00180537"/>
    <w:rsid w:val="0019262B"/>
    <w:rsid w:val="00195D2A"/>
    <w:rsid w:val="00197246"/>
    <w:rsid w:val="00197AB8"/>
    <w:rsid w:val="001A0B13"/>
    <w:rsid w:val="001A3538"/>
    <w:rsid w:val="001A54C1"/>
    <w:rsid w:val="001A79E9"/>
    <w:rsid w:val="001A7BAE"/>
    <w:rsid w:val="001B2E82"/>
    <w:rsid w:val="001C060C"/>
    <w:rsid w:val="001D3225"/>
    <w:rsid w:val="001D73BD"/>
    <w:rsid w:val="001E678A"/>
    <w:rsid w:val="0022492B"/>
    <w:rsid w:val="00225901"/>
    <w:rsid w:val="002371DF"/>
    <w:rsid w:val="00253EF1"/>
    <w:rsid w:val="00257E41"/>
    <w:rsid w:val="00260FD4"/>
    <w:rsid w:val="0026215B"/>
    <w:rsid w:val="002664C6"/>
    <w:rsid w:val="00267F12"/>
    <w:rsid w:val="00275F06"/>
    <w:rsid w:val="00282118"/>
    <w:rsid w:val="002A3659"/>
    <w:rsid w:val="002A49F7"/>
    <w:rsid w:val="002B0D12"/>
    <w:rsid w:val="002B170B"/>
    <w:rsid w:val="002B5BB7"/>
    <w:rsid w:val="002C2155"/>
    <w:rsid w:val="002D151D"/>
    <w:rsid w:val="002D1D7D"/>
    <w:rsid w:val="002D3953"/>
    <w:rsid w:val="002E3CC7"/>
    <w:rsid w:val="002E4F2D"/>
    <w:rsid w:val="002E648B"/>
    <w:rsid w:val="002E75FA"/>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6750F"/>
    <w:rsid w:val="00370817"/>
    <w:rsid w:val="003759AF"/>
    <w:rsid w:val="003834DE"/>
    <w:rsid w:val="00384FD5"/>
    <w:rsid w:val="00385B33"/>
    <w:rsid w:val="00387EBC"/>
    <w:rsid w:val="0039482D"/>
    <w:rsid w:val="003A280F"/>
    <w:rsid w:val="003A571C"/>
    <w:rsid w:val="003A7593"/>
    <w:rsid w:val="003C762F"/>
    <w:rsid w:val="003D2BC9"/>
    <w:rsid w:val="003D72B9"/>
    <w:rsid w:val="003E719E"/>
    <w:rsid w:val="003F4EB7"/>
    <w:rsid w:val="003F7565"/>
    <w:rsid w:val="004036C9"/>
    <w:rsid w:val="004050CC"/>
    <w:rsid w:val="00407AA1"/>
    <w:rsid w:val="00414B27"/>
    <w:rsid w:val="00414DAA"/>
    <w:rsid w:val="0041749C"/>
    <w:rsid w:val="00427013"/>
    <w:rsid w:val="0043413B"/>
    <w:rsid w:val="0044184F"/>
    <w:rsid w:val="004436D8"/>
    <w:rsid w:val="00455AAA"/>
    <w:rsid w:val="004560F4"/>
    <w:rsid w:val="00457B06"/>
    <w:rsid w:val="00462562"/>
    <w:rsid w:val="0046793A"/>
    <w:rsid w:val="0047172C"/>
    <w:rsid w:val="004828E9"/>
    <w:rsid w:val="004855EC"/>
    <w:rsid w:val="00485BC8"/>
    <w:rsid w:val="004915CD"/>
    <w:rsid w:val="0049196E"/>
    <w:rsid w:val="00491FC9"/>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E0164"/>
    <w:rsid w:val="006E111F"/>
    <w:rsid w:val="006E683D"/>
    <w:rsid w:val="007000F3"/>
    <w:rsid w:val="00704142"/>
    <w:rsid w:val="00706196"/>
    <w:rsid w:val="00711591"/>
    <w:rsid w:val="0071559B"/>
    <w:rsid w:val="00716393"/>
    <w:rsid w:val="00722FFE"/>
    <w:rsid w:val="00727759"/>
    <w:rsid w:val="00730886"/>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D5E61"/>
    <w:rsid w:val="007D7783"/>
    <w:rsid w:val="007F032F"/>
    <w:rsid w:val="007F179C"/>
    <w:rsid w:val="007F1D6A"/>
    <w:rsid w:val="007F3617"/>
    <w:rsid w:val="007F46C8"/>
    <w:rsid w:val="008103AB"/>
    <w:rsid w:val="00822B1F"/>
    <w:rsid w:val="0083117A"/>
    <w:rsid w:val="008319B3"/>
    <w:rsid w:val="00832A2A"/>
    <w:rsid w:val="008371AD"/>
    <w:rsid w:val="0084250E"/>
    <w:rsid w:val="00843E32"/>
    <w:rsid w:val="0085039F"/>
    <w:rsid w:val="00853580"/>
    <w:rsid w:val="00860C52"/>
    <w:rsid w:val="008642D2"/>
    <w:rsid w:val="00873245"/>
    <w:rsid w:val="008732E1"/>
    <w:rsid w:val="00873827"/>
    <w:rsid w:val="00880680"/>
    <w:rsid w:val="00880C4C"/>
    <w:rsid w:val="008B46E7"/>
    <w:rsid w:val="008B7EC7"/>
    <w:rsid w:val="008C4C99"/>
    <w:rsid w:val="008C697E"/>
    <w:rsid w:val="008D79B4"/>
    <w:rsid w:val="008E2414"/>
    <w:rsid w:val="008E6FCE"/>
    <w:rsid w:val="00905E5D"/>
    <w:rsid w:val="00912E69"/>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26E3"/>
    <w:rsid w:val="009D45B3"/>
    <w:rsid w:val="009F1709"/>
    <w:rsid w:val="009F42DF"/>
    <w:rsid w:val="009F7B9D"/>
    <w:rsid w:val="00A0046F"/>
    <w:rsid w:val="00A07646"/>
    <w:rsid w:val="00A07939"/>
    <w:rsid w:val="00A10C25"/>
    <w:rsid w:val="00A11375"/>
    <w:rsid w:val="00A11FF2"/>
    <w:rsid w:val="00A121F3"/>
    <w:rsid w:val="00A13F7F"/>
    <w:rsid w:val="00A147BD"/>
    <w:rsid w:val="00A207C9"/>
    <w:rsid w:val="00A209BF"/>
    <w:rsid w:val="00A26E96"/>
    <w:rsid w:val="00A3765D"/>
    <w:rsid w:val="00A44AFE"/>
    <w:rsid w:val="00A46325"/>
    <w:rsid w:val="00A53FE9"/>
    <w:rsid w:val="00A571A7"/>
    <w:rsid w:val="00A6643F"/>
    <w:rsid w:val="00A816E3"/>
    <w:rsid w:val="00A843CF"/>
    <w:rsid w:val="00A85F7F"/>
    <w:rsid w:val="00AB39E2"/>
    <w:rsid w:val="00AD0694"/>
    <w:rsid w:val="00AD5175"/>
    <w:rsid w:val="00AE5CE4"/>
    <w:rsid w:val="00AF136F"/>
    <w:rsid w:val="00AF266E"/>
    <w:rsid w:val="00AF4656"/>
    <w:rsid w:val="00B03433"/>
    <w:rsid w:val="00B04751"/>
    <w:rsid w:val="00B05382"/>
    <w:rsid w:val="00B10386"/>
    <w:rsid w:val="00B134E2"/>
    <w:rsid w:val="00B14AE1"/>
    <w:rsid w:val="00B1625D"/>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306E"/>
    <w:rsid w:val="00BA5D38"/>
    <w:rsid w:val="00BB2912"/>
    <w:rsid w:val="00BC1C7A"/>
    <w:rsid w:val="00BF06D3"/>
    <w:rsid w:val="00C00A10"/>
    <w:rsid w:val="00C10AF6"/>
    <w:rsid w:val="00C201AD"/>
    <w:rsid w:val="00C22166"/>
    <w:rsid w:val="00C22A57"/>
    <w:rsid w:val="00C32011"/>
    <w:rsid w:val="00C329B9"/>
    <w:rsid w:val="00C3391F"/>
    <w:rsid w:val="00C36157"/>
    <w:rsid w:val="00C424F1"/>
    <w:rsid w:val="00C51AE5"/>
    <w:rsid w:val="00C5539C"/>
    <w:rsid w:val="00C603CB"/>
    <w:rsid w:val="00C62748"/>
    <w:rsid w:val="00C63232"/>
    <w:rsid w:val="00C63EB6"/>
    <w:rsid w:val="00C66A9F"/>
    <w:rsid w:val="00C81DCE"/>
    <w:rsid w:val="00CA277F"/>
    <w:rsid w:val="00CA6A69"/>
    <w:rsid w:val="00CB37E8"/>
    <w:rsid w:val="00CC25F7"/>
    <w:rsid w:val="00CD5B70"/>
    <w:rsid w:val="00CD69E2"/>
    <w:rsid w:val="00CD7661"/>
    <w:rsid w:val="00CE711E"/>
    <w:rsid w:val="00CF773C"/>
    <w:rsid w:val="00D07A57"/>
    <w:rsid w:val="00D111CB"/>
    <w:rsid w:val="00D1416C"/>
    <w:rsid w:val="00D233BB"/>
    <w:rsid w:val="00D237D2"/>
    <w:rsid w:val="00D40BF9"/>
    <w:rsid w:val="00D47160"/>
    <w:rsid w:val="00D607D5"/>
    <w:rsid w:val="00D64481"/>
    <w:rsid w:val="00D71C1D"/>
    <w:rsid w:val="00D73665"/>
    <w:rsid w:val="00D74E29"/>
    <w:rsid w:val="00D76481"/>
    <w:rsid w:val="00D81280"/>
    <w:rsid w:val="00D91D50"/>
    <w:rsid w:val="00D94BBB"/>
    <w:rsid w:val="00DA4956"/>
    <w:rsid w:val="00DA7658"/>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2DB9"/>
    <w:rsid w:val="00EC4A52"/>
    <w:rsid w:val="00EE0BAC"/>
    <w:rsid w:val="00EE23AC"/>
    <w:rsid w:val="00EE577F"/>
    <w:rsid w:val="00EF2DDF"/>
    <w:rsid w:val="00F02D83"/>
    <w:rsid w:val="00F04CAD"/>
    <w:rsid w:val="00F110AC"/>
    <w:rsid w:val="00F15733"/>
    <w:rsid w:val="00F178F0"/>
    <w:rsid w:val="00F2518A"/>
    <w:rsid w:val="00F429EA"/>
    <w:rsid w:val="00F42B3D"/>
    <w:rsid w:val="00F4339A"/>
    <w:rsid w:val="00F56563"/>
    <w:rsid w:val="00F56908"/>
    <w:rsid w:val="00F60C7A"/>
    <w:rsid w:val="00F67406"/>
    <w:rsid w:val="00F74684"/>
    <w:rsid w:val="00F91C74"/>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8</Pages>
  <Words>2</Words>
  <Characters>15</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112</cp:revision>
  <cp:lastPrinted>1899-12-30T00:00:00Z</cp:lastPrinted>
  <dcterms:created xsi:type="dcterms:W3CDTF">2012-06-14T08:24:00Z</dcterms:created>
  <dcterms:modified xsi:type="dcterms:W3CDTF">2012-06-20T03:24:00Z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