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14AA1" w:rsidRDefault="00C14AA1" w:rsidP="00C14AA1">
      <w:pPr>
        <w:jc w:val="center"/>
        <w:rPr>
          <w:rFonts w:ascii="宋体" w:hAnsi="宋体" w:hint="eastAsia"/>
          <w:color w:val="000000"/>
          <w:szCs w:val="21"/>
          <w:lang w:eastAsia="zh-CN"/>
        </w:rPr>
      </w:pPr>
      <w:r>
        <w:rPr>
          <w:rFonts w:hint="eastAsia"/>
          <w:b/>
          <w:sz w:val="36"/>
          <w:szCs w:val="36"/>
          <w:lang w:eastAsia="zh-CN"/>
        </w:rPr>
        <w:t>江西省</w:t>
      </w:r>
      <w:r>
        <w:rPr>
          <w:b/>
          <w:sz w:val="36"/>
          <w:szCs w:val="36"/>
          <w:lang w:eastAsia="zh-CN"/>
        </w:rPr>
        <w:t>201</w:t>
      </w:r>
      <w:r>
        <w:rPr>
          <w:rFonts w:hint="eastAsia"/>
          <w:b/>
          <w:sz w:val="36"/>
          <w:szCs w:val="36"/>
          <w:lang w:eastAsia="zh-CN"/>
        </w:rPr>
        <w:t>2</w:t>
      </w:r>
      <w:r>
        <w:rPr>
          <w:rFonts w:hint="eastAsia"/>
          <w:b/>
          <w:sz w:val="36"/>
          <w:szCs w:val="36"/>
          <w:lang w:eastAsia="zh-CN"/>
        </w:rPr>
        <w:t>年中等学校招生考试</w:t>
      </w:r>
    </w:p>
    <w:p w:rsidR="00C14AA1" w:rsidRPr="00EC1D86" w:rsidRDefault="00C14AA1" w:rsidP="00C14AA1">
      <w:pPr>
        <w:jc w:val="center"/>
        <w:rPr>
          <w:rFonts w:ascii="黑体" w:eastAsia="黑体" w:hAnsi="黑体" w:hint="eastAsia"/>
          <w:color w:val="000000"/>
          <w:szCs w:val="21"/>
          <w:lang w:eastAsia="zh-CN"/>
        </w:rPr>
      </w:pPr>
    </w:p>
    <w:p w:rsidR="00C14AA1" w:rsidRPr="00CE72CC" w:rsidRDefault="00C14AA1" w:rsidP="00C14AA1">
      <w:pPr>
        <w:jc w:val="center"/>
        <w:rPr>
          <w:rFonts w:ascii="黑体" w:eastAsia="黑体" w:hAnsi="黑体" w:hint="eastAsia"/>
          <w:color w:val="000000"/>
          <w:sz w:val="48"/>
          <w:szCs w:val="21"/>
          <w:lang w:eastAsia="zh-CN"/>
        </w:rPr>
      </w:pPr>
      <w:r w:rsidRPr="00CE72CC">
        <w:rPr>
          <w:rFonts w:ascii="黑体" w:eastAsia="黑体" w:hAnsi="黑体" w:hint="eastAsia"/>
          <w:color w:val="000000"/>
          <w:sz w:val="48"/>
          <w:szCs w:val="21"/>
          <w:lang w:eastAsia="zh-CN"/>
        </w:rPr>
        <w:t>历史部分</w:t>
      </w:r>
    </w:p>
    <w:p w:rsidR="00C14AA1" w:rsidRDefault="00C14AA1" w:rsidP="00C14AA1">
      <w:pPr>
        <w:rPr>
          <w:rFonts w:ascii="黑体" w:eastAsia="黑体" w:hAnsi="黑体" w:hint="eastAsia"/>
          <w:color w:val="000000"/>
          <w:sz w:val="24"/>
          <w:szCs w:val="21"/>
          <w:lang w:eastAsia="zh-CN"/>
        </w:rPr>
      </w:pPr>
    </w:p>
    <w:p w:rsidR="00C14AA1" w:rsidRPr="00CE72CC" w:rsidRDefault="00C14AA1" w:rsidP="00C14AA1">
      <w:pPr>
        <w:rPr>
          <w:rFonts w:ascii="黑体" w:eastAsia="黑体" w:hAnsi="黑体"/>
          <w:color w:val="000000"/>
          <w:sz w:val="24"/>
          <w:szCs w:val="21"/>
          <w:lang w:eastAsia="zh-CN"/>
        </w:rPr>
      </w:pPr>
      <w:r w:rsidRPr="00CE72CC">
        <w:rPr>
          <w:rFonts w:ascii="黑体" w:eastAsia="黑体" w:hAnsi="黑体" w:hint="eastAsia"/>
          <w:color w:val="000000"/>
          <w:sz w:val="24"/>
          <w:szCs w:val="21"/>
          <w:lang w:eastAsia="zh-CN"/>
        </w:rPr>
        <w:t>一、选择题</w:t>
      </w:r>
      <w:r w:rsidRPr="00CE72CC">
        <w:rPr>
          <w:rFonts w:ascii="黑体" w:eastAsia="黑体" w:hAnsi="黑体"/>
          <w:color w:val="000000"/>
          <w:sz w:val="24"/>
          <w:szCs w:val="21"/>
          <w:lang w:eastAsia="zh-CN"/>
        </w:rPr>
        <w:t>(本大题共</w:t>
      </w:r>
      <w:r>
        <w:rPr>
          <w:rFonts w:ascii="黑体" w:eastAsia="黑体" w:hAnsi="黑体" w:hint="eastAsia"/>
          <w:color w:val="000000"/>
          <w:sz w:val="24"/>
          <w:szCs w:val="21"/>
          <w:lang w:eastAsia="zh-CN"/>
        </w:rPr>
        <w:t>12</w:t>
      </w:r>
      <w:r w:rsidRPr="00CE72CC">
        <w:rPr>
          <w:rFonts w:ascii="黑体" w:eastAsia="黑体" w:hAnsi="黑体"/>
          <w:color w:val="000000"/>
          <w:sz w:val="24"/>
          <w:szCs w:val="21"/>
          <w:lang w:eastAsia="zh-CN"/>
        </w:rPr>
        <w:t>l2小题。每小题2分．共24分。在每小题列出的四个选项中．只有一项符</w:t>
      </w:r>
      <w:r>
        <w:rPr>
          <w:rFonts w:ascii="黑体" w:eastAsia="黑体" w:hAnsi="黑体" w:hint="eastAsia"/>
          <w:color w:val="000000"/>
          <w:sz w:val="24"/>
          <w:szCs w:val="21"/>
          <w:lang w:eastAsia="zh-CN"/>
        </w:rPr>
        <w:t>合</w:t>
      </w:r>
      <w:r>
        <w:rPr>
          <w:rFonts w:ascii="黑体" w:eastAsia="黑体" w:hAnsi="黑体" w:hint="eastAsia"/>
          <w:noProof/>
          <w:color w:val="000000"/>
          <w:sz w:val="24"/>
          <w:szCs w:val="21"/>
          <w:lang w:eastAsia="zh-CN" w:bidi="ar-SA"/>
        </w:rPr>
        <w:drawing>
          <wp:inline distT="0" distB="0" distL="0" distR="0">
            <wp:extent cx="20955" cy="20955"/>
            <wp:effectExtent l="19050" t="0" r="0" b="0"/>
            <wp:docPr id="2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黑体" w:eastAsia="黑体" w:hAnsi="黑体"/>
          <w:color w:val="000000"/>
          <w:sz w:val="24"/>
          <w:szCs w:val="21"/>
          <w:lang w:eastAsia="zh-CN"/>
        </w:rPr>
        <w:t>题目要求。请将答案按要求填涂</w:t>
      </w:r>
      <w:r>
        <w:rPr>
          <w:rFonts w:ascii="黑体" w:eastAsia="黑体" w:hAnsi="黑体"/>
          <w:noProof/>
          <w:color w:val="000000"/>
          <w:sz w:val="24"/>
          <w:szCs w:val="21"/>
          <w:lang w:eastAsia="zh-CN" w:bidi="ar-SA"/>
        </w:rPr>
        <w:drawing>
          <wp:inline distT="0" distB="0" distL="0" distR="0">
            <wp:extent cx="20955" cy="2095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黑体" w:eastAsia="黑体" w:hAnsi="黑体"/>
          <w:color w:val="000000"/>
          <w:sz w:val="24"/>
          <w:szCs w:val="21"/>
          <w:lang w:eastAsia="zh-CN"/>
        </w:rPr>
        <w:t>在答题卡的相应位置。)</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l</w:t>
      </w:r>
      <w:r>
        <w:rPr>
          <w:rFonts w:ascii="宋体" w:hAnsi="宋体" w:hint="eastAsia"/>
          <w:color w:val="000000"/>
          <w:szCs w:val="21"/>
          <w:lang w:eastAsia="zh-CN"/>
        </w:rPr>
        <w:t>.</w:t>
      </w:r>
      <w:r w:rsidRPr="00CE72CC">
        <w:rPr>
          <w:rFonts w:ascii="宋体" w:hAnsi="宋体"/>
          <w:color w:val="000000"/>
          <w:szCs w:val="21"/>
          <w:lang w:eastAsia="zh-CN"/>
        </w:rPr>
        <w:t>有人对中国近代某条约的危害作了形象描述：</w:t>
      </w:r>
      <w:r w:rsidRPr="00CE72CC">
        <w:rPr>
          <w:rFonts w:ascii="楷体" w:eastAsia="楷体" w:hAnsi="楷体"/>
          <w:color w:val="000000"/>
          <w:szCs w:val="21"/>
          <w:lang w:eastAsia="zh-CN"/>
        </w:rPr>
        <w:t>荷枪实弹的强</w:t>
      </w:r>
      <w:r w:rsidRPr="00CE72CC">
        <w:rPr>
          <w:rFonts w:ascii="楷体" w:eastAsia="楷体" w:hAnsi="楷体" w:hint="eastAsia"/>
          <w:color w:val="000000"/>
          <w:szCs w:val="21"/>
          <w:lang w:eastAsia="zh-CN"/>
        </w:rPr>
        <w:t>盗不仅</w:t>
      </w:r>
      <w:r w:rsidRPr="00CE72CC">
        <w:rPr>
          <w:rFonts w:ascii="楷体" w:eastAsia="楷体" w:hAnsi="楷体"/>
          <w:color w:val="000000"/>
          <w:szCs w:val="21"/>
          <w:lang w:eastAsia="zh-CN"/>
        </w:rPr>
        <w:t>蛮横地拆</w:t>
      </w:r>
      <w:r w:rsidRPr="00CE72CC">
        <w:rPr>
          <w:rFonts w:ascii="楷体" w:eastAsia="楷体" w:hAnsi="楷体" w:hint="eastAsia"/>
          <w:color w:val="000000"/>
          <w:szCs w:val="21"/>
          <w:lang w:eastAsia="zh-CN"/>
        </w:rPr>
        <w:t>除了</w:t>
      </w:r>
      <w:r w:rsidRPr="00CE72CC">
        <w:rPr>
          <w:rFonts w:ascii="楷体" w:eastAsia="楷体" w:hAnsi="楷体"/>
          <w:color w:val="000000"/>
          <w:szCs w:val="21"/>
          <w:lang w:eastAsia="zh-CN"/>
        </w:rPr>
        <w:t>我们</w:t>
      </w:r>
      <w:r w:rsidRPr="00CE72CC">
        <w:rPr>
          <w:rFonts w:ascii="楷体" w:eastAsia="楷体" w:hAnsi="楷体" w:hint="eastAsia"/>
          <w:color w:val="000000"/>
          <w:szCs w:val="21"/>
          <w:lang w:eastAsia="zh-CN"/>
        </w:rPr>
        <w:t>家的</w:t>
      </w:r>
      <w:r w:rsidRPr="00CE72CC">
        <w:rPr>
          <w:rFonts w:ascii="楷体" w:eastAsia="楷体" w:hAnsi="楷体"/>
          <w:color w:val="000000"/>
          <w:szCs w:val="21"/>
          <w:lang w:eastAsia="zh-CN"/>
        </w:rPr>
        <w:t xml:space="preserve">  大门，而且耀武扬威地开进我们的院子，旁若无人地站在我们家的</w:t>
      </w:r>
      <w:r w:rsidRPr="00CE72CC">
        <w:rPr>
          <w:rFonts w:ascii="楷体" w:eastAsia="楷体" w:hAnsi="楷体" w:hint="eastAsia"/>
          <w:color w:val="000000"/>
          <w:szCs w:val="21"/>
          <w:lang w:eastAsia="zh-CN"/>
        </w:rPr>
        <w:t>甬</w:t>
      </w:r>
      <w:r w:rsidRPr="00CE72CC">
        <w:rPr>
          <w:rFonts w:ascii="楷体" w:eastAsia="楷体" w:hAnsi="楷体"/>
          <w:color w:val="000000"/>
          <w:szCs w:val="21"/>
          <w:lang w:eastAsia="zh-CN"/>
        </w:rPr>
        <w:t>路两侧。甚至</w:t>
      </w:r>
      <w:r w:rsidRPr="00CE72CC">
        <w:rPr>
          <w:rFonts w:ascii="楷体" w:eastAsia="楷体" w:hAnsi="楷体" w:hint="eastAsia"/>
          <w:color w:val="000000"/>
          <w:szCs w:val="21"/>
          <w:lang w:eastAsia="zh-CN"/>
        </w:rPr>
        <w:t>还颐指气使</w:t>
      </w:r>
      <w:r w:rsidRPr="00CE72CC">
        <w:rPr>
          <w:rFonts w:ascii="楷体" w:eastAsia="楷体" w:hAnsi="楷体"/>
          <w:color w:val="000000"/>
          <w:szCs w:val="21"/>
          <w:lang w:eastAsia="zh-CN"/>
        </w:rPr>
        <w:t>地</w:t>
      </w:r>
      <w:r w:rsidRPr="00CE72CC">
        <w:rPr>
          <w:rFonts w:ascii="楷体" w:eastAsia="楷体" w:hAnsi="楷体" w:hint="eastAsia"/>
          <w:color w:val="000000"/>
          <w:szCs w:val="21"/>
          <w:lang w:eastAsia="zh-CN"/>
        </w:rPr>
        <w:t>闯</w:t>
      </w:r>
      <w:r w:rsidRPr="00CE72CC">
        <w:rPr>
          <w:rFonts w:ascii="楷体" w:eastAsia="楷体" w:hAnsi="楷体"/>
          <w:color w:val="000000"/>
          <w:szCs w:val="21"/>
          <w:lang w:eastAsia="zh-CN"/>
        </w:rPr>
        <w:t>进我们的堂屋，用枪指着我们的脑袋。</w:t>
      </w:r>
      <w:r w:rsidRPr="00CE72CC">
        <w:rPr>
          <w:rFonts w:ascii="宋体" w:hAnsi="宋体"/>
          <w:color w:val="000000"/>
          <w:szCs w:val="21"/>
          <w:lang w:eastAsia="zh-CN"/>
        </w:rPr>
        <w:t>此条约的主要影响是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严重侵犯了中国的领海主权</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B</w:t>
      </w:r>
      <w:r>
        <w:rPr>
          <w:rFonts w:ascii="宋体" w:hAnsi="宋体" w:hint="eastAsia"/>
          <w:color w:val="000000"/>
          <w:szCs w:val="21"/>
          <w:lang w:eastAsia="zh-CN"/>
        </w:rPr>
        <w:t>.</w:t>
      </w:r>
      <w:r w:rsidRPr="00CE72CC">
        <w:rPr>
          <w:rFonts w:ascii="宋体" w:hAnsi="宋体"/>
          <w:color w:val="000000"/>
          <w:szCs w:val="21"/>
          <w:lang w:eastAsia="zh-CN"/>
        </w:rPr>
        <w:t>中国开始沦为半殖民地半封建社会</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大大加深了中国半殖民地化程度</w:t>
      </w:r>
      <w:r>
        <w:rPr>
          <w:rFonts w:ascii="宋体" w:hAnsi="宋体"/>
          <w:noProof/>
          <w:color w:val="000000"/>
          <w:szCs w:val="21"/>
          <w:lang w:eastAsia="zh-CN" w:bidi="ar-SA"/>
        </w:rPr>
        <w:drawing>
          <wp:inline distT="0" distB="0" distL="0" distR="0">
            <wp:extent cx="20955" cy="10795"/>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D</w:t>
      </w:r>
      <w:r>
        <w:rPr>
          <w:rFonts w:ascii="宋体" w:hAnsi="宋体" w:hint="eastAsia"/>
          <w:color w:val="000000"/>
          <w:szCs w:val="21"/>
          <w:lang w:eastAsia="zh-CN"/>
        </w:rPr>
        <w:t>.</w:t>
      </w:r>
      <w:r w:rsidRPr="00CE72CC">
        <w:rPr>
          <w:rFonts w:ascii="宋体" w:hAnsi="宋体"/>
          <w:color w:val="000000"/>
          <w:szCs w:val="21"/>
          <w:lang w:eastAsia="zh-CN"/>
        </w:rPr>
        <w:t>清政府完全沦为帝</w:t>
      </w:r>
      <w:r w:rsidRPr="00CE72CC">
        <w:rPr>
          <w:rFonts w:ascii="宋体" w:hAnsi="宋体" w:hint="eastAsia"/>
          <w:color w:val="000000"/>
          <w:szCs w:val="21"/>
          <w:lang w:eastAsia="zh-CN"/>
        </w:rPr>
        <w:t>国主义统治中国的工具</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2</w:t>
      </w:r>
      <w:r>
        <w:rPr>
          <w:rFonts w:ascii="宋体" w:hAnsi="宋体" w:hint="eastAsia"/>
          <w:color w:val="000000"/>
          <w:szCs w:val="21"/>
          <w:lang w:eastAsia="zh-CN"/>
        </w:rPr>
        <w:t>.</w:t>
      </w:r>
      <w:r w:rsidRPr="00CE72CC">
        <w:rPr>
          <w:rFonts w:ascii="宋体" w:hAnsi="宋体"/>
          <w:color w:val="000000"/>
          <w:szCs w:val="21"/>
          <w:lang w:eastAsia="zh-CN"/>
        </w:rPr>
        <w:t>下面的示意图有助于我们了解</w:t>
      </w:r>
    </w:p>
    <w:p w:rsidR="00C14AA1" w:rsidRPr="00CE72CC" w:rsidRDefault="00C14AA1" w:rsidP="00C14AA1">
      <w:pPr>
        <w:rPr>
          <w:rFonts w:ascii="宋体" w:hAnsi="宋体"/>
          <w:color w:val="000000"/>
          <w:szCs w:val="21"/>
        </w:rPr>
      </w:pPr>
      <w:r>
        <w:rPr>
          <w:rFonts w:ascii="宋体" w:hAnsi="宋体"/>
          <w:noProof/>
          <w:color w:val="000000"/>
          <w:szCs w:val="21"/>
          <w:lang w:eastAsia="zh-CN" w:bidi="ar-SA"/>
        </w:rPr>
        <w:drawing>
          <wp:inline distT="0" distB="0" distL="0" distR="0">
            <wp:extent cx="5273675" cy="616585"/>
            <wp:effectExtent l="19050" t="0" r="317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0">
                      <a:lum contrast="42000"/>
                    </a:blip>
                    <a:srcRect/>
                    <a:stretch>
                      <a:fillRect/>
                    </a:stretch>
                  </pic:blipFill>
                  <pic:spPr bwMode="auto">
                    <a:xfrm>
                      <a:off x="0" y="0"/>
                      <a:ext cx="5273675" cy="616585"/>
                    </a:xfrm>
                    <a:prstGeom prst="rect">
                      <a:avLst/>
                    </a:prstGeom>
                    <a:noFill/>
                    <a:ln w="9525">
                      <a:noFill/>
                      <a:miter lim="800000"/>
                      <a:headEnd/>
                      <a:tailEnd/>
                    </a:ln>
                  </pic:spPr>
                </pic:pic>
              </a:graphicData>
            </a:graphic>
          </wp:inline>
        </w:drawing>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中国逐步走出半殖民地半封建社会的过程</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B</w:t>
      </w:r>
      <w:r>
        <w:rPr>
          <w:rFonts w:ascii="宋体" w:hAnsi="宋体" w:hint="eastAsia"/>
          <w:color w:val="000000"/>
          <w:szCs w:val="21"/>
          <w:lang w:eastAsia="zh-CN"/>
        </w:rPr>
        <w:t>.</w:t>
      </w:r>
      <w:r w:rsidRPr="00CE72CC">
        <w:rPr>
          <w:rFonts w:ascii="宋体" w:hAnsi="宋体"/>
          <w:color w:val="000000"/>
          <w:szCs w:val="21"/>
          <w:lang w:eastAsia="zh-CN"/>
        </w:rPr>
        <w:t>国民大革命的主要进程</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人民解放战争的主要进程</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D</w:t>
      </w:r>
      <w:r>
        <w:rPr>
          <w:rFonts w:ascii="宋体" w:hAnsi="宋体" w:hint="eastAsia"/>
          <w:color w:val="000000"/>
          <w:szCs w:val="21"/>
          <w:lang w:eastAsia="zh-CN"/>
        </w:rPr>
        <w:t>.</w:t>
      </w:r>
      <w:r w:rsidRPr="00CE72CC">
        <w:rPr>
          <w:rFonts w:ascii="宋体" w:hAnsi="宋体"/>
          <w:color w:val="000000"/>
          <w:szCs w:val="21"/>
          <w:lang w:eastAsia="zh-CN"/>
        </w:rPr>
        <w:t>中国新民主主义革命发展的历程</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3</w:t>
      </w:r>
      <w:r>
        <w:rPr>
          <w:rFonts w:ascii="宋体" w:hAnsi="宋体" w:hint="eastAsia"/>
          <w:color w:val="000000"/>
          <w:szCs w:val="21"/>
          <w:lang w:eastAsia="zh-CN"/>
        </w:rPr>
        <w:t>.</w:t>
      </w:r>
      <w:r w:rsidRPr="00CE72CC">
        <w:rPr>
          <w:rFonts w:ascii="宋体" w:hAnsi="宋体"/>
          <w:color w:val="000000"/>
          <w:szCs w:val="21"/>
          <w:lang w:eastAsia="zh-CN"/>
        </w:rPr>
        <w:t>“</w:t>
      </w:r>
      <w:r w:rsidRPr="00CE72CC">
        <w:rPr>
          <w:rFonts w:ascii="楷体" w:eastAsia="楷体" w:hAnsi="楷体"/>
          <w:color w:val="000000"/>
          <w:szCs w:val="21"/>
          <w:lang w:eastAsia="zh-CN"/>
        </w:rPr>
        <w:t>我们都是搞革命的．搞革命的人最窖易犯急性病。我们的用心是好的，想早一点进入共产主义。这往往使我们不能冷静地分析主客观方面的情况，从而违反客观</w:t>
      </w:r>
      <w:r>
        <w:rPr>
          <w:rFonts w:ascii="楷体" w:eastAsia="楷体" w:hAnsi="楷体" w:hint="eastAsia"/>
          <w:color w:val="000000"/>
          <w:szCs w:val="21"/>
          <w:lang w:eastAsia="zh-CN"/>
        </w:rPr>
        <w:t>世界发展</w:t>
      </w:r>
      <w:r w:rsidRPr="00CE72CC">
        <w:rPr>
          <w:rFonts w:ascii="楷体" w:eastAsia="楷体" w:hAnsi="楷体"/>
          <w:color w:val="000000"/>
          <w:szCs w:val="21"/>
          <w:lang w:eastAsia="zh-CN"/>
        </w:rPr>
        <w:t>的规律。”</w:t>
      </w:r>
      <w:r w:rsidRPr="00CE72CC">
        <w:rPr>
          <w:rFonts w:ascii="宋体" w:hAnsi="宋体"/>
          <w:color w:val="000000"/>
          <w:szCs w:val="21"/>
          <w:lang w:eastAsia="zh-CN"/>
        </w:rPr>
        <w:t>邓小平的这一席话总结的是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A．第五次反“</w:t>
      </w:r>
      <w:r>
        <w:rPr>
          <w:rFonts w:ascii="宋体" w:hAnsi="宋体" w:hint="eastAsia"/>
          <w:color w:val="000000"/>
          <w:szCs w:val="21"/>
          <w:lang w:eastAsia="zh-CN"/>
        </w:rPr>
        <w:t>围剿</w:t>
      </w:r>
      <w:r w:rsidRPr="00CE72CC">
        <w:rPr>
          <w:rFonts w:ascii="宋体" w:hAnsi="宋体"/>
          <w:color w:val="000000"/>
          <w:szCs w:val="21"/>
          <w:lang w:eastAsia="zh-CN"/>
        </w:rPr>
        <w:t xml:space="preserve">”的教训    </w:t>
      </w:r>
      <w:r>
        <w:rPr>
          <w:rFonts w:ascii="宋体" w:hAnsi="宋体" w:hint="eastAsia"/>
          <w:color w:val="000000"/>
          <w:szCs w:val="21"/>
          <w:lang w:eastAsia="zh-CN"/>
        </w:rPr>
        <w:t xml:space="preserve"> B.</w:t>
      </w:r>
      <w:r w:rsidRPr="00CE72CC">
        <w:rPr>
          <w:rFonts w:ascii="宋体" w:hAnsi="宋体"/>
          <w:color w:val="000000"/>
          <w:szCs w:val="21"/>
          <w:lang w:eastAsia="zh-CN"/>
        </w:rPr>
        <w:t>“</w:t>
      </w:r>
      <w:r>
        <w:rPr>
          <w:rFonts w:ascii="宋体" w:hAnsi="宋体" w:hint="eastAsia"/>
          <w:color w:val="000000"/>
          <w:szCs w:val="21"/>
          <w:lang w:eastAsia="zh-CN"/>
        </w:rPr>
        <w:t>大</w:t>
      </w:r>
      <w:r w:rsidRPr="00CE72CC">
        <w:rPr>
          <w:rFonts w:ascii="宋体" w:hAnsi="宋体"/>
          <w:color w:val="000000"/>
          <w:szCs w:val="21"/>
          <w:lang w:eastAsia="zh-CN"/>
        </w:rPr>
        <w:t>跃进”和人民公社化运动</w:t>
      </w:r>
      <w:r>
        <w:rPr>
          <w:rFonts w:ascii="宋体" w:hAnsi="宋体"/>
          <w:noProof/>
          <w:color w:val="000000"/>
          <w:szCs w:val="21"/>
          <w:lang w:eastAsia="zh-CN" w:bidi="ar-SA"/>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的教训</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lastRenderedPageBreak/>
        <w:t xml:space="preserve">  C</w:t>
      </w:r>
      <w:r>
        <w:rPr>
          <w:rFonts w:ascii="宋体" w:hAnsi="宋体" w:hint="eastAsia"/>
          <w:color w:val="000000"/>
          <w:szCs w:val="21"/>
          <w:lang w:eastAsia="zh-CN"/>
        </w:rPr>
        <w:t>.</w:t>
      </w:r>
      <w:r w:rsidRPr="00CE72CC">
        <w:rPr>
          <w:rFonts w:ascii="宋体" w:hAnsi="宋体"/>
          <w:color w:val="000000"/>
          <w:szCs w:val="21"/>
          <w:lang w:eastAsia="zh-CN"/>
        </w:rPr>
        <w:t>“文化大革命”的教训</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D．三大改造的教训</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4</w:t>
      </w:r>
      <w:r>
        <w:rPr>
          <w:rFonts w:ascii="宋体" w:hAnsi="宋体" w:hint="eastAsia"/>
          <w:color w:val="000000"/>
          <w:szCs w:val="21"/>
          <w:lang w:eastAsia="zh-CN"/>
        </w:rPr>
        <w:t>.</w:t>
      </w:r>
      <w:r w:rsidRPr="00CE72CC">
        <w:rPr>
          <w:rFonts w:ascii="宋体" w:hAnsi="宋体"/>
          <w:color w:val="000000"/>
          <w:szCs w:val="21"/>
          <w:lang w:eastAsia="zh-CN"/>
        </w:rPr>
        <w:t>生活的细节不经意间也会折射出社会政治光谱。1977年的上海市高考作文题目是《在抓纲治国的日子里》。“抓纲”在当时是指</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以经济建设为中</w:t>
      </w:r>
      <w:r>
        <w:rPr>
          <w:rFonts w:ascii="宋体" w:hAnsi="宋体" w:hint="eastAsia"/>
          <w:color w:val="000000"/>
          <w:szCs w:val="21"/>
          <w:lang w:eastAsia="zh-CN"/>
        </w:rPr>
        <w:t>心</w:t>
      </w:r>
      <w:r w:rsidRPr="00CE72CC">
        <w:rPr>
          <w:rFonts w:ascii="宋体" w:hAnsi="宋体"/>
          <w:color w:val="000000"/>
          <w:szCs w:val="21"/>
          <w:lang w:eastAsia="zh-CN"/>
        </w:rPr>
        <w:t xml:space="preserve">    </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B</w:t>
      </w:r>
      <w:r>
        <w:rPr>
          <w:rFonts w:ascii="宋体" w:hAnsi="宋体" w:hint="eastAsia"/>
          <w:color w:val="000000"/>
          <w:szCs w:val="21"/>
          <w:lang w:eastAsia="zh-CN"/>
        </w:rPr>
        <w:t>.</w:t>
      </w:r>
      <w:r w:rsidRPr="00CE72CC">
        <w:rPr>
          <w:rFonts w:ascii="宋体" w:hAnsi="宋体"/>
          <w:color w:val="000000"/>
          <w:szCs w:val="21"/>
          <w:lang w:eastAsia="zh-CN"/>
        </w:rPr>
        <w:t>以阶级斗争为中心</w:t>
      </w:r>
      <w:r w:rsidRPr="00D62D10">
        <w:rPr>
          <w:rFonts w:ascii="宋体" w:hAnsi="宋体"/>
          <w:color w:val="FFFFFF"/>
          <w:sz w:val="4"/>
          <w:szCs w:val="21"/>
          <w:lang w:eastAsia="zh-CN"/>
        </w:rPr>
        <w:t>[来源:学科网ZXXK]</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 xml:space="preserve">以文化建设为中心    </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以军事斗争为中心</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5</w:t>
      </w:r>
      <w:r>
        <w:rPr>
          <w:rFonts w:ascii="宋体" w:hAnsi="宋体" w:hint="eastAsia"/>
          <w:color w:val="000000"/>
          <w:szCs w:val="21"/>
          <w:lang w:eastAsia="zh-CN"/>
        </w:rPr>
        <w:t>.</w:t>
      </w:r>
      <w:r w:rsidRPr="00CE72CC">
        <w:rPr>
          <w:rFonts w:ascii="宋体" w:hAnsi="宋体"/>
          <w:color w:val="000000"/>
          <w:szCs w:val="21"/>
          <w:lang w:eastAsia="zh-CN"/>
        </w:rPr>
        <w:t>第58届联合国</w:t>
      </w:r>
      <w:r>
        <w:rPr>
          <w:rFonts w:ascii="宋体" w:hAnsi="宋体"/>
          <w:noProof/>
          <w:color w:val="000000"/>
          <w:szCs w:val="21"/>
          <w:lang w:eastAsia="zh-CN" w:bidi="ar-SA"/>
        </w:rPr>
        <w:drawing>
          <wp:inline distT="0" distB="0" distL="0" distR="0">
            <wp:extent cx="20955" cy="2095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大会主席亨特说：“人们都知道邓小平是一位有远见的中</w:t>
      </w:r>
      <w:r>
        <w:rPr>
          <w:rFonts w:ascii="宋体" w:hAnsi="宋体" w:hint="eastAsia"/>
          <w:color w:val="000000"/>
          <w:szCs w:val="21"/>
          <w:lang w:eastAsia="zh-CN"/>
        </w:rPr>
        <w:t>国</w:t>
      </w:r>
      <w:r w:rsidRPr="00CE72CC">
        <w:rPr>
          <w:rFonts w:ascii="宋体" w:hAnsi="宋体"/>
          <w:color w:val="000000"/>
          <w:szCs w:val="21"/>
          <w:lang w:eastAsia="zh-CN"/>
        </w:rPr>
        <w:t>领导人，他对如何带领中国人民前进有看具体和准确的思路。”以下属于邓小平在祖国统一方面的思路是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初级阶段理论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sidRPr="00CE72CC">
        <w:rPr>
          <w:rFonts w:ascii="宋体" w:hAnsi="宋体"/>
          <w:color w:val="000000"/>
          <w:szCs w:val="21"/>
          <w:lang w:eastAsia="zh-CN"/>
        </w:rPr>
        <w:t>民族区域自治制度</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“一</w:t>
      </w:r>
      <w:r>
        <w:rPr>
          <w:rFonts w:ascii="宋体" w:hAnsi="宋体" w:hint="eastAsia"/>
          <w:color w:val="000000"/>
          <w:szCs w:val="21"/>
          <w:lang w:eastAsia="zh-CN"/>
        </w:rPr>
        <w:t>国</w:t>
      </w:r>
      <w:r w:rsidRPr="00CE72CC">
        <w:rPr>
          <w:rFonts w:ascii="宋体" w:hAnsi="宋体"/>
          <w:color w:val="000000"/>
          <w:szCs w:val="21"/>
          <w:lang w:eastAsia="zh-CN"/>
        </w:rPr>
        <w:t>两制”</w:t>
      </w:r>
      <w:r>
        <w:rPr>
          <w:rFonts w:ascii="宋体" w:hAnsi="宋体" w:hint="eastAsia"/>
          <w:color w:val="000000"/>
          <w:szCs w:val="21"/>
          <w:lang w:eastAsia="zh-CN"/>
        </w:rPr>
        <w:t>构想</w:t>
      </w:r>
      <w:r w:rsidRPr="00CE72CC">
        <w:rPr>
          <w:rFonts w:ascii="宋体" w:hAnsi="宋体"/>
          <w:color w:val="000000"/>
          <w:szCs w:val="21"/>
          <w:lang w:eastAsia="zh-CN"/>
        </w:rPr>
        <w:t xml:space="preserve">    </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和平</w:t>
      </w:r>
      <w:r>
        <w:rPr>
          <w:rFonts w:ascii="宋体" w:hAnsi="宋体" w:hint="eastAsia"/>
          <w:color w:val="000000"/>
          <w:szCs w:val="21"/>
          <w:lang w:eastAsia="zh-CN"/>
        </w:rPr>
        <w:t>共</w:t>
      </w:r>
      <w:r>
        <w:rPr>
          <w:rFonts w:ascii="宋体" w:hAnsi="宋体"/>
          <w:color w:val="000000"/>
          <w:szCs w:val="21"/>
          <w:lang w:eastAsia="zh-CN"/>
        </w:rPr>
        <w:t>处五</w:t>
      </w:r>
      <w:r>
        <w:rPr>
          <w:rFonts w:ascii="宋体" w:hAnsi="宋体" w:hint="eastAsia"/>
          <w:color w:val="000000"/>
          <w:szCs w:val="21"/>
          <w:lang w:eastAsia="zh-CN"/>
        </w:rPr>
        <w:t>项</w:t>
      </w:r>
      <w:r w:rsidRPr="00CE72CC">
        <w:rPr>
          <w:rFonts w:ascii="宋体" w:hAnsi="宋体"/>
          <w:color w:val="000000"/>
          <w:szCs w:val="21"/>
          <w:lang w:eastAsia="zh-CN"/>
        </w:rPr>
        <w:t>原刚</w:t>
      </w:r>
    </w:p>
    <w:p w:rsidR="00C14AA1" w:rsidRPr="00CE72CC" w:rsidRDefault="00C14AA1" w:rsidP="00C14AA1">
      <w:pPr>
        <w:rPr>
          <w:rFonts w:ascii="宋体" w:hAnsi="宋体"/>
          <w:color w:val="000000"/>
          <w:szCs w:val="21"/>
          <w:lang w:eastAsia="zh-CN"/>
        </w:rPr>
      </w:pPr>
      <w:r>
        <w:rPr>
          <w:noProof/>
          <w:lang w:eastAsia="zh-CN" w:bidi="ar-SA"/>
        </w:rPr>
        <w:drawing>
          <wp:anchor distT="0" distB="0" distL="114300" distR="114300" simplePos="0" relativeHeight="251660288" behindDoc="0" locked="0" layoutInCell="1" allowOverlap="1">
            <wp:simplePos x="0" y="0"/>
            <wp:positionH relativeFrom="column">
              <wp:posOffset>3657600</wp:posOffset>
            </wp:positionH>
            <wp:positionV relativeFrom="paragraph">
              <wp:posOffset>0</wp:posOffset>
            </wp:positionV>
            <wp:extent cx="1714500" cy="986790"/>
            <wp:effectExtent l="19050" t="0" r="0" b="0"/>
            <wp:wrapSquare wrapText="bothSides"/>
            <wp:docPr id="2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1">
                      <a:lum bright="6000" contrast="24000"/>
                    </a:blip>
                    <a:srcRect/>
                    <a:stretch>
                      <a:fillRect/>
                    </a:stretch>
                  </pic:blipFill>
                  <pic:spPr bwMode="auto">
                    <a:xfrm>
                      <a:off x="0" y="0"/>
                      <a:ext cx="1714500" cy="986790"/>
                    </a:xfrm>
                    <a:prstGeom prst="rect">
                      <a:avLst/>
                    </a:prstGeom>
                    <a:noFill/>
                    <a:ln w="9525">
                      <a:noFill/>
                      <a:miter lim="800000"/>
                      <a:headEnd/>
                      <a:tailEnd/>
                    </a:ln>
                  </pic:spPr>
                </pic:pic>
              </a:graphicData>
            </a:graphic>
          </wp:anchor>
        </w:drawing>
      </w:r>
      <w:r w:rsidRPr="00CE72CC">
        <w:rPr>
          <w:rFonts w:ascii="宋体" w:hAnsi="宋体"/>
          <w:color w:val="000000"/>
          <w:szCs w:val="21"/>
          <w:lang w:eastAsia="zh-CN"/>
        </w:rPr>
        <w:t>6</w:t>
      </w:r>
      <w:r>
        <w:rPr>
          <w:rFonts w:ascii="宋体" w:hAnsi="宋体" w:hint="eastAsia"/>
          <w:color w:val="000000"/>
          <w:szCs w:val="21"/>
          <w:lang w:eastAsia="zh-CN"/>
        </w:rPr>
        <w:t>.</w:t>
      </w:r>
      <w:r w:rsidRPr="00CE72CC">
        <w:rPr>
          <w:rFonts w:ascii="宋体" w:hAnsi="宋体"/>
          <w:color w:val="000000"/>
          <w:szCs w:val="21"/>
          <w:lang w:eastAsia="zh-CN"/>
        </w:rPr>
        <w:t>右图是小华同学制作的一张知识卡片，在卡片的横线处适合填写的内容是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第一届全国人民代表大会</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B</w:t>
      </w:r>
      <w:r>
        <w:rPr>
          <w:rFonts w:ascii="宋体" w:hAnsi="宋体" w:hint="eastAsia"/>
          <w:color w:val="000000"/>
          <w:szCs w:val="21"/>
          <w:lang w:eastAsia="zh-CN"/>
        </w:rPr>
        <w:t>.</w:t>
      </w:r>
      <w:r w:rsidRPr="00CE72CC">
        <w:rPr>
          <w:rFonts w:ascii="宋体" w:hAnsi="宋体"/>
          <w:color w:val="000000"/>
          <w:szCs w:val="21"/>
          <w:lang w:eastAsia="zh-CN"/>
        </w:rPr>
        <w:t>第26届联合国大会</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C.</w:t>
      </w:r>
      <w:r w:rsidRPr="00CE72CC">
        <w:rPr>
          <w:rFonts w:ascii="宋体" w:hAnsi="宋体"/>
          <w:color w:val="000000"/>
          <w:szCs w:val="21"/>
          <w:lang w:eastAsia="zh-CN"/>
        </w:rPr>
        <w:t>十一届三中全会</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D</w:t>
      </w:r>
      <w:r>
        <w:rPr>
          <w:rFonts w:ascii="宋体" w:hAnsi="宋体" w:hint="eastAsia"/>
          <w:color w:val="000000"/>
          <w:szCs w:val="21"/>
          <w:lang w:eastAsia="zh-CN"/>
        </w:rPr>
        <w:t>.</w:t>
      </w:r>
      <w:r w:rsidRPr="00CE72CC">
        <w:rPr>
          <w:rFonts w:ascii="宋体" w:hAnsi="宋体"/>
          <w:color w:val="000000"/>
          <w:szCs w:val="21"/>
          <w:lang w:eastAsia="zh-CN"/>
        </w:rPr>
        <w:t>万隆会议</w:t>
      </w:r>
    </w:p>
    <w:p w:rsidR="00C14AA1" w:rsidRPr="00CE72CC" w:rsidRDefault="00C14AA1" w:rsidP="00C14AA1">
      <w:pPr>
        <w:rPr>
          <w:rFonts w:ascii="宋体" w:hAnsi="宋体"/>
          <w:color w:val="000000"/>
          <w:szCs w:val="21"/>
          <w:lang w:eastAsia="zh-CN"/>
        </w:rPr>
      </w:pP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7</w:t>
      </w:r>
      <w:r>
        <w:rPr>
          <w:rFonts w:ascii="宋体" w:hAnsi="宋体" w:hint="eastAsia"/>
          <w:color w:val="000000"/>
          <w:szCs w:val="21"/>
          <w:lang w:eastAsia="zh-CN"/>
        </w:rPr>
        <w:t>.</w:t>
      </w:r>
      <w:r w:rsidRPr="00CE72CC">
        <w:rPr>
          <w:rFonts w:ascii="宋体" w:hAnsi="宋体"/>
          <w:color w:val="000000"/>
          <w:szCs w:val="21"/>
          <w:lang w:eastAsia="zh-CN"/>
        </w:rPr>
        <w:t>某历史活动课场景：同学们激烈讨论，畅所欲言，内容涉及采邑分封制、丕平献土、城市自治。这堂课正在探究的是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上古亚非文明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sidRPr="00CE72CC">
        <w:rPr>
          <w:rFonts w:ascii="宋体" w:hAnsi="宋体"/>
          <w:color w:val="000000"/>
          <w:szCs w:val="21"/>
          <w:lang w:eastAsia="zh-CN"/>
        </w:rPr>
        <w:t>上古欧</w:t>
      </w:r>
      <w:r>
        <w:rPr>
          <w:rFonts w:ascii="宋体" w:hAnsi="宋体" w:hint="eastAsia"/>
          <w:color w:val="000000"/>
          <w:szCs w:val="21"/>
          <w:lang w:eastAsia="zh-CN"/>
        </w:rPr>
        <w:t>洲</w:t>
      </w:r>
      <w:r w:rsidRPr="00CE72CC">
        <w:rPr>
          <w:rFonts w:ascii="宋体" w:hAnsi="宋体"/>
          <w:color w:val="000000"/>
          <w:szCs w:val="21"/>
          <w:lang w:eastAsia="zh-CN"/>
        </w:rPr>
        <w:t>文明</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亚洲封建国家</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欧洲封建国家</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8</w:t>
      </w:r>
      <w:r>
        <w:rPr>
          <w:rFonts w:ascii="宋体" w:hAnsi="宋体" w:hint="eastAsia"/>
          <w:color w:val="000000"/>
          <w:szCs w:val="21"/>
          <w:lang w:eastAsia="zh-CN"/>
        </w:rPr>
        <w:t>.</w:t>
      </w:r>
      <w:r w:rsidRPr="00CE72CC">
        <w:rPr>
          <w:rFonts w:ascii="宋体" w:hAnsi="宋体"/>
          <w:color w:val="000000"/>
          <w:szCs w:val="21"/>
          <w:lang w:eastAsia="zh-CN"/>
        </w:rPr>
        <w:t>小凌同学代表小组发言</w:t>
      </w:r>
      <w:r>
        <w:rPr>
          <w:rFonts w:ascii="宋体" w:hAnsi="宋体" w:hint="eastAsia"/>
          <w:color w:val="000000"/>
          <w:szCs w:val="21"/>
          <w:lang w:eastAsia="zh-CN"/>
        </w:rPr>
        <w:t>时</w:t>
      </w:r>
      <w:r w:rsidRPr="00CE72CC">
        <w:rPr>
          <w:rFonts w:ascii="宋体" w:hAnsi="宋体"/>
          <w:color w:val="000000"/>
          <w:szCs w:val="21"/>
          <w:lang w:eastAsia="zh-CN"/>
        </w:rPr>
        <w:t>说：</w:t>
      </w:r>
      <w:r w:rsidRPr="009A7746">
        <w:rPr>
          <w:rFonts w:ascii="楷体" w:eastAsia="楷体" w:hAnsi="楷体"/>
          <w:color w:val="000000"/>
          <w:szCs w:val="21"/>
          <w:lang w:eastAsia="zh-CN"/>
        </w:rPr>
        <w:t>“这是个独特的民族，它是战争狂徒，用战车把宗教传播到西亚、北非等地，穆斯林的足迹从此遍</w:t>
      </w:r>
      <w:r>
        <w:rPr>
          <w:rFonts w:ascii="楷体" w:eastAsia="楷体" w:hAnsi="楷体" w:hint="eastAsia"/>
          <w:color w:val="000000"/>
          <w:szCs w:val="21"/>
          <w:lang w:eastAsia="zh-CN"/>
        </w:rPr>
        <w:t>及</w:t>
      </w:r>
      <w:r w:rsidRPr="009A7746">
        <w:rPr>
          <w:rFonts w:ascii="楷体" w:eastAsia="楷体" w:hAnsi="楷体"/>
          <w:color w:val="000000"/>
          <w:szCs w:val="21"/>
          <w:lang w:eastAsia="zh-CN"/>
        </w:rPr>
        <w:t>四方；它又是文明使者，用嘴巴将东西方文化</w:t>
      </w:r>
      <w:r>
        <w:rPr>
          <w:rFonts w:ascii="楷体" w:eastAsia="楷体" w:hAnsi="楷体" w:hint="eastAsia"/>
          <w:color w:val="000000"/>
          <w:szCs w:val="21"/>
          <w:lang w:eastAsia="zh-CN"/>
        </w:rPr>
        <w:t>传</w:t>
      </w:r>
      <w:r w:rsidRPr="009A7746">
        <w:rPr>
          <w:rFonts w:ascii="楷体" w:eastAsia="楷体" w:hAnsi="楷体"/>
          <w:color w:val="000000"/>
          <w:szCs w:val="21"/>
          <w:lang w:eastAsia="zh-CN"/>
        </w:rPr>
        <w:t>承、传播，某种数字因此冠上它的大名。</w:t>
      </w:r>
      <w:r w:rsidRPr="00CE72CC">
        <w:rPr>
          <w:rFonts w:ascii="宋体" w:hAnsi="宋体"/>
          <w:color w:val="000000"/>
          <w:szCs w:val="21"/>
          <w:lang w:eastAsia="zh-CN"/>
        </w:rPr>
        <w:t>”这个“独特民族”指的是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古代埃及   </w:t>
      </w:r>
      <w:r>
        <w:rPr>
          <w:rFonts w:ascii="宋体" w:hAnsi="宋体" w:hint="eastAsia"/>
          <w:color w:val="000000"/>
          <w:szCs w:val="21"/>
          <w:lang w:eastAsia="zh-CN"/>
        </w:rPr>
        <w:tab/>
      </w:r>
      <w:r w:rsidRPr="00CE72CC">
        <w:rPr>
          <w:rFonts w:ascii="宋体" w:hAnsi="宋体"/>
          <w:color w:val="000000"/>
          <w:szCs w:val="21"/>
          <w:lang w:eastAsia="zh-CN"/>
        </w:rPr>
        <w:t xml:space="preserve"> </w:t>
      </w:r>
      <w:r>
        <w:rPr>
          <w:rFonts w:ascii="宋体" w:hAnsi="宋体" w:hint="eastAsia"/>
          <w:color w:val="000000"/>
          <w:szCs w:val="21"/>
          <w:lang w:eastAsia="zh-CN"/>
        </w:rPr>
        <w:t>B.</w:t>
      </w:r>
      <w:r w:rsidRPr="00CE72CC">
        <w:rPr>
          <w:rFonts w:ascii="宋体" w:hAnsi="宋体"/>
          <w:color w:val="000000"/>
          <w:szCs w:val="21"/>
          <w:lang w:eastAsia="zh-CN"/>
        </w:rPr>
        <w:t xml:space="preserve">古代希腊  </w:t>
      </w:r>
      <w:r>
        <w:rPr>
          <w:rFonts w:ascii="宋体" w:hAnsi="宋体" w:hint="eastAsia"/>
          <w:color w:val="000000"/>
          <w:szCs w:val="21"/>
          <w:lang w:eastAsia="zh-CN"/>
        </w:rPr>
        <w:tab/>
      </w: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古代罗马</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古代阿拉伯</w:t>
      </w:r>
    </w:p>
    <w:p w:rsidR="00C14AA1" w:rsidRPr="00CE72CC" w:rsidRDefault="00C14AA1" w:rsidP="00C14AA1">
      <w:pPr>
        <w:rPr>
          <w:rFonts w:ascii="宋体" w:hAnsi="宋体"/>
          <w:color w:val="000000"/>
          <w:szCs w:val="21"/>
          <w:lang w:eastAsia="zh-CN"/>
        </w:rPr>
      </w:pPr>
      <w:r>
        <w:rPr>
          <w:rFonts w:ascii="宋体" w:hAnsi="宋体"/>
          <w:color w:val="000000"/>
          <w:szCs w:val="21"/>
          <w:lang w:eastAsia="zh-CN"/>
        </w:rPr>
        <w:t xml:space="preserve">  </w:t>
      </w:r>
      <w:r w:rsidRPr="00CE72CC">
        <w:rPr>
          <w:rFonts w:ascii="宋体" w:hAnsi="宋体"/>
          <w:color w:val="000000"/>
          <w:szCs w:val="21"/>
          <w:lang w:eastAsia="zh-CN"/>
        </w:rPr>
        <w:t>9</w:t>
      </w:r>
      <w:r>
        <w:rPr>
          <w:rFonts w:ascii="宋体" w:hAnsi="宋体" w:hint="eastAsia"/>
          <w:color w:val="000000"/>
          <w:szCs w:val="21"/>
          <w:lang w:eastAsia="zh-CN"/>
        </w:rPr>
        <w:t>.</w:t>
      </w:r>
      <w:r w:rsidRPr="00CE72CC">
        <w:rPr>
          <w:rFonts w:ascii="宋体" w:hAnsi="宋体"/>
          <w:color w:val="000000"/>
          <w:szCs w:val="21"/>
          <w:lang w:eastAsia="zh-CN"/>
        </w:rPr>
        <w:t>“勾结一敌对一联合一冷战一对峙一牵制”适合用来概括近现代的</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lastRenderedPageBreak/>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美日关系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sidRPr="00CE72CC">
        <w:rPr>
          <w:rFonts w:ascii="宋体" w:hAnsi="宋体"/>
          <w:color w:val="000000"/>
          <w:szCs w:val="21"/>
          <w:lang w:eastAsia="zh-CN"/>
        </w:rPr>
        <w:t>美俄(苏)关系</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英美关系</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英法关系</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E72CC">
        <w:rPr>
          <w:rFonts w:ascii="宋体" w:hAnsi="宋体"/>
          <w:color w:val="000000"/>
          <w:szCs w:val="21"/>
          <w:lang w:eastAsia="zh-CN"/>
        </w:rPr>
        <w:t>10</w:t>
      </w:r>
      <w:r>
        <w:rPr>
          <w:rFonts w:ascii="宋体" w:hAnsi="宋体" w:hint="eastAsia"/>
          <w:color w:val="000000"/>
          <w:szCs w:val="21"/>
          <w:lang w:eastAsia="zh-CN"/>
        </w:rPr>
        <w:t>.</w:t>
      </w:r>
      <w:r w:rsidRPr="00CE72CC">
        <w:rPr>
          <w:rFonts w:ascii="宋体" w:hAnsi="宋体"/>
          <w:color w:val="000000"/>
          <w:szCs w:val="21"/>
          <w:lang w:eastAsia="zh-CN"/>
        </w:rPr>
        <w:t>1861年以后，俄国资本主义的发展只</w:t>
      </w:r>
      <w:r w:rsidRPr="00CE72CC">
        <w:rPr>
          <w:rFonts w:ascii="宋体" w:hAnsi="宋体" w:hint="eastAsia"/>
          <w:color w:val="000000"/>
          <w:szCs w:val="21"/>
          <w:lang w:eastAsia="zh-CN"/>
        </w:rPr>
        <w:t>用数十年的工夫，完成了欧洲某些国家整整几个世纪</w:t>
      </w:r>
      <w:r w:rsidRPr="00CE72CC">
        <w:rPr>
          <w:rFonts w:ascii="宋体" w:hAnsi="宋体"/>
          <w:color w:val="000000"/>
          <w:szCs w:val="21"/>
          <w:lang w:eastAsia="zh-CN"/>
        </w:rPr>
        <w:t>才能完成的转变。这种“转变”得益于</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农奴制的废除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sidRPr="00CE72CC">
        <w:rPr>
          <w:rFonts w:ascii="宋体" w:hAnsi="宋体"/>
          <w:color w:val="000000"/>
          <w:szCs w:val="21"/>
          <w:lang w:eastAsia="zh-CN"/>
        </w:rPr>
        <w:t>十月革命的胜利</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新经济政策的实施</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两个五年计划的推行</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11</w:t>
      </w:r>
      <w:r>
        <w:rPr>
          <w:rFonts w:ascii="宋体" w:hAnsi="宋体" w:hint="eastAsia"/>
          <w:color w:val="000000"/>
          <w:szCs w:val="21"/>
          <w:lang w:eastAsia="zh-CN"/>
        </w:rPr>
        <w:t>.</w:t>
      </w:r>
      <w:r w:rsidRPr="00CE72CC">
        <w:rPr>
          <w:rFonts w:ascii="宋体" w:hAnsi="宋体"/>
          <w:color w:val="000000"/>
          <w:szCs w:val="21"/>
          <w:lang w:eastAsia="zh-CN"/>
        </w:rPr>
        <w:t>1938年9月，英国首相张伯伦与法国总理达拉第接受</w:t>
      </w:r>
      <w:r>
        <w:rPr>
          <w:rFonts w:ascii="宋体" w:hAnsi="宋体"/>
          <w:noProof/>
          <w:color w:val="000000"/>
          <w:szCs w:val="21"/>
          <w:lang w:eastAsia="zh-CN" w:bidi="ar-SA"/>
        </w:rPr>
        <w:drawing>
          <wp:inline distT="0" distB="0" distL="0" distR="0">
            <wp:extent cx="10795" cy="20955"/>
            <wp:effectExtent l="19050" t="0" r="8255"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了希特勒的条件，然后对捷克政府施加极大压力，要捷克屈服，即签署它自己的死亡证书。这里的“死亡证书”指的是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《凡尔赛和约》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B</w:t>
      </w:r>
      <w:r>
        <w:rPr>
          <w:rFonts w:ascii="宋体" w:hAnsi="宋体" w:hint="eastAsia"/>
          <w:color w:val="000000"/>
          <w:szCs w:val="21"/>
          <w:lang w:eastAsia="zh-CN"/>
        </w:rPr>
        <w:t>.</w:t>
      </w:r>
      <w:r w:rsidRPr="00CE72CC">
        <w:rPr>
          <w:rFonts w:ascii="宋体" w:hAnsi="宋体"/>
          <w:color w:val="000000"/>
          <w:szCs w:val="21"/>
          <w:lang w:eastAsia="zh-CN"/>
        </w:rPr>
        <w:t>《慕尼黑协定》    ‘</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C</w:t>
      </w:r>
      <w:r w:rsidRPr="00CE72CC">
        <w:rPr>
          <w:rFonts w:ascii="宋体" w:hAnsi="宋体"/>
          <w:color w:val="000000"/>
          <w:szCs w:val="21"/>
          <w:lang w:eastAsia="zh-CN"/>
        </w:rPr>
        <w:t>．《联合国家宣言》</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欧</w:t>
      </w:r>
      <w:r w:rsidRPr="00CE72CC">
        <w:rPr>
          <w:rFonts w:ascii="宋体" w:hAnsi="宋体"/>
          <w:color w:val="000000"/>
          <w:szCs w:val="21"/>
          <w:lang w:eastAsia="zh-CN"/>
        </w:rPr>
        <w:t>洲联盟条约》</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12．“基于战后</w:t>
      </w:r>
      <w:r>
        <w:rPr>
          <w:rFonts w:ascii="宋体" w:hAnsi="宋体" w:hint="eastAsia"/>
          <w:color w:val="000000"/>
          <w:szCs w:val="21"/>
          <w:lang w:eastAsia="zh-CN"/>
        </w:rPr>
        <w:t>美</w:t>
      </w:r>
      <w:r w:rsidRPr="00CE72CC">
        <w:rPr>
          <w:rFonts w:ascii="宋体" w:hAnsi="宋体"/>
          <w:color w:val="000000"/>
          <w:szCs w:val="21"/>
          <w:lang w:eastAsia="zh-CN"/>
        </w:rPr>
        <w:t>国所拥</w:t>
      </w:r>
      <w:r w:rsidRPr="00CE72CC">
        <w:rPr>
          <w:rFonts w:ascii="宋体" w:hAnsi="宋体" w:hint="eastAsia"/>
          <w:color w:val="000000"/>
          <w:szCs w:val="21"/>
          <w:lang w:eastAsia="zh-CN"/>
        </w:rPr>
        <w:t>有的经济实力和‘阻止共产党的可能是面包和选票，而不是子弹’的思</w:t>
      </w:r>
      <w:r w:rsidRPr="00CE72CC">
        <w:rPr>
          <w:rFonts w:ascii="宋体" w:hAnsi="宋体"/>
          <w:color w:val="000000"/>
          <w:szCs w:val="21"/>
          <w:lang w:eastAsia="zh-CN"/>
        </w:rPr>
        <w:t>想，</w:t>
      </w:r>
      <w:r>
        <w:rPr>
          <w:rFonts w:ascii="宋体" w:hAnsi="宋体"/>
          <w:noProof/>
          <w:color w:val="000000"/>
          <w:szCs w:val="21"/>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美国统治集团决定以美援作为主要手段，达到其在欧洲‘遏制’共产主义的目的</w:t>
      </w:r>
      <w:r>
        <w:rPr>
          <w:rFonts w:ascii="宋体" w:hAnsi="宋体"/>
          <w:noProof/>
          <w:color w:val="000000"/>
          <w:szCs w:val="21"/>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。”与该材料直接相关的是</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A</w:t>
      </w:r>
      <w:r>
        <w:rPr>
          <w:rFonts w:ascii="宋体" w:hAnsi="宋体" w:hint="eastAsia"/>
          <w:color w:val="000000"/>
          <w:szCs w:val="21"/>
          <w:lang w:eastAsia="zh-CN"/>
        </w:rPr>
        <w:t>.</w:t>
      </w:r>
      <w:r w:rsidRPr="00CE72CC">
        <w:rPr>
          <w:rFonts w:ascii="宋体" w:hAnsi="宋体"/>
          <w:color w:val="000000"/>
          <w:szCs w:val="21"/>
          <w:lang w:eastAsia="zh-CN"/>
        </w:rPr>
        <w:t xml:space="preserve">杜鲁门主义的出台    </w:t>
      </w:r>
      <w:r>
        <w:rPr>
          <w:rFonts w:ascii="宋体" w:hAnsi="宋体" w:hint="eastAsia"/>
          <w:color w:val="000000"/>
          <w:szCs w:val="21"/>
          <w:lang w:eastAsia="zh-CN"/>
        </w:rPr>
        <w:tab/>
      </w:r>
      <w:r>
        <w:rPr>
          <w:rFonts w:ascii="宋体" w:hAnsi="宋体" w:hint="eastAsia"/>
          <w:color w:val="000000"/>
          <w:szCs w:val="21"/>
          <w:lang w:eastAsia="zh-CN"/>
        </w:rPr>
        <w:tab/>
      </w:r>
      <w:r>
        <w:rPr>
          <w:rFonts w:ascii="宋体" w:hAnsi="宋体" w:hint="eastAsia"/>
          <w:color w:val="000000"/>
          <w:szCs w:val="21"/>
          <w:lang w:eastAsia="zh-CN"/>
        </w:rPr>
        <w:tab/>
        <w:t>B.</w:t>
      </w:r>
      <w:r w:rsidRPr="00CE72CC">
        <w:rPr>
          <w:rFonts w:ascii="宋体" w:hAnsi="宋体"/>
          <w:color w:val="000000"/>
          <w:szCs w:val="21"/>
          <w:lang w:eastAsia="zh-CN"/>
        </w:rPr>
        <w:t>马歇尔计划的实施</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C</w:t>
      </w:r>
      <w:r>
        <w:rPr>
          <w:rFonts w:ascii="宋体" w:hAnsi="宋体" w:hint="eastAsia"/>
          <w:color w:val="000000"/>
          <w:szCs w:val="21"/>
          <w:lang w:eastAsia="zh-CN"/>
        </w:rPr>
        <w:t>.</w:t>
      </w:r>
      <w:r w:rsidRPr="00CE72CC">
        <w:rPr>
          <w:rFonts w:ascii="宋体" w:hAnsi="宋体"/>
          <w:color w:val="000000"/>
          <w:szCs w:val="21"/>
          <w:lang w:eastAsia="zh-CN"/>
        </w:rPr>
        <w:t>北大西洋公约组织的建立</w:t>
      </w:r>
      <w:r>
        <w:rPr>
          <w:rFonts w:ascii="宋体" w:hAnsi="宋体" w:hint="eastAsia"/>
          <w:color w:val="000000"/>
          <w:szCs w:val="21"/>
          <w:lang w:eastAsia="zh-CN"/>
        </w:rPr>
        <w:tab/>
      </w:r>
      <w:r>
        <w:rPr>
          <w:rFonts w:ascii="宋体" w:hAnsi="宋体" w:hint="eastAsia"/>
          <w:color w:val="000000"/>
          <w:szCs w:val="21"/>
          <w:lang w:eastAsia="zh-CN"/>
        </w:rPr>
        <w:tab/>
      </w:r>
      <w:r w:rsidRPr="00CE72CC">
        <w:rPr>
          <w:rFonts w:ascii="宋体" w:hAnsi="宋体"/>
          <w:color w:val="000000"/>
          <w:szCs w:val="21"/>
          <w:lang w:eastAsia="zh-CN"/>
        </w:rPr>
        <w:t>D</w:t>
      </w:r>
      <w:r>
        <w:rPr>
          <w:rFonts w:ascii="宋体" w:hAnsi="宋体" w:hint="eastAsia"/>
          <w:color w:val="000000"/>
          <w:szCs w:val="21"/>
          <w:lang w:eastAsia="zh-CN"/>
        </w:rPr>
        <w:t>.</w:t>
      </w:r>
      <w:r w:rsidRPr="00CE72CC">
        <w:rPr>
          <w:rFonts w:ascii="宋体" w:hAnsi="宋体"/>
          <w:color w:val="000000"/>
          <w:szCs w:val="21"/>
          <w:lang w:eastAsia="zh-CN"/>
        </w:rPr>
        <w:t>罗斯福新政的推行</w:t>
      </w:r>
    </w:p>
    <w:p w:rsidR="00C14AA1" w:rsidRPr="009A7746" w:rsidRDefault="00C14AA1" w:rsidP="00C14AA1">
      <w:pPr>
        <w:rPr>
          <w:rFonts w:ascii="黑体" w:eastAsia="黑体" w:hAnsi="黑体" w:hint="eastAsia"/>
          <w:color w:val="000000"/>
          <w:sz w:val="24"/>
          <w:szCs w:val="21"/>
          <w:lang w:eastAsia="zh-CN"/>
        </w:rPr>
      </w:pPr>
      <w:r w:rsidRPr="009A7746">
        <w:rPr>
          <w:rFonts w:ascii="黑体" w:eastAsia="黑体" w:hAnsi="黑体" w:hint="eastAsia"/>
          <w:color w:val="000000"/>
          <w:sz w:val="24"/>
          <w:szCs w:val="21"/>
          <w:lang w:eastAsia="zh-CN"/>
        </w:rPr>
        <w:t>二</w:t>
      </w:r>
      <w:r w:rsidRPr="009A7746">
        <w:rPr>
          <w:rFonts w:ascii="黑体" w:eastAsia="黑体" w:hAnsi="黑体"/>
          <w:color w:val="000000"/>
          <w:sz w:val="24"/>
          <w:szCs w:val="21"/>
          <w:lang w:eastAsia="zh-CN"/>
        </w:rPr>
        <w:t>、综合题(本大题共3小题。第</w:t>
      </w:r>
      <w:r>
        <w:rPr>
          <w:rFonts w:ascii="黑体" w:eastAsia="黑体" w:hAnsi="黑体" w:hint="eastAsia"/>
          <w:color w:val="000000"/>
          <w:sz w:val="24"/>
          <w:szCs w:val="21"/>
          <w:lang w:eastAsia="zh-CN"/>
        </w:rPr>
        <w:t>1</w:t>
      </w:r>
      <w:r w:rsidRPr="009A7746">
        <w:rPr>
          <w:rFonts w:ascii="黑体" w:eastAsia="黑体" w:hAnsi="黑体"/>
          <w:color w:val="000000"/>
          <w:sz w:val="24"/>
          <w:szCs w:val="21"/>
          <w:lang w:eastAsia="zh-CN"/>
        </w:rPr>
        <w:t>3题9分</w:t>
      </w:r>
      <w:r>
        <w:rPr>
          <w:rFonts w:ascii="黑体" w:eastAsia="黑体" w:hAnsi="黑体" w:hint="eastAsia"/>
          <w:color w:val="000000"/>
          <w:sz w:val="24"/>
          <w:szCs w:val="21"/>
          <w:lang w:eastAsia="zh-CN"/>
        </w:rPr>
        <w:t>，</w:t>
      </w:r>
      <w:r w:rsidRPr="009A7746">
        <w:rPr>
          <w:rFonts w:ascii="黑体" w:eastAsia="黑体" w:hAnsi="黑体"/>
          <w:color w:val="000000"/>
          <w:sz w:val="24"/>
          <w:szCs w:val="21"/>
          <w:lang w:eastAsia="zh-CN"/>
        </w:rPr>
        <w:t>第14题8分</w:t>
      </w:r>
      <w:r>
        <w:rPr>
          <w:rFonts w:ascii="黑体" w:eastAsia="黑体" w:hAnsi="黑体" w:hint="eastAsia"/>
          <w:color w:val="000000"/>
          <w:sz w:val="24"/>
          <w:szCs w:val="21"/>
          <w:lang w:eastAsia="zh-CN"/>
        </w:rPr>
        <w:t>，</w:t>
      </w:r>
      <w:r w:rsidRPr="009A7746">
        <w:rPr>
          <w:rFonts w:ascii="黑体" w:eastAsia="黑体" w:hAnsi="黑体"/>
          <w:color w:val="000000"/>
          <w:sz w:val="24"/>
          <w:szCs w:val="21"/>
          <w:lang w:eastAsia="zh-CN"/>
        </w:rPr>
        <w:t>第15题9分。共26分</w:t>
      </w:r>
      <w:r>
        <w:rPr>
          <w:rFonts w:ascii="黑体" w:eastAsia="黑体" w:hAnsi="黑体" w:hint="eastAsia"/>
          <w:color w:val="000000"/>
          <w:sz w:val="24"/>
          <w:szCs w:val="21"/>
          <w:lang w:eastAsia="zh-CN"/>
        </w:rPr>
        <w:t>)</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13</w:t>
      </w:r>
      <w:r>
        <w:rPr>
          <w:rFonts w:ascii="宋体" w:hAnsi="宋体" w:hint="eastAsia"/>
          <w:color w:val="000000"/>
          <w:szCs w:val="21"/>
          <w:lang w:eastAsia="zh-CN"/>
        </w:rPr>
        <w:t>.</w:t>
      </w:r>
      <w:r w:rsidRPr="00CE72CC">
        <w:rPr>
          <w:rFonts w:ascii="宋体" w:hAnsi="宋体"/>
          <w:color w:val="000000"/>
          <w:szCs w:val="21"/>
          <w:lang w:eastAsia="zh-CN"/>
        </w:rPr>
        <w:t>(9分)民族精神——文化建设的精髓。阅读下列材料，</w:t>
      </w:r>
      <w:r>
        <w:rPr>
          <w:rFonts w:ascii="宋体" w:hAnsi="宋体" w:hint="eastAsia"/>
          <w:color w:val="000000"/>
          <w:szCs w:val="21"/>
          <w:lang w:eastAsia="zh-CN"/>
        </w:rPr>
        <w:t>回答</w:t>
      </w:r>
      <w:r w:rsidRPr="00CE72CC">
        <w:rPr>
          <w:rFonts w:ascii="宋体" w:hAnsi="宋体"/>
          <w:color w:val="000000"/>
          <w:szCs w:val="21"/>
          <w:lang w:eastAsia="zh-CN"/>
        </w:rPr>
        <w:t>问题。</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w:t>
      </w:r>
      <w:r w:rsidRPr="009A7746">
        <w:rPr>
          <w:rFonts w:ascii="黑体" w:eastAsia="黑体" w:hAnsi="黑体"/>
          <w:color w:val="000000"/>
          <w:szCs w:val="21"/>
          <w:lang w:eastAsia="zh-CN"/>
        </w:rPr>
        <w:t>材料一</w:t>
      </w:r>
      <w:r>
        <w:rPr>
          <w:rFonts w:ascii="宋体" w:hAnsi="宋体" w:hint="eastAsia"/>
          <w:color w:val="000000"/>
          <w:szCs w:val="21"/>
          <w:lang w:eastAsia="zh-CN"/>
        </w:rPr>
        <w:t xml:space="preserve"> </w:t>
      </w:r>
      <w:r w:rsidRPr="009A7746">
        <w:rPr>
          <w:rFonts w:ascii="楷体" w:eastAsia="楷体" w:hAnsi="楷体" w:hint="eastAsia"/>
          <w:color w:val="000000"/>
          <w:szCs w:val="21"/>
          <w:lang w:eastAsia="zh-CN"/>
        </w:rPr>
        <w:t xml:space="preserve"> </w:t>
      </w:r>
      <w:r w:rsidRPr="009A7746">
        <w:rPr>
          <w:rFonts w:ascii="楷体" w:eastAsia="楷体" w:hAnsi="楷体"/>
          <w:color w:val="000000"/>
          <w:szCs w:val="21"/>
          <w:lang w:eastAsia="zh-CN"/>
        </w:rPr>
        <w:t>民国的建立并没有带来和平、秩序和统一；相反</w:t>
      </w:r>
      <w:r w:rsidRPr="009A7746">
        <w:rPr>
          <w:rFonts w:ascii="楷体" w:eastAsia="楷体" w:hAnsi="楷体" w:hint="eastAsia"/>
          <w:color w:val="000000"/>
          <w:szCs w:val="21"/>
          <w:lang w:eastAsia="zh-CN"/>
        </w:rPr>
        <w:t>，民国早期的特征是道德沦落、君主</w:t>
      </w:r>
      <w:r w:rsidRPr="009A7746">
        <w:rPr>
          <w:rFonts w:ascii="楷体" w:eastAsia="楷体" w:hAnsi="楷体"/>
          <w:color w:val="000000"/>
          <w:szCs w:val="21"/>
          <w:lang w:eastAsia="zh-CN"/>
        </w:rPr>
        <w:t>复辟运动、军</w:t>
      </w:r>
      <w:r w:rsidRPr="009A7746">
        <w:rPr>
          <w:rFonts w:ascii="楷体" w:eastAsia="楷体" w:hAnsi="楷体" w:hint="eastAsia"/>
          <w:color w:val="000000"/>
          <w:szCs w:val="21"/>
          <w:lang w:eastAsia="zh-CN"/>
        </w:rPr>
        <w:t>阀</w:t>
      </w:r>
      <w:r w:rsidRPr="009A7746">
        <w:rPr>
          <w:rFonts w:ascii="楷体" w:eastAsia="楷体" w:hAnsi="楷体"/>
          <w:color w:val="000000"/>
          <w:szCs w:val="21"/>
          <w:lang w:eastAsia="zh-CN"/>
        </w:rPr>
        <w:t>割据，</w:t>
      </w:r>
      <w:r w:rsidRPr="009A7746">
        <w:rPr>
          <w:rFonts w:ascii="楷体" w:eastAsia="楷体" w:hAnsi="楷体" w:hint="eastAsia"/>
          <w:color w:val="000000"/>
          <w:szCs w:val="21"/>
          <w:lang w:eastAsia="zh-CN"/>
        </w:rPr>
        <w:t>以及</w:t>
      </w:r>
      <w:r w:rsidRPr="009A7746">
        <w:rPr>
          <w:rFonts w:ascii="楷体" w:eastAsia="楷体" w:hAnsi="楷体"/>
          <w:color w:val="000000"/>
          <w:szCs w:val="21"/>
          <w:lang w:eastAsia="zh-CN"/>
        </w:rPr>
        <w:t>外国帝国主</w:t>
      </w:r>
      <w:r w:rsidRPr="009A7746">
        <w:rPr>
          <w:rFonts w:ascii="楷体" w:eastAsia="楷体" w:hAnsi="楷体" w:hint="eastAsia"/>
          <w:color w:val="000000"/>
          <w:szCs w:val="21"/>
          <w:lang w:eastAsia="zh-CN"/>
        </w:rPr>
        <w:t>义</w:t>
      </w:r>
      <w:r w:rsidRPr="009A7746">
        <w:rPr>
          <w:rFonts w:ascii="楷体" w:eastAsia="楷体" w:hAnsi="楷体"/>
          <w:color w:val="000000"/>
          <w:szCs w:val="21"/>
          <w:lang w:eastAsia="zh-CN"/>
        </w:rPr>
        <w:t>势力加剧。明显地，采取共和体制而带来的政治面貌，并不足以革新国家；还需要有一些更基本的东西来唤醒国家和人民。</w:t>
      </w:r>
    </w:p>
    <w:p w:rsidR="00C14AA1" w:rsidRPr="009A7746" w:rsidRDefault="00C14AA1" w:rsidP="00C14AA1">
      <w:pPr>
        <w:rPr>
          <w:rFonts w:ascii="楷体" w:eastAsia="楷体" w:hAnsi="楷体"/>
          <w:color w:val="000000"/>
          <w:szCs w:val="21"/>
          <w:lang w:eastAsia="zh-CN"/>
        </w:rPr>
      </w:pPr>
      <w:r w:rsidRPr="00CE72CC">
        <w:rPr>
          <w:rFonts w:ascii="宋体" w:hAnsi="宋体"/>
          <w:color w:val="000000"/>
          <w:szCs w:val="21"/>
          <w:lang w:eastAsia="zh-CN"/>
        </w:rPr>
        <w:t xml:space="preserve">   </w:t>
      </w:r>
      <w:r w:rsidRPr="009A7746">
        <w:rPr>
          <w:rFonts w:ascii="楷体" w:eastAsia="楷体" w:hAnsi="楷体"/>
          <w:color w:val="000000"/>
          <w:szCs w:val="21"/>
          <w:lang w:eastAsia="zh-CN"/>
        </w:rPr>
        <w:t xml:space="preserve"> </w:t>
      </w:r>
      <w:r>
        <w:rPr>
          <w:rFonts w:ascii="楷体" w:eastAsia="楷体" w:hAnsi="楷体" w:hint="eastAsia"/>
          <w:color w:val="000000"/>
          <w:szCs w:val="21"/>
          <w:lang w:eastAsia="zh-CN"/>
        </w:rPr>
        <w:t xml:space="preserve">                                       </w:t>
      </w:r>
      <w:r w:rsidRPr="009A7746">
        <w:rPr>
          <w:rFonts w:ascii="楷体" w:eastAsia="楷体" w:hAnsi="楷体"/>
          <w:color w:val="000000"/>
          <w:szCs w:val="21"/>
          <w:lang w:eastAsia="zh-CN"/>
        </w:rPr>
        <w:t>——《中国的奋斗(第6版)》(徐中约著</w:t>
      </w:r>
      <w:r>
        <w:rPr>
          <w:rFonts w:ascii="楷体" w:eastAsia="楷体" w:hAnsi="楷体"/>
          <w:noProof/>
          <w:color w:val="000000"/>
          <w:szCs w:val="21"/>
          <w:lang w:eastAsia="zh-CN" w:bidi="ar-SA"/>
        </w:rPr>
        <w:drawing>
          <wp:inline distT="0" distB="0" distL="0" distR="0">
            <wp:extent cx="31750" cy="20955"/>
            <wp:effectExtent l="19050" t="0" r="635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9A7746">
        <w:rPr>
          <w:rFonts w:ascii="楷体" w:eastAsia="楷体" w:hAnsi="楷体"/>
          <w:color w:val="000000"/>
          <w:szCs w:val="21"/>
          <w:lang w:eastAsia="zh-CN"/>
        </w:rPr>
        <w:t>)</w:t>
      </w:r>
    </w:p>
    <w:p w:rsidR="00C14AA1" w:rsidRPr="00CE72CC" w:rsidRDefault="00C14AA1" w:rsidP="00C14AA1">
      <w:pPr>
        <w:ind w:left="752" w:hangingChars="342" w:hanging="752"/>
        <w:rPr>
          <w:rFonts w:ascii="宋体" w:hAnsi="宋体"/>
          <w:color w:val="000000"/>
          <w:szCs w:val="21"/>
          <w:lang w:eastAsia="zh-CN"/>
        </w:rPr>
      </w:pPr>
      <w:r w:rsidRPr="00CE72CC">
        <w:rPr>
          <w:rFonts w:ascii="宋体" w:hAnsi="宋体"/>
          <w:color w:val="000000"/>
          <w:szCs w:val="21"/>
          <w:lang w:eastAsia="zh-CN"/>
        </w:rPr>
        <w:t xml:space="preserve">    (1)为了“革新国家”，以陈独秀等为代表的先进知识分子掀起了什么运动?(1分)在这场运动中，他们高举哪两面大旗来“唤醒国家和人民”?(2分)</w:t>
      </w:r>
    </w:p>
    <w:p w:rsidR="00C14AA1" w:rsidRPr="00B04E2F" w:rsidRDefault="00C14AA1" w:rsidP="00C14AA1">
      <w:pPr>
        <w:ind w:firstLine="420"/>
        <w:rPr>
          <w:rFonts w:ascii="黑体" w:eastAsia="黑体" w:hAnsi="黑体" w:hint="eastAsia"/>
          <w:color w:val="000000"/>
          <w:szCs w:val="21"/>
          <w:lang w:eastAsia="zh-CN"/>
        </w:rPr>
      </w:pPr>
      <w:r w:rsidRPr="00B04E2F">
        <w:rPr>
          <w:rFonts w:ascii="黑体" w:eastAsia="黑体" w:hAnsi="黑体"/>
          <w:color w:val="000000"/>
          <w:szCs w:val="21"/>
          <w:lang w:eastAsia="zh-CN"/>
        </w:rPr>
        <w:t>材料二</w:t>
      </w:r>
    </w:p>
    <w:p w:rsidR="00C14AA1" w:rsidRDefault="00C14AA1" w:rsidP="00C14AA1">
      <w:pPr>
        <w:ind w:firstLineChars="450" w:firstLine="990"/>
        <w:rPr>
          <w:rFonts w:ascii="宋体" w:hAnsi="宋体" w:hint="eastAsia"/>
          <w:color w:val="000000"/>
          <w:szCs w:val="21"/>
          <w:lang w:eastAsia="zh-CN"/>
        </w:rPr>
      </w:pPr>
      <w:r>
        <w:rPr>
          <w:rFonts w:ascii="宋体" w:hAnsi="宋体" w:hint="eastAsia"/>
          <w:noProof/>
          <w:color w:val="000000"/>
          <w:szCs w:val="21"/>
        </w:rPr>
      </w:r>
      <w:r w:rsidRPr="00B04E2F">
        <w:rPr>
          <w:rFonts w:ascii="宋体" w:hAnsi="宋体"/>
          <w:color w:val="000000"/>
          <w:szCs w:val="21"/>
        </w:rPr>
        <w:pict>
          <v:roundrect id="_x0000_s1028" alt="学科网(www.zxxk.com)--教育资源门户，提供试卷、教案、课件、论文、素材及各类教学资源下载，还有大量而丰富的教学相关资讯！" style="width:171pt;height:101.4pt;mso-position-horizontal-relative:char;mso-position-vertical-relative:line" arcsize="10923f">
            <v:textbox>
              <w:txbxContent>
                <w:p w:rsidR="00C14AA1" w:rsidRPr="00B04E2F" w:rsidRDefault="00C14AA1" w:rsidP="00C14AA1">
                  <w:pPr>
                    <w:rPr>
                      <w:rFonts w:ascii="楷体" w:eastAsia="楷体" w:hAnsi="楷体"/>
                      <w:lang w:eastAsia="zh-CN"/>
                    </w:rPr>
                  </w:pPr>
                  <w:smartTag w:uri="urn:schemas-microsoft-com:office:smarttags" w:element="chsdate">
                    <w:smartTagPr>
                      <w:attr w:name="IsROCDate" w:val="False"/>
                      <w:attr w:name="IsLunarDate" w:val="False"/>
                      <w:attr w:name="Day" w:val="8"/>
                      <w:attr w:name="Month" w:val="7"/>
                      <w:attr w:name="Year" w:val="1937"/>
                    </w:smartTagPr>
                    <w:r w:rsidRPr="00B04E2F">
                      <w:rPr>
                        <w:rFonts w:ascii="楷体" w:eastAsia="楷体" w:hAnsi="楷体"/>
                        <w:color w:val="000000"/>
                        <w:szCs w:val="21"/>
                        <w:lang w:eastAsia="zh-CN"/>
                      </w:rPr>
                      <w:t>1937年7月8日</w:t>
                    </w:r>
                  </w:smartTag>
                  <w:r w:rsidRPr="00B04E2F">
                    <w:rPr>
                      <w:rFonts w:ascii="楷体" w:eastAsia="楷体" w:hAnsi="楷体"/>
                      <w:color w:val="000000"/>
                      <w:szCs w:val="21"/>
                      <w:lang w:eastAsia="zh-CN"/>
                    </w:rPr>
                    <w:t>，中国共产党通电全国，号召“全中国同胞、政府与军队团结起来，筑成民族统一战线的坚固长城，抵抗日寇的侵掠!”</w:t>
                  </w:r>
                </w:p>
              </w:txbxContent>
            </v:textbox>
            <w10:wrap type="none"/>
            <w10:anchorlock/>
          </v:roundrect>
        </w:pict>
      </w:r>
      <w:r>
        <w:rPr>
          <w:rFonts w:ascii="宋体" w:hAnsi="宋体" w:hint="eastAsia"/>
          <w:color w:val="000000"/>
          <w:szCs w:val="21"/>
          <w:lang w:eastAsia="zh-CN"/>
        </w:rPr>
        <w:t xml:space="preserve">    </w:t>
      </w:r>
      <w:r>
        <w:rPr>
          <w:rFonts w:ascii="宋体" w:hAnsi="宋体" w:hint="eastAsia"/>
          <w:noProof/>
          <w:color w:val="000000"/>
          <w:szCs w:val="21"/>
        </w:rPr>
      </w:r>
      <w:r w:rsidRPr="00B04E2F">
        <w:rPr>
          <w:rFonts w:ascii="宋体" w:hAnsi="宋体"/>
          <w:color w:val="000000"/>
          <w:szCs w:val="21"/>
        </w:rPr>
        <w:pict>
          <v:roundrect id="_x0000_s1027" alt="学科网(www.zxxk.com)--教育资源门户，提供试卷、教案、课件、论文、素材及各类教学资源下载，还有大量而丰富的教学相关资讯！" style="width:171pt;height:101.4pt;mso-position-horizontal-relative:char;mso-position-vertical-relative:line" arcsize="10923f">
            <v:textbox>
              <w:txbxContent>
                <w:p w:rsidR="00C14AA1" w:rsidRPr="00B04E2F" w:rsidRDefault="00C14AA1" w:rsidP="00C14AA1">
                  <w:pPr>
                    <w:rPr>
                      <w:rFonts w:ascii="楷体" w:eastAsia="楷体" w:hAnsi="楷体"/>
                    </w:rPr>
                  </w:pPr>
                  <w:r w:rsidRPr="00B04E2F">
                    <w:rPr>
                      <w:rFonts w:ascii="楷体" w:eastAsia="楷体" w:hAnsi="楷体"/>
                      <w:color w:val="000000"/>
                      <w:szCs w:val="21"/>
                      <w:lang w:eastAsia="zh-CN"/>
                    </w:rPr>
                    <w:t>l937年7月17日，蒋介石发表讲话：“如果战端一开，那就是地无分南北，年无分老幼．无论何人，皆有守土抗战之责，皆抱定牺牲一切之决心。</w:t>
                  </w:r>
                  <w:r w:rsidRPr="00B04E2F">
                    <w:rPr>
                      <w:rFonts w:ascii="楷体" w:eastAsia="楷体" w:hAnsi="楷体"/>
                      <w:color w:val="000000"/>
                      <w:szCs w:val="21"/>
                    </w:rPr>
                    <w:t>”</w:t>
                  </w:r>
                </w:p>
              </w:txbxContent>
            </v:textbox>
            <w10:wrap type="none"/>
            <w10:anchorlock/>
          </v:roundrect>
        </w:pict>
      </w:r>
    </w:p>
    <w:p w:rsidR="00C14AA1" w:rsidRPr="00CE72CC" w:rsidRDefault="00C14AA1" w:rsidP="00C14AA1">
      <w:pPr>
        <w:ind w:left="942" w:hangingChars="428" w:hanging="942"/>
        <w:rPr>
          <w:rFonts w:ascii="宋体" w:hAnsi="宋体"/>
          <w:color w:val="000000"/>
          <w:szCs w:val="21"/>
          <w:lang w:eastAsia="zh-CN"/>
        </w:rPr>
      </w:pPr>
      <w:r w:rsidRPr="00CE72CC">
        <w:rPr>
          <w:rFonts w:ascii="宋体" w:hAnsi="宋体"/>
          <w:color w:val="000000"/>
          <w:szCs w:val="21"/>
          <w:lang w:eastAsia="zh-CN"/>
        </w:rPr>
        <w:t xml:space="preserve">    (2)材料中共产党的通电和蒋介石的讲话出现在怎样的时代背景之下?(1分)从这些话语中，你感受到了怎样的民族精神，(1分)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w:t>
      </w:r>
      <w:r w:rsidRPr="00B04E2F">
        <w:rPr>
          <w:rFonts w:ascii="黑体" w:eastAsia="黑体" w:hAnsi="黑体"/>
          <w:color w:val="000000"/>
          <w:szCs w:val="21"/>
          <w:lang w:eastAsia="zh-CN"/>
        </w:rPr>
        <w:t>材料三</w:t>
      </w:r>
      <w:r>
        <w:rPr>
          <w:rFonts w:ascii="宋体" w:hAnsi="宋体" w:hint="eastAsia"/>
          <w:color w:val="000000"/>
          <w:szCs w:val="21"/>
          <w:lang w:eastAsia="zh-CN"/>
        </w:rPr>
        <w:t xml:space="preserve">  </w:t>
      </w:r>
      <w:r w:rsidRPr="00B04E2F">
        <w:rPr>
          <w:rFonts w:ascii="楷体" w:eastAsia="楷体" w:hAnsi="楷体"/>
          <w:color w:val="000000"/>
          <w:szCs w:val="21"/>
          <w:lang w:eastAsia="zh-CN"/>
        </w:rPr>
        <w:t>深圳在建设特区的</w:t>
      </w:r>
      <w:r>
        <w:rPr>
          <w:rFonts w:ascii="楷体" w:eastAsia="楷体" w:hAnsi="楷体"/>
          <w:noProof/>
          <w:color w:val="000000"/>
          <w:szCs w:val="21"/>
          <w:lang w:eastAsia="zh-CN" w:bidi="ar-SA"/>
        </w:rPr>
        <w:drawing>
          <wp:inline distT="0" distB="0" distL="0" distR="0">
            <wp:extent cx="10795" cy="10795"/>
            <wp:effectExtent l="19050" t="0" r="8255"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B04E2F">
        <w:rPr>
          <w:rFonts w:ascii="楷体" w:eastAsia="楷体" w:hAnsi="楷体"/>
          <w:color w:val="000000"/>
          <w:szCs w:val="21"/>
          <w:lang w:eastAsia="zh-CN"/>
        </w:rPr>
        <w:t>过程中，连续创造几个“全国第一”，</w:t>
      </w:r>
      <w:r>
        <w:rPr>
          <w:rFonts w:ascii="楷体" w:eastAsia="楷体" w:hAnsi="楷体" w:hint="eastAsia"/>
          <w:color w:val="000000"/>
          <w:szCs w:val="21"/>
          <w:lang w:eastAsia="zh-CN"/>
        </w:rPr>
        <w:t>闯</w:t>
      </w:r>
      <w:r w:rsidRPr="00B04E2F">
        <w:rPr>
          <w:rFonts w:ascii="楷体" w:eastAsia="楷体" w:hAnsi="楷体"/>
          <w:color w:val="000000"/>
          <w:szCs w:val="21"/>
          <w:lang w:eastAsia="zh-CN"/>
        </w:rPr>
        <w:t>出了一条自己的发展道路。深圳特区最早“出租土地”</w:t>
      </w:r>
      <w:r>
        <w:rPr>
          <w:rFonts w:ascii="楷体" w:eastAsia="楷体" w:hAnsi="楷体" w:hint="eastAsia"/>
          <w:color w:val="000000"/>
          <w:szCs w:val="21"/>
          <w:lang w:eastAsia="zh-CN"/>
        </w:rPr>
        <w:t>；</w:t>
      </w:r>
      <w:r w:rsidRPr="00B04E2F">
        <w:rPr>
          <w:rFonts w:ascii="楷体" w:eastAsia="楷体" w:hAnsi="楷体"/>
          <w:color w:val="000000"/>
          <w:szCs w:val="21"/>
          <w:lang w:eastAsia="zh-CN"/>
        </w:rPr>
        <w:t>最早“预售商品房”</w:t>
      </w:r>
      <w:r>
        <w:rPr>
          <w:rFonts w:ascii="楷体" w:eastAsia="楷体" w:hAnsi="楷体" w:hint="eastAsia"/>
          <w:color w:val="000000"/>
          <w:szCs w:val="21"/>
          <w:lang w:eastAsia="zh-CN"/>
        </w:rPr>
        <w:t>；</w:t>
      </w:r>
      <w:r w:rsidRPr="00B04E2F">
        <w:rPr>
          <w:rFonts w:ascii="楷体" w:eastAsia="楷体" w:hAnsi="楷体"/>
          <w:color w:val="000000"/>
          <w:szCs w:val="21"/>
          <w:lang w:eastAsia="zh-CN"/>
        </w:rPr>
        <w:t>第一个推出工程“招标投标”方案</w:t>
      </w:r>
      <w:r>
        <w:rPr>
          <w:rFonts w:ascii="楷体" w:eastAsia="楷体" w:hAnsi="楷体" w:hint="eastAsia"/>
          <w:color w:val="000000"/>
          <w:szCs w:val="21"/>
          <w:lang w:eastAsia="zh-CN"/>
        </w:rPr>
        <w:t>；</w:t>
      </w:r>
      <w:r w:rsidRPr="00B04E2F">
        <w:rPr>
          <w:rFonts w:ascii="楷体" w:eastAsia="楷体" w:hAnsi="楷体" w:hint="eastAsia"/>
          <w:color w:val="000000"/>
          <w:szCs w:val="21"/>
          <w:lang w:eastAsia="zh-CN"/>
        </w:rPr>
        <w:t>最早</w:t>
      </w:r>
      <w:r w:rsidRPr="00B04E2F">
        <w:rPr>
          <w:rFonts w:ascii="楷体" w:eastAsia="楷体" w:hAnsi="楷体"/>
          <w:color w:val="000000"/>
          <w:szCs w:val="21"/>
          <w:lang w:eastAsia="zh-CN"/>
        </w:rPr>
        <w:t>建立“劳务市场”、“原材料市场”，还有人们早已陌生或知之甚少的“金融市场”、“期货市场”、“信息市场”、“人才市场”，等等。</w:t>
      </w:r>
    </w:p>
    <w:p w:rsidR="00C14AA1" w:rsidRPr="00CE72CC" w:rsidRDefault="00C14AA1" w:rsidP="00C14AA1">
      <w:pPr>
        <w:ind w:left="752" w:hangingChars="342" w:hanging="752"/>
        <w:rPr>
          <w:rFonts w:ascii="宋体" w:hAnsi="宋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w:t>
      </w:r>
      <w:r w:rsidRPr="00CE72CC">
        <w:rPr>
          <w:rFonts w:ascii="宋体" w:hAnsi="宋体"/>
          <w:color w:val="000000"/>
          <w:szCs w:val="21"/>
          <w:lang w:eastAsia="zh-CN"/>
        </w:rPr>
        <w:t>3)深圳创造“全国第一”靠的是什么精神?(1分)据所学知识，说说经济特区在对外开放格局中的地位及在社会主义现代化建设中的作用。(2分)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(4)中共十七届六中全会提出“文化强国”战略，强调要建设社会主义核心价值体系，提高全民族文明素质。你认为当今我国社会最需要弘扬什么精神7(1分)</w:t>
      </w:r>
    </w:p>
    <w:p w:rsidR="00C14AA1" w:rsidRDefault="00C14AA1" w:rsidP="00C14AA1">
      <w:pPr>
        <w:rPr>
          <w:rFonts w:ascii="宋体" w:hAnsi="宋体" w:hint="eastAsia"/>
          <w:color w:val="000000"/>
          <w:szCs w:val="21"/>
          <w:lang w:eastAsia="zh-CN"/>
        </w:rPr>
      </w:pPr>
      <w:r w:rsidRPr="00CE72CC">
        <w:rPr>
          <w:rFonts w:ascii="宋体" w:hAnsi="宋体"/>
          <w:color w:val="000000"/>
          <w:szCs w:val="21"/>
          <w:lang w:eastAsia="zh-CN"/>
        </w:rPr>
        <w:t>1</w:t>
      </w:r>
      <w:r>
        <w:rPr>
          <w:rFonts w:ascii="宋体" w:hAnsi="宋体" w:hint="eastAsia"/>
          <w:color w:val="000000"/>
          <w:szCs w:val="21"/>
          <w:lang w:eastAsia="zh-CN"/>
        </w:rPr>
        <w:t>4.（8分）</w:t>
      </w:r>
      <w:r w:rsidRPr="00CA2ABC">
        <w:rPr>
          <w:rFonts w:ascii="宋体" w:hAnsi="宋体" w:hint="eastAsia"/>
          <w:b/>
          <w:color w:val="000000"/>
          <w:szCs w:val="21"/>
          <w:lang w:eastAsia="zh-CN"/>
        </w:rPr>
        <w:t>蓝色海洋---</w:t>
      </w:r>
      <w:r w:rsidRPr="00CA2ABC">
        <w:rPr>
          <w:rFonts w:ascii="宋体" w:hAnsi="宋体"/>
          <w:b/>
          <w:color w:val="000000"/>
          <w:szCs w:val="21"/>
          <w:lang w:eastAsia="zh-CN"/>
        </w:rPr>
        <w:t>国家角</w:t>
      </w:r>
      <w:r w:rsidRPr="00CA2ABC">
        <w:rPr>
          <w:rFonts w:ascii="宋体" w:hAnsi="宋体" w:hint="eastAsia"/>
          <w:b/>
          <w:color w:val="000000"/>
          <w:szCs w:val="21"/>
          <w:lang w:eastAsia="zh-CN"/>
        </w:rPr>
        <w:t>逐</w:t>
      </w:r>
      <w:r w:rsidRPr="00CA2ABC">
        <w:rPr>
          <w:rFonts w:ascii="宋体" w:hAnsi="宋体"/>
          <w:b/>
          <w:color w:val="000000"/>
          <w:szCs w:val="21"/>
          <w:lang w:eastAsia="zh-CN"/>
        </w:rPr>
        <w:t>的舞台</w:t>
      </w:r>
      <w:r w:rsidRPr="00CE72CC">
        <w:rPr>
          <w:rFonts w:ascii="宋体" w:hAnsi="宋体"/>
          <w:color w:val="000000"/>
          <w:szCs w:val="21"/>
          <w:lang w:eastAsia="zh-CN"/>
        </w:rPr>
        <w:t>。阅读下列材料</w:t>
      </w:r>
      <w:r>
        <w:rPr>
          <w:rFonts w:ascii="宋体" w:hAnsi="宋体" w:hint="eastAsia"/>
          <w:color w:val="000000"/>
          <w:szCs w:val="21"/>
          <w:lang w:eastAsia="zh-CN"/>
        </w:rPr>
        <w:t>，</w:t>
      </w:r>
      <w:r w:rsidRPr="00CE72CC">
        <w:rPr>
          <w:rFonts w:ascii="宋体" w:hAnsi="宋体"/>
          <w:color w:val="000000"/>
          <w:szCs w:val="21"/>
          <w:lang w:eastAsia="zh-CN"/>
        </w:rPr>
        <w:t>回答问题。</w:t>
      </w:r>
    </w:p>
    <w:p w:rsidR="00C14AA1" w:rsidRDefault="00C14AA1" w:rsidP="00C14AA1">
      <w:pPr>
        <w:ind w:firstLineChars="200" w:firstLine="440"/>
        <w:rPr>
          <w:rFonts w:ascii="楷体" w:eastAsia="楷体" w:hAnsi="楷体" w:hint="eastAsia"/>
          <w:color w:val="000000"/>
          <w:szCs w:val="21"/>
        </w:rPr>
      </w:pPr>
      <w:r w:rsidRPr="00B04E2F">
        <w:rPr>
          <w:rFonts w:ascii="黑体" w:eastAsia="黑体" w:hAnsi="黑体" w:hint="eastAsia"/>
          <w:color w:val="000000"/>
          <w:szCs w:val="21"/>
        </w:rPr>
        <w:t>材</w:t>
      </w:r>
      <w:r>
        <w:rPr>
          <w:rFonts w:ascii="黑体" w:eastAsia="黑体" w:hAnsi="黑体" w:hint="eastAsia"/>
          <w:noProof/>
          <w:color w:val="000000"/>
          <w:szCs w:val="21"/>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B04E2F">
        <w:rPr>
          <w:rFonts w:ascii="黑体" w:eastAsia="黑体" w:hAnsi="黑体" w:hint="eastAsia"/>
          <w:color w:val="000000"/>
          <w:szCs w:val="21"/>
        </w:rPr>
        <w:t>料一</w:t>
      </w:r>
      <w:r>
        <w:rPr>
          <w:rFonts w:ascii="宋体" w:hAnsi="宋体" w:hint="eastAsia"/>
          <w:color w:val="000000"/>
          <w:szCs w:val="21"/>
        </w:rPr>
        <w:t xml:space="preserve"> </w:t>
      </w:r>
      <w:r w:rsidRPr="00B04E2F">
        <w:rPr>
          <w:rFonts w:ascii="楷体" w:eastAsia="楷体" w:hAnsi="楷体" w:hint="eastAsia"/>
          <w:color w:val="000000"/>
          <w:szCs w:val="21"/>
        </w:rPr>
        <w:t>见右图</w:t>
      </w:r>
    </w:p>
    <w:p w:rsidR="00C14AA1" w:rsidRPr="00B04E2F" w:rsidRDefault="00C14AA1" w:rsidP="00C14AA1">
      <w:pPr>
        <w:ind w:firstLineChars="200" w:firstLine="440"/>
        <w:jc w:val="center"/>
        <w:rPr>
          <w:rFonts w:ascii="楷体" w:eastAsia="楷体" w:hAnsi="楷体" w:hint="eastAsia"/>
          <w:color w:val="000000"/>
          <w:szCs w:val="21"/>
        </w:rPr>
      </w:pPr>
      <w:r>
        <w:rPr>
          <w:rFonts w:ascii="楷体" w:eastAsia="楷体" w:hAnsi="楷体" w:hint="eastAsia"/>
          <w:noProof/>
          <w:color w:val="000000"/>
          <w:szCs w:val="21"/>
          <w:lang w:eastAsia="zh-CN" w:bidi="ar-SA"/>
        </w:rPr>
        <w:drawing>
          <wp:inline distT="0" distB="0" distL="0" distR="0">
            <wp:extent cx="3933825" cy="1967230"/>
            <wp:effectExtent l="19050" t="0" r="952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3933825" cy="1967230"/>
                    </a:xfrm>
                    <a:prstGeom prst="rect">
                      <a:avLst/>
                    </a:prstGeom>
                    <a:noFill/>
                    <a:ln w="9525">
                      <a:noFill/>
                      <a:miter lim="800000"/>
                      <a:headEnd/>
                      <a:tailEnd/>
                    </a:ln>
                  </pic:spPr>
                </pic:pic>
              </a:graphicData>
            </a:graphic>
          </wp:inline>
        </w:drawing>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(1)右图所示的事件对欧</w:t>
      </w:r>
      <w:r>
        <w:rPr>
          <w:rFonts w:ascii="宋体" w:hAnsi="宋体" w:hint="eastAsia"/>
          <w:color w:val="000000"/>
          <w:szCs w:val="21"/>
          <w:lang w:eastAsia="zh-CN"/>
        </w:rPr>
        <w:t>洲</w:t>
      </w:r>
      <w:r w:rsidRPr="00CE72CC">
        <w:rPr>
          <w:rFonts w:ascii="宋体" w:hAnsi="宋体"/>
          <w:color w:val="000000"/>
          <w:szCs w:val="21"/>
          <w:lang w:eastAsia="zh-CN"/>
        </w:rPr>
        <w:t>的发展有何积极意义?(2分)</w:t>
      </w:r>
    </w:p>
    <w:p w:rsidR="00C14AA1" w:rsidRPr="00CE72CC" w:rsidRDefault="00C14AA1" w:rsidP="00C14AA1">
      <w:pPr>
        <w:ind w:firstLine="420"/>
        <w:rPr>
          <w:rFonts w:ascii="宋体" w:hAnsi="宋体"/>
          <w:color w:val="000000"/>
          <w:szCs w:val="21"/>
          <w:lang w:eastAsia="zh-CN"/>
        </w:rPr>
      </w:pPr>
      <w:r w:rsidRPr="00B04E2F">
        <w:rPr>
          <w:rFonts w:ascii="黑体" w:eastAsia="黑体" w:hAnsi="黑体" w:hint="eastAsia"/>
          <w:color w:val="000000"/>
          <w:szCs w:val="21"/>
          <w:lang w:eastAsia="zh-CN"/>
        </w:rPr>
        <w:t>材料二</w:t>
      </w:r>
      <w:r>
        <w:rPr>
          <w:rFonts w:ascii="黑体" w:eastAsia="黑体" w:hAnsi="黑体" w:hint="eastAsia"/>
          <w:color w:val="000000"/>
          <w:szCs w:val="21"/>
          <w:lang w:eastAsia="zh-CN"/>
        </w:rPr>
        <w:t xml:space="preserve"> </w:t>
      </w:r>
      <w:r w:rsidRPr="00B04E2F">
        <w:rPr>
          <w:rFonts w:ascii="楷体" w:eastAsia="楷体" w:hAnsi="楷体"/>
          <w:color w:val="000000"/>
          <w:szCs w:val="21"/>
          <w:lang w:eastAsia="zh-CN"/>
        </w:rPr>
        <w:t>1890年，美国海军将领马汉在出</w:t>
      </w:r>
      <w:r w:rsidRPr="00B04E2F">
        <w:rPr>
          <w:rFonts w:ascii="楷体" w:eastAsia="楷体" w:hAnsi="楷体" w:hint="eastAsia"/>
          <w:color w:val="000000"/>
          <w:szCs w:val="21"/>
          <w:lang w:eastAsia="zh-CN"/>
        </w:rPr>
        <w:t>版的《海权对历史的影响</w:t>
      </w:r>
      <w:r w:rsidRPr="00B04E2F">
        <w:rPr>
          <w:rFonts w:ascii="楷体" w:eastAsia="楷体" w:hAnsi="楷体"/>
          <w:color w:val="000000"/>
          <w:szCs w:val="21"/>
          <w:lang w:eastAsia="zh-CN"/>
        </w:rPr>
        <w:t>(1660</w:t>
      </w:r>
      <w:r w:rsidRPr="00B04E2F">
        <w:rPr>
          <w:rFonts w:ascii="楷体" w:eastAsia="楷体" w:hAnsi="楷体" w:hint="eastAsia"/>
          <w:color w:val="000000"/>
          <w:szCs w:val="21"/>
          <w:lang w:eastAsia="zh-CN"/>
        </w:rPr>
        <w:t>-</w:t>
      </w:r>
      <w:r w:rsidRPr="00B04E2F">
        <w:rPr>
          <w:rFonts w:ascii="楷体" w:eastAsia="楷体" w:hAnsi="楷体"/>
          <w:color w:val="000000"/>
          <w:szCs w:val="21"/>
          <w:lang w:eastAsia="zh-CN"/>
        </w:rPr>
        <w:t>1783)》</w:t>
      </w:r>
      <w:r w:rsidRPr="00B04E2F">
        <w:rPr>
          <w:rFonts w:ascii="楷体" w:eastAsia="楷体" w:hAnsi="楷体" w:hint="eastAsia"/>
          <w:color w:val="000000"/>
          <w:szCs w:val="21"/>
          <w:lang w:eastAsia="zh-CN"/>
        </w:rPr>
        <w:t>一书中提出了海权论：海权即凭借海洋使一个民旋变得伟大的所有因素，海权支配一个国家的兴衰</w:t>
      </w:r>
      <w:r w:rsidRPr="00B04E2F">
        <w:rPr>
          <w:rFonts w:ascii="楷体" w:eastAsia="楷体" w:hAnsi="楷体"/>
          <w:color w:val="000000"/>
          <w:szCs w:val="21"/>
          <w:lang w:eastAsia="zh-CN"/>
        </w:rPr>
        <w:t>存亡。马汉关于制海权问</w:t>
      </w:r>
      <w:r w:rsidRPr="00B04E2F">
        <w:rPr>
          <w:rFonts w:ascii="楷体" w:eastAsia="楷体" w:hAnsi="楷体" w:hint="eastAsia"/>
          <w:color w:val="000000"/>
          <w:szCs w:val="21"/>
          <w:lang w:eastAsia="zh-CN"/>
        </w:rPr>
        <w:t>题的论述，在中国受到冷落，却引</w:t>
      </w:r>
      <w:r w:rsidRPr="00B04E2F">
        <w:rPr>
          <w:rFonts w:ascii="楷体" w:eastAsia="楷体" w:hAnsi="楷体"/>
          <w:color w:val="000000"/>
          <w:szCs w:val="21"/>
          <w:lang w:eastAsia="zh-CN"/>
        </w:rPr>
        <w:t>起了正</w:t>
      </w:r>
      <w:r w:rsidRPr="00B04E2F">
        <w:rPr>
          <w:rFonts w:ascii="楷体" w:eastAsia="楷体" w:hAnsi="楷体" w:hint="eastAsia"/>
          <w:color w:val="000000"/>
          <w:szCs w:val="21"/>
          <w:lang w:eastAsia="zh-CN"/>
        </w:rPr>
        <w:t>积极向</w:t>
      </w:r>
      <w:r w:rsidRPr="00B04E2F">
        <w:rPr>
          <w:rFonts w:ascii="楷体" w:eastAsia="楷体" w:hAnsi="楷体" w:hint="eastAsia"/>
          <w:color w:val="000000"/>
          <w:szCs w:val="21"/>
          <w:lang w:eastAsia="zh-CN"/>
        </w:rPr>
        <w:lastRenderedPageBreak/>
        <w:t>外扩张的日本的密切关注</w:t>
      </w:r>
      <w:r w:rsidRPr="00B04E2F">
        <w:rPr>
          <w:rFonts w:ascii="楷体" w:eastAsia="楷体" w:hAnsi="楷体"/>
          <w:color w:val="000000"/>
          <w:szCs w:val="21"/>
          <w:lang w:eastAsia="zh-CN"/>
        </w:rPr>
        <w:t xml:space="preserve">  (日</w:t>
      </w:r>
      <w:r w:rsidRPr="00B04E2F">
        <w:rPr>
          <w:rFonts w:ascii="楷体" w:eastAsia="楷体" w:hAnsi="楷体" w:hint="eastAsia"/>
          <w:color w:val="000000"/>
          <w:szCs w:val="21"/>
          <w:lang w:eastAsia="zh-CN"/>
        </w:rPr>
        <w:t>本</w:t>
      </w:r>
      <w:r w:rsidRPr="00B04E2F">
        <w:rPr>
          <w:rFonts w:ascii="楷体" w:eastAsia="楷体" w:hAnsi="楷体"/>
          <w:color w:val="000000"/>
          <w:szCs w:val="21"/>
          <w:lang w:eastAsia="zh-CN"/>
        </w:rPr>
        <w:t>)这种与时俱进的学习方式终于在五年</w:t>
      </w:r>
      <w:r w:rsidRPr="00B04E2F">
        <w:rPr>
          <w:rFonts w:ascii="楷体" w:eastAsia="楷体" w:hAnsi="楷体" w:hint="eastAsia"/>
          <w:color w:val="000000"/>
          <w:szCs w:val="21"/>
          <w:lang w:eastAsia="zh-CN"/>
        </w:rPr>
        <w:t>以后得到了回报。</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(2)日本“五年以后”通过哪个重大事件“得到了回报”?(</w:t>
      </w:r>
      <w:r w:rsidRPr="00CA2ABC">
        <w:rPr>
          <w:rFonts w:ascii="宋体" w:hAnsi="宋体"/>
          <w:color w:val="000000"/>
          <w:szCs w:val="21"/>
          <w:lang w:eastAsia="zh-CN"/>
        </w:rPr>
        <w:t xml:space="preserve"> </w:t>
      </w:r>
      <w:r w:rsidRPr="00CE72CC">
        <w:rPr>
          <w:rFonts w:ascii="宋体" w:hAnsi="宋体"/>
          <w:color w:val="000000"/>
          <w:szCs w:val="21"/>
          <w:lang w:eastAsia="zh-CN"/>
        </w:rPr>
        <w:t>1分)这一事件对中国的发展产生了什么影响?(1分)</w:t>
      </w:r>
    </w:p>
    <w:p w:rsidR="00C14AA1" w:rsidRPr="00CA2ABC" w:rsidRDefault="00C14AA1" w:rsidP="00C14AA1">
      <w:pPr>
        <w:rPr>
          <w:rFonts w:ascii="楷体" w:eastAsia="楷体" w:hAnsi="楷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A2ABC">
        <w:rPr>
          <w:rFonts w:ascii="黑体" w:eastAsia="黑体" w:hAnsi="黑体"/>
          <w:color w:val="000000"/>
          <w:szCs w:val="21"/>
          <w:lang w:eastAsia="zh-CN"/>
        </w:rPr>
        <w:t>材料三</w:t>
      </w:r>
      <w:r>
        <w:rPr>
          <w:rFonts w:ascii="黑体" w:eastAsia="黑体" w:hAnsi="黑体" w:hint="eastAsia"/>
          <w:color w:val="000000"/>
          <w:szCs w:val="21"/>
          <w:lang w:eastAsia="zh-CN"/>
        </w:rPr>
        <w:t xml:space="preserve">  </w:t>
      </w:r>
      <w:r w:rsidRPr="00CA2ABC">
        <w:rPr>
          <w:rFonts w:ascii="楷体" w:eastAsia="楷体" w:hAnsi="楷体"/>
          <w:color w:val="000000"/>
          <w:szCs w:val="21"/>
          <w:lang w:eastAsia="zh-CN"/>
        </w:rPr>
        <w:t>列宁说：华盛顿会议为太平洋两岸两个</w:t>
      </w:r>
      <w:r w:rsidRPr="00CA2ABC">
        <w:rPr>
          <w:rFonts w:ascii="楷体" w:eastAsia="楷体" w:hAnsi="楷体" w:hint="eastAsia"/>
          <w:color w:val="000000"/>
          <w:szCs w:val="21"/>
          <w:lang w:eastAsia="zh-CN"/>
        </w:rPr>
        <w:t>大</w:t>
      </w:r>
      <w:r w:rsidRPr="00CA2ABC">
        <w:rPr>
          <w:rFonts w:ascii="楷体" w:eastAsia="楷体" w:hAnsi="楷体"/>
          <w:color w:val="000000"/>
          <w:szCs w:val="21"/>
          <w:lang w:eastAsia="zh-CN"/>
        </w:rPr>
        <w:t>国的下一场战争理下了第一批火种。</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(3)试结合所学知识，对列宁的上述观点</w:t>
      </w:r>
      <w:r>
        <w:rPr>
          <w:rFonts w:ascii="宋体" w:hAnsi="宋体"/>
          <w:noProof/>
          <w:color w:val="000000"/>
          <w:szCs w:val="21"/>
          <w:lang w:eastAsia="zh-CN" w:bidi="ar-SA"/>
        </w:rPr>
        <w:drawing>
          <wp:inline distT="0" distB="0" distL="0" distR="0">
            <wp:extent cx="20955" cy="2095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加以论述说明。(2分)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(4)通过对以上问题的解答</w:t>
      </w:r>
      <w:r>
        <w:rPr>
          <w:rFonts w:ascii="宋体" w:hAnsi="宋体" w:hint="eastAsia"/>
          <w:color w:val="000000"/>
          <w:szCs w:val="21"/>
          <w:lang w:eastAsia="zh-CN"/>
        </w:rPr>
        <w:t>，</w:t>
      </w:r>
      <w:r w:rsidRPr="00CE72CC">
        <w:rPr>
          <w:rFonts w:ascii="宋体" w:hAnsi="宋体"/>
          <w:color w:val="000000"/>
          <w:szCs w:val="21"/>
          <w:lang w:eastAsia="zh-CN"/>
        </w:rPr>
        <w:t>你获得了怎样的历史认识?(2分)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15</w:t>
      </w:r>
      <w:r>
        <w:rPr>
          <w:rFonts w:ascii="宋体" w:hAnsi="宋体" w:hint="eastAsia"/>
          <w:color w:val="000000"/>
          <w:szCs w:val="21"/>
          <w:lang w:eastAsia="zh-CN"/>
        </w:rPr>
        <w:t>.</w:t>
      </w:r>
      <w:r w:rsidRPr="00CE72CC">
        <w:rPr>
          <w:rFonts w:ascii="宋体" w:hAnsi="宋体"/>
          <w:color w:val="000000"/>
          <w:szCs w:val="21"/>
          <w:lang w:eastAsia="zh-CN"/>
        </w:rPr>
        <w:t>(9分)</w:t>
      </w:r>
      <w:r w:rsidRPr="00CA2ABC">
        <w:rPr>
          <w:rFonts w:ascii="宋体" w:hAnsi="宋体"/>
          <w:b/>
          <w:color w:val="000000"/>
          <w:szCs w:val="21"/>
          <w:lang w:eastAsia="zh-CN"/>
        </w:rPr>
        <w:t>沉浮欧洲——世界关注的焦点</w:t>
      </w:r>
      <w:r w:rsidRPr="00CE72CC">
        <w:rPr>
          <w:rFonts w:ascii="宋体" w:hAnsi="宋体"/>
          <w:color w:val="000000"/>
          <w:szCs w:val="21"/>
          <w:lang w:eastAsia="zh-CN"/>
        </w:rPr>
        <w:t>。阅读下列材料．回答问题。</w:t>
      </w:r>
    </w:p>
    <w:p w:rsidR="00C14AA1" w:rsidRPr="00CA2ABC" w:rsidRDefault="00C14AA1" w:rsidP="00C14AA1">
      <w:pPr>
        <w:rPr>
          <w:rFonts w:ascii="楷体" w:eastAsia="楷体" w:hAnsi="楷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A2ABC">
        <w:rPr>
          <w:rFonts w:ascii="黑体" w:eastAsia="黑体" w:hAnsi="黑体"/>
          <w:color w:val="000000"/>
          <w:szCs w:val="21"/>
          <w:lang w:eastAsia="zh-CN"/>
        </w:rPr>
        <w:t>材料一</w:t>
      </w:r>
      <w:r w:rsidRPr="00CA2ABC">
        <w:rPr>
          <w:rFonts w:ascii="黑体" w:eastAsia="黑体" w:hAnsi="黑体" w:hint="eastAsia"/>
          <w:color w:val="000000"/>
          <w:szCs w:val="21"/>
          <w:lang w:eastAsia="zh-CN"/>
        </w:rPr>
        <w:t xml:space="preserve"> </w:t>
      </w:r>
      <w:r>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19世纪欧洲对世界的支配不仅建立在欧洲工业革命和科学革命的基础上，也建立在欧洲政治革命的基础</w:t>
      </w:r>
      <w:r w:rsidRPr="00CA2ABC">
        <w:rPr>
          <w:rFonts w:ascii="楷体" w:eastAsia="楷体" w:hAnsi="楷体" w:hint="eastAsia"/>
          <w:color w:val="000000"/>
          <w:szCs w:val="21"/>
          <w:lang w:eastAsia="zh-CN"/>
        </w:rPr>
        <w:t>上</w:t>
      </w:r>
      <w:r>
        <w:rPr>
          <w:rFonts w:ascii="楷体" w:eastAsia="楷体" w:hAnsi="楷体" w:hint="eastAsia"/>
          <w:color w:val="000000"/>
          <w:szCs w:val="21"/>
          <w:lang w:eastAsia="zh-CN"/>
        </w:rPr>
        <w:t>……</w:t>
      </w:r>
      <w:r w:rsidRPr="00CA2ABC">
        <w:rPr>
          <w:rFonts w:ascii="楷体" w:eastAsia="楷体" w:hAnsi="楷体"/>
          <w:color w:val="000000"/>
          <w:szCs w:val="21"/>
          <w:lang w:eastAsia="zh-CN"/>
        </w:rPr>
        <w:t>欧洲的霸权不仅在政治领域——以大殖民帝国的形式——表现得很明显，而且在经济和丈化领域也表现得很明显…</w:t>
      </w:r>
      <w:r>
        <w:rPr>
          <w:rFonts w:ascii="楷体" w:eastAsia="楷体" w:hAnsi="楷体" w:hint="eastAsia"/>
          <w:color w:val="000000"/>
          <w:szCs w:val="21"/>
          <w:lang w:eastAsia="zh-CN"/>
        </w:rPr>
        <w:t>…</w:t>
      </w:r>
      <w:r w:rsidRPr="00CA2ABC">
        <w:rPr>
          <w:rFonts w:ascii="楷体" w:eastAsia="楷体" w:hAnsi="楷体"/>
          <w:color w:val="000000"/>
          <w:szCs w:val="21"/>
          <w:lang w:eastAsia="zh-CN"/>
        </w:rPr>
        <w:t>随着权力的史无前例的集中，欧亚大陆的一个半岛(西欧)已成为世界的中心。</w:t>
      </w:r>
    </w:p>
    <w:p w:rsidR="00C14AA1" w:rsidRPr="00CA2ABC" w:rsidRDefault="00C14AA1" w:rsidP="00C14AA1">
      <w:pPr>
        <w:rPr>
          <w:rFonts w:ascii="楷体" w:eastAsia="楷体" w:hAnsi="楷体" w:hint="eastAsia"/>
          <w:color w:val="000000"/>
          <w:szCs w:val="21"/>
          <w:lang w:eastAsia="zh-CN"/>
        </w:rPr>
      </w:pPr>
      <w:r w:rsidRPr="00CA2ABC">
        <w:rPr>
          <w:rFonts w:ascii="楷体" w:eastAsia="楷体" w:hAnsi="楷体"/>
          <w:color w:val="000000"/>
          <w:szCs w:val="21"/>
          <w:lang w:eastAsia="zh-CN"/>
        </w:rPr>
        <w:t xml:space="preserve">  </w:t>
      </w:r>
      <w:r>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 xml:space="preserve">  ——【美】斯塔夫里阿诺斯《全球通史</w:t>
      </w:r>
      <w:r>
        <w:rPr>
          <w:rFonts w:ascii="楷体" w:eastAsia="楷体" w:hAnsi="楷体" w:hint="eastAsia"/>
          <w:color w:val="000000"/>
          <w:szCs w:val="21"/>
          <w:lang w:eastAsia="zh-CN"/>
        </w:rPr>
        <w:t>》</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(1)材料表明近代欧洲处于怎样的国际地位?(1分)据材料分析欧洲居此地位的主要原因有哪些?(2分)</w:t>
      </w:r>
    </w:p>
    <w:p w:rsidR="00C14AA1" w:rsidRPr="00CA2ABC" w:rsidRDefault="00C14AA1" w:rsidP="00C14AA1">
      <w:pPr>
        <w:rPr>
          <w:rFonts w:ascii="楷体" w:eastAsia="楷体" w:hAnsi="楷体"/>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A2ABC">
        <w:rPr>
          <w:rFonts w:ascii="黑体" w:eastAsia="黑体" w:hAnsi="黑体"/>
          <w:color w:val="000000"/>
          <w:szCs w:val="21"/>
          <w:lang w:eastAsia="zh-CN"/>
        </w:rPr>
        <w:t>材料二</w:t>
      </w:r>
      <w:r>
        <w:rPr>
          <w:rFonts w:ascii="宋体" w:hAnsi="宋体" w:hint="eastAsia"/>
          <w:color w:val="000000"/>
          <w:szCs w:val="21"/>
          <w:lang w:eastAsia="zh-CN"/>
        </w:rPr>
        <w:t xml:space="preserve">  </w:t>
      </w:r>
      <w:r w:rsidRPr="00CA2ABC">
        <w:rPr>
          <w:rFonts w:ascii="楷体" w:eastAsia="楷体" w:hAnsi="楷体"/>
          <w:color w:val="000000"/>
          <w:szCs w:val="21"/>
          <w:lang w:eastAsia="zh-CN"/>
        </w:rPr>
        <w:t>战争结束时，德、意、日战败</w:t>
      </w:r>
      <w:r>
        <w:rPr>
          <w:rFonts w:ascii="楷体" w:eastAsia="楷体" w:hAnsi="楷体" w:hint="eastAsia"/>
          <w:color w:val="000000"/>
          <w:szCs w:val="21"/>
          <w:lang w:eastAsia="zh-CN"/>
        </w:rPr>
        <w:t>国</w:t>
      </w:r>
      <w:r w:rsidRPr="00CA2ABC">
        <w:rPr>
          <w:rFonts w:ascii="楷体" w:eastAsia="楷体" w:hAnsi="楷体"/>
          <w:color w:val="000000"/>
          <w:szCs w:val="21"/>
          <w:lang w:eastAsia="zh-CN"/>
        </w:rPr>
        <w:t>几乎成了一片废墟，国内经济百废待举</w:t>
      </w:r>
      <w:r>
        <w:rPr>
          <w:rFonts w:ascii="楷体" w:eastAsia="楷体" w:hAnsi="楷体" w:hint="eastAsia"/>
          <w:color w:val="000000"/>
          <w:szCs w:val="21"/>
          <w:lang w:eastAsia="zh-CN"/>
        </w:rPr>
        <w:t>；</w:t>
      </w:r>
      <w:r w:rsidRPr="00CA2ABC">
        <w:rPr>
          <w:rFonts w:ascii="楷体" w:eastAsia="楷体" w:hAnsi="楷体"/>
          <w:color w:val="000000"/>
          <w:szCs w:val="21"/>
          <w:lang w:eastAsia="zh-CN"/>
        </w:rPr>
        <w:t>美、法等战胜</w:t>
      </w:r>
      <w:r>
        <w:rPr>
          <w:rFonts w:ascii="楷体" w:eastAsia="楷体" w:hAnsi="楷体" w:hint="eastAsia"/>
          <w:color w:val="000000"/>
          <w:szCs w:val="21"/>
          <w:lang w:eastAsia="zh-CN"/>
        </w:rPr>
        <w:t>国</w:t>
      </w:r>
      <w:r w:rsidRPr="00CA2ABC">
        <w:rPr>
          <w:rFonts w:ascii="楷体" w:eastAsia="楷体" w:hAnsi="楷体"/>
          <w:color w:val="000000"/>
          <w:szCs w:val="21"/>
          <w:lang w:eastAsia="zh-CN"/>
        </w:rPr>
        <w:t>“赢得了战争，输尽了财富”，实力大为削弱</w:t>
      </w:r>
      <w:r>
        <w:rPr>
          <w:rFonts w:ascii="楷体" w:eastAsia="楷体" w:hAnsi="楷体" w:hint="eastAsia"/>
          <w:color w:val="000000"/>
          <w:szCs w:val="21"/>
          <w:lang w:eastAsia="zh-CN"/>
        </w:rPr>
        <w:t>…</w:t>
      </w:r>
      <w:r w:rsidRPr="00CA2ABC">
        <w:rPr>
          <w:rFonts w:ascii="楷体" w:eastAsia="楷体" w:hAnsi="楷体"/>
          <w:color w:val="000000"/>
          <w:szCs w:val="21"/>
          <w:lang w:eastAsia="zh-CN"/>
        </w:rPr>
        <w:t>…(战后)欧洲传统的国际地</w:t>
      </w:r>
      <w:r w:rsidRPr="00CA2ABC">
        <w:rPr>
          <w:rFonts w:ascii="楷体" w:eastAsia="楷体" w:hAnsi="楷体" w:hint="eastAsia"/>
          <w:color w:val="000000"/>
          <w:szCs w:val="21"/>
          <w:lang w:eastAsia="zh-CN"/>
        </w:rPr>
        <w:t>位一落千</w:t>
      </w:r>
      <w:r>
        <w:rPr>
          <w:rFonts w:ascii="楷体" w:eastAsia="楷体" w:hAnsi="楷体" w:hint="eastAsia"/>
          <w:color w:val="000000"/>
          <w:szCs w:val="21"/>
          <w:lang w:eastAsia="zh-CN"/>
        </w:rPr>
        <w:t>丈，</w:t>
      </w:r>
      <w:r w:rsidRPr="00CA2ABC">
        <w:rPr>
          <w:rFonts w:ascii="楷体" w:eastAsia="楷体" w:hAnsi="楷体" w:hint="eastAsia"/>
          <w:color w:val="000000"/>
          <w:szCs w:val="21"/>
          <w:lang w:eastAsia="zh-CN"/>
        </w:rPr>
        <w:t>无</w:t>
      </w:r>
      <w:r w:rsidRPr="00CA2ABC">
        <w:rPr>
          <w:rFonts w:ascii="楷体" w:eastAsia="楷体" w:hAnsi="楷体"/>
          <w:color w:val="000000"/>
          <w:szCs w:val="21"/>
          <w:lang w:eastAsia="zh-CN"/>
        </w:rPr>
        <w:t>论是战胜国还是战败国，都沦为二、三流国家。美、苏以欧洲为主战场的“冷战”，更使欧洲人民终于意识到再也不能发生欧洲人打欧洲人的战争了。</w:t>
      </w:r>
    </w:p>
    <w:p w:rsidR="00C14AA1" w:rsidRPr="00CA2ABC" w:rsidRDefault="00C14AA1" w:rsidP="00C14AA1">
      <w:pPr>
        <w:rPr>
          <w:rFonts w:ascii="楷体" w:eastAsia="楷体" w:hAnsi="楷体" w:hint="eastAsia"/>
          <w:color w:val="000000"/>
          <w:szCs w:val="21"/>
          <w:lang w:eastAsia="zh-CN"/>
        </w:rPr>
      </w:pPr>
      <w:r w:rsidRPr="00CA2ABC">
        <w:rPr>
          <w:rFonts w:ascii="楷体" w:eastAsia="楷体" w:hAnsi="楷体"/>
          <w:color w:val="000000"/>
          <w:szCs w:val="21"/>
          <w:lang w:eastAsia="zh-CN"/>
        </w:rPr>
        <w:t xml:space="preserve">    </w:t>
      </w:r>
      <w:r>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——岳麓版《普通高中课程标准实验教科书·必修(Ⅱ)</w:t>
      </w:r>
      <w:r>
        <w:rPr>
          <w:rFonts w:ascii="楷体" w:eastAsia="楷体" w:hAnsi="楷体" w:hint="eastAsia"/>
          <w:color w:val="000000"/>
          <w:szCs w:val="21"/>
          <w:lang w:eastAsia="zh-CN"/>
        </w:rPr>
        <w:t>》</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(2)据材料和所学知识，说说促使欧洲人产生“再也不能发生欧洲人打欧洲人的战争”这一意识的因素是什么?&lt;2分)为实现这一梦想，欧洲人有何重大举措?(1分)</w:t>
      </w:r>
      <w:r w:rsidRPr="00D62D10">
        <w:rPr>
          <w:rFonts w:ascii="宋体" w:hAnsi="宋体"/>
          <w:color w:val="FFFFFF"/>
          <w:sz w:val="4"/>
          <w:szCs w:val="21"/>
          <w:lang w:eastAsia="zh-CN"/>
        </w:rPr>
        <w:t>[来源:学科网]</w:t>
      </w:r>
    </w:p>
    <w:p w:rsidR="00C14AA1" w:rsidRDefault="00C14AA1" w:rsidP="00C14AA1">
      <w:pPr>
        <w:rPr>
          <w:rFonts w:ascii="楷体" w:eastAsia="楷体" w:hAnsi="楷体" w:hint="eastAsia"/>
          <w:color w:val="000000"/>
          <w:szCs w:val="21"/>
          <w:lang w:eastAsia="zh-CN"/>
        </w:rPr>
      </w:pP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A2ABC">
        <w:rPr>
          <w:rFonts w:ascii="黑体" w:eastAsia="黑体" w:hAnsi="黑体" w:hint="eastAsia"/>
          <w:color w:val="000000"/>
          <w:szCs w:val="21"/>
          <w:lang w:eastAsia="zh-CN"/>
        </w:rPr>
        <w:t xml:space="preserve"> </w:t>
      </w:r>
      <w:r w:rsidRPr="00CA2ABC">
        <w:rPr>
          <w:rFonts w:ascii="黑体" w:eastAsia="黑体" w:hAnsi="黑体"/>
          <w:color w:val="000000"/>
          <w:szCs w:val="21"/>
          <w:lang w:eastAsia="zh-CN"/>
        </w:rPr>
        <w:t xml:space="preserve"> 材料三</w:t>
      </w:r>
      <w:r>
        <w:rPr>
          <w:rFonts w:ascii="宋体" w:hAnsi="宋体" w:hint="eastAsia"/>
          <w:color w:val="000000"/>
          <w:szCs w:val="21"/>
          <w:lang w:eastAsia="zh-CN"/>
        </w:rPr>
        <w:t xml:space="preserve">  </w:t>
      </w:r>
      <w:r w:rsidRPr="00CA2ABC">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下表</w:t>
      </w:r>
      <w:r w:rsidRPr="00CA2ABC">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w:t>
      </w:r>
      <w:r>
        <w:rPr>
          <w:rFonts w:ascii="楷体" w:eastAsia="楷体" w:hAnsi="楷体" w:hint="eastAsia"/>
          <w:color w:val="000000"/>
          <w:szCs w:val="21"/>
          <w:lang w:eastAsia="zh-CN"/>
        </w:rPr>
        <w:t>表</w:t>
      </w:r>
      <w:r w:rsidRPr="00CA2ABC">
        <w:rPr>
          <w:rFonts w:ascii="楷体" w:eastAsia="楷体" w:hAnsi="楷体"/>
          <w:color w:val="000000"/>
          <w:szCs w:val="21"/>
          <w:lang w:eastAsia="zh-CN"/>
        </w:rPr>
        <w:t>中西欧六国为：英国、法国、德国、意大利、荷兰、比利时，均为欧共</w:t>
      </w:r>
      <w:r>
        <w:rPr>
          <w:rFonts w:ascii="楷体" w:eastAsia="楷体" w:hAnsi="楷体" w:hint="eastAsia"/>
          <w:color w:val="000000"/>
          <w:szCs w:val="21"/>
          <w:lang w:eastAsia="zh-CN"/>
        </w:rPr>
        <w:t>体</w:t>
      </w:r>
      <w:r w:rsidRPr="00CA2ABC">
        <w:rPr>
          <w:rFonts w:ascii="楷体" w:eastAsia="楷体" w:hAnsi="楷体"/>
          <w:color w:val="000000"/>
          <w:szCs w:val="21"/>
          <w:lang w:eastAsia="zh-CN"/>
        </w:rPr>
        <w:t>(欧盟)</w:t>
      </w:r>
      <w:r w:rsidRPr="00CA2ABC">
        <w:rPr>
          <w:rFonts w:ascii="楷体" w:eastAsia="楷体" w:hAnsi="楷体" w:hint="eastAsia"/>
          <w:color w:val="000000"/>
          <w:szCs w:val="21"/>
          <w:lang w:eastAsia="zh-CN"/>
        </w:rPr>
        <w:t>成员</w:t>
      </w:r>
    </w:p>
    <w:p w:rsidR="00C14AA1" w:rsidRPr="00CE72CC" w:rsidRDefault="00C14AA1" w:rsidP="00C14AA1">
      <w:pPr>
        <w:rPr>
          <w:rFonts w:ascii="宋体" w:hAnsi="宋体"/>
          <w:color w:val="000000"/>
          <w:szCs w:val="21"/>
        </w:rPr>
      </w:pPr>
      <w:r>
        <w:rPr>
          <w:rFonts w:ascii="楷体" w:eastAsia="楷体" w:hAnsi="楷体" w:hint="eastAsia"/>
          <w:noProof/>
          <w:color w:val="000000"/>
          <w:szCs w:val="21"/>
          <w:lang w:eastAsia="zh-CN" w:bidi="ar-SA"/>
        </w:rPr>
        <w:lastRenderedPageBreak/>
        <w:drawing>
          <wp:inline distT="0" distB="0" distL="0" distR="0">
            <wp:extent cx="5262880" cy="87185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6">
                      <a:lum bright="6000" contrast="18000"/>
                    </a:blip>
                    <a:srcRect/>
                    <a:stretch>
                      <a:fillRect/>
                    </a:stretch>
                  </pic:blipFill>
                  <pic:spPr bwMode="auto">
                    <a:xfrm>
                      <a:off x="0" y="0"/>
                      <a:ext cx="5262880" cy="871855"/>
                    </a:xfrm>
                    <a:prstGeom prst="rect">
                      <a:avLst/>
                    </a:prstGeom>
                    <a:noFill/>
                    <a:ln w="9525">
                      <a:noFill/>
                      <a:miter lim="800000"/>
                      <a:headEnd/>
                      <a:tailEnd/>
                    </a:ln>
                  </pic:spPr>
                </pic:pic>
              </a:graphicData>
            </a:graphic>
          </wp:inline>
        </w:drawing>
      </w:r>
    </w:p>
    <w:p w:rsidR="00C14AA1" w:rsidRPr="00CA2ABC" w:rsidRDefault="00C14AA1" w:rsidP="00C14AA1">
      <w:pPr>
        <w:rPr>
          <w:rFonts w:ascii="楷体" w:eastAsia="楷体" w:hAnsi="楷体"/>
          <w:color w:val="000000"/>
          <w:szCs w:val="21"/>
          <w:lang w:eastAsia="zh-CN"/>
        </w:rPr>
      </w:pPr>
      <w:r w:rsidRPr="00CA2ABC">
        <w:rPr>
          <w:rFonts w:ascii="楷体" w:eastAsia="楷体" w:hAnsi="楷体"/>
          <w:color w:val="000000"/>
          <w:szCs w:val="21"/>
          <w:lang w:eastAsia="zh-CN"/>
        </w:rPr>
        <w:t xml:space="preserve">   </w:t>
      </w:r>
      <w:r>
        <w:rPr>
          <w:rFonts w:ascii="楷体" w:eastAsia="楷体" w:hAnsi="楷体" w:hint="eastAsia"/>
          <w:color w:val="000000"/>
          <w:szCs w:val="21"/>
          <w:lang w:eastAsia="zh-CN"/>
        </w:rPr>
        <w:t xml:space="preserve">                     </w:t>
      </w:r>
      <w:r w:rsidRPr="00CA2ABC">
        <w:rPr>
          <w:rFonts w:ascii="楷体" w:eastAsia="楷体" w:hAnsi="楷体"/>
          <w:color w:val="000000"/>
          <w:szCs w:val="21"/>
          <w:lang w:eastAsia="zh-CN"/>
        </w:rPr>
        <w:t xml:space="preserve"> ——数据采编自【英】安格斯·麦迪森《世界经济千年统计》</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(3)据表分析，1952--1999年西欧六国经济呈现出了怎样的发展趋势?(1分)结合所学知识  说说</w:t>
      </w:r>
      <w:r>
        <w:rPr>
          <w:rFonts w:ascii="宋体" w:hAnsi="宋体"/>
          <w:noProof/>
          <w:color w:val="000000"/>
          <w:szCs w:val="21"/>
          <w:lang w:eastAsia="zh-CN" w:bidi="ar-SA"/>
        </w:rPr>
        <w:drawing>
          <wp:inline distT="0" distB="0" distL="0" distR="0">
            <wp:extent cx="20955" cy="1079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这一趋势对世界政治格局产生了怎样的影响?(1分)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(4)下面漫画反映了当前欧盟正面临发展困惑，请你为欧盟摆脱困境出谋划策。(1分)</w:t>
      </w:r>
    </w:p>
    <w:p w:rsidR="00C14AA1" w:rsidRPr="00CE72CC" w:rsidRDefault="00C14AA1" w:rsidP="00C14AA1">
      <w:pPr>
        <w:ind w:firstLineChars="100" w:firstLine="220"/>
        <w:rPr>
          <w:rFonts w:ascii="宋体" w:hAnsi="宋体"/>
          <w:color w:val="000000"/>
          <w:szCs w:val="21"/>
          <w:lang w:eastAsia="zh-CN"/>
        </w:rPr>
      </w:pPr>
      <w:r>
        <w:rPr>
          <w:rFonts w:ascii="宋体" w:hAnsi="宋体"/>
          <w:noProof/>
          <w:color w:val="000000"/>
          <w:szCs w:val="21"/>
          <w:lang w:eastAsia="zh-CN" w:bidi="ar-SA"/>
        </w:rPr>
        <w:drawing>
          <wp:inline distT="0" distB="0" distL="0" distR="0">
            <wp:extent cx="1903095" cy="1435100"/>
            <wp:effectExtent l="19050" t="0" r="1905"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7">
                      <a:lum bright="6000" contrast="30000"/>
                    </a:blip>
                    <a:srcRect/>
                    <a:stretch>
                      <a:fillRect/>
                    </a:stretch>
                  </pic:blipFill>
                  <pic:spPr bwMode="auto">
                    <a:xfrm>
                      <a:off x="0" y="0"/>
                      <a:ext cx="1903095" cy="1435100"/>
                    </a:xfrm>
                    <a:prstGeom prst="rect">
                      <a:avLst/>
                    </a:prstGeom>
                    <a:noFill/>
                    <a:ln w="9525">
                      <a:noFill/>
                      <a:miter lim="800000"/>
                      <a:headEnd/>
                      <a:tailEnd/>
                    </a:ln>
                  </pic:spPr>
                </pic:pic>
              </a:graphicData>
            </a:graphic>
          </wp:inline>
        </w:drawing>
      </w:r>
      <w:r>
        <w:rPr>
          <w:rFonts w:ascii="宋体" w:hAnsi="宋体" w:hint="eastAsia"/>
          <w:color w:val="000000"/>
          <w:szCs w:val="21"/>
          <w:lang w:eastAsia="zh-CN"/>
        </w:rPr>
        <w:t xml:space="preserve">  </w:t>
      </w:r>
      <w:r>
        <w:rPr>
          <w:rFonts w:ascii="宋体" w:hAnsi="宋体"/>
          <w:noProof/>
          <w:color w:val="000000"/>
          <w:szCs w:val="21"/>
          <w:lang w:eastAsia="zh-CN" w:bidi="ar-SA"/>
        </w:rPr>
        <w:drawing>
          <wp:inline distT="0" distB="0" distL="0" distR="0">
            <wp:extent cx="3061970" cy="1435100"/>
            <wp:effectExtent l="19050" t="0" r="508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8">
                      <a:lum bright="6000" contrast="18000"/>
                    </a:blip>
                    <a:srcRect/>
                    <a:stretch>
                      <a:fillRect/>
                    </a:stretch>
                  </pic:blipFill>
                  <pic:spPr bwMode="auto">
                    <a:xfrm>
                      <a:off x="0" y="0"/>
                      <a:ext cx="3061970" cy="1435100"/>
                    </a:xfrm>
                    <a:prstGeom prst="rect">
                      <a:avLst/>
                    </a:prstGeom>
                    <a:noFill/>
                    <a:ln w="9525">
                      <a:noFill/>
                      <a:miter lim="800000"/>
                      <a:headEnd/>
                      <a:tailEnd/>
                    </a:ln>
                  </pic:spPr>
                </pic:pic>
              </a:graphicData>
            </a:graphic>
          </wp:inline>
        </w:drawing>
      </w:r>
    </w:p>
    <w:p w:rsidR="00C14AA1" w:rsidRPr="00CE72CC" w:rsidRDefault="00C14AA1" w:rsidP="00C14AA1">
      <w:pPr>
        <w:ind w:firstLineChars="650" w:firstLine="1430"/>
        <w:rPr>
          <w:rFonts w:ascii="宋体" w:hAnsi="宋体" w:hint="eastAsia"/>
          <w:color w:val="000000"/>
          <w:szCs w:val="21"/>
          <w:lang w:eastAsia="zh-CN"/>
        </w:rPr>
      </w:pPr>
      <w:r>
        <w:rPr>
          <w:rFonts w:ascii="宋体" w:hAnsi="宋体" w:hint="eastAsia"/>
          <w:color w:val="000000"/>
          <w:szCs w:val="21"/>
          <w:lang w:eastAsia="zh-CN"/>
        </w:rPr>
        <w:t>漫画                                        漫画提示</w:t>
      </w: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r w:rsidRPr="00D62D10">
        <w:rPr>
          <w:rFonts w:ascii="宋体" w:hAnsi="宋体"/>
          <w:color w:val="FFFFFF"/>
          <w:sz w:val="4"/>
          <w:szCs w:val="21"/>
          <w:lang w:eastAsia="zh-CN"/>
        </w:rPr>
        <w:t>[来源:学科网]</w:t>
      </w: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p>
    <w:p w:rsidR="00C14AA1" w:rsidRDefault="00C14AA1" w:rsidP="00C14AA1">
      <w:pPr>
        <w:rPr>
          <w:rFonts w:ascii="宋体" w:hAnsi="宋体" w:hint="eastAsia"/>
          <w:color w:val="000000"/>
          <w:szCs w:val="21"/>
          <w:lang w:eastAsia="zh-CN"/>
        </w:rPr>
      </w:pPr>
      <w:r w:rsidRPr="00D62D10">
        <w:rPr>
          <w:rFonts w:ascii="宋体" w:hAnsi="宋体"/>
          <w:color w:val="FFFFFF"/>
          <w:sz w:val="4"/>
          <w:szCs w:val="21"/>
          <w:lang w:eastAsia="zh-CN"/>
        </w:rPr>
        <w:t>[来源:学科网]</w:t>
      </w:r>
    </w:p>
    <w:p w:rsidR="00C14AA1" w:rsidRPr="00CE72CC" w:rsidRDefault="00C14AA1" w:rsidP="00C14AA1">
      <w:pPr>
        <w:rPr>
          <w:rFonts w:ascii="宋体" w:hAnsi="宋体"/>
          <w:color w:val="000000"/>
          <w:szCs w:val="21"/>
          <w:lang w:eastAsia="zh-CN"/>
        </w:rPr>
      </w:pPr>
      <w:r w:rsidRPr="00CE72CC">
        <w:rPr>
          <w:rFonts w:ascii="宋体" w:hAnsi="宋体" w:hint="eastAsia"/>
          <w:color w:val="000000"/>
          <w:szCs w:val="21"/>
          <w:lang w:eastAsia="zh-CN"/>
        </w:rPr>
        <w:t>历史部分</w:t>
      </w:r>
    </w:p>
    <w:p w:rsidR="00C14AA1" w:rsidRPr="00EC1D86" w:rsidRDefault="00C14AA1" w:rsidP="00C14AA1">
      <w:pPr>
        <w:rPr>
          <w:rFonts w:ascii="黑体" w:eastAsia="黑体" w:hAnsi="黑体"/>
          <w:color w:val="000000"/>
          <w:sz w:val="24"/>
          <w:szCs w:val="21"/>
          <w:lang w:eastAsia="zh-CN"/>
        </w:rPr>
      </w:pPr>
      <w:r w:rsidRPr="00EC1D86">
        <w:rPr>
          <w:rFonts w:ascii="黑体" w:eastAsia="黑体" w:hAnsi="黑体" w:hint="eastAsia"/>
          <w:color w:val="000000"/>
          <w:sz w:val="24"/>
          <w:szCs w:val="21"/>
          <w:lang w:eastAsia="zh-CN"/>
        </w:rPr>
        <w:t>一、选择题(</w:t>
      </w:r>
      <w:r w:rsidRPr="00EC1D86">
        <w:rPr>
          <w:rFonts w:ascii="黑体" w:eastAsia="黑体" w:hAnsi="黑体"/>
          <w:color w:val="000000"/>
          <w:sz w:val="24"/>
          <w:szCs w:val="21"/>
          <w:lang w:eastAsia="zh-CN"/>
        </w:rPr>
        <w:t>本大题共</w:t>
      </w:r>
      <w:r>
        <w:rPr>
          <w:rFonts w:ascii="黑体" w:eastAsia="黑体" w:hAnsi="黑体" w:hint="eastAsia"/>
          <w:color w:val="000000"/>
          <w:sz w:val="24"/>
          <w:szCs w:val="21"/>
          <w:lang w:eastAsia="zh-CN"/>
        </w:rPr>
        <w:t>12</w:t>
      </w:r>
      <w:r w:rsidRPr="00EC1D86">
        <w:rPr>
          <w:rFonts w:ascii="黑体" w:eastAsia="黑体" w:hAnsi="黑体"/>
          <w:color w:val="000000"/>
          <w:sz w:val="24"/>
          <w:szCs w:val="21"/>
          <w:lang w:eastAsia="zh-CN"/>
        </w:rPr>
        <w:t>小题，每小题2分</w:t>
      </w:r>
      <w:r>
        <w:rPr>
          <w:rFonts w:ascii="黑体" w:eastAsia="黑体" w:hAnsi="黑体" w:hint="eastAsia"/>
          <w:color w:val="000000"/>
          <w:sz w:val="24"/>
          <w:szCs w:val="21"/>
          <w:lang w:eastAsia="zh-CN"/>
        </w:rPr>
        <w:t>，</w:t>
      </w:r>
      <w:r w:rsidRPr="00EC1D86">
        <w:rPr>
          <w:rFonts w:ascii="黑体" w:eastAsia="黑体" w:hAnsi="黑体"/>
          <w:color w:val="000000"/>
          <w:sz w:val="24"/>
          <w:szCs w:val="21"/>
          <w:lang w:eastAsia="zh-CN"/>
        </w:rPr>
        <w:t>共24分。在每小题列出的四个选项中．只有一项符合题目要求。请将答案按要求填涂在答题卡的相应位置。)</w:t>
      </w:r>
    </w:p>
    <w:p w:rsidR="00C14AA1" w:rsidRPr="00CE72CC" w:rsidRDefault="00C14AA1" w:rsidP="00C14AA1">
      <w:pPr>
        <w:rPr>
          <w:rFonts w:ascii="宋体" w:hAnsi="宋体" w:hint="eastAsia"/>
          <w:color w:val="000000"/>
          <w:szCs w:val="21"/>
          <w:lang w:eastAsia="zh-CN"/>
        </w:rPr>
      </w:pPr>
      <w:r w:rsidRPr="00CE72CC">
        <w:rPr>
          <w:rFonts w:ascii="宋体" w:hAnsi="宋体"/>
          <w:color w:val="000000"/>
          <w:szCs w:val="21"/>
          <w:lang w:eastAsia="zh-CN"/>
        </w:rPr>
        <w:t>1</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2</w:t>
      </w:r>
      <w:r>
        <w:rPr>
          <w:rFonts w:ascii="宋体" w:hAnsi="宋体" w:hint="eastAsia"/>
          <w:color w:val="000000"/>
          <w:szCs w:val="21"/>
          <w:lang w:eastAsia="zh-CN"/>
        </w:rPr>
        <w:t>.</w:t>
      </w:r>
      <w:r w:rsidRPr="00CE72CC">
        <w:rPr>
          <w:rFonts w:ascii="宋体" w:hAnsi="宋体"/>
          <w:color w:val="000000"/>
          <w:szCs w:val="21"/>
          <w:lang w:eastAsia="zh-CN"/>
        </w:rPr>
        <w:t>C</w:t>
      </w:r>
      <w:r>
        <w:rPr>
          <w:rFonts w:ascii="宋体" w:hAnsi="宋体" w:hint="eastAsia"/>
          <w:color w:val="000000"/>
          <w:szCs w:val="21"/>
          <w:lang w:eastAsia="zh-CN"/>
        </w:rPr>
        <w:t xml:space="preserve"> </w:t>
      </w:r>
      <w:r w:rsidRPr="00CE72CC">
        <w:rPr>
          <w:rFonts w:ascii="宋体" w:hAnsi="宋体"/>
          <w:color w:val="000000"/>
          <w:szCs w:val="21"/>
          <w:lang w:eastAsia="zh-CN"/>
        </w:rPr>
        <w:t xml:space="preserve"> 3</w:t>
      </w:r>
      <w:r>
        <w:rPr>
          <w:rFonts w:ascii="宋体" w:hAnsi="宋体" w:hint="eastAsia"/>
          <w:color w:val="000000"/>
          <w:szCs w:val="21"/>
          <w:lang w:eastAsia="zh-CN"/>
        </w:rPr>
        <w:t>.B</w:t>
      </w: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E72CC">
        <w:rPr>
          <w:rFonts w:ascii="宋体" w:hAnsi="宋体"/>
          <w:color w:val="000000"/>
          <w:szCs w:val="21"/>
          <w:lang w:eastAsia="zh-CN"/>
        </w:rPr>
        <w:t>4</w:t>
      </w:r>
      <w:r>
        <w:rPr>
          <w:rFonts w:ascii="宋体" w:hAnsi="宋体" w:hint="eastAsia"/>
          <w:color w:val="000000"/>
          <w:szCs w:val="21"/>
          <w:lang w:eastAsia="zh-CN"/>
        </w:rPr>
        <w:t>.B</w:t>
      </w:r>
      <w:r w:rsidRPr="00CE72CC">
        <w:rPr>
          <w:rFonts w:ascii="宋体" w:hAnsi="宋体"/>
          <w:color w:val="000000"/>
          <w:szCs w:val="21"/>
          <w:lang w:eastAsia="zh-CN"/>
        </w:rPr>
        <w:t xml:space="preserve"> </w:t>
      </w:r>
      <w:r>
        <w:rPr>
          <w:rFonts w:ascii="宋体" w:hAnsi="宋体" w:hint="eastAsia"/>
          <w:color w:val="000000"/>
          <w:szCs w:val="21"/>
          <w:lang w:eastAsia="zh-CN"/>
        </w:rPr>
        <w:t xml:space="preserve"> </w:t>
      </w:r>
      <w:r w:rsidRPr="00CE72CC">
        <w:rPr>
          <w:rFonts w:ascii="宋体" w:hAnsi="宋体"/>
          <w:color w:val="000000"/>
          <w:szCs w:val="21"/>
          <w:lang w:eastAsia="zh-CN"/>
        </w:rPr>
        <w:t>5</w:t>
      </w:r>
      <w:r>
        <w:rPr>
          <w:rFonts w:ascii="宋体" w:hAnsi="宋体" w:hint="eastAsia"/>
          <w:color w:val="000000"/>
          <w:szCs w:val="21"/>
          <w:lang w:eastAsia="zh-CN"/>
        </w:rPr>
        <w:t>.</w:t>
      </w:r>
      <w:r w:rsidRPr="00CE72CC">
        <w:rPr>
          <w:rFonts w:ascii="宋体" w:hAnsi="宋体"/>
          <w:color w:val="000000"/>
          <w:szCs w:val="21"/>
          <w:lang w:eastAsia="zh-CN"/>
        </w:rPr>
        <w:t>C</w:t>
      </w:r>
      <w:r>
        <w:rPr>
          <w:rFonts w:ascii="宋体" w:hAnsi="宋体" w:hint="eastAsia"/>
          <w:color w:val="000000"/>
          <w:szCs w:val="21"/>
          <w:lang w:eastAsia="zh-CN"/>
        </w:rPr>
        <w:t xml:space="preserve"> </w:t>
      </w:r>
      <w:r w:rsidRPr="00CE72CC">
        <w:rPr>
          <w:rFonts w:ascii="宋体" w:hAnsi="宋体"/>
          <w:color w:val="000000"/>
          <w:szCs w:val="21"/>
          <w:lang w:eastAsia="zh-CN"/>
        </w:rPr>
        <w:t xml:space="preserve"> 6</w:t>
      </w:r>
      <w:r>
        <w:rPr>
          <w:rFonts w:ascii="宋体" w:hAnsi="宋体" w:hint="eastAsia"/>
          <w:color w:val="000000"/>
          <w:szCs w:val="21"/>
          <w:lang w:eastAsia="zh-CN"/>
        </w:rPr>
        <w:t>.</w:t>
      </w:r>
      <w:r w:rsidRPr="00CE72CC">
        <w:rPr>
          <w:rFonts w:ascii="宋体" w:hAnsi="宋体"/>
          <w:color w:val="000000"/>
          <w:szCs w:val="21"/>
          <w:lang w:eastAsia="zh-CN"/>
        </w:rPr>
        <w:t>D</w:t>
      </w:r>
      <w:r>
        <w:rPr>
          <w:rFonts w:ascii="宋体" w:hAnsi="宋体" w:hint="eastAsia"/>
          <w:color w:val="000000"/>
          <w:szCs w:val="21"/>
          <w:lang w:eastAsia="zh-CN"/>
        </w:rPr>
        <w:t xml:space="preserve"> </w:t>
      </w:r>
      <w:r w:rsidRPr="00CE72CC">
        <w:rPr>
          <w:rFonts w:ascii="宋体" w:hAnsi="宋体"/>
          <w:color w:val="000000"/>
          <w:szCs w:val="21"/>
          <w:lang w:eastAsia="zh-CN"/>
        </w:rPr>
        <w:t xml:space="preserve"> 7</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8</w:t>
      </w:r>
      <w:r>
        <w:rPr>
          <w:rFonts w:ascii="宋体" w:hAnsi="宋体" w:hint="eastAsia"/>
          <w:color w:val="000000"/>
          <w:szCs w:val="21"/>
          <w:lang w:eastAsia="zh-CN"/>
        </w:rPr>
        <w:t>.</w:t>
      </w:r>
      <w:r w:rsidRPr="00CE72CC">
        <w:rPr>
          <w:rFonts w:ascii="宋体" w:hAnsi="宋体"/>
          <w:color w:val="000000"/>
          <w:szCs w:val="21"/>
          <w:lang w:eastAsia="zh-CN"/>
        </w:rPr>
        <w:t xml:space="preserve">D </w:t>
      </w:r>
      <w:r>
        <w:rPr>
          <w:rFonts w:ascii="宋体" w:hAnsi="宋体" w:hint="eastAsia"/>
          <w:color w:val="000000"/>
          <w:szCs w:val="21"/>
          <w:lang w:eastAsia="zh-CN"/>
        </w:rPr>
        <w:t xml:space="preserve"> </w:t>
      </w:r>
      <w:r w:rsidRPr="00CE72CC">
        <w:rPr>
          <w:rFonts w:ascii="宋体" w:hAnsi="宋体"/>
          <w:color w:val="000000"/>
          <w:szCs w:val="21"/>
          <w:lang w:eastAsia="zh-CN"/>
        </w:rPr>
        <w:t>9</w:t>
      </w:r>
      <w:r>
        <w:rPr>
          <w:rFonts w:ascii="宋体" w:hAnsi="宋体" w:hint="eastAsia"/>
          <w:color w:val="000000"/>
          <w:szCs w:val="21"/>
          <w:lang w:eastAsia="zh-CN"/>
        </w:rPr>
        <w:t>.</w:t>
      </w:r>
      <w:r w:rsidRPr="00CE72CC">
        <w:rPr>
          <w:rFonts w:ascii="宋体" w:hAnsi="宋体"/>
          <w:color w:val="000000"/>
          <w:szCs w:val="21"/>
          <w:lang w:eastAsia="zh-CN"/>
        </w:rPr>
        <w:t>B</w:t>
      </w:r>
      <w:r>
        <w:rPr>
          <w:rFonts w:ascii="宋体" w:hAnsi="宋体" w:hint="eastAsia"/>
          <w:color w:val="000000"/>
          <w:szCs w:val="21"/>
          <w:lang w:eastAsia="zh-CN"/>
        </w:rPr>
        <w:t xml:space="preserve"> </w:t>
      </w:r>
      <w:r w:rsidRPr="00CE72CC">
        <w:rPr>
          <w:rFonts w:ascii="宋体" w:hAnsi="宋体"/>
          <w:color w:val="000000"/>
          <w:szCs w:val="21"/>
          <w:lang w:eastAsia="zh-CN"/>
        </w:rPr>
        <w:t xml:space="preserve"> l0</w:t>
      </w:r>
      <w:r>
        <w:rPr>
          <w:rFonts w:ascii="宋体" w:hAnsi="宋体" w:hint="eastAsia"/>
          <w:color w:val="000000"/>
          <w:szCs w:val="21"/>
          <w:lang w:eastAsia="zh-CN"/>
        </w:rPr>
        <w:t>.</w:t>
      </w:r>
      <w:r w:rsidRPr="00CE72CC">
        <w:rPr>
          <w:rFonts w:ascii="宋体" w:hAnsi="宋体"/>
          <w:color w:val="000000"/>
          <w:szCs w:val="21"/>
          <w:lang w:eastAsia="zh-CN"/>
        </w:rPr>
        <w:t xml:space="preserve">A </w:t>
      </w:r>
      <w:r>
        <w:rPr>
          <w:rFonts w:ascii="宋体" w:hAnsi="宋体" w:hint="eastAsia"/>
          <w:color w:val="000000"/>
          <w:szCs w:val="21"/>
          <w:lang w:eastAsia="zh-CN"/>
        </w:rPr>
        <w:t xml:space="preserve">  </w:t>
      </w:r>
      <w:r w:rsidRPr="00CE72CC">
        <w:rPr>
          <w:rFonts w:ascii="宋体" w:hAnsi="宋体"/>
          <w:color w:val="000000"/>
          <w:szCs w:val="21"/>
          <w:lang w:eastAsia="zh-CN"/>
        </w:rPr>
        <w:t>11</w:t>
      </w:r>
      <w:r>
        <w:rPr>
          <w:rFonts w:ascii="宋体" w:hAnsi="宋体" w:hint="eastAsia"/>
          <w:color w:val="000000"/>
          <w:szCs w:val="21"/>
          <w:lang w:eastAsia="zh-CN"/>
        </w:rPr>
        <w:t xml:space="preserve">.B </w:t>
      </w:r>
      <w:r w:rsidRPr="00CE72CC">
        <w:rPr>
          <w:rFonts w:ascii="宋体" w:hAnsi="宋体"/>
          <w:color w:val="000000"/>
          <w:szCs w:val="21"/>
          <w:lang w:eastAsia="zh-CN"/>
        </w:rPr>
        <w:t xml:space="preserve"> 12</w:t>
      </w:r>
      <w:r>
        <w:rPr>
          <w:rFonts w:ascii="宋体" w:hAnsi="宋体" w:hint="eastAsia"/>
          <w:color w:val="000000"/>
          <w:szCs w:val="21"/>
          <w:lang w:eastAsia="zh-CN"/>
        </w:rPr>
        <w:t>.B</w:t>
      </w:r>
    </w:p>
    <w:p w:rsidR="00C14AA1" w:rsidRPr="00EC1D86" w:rsidRDefault="00C14AA1" w:rsidP="00C14AA1">
      <w:pPr>
        <w:rPr>
          <w:rFonts w:ascii="黑体" w:eastAsia="黑体" w:hAnsi="黑体"/>
          <w:color w:val="000000"/>
          <w:sz w:val="24"/>
          <w:szCs w:val="21"/>
          <w:lang w:eastAsia="zh-CN"/>
        </w:rPr>
      </w:pPr>
      <w:r w:rsidRPr="00EC1D86">
        <w:rPr>
          <w:rFonts w:ascii="黑体" w:eastAsia="黑体" w:hAnsi="黑体" w:hint="eastAsia"/>
          <w:color w:val="000000"/>
          <w:sz w:val="24"/>
          <w:szCs w:val="21"/>
          <w:lang w:eastAsia="zh-CN"/>
        </w:rPr>
        <w:t>二、综合题</w:t>
      </w:r>
      <w:r w:rsidRPr="00EC1D86">
        <w:rPr>
          <w:rFonts w:ascii="黑体" w:eastAsia="黑体" w:hAnsi="黑体"/>
          <w:color w:val="000000"/>
          <w:sz w:val="24"/>
          <w:szCs w:val="21"/>
          <w:lang w:eastAsia="zh-CN"/>
        </w:rPr>
        <w:t>(本大</w:t>
      </w:r>
      <w:r w:rsidRPr="00EC1D86">
        <w:rPr>
          <w:rFonts w:ascii="黑体" w:eastAsia="黑体" w:hAnsi="黑体" w:hint="eastAsia"/>
          <w:color w:val="000000"/>
          <w:sz w:val="24"/>
          <w:szCs w:val="21"/>
          <w:lang w:eastAsia="zh-CN"/>
        </w:rPr>
        <w:t>题</w:t>
      </w:r>
      <w:r w:rsidRPr="00EC1D86">
        <w:rPr>
          <w:rFonts w:ascii="黑体" w:eastAsia="黑体" w:hAnsi="黑体"/>
          <w:color w:val="000000"/>
          <w:sz w:val="24"/>
          <w:szCs w:val="21"/>
          <w:lang w:eastAsia="zh-CN"/>
        </w:rPr>
        <w:t>共3小题，第</w:t>
      </w:r>
      <w:r>
        <w:rPr>
          <w:rFonts w:ascii="黑体" w:eastAsia="黑体" w:hAnsi="黑体" w:hint="eastAsia"/>
          <w:color w:val="000000"/>
          <w:sz w:val="24"/>
          <w:szCs w:val="21"/>
          <w:lang w:eastAsia="zh-CN"/>
        </w:rPr>
        <w:t>13</w:t>
      </w:r>
      <w:r w:rsidRPr="00EC1D86">
        <w:rPr>
          <w:rFonts w:ascii="黑体" w:eastAsia="黑体" w:hAnsi="黑体"/>
          <w:color w:val="000000"/>
          <w:sz w:val="24"/>
          <w:szCs w:val="21"/>
          <w:lang w:eastAsia="zh-CN"/>
        </w:rPr>
        <w:t>题9分．第14题8分。第15题9分．共26分)</w:t>
      </w:r>
    </w:p>
    <w:p w:rsidR="00C14AA1" w:rsidRPr="00EC1D86" w:rsidRDefault="00C14AA1" w:rsidP="00C14AA1">
      <w:pPr>
        <w:rPr>
          <w:rFonts w:ascii="宋体" w:hAnsi="宋体"/>
          <w:color w:val="000000"/>
          <w:szCs w:val="21"/>
          <w:lang w:eastAsia="zh-CN"/>
        </w:rPr>
      </w:pPr>
      <w:r w:rsidRPr="00EC1D86">
        <w:rPr>
          <w:rFonts w:ascii="宋体" w:hAnsi="宋体"/>
          <w:color w:val="000000"/>
          <w:szCs w:val="21"/>
          <w:lang w:eastAsia="zh-CN"/>
        </w:rPr>
        <w:lastRenderedPageBreak/>
        <w:t>13(9分)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(1)运动：新文化运动。(1分)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两面大旗：民主(德先生)和科学(赛先生)。(2分)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(2)时代背景：日本发动全面侵华战争，民族危机空前严</w:t>
      </w:r>
      <w:r w:rsidRPr="00CE72CC">
        <w:rPr>
          <w:rFonts w:ascii="宋体" w:hAnsi="宋体" w:hint="eastAsia"/>
          <w:color w:val="000000"/>
          <w:szCs w:val="21"/>
          <w:lang w:eastAsia="zh-CN"/>
        </w:rPr>
        <w:t>重</w:t>
      </w:r>
      <w:r>
        <w:rPr>
          <w:rFonts w:ascii="宋体" w:hAnsi="宋体" w:hint="eastAsia"/>
          <w:color w:val="000000"/>
          <w:szCs w:val="21"/>
          <w:lang w:eastAsia="zh-CN"/>
        </w:rPr>
        <w:t>。或</w:t>
      </w:r>
      <w:r w:rsidRPr="00CE72CC">
        <w:rPr>
          <w:rFonts w:ascii="宋体" w:hAnsi="宋体"/>
          <w:color w:val="000000"/>
          <w:szCs w:val="21"/>
          <w:lang w:eastAsia="zh-CN"/>
        </w:rPr>
        <w:t>中日民族矛盾上升为最主要矛盾。(1分)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精神：团结御侮，坚贞不屈(符合题意即可)。(1分)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(3)精神：开拓创新，敢为人先(意思相近即可</w:t>
      </w:r>
      <w:r>
        <w:rPr>
          <w:rFonts w:ascii="宋体" w:hAnsi="宋体" w:hint="eastAsia"/>
          <w:color w:val="000000"/>
          <w:szCs w:val="21"/>
          <w:lang w:eastAsia="zh-CN"/>
        </w:rPr>
        <w:t>)</w:t>
      </w:r>
      <w:r w:rsidRPr="00CE72CC">
        <w:rPr>
          <w:rFonts w:ascii="宋体" w:hAnsi="宋体"/>
          <w:color w:val="000000"/>
          <w:szCs w:val="21"/>
          <w:lang w:eastAsia="zh-CN"/>
        </w:rPr>
        <w:t>。(1分)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地位</w:t>
      </w:r>
      <w:r>
        <w:rPr>
          <w:rFonts w:ascii="宋体" w:hAnsi="宋体" w:hint="eastAsia"/>
          <w:color w:val="000000"/>
          <w:szCs w:val="21"/>
          <w:lang w:eastAsia="zh-CN"/>
        </w:rPr>
        <w:t>：</w:t>
      </w:r>
      <w:r w:rsidRPr="00CE72CC">
        <w:rPr>
          <w:rFonts w:ascii="宋体" w:hAnsi="宋体"/>
          <w:color w:val="000000"/>
          <w:szCs w:val="21"/>
          <w:lang w:eastAsia="zh-CN"/>
        </w:rPr>
        <w:t>经济特区是对外开放的</w:t>
      </w:r>
      <w:r>
        <w:rPr>
          <w:rFonts w:ascii="宋体" w:hAnsi="宋体" w:hint="eastAsia"/>
          <w:color w:val="000000"/>
          <w:szCs w:val="21"/>
          <w:lang w:eastAsia="zh-CN"/>
        </w:rPr>
        <w:t>窗口</w:t>
      </w:r>
      <w:r w:rsidRPr="00CE72CC">
        <w:rPr>
          <w:rFonts w:ascii="宋体" w:hAnsi="宋体"/>
          <w:color w:val="000000"/>
          <w:szCs w:val="21"/>
          <w:lang w:eastAsia="zh-CN"/>
        </w:rPr>
        <w:t>和实验</w:t>
      </w:r>
      <w:r>
        <w:rPr>
          <w:rFonts w:ascii="宋体" w:hAnsi="宋体" w:hint="eastAsia"/>
          <w:color w:val="000000"/>
          <w:szCs w:val="21"/>
          <w:lang w:eastAsia="zh-CN"/>
        </w:rPr>
        <w:t>场</w:t>
      </w:r>
      <w:r w:rsidRPr="00CE72CC">
        <w:rPr>
          <w:rFonts w:ascii="宋体" w:hAnsi="宋体"/>
          <w:color w:val="000000"/>
          <w:szCs w:val="21"/>
          <w:lang w:eastAsia="zh-CN"/>
        </w:rPr>
        <w:t>。(1分)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作用：在加强对外贸易，利用外资和技术，推进改革，带动沿海和内地经济发展等方面起到示范作用。(1分)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(4)如诚实守信等(言之有理即可)。(1分)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14</w:t>
      </w:r>
      <w:r>
        <w:rPr>
          <w:rFonts w:ascii="宋体" w:hAnsi="宋体" w:hint="eastAsia"/>
          <w:color w:val="000000"/>
          <w:szCs w:val="21"/>
          <w:lang w:eastAsia="zh-CN"/>
        </w:rPr>
        <w:t>.</w:t>
      </w:r>
      <w:r w:rsidRPr="00CE72CC">
        <w:rPr>
          <w:rFonts w:ascii="宋体" w:hAnsi="宋体"/>
          <w:color w:val="000000"/>
          <w:szCs w:val="21"/>
          <w:lang w:eastAsia="zh-CN"/>
        </w:rPr>
        <w:t>(8分)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(1)意义：欧洲大西洋沿岸工商业经济繁荣起来；促进了资本主义的产生和发展。(2分)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(2)事件：甲午中日战争。(1分)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影响：中国半殖民地化程度大大加深</w:t>
      </w:r>
      <w:r>
        <w:rPr>
          <w:rFonts w:ascii="宋体" w:hAnsi="宋体" w:hint="eastAsia"/>
          <w:color w:val="000000"/>
          <w:szCs w:val="21"/>
          <w:lang w:eastAsia="zh-CN"/>
        </w:rPr>
        <w:t>，</w:t>
      </w:r>
      <w:r w:rsidRPr="00CE72CC">
        <w:rPr>
          <w:rFonts w:ascii="宋体" w:hAnsi="宋体"/>
          <w:color w:val="000000"/>
          <w:szCs w:val="21"/>
          <w:lang w:eastAsia="zh-CN"/>
        </w:rPr>
        <w:t>民族危机空前加剧；极大地刺激了</w:t>
      </w:r>
      <w:r>
        <w:rPr>
          <w:rFonts w:ascii="宋体" w:hAnsi="宋体" w:hint="eastAsia"/>
          <w:color w:val="000000"/>
          <w:szCs w:val="21"/>
          <w:lang w:eastAsia="zh-CN"/>
        </w:rPr>
        <w:t>革</w:t>
      </w:r>
      <w:r w:rsidRPr="00CE72CC">
        <w:rPr>
          <w:rFonts w:ascii="宋体" w:hAnsi="宋体"/>
          <w:color w:val="000000"/>
          <w:szCs w:val="21"/>
          <w:lang w:eastAsia="zh-CN"/>
        </w:rPr>
        <w:t>故鼎新，救亡图存等民族意识的觉醒(答到其中一点即可)。(1分)</w:t>
      </w:r>
    </w:p>
    <w:p w:rsidR="00C14AA1" w:rsidRPr="00CE72CC" w:rsidRDefault="00C14AA1" w:rsidP="00C14AA1">
      <w:pPr>
        <w:rPr>
          <w:rFonts w:ascii="宋体" w:hAnsi="宋体"/>
          <w:color w:val="000000"/>
          <w:szCs w:val="21"/>
        </w:rPr>
      </w:pPr>
      <w:r w:rsidRPr="00CE72CC">
        <w:rPr>
          <w:rFonts w:ascii="宋体" w:hAnsi="宋体"/>
          <w:color w:val="000000"/>
          <w:szCs w:val="21"/>
          <w:lang w:eastAsia="zh-CN"/>
        </w:rPr>
        <w:t xml:space="preserve">  (3)华盛顿会议上签订的条约，限制了日本在亚太地区的扩张，损害了日本的利益，美日矛盾不断加剧；(1分)1941年l2月，日本偷袭珍珠港．太平洋战争爆发。</w:t>
      </w:r>
      <w:r w:rsidRPr="00CE72CC">
        <w:rPr>
          <w:rFonts w:ascii="宋体" w:hAnsi="宋体"/>
          <w:color w:val="000000"/>
          <w:szCs w:val="21"/>
        </w:rPr>
        <w:t>(1分)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(4)面海而兴，背海而衰；主动走向海洋；高度重视海权；反对海上霸权；维护海上主权等等(言之有理，答到其中一点即可)。(2分)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15</w:t>
      </w:r>
      <w:r>
        <w:rPr>
          <w:rFonts w:ascii="宋体" w:hAnsi="宋体" w:hint="eastAsia"/>
          <w:color w:val="000000"/>
          <w:szCs w:val="21"/>
          <w:lang w:eastAsia="zh-CN"/>
        </w:rPr>
        <w:t>.</w:t>
      </w:r>
      <w:r w:rsidRPr="00CE72CC">
        <w:rPr>
          <w:rFonts w:ascii="宋体" w:hAnsi="宋体"/>
          <w:color w:val="000000"/>
          <w:szCs w:val="21"/>
          <w:lang w:eastAsia="zh-CN"/>
        </w:rPr>
        <w:t>(9分)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(1)地位：世界中心或称霸全球。(1分)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原因：工业革命的推动；政治堇命或资产阶</w:t>
      </w:r>
      <w:r>
        <w:rPr>
          <w:rFonts w:ascii="宋体" w:hAnsi="宋体" w:hint="eastAsia"/>
          <w:color w:val="000000"/>
          <w:szCs w:val="21"/>
          <w:lang w:eastAsia="zh-CN"/>
        </w:rPr>
        <w:t>级革</w:t>
      </w:r>
      <w:r w:rsidRPr="00CE72CC">
        <w:rPr>
          <w:rFonts w:ascii="宋体" w:hAnsi="宋体"/>
          <w:color w:val="000000"/>
          <w:szCs w:val="21"/>
          <w:lang w:eastAsia="zh-CN"/>
        </w:rPr>
        <w:t>命与改革运动的完成；科学革命或自然科学的发展。(</w:t>
      </w:r>
      <w:r>
        <w:rPr>
          <w:rFonts w:ascii="宋体" w:hAnsi="宋体"/>
          <w:noProof/>
          <w:color w:val="000000"/>
          <w:szCs w:val="21"/>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CE72CC">
        <w:rPr>
          <w:rFonts w:ascii="宋体" w:hAnsi="宋体"/>
          <w:color w:val="000000"/>
          <w:szCs w:val="21"/>
          <w:lang w:eastAsia="zh-CN"/>
        </w:rPr>
        <w:t>答到任意两点即可，每点1分，共2分、</w:t>
      </w:r>
      <w:r w:rsidRPr="00D62D10">
        <w:rPr>
          <w:rFonts w:ascii="宋体" w:hAnsi="宋体"/>
          <w:color w:val="FFFFFF"/>
          <w:sz w:val="4"/>
          <w:szCs w:val="21"/>
          <w:lang w:eastAsia="zh-CN"/>
        </w:rPr>
        <w:t>[来源:Zxxk.Com]</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(2)因素：欧洲国家遭受战争的创伤，经济实力和政治地位下降；(1分)美苏冷战，欧洲国家需要寻求自身的安全。(1分)</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lastRenderedPageBreak/>
        <w:t xml:space="preserve">    举措</w:t>
      </w:r>
      <w:r>
        <w:rPr>
          <w:rFonts w:ascii="宋体" w:hAnsi="宋体" w:hint="eastAsia"/>
          <w:color w:val="000000"/>
          <w:szCs w:val="21"/>
          <w:lang w:eastAsia="zh-CN"/>
        </w:rPr>
        <w:t>：</w:t>
      </w:r>
      <w:r w:rsidRPr="00CE72CC">
        <w:rPr>
          <w:rFonts w:ascii="宋体" w:hAnsi="宋体"/>
          <w:color w:val="000000"/>
          <w:szCs w:val="21"/>
          <w:lang w:eastAsia="zh-CN"/>
        </w:rPr>
        <w:t>加强经济、政治合作，推进欧洲一体化。或走向联合；成立欧共体(欧盟)。(1</w:t>
      </w:r>
      <w:r>
        <w:rPr>
          <w:rFonts w:ascii="宋体" w:hAnsi="宋体" w:hint="eastAsia"/>
          <w:color w:val="000000"/>
          <w:szCs w:val="21"/>
          <w:lang w:eastAsia="zh-CN"/>
        </w:rPr>
        <w:t>分</w:t>
      </w:r>
      <w:r w:rsidRPr="00CE72CC">
        <w:rPr>
          <w:rFonts w:ascii="宋体" w:hAnsi="宋体"/>
          <w:color w:val="000000"/>
          <w:szCs w:val="21"/>
          <w:lang w:eastAsia="zh-CN"/>
        </w:rPr>
        <w:t>)</w:t>
      </w:r>
    </w:p>
    <w:p w:rsidR="00C14AA1" w:rsidRPr="00CE72CC" w:rsidRDefault="00C14AA1" w:rsidP="00C14AA1">
      <w:pPr>
        <w:rPr>
          <w:rFonts w:ascii="宋体" w:hAnsi="宋体"/>
          <w:color w:val="000000"/>
          <w:szCs w:val="21"/>
          <w:lang w:eastAsia="zh-CN"/>
        </w:rPr>
      </w:pPr>
      <w:r w:rsidRPr="00CE72CC">
        <w:rPr>
          <w:rFonts w:ascii="宋体" w:hAnsi="宋体"/>
          <w:color w:val="000000"/>
          <w:szCs w:val="21"/>
          <w:lang w:eastAsia="zh-CN"/>
        </w:rPr>
        <w:t xml:space="preserve">  (3)趋势：不断增长。(1分)影响：推动世界政治格局向多极化方向发展。(1分)</w:t>
      </w:r>
    </w:p>
    <w:p w:rsidR="00C14AA1" w:rsidRPr="00CE72CC" w:rsidRDefault="00C14AA1" w:rsidP="00C14AA1">
      <w:pPr>
        <w:rPr>
          <w:rFonts w:ascii="宋体" w:hAnsi="宋体"/>
          <w:color w:val="000000"/>
          <w:szCs w:val="21"/>
        </w:rPr>
      </w:pPr>
      <w:r w:rsidRPr="00CE72CC">
        <w:rPr>
          <w:rFonts w:ascii="宋体" w:hAnsi="宋体"/>
          <w:color w:val="000000"/>
          <w:szCs w:val="21"/>
          <w:lang w:eastAsia="zh-CN"/>
        </w:rPr>
        <w:t xml:space="preserve">  (4)</w:t>
      </w:r>
      <w:r w:rsidRPr="00CE72CC">
        <w:rPr>
          <w:rFonts w:ascii="宋体" w:hAnsi="宋体" w:hint="eastAsia"/>
          <w:color w:val="000000"/>
          <w:szCs w:val="21"/>
          <w:lang w:eastAsia="zh-CN"/>
        </w:rPr>
        <w:t>如：加强财政改革；成员国之间进一步加强合作，团结互助，同舟共济等</w:t>
      </w:r>
      <w:r w:rsidRPr="00CE72CC">
        <w:rPr>
          <w:rFonts w:ascii="宋体" w:hAnsi="宋体"/>
          <w:color w:val="000000"/>
          <w:szCs w:val="21"/>
          <w:lang w:eastAsia="zh-CN"/>
        </w:rPr>
        <w:t>(言之有理即可)。</w:t>
      </w:r>
      <w:r w:rsidRPr="00CE72CC">
        <w:rPr>
          <w:rFonts w:ascii="宋体" w:hAnsi="宋体"/>
          <w:color w:val="000000"/>
          <w:szCs w:val="21"/>
        </w:rPr>
        <w:t>(1分)</w:t>
      </w:r>
      <w:r>
        <w:rPr>
          <w:rFonts w:ascii="宋体" w:hAnsi="宋体"/>
          <w:noProof/>
          <w:color w:val="000000"/>
          <w:szCs w:val="21"/>
          <w:lang w:eastAsia="zh-CN" w:bidi="ar-SA"/>
        </w:rPr>
        <w:drawing>
          <wp:inline distT="0" distB="0" distL="0" distR="0">
            <wp:extent cx="20955" cy="1079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p>
    <w:p w:rsidR="00C14AA1" w:rsidRPr="00CE72CC" w:rsidRDefault="00C14AA1" w:rsidP="00C14AA1">
      <w:pPr>
        <w:rPr>
          <w:rFonts w:ascii="宋体" w:hAnsi="宋体" w:hint="eastAsia"/>
          <w:color w:val="000000"/>
          <w:szCs w:val="21"/>
        </w:rPr>
      </w:pPr>
    </w:p>
    <w:p w:rsidR="00C424F1" w:rsidRPr="00C14AA1" w:rsidRDefault="00C424F1" w:rsidP="00C14AA1"/>
    <w:sectPr w:rsidR="00C424F1" w:rsidRPr="00C14AA1" w:rsidSect="00FF1CC4">
      <w:headerReference w:type="default" r:id="rId19"/>
      <w:footerReference w:type="default" r:id="rId2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FCA" w:rsidRDefault="00800FCA">
      <w:pPr>
        <w:spacing w:after="0" w:line="240" w:lineRule="auto"/>
      </w:pPr>
      <w:r>
        <w:separator/>
      </w:r>
    </w:p>
  </w:endnote>
  <w:endnote w:type="continuationSeparator" w:id="1">
    <w:p w:rsidR="00800FCA" w:rsidRDefault="00800F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FCA" w:rsidRDefault="00800FCA">
      <w:pPr>
        <w:spacing w:after="0" w:line="240" w:lineRule="auto"/>
      </w:pPr>
      <w:r>
        <w:separator/>
      </w:r>
    </w:p>
  </w:footnote>
  <w:footnote w:type="continuationSeparator" w:id="1">
    <w:p w:rsidR="00800FCA" w:rsidRDefault="00800F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16738">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67ED"/>
    <w:rsid w:val="000170D1"/>
    <w:rsid w:val="0003012C"/>
    <w:rsid w:val="00033B2C"/>
    <w:rsid w:val="00036A5B"/>
    <w:rsid w:val="000471D1"/>
    <w:rsid w:val="0005061C"/>
    <w:rsid w:val="0005107B"/>
    <w:rsid w:val="00054B8E"/>
    <w:rsid w:val="00056223"/>
    <w:rsid w:val="00057201"/>
    <w:rsid w:val="000710BA"/>
    <w:rsid w:val="000875A1"/>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17E2B"/>
    <w:rsid w:val="001376B2"/>
    <w:rsid w:val="00142611"/>
    <w:rsid w:val="001442F6"/>
    <w:rsid w:val="0015121F"/>
    <w:rsid w:val="00166624"/>
    <w:rsid w:val="00172A27"/>
    <w:rsid w:val="00180537"/>
    <w:rsid w:val="0019262B"/>
    <w:rsid w:val="00195D2A"/>
    <w:rsid w:val="00197246"/>
    <w:rsid w:val="00197AB8"/>
    <w:rsid w:val="001A0B13"/>
    <w:rsid w:val="001A3538"/>
    <w:rsid w:val="001A54C1"/>
    <w:rsid w:val="001A79E9"/>
    <w:rsid w:val="001A7BAE"/>
    <w:rsid w:val="001B2E82"/>
    <w:rsid w:val="001C060C"/>
    <w:rsid w:val="001D3225"/>
    <w:rsid w:val="001D73BD"/>
    <w:rsid w:val="001E678A"/>
    <w:rsid w:val="001F6A41"/>
    <w:rsid w:val="0022492B"/>
    <w:rsid w:val="00225901"/>
    <w:rsid w:val="002371DF"/>
    <w:rsid w:val="00253EF1"/>
    <w:rsid w:val="00257E41"/>
    <w:rsid w:val="00260FD4"/>
    <w:rsid w:val="0026215B"/>
    <w:rsid w:val="002664C6"/>
    <w:rsid w:val="00267F12"/>
    <w:rsid w:val="00275F06"/>
    <w:rsid w:val="00282118"/>
    <w:rsid w:val="002A3659"/>
    <w:rsid w:val="002A49F7"/>
    <w:rsid w:val="002B0D12"/>
    <w:rsid w:val="002B170B"/>
    <w:rsid w:val="002B5BB7"/>
    <w:rsid w:val="002C2155"/>
    <w:rsid w:val="002D151D"/>
    <w:rsid w:val="002D1D7D"/>
    <w:rsid w:val="002D3953"/>
    <w:rsid w:val="002E3CC7"/>
    <w:rsid w:val="002E4F2D"/>
    <w:rsid w:val="002E648B"/>
    <w:rsid w:val="002E75FA"/>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6750F"/>
    <w:rsid w:val="00370817"/>
    <w:rsid w:val="003759AF"/>
    <w:rsid w:val="003834DE"/>
    <w:rsid w:val="00384FD5"/>
    <w:rsid w:val="00385B33"/>
    <w:rsid w:val="00387EBC"/>
    <w:rsid w:val="0039482D"/>
    <w:rsid w:val="0039661A"/>
    <w:rsid w:val="003A0E9C"/>
    <w:rsid w:val="003A21F8"/>
    <w:rsid w:val="003A280F"/>
    <w:rsid w:val="003A571C"/>
    <w:rsid w:val="003A7593"/>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36D8"/>
    <w:rsid w:val="004504B7"/>
    <w:rsid w:val="00455AAA"/>
    <w:rsid w:val="004560F4"/>
    <w:rsid w:val="00457B06"/>
    <w:rsid w:val="00462562"/>
    <w:rsid w:val="0046793A"/>
    <w:rsid w:val="0047172C"/>
    <w:rsid w:val="00475454"/>
    <w:rsid w:val="004828E9"/>
    <w:rsid w:val="004855EC"/>
    <w:rsid w:val="00485BC8"/>
    <w:rsid w:val="004915CD"/>
    <w:rsid w:val="0049196E"/>
    <w:rsid w:val="00491FC9"/>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E0164"/>
    <w:rsid w:val="006E111F"/>
    <w:rsid w:val="006E683D"/>
    <w:rsid w:val="007000F3"/>
    <w:rsid w:val="00704142"/>
    <w:rsid w:val="00706196"/>
    <w:rsid w:val="00711591"/>
    <w:rsid w:val="0071559B"/>
    <w:rsid w:val="00716393"/>
    <w:rsid w:val="00722FFE"/>
    <w:rsid w:val="00727759"/>
    <w:rsid w:val="00730886"/>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800FCA"/>
    <w:rsid w:val="008103AB"/>
    <w:rsid w:val="00822B1F"/>
    <w:rsid w:val="0083117A"/>
    <w:rsid w:val="008319B3"/>
    <w:rsid w:val="00832A2A"/>
    <w:rsid w:val="008371AD"/>
    <w:rsid w:val="0084250E"/>
    <w:rsid w:val="00843E32"/>
    <w:rsid w:val="0085039F"/>
    <w:rsid w:val="00853580"/>
    <w:rsid w:val="00860C52"/>
    <w:rsid w:val="008642D2"/>
    <w:rsid w:val="00873245"/>
    <w:rsid w:val="008732E1"/>
    <w:rsid w:val="00873827"/>
    <w:rsid w:val="00880680"/>
    <w:rsid w:val="00880C4C"/>
    <w:rsid w:val="0088250A"/>
    <w:rsid w:val="008B46E7"/>
    <w:rsid w:val="008B7EC7"/>
    <w:rsid w:val="008C4C99"/>
    <w:rsid w:val="008C697E"/>
    <w:rsid w:val="008D79B4"/>
    <w:rsid w:val="008E2414"/>
    <w:rsid w:val="008E631F"/>
    <w:rsid w:val="008E6FCE"/>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26E3"/>
    <w:rsid w:val="009D45B3"/>
    <w:rsid w:val="009E25EC"/>
    <w:rsid w:val="009F1709"/>
    <w:rsid w:val="009F42DF"/>
    <w:rsid w:val="009F7B9D"/>
    <w:rsid w:val="00A0046F"/>
    <w:rsid w:val="00A07646"/>
    <w:rsid w:val="00A07939"/>
    <w:rsid w:val="00A10C25"/>
    <w:rsid w:val="00A11375"/>
    <w:rsid w:val="00A11FF2"/>
    <w:rsid w:val="00A121F3"/>
    <w:rsid w:val="00A13F7F"/>
    <w:rsid w:val="00A147BD"/>
    <w:rsid w:val="00A207C9"/>
    <w:rsid w:val="00A209BF"/>
    <w:rsid w:val="00A26E96"/>
    <w:rsid w:val="00A3765D"/>
    <w:rsid w:val="00A44AFE"/>
    <w:rsid w:val="00A46325"/>
    <w:rsid w:val="00A53FE9"/>
    <w:rsid w:val="00A571A7"/>
    <w:rsid w:val="00A6643F"/>
    <w:rsid w:val="00A816E3"/>
    <w:rsid w:val="00A843CF"/>
    <w:rsid w:val="00A85F7F"/>
    <w:rsid w:val="00A87EE7"/>
    <w:rsid w:val="00AB39E2"/>
    <w:rsid w:val="00AD0694"/>
    <w:rsid w:val="00AD5175"/>
    <w:rsid w:val="00AE5CE4"/>
    <w:rsid w:val="00AF136F"/>
    <w:rsid w:val="00AF266E"/>
    <w:rsid w:val="00AF4656"/>
    <w:rsid w:val="00B03433"/>
    <w:rsid w:val="00B04751"/>
    <w:rsid w:val="00B05382"/>
    <w:rsid w:val="00B10386"/>
    <w:rsid w:val="00B134E2"/>
    <w:rsid w:val="00B14AE1"/>
    <w:rsid w:val="00B1625D"/>
    <w:rsid w:val="00B2294E"/>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00A10"/>
    <w:rsid w:val="00C10AF6"/>
    <w:rsid w:val="00C14AA1"/>
    <w:rsid w:val="00C201AD"/>
    <w:rsid w:val="00C22166"/>
    <w:rsid w:val="00C22A57"/>
    <w:rsid w:val="00C32011"/>
    <w:rsid w:val="00C329B9"/>
    <w:rsid w:val="00C3391F"/>
    <w:rsid w:val="00C36157"/>
    <w:rsid w:val="00C424F1"/>
    <w:rsid w:val="00C51AE5"/>
    <w:rsid w:val="00C5539C"/>
    <w:rsid w:val="00C603CB"/>
    <w:rsid w:val="00C62748"/>
    <w:rsid w:val="00C63232"/>
    <w:rsid w:val="00C63EB6"/>
    <w:rsid w:val="00C66A9F"/>
    <w:rsid w:val="00C81DCE"/>
    <w:rsid w:val="00CA277F"/>
    <w:rsid w:val="00CA6A69"/>
    <w:rsid w:val="00CB37E8"/>
    <w:rsid w:val="00CC25F7"/>
    <w:rsid w:val="00CD5B70"/>
    <w:rsid w:val="00CD69E2"/>
    <w:rsid w:val="00CD7661"/>
    <w:rsid w:val="00CE5337"/>
    <w:rsid w:val="00CE711E"/>
    <w:rsid w:val="00CF773C"/>
    <w:rsid w:val="00D07A57"/>
    <w:rsid w:val="00D111CB"/>
    <w:rsid w:val="00D1416C"/>
    <w:rsid w:val="00D201E9"/>
    <w:rsid w:val="00D233BB"/>
    <w:rsid w:val="00D237D2"/>
    <w:rsid w:val="00D40BF9"/>
    <w:rsid w:val="00D47160"/>
    <w:rsid w:val="00D607D5"/>
    <w:rsid w:val="00D64481"/>
    <w:rsid w:val="00D71C1D"/>
    <w:rsid w:val="00D73665"/>
    <w:rsid w:val="00D74E29"/>
    <w:rsid w:val="00D76481"/>
    <w:rsid w:val="00D81280"/>
    <w:rsid w:val="00D91D50"/>
    <w:rsid w:val="00D94BBB"/>
    <w:rsid w:val="00DA4956"/>
    <w:rsid w:val="00DA7658"/>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2DB9"/>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6738">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Pages>
  <Words>720</Words>
  <Characters>4110</Characters>
  <Application>Microsoft Office Word</Application>
  <DocSecurity>0</DocSecurity>
  <PresentationFormat/>
  <Lines>34</Lines>
  <Paragraphs>9</Paragraphs>
  <Slides>0</Slides>
  <Notes>0</Notes>
  <HiddenSlides>0</HiddenSlides>
  <MMClips>0</MMClips>
  <ScaleCrop>false</ScaleCrop>
  <Manager/>
  <Company/>
  <LinksUpToDate>false</LinksUpToDate>
  <CharactersWithSpaces>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120</cp:revision>
  <cp:lastPrinted>1899-12-30T00:00:00Z</cp:lastPrinted>
  <dcterms:created xsi:type="dcterms:W3CDTF">2012-06-14T08:24:00Z</dcterms:created>
  <dcterms:modified xsi:type="dcterms:W3CDTF">2012-06-20T05:08:00Z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