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8DD" w:rsidRPr="00403824" w:rsidRDefault="003738DD" w:rsidP="003E1565">
      <w:pPr>
        <w:shd w:val="clear" w:color="auto" w:fill="FFFFFF"/>
        <w:ind w:left="827"/>
        <w:jc w:val="center"/>
        <w:rPr>
          <w:rFonts w:ascii="微软雅黑" w:eastAsia="微软雅黑" w:hAnsi="微软雅黑" w:cs="Arial"/>
          <w:color w:val="000000"/>
          <w:sz w:val="24"/>
          <w:szCs w:val="24"/>
        </w:rPr>
      </w:pPr>
      <w:r w:rsidRPr="00403824">
        <w:rPr>
          <w:rFonts w:ascii="微软雅黑" w:eastAsia="微软雅黑" w:hAnsi="微软雅黑" w:cs="Arial"/>
          <w:color w:val="000000"/>
          <w:sz w:val="24"/>
          <w:szCs w:val="24"/>
        </w:rPr>
        <w:t>《小学奥数系统总复习》试题精选</w:t>
      </w:r>
    </w:p>
    <w:p w:rsidR="003738DD" w:rsidRPr="00403824" w:rsidRDefault="00403824" w:rsidP="003E1565">
      <w:pPr>
        <w:shd w:val="clear" w:color="auto" w:fill="FFFFFF"/>
        <w:ind w:left="827"/>
        <w:jc w:val="center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三</w:t>
      </w:r>
      <w:r w:rsidR="003738DD" w:rsidRPr="00403824">
        <w:rPr>
          <w:rFonts w:ascii="微软雅黑" w:eastAsia="微软雅黑" w:hAnsi="微软雅黑" w:hint="eastAsia"/>
          <w:sz w:val="24"/>
          <w:szCs w:val="24"/>
        </w:rPr>
        <w:t>年级奥数天天练周汇总2012年</w:t>
      </w:r>
      <w:r w:rsidR="00CE00A3" w:rsidRPr="00403824">
        <w:rPr>
          <w:rFonts w:ascii="微软雅黑" w:eastAsia="微软雅黑" w:hAnsi="微软雅黑" w:hint="eastAsia"/>
          <w:sz w:val="24"/>
          <w:szCs w:val="24"/>
        </w:rPr>
        <w:t>6</w:t>
      </w:r>
      <w:r w:rsidR="003738DD" w:rsidRPr="00403824">
        <w:rPr>
          <w:rFonts w:ascii="微软雅黑" w:eastAsia="微软雅黑" w:hAnsi="微软雅黑" w:hint="eastAsia"/>
          <w:sz w:val="24"/>
          <w:szCs w:val="24"/>
        </w:rPr>
        <w:t>月</w:t>
      </w:r>
      <w:r w:rsidR="00CE00A3" w:rsidRPr="00403824">
        <w:rPr>
          <w:rFonts w:ascii="微软雅黑" w:eastAsia="微软雅黑" w:hAnsi="微软雅黑" w:hint="eastAsia"/>
          <w:sz w:val="24"/>
          <w:szCs w:val="24"/>
        </w:rPr>
        <w:t>18</w:t>
      </w:r>
      <w:r w:rsidR="003738DD" w:rsidRPr="00403824">
        <w:rPr>
          <w:rFonts w:ascii="微软雅黑" w:eastAsia="微软雅黑" w:hAnsi="微软雅黑" w:hint="eastAsia"/>
          <w:sz w:val="24"/>
          <w:szCs w:val="24"/>
        </w:rPr>
        <w:t>日-</w:t>
      </w:r>
      <w:r w:rsidR="00CE00A3" w:rsidRPr="00403824">
        <w:rPr>
          <w:rFonts w:ascii="微软雅黑" w:eastAsia="微软雅黑" w:hAnsi="微软雅黑" w:hint="eastAsia"/>
          <w:sz w:val="24"/>
          <w:szCs w:val="24"/>
        </w:rPr>
        <w:t>6</w:t>
      </w:r>
      <w:r w:rsidR="003738DD" w:rsidRPr="00403824">
        <w:rPr>
          <w:rFonts w:ascii="微软雅黑" w:eastAsia="微软雅黑" w:hAnsi="微软雅黑" w:hint="eastAsia"/>
          <w:sz w:val="24"/>
          <w:szCs w:val="24"/>
        </w:rPr>
        <w:t>月</w:t>
      </w:r>
      <w:r w:rsidR="00CE00A3" w:rsidRPr="00403824">
        <w:rPr>
          <w:rFonts w:ascii="微软雅黑" w:eastAsia="微软雅黑" w:hAnsi="微软雅黑" w:hint="eastAsia"/>
          <w:sz w:val="24"/>
          <w:szCs w:val="24"/>
        </w:rPr>
        <w:t>22</w:t>
      </w:r>
      <w:r w:rsidR="003738DD" w:rsidRPr="00403824">
        <w:rPr>
          <w:rFonts w:ascii="微软雅黑" w:eastAsia="微软雅黑" w:hAnsi="微软雅黑" w:hint="eastAsia"/>
          <w:sz w:val="24"/>
          <w:szCs w:val="24"/>
        </w:rPr>
        <w:t>日</w:t>
      </w:r>
    </w:p>
    <w:p w:rsidR="00F62DCF" w:rsidRPr="00403824" w:rsidRDefault="00F62DCF" w:rsidP="003E1565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944C37" w:rsidRPr="00403824" w:rsidRDefault="00CE00A3" w:rsidP="00944C37">
      <w:pPr>
        <w:shd w:val="clear" w:color="auto" w:fill="FFFFFF"/>
        <w:rPr>
          <w:rFonts w:ascii="微软雅黑" w:eastAsia="微软雅黑" w:hAnsi="微软雅黑"/>
          <w:b/>
          <w:sz w:val="30"/>
          <w:szCs w:val="30"/>
        </w:rPr>
      </w:pPr>
      <w:r w:rsidRPr="00403824">
        <w:rPr>
          <w:rFonts w:ascii="微软雅黑" w:eastAsia="微软雅黑" w:hAnsi="微软雅黑" w:hint="eastAsia"/>
          <w:b/>
          <w:sz w:val="30"/>
          <w:szCs w:val="30"/>
        </w:rPr>
        <w:t>6</w:t>
      </w:r>
      <w:r w:rsidR="00944C37" w:rsidRPr="00403824">
        <w:rPr>
          <w:rFonts w:ascii="微软雅黑" w:eastAsia="微软雅黑" w:hAnsi="微软雅黑" w:hint="eastAsia"/>
          <w:b/>
          <w:sz w:val="30"/>
          <w:szCs w:val="30"/>
        </w:rPr>
        <w:t>.1</w:t>
      </w:r>
      <w:r w:rsidRPr="00403824">
        <w:rPr>
          <w:rFonts w:ascii="微软雅黑" w:eastAsia="微软雅黑" w:hAnsi="微软雅黑" w:hint="eastAsia"/>
          <w:b/>
          <w:sz w:val="30"/>
          <w:szCs w:val="30"/>
        </w:rPr>
        <w:t>8</w:t>
      </w:r>
      <w:r w:rsidR="00944C37" w:rsidRPr="00403824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403824" w:rsidRPr="00403824" w:rsidRDefault="00403824" w:rsidP="00403824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【</w:t>
      </w:r>
      <w:r w:rsidRPr="00403824">
        <w:rPr>
          <w:rFonts w:ascii="微软雅黑" w:eastAsia="微软雅黑" w:hAnsi="微软雅黑" w:hint="eastAsia"/>
          <w:b/>
          <w:bCs/>
          <w:sz w:val="24"/>
          <w:szCs w:val="24"/>
        </w:rPr>
        <w:t>统筹规划</w:t>
      </w:r>
      <w:r>
        <w:rPr>
          <w:rFonts w:ascii="微软雅黑" w:eastAsia="微软雅黑" w:hAnsi="微软雅黑" w:hint="eastAsia"/>
          <w:bCs/>
          <w:sz w:val="24"/>
          <w:szCs w:val="24"/>
        </w:rPr>
        <w:t>】</w:t>
      </w:r>
    </w:p>
    <w:p w:rsidR="00403824" w:rsidRPr="00403824" w:rsidRDefault="00403824" w:rsidP="00403824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403824">
        <w:rPr>
          <w:rFonts w:ascii="微软雅黑" w:eastAsia="微软雅黑" w:hAnsi="微软雅黑" w:hint="eastAsia"/>
          <w:bCs/>
          <w:sz w:val="24"/>
          <w:szCs w:val="24"/>
        </w:rPr>
        <w:t>1、三个少先队员给小树浇水，年龄最小的倩倩一次能提一桶水；燕燕一次能提两桶水；明明用小车推，一次可以装运三桶水。可是，只有一个水笼头，每打满一桶水要用1分钟。请你想一想，怎样安排这三个人打水的顺序，才能使他们打水和等候的时间最短？</w:t>
      </w:r>
    </w:p>
    <w:p w:rsidR="00403824" w:rsidRPr="00403824" w:rsidRDefault="00403824" w:rsidP="00403824">
      <w:pPr>
        <w:shd w:val="clear" w:color="auto" w:fill="FFFFFF"/>
        <w:ind w:left="827"/>
        <w:rPr>
          <w:rFonts w:ascii="微软雅黑" w:eastAsia="微软雅黑" w:hAnsi="微软雅黑" w:hint="eastAsia"/>
          <w:bCs/>
          <w:sz w:val="24"/>
          <w:szCs w:val="24"/>
        </w:rPr>
      </w:pPr>
      <w:r w:rsidRPr="00403824">
        <w:rPr>
          <w:rFonts w:ascii="微软雅黑" w:eastAsia="微软雅黑" w:hAnsi="微软雅黑" w:hint="eastAsia"/>
          <w:bCs/>
          <w:sz w:val="24"/>
          <w:szCs w:val="24"/>
        </w:rPr>
        <w:t>【详解】三个人用六只桶打水，那打水就要用去6分钟，不管谁先打，谁后打都一样。要想节省时间，只能在“等候”上作文章了。</w:t>
      </w:r>
    </w:p>
    <w:p w:rsidR="00403824" w:rsidRPr="00403824" w:rsidRDefault="00403824" w:rsidP="00403824">
      <w:pPr>
        <w:shd w:val="clear" w:color="auto" w:fill="FFFFFF"/>
        <w:ind w:left="827"/>
        <w:rPr>
          <w:rFonts w:ascii="微软雅黑" w:eastAsia="微软雅黑" w:hAnsi="微软雅黑" w:hint="eastAsia"/>
          <w:bCs/>
          <w:sz w:val="24"/>
          <w:szCs w:val="24"/>
        </w:rPr>
      </w:pPr>
      <w:r w:rsidRPr="00403824">
        <w:rPr>
          <w:rFonts w:ascii="微软雅黑" w:eastAsia="微软雅黑" w:hAnsi="微软雅黑" w:hint="eastAsia"/>
          <w:bCs/>
          <w:sz w:val="24"/>
          <w:szCs w:val="24"/>
        </w:rPr>
        <w:t xml:space="preserve">    先让倩倩打一桶水，其余两人各要等候1分钟。再让燕燕打两桶水，明明要等2分钟。这样打水用了6分钟，等候的时间是4分钟，一共用去了10分钟。要是换成燕燕或明明先打水，虽然打水时间还是6分钟，可等候时间就会加长了，不信你试试看。</w:t>
      </w:r>
    </w:p>
    <w:p w:rsidR="00403824" w:rsidRDefault="00403824" w:rsidP="00403824">
      <w:pPr>
        <w:shd w:val="clear" w:color="auto" w:fill="FFFFFF"/>
        <w:ind w:left="827"/>
        <w:rPr>
          <w:rFonts w:ascii="微软雅黑" w:eastAsia="微软雅黑" w:hAnsi="微软雅黑" w:hint="eastAsia"/>
          <w:bCs/>
          <w:sz w:val="24"/>
          <w:szCs w:val="24"/>
        </w:rPr>
      </w:pPr>
      <w:r w:rsidRPr="00403824">
        <w:rPr>
          <w:rFonts w:ascii="微软雅黑" w:eastAsia="微软雅黑" w:hAnsi="微软雅黑" w:hint="eastAsia"/>
          <w:bCs/>
          <w:sz w:val="24"/>
          <w:szCs w:val="24"/>
        </w:rPr>
        <w:t>答：让倩倩先打水，然后燕燕打水，最后让明明打水。这样安排打水的顺序，等候的时间最短。</w:t>
      </w:r>
    </w:p>
    <w:p w:rsidR="00403824" w:rsidRPr="00403824" w:rsidRDefault="00403824" w:rsidP="00403824">
      <w:pPr>
        <w:shd w:val="clear" w:color="auto" w:fill="FFFFFF"/>
        <w:ind w:left="827"/>
        <w:rPr>
          <w:rFonts w:ascii="微软雅黑" w:eastAsia="微软雅黑" w:hAnsi="微软雅黑" w:hint="eastAsia"/>
          <w:bCs/>
          <w:sz w:val="24"/>
          <w:szCs w:val="24"/>
        </w:rPr>
      </w:pPr>
    </w:p>
    <w:p w:rsidR="00403824" w:rsidRPr="00403824" w:rsidRDefault="00403824" w:rsidP="00403824">
      <w:pPr>
        <w:numPr>
          <w:ilvl w:val="0"/>
          <w:numId w:val="24"/>
        </w:num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403824">
        <w:rPr>
          <w:rFonts w:ascii="微软雅黑" w:eastAsia="微软雅黑" w:hAnsi="微软雅黑"/>
          <w:bCs/>
          <w:sz w:val="24"/>
          <w:szCs w:val="24"/>
        </w:rPr>
        <w:t>小明要赶四头牛过河，这四头牛分别所用的时间是2分钟，4分钟，6钟，8分钟，可是一条河同一时间只能容两头牛，请问至少能用多少时间把四头牛都赶过河？</w:t>
      </w:r>
    </w:p>
    <w:p w:rsidR="00403824" w:rsidRDefault="00403824" w:rsidP="00403824">
      <w:pPr>
        <w:shd w:val="clear" w:color="auto" w:fill="FFFFFF"/>
        <w:ind w:left="827"/>
        <w:rPr>
          <w:rFonts w:ascii="微软雅黑" w:eastAsia="微软雅黑" w:hAnsi="微软雅黑" w:hint="eastAsia"/>
          <w:bCs/>
          <w:sz w:val="24"/>
          <w:szCs w:val="24"/>
        </w:rPr>
      </w:pPr>
      <w:r w:rsidRPr="00403824">
        <w:rPr>
          <w:rFonts w:ascii="微软雅黑" w:eastAsia="微软雅黑" w:hAnsi="微软雅黑" w:hint="eastAsia"/>
          <w:bCs/>
          <w:sz w:val="24"/>
          <w:szCs w:val="24"/>
        </w:rPr>
        <w:t>【详解】</w:t>
      </w:r>
      <w:r w:rsidRPr="00403824">
        <w:rPr>
          <w:rFonts w:ascii="微软雅黑" w:eastAsia="微软雅黑" w:hAnsi="微软雅黑"/>
          <w:bCs/>
          <w:sz w:val="24"/>
          <w:szCs w:val="24"/>
        </w:rPr>
        <w:t>方法有多种，首先确定用8分钟和6分钟的那两头牛过河时一定可以</w:t>
      </w:r>
      <w:r w:rsidRPr="00403824">
        <w:rPr>
          <w:rFonts w:ascii="微软雅黑" w:eastAsia="微软雅黑" w:hAnsi="微软雅黑"/>
          <w:bCs/>
          <w:sz w:val="24"/>
          <w:szCs w:val="24"/>
        </w:rPr>
        <w:lastRenderedPageBreak/>
        <w:t>同时安排用2分钟和4分钟过河的牛；至少需要10分钟四头牛都能赶过河。方法不唯一： 可以先把用2和4分钟的牛赶下河，2分钟后再赶下用8分钟的牛下河，又2分钟后赶下用6分钟的牛，6分钟后同时上岸。所需时间是2+2+6=10(分钟)。也可以用4+4+2=10的方案，先赶下用4、8分钟的牛下河，4分钟后赶下用6分钟的牛下河，又4分钟后，赶下最后一头牛，2分钟后同时上岸。</w:t>
      </w:r>
      <w:r w:rsidRPr="00403824">
        <w:rPr>
          <w:rFonts w:ascii="微软雅黑" w:eastAsia="微软雅黑" w:hAnsi="微软雅黑"/>
          <w:bCs/>
          <w:sz w:val="24"/>
          <w:szCs w:val="24"/>
        </w:rPr>
        <w:br/>
        <w:t xml:space="preserve"> </w:t>
      </w:r>
      <w:r w:rsidRPr="00403824">
        <w:rPr>
          <w:rFonts w:ascii="微软雅黑" w:eastAsia="微软雅黑" w:hAnsi="微软雅黑" w:hint="eastAsia"/>
          <w:bCs/>
          <w:sz w:val="24"/>
          <w:szCs w:val="24"/>
        </w:rPr>
        <w:t xml:space="preserve">   </w:t>
      </w:r>
      <w:r w:rsidRPr="00403824">
        <w:rPr>
          <w:rFonts w:ascii="微软雅黑" w:eastAsia="微软雅黑" w:hAnsi="微软雅黑"/>
          <w:bCs/>
          <w:sz w:val="24"/>
          <w:szCs w:val="24"/>
        </w:rPr>
        <w:t>求用最少时间的问题，一般先考虑在做哪件事情的时候可以同时做另外一件事情，然后排出一种方案，再考虑是否有用时更少的方案，最后检验得出结果。</w:t>
      </w:r>
    </w:p>
    <w:p w:rsidR="00403824" w:rsidRDefault="00403824" w:rsidP="00403824">
      <w:pPr>
        <w:shd w:val="clear" w:color="auto" w:fill="FFFFFF"/>
        <w:ind w:left="827"/>
        <w:rPr>
          <w:rFonts w:ascii="微软雅黑" w:eastAsia="微软雅黑" w:hAnsi="微软雅黑" w:hint="eastAsia"/>
          <w:bCs/>
          <w:sz w:val="24"/>
          <w:szCs w:val="24"/>
        </w:rPr>
      </w:pPr>
    </w:p>
    <w:p w:rsidR="00403824" w:rsidRPr="00403824" w:rsidRDefault="00403824" w:rsidP="00403824">
      <w:pPr>
        <w:shd w:val="clear" w:color="auto" w:fill="FFFFFF"/>
        <w:rPr>
          <w:rFonts w:ascii="微软雅黑" w:eastAsia="微软雅黑" w:hAnsi="微软雅黑" w:hint="eastAsia"/>
          <w:b/>
          <w:sz w:val="30"/>
          <w:szCs w:val="30"/>
        </w:rPr>
      </w:pPr>
      <w:r w:rsidRPr="00403824">
        <w:rPr>
          <w:rFonts w:ascii="微软雅黑" w:eastAsia="微软雅黑" w:hAnsi="微软雅黑" w:hint="eastAsia"/>
          <w:b/>
          <w:sz w:val="30"/>
          <w:szCs w:val="30"/>
        </w:rPr>
        <w:t>6.1</w:t>
      </w:r>
      <w:r>
        <w:rPr>
          <w:rFonts w:ascii="微软雅黑" w:eastAsia="微软雅黑" w:hAnsi="微软雅黑" w:hint="eastAsia"/>
          <w:b/>
          <w:sz w:val="30"/>
          <w:szCs w:val="30"/>
        </w:rPr>
        <w:t>9</w:t>
      </w:r>
      <w:r w:rsidRPr="00403824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403824" w:rsidRPr="00403824" w:rsidRDefault="00403824" w:rsidP="00403824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【</w:t>
      </w:r>
      <w:r w:rsidRPr="00403824">
        <w:rPr>
          <w:rFonts w:ascii="微软雅黑" w:eastAsia="微软雅黑" w:hAnsi="微软雅黑" w:hint="eastAsia"/>
          <w:b/>
          <w:bCs/>
          <w:sz w:val="24"/>
          <w:szCs w:val="24"/>
        </w:rPr>
        <w:t>平均数</w:t>
      </w:r>
      <w:r>
        <w:rPr>
          <w:rFonts w:ascii="微软雅黑" w:eastAsia="微软雅黑" w:hAnsi="微软雅黑" w:hint="eastAsia"/>
          <w:bCs/>
          <w:sz w:val="24"/>
          <w:szCs w:val="24"/>
        </w:rPr>
        <w:t>】</w:t>
      </w:r>
    </w:p>
    <w:p w:rsidR="00403824" w:rsidRPr="00403824" w:rsidRDefault="00403824" w:rsidP="00403824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403824">
        <w:rPr>
          <w:rFonts w:ascii="微软雅黑" w:eastAsia="微软雅黑" w:hAnsi="微软雅黑" w:hint="eastAsia"/>
          <w:bCs/>
          <w:sz w:val="24"/>
          <w:szCs w:val="24"/>
        </w:rPr>
        <w:t>1、三年级二班的小A、小B、小C、小D和小E五个人参加了一次数学竞赛，五个人得分的平均数是85分。每人在看自己的答卷时，小D发现他的答卷中有的题老师给评错了，不该是80分。老师把小D的答卷又重新复查了一次，改正了错评的题的得分。这样他们五个人得分的平均数变成了88分。小D的答卷到底得了多少分？</w:t>
      </w:r>
    </w:p>
    <w:p w:rsidR="00403824" w:rsidRPr="00403824" w:rsidRDefault="00403824" w:rsidP="00403824">
      <w:pPr>
        <w:shd w:val="clear" w:color="auto" w:fill="FFFFFF"/>
        <w:ind w:left="827"/>
        <w:rPr>
          <w:rFonts w:ascii="微软雅黑" w:eastAsia="微软雅黑" w:hAnsi="微软雅黑" w:hint="eastAsia"/>
          <w:bCs/>
          <w:sz w:val="24"/>
          <w:szCs w:val="24"/>
        </w:rPr>
      </w:pPr>
      <w:r w:rsidRPr="00403824">
        <w:rPr>
          <w:rFonts w:ascii="微软雅黑" w:eastAsia="微软雅黑" w:hAnsi="微软雅黑" w:hint="eastAsia"/>
          <w:bCs/>
          <w:sz w:val="24"/>
          <w:szCs w:val="24"/>
        </w:rPr>
        <w:t>【详解】 五个人原来的平均分是85分，那么五个人总共得分是85×5＝425分。</w:t>
      </w:r>
    </w:p>
    <w:p w:rsidR="00403824" w:rsidRPr="00403824" w:rsidRDefault="00403824" w:rsidP="00403824">
      <w:pPr>
        <w:shd w:val="clear" w:color="auto" w:fill="FFFFFF"/>
        <w:ind w:left="827"/>
        <w:rPr>
          <w:rFonts w:ascii="微软雅黑" w:eastAsia="微软雅黑" w:hAnsi="微软雅黑" w:hint="eastAsia"/>
          <w:bCs/>
          <w:sz w:val="24"/>
          <w:szCs w:val="24"/>
        </w:rPr>
      </w:pPr>
      <w:r w:rsidRPr="00403824">
        <w:rPr>
          <w:rFonts w:ascii="微软雅黑" w:eastAsia="微软雅黑" w:hAnsi="微软雅黑" w:hint="eastAsia"/>
          <w:bCs/>
          <w:sz w:val="24"/>
          <w:szCs w:val="24"/>
        </w:rPr>
        <w:t xml:space="preserve">    改正错评的答卷后五个人的平均分是88分，那么五个人总共得分是88×5＝440分。</w:t>
      </w:r>
    </w:p>
    <w:p w:rsidR="00403824" w:rsidRPr="00403824" w:rsidRDefault="00403824" w:rsidP="00403824">
      <w:pPr>
        <w:shd w:val="clear" w:color="auto" w:fill="FFFFFF"/>
        <w:ind w:left="827"/>
        <w:rPr>
          <w:rFonts w:ascii="微软雅黑" w:eastAsia="微软雅黑" w:hAnsi="微软雅黑" w:hint="eastAsia"/>
          <w:bCs/>
          <w:sz w:val="24"/>
          <w:szCs w:val="24"/>
        </w:rPr>
      </w:pPr>
      <w:r w:rsidRPr="00403824">
        <w:rPr>
          <w:rFonts w:ascii="微软雅黑" w:eastAsia="微软雅黑" w:hAnsi="微软雅黑" w:hint="eastAsia"/>
          <w:bCs/>
          <w:sz w:val="24"/>
          <w:szCs w:val="24"/>
        </w:rPr>
        <w:t xml:space="preserve">    显然440分比425分增加了440－425＝15分，小D原来得80分，加</w:t>
      </w:r>
      <w:r w:rsidRPr="00403824">
        <w:rPr>
          <w:rFonts w:ascii="微软雅黑" w:eastAsia="微软雅黑" w:hAnsi="微软雅黑" w:hint="eastAsia"/>
          <w:bCs/>
          <w:sz w:val="24"/>
          <w:szCs w:val="24"/>
        </w:rPr>
        <w:lastRenderedPageBreak/>
        <w:t>上增加的15分，他的答卷应该是80＋15＝95分。</w:t>
      </w:r>
    </w:p>
    <w:p w:rsidR="00403824" w:rsidRPr="00403824" w:rsidRDefault="00403824" w:rsidP="00403824">
      <w:pPr>
        <w:shd w:val="clear" w:color="auto" w:fill="FFFFFF"/>
        <w:ind w:left="827"/>
        <w:rPr>
          <w:rFonts w:ascii="微软雅黑" w:eastAsia="微软雅黑" w:hAnsi="微软雅黑" w:hint="eastAsia"/>
          <w:bCs/>
          <w:sz w:val="24"/>
          <w:szCs w:val="24"/>
        </w:rPr>
      </w:pPr>
      <w:r w:rsidRPr="00403824">
        <w:rPr>
          <w:rFonts w:ascii="微软雅黑" w:eastAsia="微软雅黑" w:hAnsi="微软雅黑" w:hint="eastAsia"/>
          <w:bCs/>
          <w:sz w:val="24"/>
          <w:szCs w:val="24"/>
        </w:rPr>
        <w:t xml:space="preserve">    也可以这样想：</w:t>
      </w:r>
    </w:p>
    <w:p w:rsidR="00403824" w:rsidRPr="00403824" w:rsidRDefault="00403824" w:rsidP="00403824">
      <w:pPr>
        <w:shd w:val="clear" w:color="auto" w:fill="FFFFFF"/>
        <w:ind w:left="827"/>
        <w:rPr>
          <w:rFonts w:ascii="微软雅黑" w:eastAsia="微软雅黑" w:hAnsi="微软雅黑" w:hint="eastAsia"/>
          <w:bCs/>
          <w:sz w:val="24"/>
          <w:szCs w:val="24"/>
        </w:rPr>
      </w:pPr>
      <w:r w:rsidRPr="00403824">
        <w:rPr>
          <w:rFonts w:ascii="微软雅黑" w:eastAsia="微软雅黑" w:hAnsi="微软雅黑" w:hint="eastAsia"/>
          <w:bCs/>
          <w:sz w:val="24"/>
          <w:szCs w:val="24"/>
        </w:rPr>
        <w:t xml:space="preserve">    原来每人平均得85分，改正小D错评的答卷后，每人平均得88分，这样总分比原来增加了（88－85）×5＝15分。</w:t>
      </w:r>
    </w:p>
    <w:p w:rsidR="00403824" w:rsidRDefault="00403824" w:rsidP="00403824">
      <w:pPr>
        <w:shd w:val="clear" w:color="auto" w:fill="FFFFFF"/>
        <w:ind w:left="827" w:firstLine="465"/>
        <w:rPr>
          <w:rFonts w:ascii="微软雅黑" w:eastAsia="微软雅黑" w:hAnsi="微软雅黑" w:hint="eastAsia"/>
          <w:bCs/>
          <w:sz w:val="24"/>
          <w:szCs w:val="24"/>
        </w:rPr>
      </w:pPr>
      <w:r w:rsidRPr="00403824">
        <w:rPr>
          <w:rFonts w:ascii="微软雅黑" w:eastAsia="微软雅黑" w:hAnsi="微软雅黑" w:hint="eastAsia"/>
          <w:bCs/>
          <w:sz w:val="24"/>
          <w:szCs w:val="24"/>
        </w:rPr>
        <w:t>小D原来得80分，加上增加的15分，他得了80＋15＝95分。</w:t>
      </w:r>
    </w:p>
    <w:p w:rsidR="00403824" w:rsidRDefault="00403824" w:rsidP="00403824">
      <w:pPr>
        <w:shd w:val="clear" w:color="auto" w:fill="FFFFFF"/>
        <w:ind w:left="827" w:firstLine="465"/>
        <w:rPr>
          <w:rFonts w:ascii="微软雅黑" w:eastAsia="微软雅黑" w:hAnsi="微软雅黑" w:hint="eastAsia"/>
          <w:bCs/>
          <w:sz w:val="24"/>
          <w:szCs w:val="24"/>
        </w:rPr>
      </w:pPr>
    </w:p>
    <w:p w:rsidR="00403824" w:rsidRPr="00403824" w:rsidRDefault="00403824" w:rsidP="00403824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403824">
        <w:rPr>
          <w:rFonts w:ascii="微软雅黑" w:eastAsia="微软雅黑" w:hAnsi="微软雅黑" w:hint="eastAsia"/>
          <w:bCs/>
          <w:sz w:val="24"/>
          <w:szCs w:val="24"/>
        </w:rPr>
        <w:t>2、动物园的饲养员给三群猴子分花生。如果把花生只分给第一群猴子，那么每只猴子都得到12粒；如果把花生只分给第二群猴子，那么每只猴子都得到15粒；如果把花生只分给第三群猴子，那么每只猴子都得到20粒。要是把这些花生分给这三群猴子，那么平均每只猴子得到几粒？</w:t>
      </w:r>
    </w:p>
    <w:p w:rsidR="00403824" w:rsidRPr="00403824" w:rsidRDefault="00403824" w:rsidP="00403824">
      <w:pPr>
        <w:shd w:val="clear" w:color="auto" w:fill="FFFFFF"/>
        <w:ind w:left="827"/>
        <w:rPr>
          <w:rFonts w:ascii="微软雅黑" w:eastAsia="微软雅黑" w:hAnsi="微软雅黑" w:hint="eastAsia"/>
          <w:bCs/>
          <w:sz w:val="24"/>
          <w:szCs w:val="24"/>
        </w:rPr>
      </w:pPr>
      <w:r w:rsidRPr="00403824">
        <w:rPr>
          <w:rFonts w:ascii="微软雅黑" w:eastAsia="微软雅黑" w:hAnsi="微软雅黑" w:hint="eastAsia"/>
          <w:bCs/>
          <w:sz w:val="24"/>
          <w:szCs w:val="24"/>
        </w:rPr>
        <w:t>【详解】  由题中给出的条件可以知道，给三群猴子分的花生总数是一定的。</w:t>
      </w:r>
    </w:p>
    <w:p w:rsidR="00403824" w:rsidRPr="00403824" w:rsidRDefault="00403824" w:rsidP="00403824">
      <w:pPr>
        <w:shd w:val="clear" w:color="auto" w:fill="FFFFFF"/>
        <w:ind w:left="827"/>
        <w:rPr>
          <w:rFonts w:ascii="微软雅黑" w:eastAsia="微软雅黑" w:hAnsi="微软雅黑" w:hint="eastAsia"/>
          <w:bCs/>
          <w:sz w:val="24"/>
          <w:szCs w:val="24"/>
        </w:rPr>
      </w:pPr>
      <w:r w:rsidRPr="00403824">
        <w:rPr>
          <w:rFonts w:ascii="微软雅黑" w:eastAsia="微软雅黑" w:hAnsi="微软雅黑" w:hint="eastAsia"/>
          <w:bCs/>
          <w:sz w:val="24"/>
          <w:szCs w:val="24"/>
        </w:rPr>
        <w:t>给第一群猴子分花生，每只猴子都得到12粒，由此想到，第一群猴子要是有1只，那么花生的总数就是12粒；要是有2只，那么花生的总数就是24粒；……于是可列下表表示：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95"/>
        <w:gridCol w:w="1245"/>
        <w:gridCol w:w="1420"/>
        <w:gridCol w:w="1420"/>
        <w:gridCol w:w="1421"/>
        <w:gridCol w:w="1421"/>
      </w:tblGrid>
      <w:tr w:rsidR="00403824" w:rsidRPr="00403824" w:rsidTr="00E15F01">
        <w:tc>
          <w:tcPr>
            <w:tcW w:w="1595" w:type="dxa"/>
          </w:tcPr>
          <w:p w:rsidR="00403824" w:rsidRPr="00403824" w:rsidRDefault="00403824" w:rsidP="00403824">
            <w:pPr>
              <w:shd w:val="clear" w:color="auto" w:fill="FFFFFF"/>
              <w:rPr>
                <w:rFonts w:ascii="微软雅黑" w:eastAsia="微软雅黑" w:hAnsi="微软雅黑" w:hint="eastAsia"/>
                <w:bCs/>
                <w:sz w:val="24"/>
                <w:szCs w:val="24"/>
              </w:rPr>
            </w:pPr>
            <w:r w:rsidRPr="00403824"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第一群猴子数</w:t>
            </w:r>
          </w:p>
        </w:tc>
        <w:tc>
          <w:tcPr>
            <w:tcW w:w="1245" w:type="dxa"/>
          </w:tcPr>
          <w:p w:rsidR="00403824" w:rsidRPr="00403824" w:rsidRDefault="00403824" w:rsidP="00403824">
            <w:pPr>
              <w:shd w:val="clear" w:color="auto" w:fill="FFFFFF"/>
              <w:rPr>
                <w:rFonts w:ascii="微软雅黑" w:eastAsia="微软雅黑" w:hAnsi="微软雅黑" w:hint="eastAsia"/>
                <w:bCs/>
                <w:sz w:val="24"/>
                <w:szCs w:val="24"/>
              </w:rPr>
            </w:pPr>
            <w:r w:rsidRPr="00403824"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1</w:t>
            </w:r>
          </w:p>
        </w:tc>
        <w:tc>
          <w:tcPr>
            <w:tcW w:w="1420" w:type="dxa"/>
          </w:tcPr>
          <w:p w:rsidR="00403824" w:rsidRPr="00403824" w:rsidRDefault="00403824" w:rsidP="00403824">
            <w:pPr>
              <w:shd w:val="clear" w:color="auto" w:fill="FFFFFF"/>
              <w:rPr>
                <w:rFonts w:ascii="微软雅黑" w:eastAsia="微软雅黑" w:hAnsi="微软雅黑" w:hint="eastAsia"/>
                <w:bCs/>
                <w:sz w:val="24"/>
                <w:szCs w:val="24"/>
              </w:rPr>
            </w:pPr>
            <w:r w:rsidRPr="00403824"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2</w:t>
            </w:r>
          </w:p>
        </w:tc>
        <w:tc>
          <w:tcPr>
            <w:tcW w:w="1420" w:type="dxa"/>
          </w:tcPr>
          <w:p w:rsidR="00403824" w:rsidRPr="00403824" w:rsidRDefault="00403824" w:rsidP="00403824">
            <w:pPr>
              <w:shd w:val="clear" w:color="auto" w:fill="FFFFFF"/>
              <w:rPr>
                <w:rFonts w:ascii="微软雅黑" w:eastAsia="微软雅黑" w:hAnsi="微软雅黑" w:hint="eastAsia"/>
                <w:bCs/>
                <w:sz w:val="24"/>
                <w:szCs w:val="24"/>
              </w:rPr>
            </w:pPr>
            <w:r w:rsidRPr="00403824"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3</w:t>
            </w:r>
          </w:p>
        </w:tc>
        <w:tc>
          <w:tcPr>
            <w:tcW w:w="1421" w:type="dxa"/>
          </w:tcPr>
          <w:p w:rsidR="00403824" w:rsidRPr="00403824" w:rsidRDefault="00403824" w:rsidP="00403824">
            <w:pPr>
              <w:shd w:val="clear" w:color="auto" w:fill="FFFFFF"/>
              <w:rPr>
                <w:rFonts w:ascii="微软雅黑" w:eastAsia="微软雅黑" w:hAnsi="微软雅黑" w:hint="eastAsia"/>
                <w:bCs/>
                <w:sz w:val="24"/>
                <w:szCs w:val="24"/>
              </w:rPr>
            </w:pPr>
            <w:r w:rsidRPr="00403824"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……</w:t>
            </w:r>
          </w:p>
        </w:tc>
        <w:tc>
          <w:tcPr>
            <w:tcW w:w="1421" w:type="dxa"/>
          </w:tcPr>
          <w:p w:rsidR="00403824" w:rsidRPr="00403824" w:rsidRDefault="00403824" w:rsidP="00403824">
            <w:pPr>
              <w:shd w:val="clear" w:color="auto" w:fill="FFFFFF"/>
              <w:rPr>
                <w:rFonts w:ascii="微软雅黑" w:eastAsia="微软雅黑" w:hAnsi="微软雅黑" w:hint="eastAsia"/>
                <w:bCs/>
                <w:sz w:val="24"/>
                <w:szCs w:val="24"/>
              </w:rPr>
            </w:pPr>
            <w:r w:rsidRPr="00403824"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n</w:t>
            </w:r>
          </w:p>
        </w:tc>
      </w:tr>
      <w:tr w:rsidR="00403824" w:rsidRPr="00403824" w:rsidTr="00E15F01">
        <w:tc>
          <w:tcPr>
            <w:tcW w:w="1595" w:type="dxa"/>
          </w:tcPr>
          <w:p w:rsidR="00403824" w:rsidRPr="00403824" w:rsidRDefault="00403824" w:rsidP="00403824">
            <w:pPr>
              <w:shd w:val="clear" w:color="auto" w:fill="FFFFFF"/>
              <w:rPr>
                <w:rFonts w:ascii="微软雅黑" w:eastAsia="微软雅黑" w:hAnsi="微软雅黑" w:hint="eastAsia"/>
                <w:bCs/>
                <w:sz w:val="24"/>
                <w:szCs w:val="24"/>
              </w:rPr>
            </w:pPr>
            <w:r w:rsidRPr="00403824"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花生数</w:t>
            </w:r>
          </w:p>
        </w:tc>
        <w:tc>
          <w:tcPr>
            <w:tcW w:w="1245" w:type="dxa"/>
          </w:tcPr>
          <w:p w:rsidR="00403824" w:rsidRPr="00403824" w:rsidRDefault="00403824" w:rsidP="00403824">
            <w:pPr>
              <w:shd w:val="clear" w:color="auto" w:fill="FFFFFF"/>
              <w:rPr>
                <w:rFonts w:ascii="微软雅黑" w:eastAsia="微软雅黑" w:hAnsi="微软雅黑" w:hint="eastAsia"/>
                <w:bCs/>
                <w:sz w:val="24"/>
                <w:szCs w:val="24"/>
              </w:rPr>
            </w:pPr>
            <w:r w:rsidRPr="00403824"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12</w:t>
            </w:r>
          </w:p>
        </w:tc>
        <w:tc>
          <w:tcPr>
            <w:tcW w:w="1420" w:type="dxa"/>
          </w:tcPr>
          <w:p w:rsidR="00403824" w:rsidRPr="00403824" w:rsidRDefault="00403824" w:rsidP="00403824">
            <w:pPr>
              <w:shd w:val="clear" w:color="auto" w:fill="FFFFFF"/>
              <w:rPr>
                <w:rFonts w:ascii="微软雅黑" w:eastAsia="微软雅黑" w:hAnsi="微软雅黑" w:hint="eastAsia"/>
                <w:bCs/>
                <w:sz w:val="24"/>
                <w:szCs w:val="24"/>
              </w:rPr>
            </w:pPr>
            <w:r w:rsidRPr="00403824"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24</w:t>
            </w:r>
          </w:p>
        </w:tc>
        <w:tc>
          <w:tcPr>
            <w:tcW w:w="1420" w:type="dxa"/>
          </w:tcPr>
          <w:p w:rsidR="00403824" w:rsidRPr="00403824" w:rsidRDefault="00403824" w:rsidP="00403824">
            <w:pPr>
              <w:shd w:val="clear" w:color="auto" w:fill="FFFFFF"/>
              <w:rPr>
                <w:rFonts w:ascii="微软雅黑" w:eastAsia="微软雅黑" w:hAnsi="微软雅黑" w:hint="eastAsia"/>
                <w:bCs/>
                <w:sz w:val="24"/>
                <w:szCs w:val="24"/>
              </w:rPr>
            </w:pPr>
            <w:r w:rsidRPr="00403824"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36</w:t>
            </w:r>
          </w:p>
        </w:tc>
        <w:tc>
          <w:tcPr>
            <w:tcW w:w="1421" w:type="dxa"/>
          </w:tcPr>
          <w:p w:rsidR="00403824" w:rsidRPr="00403824" w:rsidRDefault="00403824" w:rsidP="00403824">
            <w:pPr>
              <w:shd w:val="clear" w:color="auto" w:fill="FFFFFF"/>
              <w:rPr>
                <w:rFonts w:ascii="微软雅黑" w:eastAsia="微软雅黑" w:hAnsi="微软雅黑" w:hint="eastAsia"/>
                <w:bCs/>
                <w:sz w:val="24"/>
                <w:szCs w:val="24"/>
              </w:rPr>
            </w:pPr>
            <w:r w:rsidRPr="00403824"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……</w:t>
            </w:r>
          </w:p>
        </w:tc>
        <w:tc>
          <w:tcPr>
            <w:tcW w:w="1421" w:type="dxa"/>
          </w:tcPr>
          <w:p w:rsidR="00403824" w:rsidRPr="00403824" w:rsidRDefault="00403824" w:rsidP="00403824">
            <w:pPr>
              <w:shd w:val="clear" w:color="auto" w:fill="FFFFFF"/>
              <w:rPr>
                <w:rFonts w:ascii="微软雅黑" w:eastAsia="微软雅黑" w:hAnsi="微软雅黑" w:hint="eastAsia"/>
                <w:bCs/>
                <w:sz w:val="24"/>
                <w:szCs w:val="24"/>
              </w:rPr>
            </w:pPr>
            <w:r w:rsidRPr="00403824"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12n</w:t>
            </w:r>
          </w:p>
        </w:tc>
      </w:tr>
    </w:tbl>
    <w:p w:rsidR="00403824" w:rsidRPr="00403824" w:rsidRDefault="00403824" w:rsidP="00403824">
      <w:pPr>
        <w:shd w:val="clear" w:color="auto" w:fill="FFFFFF"/>
        <w:ind w:left="827"/>
        <w:rPr>
          <w:rFonts w:ascii="微软雅黑" w:eastAsia="微软雅黑" w:hAnsi="微软雅黑" w:hint="eastAsia"/>
          <w:bCs/>
          <w:sz w:val="24"/>
          <w:szCs w:val="24"/>
        </w:rPr>
      </w:pPr>
    </w:p>
    <w:p w:rsidR="00403824" w:rsidRPr="00403824" w:rsidRDefault="00403824" w:rsidP="00403824">
      <w:pPr>
        <w:shd w:val="clear" w:color="auto" w:fill="FFFFFF"/>
        <w:ind w:left="827"/>
        <w:rPr>
          <w:rFonts w:ascii="微软雅黑" w:eastAsia="微软雅黑" w:hAnsi="微软雅黑" w:hint="eastAsia"/>
          <w:bCs/>
          <w:sz w:val="24"/>
          <w:szCs w:val="24"/>
        </w:rPr>
      </w:pPr>
      <w:r w:rsidRPr="00403824">
        <w:rPr>
          <w:rFonts w:ascii="微软雅黑" w:eastAsia="微软雅黑" w:hAnsi="微软雅黑" w:hint="eastAsia"/>
          <w:bCs/>
          <w:sz w:val="24"/>
          <w:szCs w:val="24"/>
        </w:rPr>
        <w:t>同样，给第二群猴子分的花生的粒数与猴子的只数如下表：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95"/>
        <w:gridCol w:w="1245"/>
        <w:gridCol w:w="1420"/>
        <w:gridCol w:w="1420"/>
        <w:gridCol w:w="1421"/>
        <w:gridCol w:w="1421"/>
      </w:tblGrid>
      <w:tr w:rsidR="00403824" w:rsidRPr="00403824" w:rsidTr="00E15F01">
        <w:tc>
          <w:tcPr>
            <w:tcW w:w="1595" w:type="dxa"/>
          </w:tcPr>
          <w:p w:rsidR="00403824" w:rsidRPr="00403824" w:rsidRDefault="00403824" w:rsidP="00403824">
            <w:pPr>
              <w:shd w:val="clear" w:color="auto" w:fill="FFFFFF"/>
              <w:rPr>
                <w:rFonts w:ascii="微软雅黑" w:eastAsia="微软雅黑" w:hAnsi="微软雅黑" w:hint="eastAsia"/>
                <w:bCs/>
                <w:sz w:val="24"/>
                <w:szCs w:val="24"/>
              </w:rPr>
            </w:pPr>
            <w:r w:rsidRPr="00403824"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第二群猴子数</w:t>
            </w:r>
          </w:p>
        </w:tc>
        <w:tc>
          <w:tcPr>
            <w:tcW w:w="1245" w:type="dxa"/>
          </w:tcPr>
          <w:p w:rsidR="00403824" w:rsidRPr="00403824" w:rsidRDefault="00403824" w:rsidP="00403824">
            <w:pPr>
              <w:shd w:val="clear" w:color="auto" w:fill="FFFFFF"/>
              <w:rPr>
                <w:rFonts w:ascii="微软雅黑" w:eastAsia="微软雅黑" w:hAnsi="微软雅黑" w:hint="eastAsia"/>
                <w:bCs/>
                <w:sz w:val="24"/>
                <w:szCs w:val="24"/>
              </w:rPr>
            </w:pPr>
            <w:r w:rsidRPr="00403824"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1</w:t>
            </w:r>
          </w:p>
        </w:tc>
        <w:tc>
          <w:tcPr>
            <w:tcW w:w="1420" w:type="dxa"/>
          </w:tcPr>
          <w:p w:rsidR="00403824" w:rsidRPr="00403824" w:rsidRDefault="00403824" w:rsidP="00403824">
            <w:pPr>
              <w:shd w:val="clear" w:color="auto" w:fill="FFFFFF"/>
              <w:rPr>
                <w:rFonts w:ascii="微软雅黑" w:eastAsia="微软雅黑" w:hAnsi="微软雅黑" w:hint="eastAsia"/>
                <w:bCs/>
                <w:sz w:val="24"/>
                <w:szCs w:val="24"/>
              </w:rPr>
            </w:pPr>
            <w:r w:rsidRPr="00403824"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2</w:t>
            </w:r>
          </w:p>
        </w:tc>
        <w:tc>
          <w:tcPr>
            <w:tcW w:w="1420" w:type="dxa"/>
          </w:tcPr>
          <w:p w:rsidR="00403824" w:rsidRPr="00403824" w:rsidRDefault="00403824" w:rsidP="00403824">
            <w:pPr>
              <w:shd w:val="clear" w:color="auto" w:fill="FFFFFF"/>
              <w:rPr>
                <w:rFonts w:ascii="微软雅黑" w:eastAsia="微软雅黑" w:hAnsi="微软雅黑" w:hint="eastAsia"/>
                <w:bCs/>
                <w:sz w:val="24"/>
                <w:szCs w:val="24"/>
              </w:rPr>
            </w:pPr>
            <w:r w:rsidRPr="00403824"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3</w:t>
            </w:r>
          </w:p>
        </w:tc>
        <w:tc>
          <w:tcPr>
            <w:tcW w:w="1421" w:type="dxa"/>
          </w:tcPr>
          <w:p w:rsidR="00403824" w:rsidRPr="00403824" w:rsidRDefault="00403824" w:rsidP="00403824">
            <w:pPr>
              <w:shd w:val="clear" w:color="auto" w:fill="FFFFFF"/>
              <w:rPr>
                <w:rFonts w:ascii="微软雅黑" w:eastAsia="微软雅黑" w:hAnsi="微软雅黑" w:hint="eastAsia"/>
                <w:bCs/>
                <w:sz w:val="24"/>
                <w:szCs w:val="24"/>
              </w:rPr>
            </w:pPr>
            <w:r w:rsidRPr="00403824"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……</w:t>
            </w:r>
          </w:p>
        </w:tc>
        <w:tc>
          <w:tcPr>
            <w:tcW w:w="1421" w:type="dxa"/>
          </w:tcPr>
          <w:p w:rsidR="00403824" w:rsidRPr="00403824" w:rsidRDefault="00403824" w:rsidP="00403824">
            <w:pPr>
              <w:shd w:val="clear" w:color="auto" w:fill="FFFFFF"/>
              <w:rPr>
                <w:rFonts w:ascii="微软雅黑" w:eastAsia="微软雅黑" w:hAnsi="微软雅黑" w:hint="eastAsia"/>
                <w:bCs/>
                <w:sz w:val="24"/>
                <w:szCs w:val="24"/>
              </w:rPr>
            </w:pPr>
            <w:r w:rsidRPr="00403824"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n</w:t>
            </w:r>
          </w:p>
        </w:tc>
      </w:tr>
      <w:tr w:rsidR="00403824" w:rsidRPr="00403824" w:rsidTr="00E15F01">
        <w:tc>
          <w:tcPr>
            <w:tcW w:w="1595" w:type="dxa"/>
          </w:tcPr>
          <w:p w:rsidR="00403824" w:rsidRPr="00403824" w:rsidRDefault="00403824" w:rsidP="00403824">
            <w:pPr>
              <w:shd w:val="clear" w:color="auto" w:fill="FFFFFF"/>
              <w:rPr>
                <w:rFonts w:ascii="微软雅黑" w:eastAsia="微软雅黑" w:hAnsi="微软雅黑" w:hint="eastAsia"/>
                <w:bCs/>
                <w:sz w:val="24"/>
                <w:szCs w:val="24"/>
              </w:rPr>
            </w:pPr>
            <w:r w:rsidRPr="00403824">
              <w:rPr>
                <w:rFonts w:ascii="微软雅黑" w:eastAsia="微软雅黑" w:hAnsi="微软雅黑" w:hint="eastAsia"/>
                <w:bCs/>
                <w:sz w:val="24"/>
                <w:szCs w:val="24"/>
              </w:rPr>
              <w:lastRenderedPageBreak/>
              <w:t>花生数</w:t>
            </w:r>
          </w:p>
        </w:tc>
        <w:tc>
          <w:tcPr>
            <w:tcW w:w="1245" w:type="dxa"/>
          </w:tcPr>
          <w:p w:rsidR="00403824" w:rsidRPr="00403824" w:rsidRDefault="00403824" w:rsidP="00403824">
            <w:pPr>
              <w:shd w:val="clear" w:color="auto" w:fill="FFFFFF"/>
              <w:rPr>
                <w:rFonts w:ascii="微软雅黑" w:eastAsia="微软雅黑" w:hAnsi="微软雅黑" w:hint="eastAsia"/>
                <w:bCs/>
                <w:sz w:val="24"/>
                <w:szCs w:val="24"/>
              </w:rPr>
            </w:pPr>
            <w:r w:rsidRPr="00403824"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15</w:t>
            </w:r>
          </w:p>
        </w:tc>
        <w:tc>
          <w:tcPr>
            <w:tcW w:w="1420" w:type="dxa"/>
          </w:tcPr>
          <w:p w:rsidR="00403824" w:rsidRPr="00403824" w:rsidRDefault="00403824" w:rsidP="00403824">
            <w:pPr>
              <w:shd w:val="clear" w:color="auto" w:fill="FFFFFF"/>
              <w:rPr>
                <w:rFonts w:ascii="微软雅黑" w:eastAsia="微软雅黑" w:hAnsi="微软雅黑" w:hint="eastAsia"/>
                <w:bCs/>
                <w:sz w:val="24"/>
                <w:szCs w:val="24"/>
              </w:rPr>
            </w:pPr>
            <w:r w:rsidRPr="00403824"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30</w:t>
            </w:r>
          </w:p>
        </w:tc>
        <w:tc>
          <w:tcPr>
            <w:tcW w:w="1420" w:type="dxa"/>
          </w:tcPr>
          <w:p w:rsidR="00403824" w:rsidRPr="00403824" w:rsidRDefault="00403824" w:rsidP="00403824">
            <w:pPr>
              <w:shd w:val="clear" w:color="auto" w:fill="FFFFFF"/>
              <w:rPr>
                <w:rFonts w:ascii="微软雅黑" w:eastAsia="微软雅黑" w:hAnsi="微软雅黑" w:hint="eastAsia"/>
                <w:bCs/>
                <w:sz w:val="24"/>
                <w:szCs w:val="24"/>
              </w:rPr>
            </w:pPr>
            <w:r w:rsidRPr="00403824"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45</w:t>
            </w:r>
          </w:p>
        </w:tc>
        <w:tc>
          <w:tcPr>
            <w:tcW w:w="1421" w:type="dxa"/>
          </w:tcPr>
          <w:p w:rsidR="00403824" w:rsidRPr="00403824" w:rsidRDefault="00403824" w:rsidP="00403824">
            <w:pPr>
              <w:shd w:val="clear" w:color="auto" w:fill="FFFFFF"/>
              <w:rPr>
                <w:rFonts w:ascii="微软雅黑" w:eastAsia="微软雅黑" w:hAnsi="微软雅黑" w:hint="eastAsia"/>
                <w:bCs/>
                <w:sz w:val="24"/>
                <w:szCs w:val="24"/>
              </w:rPr>
            </w:pPr>
            <w:r w:rsidRPr="00403824"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……</w:t>
            </w:r>
          </w:p>
        </w:tc>
        <w:tc>
          <w:tcPr>
            <w:tcW w:w="1421" w:type="dxa"/>
          </w:tcPr>
          <w:p w:rsidR="00403824" w:rsidRPr="00403824" w:rsidRDefault="00403824" w:rsidP="00403824">
            <w:pPr>
              <w:shd w:val="clear" w:color="auto" w:fill="FFFFFF"/>
              <w:rPr>
                <w:rFonts w:ascii="微软雅黑" w:eastAsia="微软雅黑" w:hAnsi="微软雅黑" w:hint="eastAsia"/>
                <w:bCs/>
                <w:sz w:val="24"/>
                <w:szCs w:val="24"/>
              </w:rPr>
            </w:pPr>
            <w:r w:rsidRPr="00403824"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15n</w:t>
            </w:r>
          </w:p>
        </w:tc>
      </w:tr>
    </w:tbl>
    <w:p w:rsidR="00403824" w:rsidRPr="00403824" w:rsidRDefault="00403824" w:rsidP="00403824">
      <w:pPr>
        <w:shd w:val="clear" w:color="auto" w:fill="FFFFFF"/>
        <w:ind w:left="827"/>
        <w:rPr>
          <w:rFonts w:ascii="微软雅黑" w:eastAsia="微软雅黑" w:hAnsi="微软雅黑" w:hint="eastAsia"/>
          <w:bCs/>
          <w:sz w:val="24"/>
          <w:szCs w:val="24"/>
        </w:rPr>
      </w:pPr>
    </w:p>
    <w:p w:rsidR="00403824" w:rsidRPr="00403824" w:rsidRDefault="00403824" w:rsidP="00403824">
      <w:pPr>
        <w:shd w:val="clear" w:color="auto" w:fill="FFFFFF"/>
        <w:ind w:left="827"/>
        <w:rPr>
          <w:rFonts w:ascii="微软雅黑" w:eastAsia="微软雅黑" w:hAnsi="微软雅黑" w:hint="eastAsia"/>
          <w:bCs/>
          <w:sz w:val="24"/>
          <w:szCs w:val="24"/>
        </w:rPr>
      </w:pPr>
      <w:r w:rsidRPr="00403824">
        <w:rPr>
          <w:rFonts w:ascii="微软雅黑" w:eastAsia="微软雅黑" w:hAnsi="微软雅黑" w:hint="eastAsia"/>
          <w:bCs/>
          <w:sz w:val="24"/>
          <w:szCs w:val="24"/>
        </w:rPr>
        <w:t>给第三群猴子的分的花生的粒数与猴子的只数如下表：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95"/>
        <w:gridCol w:w="1245"/>
        <w:gridCol w:w="1420"/>
        <w:gridCol w:w="1420"/>
        <w:gridCol w:w="1421"/>
        <w:gridCol w:w="1421"/>
      </w:tblGrid>
      <w:tr w:rsidR="00403824" w:rsidRPr="00403824" w:rsidTr="00E15F01">
        <w:tc>
          <w:tcPr>
            <w:tcW w:w="1595" w:type="dxa"/>
          </w:tcPr>
          <w:p w:rsidR="00403824" w:rsidRPr="00403824" w:rsidRDefault="00403824" w:rsidP="00403824">
            <w:pPr>
              <w:shd w:val="clear" w:color="auto" w:fill="FFFFFF"/>
              <w:rPr>
                <w:rFonts w:ascii="微软雅黑" w:eastAsia="微软雅黑" w:hAnsi="微软雅黑" w:hint="eastAsia"/>
                <w:bCs/>
                <w:sz w:val="24"/>
                <w:szCs w:val="24"/>
              </w:rPr>
            </w:pPr>
            <w:r w:rsidRPr="00403824"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第三群猴子数</w:t>
            </w:r>
          </w:p>
        </w:tc>
        <w:tc>
          <w:tcPr>
            <w:tcW w:w="1245" w:type="dxa"/>
          </w:tcPr>
          <w:p w:rsidR="00403824" w:rsidRPr="00403824" w:rsidRDefault="00403824" w:rsidP="00403824">
            <w:pPr>
              <w:shd w:val="clear" w:color="auto" w:fill="FFFFFF"/>
              <w:rPr>
                <w:rFonts w:ascii="微软雅黑" w:eastAsia="微软雅黑" w:hAnsi="微软雅黑" w:hint="eastAsia"/>
                <w:bCs/>
                <w:sz w:val="24"/>
                <w:szCs w:val="24"/>
              </w:rPr>
            </w:pPr>
            <w:r w:rsidRPr="00403824"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1</w:t>
            </w:r>
          </w:p>
        </w:tc>
        <w:tc>
          <w:tcPr>
            <w:tcW w:w="1420" w:type="dxa"/>
          </w:tcPr>
          <w:p w:rsidR="00403824" w:rsidRPr="00403824" w:rsidRDefault="00403824" w:rsidP="00403824">
            <w:pPr>
              <w:shd w:val="clear" w:color="auto" w:fill="FFFFFF"/>
              <w:rPr>
                <w:rFonts w:ascii="微软雅黑" w:eastAsia="微软雅黑" w:hAnsi="微软雅黑" w:hint="eastAsia"/>
                <w:bCs/>
                <w:sz w:val="24"/>
                <w:szCs w:val="24"/>
              </w:rPr>
            </w:pPr>
            <w:r w:rsidRPr="00403824"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2</w:t>
            </w:r>
          </w:p>
        </w:tc>
        <w:tc>
          <w:tcPr>
            <w:tcW w:w="1420" w:type="dxa"/>
          </w:tcPr>
          <w:p w:rsidR="00403824" w:rsidRPr="00403824" w:rsidRDefault="00403824" w:rsidP="00403824">
            <w:pPr>
              <w:shd w:val="clear" w:color="auto" w:fill="FFFFFF"/>
              <w:rPr>
                <w:rFonts w:ascii="微软雅黑" w:eastAsia="微软雅黑" w:hAnsi="微软雅黑" w:hint="eastAsia"/>
                <w:bCs/>
                <w:sz w:val="24"/>
                <w:szCs w:val="24"/>
              </w:rPr>
            </w:pPr>
            <w:r w:rsidRPr="00403824"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3</w:t>
            </w:r>
          </w:p>
        </w:tc>
        <w:tc>
          <w:tcPr>
            <w:tcW w:w="1421" w:type="dxa"/>
          </w:tcPr>
          <w:p w:rsidR="00403824" w:rsidRPr="00403824" w:rsidRDefault="00403824" w:rsidP="00403824">
            <w:pPr>
              <w:shd w:val="clear" w:color="auto" w:fill="FFFFFF"/>
              <w:rPr>
                <w:rFonts w:ascii="微软雅黑" w:eastAsia="微软雅黑" w:hAnsi="微软雅黑" w:hint="eastAsia"/>
                <w:bCs/>
                <w:sz w:val="24"/>
                <w:szCs w:val="24"/>
              </w:rPr>
            </w:pPr>
            <w:r w:rsidRPr="00403824"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……</w:t>
            </w:r>
          </w:p>
        </w:tc>
        <w:tc>
          <w:tcPr>
            <w:tcW w:w="1421" w:type="dxa"/>
          </w:tcPr>
          <w:p w:rsidR="00403824" w:rsidRPr="00403824" w:rsidRDefault="00403824" w:rsidP="00403824">
            <w:pPr>
              <w:shd w:val="clear" w:color="auto" w:fill="FFFFFF"/>
              <w:rPr>
                <w:rFonts w:ascii="微软雅黑" w:eastAsia="微软雅黑" w:hAnsi="微软雅黑" w:hint="eastAsia"/>
                <w:bCs/>
                <w:sz w:val="24"/>
                <w:szCs w:val="24"/>
              </w:rPr>
            </w:pPr>
            <w:r w:rsidRPr="00403824"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n</w:t>
            </w:r>
          </w:p>
        </w:tc>
      </w:tr>
      <w:tr w:rsidR="00403824" w:rsidRPr="00403824" w:rsidTr="00E15F01">
        <w:tc>
          <w:tcPr>
            <w:tcW w:w="1595" w:type="dxa"/>
          </w:tcPr>
          <w:p w:rsidR="00403824" w:rsidRPr="00403824" w:rsidRDefault="00403824" w:rsidP="00403824">
            <w:pPr>
              <w:shd w:val="clear" w:color="auto" w:fill="FFFFFF"/>
              <w:rPr>
                <w:rFonts w:ascii="微软雅黑" w:eastAsia="微软雅黑" w:hAnsi="微软雅黑" w:hint="eastAsia"/>
                <w:bCs/>
                <w:sz w:val="24"/>
                <w:szCs w:val="24"/>
              </w:rPr>
            </w:pPr>
            <w:r w:rsidRPr="00403824"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花生数</w:t>
            </w:r>
          </w:p>
        </w:tc>
        <w:tc>
          <w:tcPr>
            <w:tcW w:w="1245" w:type="dxa"/>
          </w:tcPr>
          <w:p w:rsidR="00403824" w:rsidRPr="00403824" w:rsidRDefault="00403824" w:rsidP="00403824">
            <w:pPr>
              <w:shd w:val="clear" w:color="auto" w:fill="FFFFFF"/>
              <w:rPr>
                <w:rFonts w:ascii="微软雅黑" w:eastAsia="微软雅黑" w:hAnsi="微软雅黑" w:hint="eastAsia"/>
                <w:bCs/>
                <w:sz w:val="24"/>
                <w:szCs w:val="24"/>
              </w:rPr>
            </w:pPr>
            <w:r w:rsidRPr="00403824"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20</w:t>
            </w:r>
          </w:p>
        </w:tc>
        <w:tc>
          <w:tcPr>
            <w:tcW w:w="1420" w:type="dxa"/>
          </w:tcPr>
          <w:p w:rsidR="00403824" w:rsidRPr="00403824" w:rsidRDefault="00403824" w:rsidP="00403824">
            <w:pPr>
              <w:shd w:val="clear" w:color="auto" w:fill="FFFFFF"/>
              <w:rPr>
                <w:rFonts w:ascii="微软雅黑" w:eastAsia="微软雅黑" w:hAnsi="微软雅黑" w:hint="eastAsia"/>
                <w:bCs/>
                <w:sz w:val="24"/>
                <w:szCs w:val="24"/>
              </w:rPr>
            </w:pPr>
            <w:r w:rsidRPr="00403824"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40</w:t>
            </w:r>
          </w:p>
        </w:tc>
        <w:tc>
          <w:tcPr>
            <w:tcW w:w="1420" w:type="dxa"/>
          </w:tcPr>
          <w:p w:rsidR="00403824" w:rsidRPr="00403824" w:rsidRDefault="00403824" w:rsidP="00403824">
            <w:pPr>
              <w:shd w:val="clear" w:color="auto" w:fill="FFFFFF"/>
              <w:rPr>
                <w:rFonts w:ascii="微软雅黑" w:eastAsia="微软雅黑" w:hAnsi="微软雅黑" w:hint="eastAsia"/>
                <w:bCs/>
                <w:sz w:val="24"/>
                <w:szCs w:val="24"/>
              </w:rPr>
            </w:pPr>
            <w:r w:rsidRPr="00403824"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60</w:t>
            </w:r>
          </w:p>
        </w:tc>
        <w:tc>
          <w:tcPr>
            <w:tcW w:w="1421" w:type="dxa"/>
          </w:tcPr>
          <w:p w:rsidR="00403824" w:rsidRPr="00403824" w:rsidRDefault="00403824" w:rsidP="00403824">
            <w:pPr>
              <w:shd w:val="clear" w:color="auto" w:fill="FFFFFF"/>
              <w:rPr>
                <w:rFonts w:ascii="微软雅黑" w:eastAsia="微软雅黑" w:hAnsi="微软雅黑" w:hint="eastAsia"/>
                <w:bCs/>
                <w:sz w:val="24"/>
                <w:szCs w:val="24"/>
              </w:rPr>
            </w:pPr>
            <w:r w:rsidRPr="00403824"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……</w:t>
            </w:r>
          </w:p>
        </w:tc>
        <w:tc>
          <w:tcPr>
            <w:tcW w:w="1421" w:type="dxa"/>
          </w:tcPr>
          <w:p w:rsidR="00403824" w:rsidRPr="00403824" w:rsidRDefault="00403824" w:rsidP="00403824">
            <w:pPr>
              <w:shd w:val="clear" w:color="auto" w:fill="FFFFFF"/>
              <w:rPr>
                <w:rFonts w:ascii="微软雅黑" w:eastAsia="微软雅黑" w:hAnsi="微软雅黑" w:hint="eastAsia"/>
                <w:bCs/>
                <w:sz w:val="24"/>
                <w:szCs w:val="24"/>
              </w:rPr>
            </w:pPr>
            <w:r w:rsidRPr="00403824">
              <w:rPr>
                <w:rFonts w:ascii="微软雅黑" w:eastAsia="微软雅黑" w:hAnsi="微软雅黑" w:hint="eastAsia"/>
                <w:bCs/>
                <w:sz w:val="24"/>
                <w:szCs w:val="24"/>
              </w:rPr>
              <w:t>20n</w:t>
            </w:r>
          </w:p>
        </w:tc>
      </w:tr>
    </w:tbl>
    <w:p w:rsidR="00403824" w:rsidRPr="00403824" w:rsidRDefault="00403824" w:rsidP="00403824">
      <w:pPr>
        <w:shd w:val="clear" w:color="auto" w:fill="FFFFFF"/>
        <w:ind w:left="827"/>
        <w:rPr>
          <w:rFonts w:ascii="微软雅黑" w:eastAsia="微软雅黑" w:hAnsi="微软雅黑" w:hint="eastAsia"/>
          <w:bCs/>
          <w:sz w:val="24"/>
          <w:szCs w:val="24"/>
        </w:rPr>
      </w:pPr>
    </w:p>
    <w:p w:rsidR="00403824" w:rsidRPr="00403824" w:rsidRDefault="00403824" w:rsidP="00403824">
      <w:pPr>
        <w:shd w:val="clear" w:color="auto" w:fill="FFFFFF"/>
        <w:ind w:left="827"/>
        <w:rPr>
          <w:rFonts w:ascii="微软雅黑" w:eastAsia="微软雅黑" w:hAnsi="微软雅黑" w:hint="eastAsia"/>
          <w:bCs/>
          <w:sz w:val="24"/>
          <w:szCs w:val="24"/>
        </w:rPr>
      </w:pPr>
      <w:r w:rsidRPr="00403824">
        <w:rPr>
          <w:rFonts w:ascii="微软雅黑" w:eastAsia="微软雅黑" w:hAnsi="微软雅黑" w:hint="eastAsia"/>
          <w:bCs/>
          <w:sz w:val="24"/>
          <w:szCs w:val="24"/>
        </w:rPr>
        <w:t xml:space="preserve">    由于12、15、20的最小公倍数是60，所以饲养员要分给三群猴子的花生至少有60粒，那么一群猴子共5只，第二群猴子共4只，第三群猴子共3只。由此可以求出，把花生分给三群猴子，平均每只猴子能得到</w:t>
      </w:r>
    </w:p>
    <w:p w:rsidR="00403824" w:rsidRPr="00403824" w:rsidRDefault="00403824" w:rsidP="00403824">
      <w:pPr>
        <w:shd w:val="clear" w:color="auto" w:fill="FFFFFF"/>
        <w:ind w:left="827"/>
        <w:rPr>
          <w:rFonts w:ascii="微软雅黑" w:eastAsia="微软雅黑" w:hAnsi="微软雅黑" w:hint="eastAsia"/>
          <w:bCs/>
          <w:sz w:val="24"/>
          <w:szCs w:val="24"/>
        </w:rPr>
      </w:pPr>
      <w:r w:rsidRPr="00403824">
        <w:rPr>
          <w:rFonts w:ascii="微软雅黑" w:eastAsia="微软雅黑" w:hAnsi="微软雅黑" w:hint="eastAsia"/>
          <w:bCs/>
          <w:sz w:val="24"/>
          <w:szCs w:val="24"/>
        </w:rPr>
        <w:t xml:space="preserve">    60÷（5＋4＋3）=60÷12=5（粒）</w:t>
      </w:r>
    </w:p>
    <w:p w:rsidR="00403824" w:rsidRPr="00403824" w:rsidRDefault="00403824" w:rsidP="00403824">
      <w:pPr>
        <w:shd w:val="clear" w:color="auto" w:fill="FFFFFF"/>
        <w:ind w:left="827"/>
        <w:rPr>
          <w:rFonts w:ascii="微软雅黑" w:eastAsia="微软雅黑" w:hAnsi="微软雅黑" w:hint="eastAsia"/>
          <w:bCs/>
          <w:sz w:val="24"/>
          <w:szCs w:val="24"/>
        </w:rPr>
      </w:pPr>
      <w:r w:rsidRPr="00403824">
        <w:rPr>
          <w:rFonts w:ascii="微软雅黑" w:eastAsia="微软雅黑" w:hAnsi="微软雅黑" w:hint="eastAsia"/>
          <w:bCs/>
          <w:sz w:val="24"/>
          <w:szCs w:val="24"/>
        </w:rPr>
        <w:t xml:space="preserve">    当然花生的粒数还可以是120粒、180粒、……相应地，第一群猴子就有10只、15只、……；第二群猴子就有8只、12只、……；第三群猴子就有6只、9只、……。在各种情况下都能求出：把花生分给三群猴子，平均每只猴子都能得到5粒。列式如下：</w:t>
      </w:r>
    </w:p>
    <w:p w:rsidR="00403824" w:rsidRPr="00403824" w:rsidRDefault="00403824" w:rsidP="00403824">
      <w:pPr>
        <w:shd w:val="clear" w:color="auto" w:fill="FFFFFF"/>
        <w:ind w:left="827"/>
        <w:rPr>
          <w:rFonts w:ascii="微软雅黑" w:eastAsia="微软雅黑" w:hAnsi="微软雅黑" w:hint="eastAsia"/>
          <w:bCs/>
          <w:sz w:val="24"/>
          <w:szCs w:val="24"/>
        </w:rPr>
      </w:pPr>
      <w:r w:rsidRPr="00403824">
        <w:rPr>
          <w:rFonts w:ascii="微软雅黑" w:eastAsia="微软雅黑" w:hAnsi="微软雅黑" w:hint="eastAsia"/>
          <w:bCs/>
          <w:sz w:val="24"/>
          <w:szCs w:val="24"/>
        </w:rPr>
        <w:t xml:space="preserve">    120÷（10＋8＋6）=5（粒）</w:t>
      </w:r>
    </w:p>
    <w:p w:rsidR="00403824" w:rsidRDefault="00403824" w:rsidP="00403824">
      <w:pPr>
        <w:shd w:val="clear" w:color="auto" w:fill="FFFFFF"/>
        <w:ind w:left="827" w:firstLine="465"/>
        <w:rPr>
          <w:rFonts w:ascii="微软雅黑" w:eastAsia="微软雅黑" w:hAnsi="微软雅黑" w:hint="eastAsia"/>
          <w:bCs/>
          <w:sz w:val="24"/>
          <w:szCs w:val="24"/>
        </w:rPr>
      </w:pPr>
      <w:r w:rsidRPr="00403824">
        <w:rPr>
          <w:rFonts w:ascii="微软雅黑" w:eastAsia="微软雅黑" w:hAnsi="微软雅黑" w:hint="eastAsia"/>
          <w:bCs/>
          <w:sz w:val="24"/>
          <w:szCs w:val="24"/>
        </w:rPr>
        <w:t>180÷（15+12+9）=5（粒）</w:t>
      </w:r>
    </w:p>
    <w:p w:rsidR="00403824" w:rsidRDefault="00403824" w:rsidP="00403824">
      <w:pPr>
        <w:shd w:val="clear" w:color="auto" w:fill="FFFFFF"/>
        <w:ind w:left="827" w:firstLine="465"/>
        <w:rPr>
          <w:rFonts w:ascii="微软雅黑" w:eastAsia="微软雅黑" w:hAnsi="微软雅黑" w:hint="eastAsia"/>
          <w:bCs/>
          <w:sz w:val="24"/>
          <w:szCs w:val="24"/>
        </w:rPr>
      </w:pPr>
    </w:p>
    <w:p w:rsidR="00403824" w:rsidRPr="00403824" w:rsidRDefault="00403824" w:rsidP="00403824">
      <w:pPr>
        <w:shd w:val="clear" w:color="auto" w:fill="FFFFFF"/>
        <w:rPr>
          <w:rFonts w:ascii="微软雅黑" w:eastAsia="微软雅黑" w:hAnsi="微软雅黑" w:hint="eastAsia"/>
          <w:b/>
          <w:sz w:val="30"/>
          <w:szCs w:val="30"/>
        </w:rPr>
      </w:pPr>
      <w:r w:rsidRPr="00403824">
        <w:rPr>
          <w:rFonts w:ascii="微软雅黑" w:eastAsia="微软雅黑" w:hAnsi="微软雅黑" w:hint="eastAsia"/>
          <w:b/>
          <w:sz w:val="30"/>
          <w:szCs w:val="30"/>
        </w:rPr>
        <w:t>6.</w:t>
      </w:r>
      <w:r>
        <w:rPr>
          <w:rFonts w:ascii="微软雅黑" w:eastAsia="微软雅黑" w:hAnsi="微软雅黑" w:hint="eastAsia"/>
          <w:b/>
          <w:sz w:val="30"/>
          <w:szCs w:val="30"/>
        </w:rPr>
        <w:t>20</w:t>
      </w:r>
      <w:r w:rsidRPr="00403824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403824" w:rsidRPr="00403824" w:rsidRDefault="00403824" w:rsidP="00403824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【</w:t>
      </w:r>
      <w:r w:rsidRPr="00403824">
        <w:rPr>
          <w:rFonts w:ascii="微软雅黑" w:eastAsia="微软雅黑" w:hAnsi="微软雅黑" w:hint="eastAsia"/>
          <w:b/>
          <w:bCs/>
          <w:sz w:val="24"/>
          <w:szCs w:val="24"/>
        </w:rPr>
        <w:t>填运算符</w:t>
      </w:r>
      <w:r>
        <w:rPr>
          <w:rFonts w:ascii="微软雅黑" w:eastAsia="微软雅黑" w:hAnsi="微软雅黑" w:hint="eastAsia"/>
          <w:bCs/>
          <w:sz w:val="24"/>
          <w:szCs w:val="24"/>
        </w:rPr>
        <w:t>】</w:t>
      </w:r>
    </w:p>
    <w:p w:rsidR="00403824" w:rsidRPr="00403824" w:rsidRDefault="00403824" w:rsidP="00403824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403824">
        <w:rPr>
          <w:rFonts w:ascii="微软雅黑" w:eastAsia="微软雅黑" w:hAnsi="微软雅黑" w:hint="eastAsia"/>
          <w:bCs/>
          <w:sz w:val="24"/>
          <w:szCs w:val="24"/>
        </w:rPr>
        <w:t>1、在□内填入“+”、“-”号，使等式成立</w:t>
      </w:r>
    </w:p>
    <w:p w:rsidR="00403824" w:rsidRPr="00403824" w:rsidRDefault="00403824" w:rsidP="00403824">
      <w:pPr>
        <w:shd w:val="clear" w:color="auto" w:fill="FFFFFF"/>
        <w:ind w:left="827"/>
        <w:rPr>
          <w:rFonts w:ascii="微软雅黑" w:eastAsia="微软雅黑" w:hAnsi="微软雅黑" w:hint="eastAsia"/>
          <w:bCs/>
          <w:sz w:val="24"/>
          <w:szCs w:val="24"/>
        </w:rPr>
      </w:pPr>
      <w:r w:rsidRPr="00403824">
        <w:rPr>
          <w:rFonts w:ascii="微软雅黑" w:eastAsia="微软雅黑" w:hAnsi="微软雅黑" w:hint="eastAsia"/>
          <w:bCs/>
          <w:sz w:val="24"/>
          <w:szCs w:val="24"/>
        </w:rPr>
        <w:lastRenderedPageBreak/>
        <w:t xml:space="preserve">        1□23□4□56□7□8□9=100</w:t>
      </w:r>
    </w:p>
    <w:p w:rsidR="00403824" w:rsidRPr="00403824" w:rsidRDefault="00403824" w:rsidP="00403824">
      <w:pPr>
        <w:shd w:val="clear" w:color="auto" w:fill="FFFFFF"/>
        <w:ind w:left="827"/>
        <w:rPr>
          <w:rFonts w:ascii="微软雅黑" w:eastAsia="微软雅黑" w:hAnsi="微软雅黑" w:hint="eastAsia"/>
          <w:bCs/>
          <w:sz w:val="24"/>
          <w:szCs w:val="24"/>
        </w:rPr>
      </w:pPr>
      <w:r w:rsidRPr="00403824">
        <w:rPr>
          <w:rFonts w:ascii="微软雅黑" w:eastAsia="微软雅黑" w:hAnsi="微软雅黑" w:hint="eastAsia"/>
          <w:bCs/>
          <w:sz w:val="24"/>
          <w:szCs w:val="24"/>
        </w:rPr>
        <w:t>【详解】解这类题目仍要先观察等号右端的数，根据这个结果的大小，确定算式中数间的符号。本题的结果是100，比式中任何一个数都大得多，便可肯定在式中的23、56之前必须用“+”号，而后再用“+”或“-”，试算其他各数，直到符合最后结果是100为止。</w:t>
      </w:r>
    </w:p>
    <w:p w:rsidR="00403824" w:rsidRDefault="00403824" w:rsidP="00403824">
      <w:pPr>
        <w:shd w:val="clear" w:color="auto" w:fill="FFFFFF"/>
        <w:ind w:left="827"/>
        <w:rPr>
          <w:rFonts w:ascii="微软雅黑" w:eastAsia="微软雅黑" w:hAnsi="微软雅黑" w:hint="eastAsia"/>
          <w:bCs/>
          <w:sz w:val="24"/>
          <w:szCs w:val="24"/>
        </w:rPr>
      </w:pPr>
      <w:r w:rsidRPr="00403824">
        <w:rPr>
          <w:rFonts w:ascii="微软雅黑" w:eastAsia="微软雅黑" w:hAnsi="微软雅黑" w:hint="eastAsia"/>
          <w:bCs/>
          <w:sz w:val="24"/>
          <w:szCs w:val="24"/>
        </w:rPr>
        <w:t>这题的正确填法是：1+23-4+56+7+8+9=100</w:t>
      </w:r>
    </w:p>
    <w:p w:rsidR="00403824" w:rsidRPr="00403824" w:rsidRDefault="00403824" w:rsidP="00403824">
      <w:pPr>
        <w:shd w:val="clear" w:color="auto" w:fill="FFFFFF"/>
        <w:ind w:left="827"/>
        <w:rPr>
          <w:rFonts w:ascii="微软雅黑" w:eastAsia="微软雅黑" w:hAnsi="微软雅黑" w:hint="eastAsia"/>
          <w:bCs/>
          <w:sz w:val="24"/>
          <w:szCs w:val="24"/>
        </w:rPr>
      </w:pPr>
    </w:p>
    <w:p w:rsidR="00403824" w:rsidRPr="00403824" w:rsidRDefault="00403824" w:rsidP="00403824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403824">
        <w:rPr>
          <w:rFonts w:ascii="微软雅黑" w:eastAsia="微软雅黑" w:hAnsi="微软雅黑" w:hint="eastAsia"/>
          <w:bCs/>
          <w:sz w:val="24"/>
          <w:szCs w:val="24"/>
        </w:rPr>
        <w:t>2、下式左端是一位数的四则运算，请填入+、-、×、÷、（）等符号，使等式成立。</w:t>
      </w:r>
    </w:p>
    <w:p w:rsidR="00403824" w:rsidRPr="00403824" w:rsidRDefault="00403824" w:rsidP="00403824">
      <w:pPr>
        <w:shd w:val="clear" w:color="auto" w:fill="FFFFFF"/>
        <w:ind w:left="827"/>
        <w:rPr>
          <w:rFonts w:ascii="微软雅黑" w:eastAsia="微软雅黑" w:hAnsi="微软雅黑" w:hint="eastAsia"/>
          <w:bCs/>
          <w:sz w:val="24"/>
          <w:szCs w:val="24"/>
        </w:rPr>
      </w:pPr>
      <w:r w:rsidRPr="00403824">
        <w:rPr>
          <w:rFonts w:ascii="微软雅黑" w:eastAsia="微软雅黑" w:hAnsi="微软雅黑" w:hint="eastAsia"/>
          <w:bCs/>
          <w:sz w:val="24"/>
          <w:szCs w:val="24"/>
        </w:rPr>
        <w:t xml:space="preserve">    9□8□7□6□5□4□3□2□1=100</w:t>
      </w:r>
    </w:p>
    <w:p w:rsidR="00403824" w:rsidRPr="00403824" w:rsidRDefault="00403824" w:rsidP="00403824">
      <w:pPr>
        <w:shd w:val="clear" w:color="auto" w:fill="FFFFFF"/>
        <w:ind w:left="827"/>
        <w:rPr>
          <w:rFonts w:ascii="微软雅黑" w:eastAsia="微软雅黑" w:hAnsi="微软雅黑" w:hint="eastAsia"/>
          <w:bCs/>
          <w:sz w:val="24"/>
          <w:szCs w:val="24"/>
        </w:rPr>
      </w:pPr>
      <w:r w:rsidRPr="00403824">
        <w:rPr>
          <w:rFonts w:ascii="微软雅黑" w:eastAsia="微软雅黑" w:hAnsi="微软雅黑" w:hint="eastAsia"/>
          <w:bCs/>
          <w:sz w:val="24"/>
          <w:szCs w:val="24"/>
        </w:rPr>
        <w:t>【详解】算式的结果是100，如果全用“+”，9～1九个数的和是45（简算用中间项5乘以项数9）。显然，需用乘号。倘在较小的数间填“×”，与100仍相差很多，因此需在较大的数间填“×”。经试算，8×9=72，余下七个数的和是4×7=28，相加恰是100。即：</w:t>
      </w:r>
    </w:p>
    <w:p w:rsidR="00403824" w:rsidRDefault="00403824" w:rsidP="00403824">
      <w:pPr>
        <w:shd w:val="clear" w:color="auto" w:fill="FFFFFF"/>
        <w:ind w:left="827"/>
        <w:rPr>
          <w:rFonts w:ascii="微软雅黑" w:eastAsia="微软雅黑" w:hAnsi="微软雅黑" w:hint="eastAsia"/>
          <w:bCs/>
          <w:sz w:val="24"/>
          <w:szCs w:val="24"/>
        </w:rPr>
      </w:pPr>
      <w:r w:rsidRPr="00403824">
        <w:rPr>
          <w:rFonts w:ascii="微软雅黑" w:eastAsia="微软雅黑" w:hAnsi="微软雅黑" w:hint="eastAsia"/>
          <w:bCs/>
          <w:sz w:val="24"/>
          <w:szCs w:val="24"/>
        </w:rPr>
        <w:t>9×8+7+6+5+4+3+2+1=100</w:t>
      </w:r>
    </w:p>
    <w:p w:rsidR="00403824" w:rsidRDefault="00403824" w:rsidP="00403824">
      <w:pPr>
        <w:shd w:val="clear" w:color="auto" w:fill="FFFFFF"/>
        <w:ind w:left="827"/>
        <w:rPr>
          <w:rFonts w:ascii="微软雅黑" w:eastAsia="微软雅黑" w:hAnsi="微软雅黑" w:hint="eastAsia"/>
          <w:bCs/>
          <w:sz w:val="24"/>
          <w:szCs w:val="24"/>
        </w:rPr>
      </w:pPr>
    </w:p>
    <w:p w:rsidR="00403824" w:rsidRPr="00403824" w:rsidRDefault="00403824" w:rsidP="00403824">
      <w:pPr>
        <w:shd w:val="clear" w:color="auto" w:fill="FFFFFF"/>
        <w:rPr>
          <w:rFonts w:ascii="微软雅黑" w:eastAsia="微软雅黑" w:hAnsi="微软雅黑" w:hint="eastAsia"/>
          <w:b/>
          <w:sz w:val="30"/>
          <w:szCs w:val="30"/>
        </w:rPr>
      </w:pPr>
      <w:r w:rsidRPr="00403824">
        <w:rPr>
          <w:rFonts w:ascii="微软雅黑" w:eastAsia="微软雅黑" w:hAnsi="微软雅黑" w:hint="eastAsia"/>
          <w:b/>
          <w:sz w:val="30"/>
          <w:szCs w:val="30"/>
        </w:rPr>
        <w:t>6.</w:t>
      </w:r>
      <w:r>
        <w:rPr>
          <w:rFonts w:ascii="微软雅黑" w:eastAsia="微软雅黑" w:hAnsi="微软雅黑" w:hint="eastAsia"/>
          <w:b/>
          <w:sz w:val="30"/>
          <w:szCs w:val="30"/>
        </w:rPr>
        <w:t>21</w:t>
      </w:r>
      <w:r w:rsidRPr="00403824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403824" w:rsidRPr="00403824" w:rsidRDefault="00403824" w:rsidP="00403824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【</w:t>
      </w:r>
      <w:r w:rsidRPr="00403824">
        <w:rPr>
          <w:rFonts w:ascii="微软雅黑" w:eastAsia="微软雅黑" w:hAnsi="微软雅黑" w:hint="eastAsia"/>
          <w:b/>
          <w:bCs/>
          <w:sz w:val="24"/>
          <w:szCs w:val="24"/>
        </w:rPr>
        <w:t>几何面积</w:t>
      </w:r>
      <w:r>
        <w:rPr>
          <w:rFonts w:ascii="微软雅黑" w:eastAsia="微软雅黑" w:hAnsi="微软雅黑" w:hint="eastAsia"/>
          <w:bCs/>
          <w:sz w:val="24"/>
          <w:szCs w:val="24"/>
        </w:rPr>
        <w:t>】</w:t>
      </w:r>
    </w:p>
    <w:p w:rsidR="00403824" w:rsidRPr="00403824" w:rsidRDefault="00403824" w:rsidP="00403824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403824">
        <w:rPr>
          <w:rFonts w:ascii="微软雅黑" w:eastAsia="微软雅黑" w:hAnsi="微软雅黑" w:hint="eastAsia"/>
          <w:bCs/>
          <w:sz w:val="24"/>
          <w:szCs w:val="24"/>
        </w:rPr>
        <w:t>1、有一块长方形的玻璃</w:t>
      </w:r>
      <w:r w:rsidRPr="00403824">
        <w:rPr>
          <w:rFonts w:ascii="微软雅黑" w:eastAsia="微软雅黑" w:hAnsi="微软雅黑"/>
          <w:bCs/>
          <w:sz w:val="24"/>
          <w:szCs w:val="24"/>
        </w:rPr>
        <w:t>,</w:t>
      </w:r>
      <w:r w:rsidRPr="00403824">
        <w:rPr>
          <w:rFonts w:ascii="微软雅黑" w:eastAsia="微软雅黑" w:hAnsi="微软雅黑" w:hint="eastAsia"/>
          <w:bCs/>
          <w:sz w:val="24"/>
          <w:szCs w:val="24"/>
        </w:rPr>
        <w:t>从长边截去20厘米宽的一块后</w:t>
      </w:r>
      <w:r w:rsidRPr="00403824">
        <w:rPr>
          <w:rFonts w:ascii="微软雅黑" w:eastAsia="微软雅黑" w:hAnsi="微软雅黑"/>
          <w:bCs/>
          <w:sz w:val="24"/>
          <w:szCs w:val="24"/>
        </w:rPr>
        <w:t>,</w:t>
      </w:r>
      <w:r w:rsidRPr="00403824">
        <w:rPr>
          <w:rFonts w:ascii="微软雅黑" w:eastAsia="微软雅黑" w:hAnsi="微软雅黑" w:hint="eastAsia"/>
          <w:bCs/>
          <w:sz w:val="24"/>
          <w:szCs w:val="24"/>
        </w:rPr>
        <w:t>剩下的玻璃正好是块正方形</w:t>
      </w:r>
      <w:r w:rsidRPr="00403824">
        <w:rPr>
          <w:rFonts w:ascii="微软雅黑" w:eastAsia="微软雅黑" w:hAnsi="微软雅黑"/>
          <w:bCs/>
          <w:sz w:val="24"/>
          <w:szCs w:val="24"/>
        </w:rPr>
        <w:t>,</w:t>
      </w:r>
      <w:r w:rsidRPr="00403824">
        <w:rPr>
          <w:rFonts w:ascii="微软雅黑" w:eastAsia="微软雅黑" w:hAnsi="微软雅黑" w:hint="eastAsia"/>
          <w:bCs/>
          <w:sz w:val="24"/>
          <w:szCs w:val="24"/>
        </w:rPr>
        <w:t>它的周长是160厘米。原来长方形玻璃的周长和面积各是多少?</w:t>
      </w:r>
    </w:p>
    <w:p w:rsidR="00403824" w:rsidRPr="00403824" w:rsidRDefault="00403824" w:rsidP="00403824">
      <w:pPr>
        <w:shd w:val="clear" w:color="auto" w:fill="FFFFFF"/>
        <w:ind w:left="827"/>
        <w:rPr>
          <w:rFonts w:ascii="微软雅黑" w:eastAsia="微软雅黑" w:hAnsi="微软雅黑" w:hint="eastAsia"/>
          <w:bCs/>
          <w:sz w:val="24"/>
          <w:szCs w:val="24"/>
        </w:rPr>
      </w:pPr>
      <w:r w:rsidRPr="00403824">
        <w:rPr>
          <w:rFonts w:ascii="微软雅黑" w:eastAsia="微软雅黑" w:hAnsi="微软雅黑" w:hint="eastAsia"/>
          <w:bCs/>
          <w:sz w:val="24"/>
          <w:szCs w:val="24"/>
        </w:rPr>
        <w:t xml:space="preserve">【详解】周长:200厘米， </w:t>
      </w:r>
    </w:p>
    <w:p w:rsidR="00403824" w:rsidRPr="00403824" w:rsidRDefault="00403824" w:rsidP="00403824">
      <w:pPr>
        <w:shd w:val="clear" w:color="auto" w:fill="FFFFFF"/>
        <w:ind w:left="827"/>
        <w:rPr>
          <w:rFonts w:ascii="微软雅黑" w:eastAsia="微软雅黑" w:hAnsi="微软雅黑" w:hint="eastAsia"/>
          <w:bCs/>
          <w:sz w:val="24"/>
          <w:szCs w:val="24"/>
        </w:rPr>
      </w:pPr>
      <w:r w:rsidRPr="00403824">
        <w:rPr>
          <w:rFonts w:ascii="微软雅黑" w:eastAsia="微软雅黑" w:hAnsi="微软雅黑" w:hint="eastAsia"/>
          <w:bCs/>
          <w:sz w:val="24"/>
          <w:szCs w:val="24"/>
        </w:rPr>
        <w:t xml:space="preserve">       160÷4=40(厘米)</w:t>
      </w:r>
    </w:p>
    <w:p w:rsidR="00403824" w:rsidRPr="00403824" w:rsidRDefault="00403824" w:rsidP="00403824">
      <w:pPr>
        <w:shd w:val="clear" w:color="auto" w:fill="FFFFFF"/>
        <w:ind w:left="827"/>
        <w:rPr>
          <w:rFonts w:ascii="微软雅黑" w:eastAsia="微软雅黑" w:hAnsi="微软雅黑" w:hint="eastAsia"/>
          <w:bCs/>
          <w:sz w:val="24"/>
          <w:szCs w:val="24"/>
        </w:rPr>
      </w:pPr>
      <w:r w:rsidRPr="00403824">
        <w:rPr>
          <w:rFonts w:ascii="微软雅黑" w:eastAsia="微软雅黑" w:hAnsi="微软雅黑" w:hint="eastAsia"/>
          <w:bCs/>
          <w:sz w:val="24"/>
          <w:szCs w:val="24"/>
        </w:rPr>
        <w:lastRenderedPageBreak/>
        <w:t xml:space="preserve">       (40+20)×2+40×2=200(厘米)；</w:t>
      </w:r>
    </w:p>
    <w:p w:rsidR="00403824" w:rsidRPr="00403824" w:rsidRDefault="00403824" w:rsidP="00403824">
      <w:pPr>
        <w:shd w:val="clear" w:color="auto" w:fill="FFFFFF"/>
        <w:ind w:left="827"/>
        <w:rPr>
          <w:rFonts w:ascii="微软雅黑" w:eastAsia="微软雅黑" w:hAnsi="微软雅黑"/>
          <w:bCs/>
          <w:sz w:val="24"/>
          <w:szCs w:val="24"/>
        </w:rPr>
      </w:pPr>
      <w:r w:rsidRPr="00403824">
        <w:rPr>
          <w:rFonts w:ascii="微软雅黑" w:eastAsia="微软雅黑" w:hAnsi="微软雅黑" w:hint="eastAsia"/>
          <w:bCs/>
          <w:sz w:val="24"/>
          <w:szCs w:val="24"/>
        </w:rPr>
        <w:t xml:space="preserve">  面积:2400平方厘米，</w:t>
      </w:r>
    </w:p>
    <w:p w:rsidR="00403824" w:rsidRDefault="00403824" w:rsidP="00403824">
      <w:pPr>
        <w:shd w:val="clear" w:color="auto" w:fill="FFFFFF"/>
        <w:ind w:left="827"/>
        <w:rPr>
          <w:rFonts w:ascii="微软雅黑" w:eastAsia="微软雅黑" w:hAnsi="微软雅黑" w:hint="eastAsia"/>
          <w:bCs/>
          <w:sz w:val="24"/>
          <w:szCs w:val="24"/>
        </w:rPr>
      </w:pPr>
      <w:r w:rsidRPr="00403824">
        <w:rPr>
          <w:rFonts w:ascii="微软雅黑" w:eastAsia="微软雅黑" w:hAnsi="微软雅黑" w:hint="eastAsia"/>
          <w:bCs/>
          <w:sz w:val="24"/>
          <w:szCs w:val="24"/>
        </w:rPr>
        <w:t xml:space="preserve">       (40+20)×40=2400(平方厘米)。</w:t>
      </w:r>
    </w:p>
    <w:p w:rsidR="00403824" w:rsidRDefault="00403824" w:rsidP="00403824">
      <w:pPr>
        <w:shd w:val="clear" w:color="auto" w:fill="FFFFFF"/>
        <w:ind w:left="827"/>
        <w:rPr>
          <w:rFonts w:ascii="微软雅黑" w:eastAsia="微软雅黑" w:hAnsi="微软雅黑" w:hint="eastAsia"/>
          <w:bCs/>
          <w:sz w:val="24"/>
          <w:szCs w:val="24"/>
        </w:rPr>
      </w:pPr>
    </w:p>
    <w:p w:rsidR="00403824" w:rsidRPr="00403824" w:rsidRDefault="00403824" w:rsidP="00403824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403824">
        <w:rPr>
          <w:rFonts w:ascii="微软雅黑" w:eastAsia="微软雅黑" w:hAnsi="微软雅黑" w:hint="eastAsia"/>
          <w:bCs/>
          <w:sz w:val="24"/>
          <w:szCs w:val="24"/>
        </w:rPr>
        <w:t>2、把20分米长的线段分成两段,并在每一段上作一正方形(如下图).已知两个正方形的面积差为40平方分米,求每个正方形的面积.</w:t>
      </w:r>
    </w:p>
    <w:p w:rsidR="00403824" w:rsidRPr="00403824" w:rsidRDefault="00403824" w:rsidP="00403824">
      <w:pPr>
        <w:shd w:val="clear" w:color="auto" w:fill="FFFFFF"/>
        <w:ind w:left="827"/>
        <w:rPr>
          <w:rFonts w:ascii="微软雅黑" w:eastAsia="微软雅黑" w:hAnsi="微软雅黑" w:hint="eastAsia"/>
          <w:bCs/>
          <w:sz w:val="24"/>
          <w:szCs w:val="24"/>
        </w:rPr>
      </w:pPr>
      <w:r w:rsidRPr="00403824">
        <w:rPr>
          <w:rFonts w:ascii="微软雅黑" w:eastAsia="微软雅黑" w:hAnsi="微软雅黑"/>
          <w:bCs/>
          <w:sz w:val="24"/>
          <w:szCs w:val="24"/>
        </w:rPr>
        <w:pict>
          <v:group id="_x0000_s2151" style="position:absolute;left:0;text-align:left;margin-left:32.25pt;margin-top:10.65pt;width:98pt;height:94pt;z-index:251660288" coordsize="1960,1880">
            <v:rect id="_x0000_s2152" style="position:absolute;width:1220;height:1220"/>
            <v:rect id="_x0000_s2153" style="position:absolute;left:1220;top:480;width:740;height:740"/>
            <v:shapetype id="_x0000_t87" coordsize="21600,21600" o:spt="87" adj="1800,10800" path="m21600,qx10800@0l10800@2qy0@11,10800@3l10800@1qy21600,21600e" filled="f">
              <v:formulas>
                <v:f eqn="val #0"/>
                <v:f eqn="sum 21600 0 #0"/>
                <v:f eqn="sum #1 0 #0"/>
                <v:f eqn="sum #1 #0 0"/>
                <v:f eqn="prod #0 9598 32768"/>
                <v:f eqn="sum 21600 0 @4"/>
                <v:f eqn="sum 21600 0 #1"/>
                <v:f eqn="min #1 @6"/>
                <v:f eqn="prod @7 1 2"/>
                <v:f eqn="prod #0 2 1"/>
                <v:f eqn="sum 21600 0 @9"/>
                <v:f eqn="val #1"/>
              </v:formulas>
              <v:path arrowok="t" o:connecttype="custom" o:connectlocs="21600,0;0,10800;21600,21600" textboxrect="13963,@4,21600,@5"/>
              <v:handles>
                <v:h position="center,#0" yrange="0,@8"/>
                <v:h position="topLeft,#1" yrange="@9,@10"/>
              </v:handles>
            </v:shapetype>
            <v:shape id="_x0000_s2154" type="#_x0000_t87" style="position:absolute;left:920;top:420;width:140;height:1900;rotation:270" adj=",10952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155" type="#_x0000_t202" style="position:absolute;left:500;top:1400;width:1160;height:480" filled="f" stroked="f">
              <v:textbox>
                <w:txbxContent>
                  <w:p w:rsidR="00403824" w:rsidRDefault="00403824" w:rsidP="00403824">
                    <w:r>
                      <w:t>20</w:t>
                    </w:r>
                    <w:r>
                      <w:t>分米</w:t>
                    </w:r>
                  </w:p>
                </w:txbxContent>
              </v:textbox>
            </v:shape>
          </v:group>
        </w:pict>
      </w:r>
    </w:p>
    <w:p w:rsidR="00403824" w:rsidRPr="00403824" w:rsidRDefault="00403824" w:rsidP="00403824">
      <w:pPr>
        <w:shd w:val="clear" w:color="auto" w:fill="FFFFFF"/>
        <w:ind w:left="827"/>
        <w:rPr>
          <w:rFonts w:ascii="微软雅黑" w:eastAsia="微软雅黑" w:hAnsi="微软雅黑"/>
          <w:bCs/>
          <w:sz w:val="24"/>
          <w:szCs w:val="24"/>
        </w:rPr>
      </w:pPr>
    </w:p>
    <w:p w:rsidR="00403824" w:rsidRPr="00403824" w:rsidRDefault="00403824" w:rsidP="00403824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</w:p>
    <w:p w:rsidR="00403824" w:rsidRPr="00403824" w:rsidRDefault="00403824" w:rsidP="00403824">
      <w:pPr>
        <w:shd w:val="clear" w:color="auto" w:fill="FFFFFF"/>
        <w:ind w:left="827"/>
        <w:rPr>
          <w:rFonts w:ascii="微软雅黑" w:eastAsia="微软雅黑" w:hAnsi="微软雅黑"/>
          <w:bCs/>
          <w:sz w:val="24"/>
          <w:szCs w:val="24"/>
        </w:rPr>
      </w:pPr>
      <w:r w:rsidRPr="00403824">
        <w:rPr>
          <w:rFonts w:ascii="微软雅黑" w:eastAsia="微软雅黑" w:hAnsi="微软雅黑" w:hint="eastAsia"/>
          <w:bCs/>
          <w:sz w:val="24"/>
          <w:szCs w:val="24"/>
        </w:rPr>
        <w:t>【详解】阴影部分的长20分米相当于两个正方形边长的和</w:t>
      </w:r>
      <w:r w:rsidRPr="00403824">
        <w:rPr>
          <w:rFonts w:ascii="微软雅黑" w:eastAsia="微软雅黑" w:hAnsi="微软雅黑"/>
          <w:bCs/>
          <w:sz w:val="24"/>
          <w:szCs w:val="24"/>
        </w:rPr>
        <w:t>,</w:t>
      </w:r>
      <w:r w:rsidRPr="00403824">
        <w:rPr>
          <w:rFonts w:ascii="微软雅黑" w:eastAsia="微软雅黑" w:hAnsi="微软雅黑" w:hint="eastAsia"/>
          <w:bCs/>
          <w:sz w:val="24"/>
          <w:szCs w:val="24"/>
        </w:rPr>
        <w:t>宽相当于两个正方形边长的差</w:t>
      </w:r>
      <w:r w:rsidRPr="00403824">
        <w:rPr>
          <w:rFonts w:ascii="微软雅黑" w:eastAsia="微软雅黑" w:hAnsi="微软雅黑"/>
          <w:bCs/>
          <w:sz w:val="24"/>
          <w:szCs w:val="24"/>
        </w:rPr>
        <w:t>.</w:t>
      </w:r>
    </w:p>
    <w:p w:rsidR="00403824" w:rsidRPr="00403824" w:rsidRDefault="00403824" w:rsidP="00403824">
      <w:pPr>
        <w:shd w:val="clear" w:color="auto" w:fill="FFFFFF"/>
        <w:ind w:left="827"/>
        <w:rPr>
          <w:rFonts w:ascii="微软雅黑" w:eastAsia="微软雅黑" w:hAnsi="微软雅黑" w:hint="eastAsia"/>
          <w:bCs/>
          <w:sz w:val="24"/>
          <w:szCs w:val="24"/>
        </w:rPr>
      </w:pPr>
      <w:r w:rsidRPr="00403824">
        <w:rPr>
          <w:rFonts w:ascii="微软雅黑" w:eastAsia="微软雅黑" w:hAnsi="微软雅黑" w:hint="eastAsia"/>
          <w:bCs/>
          <w:sz w:val="24"/>
          <w:szCs w:val="24"/>
        </w:rPr>
        <w:t xml:space="preserve">       40÷20=2(分米)</w:t>
      </w:r>
    </w:p>
    <w:p w:rsidR="00403824" w:rsidRPr="00403824" w:rsidRDefault="00403824" w:rsidP="00403824">
      <w:pPr>
        <w:shd w:val="clear" w:color="auto" w:fill="FFFFFF"/>
        <w:ind w:left="827"/>
        <w:rPr>
          <w:rFonts w:ascii="微软雅黑" w:eastAsia="微软雅黑" w:hAnsi="微软雅黑" w:hint="eastAsia"/>
          <w:bCs/>
          <w:sz w:val="24"/>
          <w:szCs w:val="24"/>
        </w:rPr>
      </w:pPr>
      <w:r w:rsidRPr="00403824">
        <w:rPr>
          <w:rFonts w:ascii="微软雅黑" w:eastAsia="微软雅黑" w:hAnsi="微软雅黑" w:hint="eastAsia"/>
          <w:bCs/>
          <w:sz w:val="24"/>
          <w:szCs w:val="24"/>
        </w:rPr>
        <w:t xml:space="preserve">      (20+2)÷2=11(分米)   11×11=121(平方分米)</w:t>
      </w:r>
    </w:p>
    <w:p w:rsidR="00403824" w:rsidRPr="00403824" w:rsidRDefault="00403824" w:rsidP="00403824">
      <w:pPr>
        <w:shd w:val="clear" w:color="auto" w:fill="FFFFFF"/>
        <w:ind w:left="827"/>
        <w:rPr>
          <w:rFonts w:ascii="微软雅黑" w:eastAsia="微软雅黑" w:hAnsi="微软雅黑" w:hint="eastAsia"/>
          <w:bCs/>
          <w:sz w:val="24"/>
          <w:szCs w:val="24"/>
        </w:rPr>
      </w:pPr>
      <w:r w:rsidRPr="00403824">
        <w:rPr>
          <w:rFonts w:ascii="微软雅黑" w:eastAsia="微软雅黑" w:hAnsi="微软雅黑" w:hint="eastAsia"/>
          <w:bCs/>
          <w:sz w:val="24"/>
          <w:szCs w:val="24"/>
        </w:rPr>
        <w:t xml:space="preserve">       20-11=9(分米)       9×9=81(平方分米)</w:t>
      </w:r>
    </w:p>
    <w:p w:rsidR="00403824" w:rsidRPr="00403824" w:rsidRDefault="00403824" w:rsidP="00403824">
      <w:pPr>
        <w:shd w:val="clear" w:color="auto" w:fill="FFFFFF"/>
        <w:ind w:left="827"/>
        <w:rPr>
          <w:rFonts w:ascii="微软雅黑" w:eastAsia="微软雅黑" w:hAnsi="微软雅黑"/>
          <w:bCs/>
          <w:sz w:val="24"/>
          <w:szCs w:val="24"/>
        </w:rPr>
      </w:pPr>
      <w:r w:rsidRPr="00403824">
        <w:rPr>
          <w:rFonts w:ascii="微软雅黑" w:eastAsia="微软雅黑" w:hAnsi="微软雅黑"/>
          <w:bCs/>
          <w:sz w:val="24"/>
          <w:szCs w:val="24"/>
        </w:rPr>
        <w:pict>
          <v:group id="_x0000_s2156" style="position:absolute;left:0;text-align:left;margin-left:3.75pt;margin-top:15.4pt;width:105pt;height:111pt;z-index:251661312" coordsize="2100,2220">
            <v:rect id="_x0000_s2157" style="position:absolute;left:140;top:348;width:1960;height:1220" fillcolor="black" stroked="f">
              <v:fill r:id="rId8" o:title="浅色上对角线" type="pattern"/>
            </v:rect>
            <v:rect id="_x0000_s2158" style="position:absolute;left:617;top:808;width:1480;height:740" stroked="f"/>
            <v:shape id="_x0000_s2159" type="#_x0000_t87" style="position:absolute;left:1060;top:748;width:140;height:1900;rotation:270" adj=",10952"/>
            <v:shape id="_x0000_s2160" type="#_x0000_t202" style="position:absolute;left:760;top:1740;width:1160;height:480" filled="f" stroked="f">
              <v:textbox style="mso-next-textbox:#_x0000_s2165">
                <w:txbxContent>
                  <w:p w:rsidR="00403824" w:rsidRDefault="00403824" w:rsidP="00403824">
                    <w:r>
                      <w:t>20 dm</w:t>
                    </w:r>
                  </w:p>
                </w:txbxContent>
              </v:textbox>
            </v:shape>
            <v:line id="_x0000_s2161" style="position:absolute" from="1360,368" to="1360,1548"/>
            <v:line id="_x0000_s2162" style="position:absolute" from="620,820" to="620,1540">
              <v:stroke dashstyle="longDash"/>
            </v:line>
            <v:line id="_x0000_s2163" style="position:absolute" from="160,820" to="1640,820">
              <v:stroke dashstyle="longDash"/>
            </v:line>
            <v:line id="_x0000_s2164" style="position:absolute" from="1360,820" to="2100,820"/>
            <v:rect id="_x0000_s2165" style="position:absolute;left:1360;top:340;width:740;height:480" filled="f">
              <v:stroke dashstyle="longDash"/>
              <v:textbox>
                <w:txbxContent/>
              </v:textbox>
            </v:rect>
            <v:line id="_x0000_s2166" style="position:absolute" from="140,1548" to="2100,1548"/>
            <v:line id="_x0000_s2167" style="position:absolute;flip:y" from="140,340" to="140,1520"/>
            <v:line id="_x0000_s2168" style="position:absolute" from="140,340" to="1360,340"/>
            <v:line id="_x0000_s2169" style="position:absolute" from="2100,828" to="2100,1548"/>
            <v:rect id="_x0000_s2170" style="position:absolute;left:900;top:500;width:740;height:220" stroked="f"/>
            <v:shape id="_x0000_s2171" type="#_x0000_t202" style="position:absolute;left:800;top:380;width:960;height:460" filled="f" stroked="f">
              <v:textbox>
                <w:txbxContent>
                  <w:p w:rsidR="00403824" w:rsidRDefault="00403824" w:rsidP="00403824">
                    <w:r>
                      <w:t>40 dm2</w:t>
                    </w:r>
                  </w:p>
                </w:txbxContent>
              </v:textbox>
            </v:shape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2172" type="#_x0000_t19" style="position:absolute;width:1818;height:1204;flip:y" coordsize="19402,21187" adj="-5162850,-1708737,,21187" path="wr-21600,-413,21600,42787,4203,,19402,11693nfewr-21600,-413,21600,42787,4203,,19402,11693l,21187nsxe">
              <v:stroke endarrow="block" endarrowwidth="narrow"/>
              <v:path o:connectlocs="4203,0;19402,11693;0,21187"/>
            </v:shape>
          </v:group>
        </w:pict>
      </w:r>
      <w:r w:rsidRPr="00403824">
        <w:rPr>
          <w:rFonts w:ascii="微软雅黑" w:eastAsia="微软雅黑" w:hAnsi="微软雅黑" w:hint="eastAsia"/>
          <w:bCs/>
          <w:sz w:val="24"/>
          <w:szCs w:val="24"/>
        </w:rPr>
        <w:t>答:大正方形面积是121平方分米</w:t>
      </w:r>
      <w:r w:rsidRPr="00403824">
        <w:rPr>
          <w:rFonts w:ascii="微软雅黑" w:eastAsia="微软雅黑" w:hAnsi="微软雅黑"/>
          <w:bCs/>
          <w:sz w:val="24"/>
          <w:szCs w:val="24"/>
        </w:rPr>
        <w:t>,</w:t>
      </w:r>
      <w:r w:rsidRPr="00403824">
        <w:rPr>
          <w:rFonts w:ascii="微软雅黑" w:eastAsia="微软雅黑" w:hAnsi="微软雅黑" w:hint="eastAsia"/>
          <w:bCs/>
          <w:sz w:val="24"/>
          <w:szCs w:val="24"/>
        </w:rPr>
        <w:t>小正方形面积是81平方分米。</w:t>
      </w:r>
    </w:p>
    <w:p w:rsidR="00403824" w:rsidRPr="00403824" w:rsidRDefault="00403824" w:rsidP="00403824">
      <w:pPr>
        <w:shd w:val="clear" w:color="auto" w:fill="FFFFFF"/>
        <w:ind w:left="827"/>
        <w:rPr>
          <w:rFonts w:ascii="微软雅黑" w:eastAsia="微软雅黑" w:hAnsi="微软雅黑"/>
          <w:bCs/>
          <w:sz w:val="24"/>
          <w:szCs w:val="24"/>
        </w:rPr>
      </w:pPr>
    </w:p>
    <w:p w:rsidR="00403824" w:rsidRPr="00403824" w:rsidRDefault="00403824" w:rsidP="00403824">
      <w:pPr>
        <w:shd w:val="clear" w:color="auto" w:fill="FFFFFF"/>
        <w:ind w:left="827"/>
        <w:rPr>
          <w:rFonts w:ascii="微软雅黑" w:eastAsia="微软雅黑" w:hAnsi="微软雅黑" w:hint="eastAsia"/>
          <w:bCs/>
          <w:sz w:val="24"/>
          <w:szCs w:val="24"/>
        </w:rPr>
      </w:pPr>
    </w:p>
    <w:p w:rsidR="00403824" w:rsidRPr="00403824" w:rsidRDefault="00403824" w:rsidP="00403824">
      <w:pPr>
        <w:shd w:val="clear" w:color="auto" w:fill="FFFFFF"/>
        <w:ind w:left="827"/>
        <w:rPr>
          <w:rFonts w:ascii="微软雅黑" w:eastAsia="微软雅黑" w:hAnsi="微软雅黑" w:hint="eastAsia"/>
          <w:bCs/>
          <w:sz w:val="24"/>
          <w:szCs w:val="24"/>
        </w:rPr>
      </w:pPr>
    </w:p>
    <w:p w:rsidR="00403824" w:rsidRPr="00403824" w:rsidRDefault="00403824" w:rsidP="00403824">
      <w:pPr>
        <w:shd w:val="clear" w:color="auto" w:fill="FFFFFF"/>
        <w:ind w:left="827"/>
        <w:rPr>
          <w:rFonts w:ascii="微软雅黑" w:eastAsia="微软雅黑" w:hAnsi="微软雅黑" w:hint="eastAsia"/>
          <w:bCs/>
          <w:sz w:val="24"/>
          <w:szCs w:val="24"/>
        </w:rPr>
      </w:pPr>
    </w:p>
    <w:p w:rsidR="00403824" w:rsidRPr="00403824" w:rsidRDefault="00403824" w:rsidP="00403824">
      <w:pPr>
        <w:shd w:val="clear" w:color="auto" w:fill="FFFFFF"/>
        <w:ind w:left="827"/>
        <w:rPr>
          <w:rFonts w:ascii="微软雅黑" w:eastAsia="微软雅黑" w:hAnsi="微软雅黑" w:hint="eastAsia"/>
          <w:bCs/>
          <w:sz w:val="24"/>
          <w:szCs w:val="24"/>
        </w:rPr>
      </w:pPr>
    </w:p>
    <w:p w:rsidR="00403824" w:rsidRPr="00403824" w:rsidRDefault="00403824" w:rsidP="00403824">
      <w:pPr>
        <w:shd w:val="clear" w:color="auto" w:fill="FFFFFF"/>
        <w:ind w:left="827"/>
        <w:rPr>
          <w:rFonts w:ascii="微软雅黑" w:eastAsia="微软雅黑" w:hAnsi="微软雅黑" w:hint="eastAsia"/>
          <w:bCs/>
          <w:sz w:val="24"/>
          <w:szCs w:val="24"/>
        </w:rPr>
      </w:pPr>
    </w:p>
    <w:p w:rsidR="00403824" w:rsidRDefault="00403824" w:rsidP="00403824">
      <w:pPr>
        <w:shd w:val="clear" w:color="auto" w:fill="FFFFFF"/>
        <w:ind w:left="827"/>
        <w:rPr>
          <w:rFonts w:ascii="微软雅黑" w:eastAsia="微软雅黑" w:hAnsi="微软雅黑" w:hint="eastAsia"/>
          <w:bCs/>
          <w:sz w:val="24"/>
          <w:szCs w:val="24"/>
        </w:rPr>
      </w:pPr>
    </w:p>
    <w:p w:rsidR="00403824" w:rsidRPr="00403824" w:rsidRDefault="00403824" w:rsidP="00403824">
      <w:pPr>
        <w:shd w:val="clear" w:color="auto" w:fill="FFFFFF"/>
        <w:rPr>
          <w:rFonts w:ascii="微软雅黑" w:eastAsia="微软雅黑" w:hAnsi="微软雅黑" w:hint="eastAsia"/>
          <w:b/>
          <w:sz w:val="30"/>
          <w:szCs w:val="30"/>
        </w:rPr>
      </w:pPr>
      <w:r w:rsidRPr="00403824">
        <w:rPr>
          <w:rFonts w:ascii="微软雅黑" w:eastAsia="微软雅黑" w:hAnsi="微软雅黑" w:hint="eastAsia"/>
          <w:b/>
          <w:sz w:val="30"/>
          <w:szCs w:val="30"/>
        </w:rPr>
        <w:t>6.</w:t>
      </w:r>
      <w:r>
        <w:rPr>
          <w:rFonts w:ascii="微软雅黑" w:eastAsia="微软雅黑" w:hAnsi="微软雅黑" w:hint="eastAsia"/>
          <w:b/>
          <w:sz w:val="30"/>
          <w:szCs w:val="30"/>
        </w:rPr>
        <w:t>22</w:t>
      </w:r>
      <w:r w:rsidRPr="00403824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403824" w:rsidRPr="00403824" w:rsidRDefault="00403824" w:rsidP="00403824">
      <w:p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>
        <w:rPr>
          <w:rFonts w:ascii="微软雅黑" w:eastAsia="微软雅黑" w:hAnsi="微软雅黑" w:hint="eastAsia"/>
          <w:bCs/>
          <w:sz w:val="24"/>
          <w:szCs w:val="24"/>
        </w:rPr>
        <w:t>【</w:t>
      </w:r>
      <w:r w:rsidRPr="00403824">
        <w:rPr>
          <w:rFonts w:ascii="微软雅黑" w:eastAsia="微软雅黑" w:hAnsi="微软雅黑" w:hint="eastAsia"/>
          <w:b/>
          <w:bCs/>
          <w:sz w:val="24"/>
          <w:szCs w:val="24"/>
        </w:rPr>
        <w:t>错中求解</w:t>
      </w:r>
      <w:r>
        <w:rPr>
          <w:rFonts w:ascii="微软雅黑" w:eastAsia="微软雅黑" w:hAnsi="微软雅黑" w:hint="eastAsia"/>
          <w:bCs/>
          <w:sz w:val="24"/>
          <w:szCs w:val="24"/>
        </w:rPr>
        <w:t>】</w:t>
      </w:r>
    </w:p>
    <w:p w:rsidR="00403824" w:rsidRPr="00403824" w:rsidRDefault="00403824" w:rsidP="00403824">
      <w:pPr>
        <w:numPr>
          <w:ilvl w:val="0"/>
          <w:numId w:val="25"/>
        </w:num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403824">
        <w:rPr>
          <w:rFonts w:ascii="微软雅黑" w:eastAsia="微软雅黑" w:hAnsi="微软雅黑" w:hint="eastAsia"/>
          <w:bCs/>
          <w:sz w:val="24"/>
          <w:szCs w:val="24"/>
        </w:rPr>
        <w:t>小华在计算一道题时，把一个数加上</w:t>
      </w:r>
      <w:r w:rsidRPr="00403824">
        <w:rPr>
          <w:rFonts w:ascii="微软雅黑" w:eastAsia="微软雅黑" w:hAnsi="微软雅黑"/>
          <w:bCs/>
          <w:sz w:val="24"/>
          <w:szCs w:val="24"/>
        </w:rPr>
        <w:t>4</w:t>
      </w:r>
      <w:r w:rsidRPr="00403824">
        <w:rPr>
          <w:rFonts w:ascii="微软雅黑" w:eastAsia="微软雅黑" w:hAnsi="微软雅黑" w:hint="eastAsia"/>
          <w:bCs/>
          <w:sz w:val="24"/>
          <w:szCs w:val="24"/>
        </w:rPr>
        <w:t>乘</w:t>
      </w:r>
      <w:r w:rsidRPr="00403824">
        <w:rPr>
          <w:rFonts w:ascii="微软雅黑" w:eastAsia="微软雅黑" w:hAnsi="微软雅黑"/>
          <w:bCs/>
          <w:sz w:val="24"/>
          <w:szCs w:val="24"/>
        </w:rPr>
        <w:t>2</w:t>
      </w:r>
      <w:r w:rsidRPr="00403824">
        <w:rPr>
          <w:rFonts w:ascii="微软雅黑" w:eastAsia="微软雅黑" w:hAnsi="微软雅黑" w:hint="eastAsia"/>
          <w:bCs/>
          <w:sz w:val="24"/>
          <w:szCs w:val="24"/>
        </w:rPr>
        <w:t>看作了乘</w:t>
      </w:r>
      <w:r w:rsidRPr="00403824">
        <w:rPr>
          <w:rFonts w:ascii="微软雅黑" w:eastAsia="微软雅黑" w:hAnsi="微软雅黑"/>
          <w:bCs/>
          <w:sz w:val="24"/>
          <w:szCs w:val="24"/>
        </w:rPr>
        <w:t>2</w:t>
      </w:r>
      <w:r w:rsidRPr="00403824">
        <w:rPr>
          <w:rFonts w:ascii="微软雅黑" w:eastAsia="微软雅黑" w:hAnsi="微软雅黑" w:hint="eastAsia"/>
          <w:bCs/>
          <w:sz w:val="24"/>
          <w:szCs w:val="24"/>
        </w:rPr>
        <w:t>加上</w:t>
      </w:r>
      <w:r w:rsidRPr="00403824">
        <w:rPr>
          <w:rFonts w:ascii="微软雅黑" w:eastAsia="微软雅黑" w:hAnsi="微软雅黑"/>
          <w:bCs/>
          <w:sz w:val="24"/>
          <w:szCs w:val="24"/>
        </w:rPr>
        <w:t>4</w:t>
      </w:r>
      <w:r w:rsidRPr="00403824">
        <w:rPr>
          <w:rFonts w:ascii="微软雅黑" w:eastAsia="微软雅黑" w:hAnsi="微软雅黑" w:hint="eastAsia"/>
          <w:bCs/>
          <w:sz w:val="24"/>
          <w:szCs w:val="24"/>
        </w:rPr>
        <w:t>，得数为</w:t>
      </w:r>
      <w:r w:rsidRPr="00403824">
        <w:rPr>
          <w:rFonts w:ascii="微软雅黑" w:eastAsia="微软雅黑" w:hAnsi="微软雅黑"/>
          <w:bCs/>
          <w:sz w:val="24"/>
          <w:szCs w:val="24"/>
        </w:rPr>
        <w:t>40</w:t>
      </w:r>
      <w:r w:rsidRPr="00403824">
        <w:rPr>
          <w:rFonts w:ascii="微软雅黑" w:eastAsia="微软雅黑" w:hAnsi="微软雅黑" w:hint="eastAsia"/>
          <w:bCs/>
          <w:sz w:val="24"/>
          <w:szCs w:val="24"/>
        </w:rPr>
        <w:t>。正确的得数是多少？</w:t>
      </w:r>
    </w:p>
    <w:p w:rsidR="00403824" w:rsidRPr="00403824" w:rsidRDefault="00403824" w:rsidP="00403824">
      <w:pPr>
        <w:shd w:val="clear" w:color="auto" w:fill="FFFFFF"/>
        <w:ind w:left="827"/>
        <w:rPr>
          <w:rFonts w:ascii="微软雅黑" w:eastAsia="微软雅黑" w:hAnsi="微软雅黑"/>
          <w:bCs/>
          <w:sz w:val="24"/>
          <w:szCs w:val="24"/>
        </w:rPr>
      </w:pPr>
      <w:r w:rsidRPr="00403824">
        <w:rPr>
          <w:rFonts w:ascii="微软雅黑" w:eastAsia="微软雅黑" w:hAnsi="微软雅黑" w:hint="eastAsia"/>
          <w:bCs/>
          <w:sz w:val="24"/>
          <w:szCs w:val="24"/>
        </w:rPr>
        <w:t>【详解】某数是：（</w:t>
      </w:r>
      <w:r w:rsidRPr="00403824">
        <w:rPr>
          <w:rFonts w:ascii="微软雅黑" w:eastAsia="微软雅黑" w:hAnsi="微软雅黑"/>
          <w:bCs/>
          <w:sz w:val="24"/>
          <w:szCs w:val="24"/>
        </w:rPr>
        <w:t>40</w:t>
      </w:r>
      <w:r w:rsidRPr="00403824">
        <w:rPr>
          <w:rFonts w:ascii="微软雅黑" w:eastAsia="微软雅黑" w:hAnsi="微软雅黑" w:hint="eastAsia"/>
          <w:bCs/>
          <w:sz w:val="24"/>
          <w:szCs w:val="24"/>
        </w:rPr>
        <w:t>－</w:t>
      </w:r>
      <w:r w:rsidRPr="00403824">
        <w:rPr>
          <w:rFonts w:ascii="微软雅黑" w:eastAsia="微软雅黑" w:hAnsi="微软雅黑"/>
          <w:bCs/>
          <w:sz w:val="24"/>
          <w:szCs w:val="24"/>
        </w:rPr>
        <w:t>4</w:t>
      </w:r>
      <w:r w:rsidRPr="00403824">
        <w:rPr>
          <w:rFonts w:ascii="微软雅黑" w:eastAsia="微软雅黑" w:hAnsi="微软雅黑" w:hint="eastAsia"/>
          <w:bCs/>
          <w:sz w:val="24"/>
          <w:szCs w:val="24"/>
        </w:rPr>
        <w:t>）</w:t>
      </w:r>
      <w:r w:rsidRPr="00403824">
        <w:rPr>
          <w:rFonts w:ascii="微软雅黑" w:eastAsia="微软雅黑" w:hAnsi="微软雅黑"/>
          <w:bCs/>
          <w:sz w:val="24"/>
          <w:szCs w:val="24"/>
        </w:rPr>
        <w:t>÷2 = 18</w:t>
      </w:r>
    </w:p>
    <w:p w:rsidR="00403824" w:rsidRDefault="00403824" w:rsidP="00403824">
      <w:pPr>
        <w:shd w:val="clear" w:color="auto" w:fill="FFFFFF"/>
        <w:ind w:left="827"/>
        <w:rPr>
          <w:rFonts w:ascii="微软雅黑" w:eastAsia="微软雅黑" w:hAnsi="微软雅黑" w:hint="eastAsia"/>
          <w:bCs/>
          <w:sz w:val="24"/>
          <w:szCs w:val="24"/>
        </w:rPr>
      </w:pPr>
      <w:r w:rsidRPr="00403824">
        <w:rPr>
          <w:rFonts w:ascii="微软雅黑" w:eastAsia="微软雅黑" w:hAnsi="微软雅黑" w:hint="eastAsia"/>
          <w:bCs/>
          <w:sz w:val="24"/>
          <w:szCs w:val="24"/>
        </w:rPr>
        <w:t>正确的结果是：（</w:t>
      </w:r>
      <w:r w:rsidRPr="00403824">
        <w:rPr>
          <w:rFonts w:ascii="微软雅黑" w:eastAsia="微软雅黑" w:hAnsi="微软雅黑"/>
          <w:bCs/>
          <w:sz w:val="24"/>
          <w:szCs w:val="24"/>
        </w:rPr>
        <w:t>18</w:t>
      </w:r>
      <w:r w:rsidRPr="00403824">
        <w:rPr>
          <w:rFonts w:ascii="微软雅黑" w:eastAsia="微软雅黑" w:hAnsi="微软雅黑" w:hint="eastAsia"/>
          <w:bCs/>
          <w:sz w:val="24"/>
          <w:szCs w:val="24"/>
        </w:rPr>
        <w:t>＋</w:t>
      </w:r>
      <w:r w:rsidRPr="00403824">
        <w:rPr>
          <w:rFonts w:ascii="微软雅黑" w:eastAsia="微软雅黑" w:hAnsi="微软雅黑"/>
          <w:bCs/>
          <w:sz w:val="24"/>
          <w:szCs w:val="24"/>
        </w:rPr>
        <w:t>4</w:t>
      </w:r>
      <w:r w:rsidRPr="00403824">
        <w:rPr>
          <w:rFonts w:ascii="微软雅黑" w:eastAsia="微软雅黑" w:hAnsi="微软雅黑" w:hint="eastAsia"/>
          <w:bCs/>
          <w:sz w:val="24"/>
          <w:szCs w:val="24"/>
        </w:rPr>
        <w:t>）</w:t>
      </w:r>
      <w:r w:rsidRPr="00403824">
        <w:rPr>
          <w:rFonts w:ascii="微软雅黑" w:eastAsia="微软雅黑" w:hAnsi="微软雅黑"/>
          <w:bCs/>
          <w:sz w:val="24"/>
          <w:szCs w:val="24"/>
        </w:rPr>
        <w:t>×2 = 44</w:t>
      </w:r>
    </w:p>
    <w:p w:rsidR="00403824" w:rsidRPr="00403824" w:rsidRDefault="00403824" w:rsidP="00403824">
      <w:pPr>
        <w:shd w:val="clear" w:color="auto" w:fill="FFFFFF"/>
        <w:ind w:left="827"/>
        <w:rPr>
          <w:rFonts w:ascii="微软雅黑" w:eastAsia="微软雅黑" w:hAnsi="微软雅黑"/>
          <w:bCs/>
          <w:sz w:val="24"/>
          <w:szCs w:val="24"/>
        </w:rPr>
      </w:pPr>
    </w:p>
    <w:p w:rsidR="00403824" w:rsidRPr="00403824" w:rsidRDefault="00403824" w:rsidP="00403824">
      <w:pPr>
        <w:numPr>
          <w:ilvl w:val="0"/>
          <w:numId w:val="25"/>
        </w:numPr>
        <w:shd w:val="clear" w:color="auto" w:fill="FFFFFF"/>
        <w:rPr>
          <w:rFonts w:ascii="微软雅黑" w:eastAsia="微软雅黑" w:hAnsi="微软雅黑" w:hint="eastAsia"/>
          <w:bCs/>
          <w:sz w:val="24"/>
          <w:szCs w:val="24"/>
        </w:rPr>
      </w:pPr>
      <w:r w:rsidRPr="00403824">
        <w:rPr>
          <w:rFonts w:ascii="微软雅黑" w:eastAsia="微软雅黑" w:hAnsi="微软雅黑" w:hint="eastAsia"/>
          <w:bCs/>
          <w:sz w:val="24"/>
          <w:szCs w:val="24"/>
        </w:rPr>
        <w:t>小红在计算有余数除法时，把被除数113错写成131，这样商比原来多2，但余数恰好相同。正确的除数和余数是多少？</w:t>
      </w:r>
    </w:p>
    <w:p w:rsidR="00403824" w:rsidRPr="00403824" w:rsidRDefault="00403824" w:rsidP="00403824">
      <w:pPr>
        <w:shd w:val="clear" w:color="auto" w:fill="FFFFFF"/>
        <w:ind w:left="827"/>
        <w:rPr>
          <w:rFonts w:ascii="微软雅黑" w:eastAsia="微软雅黑" w:hAnsi="微软雅黑"/>
          <w:bCs/>
          <w:sz w:val="24"/>
          <w:szCs w:val="24"/>
        </w:rPr>
      </w:pPr>
      <w:r w:rsidRPr="00403824">
        <w:rPr>
          <w:rFonts w:ascii="微软雅黑" w:eastAsia="微软雅黑" w:hAnsi="微软雅黑" w:hint="eastAsia"/>
          <w:bCs/>
          <w:sz w:val="24"/>
          <w:szCs w:val="24"/>
        </w:rPr>
        <w:t>【详解】除数是：（</w:t>
      </w:r>
      <w:r w:rsidRPr="00403824">
        <w:rPr>
          <w:rFonts w:ascii="微软雅黑" w:eastAsia="微软雅黑" w:hAnsi="微软雅黑"/>
          <w:bCs/>
          <w:sz w:val="24"/>
          <w:szCs w:val="24"/>
        </w:rPr>
        <w:t>131</w:t>
      </w:r>
      <w:r w:rsidRPr="00403824">
        <w:rPr>
          <w:rFonts w:ascii="微软雅黑" w:eastAsia="微软雅黑" w:hAnsi="微软雅黑" w:hint="eastAsia"/>
          <w:bCs/>
          <w:sz w:val="24"/>
          <w:szCs w:val="24"/>
        </w:rPr>
        <w:t>－</w:t>
      </w:r>
      <w:r w:rsidRPr="00403824">
        <w:rPr>
          <w:rFonts w:ascii="微软雅黑" w:eastAsia="微软雅黑" w:hAnsi="微软雅黑"/>
          <w:bCs/>
          <w:sz w:val="24"/>
          <w:szCs w:val="24"/>
        </w:rPr>
        <w:t>113</w:t>
      </w:r>
      <w:r w:rsidRPr="00403824">
        <w:rPr>
          <w:rFonts w:ascii="微软雅黑" w:eastAsia="微软雅黑" w:hAnsi="微软雅黑" w:hint="eastAsia"/>
          <w:bCs/>
          <w:sz w:val="24"/>
          <w:szCs w:val="24"/>
        </w:rPr>
        <w:t>）</w:t>
      </w:r>
      <w:r w:rsidRPr="00403824">
        <w:rPr>
          <w:rFonts w:ascii="微软雅黑" w:eastAsia="微软雅黑" w:hAnsi="微软雅黑"/>
          <w:bCs/>
          <w:sz w:val="24"/>
          <w:szCs w:val="24"/>
        </w:rPr>
        <w:t>÷2 = 9</w:t>
      </w:r>
    </w:p>
    <w:p w:rsidR="00403824" w:rsidRPr="00403824" w:rsidRDefault="00403824" w:rsidP="00403824">
      <w:pPr>
        <w:shd w:val="clear" w:color="auto" w:fill="FFFFFF"/>
        <w:ind w:left="827"/>
        <w:rPr>
          <w:rFonts w:ascii="微软雅黑" w:eastAsia="微软雅黑" w:hAnsi="微软雅黑"/>
          <w:bCs/>
          <w:sz w:val="24"/>
          <w:szCs w:val="24"/>
        </w:rPr>
      </w:pPr>
      <w:r w:rsidRPr="00403824">
        <w:rPr>
          <w:rFonts w:ascii="微软雅黑" w:eastAsia="微软雅黑" w:hAnsi="微软雅黑" w:hint="eastAsia"/>
          <w:bCs/>
          <w:sz w:val="24"/>
          <w:szCs w:val="24"/>
        </w:rPr>
        <w:t>余数是：</w:t>
      </w:r>
      <w:r w:rsidRPr="00403824">
        <w:rPr>
          <w:rFonts w:ascii="微软雅黑" w:eastAsia="微软雅黑" w:hAnsi="微软雅黑"/>
          <w:bCs/>
          <w:sz w:val="24"/>
          <w:szCs w:val="24"/>
        </w:rPr>
        <w:t>113÷9 = 12……5</w:t>
      </w:r>
    </w:p>
    <w:p w:rsidR="00403824" w:rsidRPr="00403824" w:rsidRDefault="00403824" w:rsidP="00403824">
      <w:pPr>
        <w:shd w:val="clear" w:color="auto" w:fill="FFFFFF"/>
        <w:ind w:left="827"/>
        <w:rPr>
          <w:rFonts w:ascii="微软雅黑" w:eastAsia="微软雅黑" w:hAnsi="微软雅黑"/>
          <w:bCs/>
          <w:sz w:val="24"/>
          <w:szCs w:val="24"/>
        </w:rPr>
      </w:pPr>
      <w:r w:rsidRPr="00403824">
        <w:rPr>
          <w:rFonts w:ascii="微软雅黑" w:eastAsia="微软雅黑" w:hAnsi="微软雅黑" w:hint="eastAsia"/>
          <w:bCs/>
          <w:sz w:val="24"/>
          <w:szCs w:val="24"/>
        </w:rPr>
        <w:t>答：正确的除数是</w:t>
      </w:r>
      <w:r w:rsidRPr="00403824">
        <w:rPr>
          <w:rFonts w:ascii="微软雅黑" w:eastAsia="微软雅黑" w:hAnsi="微软雅黑"/>
          <w:bCs/>
          <w:sz w:val="24"/>
          <w:szCs w:val="24"/>
        </w:rPr>
        <w:t>9</w:t>
      </w:r>
      <w:r w:rsidRPr="00403824">
        <w:rPr>
          <w:rFonts w:ascii="微软雅黑" w:eastAsia="微软雅黑" w:hAnsi="微软雅黑" w:hint="eastAsia"/>
          <w:bCs/>
          <w:sz w:val="24"/>
          <w:szCs w:val="24"/>
        </w:rPr>
        <w:t>，余数是</w:t>
      </w:r>
      <w:r w:rsidRPr="00403824">
        <w:rPr>
          <w:rFonts w:ascii="微软雅黑" w:eastAsia="微软雅黑" w:hAnsi="微软雅黑"/>
          <w:bCs/>
          <w:sz w:val="24"/>
          <w:szCs w:val="24"/>
        </w:rPr>
        <w:t>5</w:t>
      </w:r>
      <w:r w:rsidRPr="00403824">
        <w:rPr>
          <w:rFonts w:ascii="微软雅黑" w:eastAsia="微软雅黑" w:hAnsi="微软雅黑" w:hint="eastAsia"/>
          <w:bCs/>
          <w:sz w:val="24"/>
          <w:szCs w:val="24"/>
        </w:rPr>
        <w:t>。</w:t>
      </w:r>
    </w:p>
    <w:sectPr w:rsidR="00403824" w:rsidRPr="00403824" w:rsidSect="00A1122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55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23CB" w:rsidRDefault="008223CB" w:rsidP="003738DD">
      <w:pPr>
        <w:ind w:left="827"/>
      </w:pPr>
      <w:r>
        <w:separator/>
      </w:r>
    </w:p>
  </w:endnote>
  <w:endnote w:type="continuationSeparator" w:id="1">
    <w:p w:rsidR="008223CB" w:rsidRDefault="008223CB" w:rsidP="003738DD">
      <w:pPr>
        <w:ind w:left="8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方正少儿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4"/>
      <w:ind w:left="827"/>
      <w:jc w:val="center"/>
      <w:rPr>
        <w:rFonts w:asciiTheme="minorEastAsia" w:hAnsiTheme="minorEastAsia"/>
        <w:sz w:val="21"/>
        <w:szCs w:val="21"/>
      </w:rPr>
    </w:pPr>
    <w:r w:rsidRPr="003738DD">
      <w:rPr>
        <w:rFonts w:asciiTheme="minorEastAsia" w:hAnsiTheme="minorEastAsia" w:hint="eastAsia"/>
        <w:sz w:val="21"/>
        <w:szCs w:val="21"/>
      </w:rPr>
      <w:t>E度教育网：www.eduu.com</w:t>
    </w:r>
  </w:p>
  <w:p w:rsidR="003738DD" w:rsidRDefault="003738DD" w:rsidP="003738DD">
    <w:pPr>
      <w:pStyle w:val="a4"/>
      <w:ind w:left="82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23CB" w:rsidRDefault="008223CB" w:rsidP="003738DD">
      <w:pPr>
        <w:ind w:left="827"/>
      </w:pPr>
      <w:r>
        <w:separator/>
      </w:r>
    </w:p>
  </w:footnote>
  <w:footnote w:type="continuationSeparator" w:id="1">
    <w:p w:rsidR="008223CB" w:rsidRDefault="008223CB" w:rsidP="003738DD">
      <w:pPr>
        <w:ind w:left="827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3"/>
      <w:ind w:leftChars="0" w:left="0"/>
      <w:jc w:val="both"/>
    </w:pPr>
    <w:r>
      <w:rPr>
        <w:rFonts w:hint="eastAsia"/>
        <w:noProof/>
      </w:rPr>
      <w:drawing>
        <wp:inline distT="0" distB="0" distL="0" distR="0">
          <wp:extent cx="1676400" cy="542925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singleLevel"/>
    <w:tmpl w:val="00000000"/>
    <w:lvl w:ilvl="0">
      <w:start w:val="2"/>
      <w:numFmt w:val="chineseCounting"/>
      <w:suff w:val="nothing"/>
      <w:lvlText w:val="%1、"/>
      <w:lvlJc w:val="left"/>
    </w:lvl>
  </w:abstractNum>
  <w:abstractNum w:abstractNumId="1">
    <w:nsid w:val="00000002"/>
    <w:multiLevelType w:val="singleLevel"/>
    <w:tmpl w:val="00000002"/>
    <w:lvl w:ilvl="0">
      <w:start w:val="2"/>
      <w:numFmt w:val="decimal"/>
      <w:suff w:val="space"/>
      <w:lvlText w:val="%1、"/>
      <w:lvlJc w:val="left"/>
    </w:lvl>
  </w:abstractNum>
  <w:abstractNum w:abstractNumId="2">
    <w:nsid w:val="00000003"/>
    <w:multiLevelType w:val="singleLevel"/>
    <w:tmpl w:val="00000003"/>
    <w:lvl w:ilvl="0">
      <w:start w:val="1"/>
      <w:numFmt w:val="decimal"/>
      <w:suff w:val="nothing"/>
      <w:lvlText w:val="%1、"/>
      <w:lvlJc w:val="left"/>
    </w:lvl>
  </w:abstractNum>
  <w:abstractNum w:abstractNumId="3">
    <w:nsid w:val="0000000A"/>
    <w:multiLevelType w:val="singleLevel"/>
    <w:tmpl w:val="0000000A"/>
    <w:lvl w:ilvl="0">
      <w:start w:val="1"/>
      <w:numFmt w:val="chineseCounting"/>
      <w:suff w:val="nothing"/>
      <w:lvlText w:val="%1、"/>
      <w:lvlJc w:val="left"/>
    </w:lvl>
  </w:abstractNum>
  <w:abstractNum w:abstractNumId="4">
    <w:nsid w:val="01651D53"/>
    <w:multiLevelType w:val="hybridMultilevel"/>
    <w:tmpl w:val="2424F30A"/>
    <w:lvl w:ilvl="0" w:tplc="10CCBD24">
      <w:start w:val="10"/>
      <w:numFmt w:val="decimal"/>
      <w:lvlText w:val="【例%1】"/>
      <w:lvlJc w:val="left"/>
      <w:pPr>
        <w:tabs>
          <w:tab w:val="num" w:pos="851"/>
        </w:tabs>
        <w:ind w:left="851" w:hanging="851"/>
      </w:pPr>
      <w:rPr>
        <w:rFonts w:ascii="Times New Roman" w:eastAsia="宋体" w:hAnsi="Times New Roman" w:hint="default"/>
        <w:b/>
        <w:i w:val="0"/>
        <w:sz w:val="21"/>
        <w:szCs w:val="21"/>
        <w:lang w:val="en-US"/>
      </w:rPr>
    </w:lvl>
    <w:lvl w:ilvl="1" w:tplc="8DF68CA8">
      <w:start w:val="10"/>
      <w:numFmt w:val="none"/>
      <w:lvlText w:val="［拓展］"/>
      <w:lvlJc w:val="left"/>
      <w:pPr>
        <w:tabs>
          <w:tab w:val="num" w:pos="851"/>
        </w:tabs>
        <w:ind w:left="851" w:hanging="851"/>
      </w:pPr>
      <w:rPr>
        <w:rFonts w:eastAsia="宋体" w:cs="Times New Roman" w:hint="eastAsia"/>
        <w:b/>
        <w:i w:val="0"/>
        <w:color w:val="auto"/>
        <w:sz w:val="21"/>
        <w:szCs w:val="21"/>
        <w:lang w:val="en-US"/>
      </w:rPr>
    </w:lvl>
    <w:lvl w:ilvl="2" w:tplc="08C8407C">
      <w:start w:val="10"/>
      <w:numFmt w:val="none"/>
      <w:lvlText w:val="［分析］"/>
      <w:lvlJc w:val="left"/>
      <w:pPr>
        <w:tabs>
          <w:tab w:val="num" w:pos="851"/>
        </w:tabs>
        <w:ind w:left="851" w:hanging="851"/>
      </w:pPr>
      <w:rPr>
        <w:rFonts w:eastAsia="楷体_GB2312" w:cs="Times New Roman" w:hint="eastAsia"/>
        <w:b/>
        <w:i w:val="0"/>
        <w:color w:val="auto"/>
        <w:sz w:val="21"/>
        <w:szCs w:val="21"/>
        <w:lang w:val="en-US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03894D40"/>
    <w:multiLevelType w:val="hybridMultilevel"/>
    <w:tmpl w:val="D616AC1E"/>
    <w:lvl w:ilvl="0" w:tplc="49BAB654">
      <w:start w:val="1"/>
      <w:numFmt w:val="none"/>
      <w:lvlText w:val="［拓展］"/>
      <w:lvlJc w:val="left"/>
      <w:pPr>
        <w:tabs>
          <w:tab w:val="num" w:pos="851"/>
        </w:tabs>
        <w:ind w:left="851" w:hanging="851"/>
      </w:pPr>
      <w:rPr>
        <w:rFonts w:eastAsia="宋体" w:cs="Times New Roman" w:hint="eastAsia"/>
        <w:b/>
        <w:i w:val="0"/>
        <w:color w:val="auto"/>
        <w:sz w:val="21"/>
        <w:szCs w:val="21"/>
      </w:rPr>
    </w:lvl>
    <w:lvl w:ilvl="1" w:tplc="EDDEEE72">
      <w:start w:val="1"/>
      <w:numFmt w:val="none"/>
      <w:lvlText w:val="［分析］"/>
      <w:lvlJc w:val="left"/>
      <w:pPr>
        <w:tabs>
          <w:tab w:val="num" w:pos="851"/>
        </w:tabs>
        <w:ind w:left="851" w:hanging="851"/>
      </w:pPr>
      <w:rPr>
        <w:rFonts w:eastAsia="楷体_GB2312" w:cs="Times New Roman" w:hint="eastAsia"/>
        <w:b/>
        <w:i w:val="0"/>
        <w:color w:val="auto"/>
        <w:sz w:val="21"/>
        <w:szCs w:val="21"/>
      </w:rPr>
    </w:lvl>
    <w:lvl w:ilvl="2" w:tplc="046CF1C0">
      <w:start w:val="10"/>
      <w:numFmt w:val="decimal"/>
      <w:lvlText w:val="【例%3】"/>
      <w:lvlJc w:val="left"/>
      <w:pPr>
        <w:tabs>
          <w:tab w:val="num" w:pos="851"/>
        </w:tabs>
        <w:ind w:left="851" w:hanging="851"/>
      </w:pPr>
      <w:rPr>
        <w:rFonts w:ascii="Times New Roman" w:eastAsia="宋体" w:hAnsi="Times New Roman" w:hint="default"/>
        <w:b/>
        <w:i w:val="0"/>
        <w:color w:val="auto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03BA13DB"/>
    <w:multiLevelType w:val="hybridMultilevel"/>
    <w:tmpl w:val="3C54BEB8"/>
    <w:lvl w:ilvl="0" w:tplc="A87AD8F6">
      <w:start w:val="1"/>
      <w:numFmt w:val="decimal"/>
      <w:lvlText w:val="%1．"/>
      <w:lvlJc w:val="left"/>
      <w:pPr>
        <w:tabs>
          <w:tab w:val="num" w:pos="851"/>
        </w:tabs>
        <w:ind w:left="851" w:hanging="567"/>
      </w:pPr>
      <w:rPr>
        <w:rFonts w:ascii="Times New Roman" w:eastAsia="宋体" w:hAnsi="Times New Roman" w:cs="Times New Roman" w:hint="default"/>
        <w:b/>
        <w:i w:val="0"/>
        <w:sz w:val="21"/>
        <w:szCs w:val="21"/>
      </w:rPr>
    </w:lvl>
    <w:lvl w:ilvl="1" w:tplc="3E20AF36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Times New Roman" w:cs="Times New Roman" w:hint="eastAsia"/>
        <w:b/>
        <w:i w:val="0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044D1E97"/>
    <w:multiLevelType w:val="hybridMultilevel"/>
    <w:tmpl w:val="1D70AE08"/>
    <w:lvl w:ilvl="0" w:tplc="9538061C">
      <w:start w:val="1"/>
      <w:numFmt w:val="decimal"/>
      <w:lvlText w:val="%1．"/>
      <w:lvlJc w:val="left"/>
      <w:pPr>
        <w:tabs>
          <w:tab w:val="num" w:pos="851"/>
        </w:tabs>
        <w:ind w:left="851" w:hanging="567"/>
      </w:pPr>
      <w:rPr>
        <w:rFonts w:ascii="Times New Roman" w:eastAsia="宋体" w:hAnsi="Times New Roman" w:cs="Times New Roman" w:hint="default"/>
        <w:b/>
        <w:i w:val="0"/>
        <w:sz w:val="21"/>
        <w:szCs w:val="21"/>
      </w:rPr>
    </w:lvl>
    <w:lvl w:ilvl="1" w:tplc="A98E17F2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Times New Roman" w:cs="Times New Roman" w:hint="eastAsia"/>
        <w:b/>
        <w:i w:val="0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072A1859"/>
    <w:multiLevelType w:val="hybridMultilevel"/>
    <w:tmpl w:val="AA7C075C"/>
    <w:lvl w:ilvl="0" w:tplc="BD586D08">
      <w:start w:val="1"/>
      <w:numFmt w:val="none"/>
      <w:pStyle w:val="3"/>
      <w:lvlText w:val="【解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宋体" w:cs="宋体" w:hint="eastAsia"/>
        <w:b w:val="0"/>
        <w:i w:val="0"/>
        <w:color w:val="000000"/>
        <w:kern w:val="2"/>
        <w:sz w:val="21"/>
        <w:szCs w:val="21"/>
        <w:lang w:val="en-US"/>
      </w:rPr>
    </w:lvl>
    <w:lvl w:ilvl="1" w:tplc="B4ACAEBE">
      <w:start w:val="1"/>
      <w:numFmt w:val="decimal"/>
      <w:lvlText w:val="习题 %2."/>
      <w:lvlJc w:val="left"/>
      <w:pPr>
        <w:tabs>
          <w:tab w:val="num" w:pos="851"/>
        </w:tabs>
        <w:ind w:left="851" w:hanging="851"/>
      </w:pPr>
      <w:rPr>
        <w:rFonts w:ascii="宋体" w:eastAsia="宋体" w:hAnsi="宋体" w:hint="eastAsia"/>
        <w:b/>
        <w:i w:val="0"/>
        <w:color w:val="auto"/>
        <w:sz w:val="21"/>
        <w:szCs w:val="21"/>
      </w:rPr>
    </w:lvl>
    <w:lvl w:ilvl="2" w:tplc="BB82EF18">
      <w:start w:val="1"/>
      <w:numFmt w:val="decimal"/>
      <w:lvlText w:val="【例 %3】"/>
      <w:lvlJc w:val="left"/>
      <w:pPr>
        <w:tabs>
          <w:tab w:val="num" w:pos="1691"/>
        </w:tabs>
        <w:ind w:left="1691" w:hanging="851"/>
      </w:pPr>
      <w:rPr>
        <w:rFonts w:ascii="宋体" w:eastAsia="宋体" w:hAnsi="宋体" w:cs="Times New Roman" w:hint="default"/>
        <w:b/>
        <w:i w:val="0"/>
        <w:color w:val="auto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087108A5"/>
    <w:multiLevelType w:val="hybridMultilevel"/>
    <w:tmpl w:val="83E8FA70"/>
    <w:lvl w:ilvl="0" w:tplc="B91ACC8E">
      <w:start w:val="1"/>
      <w:numFmt w:val="decimal"/>
      <w:lvlText w:val="%1."/>
      <w:lvlJc w:val="left"/>
      <w:pPr>
        <w:tabs>
          <w:tab w:val="num" w:pos="851"/>
        </w:tabs>
        <w:ind w:left="851" w:hanging="567"/>
      </w:pPr>
      <w:rPr>
        <w:rFonts w:hint="eastAsia"/>
        <w:b/>
        <w:i w:val="0"/>
      </w:rPr>
    </w:lvl>
    <w:lvl w:ilvl="1" w:tplc="245898B2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Times New Roman" w:cs="Times New Roman" w:hint="eastAsia"/>
        <w:b/>
        <w:i w:val="0"/>
        <w:color w:val="auto"/>
        <w:sz w:val="21"/>
        <w:szCs w:val="21"/>
        <w:lang w:val="en-US"/>
      </w:rPr>
    </w:lvl>
    <w:lvl w:ilvl="2" w:tplc="365847A0">
      <w:start w:val="1"/>
      <w:numFmt w:val="none"/>
      <w:lvlText w:val="［分析］"/>
      <w:lvlJc w:val="left"/>
      <w:pPr>
        <w:tabs>
          <w:tab w:val="num" w:pos="851"/>
        </w:tabs>
        <w:ind w:left="1134" w:hanging="850"/>
      </w:pPr>
      <w:rPr>
        <w:rFonts w:eastAsia="楷体_GB2312" w:hint="eastAsia"/>
        <w:b/>
        <w:i w:val="0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14F41189"/>
    <w:multiLevelType w:val="hybridMultilevel"/>
    <w:tmpl w:val="7FB6E12A"/>
    <w:lvl w:ilvl="0" w:tplc="4ADC4BAC">
      <w:start w:val="1"/>
      <w:numFmt w:val="none"/>
      <w:lvlText w:val="【例10】"/>
      <w:lvlJc w:val="left"/>
      <w:pPr>
        <w:tabs>
          <w:tab w:val="num" w:pos="567"/>
        </w:tabs>
        <w:ind w:left="851" w:hanging="851"/>
      </w:pPr>
      <w:rPr>
        <w:rFonts w:ascii="Times New Roman" w:eastAsia="宋体" w:hAnsi="Times New Roman" w:hint="default"/>
        <w:b/>
        <w:i w:val="0"/>
        <w:sz w:val="21"/>
        <w:szCs w:val="21"/>
      </w:rPr>
    </w:lvl>
    <w:lvl w:ilvl="1" w:tplc="B9F80B0E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sz w:val="21"/>
        <w:szCs w:val="21"/>
      </w:rPr>
    </w:lvl>
    <w:lvl w:ilvl="2" w:tplc="EAB4B676">
      <w:start w:val="1"/>
      <w:numFmt w:val="none"/>
      <w:lvlText w:val="［铺垫］"/>
      <w:lvlJc w:val="left"/>
      <w:pPr>
        <w:tabs>
          <w:tab w:val="num" w:pos="567"/>
        </w:tabs>
        <w:ind w:left="851" w:hanging="851"/>
      </w:pPr>
      <w:rPr>
        <w:rFonts w:eastAsia="宋体" w:hint="eastAsia"/>
        <w:b/>
        <w:i w:val="0"/>
        <w:sz w:val="21"/>
        <w:szCs w:val="21"/>
      </w:rPr>
    </w:lvl>
    <w:lvl w:ilvl="3" w:tplc="A39C153A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sz w:val="21"/>
        <w:szCs w:val="21"/>
      </w:rPr>
    </w:lvl>
    <w:lvl w:ilvl="4" w:tplc="7AA20378">
      <w:start w:val="1"/>
      <w:numFmt w:val="none"/>
      <w:lvlText w:val="［拓展］"/>
      <w:lvlJc w:val="left"/>
      <w:pPr>
        <w:tabs>
          <w:tab w:val="num" w:pos="567"/>
        </w:tabs>
        <w:ind w:left="851" w:hanging="851"/>
      </w:pPr>
      <w:rPr>
        <w:rFonts w:eastAsia="宋体" w:hint="eastAsia"/>
        <w:b/>
        <w:i w:val="0"/>
        <w:sz w:val="21"/>
        <w:szCs w:val="21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18680D9A"/>
    <w:multiLevelType w:val="hybridMultilevel"/>
    <w:tmpl w:val="EA704C50"/>
    <w:lvl w:ilvl="0" w:tplc="07C42B86">
      <w:start w:val="10"/>
      <w:numFmt w:val="decimal"/>
      <w:lvlText w:val="【例%1】"/>
      <w:lvlJc w:val="left"/>
      <w:pPr>
        <w:tabs>
          <w:tab w:val="num" w:pos="851"/>
        </w:tabs>
        <w:ind w:left="851" w:hanging="851"/>
      </w:pPr>
      <w:rPr>
        <w:rFonts w:ascii="Times New Roman" w:eastAsia="宋体" w:hAnsi="Times New Roman" w:hint="default"/>
        <w:b/>
        <w:i w:val="0"/>
        <w:sz w:val="21"/>
        <w:szCs w:val="21"/>
      </w:rPr>
    </w:lvl>
    <w:lvl w:ilvl="1" w:tplc="82A214BC">
      <w:start w:val="10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Times New Roman" w:cs="Times New Roman" w:hint="eastAsia"/>
        <w:b/>
        <w:i w:val="0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1D2E1796"/>
    <w:multiLevelType w:val="hybridMultilevel"/>
    <w:tmpl w:val="A6DA8710"/>
    <w:lvl w:ilvl="0" w:tplc="34808DE4">
      <w:start w:val="1"/>
      <w:numFmt w:val="none"/>
      <w:lvlText w:val="［铺垫］"/>
      <w:lvlJc w:val="left"/>
      <w:pPr>
        <w:tabs>
          <w:tab w:val="num" w:pos="851"/>
        </w:tabs>
        <w:ind w:left="851" w:hanging="851"/>
      </w:pPr>
      <w:rPr>
        <w:rFonts w:eastAsia="宋体" w:cs="Times New Roman" w:hint="eastAsia"/>
        <w:b/>
        <w:i w:val="0"/>
        <w:color w:val="auto"/>
        <w:sz w:val="21"/>
        <w:szCs w:val="21"/>
      </w:rPr>
    </w:lvl>
    <w:lvl w:ilvl="1" w:tplc="BF443562">
      <w:start w:val="1"/>
      <w:numFmt w:val="none"/>
      <w:lvlText w:val="［分析］"/>
      <w:lvlJc w:val="left"/>
      <w:pPr>
        <w:tabs>
          <w:tab w:val="num" w:pos="851"/>
        </w:tabs>
        <w:ind w:left="851" w:hanging="851"/>
      </w:pPr>
      <w:rPr>
        <w:rFonts w:eastAsia="楷体_GB2312" w:cs="Times New Roman" w:hint="eastAsia"/>
        <w:b/>
        <w:i w:val="0"/>
        <w:color w:val="auto"/>
        <w:sz w:val="21"/>
        <w:szCs w:val="21"/>
      </w:rPr>
    </w:lvl>
    <w:lvl w:ilvl="2" w:tplc="DE807252">
      <w:start w:val="1"/>
      <w:numFmt w:val="none"/>
      <w:lvlText w:val="［拓展］"/>
      <w:lvlJc w:val="left"/>
      <w:pPr>
        <w:tabs>
          <w:tab w:val="num" w:pos="851"/>
        </w:tabs>
        <w:ind w:left="851" w:hanging="851"/>
      </w:pPr>
      <w:rPr>
        <w:rFonts w:eastAsia="宋体" w:cs="Times New Roman" w:hint="eastAsia"/>
        <w:b/>
        <w:i w:val="0"/>
        <w:color w:val="auto"/>
        <w:sz w:val="21"/>
        <w:szCs w:val="21"/>
      </w:rPr>
    </w:lvl>
    <w:lvl w:ilvl="3" w:tplc="D1AEB7AA">
      <w:start w:val="1"/>
      <w:numFmt w:val="none"/>
      <w:lvlText w:val="［分析］"/>
      <w:lvlJc w:val="left"/>
      <w:pPr>
        <w:tabs>
          <w:tab w:val="num" w:pos="851"/>
        </w:tabs>
        <w:ind w:left="851" w:hanging="851"/>
      </w:pPr>
      <w:rPr>
        <w:rFonts w:eastAsia="楷体_GB2312" w:cs="Times New Roman" w:hint="eastAsia"/>
        <w:b/>
        <w:i w:val="0"/>
        <w:color w:val="auto"/>
        <w:sz w:val="21"/>
        <w:szCs w:val="21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1E67170B"/>
    <w:multiLevelType w:val="hybridMultilevel"/>
    <w:tmpl w:val="8826AE82"/>
    <w:lvl w:ilvl="0" w:tplc="BF443562">
      <w:start w:val="1"/>
      <w:numFmt w:val="none"/>
      <w:lvlText w:val="［分析］"/>
      <w:lvlJc w:val="left"/>
      <w:pPr>
        <w:tabs>
          <w:tab w:val="num" w:pos="851"/>
        </w:tabs>
        <w:ind w:left="851" w:hanging="851"/>
      </w:pPr>
      <w:rPr>
        <w:rFonts w:eastAsia="楷体_GB2312" w:cs="Times New Roman" w:hint="eastAsia"/>
        <w:b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38374CC7"/>
    <w:multiLevelType w:val="hybridMultilevel"/>
    <w:tmpl w:val="1A02043C"/>
    <w:lvl w:ilvl="0" w:tplc="90047A92">
      <w:start w:val="1"/>
      <w:numFmt w:val="decimal"/>
      <w:lvlText w:val="【例 %1】"/>
      <w:lvlJc w:val="left"/>
      <w:pPr>
        <w:tabs>
          <w:tab w:val="num" w:pos="567"/>
        </w:tabs>
        <w:ind w:left="851" w:hanging="851"/>
      </w:pPr>
      <w:rPr>
        <w:rFonts w:ascii="Times New Roman" w:hAnsi="Times New Roman" w:hint="default"/>
        <w:b/>
        <w:i w:val="0"/>
      </w:rPr>
    </w:lvl>
    <w:lvl w:ilvl="1" w:tplc="784A4D3A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sz w:val="21"/>
        <w:szCs w:val="21"/>
      </w:rPr>
    </w:lvl>
    <w:lvl w:ilvl="2" w:tplc="51C69066">
      <w:start w:val="1"/>
      <w:numFmt w:val="none"/>
      <w:lvlText w:val="【例10】"/>
      <w:lvlJc w:val="left"/>
      <w:pPr>
        <w:tabs>
          <w:tab w:val="num" w:pos="567"/>
        </w:tabs>
        <w:ind w:left="851" w:hanging="851"/>
      </w:pPr>
      <w:rPr>
        <w:rFonts w:ascii="Times New Roman" w:eastAsia="宋体" w:hAnsi="Times New Roman" w:hint="default"/>
        <w:b/>
        <w:i w:val="0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3ED242C1"/>
    <w:multiLevelType w:val="hybridMultilevel"/>
    <w:tmpl w:val="360E4900"/>
    <w:lvl w:ilvl="0" w:tplc="49A47C58">
      <w:start w:val="1"/>
      <w:numFmt w:val="decimal"/>
      <w:lvlText w:val="%1．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3EF03D46"/>
    <w:multiLevelType w:val="hybridMultilevel"/>
    <w:tmpl w:val="BB74D5E6"/>
    <w:lvl w:ilvl="0" w:tplc="D1A2F1BC">
      <w:start w:val="1"/>
      <w:numFmt w:val="none"/>
      <w:lvlText w:val="［拓展］"/>
      <w:lvlJc w:val="left"/>
      <w:pPr>
        <w:tabs>
          <w:tab w:val="num" w:pos="851"/>
        </w:tabs>
        <w:ind w:left="851" w:hanging="851"/>
      </w:pPr>
      <w:rPr>
        <w:rFonts w:eastAsia="宋体" w:cs="Times New Roman" w:hint="eastAsia"/>
        <w:b/>
        <w:i w:val="0"/>
        <w:color w:val="auto"/>
        <w:sz w:val="21"/>
        <w:szCs w:val="21"/>
      </w:rPr>
    </w:lvl>
    <w:lvl w:ilvl="1" w:tplc="657A51A0">
      <w:start w:val="1"/>
      <w:numFmt w:val="none"/>
      <w:lvlText w:val="［分析］"/>
      <w:lvlJc w:val="left"/>
      <w:pPr>
        <w:tabs>
          <w:tab w:val="num" w:pos="851"/>
        </w:tabs>
        <w:ind w:left="851" w:hanging="851"/>
      </w:pPr>
      <w:rPr>
        <w:rFonts w:eastAsia="楷体_GB2312" w:cs="Times New Roman" w:hint="eastAsia"/>
        <w:b/>
        <w:i w:val="0"/>
        <w:color w:val="auto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3F491AAE"/>
    <w:multiLevelType w:val="hybridMultilevel"/>
    <w:tmpl w:val="A8F06F24"/>
    <w:lvl w:ilvl="0" w:tplc="D14CDF48">
      <w:start w:val="1"/>
      <w:numFmt w:val="decimal"/>
      <w:lvlText w:val="【例 %1】"/>
      <w:lvlJc w:val="left"/>
      <w:pPr>
        <w:tabs>
          <w:tab w:val="num" w:pos="851"/>
        </w:tabs>
        <w:ind w:left="851" w:hanging="851"/>
      </w:pPr>
      <w:rPr>
        <w:rFonts w:ascii="Times New Roman" w:eastAsia="宋体" w:hAnsi="Times New Roman" w:hint="default"/>
        <w:b/>
        <w:i w:val="0"/>
        <w:sz w:val="21"/>
        <w:szCs w:val="21"/>
      </w:rPr>
    </w:lvl>
    <w:lvl w:ilvl="1" w:tplc="816EFC16">
      <w:start w:val="1"/>
      <w:numFmt w:val="none"/>
      <w:lvlText w:val="［评注］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/>
        <w:i w:val="0"/>
        <w:color w:val="auto"/>
        <w:sz w:val="21"/>
        <w:szCs w:val="21"/>
        <w:lang w:val="en-US"/>
      </w:rPr>
    </w:lvl>
    <w:lvl w:ilvl="2" w:tplc="0409000F">
      <w:start w:val="1"/>
      <w:numFmt w:val="decimal"/>
      <w:lvlText w:val="%3."/>
      <w:lvlJc w:val="left"/>
      <w:pPr>
        <w:tabs>
          <w:tab w:val="num" w:pos="851"/>
        </w:tabs>
        <w:ind w:left="851" w:hanging="851"/>
      </w:pPr>
      <w:rPr>
        <w:rFonts w:hint="eastAsia"/>
        <w:b/>
        <w:i w:val="0"/>
        <w:color w:val="auto"/>
        <w:sz w:val="21"/>
        <w:szCs w:val="21"/>
      </w:rPr>
    </w:lvl>
    <w:lvl w:ilvl="3" w:tplc="D50E215A">
      <w:start w:val="1"/>
      <w:numFmt w:val="none"/>
      <w:lvlText w:val="［分析］"/>
      <w:lvlJc w:val="left"/>
      <w:pPr>
        <w:tabs>
          <w:tab w:val="num" w:pos="851"/>
        </w:tabs>
        <w:ind w:left="851" w:hanging="851"/>
      </w:pPr>
      <w:rPr>
        <w:rFonts w:eastAsia="楷体_GB2312" w:cs="Times New Roman" w:hint="eastAsia"/>
        <w:b/>
        <w:i w:val="0"/>
        <w:color w:val="auto"/>
        <w:sz w:val="21"/>
        <w:szCs w:val="21"/>
      </w:rPr>
    </w:lvl>
    <w:lvl w:ilvl="4" w:tplc="6E3EB3E0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Times New Roman" w:cs="Times New Roman" w:hint="eastAsia"/>
        <w:b/>
        <w:i w:val="0"/>
        <w:sz w:val="21"/>
        <w:szCs w:val="21"/>
      </w:rPr>
    </w:lvl>
    <w:lvl w:ilvl="5" w:tplc="0412A72C">
      <w:start w:val="1"/>
      <w:numFmt w:val="none"/>
      <w:lvlText w:val="［拓展］"/>
      <w:lvlJc w:val="left"/>
      <w:pPr>
        <w:tabs>
          <w:tab w:val="num" w:pos="2951"/>
        </w:tabs>
        <w:ind w:left="2951" w:hanging="851"/>
      </w:pPr>
      <w:rPr>
        <w:rFonts w:eastAsia="宋体" w:cs="Times New Roman" w:hint="eastAsia"/>
        <w:b/>
        <w:i w:val="0"/>
        <w:color w:val="auto"/>
        <w:sz w:val="21"/>
        <w:szCs w:val="21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53FD58B0"/>
    <w:multiLevelType w:val="hybridMultilevel"/>
    <w:tmpl w:val="31DE8B94"/>
    <w:lvl w:ilvl="0" w:tplc="3AB244C4">
      <w:start w:val="10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Times New Roman" w:cs="Times New Roman" w:hint="eastAsia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54157924"/>
    <w:multiLevelType w:val="multilevel"/>
    <w:tmpl w:val="B49A2D64"/>
    <w:styleLink w:val="1"/>
    <w:lvl w:ilvl="0">
      <w:start w:val="1"/>
      <w:numFmt w:val="decimal"/>
      <w:lvlText w:val="【例%1】"/>
      <w:lvlJc w:val="left"/>
      <w:pPr>
        <w:tabs>
          <w:tab w:val="num" w:pos="1567"/>
        </w:tabs>
        <w:ind w:left="603" w:firstLine="0"/>
      </w:pPr>
      <w:rPr>
        <w:rFonts w:ascii="宋体" w:eastAsia="宋体" w:hAnsi="宋体" w:hint="eastAsia"/>
        <w:b/>
        <w:color w:val="auto"/>
        <w:sz w:val="21"/>
        <w:szCs w:val="21"/>
      </w:rPr>
    </w:lvl>
    <w:lvl w:ilvl="1">
      <w:start w:val="1"/>
      <w:numFmt w:val="lowerLetter"/>
      <w:lvlText w:val="%2)"/>
      <w:lvlJc w:val="left"/>
      <w:pPr>
        <w:tabs>
          <w:tab w:val="num" w:pos="1443"/>
        </w:tabs>
        <w:ind w:left="1443" w:hanging="420"/>
      </w:pPr>
    </w:lvl>
    <w:lvl w:ilvl="2">
      <w:start w:val="1"/>
      <w:numFmt w:val="lowerRoman"/>
      <w:lvlText w:val="%3."/>
      <w:lvlJc w:val="right"/>
      <w:pPr>
        <w:tabs>
          <w:tab w:val="num" w:pos="1863"/>
        </w:tabs>
        <w:ind w:left="1863" w:hanging="420"/>
      </w:pPr>
    </w:lvl>
    <w:lvl w:ilvl="3">
      <w:start w:val="1"/>
      <w:numFmt w:val="decimal"/>
      <w:lvlText w:val="%4."/>
      <w:lvlJc w:val="left"/>
      <w:pPr>
        <w:tabs>
          <w:tab w:val="num" w:pos="2283"/>
        </w:tabs>
        <w:ind w:left="2283" w:hanging="420"/>
      </w:pPr>
    </w:lvl>
    <w:lvl w:ilvl="4">
      <w:start w:val="1"/>
      <w:numFmt w:val="lowerLetter"/>
      <w:lvlText w:val="%5)"/>
      <w:lvlJc w:val="left"/>
      <w:pPr>
        <w:tabs>
          <w:tab w:val="num" w:pos="2703"/>
        </w:tabs>
        <w:ind w:left="2703" w:hanging="420"/>
      </w:pPr>
    </w:lvl>
    <w:lvl w:ilvl="5">
      <w:start w:val="1"/>
      <w:numFmt w:val="lowerRoman"/>
      <w:lvlText w:val="%6."/>
      <w:lvlJc w:val="right"/>
      <w:pPr>
        <w:tabs>
          <w:tab w:val="num" w:pos="3123"/>
        </w:tabs>
        <w:ind w:left="3123" w:hanging="420"/>
      </w:pPr>
    </w:lvl>
    <w:lvl w:ilvl="6">
      <w:start w:val="1"/>
      <w:numFmt w:val="decimal"/>
      <w:lvlText w:val="%7."/>
      <w:lvlJc w:val="left"/>
      <w:pPr>
        <w:tabs>
          <w:tab w:val="num" w:pos="3543"/>
        </w:tabs>
        <w:ind w:left="3543" w:hanging="420"/>
      </w:pPr>
    </w:lvl>
    <w:lvl w:ilvl="7">
      <w:start w:val="1"/>
      <w:numFmt w:val="lowerLetter"/>
      <w:lvlText w:val="%8)"/>
      <w:lvlJc w:val="left"/>
      <w:pPr>
        <w:tabs>
          <w:tab w:val="num" w:pos="3963"/>
        </w:tabs>
        <w:ind w:left="3963" w:hanging="420"/>
      </w:pPr>
    </w:lvl>
    <w:lvl w:ilvl="8">
      <w:start w:val="1"/>
      <w:numFmt w:val="lowerRoman"/>
      <w:lvlText w:val="%9."/>
      <w:lvlJc w:val="right"/>
      <w:pPr>
        <w:tabs>
          <w:tab w:val="num" w:pos="4383"/>
        </w:tabs>
        <w:ind w:left="4383" w:hanging="420"/>
      </w:pPr>
    </w:lvl>
  </w:abstractNum>
  <w:abstractNum w:abstractNumId="20">
    <w:nsid w:val="544A6FF0"/>
    <w:multiLevelType w:val="hybridMultilevel"/>
    <w:tmpl w:val="DD42A8EA"/>
    <w:lvl w:ilvl="0" w:tplc="9B8A70FE">
      <w:start w:val="1"/>
      <w:numFmt w:val="decimal"/>
      <w:lvlText w:val="【例 %1】"/>
      <w:lvlJc w:val="left"/>
      <w:pPr>
        <w:tabs>
          <w:tab w:val="num" w:pos="851"/>
        </w:tabs>
        <w:ind w:left="851" w:hanging="851"/>
      </w:pPr>
      <w:rPr>
        <w:rFonts w:ascii="Times New Roman" w:eastAsia="宋体" w:hAnsi="Times New Roman" w:hint="default"/>
        <w:b/>
        <w:i w:val="0"/>
        <w:sz w:val="21"/>
        <w:szCs w:val="21"/>
        <w:lang w:val="en-US"/>
      </w:rPr>
    </w:lvl>
    <w:lvl w:ilvl="1" w:tplc="D1901A52">
      <w:start w:val="1"/>
      <w:numFmt w:val="none"/>
      <w:lvlText w:val="［巩固］"/>
      <w:lvlJc w:val="left"/>
      <w:pPr>
        <w:tabs>
          <w:tab w:val="num" w:pos="851"/>
        </w:tabs>
        <w:ind w:left="851" w:hanging="851"/>
      </w:pPr>
      <w:rPr>
        <w:rFonts w:ascii="宋体" w:eastAsia="宋体" w:hAnsi="Times New Roman" w:cs="Times New Roman" w:hint="eastAsia"/>
        <w:b/>
        <w:i w:val="0"/>
        <w:sz w:val="21"/>
        <w:szCs w:val="21"/>
        <w:lang w:val="en-U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64B30161"/>
    <w:multiLevelType w:val="hybridMultilevel"/>
    <w:tmpl w:val="ABC63AB4"/>
    <w:lvl w:ilvl="0" w:tplc="A78C4D4E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ascii="楷体_GB2312" w:eastAsia="楷体_GB2312" w:hAnsi="宋体" w:hint="eastAsia"/>
        <w:b/>
        <w:i w:val="0"/>
        <w:color w:val="auto"/>
        <w:sz w:val="21"/>
        <w:szCs w:val="21"/>
      </w:rPr>
    </w:lvl>
    <w:lvl w:ilvl="1" w:tplc="55F87360">
      <w:start w:val="1"/>
      <w:numFmt w:val="none"/>
      <w:lvlText w:val="【分析】"/>
      <w:lvlJc w:val="left"/>
      <w:pPr>
        <w:tabs>
          <w:tab w:val="num" w:pos="839"/>
        </w:tabs>
        <w:ind w:left="839" w:hanging="839"/>
      </w:pPr>
      <w:rPr>
        <w:rFonts w:ascii="宋体" w:eastAsia="宋体" w:hAnsi="宋体" w:hint="eastAsia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64BC3EF7"/>
    <w:multiLevelType w:val="hybridMultilevel"/>
    <w:tmpl w:val="98BAC70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6C1061F3"/>
    <w:multiLevelType w:val="hybridMultilevel"/>
    <w:tmpl w:val="C69026FA"/>
    <w:lvl w:ilvl="0" w:tplc="E5046E4C">
      <w:start w:val="10"/>
      <w:numFmt w:val="none"/>
      <w:lvlText w:val="［拓展］"/>
      <w:lvlJc w:val="left"/>
      <w:pPr>
        <w:tabs>
          <w:tab w:val="num" w:pos="851"/>
        </w:tabs>
        <w:ind w:left="851" w:hanging="851"/>
      </w:pPr>
      <w:rPr>
        <w:rFonts w:eastAsia="宋体" w:cs="Times New Roman" w:hint="eastAsia"/>
        <w:b/>
        <w:i w:val="0"/>
        <w:color w:val="auto"/>
        <w:sz w:val="21"/>
        <w:szCs w:val="21"/>
      </w:rPr>
    </w:lvl>
    <w:lvl w:ilvl="1" w:tplc="BABEA600">
      <w:start w:val="10"/>
      <w:numFmt w:val="none"/>
      <w:lvlText w:val="［分析］"/>
      <w:lvlJc w:val="left"/>
      <w:pPr>
        <w:tabs>
          <w:tab w:val="num" w:pos="851"/>
        </w:tabs>
        <w:ind w:left="851" w:hanging="851"/>
      </w:pPr>
      <w:rPr>
        <w:rFonts w:eastAsia="楷体_GB2312" w:cs="Times New Roman" w:hint="eastAsia"/>
        <w:b/>
        <w:i w:val="0"/>
        <w:color w:val="auto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7DAB516A"/>
    <w:multiLevelType w:val="hybridMultilevel"/>
    <w:tmpl w:val="44E8E54E"/>
    <w:lvl w:ilvl="0" w:tplc="9F4CC12A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ascii="楷体_GB2312" w:eastAsia="楷体_GB2312" w:hAnsi="Times New Roman" w:cs="Times New Roman" w:hint="eastAsia"/>
        <w:b/>
        <w:i w:val="0"/>
        <w:color w:val="auto"/>
        <w:sz w:val="21"/>
        <w:szCs w:val="21"/>
      </w:rPr>
    </w:lvl>
    <w:lvl w:ilvl="1" w:tplc="405EC172">
      <w:start w:val="1"/>
      <w:numFmt w:val="none"/>
      <w:lvlText w:val="［分析］"/>
      <w:lvlJc w:val="left"/>
      <w:pPr>
        <w:tabs>
          <w:tab w:val="num" w:pos="987"/>
        </w:tabs>
        <w:ind w:left="127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8"/>
  </w:num>
  <w:num w:numId="2">
    <w:abstractNumId w:val="15"/>
  </w:num>
  <w:num w:numId="3">
    <w:abstractNumId w:val="14"/>
  </w:num>
  <w:num w:numId="4">
    <w:abstractNumId w:val="10"/>
  </w:num>
  <w:num w:numId="5">
    <w:abstractNumId w:val="9"/>
  </w:num>
  <w:num w:numId="6">
    <w:abstractNumId w:val="17"/>
  </w:num>
  <w:num w:numId="7">
    <w:abstractNumId w:val="13"/>
  </w:num>
  <w:num w:numId="8">
    <w:abstractNumId w:val="21"/>
  </w:num>
  <w:num w:numId="9">
    <w:abstractNumId w:val="16"/>
  </w:num>
  <w:num w:numId="10">
    <w:abstractNumId w:val="19"/>
  </w:num>
  <w:num w:numId="11">
    <w:abstractNumId w:val="11"/>
  </w:num>
  <w:num w:numId="12">
    <w:abstractNumId w:val="12"/>
  </w:num>
  <w:num w:numId="13">
    <w:abstractNumId w:val="7"/>
  </w:num>
  <w:num w:numId="14">
    <w:abstractNumId w:val="24"/>
  </w:num>
  <w:num w:numId="15">
    <w:abstractNumId w:val="4"/>
  </w:num>
  <w:num w:numId="16">
    <w:abstractNumId w:val="23"/>
  </w:num>
  <w:num w:numId="17">
    <w:abstractNumId w:val="5"/>
  </w:num>
  <w:num w:numId="18">
    <w:abstractNumId w:val="6"/>
  </w:num>
  <w:num w:numId="19">
    <w:abstractNumId w:val="18"/>
  </w:num>
  <w:num w:numId="20">
    <w:abstractNumId w:val="20"/>
  </w:num>
  <w:num w:numId="21">
    <w:abstractNumId w:val="22"/>
  </w:num>
  <w:num w:numId="22">
    <w:abstractNumId w:val="3"/>
  </w:num>
  <w:num w:numId="23">
    <w:abstractNumId w:val="0"/>
  </w:num>
  <w:num w:numId="24">
    <w:abstractNumId w:val="1"/>
  </w:num>
  <w:num w:numId="2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38DD"/>
    <w:rsid w:val="00071798"/>
    <w:rsid w:val="000B18AE"/>
    <w:rsid w:val="001400D1"/>
    <w:rsid w:val="001733CB"/>
    <w:rsid w:val="001D281F"/>
    <w:rsid w:val="00207A01"/>
    <w:rsid w:val="002165AF"/>
    <w:rsid w:val="00367D3C"/>
    <w:rsid w:val="003738DD"/>
    <w:rsid w:val="00382D89"/>
    <w:rsid w:val="00383EA3"/>
    <w:rsid w:val="003D6708"/>
    <w:rsid w:val="003E1565"/>
    <w:rsid w:val="00403824"/>
    <w:rsid w:val="004F2549"/>
    <w:rsid w:val="005D3945"/>
    <w:rsid w:val="00641E72"/>
    <w:rsid w:val="00662A95"/>
    <w:rsid w:val="00676599"/>
    <w:rsid w:val="006F3D11"/>
    <w:rsid w:val="00773AD8"/>
    <w:rsid w:val="00795FFA"/>
    <w:rsid w:val="008223CB"/>
    <w:rsid w:val="00944C37"/>
    <w:rsid w:val="009D2D9E"/>
    <w:rsid w:val="00A1122C"/>
    <w:rsid w:val="00A66694"/>
    <w:rsid w:val="00B26D70"/>
    <w:rsid w:val="00CE00A3"/>
    <w:rsid w:val="00D13077"/>
    <w:rsid w:val="00DA185D"/>
    <w:rsid w:val="00DA2125"/>
    <w:rsid w:val="00DF7B8A"/>
    <w:rsid w:val="00E25A38"/>
    <w:rsid w:val="00E510F2"/>
    <w:rsid w:val="00ED3EDB"/>
    <w:rsid w:val="00F62DCF"/>
    <w:rsid w:val="00F855AD"/>
    <w:rsid w:val="00FA2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leftChars="394" w:left="39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8DD"/>
    <w:pPr>
      <w:widowControl w:val="0"/>
      <w:ind w:leftChars="0" w:left="0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738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leftChars="394" w:left="394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738D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738DD"/>
    <w:pPr>
      <w:tabs>
        <w:tab w:val="center" w:pos="4153"/>
        <w:tab w:val="right" w:pos="8306"/>
      </w:tabs>
      <w:snapToGrid w:val="0"/>
      <w:ind w:leftChars="394" w:left="394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738D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738DD"/>
    <w:pPr>
      <w:ind w:leftChars="394" w:left="394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738DD"/>
    <w:rPr>
      <w:sz w:val="18"/>
      <w:szCs w:val="18"/>
    </w:rPr>
  </w:style>
  <w:style w:type="character" w:styleId="a6">
    <w:name w:val="Strong"/>
    <w:basedOn w:val="a0"/>
    <w:uiPriority w:val="22"/>
    <w:qFormat/>
    <w:rsid w:val="001733CB"/>
    <w:rPr>
      <w:b/>
      <w:bCs/>
    </w:rPr>
  </w:style>
  <w:style w:type="paragraph" w:styleId="a7">
    <w:name w:val="Plain Text"/>
    <w:basedOn w:val="a"/>
    <w:link w:val="Char2"/>
    <w:rsid w:val="00A1122C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7"/>
    <w:rsid w:val="00A1122C"/>
    <w:rPr>
      <w:rFonts w:ascii="宋体" w:eastAsia="宋体" w:hAnsi="Courier New" w:cs="Courier New"/>
      <w:szCs w:val="21"/>
    </w:rPr>
  </w:style>
  <w:style w:type="paragraph" w:customStyle="1" w:styleId="3">
    <w:name w:val="正文3"/>
    <w:basedOn w:val="a"/>
    <w:autoRedefine/>
    <w:qFormat/>
    <w:rsid w:val="00944C37"/>
    <w:pPr>
      <w:numPr>
        <w:numId w:val="1"/>
      </w:numPr>
      <w:tabs>
        <w:tab w:val="clear" w:pos="851"/>
        <w:tab w:val="num" w:pos="567"/>
        <w:tab w:val="left" w:pos="993"/>
      </w:tabs>
      <w:adjustRightInd w:val="0"/>
      <w:snapToGrid w:val="0"/>
      <w:ind w:left="567" w:hanging="567"/>
      <w:jc w:val="left"/>
    </w:pPr>
    <w:rPr>
      <w:rFonts w:ascii="楷体_GB2312" w:eastAsia="楷体_GB2312" w:hAnsi="宋体" w:cs="宋体"/>
      <w:szCs w:val="21"/>
    </w:rPr>
  </w:style>
  <w:style w:type="table" w:styleId="a8">
    <w:name w:val="Table Grid"/>
    <w:basedOn w:val="a1"/>
    <w:rsid w:val="00DA212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autoRedefine/>
    <w:rsid w:val="00DA2125"/>
    <w:pPr>
      <w:widowControl/>
      <w:spacing w:line="300" w:lineRule="auto"/>
      <w:ind w:firstLineChars="200" w:firstLine="200"/>
    </w:pPr>
    <w:rPr>
      <w:rFonts w:ascii="Verdana" w:hAnsi="Verdana"/>
      <w:kern w:val="0"/>
      <w:lang w:eastAsia="en-US"/>
    </w:rPr>
  </w:style>
  <w:style w:type="paragraph" w:styleId="a9">
    <w:name w:val="Normal (Web)"/>
    <w:aliases w:val="普通 (Web)"/>
    <w:basedOn w:val="a"/>
    <w:rsid w:val="00DA2125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numbering" w:customStyle="1" w:styleId="1">
    <w:name w:val="当前列表1"/>
    <w:rsid w:val="00DA2125"/>
    <w:pPr>
      <w:numPr>
        <w:numId w:val="10"/>
      </w:numPr>
    </w:pPr>
  </w:style>
  <w:style w:type="paragraph" w:customStyle="1" w:styleId="new">
    <w:name w:val="new"/>
    <w:basedOn w:val="a"/>
    <w:qFormat/>
    <w:rsid w:val="00DA2125"/>
    <w:pPr>
      <w:adjustRightInd w:val="0"/>
      <w:snapToGrid w:val="0"/>
    </w:pPr>
    <w:rPr>
      <w:rFonts w:ascii="方正少儿简体" w:eastAsia="方正少儿简体" w:hAnsi="方正少儿简体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1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2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39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147228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0761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33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4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383226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29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44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39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03524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3341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60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95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871363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595474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27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08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53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27631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44041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119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9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09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973634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73967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278ADD-E77F-4422-B1DA-41083A04E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444</Words>
  <Characters>2535</Characters>
  <Application>Microsoft Office Word</Application>
  <DocSecurity>0</DocSecurity>
  <Lines>21</Lines>
  <Paragraphs>5</Paragraphs>
  <ScaleCrop>false</ScaleCrop>
  <Company>FOUNDERTECH</Company>
  <LinksUpToDate>false</LinksUpToDate>
  <CharactersWithSpaces>2974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 User</cp:lastModifiedBy>
  <cp:revision>2</cp:revision>
  <dcterms:created xsi:type="dcterms:W3CDTF">2012-06-21T09:05:00Z</dcterms:created>
  <dcterms:modified xsi:type="dcterms:W3CDTF">2012-06-21T09:05:00Z</dcterms:modified>
</cp:coreProperties>
</file>