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EA03EB" w:rsidRPr="00EF45B4" w:rsidRDefault="00EA03EB" w:rsidP="00EA03EB">
      <w:pPr>
        <w:jc w:val="center"/>
        <w:rPr>
          <w:rFonts w:ascii="仿宋_GB2312" w:eastAsia="仿宋_GB2312" w:hAnsi="宋体"/>
          <w:sz w:val="44"/>
          <w:szCs w:val="44"/>
          <w:lang w:eastAsia="zh-CN"/>
        </w:rPr>
      </w:pPr>
      <w:r w:rsidRPr="00EF45B4">
        <w:rPr>
          <w:rFonts w:ascii="仿宋_GB2312" w:eastAsia="仿宋_GB2312" w:hAnsi="宋体" w:hint="eastAsia"/>
          <w:sz w:val="44"/>
          <w:szCs w:val="44"/>
          <w:lang w:eastAsia="zh-CN"/>
        </w:rPr>
        <w:t>20</w:t>
      </w:r>
      <w:r>
        <w:rPr>
          <w:rFonts w:ascii="仿宋_GB2312" w:eastAsia="仿宋_GB2312" w:hAnsi="宋体" w:hint="eastAsia"/>
          <w:noProof/>
          <w:sz w:val="44"/>
          <w:szCs w:val="44"/>
          <w:lang w:eastAsia="zh-CN" w:bidi="ar-SA"/>
        </w:rPr>
        <w:drawing>
          <wp:inline distT="0" distB="0" distL="0" distR="0">
            <wp:extent cx="20955" cy="20955"/>
            <wp:effectExtent l="19050" t="0" r="0" b="0"/>
            <wp:docPr id="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仿宋_GB2312" w:eastAsia="仿宋_GB2312" w:hAnsi="宋体" w:hint="eastAsia"/>
          <w:sz w:val="44"/>
          <w:szCs w:val="44"/>
          <w:lang w:eastAsia="zh-CN"/>
        </w:rPr>
        <w:t>12年甘肃兰州市中考</w:t>
      </w:r>
    </w:p>
    <w:p w:rsidR="00EA03EB" w:rsidRPr="00EF45B4" w:rsidRDefault="00EA03EB" w:rsidP="00EA03EB">
      <w:pPr>
        <w:jc w:val="center"/>
        <w:rPr>
          <w:rFonts w:ascii="黑体" w:eastAsia="黑体" w:hAnsi="宋体"/>
          <w:b/>
          <w:sz w:val="44"/>
          <w:szCs w:val="44"/>
          <w:lang w:eastAsia="zh-CN"/>
        </w:rPr>
      </w:pPr>
      <w:r w:rsidRPr="00EF45B4">
        <w:rPr>
          <w:rFonts w:ascii="黑体" w:eastAsia="黑体" w:hAnsi="宋体" w:hint="eastAsia"/>
          <w:b/>
          <w:sz w:val="44"/>
          <w:szCs w:val="44"/>
          <w:lang w:eastAsia="zh-CN"/>
        </w:rPr>
        <w:t>地理试题参考答案</w:t>
      </w:r>
      <w:r w:rsidRPr="00F9085F">
        <w:rPr>
          <w:rFonts w:ascii="黑体" w:eastAsia="黑体" w:hAnsi="宋体"/>
          <w:b/>
          <w:color w:val="FFFFFF"/>
          <w:sz w:val="4"/>
          <w:szCs w:val="44"/>
          <w:lang w:eastAsia="zh-CN"/>
        </w:rPr>
        <w:t>[来源:Zxxk.Com]</w:t>
      </w:r>
    </w:p>
    <w:p w:rsidR="00EA03EB" w:rsidRDefault="00EA03EB" w:rsidP="00EA03EB">
      <w:pPr>
        <w:rPr>
          <w:rFonts w:ascii="宋体" w:hAnsi="宋体"/>
          <w:lang w:eastAsia="zh-CN"/>
        </w:rPr>
      </w:pPr>
      <w:r w:rsidRPr="00EF45B4">
        <w:rPr>
          <w:rStyle w:val="af6"/>
          <w:rFonts w:ascii="宋体" w:hAnsi="宋体" w:hint="eastAsia"/>
          <w:lang w:eastAsia="zh-CN"/>
        </w:rPr>
        <w:t>一、选择题：本大题共20小题，每小</w:t>
      </w:r>
      <w:r>
        <w:rPr>
          <w:rFonts w:ascii="宋体" w:hAnsi="宋体" w:hint="eastAsia"/>
          <w:bCs/>
          <w:noProof/>
          <w:lang w:eastAsia="zh-CN" w:bidi="ar-SA"/>
        </w:rPr>
        <w:drawing>
          <wp:inline distT="0" distB="0" distL="0" distR="0">
            <wp:extent cx="20955" cy="10795"/>
            <wp:effectExtent l="19050" t="0" r="0" b="0"/>
            <wp:docPr id="3"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题2分，</w:t>
      </w:r>
      <w:r>
        <w:rPr>
          <w:rFonts w:ascii="宋体" w:hAnsi="宋体" w:hint="eastAsia"/>
          <w:bCs/>
          <w:noProof/>
          <w:lang w:eastAsia="zh-CN" w:bidi="ar-SA"/>
        </w:rPr>
        <w:drawing>
          <wp:inline distT="0" distB="0" distL="0" distR="0">
            <wp:extent cx="20955" cy="10795"/>
            <wp:effectExtent l="19050" t="0" r="0" b="0"/>
            <wp:docPr id="2"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共40分。</w:t>
      </w:r>
      <w:r w:rsidRPr="00F9085F">
        <w:rPr>
          <w:rStyle w:val="af6"/>
          <w:rFonts w:ascii="宋体" w:hAnsi="宋体"/>
          <w:color w:val="FFFFFF"/>
          <w:sz w:val="4"/>
          <w:lang w:eastAsia="zh-CN"/>
        </w:rPr>
        <w:t>[来源:Z+xx+k.Com]</w:t>
      </w:r>
    </w:p>
    <w:p w:rsidR="00EA03EB" w:rsidRPr="00EF45B4" w:rsidRDefault="00EA03EB" w:rsidP="00EA03EB">
      <w:pPr>
        <w:rPr>
          <w:rFonts w:ascii="宋体" w:hAnsi="宋体"/>
          <w:lang w:eastAsia="zh-CN"/>
        </w:rPr>
      </w:pPr>
      <w:r w:rsidRPr="00EF45B4">
        <w:rPr>
          <w:rFonts w:ascii="宋体" w:hAnsi="宋体" w:hint="eastAsia"/>
          <w:lang w:eastAsia="zh-CN"/>
        </w:rPr>
        <w:t>1.B</w:t>
      </w:r>
      <w:r>
        <w:rPr>
          <w:rFonts w:ascii="宋体" w:hAnsi="宋体" w:hint="eastAsia"/>
          <w:noProof/>
          <w:lang w:eastAsia="zh-CN" w:bidi="ar-SA"/>
        </w:rPr>
        <w:drawing>
          <wp:inline distT="0" distB="0" distL="0" distR="0">
            <wp:extent cx="10795" cy="20955"/>
            <wp:effectExtent l="19050" t="0" r="8255"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sidRPr="00EF45B4">
        <w:rPr>
          <w:rFonts w:ascii="宋体" w:hAnsi="宋体" w:hint="eastAsia"/>
          <w:lang w:eastAsia="zh-CN"/>
        </w:rPr>
        <w:t> </w:t>
      </w:r>
      <w:r>
        <w:rPr>
          <w:rFonts w:ascii="宋体" w:hAnsi="宋体" w:hint="eastAsia"/>
          <w:noProof/>
          <w:lang w:eastAsia="zh-CN" w:bidi="ar-SA"/>
        </w:rPr>
        <w:drawing>
          <wp:inline distT="0" distB="0" distL="0" distR="0">
            <wp:extent cx="20955" cy="20955"/>
            <wp:effectExtent l="1905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2.A  3.C  4.B  5.D  6.A  7.B </w:t>
      </w:r>
      <w:r>
        <w:rPr>
          <w:rFonts w:ascii="宋体" w:hAnsi="宋体" w:hint="eastAsia"/>
          <w:noProof/>
          <w:lang w:eastAsia="zh-CN" w:bidi="ar-SA"/>
        </w:rPr>
        <w:drawing>
          <wp:inline distT="0" distB="0" distL="0" distR="0">
            <wp:extent cx="20955" cy="20955"/>
            <wp:effectExtent l="1905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8.B  9.A  10.D  11.B  12.A  13.C  </w:t>
      </w:r>
    </w:p>
    <w:p w:rsidR="00EA03EB" w:rsidRPr="00EF45B4" w:rsidRDefault="00EA03EB" w:rsidP="00EA03EB">
      <w:pPr>
        <w:rPr>
          <w:rFonts w:ascii="宋体" w:hAnsi="宋体"/>
        </w:rPr>
      </w:pPr>
      <w:r w:rsidRPr="00EF45B4">
        <w:rPr>
          <w:rFonts w:ascii="宋体" w:hAnsi="宋体" w:hint="eastAsia"/>
          <w:lang w:eastAsia="zh-CN"/>
        </w:rPr>
        <w:t>14.D  15.C  16.</w:t>
      </w:r>
      <w:r>
        <w:rPr>
          <w:rFonts w:ascii="宋体" w:hAnsi="宋体" w:hint="eastAsia"/>
          <w:noProof/>
          <w:lang w:eastAsia="zh-CN" w:bidi="ar-SA"/>
        </w:rPr>
        <w:drawing>
          <wp:inline distT="0" distB="0" distL="0" distR="0">
            <wp:extent cx="20955" cy="20955"/>
            <wp:effectExtent l="1905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rPr>
        <w:t>B  17.</w:t>
      </w:r>
      <w:r>
        <w:rPr>
          <w:rFonts w:ascii="宋体" w:hAnsi="宋体" w:hint="eastAsia"/>
          <w:noProof/>
          <w:lang w:eastAsia="zh-CN" w:bidi="ar-SA"/>
        </w:rPr>
        <w:drawing>
          <wp:inline distT="0" distB="0" distL="0" distR="0">
            <wp:extent cx="20955" cy="20955"/>
            <wp:effectExtent l="1905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rPr>
        <w:t>A  18.A  19</w:t>
      </w:r>
      <w:r>
        <w:rPr>
          <w:rFonts w:ascii="宋体" w:hAnsi="宋体" w:hint="eastAsia"/>
          <w:noProof/>
          <w:lang w:eastAsia="zh-CN" w:bidi="ar-SA"/>
        </w:rPr>
        <w:drawing>
          <wp:inline distT="0" distB="0" distL="0" distR="0">
            <wp:extent cx="20955" cy="10795"/>
            <wp:effectExtent l="1905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rPr>
        <w:t>.C  20.D</w:t>
      </w:r>
    </w:p>
    <w:p w:rsidR="00EA03EB" w:rsidRPr="00EF45B4" w:rsidRDefault="00EA03EB" w:rsidP="00EA03EB">
      <w:pPr>
        <w:rPr>
          <w:rFonts w:ascii="宋体" w:hAnsi="宋体"/>
        </w:rPr>
      </w:pPr>
      <w:r w:rsidRPr="00EF45B4">
        <w:rPr>
          <w:rStyle w:val="af6"/>
          <w:rFonts w:ascii="宋体" w:hAnsi="宋体" w:hint="eastAsia"/>
        </w:rPr>
        <w:t>二、填空题：本大题共５小题，每空1分，共</w:t>
      </w:r>
      <w:r>
        <w:rPr>
          <w:rFonts w:ascii="宋体" w:hAnsi="宋体" w:hint="eastAsia"/>
          <w:bCs/>
          <w:noProof/>
          <w:lang w:eastAsia="zh-CN" w:bidi="ar-SA"/>
        </w:rPr>
        <w:drawing>
          <wp:inline distT="0" distB="0" distL="0" distR="0">
            <wp:extent cx="20955" cy="20955"/>
            <wp:effectExtent l="1905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Style w:val="af6"/>
          <w:rFonts w:ascii="宋体" w:hAnsi="宋体" w:hint="eastAsia"/>
        </w:rPr>
        <w:t>10分。</w:t>
      </w:r>
    </w:p>
    <w:p w:rsidR="00EA03EB" w:rsidRPr="00EF45B4" w:rsidRDefault="00EA03EB" w:rsidP="00EA03EB">
      <w:pPr>
        <w:rPr>
          <w:rFonts w:ascii="宋体" w:hAnsi="宋体"/>
        </w:rPr>
      </w:pPr>
      <w:r w:rsidRPr="00EF45B4">
        <w:rPr>
          <w:rFonts w:ascii="宋体" w:hAnsi="宋体" w:hint="eastAsia"/>
        </w:rPr>
        <w:t>21.发达  发展中</w:t>
      </w:r>
      <w:r w:rsidRPr="00B93141">
        <w:rPr>
          <w:rFonts w:ascii="宋体" w:hAnsi="宋体"/>
          <w:color w:val="FFFFFF"/>
          <w:sz w:val="4"/>
        </w:rPr>
        <w:t>[来源:Z§xx§k.Com]</w:t>
      </w:r>
    </w:p>
    <w:p w:rsidR="00EA03EB" w:rsidRPr="00EF45B4" w:rsidRDefault="00EA03EB" w:rsidP="00EA03EB">
      <w:pPr>
        <w:rPr>
          <w:rFonts w:ascii="宋体" w:hAnsi="宋体"/>
          <w:lang w:eastAsia="zh-CN"/>
        </w:rPr>
      </w:pPr>
      <w:r w:rsidRPr="00EF45B4">
        <w:rPr>
          <w:rFonts w:ascii="宋体" w:hAnsi="宋体" w:hint="eastAsia"/>
          <w:lang w:eastAsia="zh-CN"/>
        </w:rPr>
        <w:t>22.过快  计划生育（或控制人</w:t>
      </w:r>
      <w:r>
        <w:rPr>
          <w:rFonts w:ascii="宋体" w:hAnsi="宋体" w:hint="eastAsia"/>
          <w:noProof/>
          <w:lang w:eastAsia="zh-CN" w:bidi="ar-SA"/>
        </w:rPr>
        <w:drawing>
          <wp:inline distT="0" distB="0" distL="0" distR="0">
            <wp:extent cx="20955" cy="20955"/>
            <wp:effectExtent l="1905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口数量）</w:t>
      </w:r>
    </w:p>
    <w:p w:rsidR="00EA03EB" w:rsidRPr="00EF45B4" w:rsidRDefault="00EA03EB" w:rsidP="00EA03EB">
      <w:pPr>
        <w:rPr>
          <w:rFonts w:ascii="宋体" w:hAnsi="宋体"/>
          <w:lang w:eastAsia="zh-CN"/>
        </w:rPr>
      </w:pPr>
      <w:r w:rsidRPr="00EF45B4">
        <w:rPr>
          <w:rFonts w:ascii="宋体" w:hAnsi="宋体" w:hint="eastAsia"/>
          <w:lang w:eastAsia="zh-CN"/>
        </w:rPr>
        <w:t>23.高  低</w:t>
      </w:r>
    </w:p>
    <w:p w:rsidR="00EA03EB" w:rsidRPr="00EF45B4" w:rsidRDefault="00EA03EB" w:rsidP="00EA03EB">
      <w:pPr>
        <w:rPr>
          <w:rFonts w:ascii="宋体" w:hAnsi="宋体"/>
          <w:lang w:eastAsia="zh-CN"/>
        </w:rPr>
      </w:pPr>
      <w:r w:rsidRPr="00EF45B4">
        <w:rPr>
          <w:rFonts w:ascii="宋体" w:hAnsi="宋体" w:hint="eastAsia"/>
          <w:lang w:eastAsia="zh-CN"/>
        </w:rPr>
        <w:t>24.长江  黑龙江</w:t>
      </w:r>
    </w:p>
    <w:p w:rsidR="00EA03EB" w:rsidRPr="00EF45B4" w:rsidRDefault="00EA03EB" w:rsidP="00EA03EB">
      <w:pPr>
        <w:rPr>
          <w:rFonts w:ascii="宋体" w:hAnsi="宋体"/>
          <w:lang w:eastAsia="zh-CN"/>
        </w:rPr>
      </w:pPr>
      <w:r w:rsidRPr="00EF45B4">
        <w:rPr>
          <w:rFonts w:ascii="宋体" w:hAnsi="宋体" w:hint="eastAsia"/>
          <w:lang w:eastAsia="zh-CN"/>
        </w:rPr>
        <w:t>25.华北  高温多雨</w:t>
      </w:r>
    </w:p>
    <w:p w:rsidR="00EA03EB" w:rsidRPr="00EF45B4" w:rsidRDefault="00EA03EB" w:rsidP="00EA03EB">
      <w:pPr>
        <w:rPr>
          <w:rFonts w:ascii="宋体" w:hAnsi="宋体"/>
          <w:lang w:eastAsia="zh-CN"/>
        </w:rPr>
      </w:pPr>
      <w:r w:rsidRPr="00EF45B4">
        <w:rPr>
          <w:rStyle w:val="af6"/>
          <w:rFonts w:ascii="宋体" w:hAnsi="宋体" w:hint="eastAsia"/>
          <w:lang w:eastAsia="zh-CN"/>
        </w:rPr>
        <w:t>三</w:t>
      </w:r>
      <w:r>
        <w:rPr>
          <w:rFonts w:ascii="宋体" w:hAnsi="宋体" w:hint="eastAsia"/>
          <w:bCs/>
          <w:noProof/>
          <w:lang w:eastAsia="zh-CN" w:bidi="ar-SA"/>
        </w:rPr>
        <w:drawing>
          <wp:inline distT="0" distB="0" distL="0" distR="0">
            <wp:extent cx="20955" cy="20955"/>
            <wp:effectExtent l="1905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、综合题：本大</w:t>
      </w:r>
      <w:r>
        <w:rPr>
          <w:rFonts w:ascii="宋体" w:hAnsi="宋体" w:hint="eastAsia"/>
          <w:bCs/>
          <w:noProof/>
          <w:lang w:eastAsia="zh-CN" w:bidi="ar-SA"/>
        </w:rPr>
        <w:drawing>
          <wp:inline distT="0" distB="0" distL="0" distR="0">
            <wp:extent cx="20955" cy="20955"/>
            <wp:effectExtent l="1905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Style w:val="af6"/>
          <w:rFonts w:ascii="宋体" w:hAnsi="宋体" w:hint="eastAsia"/>
          <w:lang w:eastAsia="zh-CN"/>
        </w:rPr>
        <w:t>题共:５小题，共50分.</w:t>
      </w:r>
    </w:p>
    <w:p w:rsidR="00EA03EB" w:rsidRPr="00EF45B4" w:rsidRDefault="00EA03EB" w:rsidP="00EA03EB">
      <w:pPr>
        <w:rPr>
          <w:rFonts w:ascii="宋体" w:hAnsi="宋体"/>
          <w:lang w:eastAsia="zh-CN"/>
        </w:rPr>
      </w:pPr>
      <w:r w:rsidRPr="00EF45B4">
        <w:rPr>
          <w:rFonts w:ascii="宋体" w:hAnsi="宋体" w:hint="eastAsia"/>
          <w:lang w:eastAsia="zh-CN"/>
        </w:rPr>
        <w:t xml:space="preserve"> 26.（8分）</w:t>
      </w:r>
    </w:p>
    <w:p w:rsidR="00EA03EB" w:rsidRPr="00EF45B4" w:rsidRDefault="00EA03EB" w:rsidP="00EA03EB">
      <w:pPr>
        <w:rPr>
          <w:rFonts w:ascii="宋体" w:hAnsi="宋体"/>
          <w:lang w:eastAsia="zh-CN"/>
        </w:rPr>
      </w:pPr>
      <w:r w:rsidRPr="00EF45B4">
        <w:rPr>
          <w:rFonts w:ascii="宋体" w:hAnsi="宋体" w:hint="eastAsia"/>
          <w:lang w:eastAsia="zh-CN"/>
        </w:rPr>
        <w:t>⑴东经：向东增大（或向西减小）（2分）  南纬：向南增大（或向北减小）（2分）</w:t>
      </w:r>
      <w:r w:rsidRPr="00F9085F">
        <w:rPr>
          <w:rFonts w:ascii="宋体" w:hAnsi="宋体"/>
          <w:color w:val="FFFFFF"/>
          <w:sz w:val="4"/>
          <w:lang w:eastAsia="zh-CN"/>
        </w:rPr>
        <w:t>[来源:学#科#网Z#X#X#K]</w:t>
      </w:r>
    </w:p>
    <w:p w:rsidR="00EA03EB" w:rsidRPr="00EF45B4" w:rsidRDefault="00EA03EB" w:rsidP="00EA03EB">
      <w:pPr>
        <w:rPr>
          <w:rFonts w:ascii="宋体" w:hAnsi="宋体"/>
        </w:rPr>
      </w:pPr>
      <w:r w:rsidRPr="00EF45B4">
        <w:rPr>
          <w:rFonts w:ascii="宋体" w:hAnsi="宋体" w:hint="eastAsia"/>
          <w:lang w:eastAsia="zh-CN"/>
        </w:rPr>
        <w:t>  </w:t>
      </w:r>
      <w:r w:rsidRPr="00EF45B4">
        <w:rPr>
          <w:rFonts w:ascii="宋体" w:hAnsi="宋体" w:hint="eastAsia"/>
        </w:rPr>
        <w:t>⑵B:（20°N，20°W）（1分）</w:t>
      </w:r>
    </w:p>
    <w:p w:rsidR="00EA03EB" w:rsidRPr="00EF45B4" w:rsidRDefault="00EA03EB" w:rsidP="00EA03EB">
      <w:pPr>
        <w:rPr>
          <w:rFonts w:ascii="宋体" w:hAnsi="宋体"/>
        </w:rPr>
      </w:pPr>
      <w:r w:rsidRPr="00EF45B4">
        <w:rPr>
          <w:rFonts w:ascii="宋体" w:hAnsi="宋体" w:hint="eastAsia"/>
        </w:rPr>
        <w:t>⑶C  B  A（各1分）</w:t>
      </w:r>
    </w:p>
    <w:p w:rsidR="00EA03EB" w:rsidRPr="00EF45B4" w:rsidRDefault="00EA03EB" w:rsidP="00EA03EB">
      <w:pPr>
        <w:rPr>
          <w:rFonts w:ascii="宋体" w:hAnsi="宋体"/>
        </w:rPr>
      </w:pPr>
      <w:r w:rsidRPr="00EF45B4">
        <w:rPr>
          <w:rFonts w:ascii="宋体" w:hAnsi="宋体" w:hint="eastAsia"/>
        </w:rPr>
        <w:t>27.（每空1分，共11分）</w:t>
      </w:r>
    </w:p>
    <w:p w:rsidR="00EA03EB" w:rsidRPr="00EF45B4" w:rsidRDefault="00EA03EB" w:rsidP="00EA03EB">
      <w:pPr>
        <w:rPr>
          <w:rFonts w:ascii="宋体" w:hAnsi="宋体"/>
        </w:rPr>
      </w:pPr>
      <w:r w:rsidRPr="00EF45B4">
        <w:rPr>
          <w:rFonts w:ascii="宋体" w:hAnsi="宋体" w:hint="eastAsia"/>
        </w:rPr>
        <w:t>⑴太平洋  印度洋  大西洋 </w:t>
      </w:r>
    </w:p>
    <w:p w:rsidR="00EA03EB" w:rsidRPr="00EF45B4" w:rsidRDefault="00EA03EB" w:rsidP="00EA03EB">
      <w:pPr>
        <w:rPr>
          <w:rFonts w:ascii="宋体" w:hAnsi="宋体"/>
          <w:lang w:eastAsia="zh-CN"/>
        </w:rPr>
      </w:pPr>
      <w:r>
        <w:rPr>
          <w:rFonts w:ascii="宋体" w:hAnsi="宋体" w:hint="eastAsia"/>
          <w:noProof/>
          <w:lang w:eastAsia="zh-CN" w:bidi="ar-SA"/>
        </w:rPr>
        <w:drawing>
          <wp:inline distT="0" distB="0" distL="0" distR="0">
            <wp:extent cx="20955" cy="20955"/>
            <wp:effectExtent l="19050" t="0" r="0" b="0"/>
            <wp:docPr id="21" name="图片 2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⑵北美洲  非洲 </w:t>
      </w:r>
    </w:p>
    <w:p w:rsidR="00EA03EB" w:rsidRPr="00EF45B4" w:rsidRDefault="00EA03EB" w:rsidP="00EA03EB">
      <w:pPr>
        <w:rPr>
          <w:rFonts w:ascii="宋体" w:hAnsi="宋体"/>
          <w:lang w:eastAsia="zh-CN"/>
        </w:rPr>
      </w:pPr>
      <w:r w:rsidRPr="00EF45B4">
        <w:rPr>
          <w:rFonts w:ascii="宋体" w:hAnsi="宋体" w:hint="eastAsia"/>
          <w:lang w:eastAsia="zh-CN"/>
        </w:rPr>
        <w:t>⑶巴拿马运河  苏伊士运河 </w:t>
      </w:r>
      <w:r>
        <w:rPr>
          <w:rFonts w:ascii="宋体" w:hAnsi="宋体" w:hint="eastAsia"/>
          <w:noProof/>
          <w:lang w:eastAsia="zh-CN" w:bidi="ar-SA"/>
        </w:rPr>
        <w:drawing>
          <wp:inline distT="0" distB="0" distL="0" distR="0">
            <wp:extent cx="20955" cy="20955"/>
            <wp:effectExtent l="19050" t="0" r="0" b="0"/>
            <wp:docPr id="22" name="图片 2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马六甲海峡 </w:t>
      </w:r>
    </w:p>
    <w:p w:rsidR="00EA03EB" w:rsidRPr="00EF45B4" w:rsidRDefault="00EA03EB" w:rsidP="00EA03EB">
      <w:pPr>
        <w:rPr>
          <w:rFonts w:ascii="宋体" w:hAnsi="宋体"/>
          <w:lang w:eastAsia="zh-CN"/>
        </w:rPr>
      </w:pPr>
      <w:r w:rsidRPr="00EF45B4">
        <w:rPr>
          <w:rFonts w:ascii="宋体" w:hAnsi="宋体" w:hint="eastAsia"/>
          <w:lang w:eastAsia="zh-CN"/>
        </w:rPr>
        <w:t>⑷热带雨林  热带沙漠  温带大陆性</w:t>
      </w:r>
    </w:p>
    <w:p w:rsidR="00EA03EB" w:rsidRPr="00EF45B4" w:rsidRDefault="00EA03EB" w:rsidP="00EA03EB">
      <w:pPr>
        <w:rPr>
          <w:rFonts w:ascii="宋体" w:hAnsi="宋体"/>
          <w:lang w:eastAsia="zh-CN"/>
        </w:rPr>
      </w:pPr>
      <w:r w:rsidRPr="00EF45B4">
        <w:rPr>
          <w:rFonts w:ascii="宋体" w:hAnsi="宋体" w:hint="eastAsia"/>
          <w:lang w:eastAsia="zh-CN"/>
        </w:rPr>
        <w:t>28.（10</w:t>
      </w:r>
      <w:r>
        <w:rPr>
          <w:rFonts w:ascii="宋体" w:hAnsi="宋体" w:hint="eastAsia"/>
          <w:noProof/>
          <w:lang w:eastAsia="zh-CN" w:bidi="ar-SA"/>
        </w:rPr>
        <w:drawing>
          <wp:inline distT="0" distB="0" distL="0" distR="0">
            <wp:extent cx="20955" cy="20955"/>
            <wp:effectExtent l="19050" t="0" r="0" b="0"/>
            <wp:docPr id="23" name="图片 2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分）</w:t>
      </w:r>
      <w:r w:rsidRPr="00B93141">
        <w:rPr>
          <w:rFonts w:ascii="宋体" w:hAnsi="宋体"/>
          <w:color w:val="FFFFFF"/>
          <w:sz w:val="4"/>
          <w:lang w:eastAsia="zh-CN"/>
        </w:rPr>
        <w:t>[来源:学科网ZXXK]</w:t>
      </w:r>
    </w:p>
    <w:p w:rsidR="00EA03EB" w:rsidRPr="00EF45B4" w:rsidRDefault="00EA03EB" w:rsidP="00EA03EB">
      <w:pPr>
        <w:rPr>
          <w:rFonts w:ascii="宋体" w:hAnsi="宋体"/>
        </w:rPr>
      </w:pPr>
      <w:r w:rsidRPr="00EF45B4">
        <w:rPr>
          <w:rFonts w:ascii="宋体" w:hAnsi="宋体" w:hint="eastAsia"/>
        </w:rPr>
        <w:lastRenderedPageBreak/>
        <w:t>⑴渤海（1分）      ⑵青海湖（1分） </w:t>
      </w:r>
    </w:p>
    <w:p w:rsidR="00EA03EB" w:rsidRPr="00EF45B4" w:rsidRDefault="00EA03EB" w:rsidP="00EA03EB">
      <w:pPr>
        <w:rPr>
          <w:rFonts w:ascii="宋体" w:hAnsi="宋体"/>
          <w:lang w:eastAsia="zh-CN"/>
        </w:rPr>
      </w:pPr>
      <w:r w:rsidRPr="00EF45B4">
        <w:rPr>
          <w:rFonts w:ascii="宋体" w:hAnsi="宋体" w:hint="eastAsia"/>
          <w:lang w:eastAsia="zh-CN"/>
        </w:rPr>
        <w:t>⑶河口  旧</w:t>
      </w:r>
      <w:r>
        <w:rPr>
          <w:rFonts w:ascii="宋体" w:hAnsi="宋体" w:hint="eastAsia"/>
          <w:noProof/>
          <w:lang w:eastAsia="zh-CN" w:bidi="ar-SA"/>
        </w:rPr>
        <w:drawing>
          <wp:inline distT="0" distB="0" distL="0" distR="0">
            <wp:extent cx="20955" cy="20955"/>
            <wp:effectExtent l="19050" t="0" r="0" b="0"/>
            <wp:docPr id="24" name="图片 2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孟津（各1分） </w:t>
      </w:r>
      <w:r w:rsidRPr="00B93141">
        <w:rPr>
          <w:rFonts w:ascii="宋体" w:hAnsi="宋体"/>
          <w:color w:val="FFFFFF"/>
          <w:sz w:val="4"/>
          <w:lang w:eastAsia="zh-CN"/>
        </w:rPr>
        <w:t>[来源:Z。xx。k.Com]</w:t>
      </w:r>
    </w:p>
    <w:p w:rsidR="00EA03EB" w:rsidRPr="00EF45B4" w:rsidRDefault="00EA03EB" w:rsidP="00EA03EB">
      <w:pPr>
        <w:rPr>
          <w:rFonts w:ascii="宋体" w:hAnsi="宋体"/>
          <w:lang w:eastAsia="zh-CN"/>
        </w:rPr>
      </w:pPr>
      <w:r w:rsidRPr="00EF45B4">
        <w:rPr>
          <w:rFonts w:ascii="宋体" w:hAnsi="宋体" w:hint="eastAsia"/>
          <w:lang w:eastAsia="zh-CN"/>
        </w:rPr>
        <w:t>⑷渭河  汾河（各1分） </w:t>
      </w:r>
    </w:p>
    <w:p w:rsidR="00EA03EB" w:rsidRPr="00EF45B4" w:rsidRDefault="00EA03EB" w:rsidP="00EA03EB">
      <w:pPr>
        <w:rPr>
          <w:rFonts w:ascii="宋体" w:hAnsi="宋体"/>
          <w:lang w:eastAsia="zh-CN"/>
        </w:rPr>
      </w:pPr>
      <w:r w:rsidRPr="00EF45B4">
        <w:rPr>
          <w:rFonts w:ascii="宋体" w:hAnsi="宋体" w:hint="eastAsia"/>
          <w:lang w:eastAsia="zh-CN"/>
        </w:rPr>
        <w:t>⑸③（1分）  ③河</w:t>
      </w:r>
      <w:r>
        <w:rPr>
          <w:rFonts w:ascii="宋体" w:hAnsi="宋体" w:hint="eastAsia"/>
          <w:noProof/>
          <w:lang w:eastAsia="zh-CN" w:bidi="ar-SA"/>
        </w:rPr>
        <w:drawing>
          <wp:inline distT="0" distB="0" distL="0" distR="0">
            <wp:extent cx="20955" cy="10795"/>
            <wp:effectExtent l="19050" t="0" r="0" b="0"/>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段所在的流域为黄土高原，土质较为疏松，并且该地区气候干旱，加之人们不合理的垦荒、放牧等，使得该地区植被稀少，夏</w:t>
      </w:r>
      <w:r>
        <w:rPr>
          <w:rFonts w:ascii="宋体" w:hAnsi="宋体" w:hint="eastAsia"/>
          <w:noProof/>
          <w:lang w:eastAsia="zh-CN" w:bidi="ar-SA"/>
        </w:rPr>
        <w:drawing>
          <wp:inline distT="0" distB="0" distL="0" distR="0">
            <wp:extent cx="20955" cy="20955"/>
            <wp:effectExtent l="1905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学科网(www.zxxk.com)--教育资源门户，提供试卷、教案、课件、论文、素材及各类教学资源下载，还有大量而丰富的教学相关资讯！"/>
                    <pic:cNvPicPr>
                      <a:picLocks noChangeAspect="1" noChangeArrowheads="1"/>
                    </pic:cNvPicPr>
                  </pic:nvPicPr>
                  <pic:blipFill>
                    <a:blip r:embed="rId12"/>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季降水多以暴</w:t>
      </w:r>
      <w:r>
        <w:rPr>
          <w:rFonts w:ascii="宋体" w:hAnsi="宋体" w:hint="eastAsia"/>
          <w:noProof/>
          <w:lang w:eastAsia="zh-CN" w:bidi="ar-SA"/>
        </w:rPr>
        <w:drawing>
          <wp:inline distT="0" distB="0" distL="0" distR="0">
            <wp:extent cx="20955" cy="10795"/>
            <wp:effectExtent l="1905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雨形式出现，因而水土流失现象十分严重</w:t>
      </w:r>
      <w:r>
        <w:rPr>
          <w:rFonts w:ascii="宋体" w:hAnsi="宋体" w:hint="eastAsia"/>
          <w:noProof/>
          <w:lang w:eastAsia="zh-CN" w:bidi="ar-SA"/>
        </w:rPr>
        <w:drawing>
          <wp:inline distT="0" distB="0" distL="0" distR="0">
            <wp:extent cx="20955" cy="10795"/>
            <wp:effectExtent l="1905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。（答出“黄土高原、土</w:t>
      </w:r>
      <w:r>
        <w:rPr>
          <w:rFonts w:ascii="宋体" w:hAnsi="宋体" w:hint="eastAsia"/>
          <w:noProof/>
          <w:lang w:eastAsia="zh-CN" w:bidi="ar-SA"/>
        </w:rPr>
        <w:drawing>
          <wp:inline distT="0" distB="0" distL="0" distR="0">
            <wp:extent cx="20955" cy="20955"/>
            <wp:effectExtent l="1905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质疏松、气候干旱、植被</w:t>
      </w:r>
      <w:r>
        <w:rPr>
          <w:rFonts w:ascii="宋体" w:hAnsi="宋体" w:hint="eastAsia"/>
          <w:noProof/>
          <w:lang w:eastAsia="zh-CN" w:bidi="ar-SA"/>
        </w:rPr>
        <w:drawing>
          <wp:inline distT="0" distB="0" distL="0" distR="0">
            <wp:extent cx="20955" cy="20955"/>
            <wp:effectExtent l="1905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稀少、夏季多暴雨”</w:t>
      </w:r>
      <w:r>
        <w:rPr>
          <w:rFonts w:ascii="宋体" w:hAnsi="宋体" w:hint="eastAsia"/>
          <w:noProof/>
          <w:lang w:eastAsia="zh-CN" w:bidi="ar-SA"/>
        </w:rPr>
        <w:drawing>
          <wp:inline distT="0" distB="0" distL="0" distR="0">
            <wp:extent cx="20955" cy="10795"/>
            <wp:effectExtent l="1905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bwMode="auto">
                    <a:xfrm>
                      <a:off x="0" y="0"/>
                      <a:ext cx="20955" cy="10795"/>
                    </a:xfrm>
                    <a:prstGeom prst="rect">
                      <a:avLst/>
                    </a:prstGeom>
                    <a:noFill/>
                    <a:ln w="9525">
                      <a:noFill/>
                      <a:miter lim="800000"/>
                      <a:headEnd/>
                      <a:tailEnd/>
                    </a:ln>
                  </pic:spPr>
                </pic:pic>
              </a:graphicData>
            </a:graphic>
          </wp:inline>
        </w:drawing>
      </w:r>
      <w:r w:rsidRPr="00EF45B4">
        <w:rPr>
          <w:rFonts w:ascii="宋体" w:hAnsi="宋体" w:hint="eastAsia"/>
          <w:lang w:eastAsia="zh-CN"/>
        </w:rPr>
        <w:t xml:space="preserve"> 中的三点即可得满分3分）</w:t>
      </w:r>
    </w:p>
    <w:p w:rsidR="00EA03EB" w:rsidRPr="00EF45B4" w:rsidRDefault="00EA03EB" w:rsidP="00EA03EB">
      <w:pPr>
        <w:rPr>
          <w:rFonts w:ascii="宋体" w:hAnsi="宋体"/>
        </w:rPr>
      </w:pPr>
      <w:r w:rsidRPr="00EF45B4">
        <w:rPr>
          <w:rFonts w:ascii="宋体" w:hAnsi="宋体" w:hint="eastAsia"/>
        </w:rPr>
        <w:t>29.（每空1分</w:t>
      </w:r>
      <w:r>
        <w:rPr>
          <w:rFonts w:ascii="宋体" w:hAnsi="宋体" w:hint="eastAsia"/>
          <w:noProof/>
          <w:lang w:eastAsia="zh-CN" w:bidi="ar-SA"/>
        </w:rPr>
        <w:drawing>
          <wp:inline distT="0" distB="0" distL="0" distR="0">
            <wp:extent cx="10795" cy="20955"/>
            <wp:effectExtent l="19050" t="0" r="8255"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bwMode="auto">
                    <a:xfrm>
                      <a:off x="0" y="0"/>
                      <a:ext cx="10795" cy="20955"/>
                    </a:xfrm>
                    <a:prstGeom prst="rect">
                      <a:avLst/>
                    </a:prstGeom>
                    <a:noFill/>
                    <a:ln w="9525">
                      <a:noFill/>
                      <a:miter lim="800000"/>
                      <a:headEnd/>
                      <a:tailEnd/>
                    </a:ln>
                  </pic:spPr>
                </pic:pic>
              </a:graphicData>
            </a:graphic>
          </wp:inline>
        </w:drawing>
      </w:r>
      <w:r w:rsidRPr="00EF45B4">
        <w:rPr>
          <w:rFonts w:ascii="宋体" w:hAnsi="宋体" w:hint="eastAsia"/>
        </w:rPr>
        <w:t>，共12分）</w:t>
      </w:r>
    </w:p>
    <w:p w:rsidR="00EA03EB" w:rsidRPr="00EF45B4" w:rsidRDefault="00EA03EB" w:rsidP="00EA03EB">
      <w:pPr>
        <w:rPr>
          <w:rFonts w:ascii="宋体" w:hAnsi="宋体"/>
        </w:rPr>
      </w:pPr>
      <w:r w:rsidRPr="00EF45B4">
        <w:rPr>
          <w:rFonts w:ascii="宋体" w:hAnsi="宋体" w:hint="eastAsia"/>
        </w:rPr>
        <w:t>⑴B  C  D  A      </w:t>
      </w:r>
      <w:r>
        <w:rPr>
          <w:rFonts w:ascii="宋体" w:hAnsi="宋体" w:hint="eastAsia"/>
          <w:noProof/>
          <w:lang w:eastAsia="zh-CN" w:bidi="ar-SA"/>
        </w:rPr>
        <w:drawing>
          <wp:inline distT="0" distB="0" distL="0" distR="0">
            <wp:extent cx="20955" cy="20955"/>
            <wp:effectExtent l="1905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rPr>
        <w:t>   ⑵B  D </w:t>
      </w:r>
      <w:r w:rsidRPr="00B93141">
        <w:rPr>
          <w:rFonts w:ascii="宋体" w:hAnsi="宋体"/>
          <w:color w:val="FFFFFF"/>
          <w:sz w:val="4"/>
        </w:rPr>
        <w:t>[来源:学科网ZXXK]</w:t>
      </w:r>
    </w:p>
    <w:p w:rsidR="00EA03EB" w:rsidRPr="00EF45B4" w:rsidRDefault="00EA03EB" w:rsidP="00EA03EB">
      <w:pPr>
        <w:rPr>
          <w:rFonts w:ascii="宋体" w:hAnsi="宋体"/>
        </w:rPr>
      </w:pPr>
      <w:r w:rsidRPr="00EF45B4">
        <w:rPr>
          <w:rFonts w:ascii="宋体" w:hAnsi="宋体" w:hint="eastAsia"/>
        </w:rPr>
        <w:t>⑶A和D  B和C        ⑷广州  哈尔滨 </w:t>
      </w:r>
    </w:p>
    <w:p w:rsidR="00EA03EB" w:rsidRPr="00EF45B4" w:rsidRDefault="00EA03EB" w:rsidP="00EA03EB">
      <w:pPr>
        <w:rPr>
          <w:rFonts w:ascii="宋体" w:hAnsi="宋体"/>
          <w:lang w:eastAsia="zh-CN"/>
        </w:rPr>
      </w:pPr>
      <w:r w:rsidRPr="00EF45B4">
        <w:rPr>
          <w:rFonts w:ascii="宋体" w:hAnsi="宋体" w:hint="eastAsia"/>
          <w:lang w:eastAsia="zh-CN"/>
        </w:rPr>
        <w:t>⑸甲  乙</w:t>
      </w:r>
    </w:p>
    <w:p w:rsidR="00EA03EB" w:rsidRPr="00EF45B4" w:rsidRDefault="00EA03EB" w:rsidP="00EA03EB">
      <w:pPr>
        <w:rPr>
          <w:rFonts w:ascii="宋体" w:hAnsi="宋体"/>
          <w:lang w:eastAsia="zh-CN"/>
        </w:rPr>
      </w:pPr>
      <w:r w:rsidRPr="00EF45B4">
        <w:rPr>
          <w:rFonts w:ascii="宋体" w:hAnsi="宋体" w:hint="eastAsia"/>
          <w:lang w:eastAsia="zh-CN"/>
        </w:rPr>
        <w:t>30.（9分）</w:t>
      </w:r>
    </w:p>
    <w:p w:rsidR="00EA03EB" w:rsidRPr="00EF45B4" w:rsidRDefault="00EA03EB" w:rsidP="00EA03EB">
      <w:pPr>
        <w:rPr>
          <w:rFonts w:ascii="宋体" w:hAnsi="宋体"/>
          <w:lang w:eastAsia="zh-CN"/>
        </w:rPr>
      </w:pPr>
      <w:r w:rsidRPr="00EF45B4">
        <w:rPr>
          <w:rFonts w:ascii="宋体" w:hAnsi="宋体" w:hint="eastAsia"/>
          <w:lang w:eastAsia="zh-CN"/>
        </w:rPr>
        <w:t>⑴地形   气象  </w:t>
      </w:r>
      <w:r w:rsidRPr="00F9085F">
        <w:rPr>
          <w:rFonts w:ascii="宋体" w:hAnsi="宋体"/>
          <w:color w:val="FFFFFF"/>
          <w:sz w:val="4"/>
          <w:lang w:eastAsia="zh-CN"/>
        </w:rPr>
        <w:t>[来源:学科网ZXXK]</w:t>
      </w:r>
    </w:p>
    <w:p w:rsidR="00EA03EB" w:rsidRPr="00EF45B4" w:rsidRDefault="00EA03EB" w:rsidP="00EA03EB">
      <w:pPr>
        <w:rPr>
          <w:rFonts w:ascii="宋体" w:hAnsi="宋体"/>
          <w:lang w:eastAsia="zh-CN"/>
        </w:rPr>
      </w:pPr>
      <w:r w:rsidRPr="00EF45B4">
        <w:rPr>
          <w:rFonts w:ascii="宋体" w:hAnsi="宋体" w:hint="eastAsia"/>
          <w:lang w:eastAsia="zh-CN"/>
        </w:rPr>
        <w:t>⑵工</w:t>
      </w:r>
      <w:r>
        <w:rPr>
          <w:rFonts w:ascii="宋体" w:hAnsi="宋体" w:hint="eastAsia"/>
          <w:noProof/>
          <w:lang w:eastAsia="zh-CN" w:bidi="ar-SA"/>
        </w:rPr>
        <w:drawing>
          <wp:inline distT="0" distB="0" distL="0" distR="0">
            <wp:extent cx="20955" cy="20955"/>
            <wp:effectExtent l="1905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bwMode="auto">
                    <a:xfrm>
                      <a:off x="0" y="0"/>
                      <a:ext cx="20955" cy="20955"/>
                    </a:xfrm>
                    <a:prstGeom prst="rect">
                      <a:avLst/>
                    </a:prstGeom>
                    <a:noFill/>
                    <a:ln w="9525">
                      <a:noFill/>
                      <a:miter lim="800000"/>
                      <a:headEnd/>
                      <a:tailEnd/>
                    </a:ln>
                  </pic:spPr>
                </pic:pic>
              </a:graphicData>
            </a:graphic>
          </wp:inline>
        </w:drawing>
      </w:r>
      <w:r w:rsidRPr="00EF45B4">
        <w:rPr>
          <w:rFonts w:ascii="宋体" w:hAnsi="宋体" w:hint="eastAsia"/>
          <w:lang w:eastAsia="zh-CN"/>
        </w:rPr>
        <w:t>业废气污染     50%左右      扬尘污染</w:t>
      </w:r>
    </w:p>
    <w:p w:rsidR="00EA03EB" w:rsidRPr="0059706C" w:rsidRDefault="00EA03EB" w:rsidP="00EA03EB">
      <w:pPr>
        <w:rPr>
          <w:rFonts w:ascii="宋体" w:hAnsi="宋体"/>
          <w:b/>
          <w:lang w:eastAsia="zh-CN"/>
        </w:rPr>
      </w:pPr>
      <w:r w:rsidRPr="00EF45B4">
        <w:rPr>
          <w:rFonts w:ascii="宋体" w:hAnsi="宋体" w:hint="eastAsia"/>
          <w:lang w:eastAsia="zh-CN"/>
        </w:rPr>
        <w:t>⑶答</w:t>
      </w:r>
      <w:r>
        <w:rPr>
          <w:rFonts w:ascii="宋体" w:hAnsi="宋体" w:hint="eastAsia"/>
          <w:noProof/>
          <w:lang w:eastAsia="zh-CN" w:bidi="ar-SA"/>
        </w:rPr>
        <w:drawing>
          <wp:inline distT="0" distB="0" distL="0" distR="0">
            <wp:extent cx="31750" cy="20955"/>
            <wp:effectExtent l="19050" t="0" r="635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bwMode="auto">
                    <a:xfrm>
                      <a:off x="0" y="0"/>
                      <a:ext cx="31750" cy="20955"/>
                    </a:xfrm>
                    <a:prstGeom prst="rect">
                      <a:avLst/>
                    </a:prstGeom>
                    <a:noFill/>
                    <a:ln w="9525">
                      <a:noFill/>
                      <a:miter lim="800000"/>
                      <a:headEnd/>
                      <a:tailEnd/>
                    </a:ln>
                  </pic:spPr>
                </pic:pic>
              </a:graphicData>
            </a:graphic>
          </wp:inline>
        </w:drawing>
      </w:r>
      <w:r w:rsidRPr="00EF45B4">
        <w:rPr>
          <w:rFonts w:ascii="宋体" w:hAnsi="宋体" w:hint="eastAsia"/>
          <w:lang w:eastAsia="zh-CN"/>
        </w:rPr>
        <w:t>出两点且言之有理即可得分（4分）</w:t>
      </w:r>
    </w:p>
    <w:p w:rsidR="00EA03EB" w:rsidRDefault="00EA03EB" w:rsidP="00EA03EB">
      <w:pPr>
        <w:rPr>
          <w:lang w:eastAsia="zh-CN"/>
        </w:rPr>
      </w:pPr>
    </w:p>
    <w:p w:rsidR="00B9668A" w:rsidRPr="00EA03EB" w:rsidRDefault="00B9668A" w:rsidP="00EA03EB">
      <w:pPr>
        <w:rPr>
          <w:lang w:eastAsia="zh-CN"/>
        </w:rPr>
      </w:pPr>
    </w:p>
    <w:sectPr w:rsidR="00B9668A" w:rsidRPr="00EA03EB" w:rsidSect="00FF1CC4">
      <w:headerReference w:type="default" r:id="rId15"/>
      <w:foot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31B3" w:rsidRDefault="006131B3">
      <w:pPr>
        <w:spacing w:after="0" w:line="240" w:lineRule="auto"/>
      </w:pPr>
      <w:r>
        <w:separator/>
      </w:r>
    </w:p>
  </w:endnote>
  <w:endnote w:type="continuationSeparator" w:id="1">
    <w:p w:rsidR="006131B3" w:rsidRDefault="006131B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pitch w:val="fixed"/>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31B3" w:rsidRDefault="006131B3">
      <w:pPr>
        <w:spacing w:after="0" w:line="240" w:lineRule="auto"/>
      </w:pPr>
      <w:r>
        <w:separator/>
      </w:r>
    </w:p>
  </w:footnote>
  <w:footnote w:type="continuationSeparator" w:id="1">
    <w:p w:rsidR="006131B3" w:rsidRDefault="006131B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0.15pt;height:25.1pt" o:bullet="t">
        <v:imagedata r:id="rId1" o:title=""/>
      </v:shape>
    </w:pict>
  </w:numPicBullet>
  <w:abstractNum w:abstractNumId="0">
    <w:nsid w:val="00000006"/>
    <w:multiLevelType w:val="singleLevel"/>
    <w:tmpl w:val="00000006"/>
    <w:lvl w:ilvl="0">
      <w:start w:val="1"/>
      <w:numFmt w:val="chineseCounting"/>
      <w:suff w:val="nothing"/>
      <w:lvlText w:val="%1、"/>
      <w:lvlJc w:val="left"/>
    </w:lvl>
  </w:abstractNum>
  <w:abstractNum w:abstractNumId="1">
    <w:nsid w:val="00000007"/>
    <w:multiLevelType w:val="singleLevel"/>
    <w:tmpl w:val="00000007"/>
    <w:lvl w:ilvl="0">
      <w:start w:val="3"/>
      <w:numFmt w:val="decimal"/>
      <w:suff w:val="nothing"/>
      <w:lvlText w:val="%1."/>
      <w:lvlJc w:val="left"/>
    </w:lvl>
  </w:abstractNum>
  <w:abstractNum w:abstractNumId="2">
    <w:nsid w:val="00000008"/>
    <w:multiLevelType w:val="singleLevel"/>
    <w:tmpl w:val="00000008"/>
    <w:lvl w:ilvl="0">
      <w:start w:val="10"/>
      <w:numFmt w:val="decimal"/>
      <w:suff w:val="nothing"/>
      <w:lvlText w:val="%1."/>
      <w:lvlJc w:val="left"/>
    </w:lvl>
  </w:abstractNum>
  <w:abstractNum w:abstractNumId="3">
    <w:nsid w:val="00000009"/>
    <w:multiLevelType w:val="singleLevel"/>
    <w:tmpl w:val="00000009"/>
    <w:lvl w:ilvl="0">
      <w:start w:val="7"/>
      <w:numFmt w:val="decimal"/>
      <w:suff w:val="nothing"/>
      <w:lvlText w:val="%1."/>
      <w:lvlJc w:val="left"/>
    </w:lvl>
  </w:abstractNum>
  <w:abstractNum w:abstractNumId="4">
    <w:nsid w:val="0000000A"/>
    <w:multiLevelType w:val="singleLevel"/>
    <w:tmpl w:val="0000000A"/>
    <w:lvl w:ilvl="0">
      <w:start w:val="20"/>
      <w:numFmt w:val="decimal"/>
      <w:suff w:val="nothing"/>
      <w:lvlText w:val="%1."/>
      <w:lvlJc w:val="left"/>
    </w:lvl>
  </w:abstractNum>
  <w:abstractNum w:abstractNumId="5">
    <w:nsid w:val="0000000B"/>
    <w:multiLevelType w:val="singleLevel"/>
    <w:tmpl w:val="0000000B"/>
    <w:lvl w:ilvl="0">
      <w:start w:val="14"/>
      <w:numFmt w:val="decimal"/>
      <w:suff w:val="nothing"/>
      <w:lvlText w:val="%1."/>
      <w:lvlJc w:val="left"/>
    </w:lvl>
  </w:abstractNum>
  <w:abstractNum w:abstractNumId="6">
    <w:nsid w:val="0000000C"/>
    <w:multiLevelType w:val="singleLevel"/>
    <w:tmpl w:val="0000000C"/>
    <w:lvl w:ilvl="0">
      <w:start w:val="22"/>
      <w:numFmt w:val="decimal"/>
      <w:suff w:val="space"/>
      <w:lvlText w:val="%1."/>
      <w:lvlJc w:val="left"/>
    </w:lvl>
  </w:abstractNum>
  <w:abstractNum w:abstractNumId="7">
    <w:nsid w:val="006603FC"/>
    <w:multiLevelType w:val="hybridMultilevel"/>
    <w:tmpl w:val="01240AD0"/>
    <w:lvl w:ilvl="0" w:tplc="04407A0E">
      <w:start w:val="1"/>
      <w:numFmt w:val="upperLetter"/>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06FE7354"/>
    <w:multiLevelType w:val="hybridMultilevel"/>
    <w:tmpl w:val="9B7EC904"/>
    <w:lvl w:ilvl="0" w:tplc="3FCCE1F2">
      <w:start w:val="2"/>
      <w:numFmt w:val="decimalEnclosedCircle"/>
      <w:lvlText w:val="%1"/>
      <w:lvlJc w:val="left"/>
      <w:pPr>
        <w:tabs>
          <w:tab w:val="num" w:pos="2136"/>
        </w:tabs>
        <w:ind w:left="2136" w:hanging="360"/>
      </w:pPr>
      <w:rPr>
        <w:rFonts w:hint="default"/>
      </w:rPr>
    </w:lvl>
    <w:lvl w:ilvl="1" w:tplc="04090019" w:tentative="1">
      <w:start w:val="1"/>
      <w:numFmt w:val="lowerLetter"/>
      <w:lvlText w:val="%2)"/>
      <w:lvlJc w:val="left"/>
      <w:pPr>
        <w:tabs>
          <w:tab w:val="num" w:pos="2616"/>
        </w:tabs>
        <w:ind w:left="2616" w:hanging="420"/>
      </w:pPr>
    </w:lvl>
    <w:lvl w:ilvl="2" w:tplc="0409001B" w:tentative="1">
      <w:start w:val="1"/>
      <w:numFmt w:val="lowerRoman"/>
      <w:lvlText w:val="%3."/>
      <w:lvlJc w:val="right"/>
      <w:pPr>
        <w:tabs>
          <w:tab w:val="num" w:pos="3036"/>
        </w:tabs>
        <w:ind w:left="3036" w:hanging="420"/>
      </w:pPr>
    </w:lvl>
    <w:lvl w:ilvl="3" w:tplc="0409000F" w:tentative="1">
      <w:start w:val="1"/>
      <w:numFmt w:val="decimal"/>
      <w:lvlText w:val="%4."/>
      <w:lvlJc w:val="left"/>
      <w:pPr>
        <w:tabs>
          <w:tab w:val="num" w:pos="3456"/>
        </w:tabs>
        <w:ind w:left="3456" w:hanging="420"/>
      </w:pPr>
    </w:lvl>
    <w:lvl w:ilvl="4" w:tplc="04090019" w:tentative="1">
      <w:start w:val="1"/>
      <w:numFmt w:val="lowerLetter"/>
      <w:lvlText w:val="%5)"/>
      <w:lvlJc w:val="left"/>
      <w:pPr>
        <w:tabs>
          <w:tab w:val="num" w:pos="3876"/>
        </w:tabs>
        <w:ind w:left="3876" w:hanging="420"/>
      </w:pPr>
    </w:lvl>
    <w:lvl w:ilvl="5" w:tplc="0409001B" w:tentative="1">
      <w:start w:val="1"/>
      <w:numFmt w:val="lowerRoman"/>
      <w:lvlText w:val="%6."/>
      <w:lvlJc w:val="right"/>
      <w:pPr>
        <w:tabs>
          <w:tab w:val="num" w:pos="4296"/>
        </w:tabs>
        <w:ind w:left="4296" w:hanging="420"/>
      </w:pPr>
    </w:lvl>
    <w:lvl w:ilvl="6" w:tplc="0409000F" w:tentative="1">
      <w:start w:val="1"/>
      <w:numFmt w:val="decimal"/>
      <w:lvlText w:val="%7."/>
      <w:lvlJc w:val="left"/>
      <w:pPr>
        <w:tabs>
          <w:tab w:val="num" w:pos="4716"/>
        </w:tabs>
        <w:ind w:left="4716" w:hanging="420"/>
      </w:pPr>
    </w:lvl>
    <w:lvl w:ilvl="7" w:tplc="04090019" w:tentative="1">
      <w:start w:val="1"/>
      <w:numFmt w:val="lowerLetter"/>
      <w:lvlText w:val="%8)"/>
      <w:lvlJc w:val="left"/>
      <w:pPr>
        <w:tabs>
          <w:tab w:val="num" w:pos="5136"/>
        </w:tabs>
        <w:ind w:left="5136" w:hanging="420"/>
      </w:pPr>
    </w:lvl>
    <w:lvl w:ilvl="8" w:tplc="0409001B" w:tentative="1">
      <w:start w:val="1"/>
      <w:numFmt w:val="lowerRoman"/>
      <w:lvlText w:val="%9."/>
      <w:lvlJc w:val="right"/>
      <w:pPr>
        <w:tabs>
          <w:tab w:val="num" w:pos="5556"/>
        </w:tabs>
        <w:ind w:left="5556" w:hanging="420"/>
      </w:pPr>
    </w:lvl>
  </w:abstractNum>
  <w:abstractNum w:abstractNumId="9">
    <w:nsid w:val="092B642D"/>
    <w:multiLevelType w:val="hybridMultilevel"/>
    <w:tmpl w:val="76B0C46A"/>
    <w:lvl w:ilvl="0" w:tplc="173EFF44">
      <w:start w:val="1"/>
      <w:numFmt w:val="decimal"/>
      <w:lvlText w:val="（%1）"/>
      <w:lvlJc w:val="left"/>
      <w:pPr>
        <w:tabs>
          <w:tab w:val="num" w:pos="2008"/>
        </w:tabs>
        <w:ind w:left="2008" w:hanging="720"/>
      </w:pPr>
      <w:rPr>
        <w:rFonts w:hint="default"/>
      </w:rPr>
    </w:lvl>
    <w:lvl w:ilvl="1" w:tplc="04090019" w:tentative="1">
      <w:start w:val="1"/>
      <w:numFmt w:val="lowerLetter"/>
      <w:lvlText w:val="%2)"/>
      <w:lvlJc w:val="left"/>
      <w:pPr>
        <w:tabs>
          <w:tab w:val="num" w:pos="2128"/>
        </w:tabs>
        <w:ind w:left="2128" w:hanging="420"/>
      </w:pPr>
    </w:lvl>
    <w:lvl w:ilvl="2" w:tplc="0409001B" w:tentative="1">
      <w:start w:val="1"/>
      <w:numFmt w:val="lowerRoman"/>
      <w:lvlText w:val="%3."/>
      <w:lvlJc w:val="right"/>
      <w:pPr>
        <w:tabs>
          <w:tab w:val="num" w:pos="2548"/>
        </w:tabs>
        <w:ind w:left="2548" w:hanging="420"/>
      </w:pPr>
    </w:lvl>
    <w:lvl w:ilvl="3" w:tplc="0409000F" w:tentative="1">
      <w:start w:val="1"/>
      <w:numFmt w:val="decimal"/>
      <w:lvlText w:val="%4."/>
      <w:lvlJc w:val="left"/>
      <w:pPr>
        <w:tabs>
          <w:tab w:val="num" w:pos="2968"/>
        </w:tabs>
        <w:ind w:left="2968" w:hanging="420"/>
      </w:pPr>
    </w:lvl>
    <w:lvl w:ilvl="4" w:tplc="04090019" w:tentative="1">
      <w:start w:val="1"/>
      <w:numFmt w:val="lowerLetter"/>
      <w:lvlText w:val="%5)"/>
      <w:lvlJc w:val="left"/>
      <w:pPr>
        <w:tabs>
          <w:tab w:val="num" w:pos="3388"/>
        </w:tabs>
        <w:ind w:left="3388" w:hanging="420"/>
      </w:pPr>
    </w:lvl>
    <w:lvl w:ilvl="5" w:tplc="0409001B" w:tentative="1">
      <w:start w:val="1"/>
      <w:numFmt w:val="lowerRoman"/>
      <w:lvlText w:val="%6."/>
      <w:lvlJc w:val="right"/>
      <w:pPr>
        <w:tabs>
          <w:tab w:val="num" w:pos="3808"/>
        </w:tabs>
        <w:ind w:left="3808" w:hanging="420"/>
      </w:pPr>
    </w:lvl>
    <w:lvl w:ilvl="6" w:tplc="0409000F" w:tentative="1">
      <w:start w:val="1"/>
      <w:numFmt w:val="decimal"/>
      <w:lvlText w:val="%7."/>
      <w:lvlJc w:val="left"/>
      <w:pPr>
        <w:tabs>
          <w:tab w:val="num" w:pos="4228"/>
        </w:tabs>
        <w:ind w:left="4228" w:hanging="420"/>
      </w:pPr>
    </w:lvl>
    <w:lvl w:ilvl="7" w:tplc="04090019" w:tentative="1">
      <w:start w:val="1"/>
      <w:numFmt w:val="lowerLetter"/>
      <w:lvlText w:val="%8)"/>
      <w:lvlJc w:val="left"/>
      <w:pPr>
        <w:tabs>
          <w:tab w:val="num" w:pos="4648"/>
        </w:tabs>
        <w:ind w:left="4648" w:hanging="420"/>
      </w:pPr>
    </w:lvl>
    <w:lvl w:ilvl="8" w:tplc="0409001B" w:tentative="1">
      <w:start w:val="1"/>
      <w:numFmt w:val="lowerRoman"/>
      <w:lvlText w:val="%9."/>
      <w:lvlJc w:val="right"/>
      <w:pPr>
        <w:tabs>
          <w:tab w:val="num" w:pos="5068"/>
        </w:tabs>
        <w:ind w:left="5068" w:hanging="420"/>
      </w:pPr>
    </w:lvl>
  </w:abstractNum>
  <w:abstractNum w:abstractNumId="10">
    <w:nsid w:val="0EF625C9"/>
    <w:multiLevelType w:val="hybridMultilevel"/>
    <w:tmpl w:val="429EF2FA"/>
    <w:lvl w:ilvl="0" w:tplc="E8AEDA6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2771866"/>
    <w:multiLevelType w:val="hybridMultilevel"/>
    <w:tmpl w:val="BC082918"/>
    <w:lvl w:ilvl="0" w:tplc="36E0B628">
      <w:start w:val="1"/>
      <w:numFmt w:val="decimalEnclosedCircle"/>
      <w:lvlText w:val="%1"/>
      <w:lvlJc w:val="left"/>
      <w:pPr>
        <w:tabs>
          <w:tab w:val="num" w:pos="1515"/>
        </w:tabs>
        <w:ind w:left="1515" w:hanging="3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2">
    <w:nsid w:val="14077BDA"/>
    <w:multiLevelType w:val="hybridMultilevel"/>
    <w:tmpl w:val="A36CE9FE"/>
    <w:lvl w:ilvl="0" w:tplc="8168FC82">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nsid w:val="18936947"/>
    <w:multiLevelType w:val="hybridMultilevel"/>
    <w:tmpl w:val="68B8D8A0"/>
    <w:lvl w:ilvl="0" w:tplc="E5FA5E26">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14">
    <w:nsid w:val="1CD12FC1"/>
    <w:multiLevelType w:val="hybridMultilevel"/>
    <w:tmpl w:val="CEB23C10"/>
    <w:lvl w:ilvl="0" w:tplc="773480E8">
      <w:start w:val="73"/>
      <w:numFmt w:val="bullet"/>
      <w:lvlText w:val="◆"/>
      <w:lvlJc w:val="left"/>
      <w:pPr>
        <w:tabs>
          <w:tab w:val="num" w:pos="720"/>
        </w:tabs>
        <w:ind w:left="720" w:hanging="360"/>
      </w:pPr>
      <w:rPr>
        <w:rFonts w:ascii="宋体" w:eastAsia="宋体" w:hAnsi="宋体" w:cs="Times New Roman" w:hint="eastAsia"/>
        <w:b w:val="0"/>
      </w:rPr>
    </w:lvl>
    <w:lvl w:ilvl="1" w:tplc="04090003" w:tentative="1">
      <w:start w:val="1"/>
      <w:numFmt w:val="bullet"/>
      <w:lvlText w:val=""/>
      <w:lvlJc w:val="left"/>
      <w:pPr>
        <w:tabs>
          <w:tab w:val="num" w:pos="1200"/>
        </w:tabs>
        <w:ind w:left="1200" w:hanging="420"/>
      </w:pPr>
      <w:rPr>
        <w:rFonts w:ascii="Wingdings" w:hAnsi="Wingdings" w:hint="default"/>
      </w:rPr>
    </w:lvl>
    <w:lvl w:ilvl="2" w:tplc="04090005" w:tentative="1">
      <w:start w:val="1"/>
      <w:numFmt w:val="bullet"/>
      <w:lvlText w:val=""/>
      <w:lvlJc w:val="left"/>
      <w:pPr>
        <w:tabs>
          <w:tab w:val="num" w:pos="1620"/>
        </w:tabs>
        <w:ind w:left="1620" w:hanging="420"/>
      </w:pPr>
      <w:rPr>
        <w:rFonts w:ascii="Wingdings" w:hAnsi="Wingdings" w:hint="default"/>
      </w:rPr>
    </w:lvl>
    <w:lvl w:ilvl="3" w:tplc="04090001" w:tentative="1">
      <w:start w:val="1"/>
      <w:numFmt w:val="bullet"/>
      <w:lvlText w:val=""/>
      <w:lvlJc w:val="left"/>
      <w:pPr>
        <w:tabs>
          <w:tab w:val="num" w:pos="2040"/>
        </w:tabs>
        <w:ind w:left="2040" w:hanging="420"/>
      </w:pPr>
      <w:rPr>
        <w:rFonts w:ascii="Wingdings" w:hAnsi="Wingdings" w:hint="default"/>
      </w:rPr>
    </w:lvl>
    <w:lvl w:ilvl="4" w:tplc="04090003" w:tentative="1">
      <w:start w:val="1"/>
      <w:numFmt w:val="bullet"/>
      <w:lvlText w:val=""/>
      <w:lvlJc w:val="left"/>
      <w:pPr>
        <w:tabs>
          <w:tab w:val="num" w:pos="2460"/>
        </w:tabs>
        <w:ind w:left="2460" w:hanging="420"/>
      </w:pPr>
      <w:rPr>
        <w:rFonts w:ascii="Wingdings" w:hAnsi="Wingdings" w:hint="default"/>
      </w:rPr>
    </w:lvl>
    <w:lvl w:ilvl="5" w:tplc="04090005" w:tentative="1">
      <w:start w:val="1"/>
      <w:numFmt w:val="bullet"/>
      <w:lvlText w:val=""/>
      <w:lvlJc w:val="left"/>
      <w:pPr>
        <w:tabs>
          <w:tab w:val="num" w:pos="2880"/>
        </w:tabs>
        <w:ind w:left="2880" w:hanging="420"/>
      </w:pPr>
      <w:rPr>
        <w:rFonts w:ascii="Wingdings" w:hAnsi="Wingdings" w:hint="default"/>
      </w:rPr>
    </w:lvl>
    <w:lvl w:ilvl="6" w:tplc="04090001" w:tentative="1">
      <w:start w:val="1"/>
      <w:numFmt w:val="bullet"/>
      <w:lvlText w:val=""/>
      <w:lvlJc w:val="left"/>
      <w:pPr>
        <w:tabs>
          <w:tab w:val="num" w:pos="3300"/>
        </w:tabs>
        <w:ind w:left="3300" w:hanging="420"/>
      </w:pPr>
      <w:rPr>
        <w:rFonts w:ascii="Wingdings" w:hAnsi="Wingdings" w:hint="default"/>
      </w:rPr>
    </w:lvl>
    <w:lvl w:ilvl="7" w:tplc="04090003" w:tentative="1">
      <w:start w:val="1"/>
      <w:numFmt w:val="bullet"/>
      <w:lvlText w:val=""/>
      <w:lvlJc w:val="left"/>
      <w:pPr>
        <w:tabs>
          <w:tab w:val="num" w:pos="3720"/>
        </w:tabs>
        <w:ind w:left="3720" w:hanging="420"/>
      </w:pPr>
      <w:rPr>
        <w:rFonts w:ascii="Wingdings" w:hAnsi="Wingdings" w:hint="default"/>
      </w:rPr>
    </w:lvl>
    <w:lvl w:ilvl="8" w:tplc="04090005" w:tentative="1">
      <w:start w:val="1"/>
      <w:numFmt w:val="bullet"/>
      <w:lvlText w:val=""/>
      <w:lvlJc w:val="left"/>
      <w:pPr>
        <w:tabs>
          <w:tab w:val="num" w:pos="4140"/>
        </w:tabs>
        <w:ind w:left="4140" w:hanging="420"/>
      </w:pPr>
      <w:rPr>
        <w:rFonts w:ascii="Wingdings" w:hAnsi="Wingdings" w:hint="default"/>
      </w:rPr>
    </w:lvl>
  </w:abstractNum>
  <w:abstractNum w:abstractNumId="15">
    <w:nsid w:val="1DF32B39"/>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16">
    <w:nsid w:val="37A03297"/>
    <w:multiLevelType w:val="hybridMultilevel"/>
    <w:tmpl w:val="E07C87DE"/>
    <w:lvl w:ilvl="0" w:tplc="0818C980">
      <w:start w:val="1"/>
      <w:numFmt w:val="upperLetter"/>
      <w:lvlText w:val="%1."/>
      <w:lvlJc w:val="left"/>
      <w:pPr>
        <w:ind w:left="585" w:hanging="360"/>
      </w:pPr>
      <w:rPr>
        <w:rFonts w:hint="default"/>
      </w:rPr>
    </w:lvl>
    <w:lvl w:ilvl="1" w:tplc="04090019" w:tentative="1">
      <w:start w:val="1"/>
      <w:numFmt w:val="lowerLetter"/>
      <w:lvlText w:val="%2)"/>
      <w:lvlJc w:val="left"/>
      <w:pPr>
        <w:ind w:left="1065" w:hanging="420"/>
      </w:pPr>
    </w:lvl>
    <w:lvl w:ilvl="2" w:tplc="0409001B" w:tentative="1">
      <w:start w:val="1"/>
      <w:numFmt w:val="lowerRoman"/>
      <w:lvlText w:val="%3."/>
      <w:lvlJc w:val="right"/>
      <w:pPr>
        <w:ind w:left="1485" w:hanging="420"/>
      </w:pPr>
    </w:lvl>
    <w:lvl w:ilvl="3" w:tplc="0409000F" w:tentative="1">
      <w:start w:val="1"/>
      <w:numFmt w:val="decimal"/>
      <w:lvlText w:val="%4."/>
      <w:lvlJc w:val="left"/>
      <w:pPr>
        <w:ind w:left="1905" w:hanging="420"/>
      </w:pPr>
    </w:lvl>
    <w:lvl w:ilvl="4" w:tplc="04090019" w:tentative="1">
      <w:start w:val="1"/>
      <w:numFmt w:val="lowerLetter"/>
      <w:lvlText w:val="%5)"/>
      <w:lvlJc w:val="left"/>
      <w:pPr>
        <w:ind w:left="2325" w:hanging="420"/>
      </w:pPr>
    </w:lvl>
    <w:lvl w:ilvl="5" w:tplc="0409001B" w:tentative="1">
      <w:start w:val="1"/>
      <w:numFmt w:val="lowerRoman"/>
      <w:lvlText w:val="%6."/>
      <w:lvlJc w:val="right"/>
      <w:pPr>
        <w:ind w:left="2745" w:hanging="420"/>
      </w:pPr>
    </w:lvl>
    <w:lvl w:ilvl="6" w:tplc="0409000F" w:tentative="1">
      <w:start w:val="1"/>
      <w:numFmt w:val="decimal"/>
      <w:lvlText w:val="%7."/>
      <w:lvlJc w:val="left"/>
      <w:pPr>
        <w:ind w:left="3165" w:hanging="420"/>
      </w:pPr>
    </w:lvl>
    <w:lvl w:ilvl="7" w:tplc="04090019" w:tentative="1">
      <w:start w:val="1"/>
      <w:numFmt w:val="lowerLetter"/>
      <w:lvlText w:val="%8)"/>
      <w:lvlJc w:val="left"/>
      <w:pPr>
        <w:ind w:left="3585" w:hanging="420"/>
      </w:pPr>
    </w:lvl>
    <w:lvl w:ilvl="8" w:tplc="0409001B" w:tentative="1">
      <w:start w:val="1"/>
      <w:numFmt w:val="lowerRoman"/>
      <w:lvlText w:val="%9."/>
      <w:lvlJc w:val="right"/>
      <w:pPr>
        <w:ind w:left="4005" w:hanging="420"/>
      </w:pPr>
    </w:lvl>
  </w:abstractNum>
  <w:abstractNum w:abstractNumId="17">
    <w:nsid w:val="389B4EBA"/>
    <w:multiLevelType w:val="hybridMultilevel"/>
    <w:tmpl w:val="B89475B4"/>
    <w:lvl w:ilvl="0" w:tplc="F65A75FC">
      <w:start w:val="44"/>
      <w:numFmt w:val="decimal"/>
      <w:lvlText w:val="%1"/>
      <w:lvlJc w:val="left"/>
      <w:pPr>
        <w:tabs>
          <w:tab w:val="num" w:pos="2415"/>
        </w:tabs>
        <w:ind w:left="2415" w:hanging="1260"/>
      </w:pPr>
      <w:rPr>
        <w:rFonts w:hint="default"/>
      </w:rPr>
    </w:lvl>
    <w:lvl w:ilvl="1" w:tplc="04090019" w:tentative="1">
      <w:start w:val="1"/>
      <w:numFmt w:val="lowerLetter"/>
      <w:lvlText w:val="%2)"/>
      <w:lvlJc w:val="left"/>
      <w:pPr>
        <w:tabs>
          <w:tab w:val="num" w:pos="1995"/>
        </w:tabs>
        <w:ind w:left="1995" w:hanging="420"/>
      </w:pPr>
    </w:lvl>
    <w:lvl w:ilvl="2" w:tplc="0409001B" w:tentative="1">
      <w:start w:val="1"/>
      <w:numFmt w:val="lowerRoman"/>
      <w:lvlText w:val="%3."/>
      <w:lvlJc w:val="right"/>
      <w:pPr>
        <w:tabs>
          <w:tab w:val="num" w:pos="2415"/>
        </w:tabs>
        <w:ind w:left="2415" w:hanging="420"/>
      </w:pPr>
    </w:lvl>
    <w:lvl w:ilvl="3" w:tplc="0409000F" w:tentative="1">
      <w:start w:val="1"/>
      <w:numFmt w:val="decimal"/>
      <w:lvlText w:val="%4."/>
      <w:lvlJc w:val="left"/>
      <w:pPr>
        <w:tabs>
          <w:tab w:val="num" w:pos="2835"/>
        </w:tabs>
        <w:ind w:left="2835" w:hanging="420"/>
      </w:pPr>
    </w:lvl>
    <w:lvl w:ilvl="4" w:tplc="04090019" w:tentative="1">
      <w:start w:val="1"/>
      <w:numFmt w:val="lowerLetter"/>
      <w:lvlText w:val="%5)"/>
      <w:lvlJc w:val="left"/>
      <w:pPr>
        <w:tabs>
          <w:tab w:val="num" w:pos="3255"/>
        </w:tabs>
        <w:ind w:left="3255" w:hanging="420"/>
      </w:pPr>
    </w:lvl>
    <w:lvl w:ilvl="5" w:tplc="0409001B" w:tentative="1">
      <w:start w:val="1"/>
      <w:numFmt w:val="lowerRoman"/>
      <w:lvlText w:val="%6."/>
      <w:lvlJc w:val="right"/>
      <w:pPr>
        <w:tabs>
          <w:tab w:val="num" w:pos="3675"/>
        </w:tabs>
        <w:ind w:left="3675" w:hanging="420"/>
      </w:pPr>
    </w:lvl>
    <w:lvl w:ilvl="6" w:tplc="0409000F" w:tentative="1">
      <w:start w:val="1"/>
      <w:numFmt w:val="decimal"/>
      <w:lvlText w:val="%7."/>
      <w:lvlJc w:val="left"/>
      <w:pPr>
        <w:tabs>
          <w:tab w:val="num" w:pos="4095"/>
        </w:tabs>
        <w:ind w:left="4095" w:hanging="420"/>
      </w:pPr>
    </w:lvl>
    <w:lvl w:ilvl="7" w:tplc="04090019" w:tentative="1">
      <w:start w:val="1"/>
      <w:numFmt w:val="lowerLetter"/>
      <w:lvlText w:val="%8)"/>
      <w:lvlJc w:val="left"/>
      <w:pPr>
        <w:tabs>
          <w:tab w:val="num" w:pos="4515"/>
        </w:tabs>
        <w:ind w:left="4515" w:hanging="420"/>
      </w:pPr>
    </w:lvl>
    <w:lvl w:ilvl="8" w:tplc="0409001B" w:tentative="1">
      <w:start w:val="1"/>
      <w:numFmt w:val="lowerRoman"/>
      <w:lvlText w:val="%9."/>
      <w:lvlJc w:val="right"/>
      <w:pPr>
        <w:tabs>
          <w:tab w:val="num" w:pos="4935"/>
        </w:tabs>
        <w:ind w:left="4935" w:hanging="420"/>
      </w:pPr>
    </w:lvl>
  </w:abstractNum>
  <w:abstractNum w:abstractNumId="18">
    <w:nsid w:val="40732EC4"/>
    <w:multiLevelType w:val="hybridMultilevel"/>
    <w:tmpl w:val="BEDA51E8"/>
    <w:lvl w:ilvl="0" w:tplc="51BE698C">
      <w:numFmt w:val="bullet"/>
      <w:lvlText w:val="◆"/>
      <w:lvlJc w:val="left"/>
      <w:pPr>
        <w:tabs>
          <w:tab w:val="num" w:pos="360"/>
        </w:tabs>
        <w:ind w:left="360" w:hanging="360"/>
      </w:pPr>
      <w:rPr>
        <w:rFonts w:ascii="宋体" w:eastAsia="宋体" w:hAnsi="宋体" w:cs="Times New Roman" w:hint="eastAsia"/>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9">
    <w:nsid w:val="47C34925"/>
    <w:multiLevelType w:val="hybridMultilevel"/>
    <w:tmpl w:val="0F6C2018"/>
    <w:lvl w:ilvl="0" w:tplc="7D1633C8">
      <w:start w:val="2"/>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480"/>
        </w:tabs>
        <w:ind w:left="480" w:hanging="420"/>
      </w:pPr>
    </w:lvl>
    <w:lvl w:ilvl="2" w:tplc="0409001B" w:tentative="1">
      <w:start w:val="1"/>
      <w:numFmt w:val="lowerRoman"/>
      <w:lvlText w:val="%3."/>
      <w:lvlJc w:val="right"/>
      <w:pPr>
        <w:tabs>
          <w:tab w:val="num" w:pos="900"/>
        </w:tabs>
        <w:ind w:left="900" w:hanging="420"/>
      </w:pPr>
    </w:lvl>
    <w:lvl w:ilvl="3" w:tplc="0409000F" w:tentative="1">
      <w:start w:val="1"/>
      <w:numFmt w:val="decimal"/>
      <w:lvlText w:val="%4."/>
      <w:lvlJc w:val="left"/>
      <w:pPr>
        <w:tabs>
          <w:tab w:val="num" w:pos="1320"/>
        </w:tabs>
        <w:ind w:left="1320" w:hanging="420"/>
      </w:pPr>
    </w:lvl>
    <w:lvl w:ilvl="4" w:tplc="04090019" w:tentative="1">
      <w:start w:val="1"/>
      <w:numFmt w:val="lowerLetter"/>
      <w:lvlText w:val="%5)"/>
      <w:lvlJc w:val="left"/>
      <w:pPr>
        <w:tabs>
          <w:tab w:val="num" w:pos="1740"/>
        </w:tabs>
        <w:ind w:left="1740" w:hanging="420"/>
      </w:pPr>
    </w:lvl>
    <w:lvl w:ilvl="5" w:tplc="0409001B" w:tentative="1">
      <w:start w:val="1"/>
      <w:numFmt w:val="lowerRoman"/>
      <w:lvlText w:val="%6."/>
      <w:lvlJc w:val="right"/>
      <w:pPr>
        <w:tabs>
          <w:tab w:val="num" w:pos="2160"/>
        </w:tabs>
        <w:ind w:left="2160" w:hanging="420"/>
      </w:pPr>
    </w:lvl>
    <w:lvl w:ilvl="6" w:tplc="0409000F" w:tentative="1">
      <w:start w:val="1"/>
      <w:numFmt w:val="decimal"/>
      <w:lvlText w:val="%7."/>
      <w:lvlJc w:val="left"/>
      <w:pPr>
        <w:tabs>
          <w:tab w:val="num" w:pos="2580"/>
        </w:tabs>
        <w:ind w:left="2580" w:hanging="420"/>
      </w:pPr>
    </w:lvl>
    <w:lvl w:ilvl="7" w:tplc="04090019" w:tentative="1">
      <w:start w:val="1"/>
      <w:numFmt w:val="lowerLetter"/>
      <w:lvlText w:val="%8)"/>
      <w:lvlJc w:val="left"/>
      <w:pPr>
        <w:tabs>
          <w:tab w:val="num" w:pos="3000"/>
        </w:tabs>
        <w:ind w:left="3000" w:hanging="420"/>
      </w:pPr>
    </w:lvl>
    <w:lvl w:ilvl="8" w:tplc="0409001B" w:tentative="1">
      <w:start w:val="1"/>
      <w:numFmt w:val="lowerRoman"/>
      <w:lvlText w:val="%9."/>
      <w:lvlJc w:val="right"/>
      <w:pPr>
        <w:tabs>
          <w:tab w:val="num" w:pos="3420"/>
        </w:tabs>
        <w:ind w:left="3420" w:hanging="420"/>
      </w:pPr>
    </w:lvl>
  </w:abstractNum>
  <w:abstractNum w:abstractNumId="20">
    <w:nsid w:val="4BC62DEF"/>
    <w:multiLevelType w:val="hybridMultilevel"/>
    <w:tmpl w:val="93F0C7B4"/>
    <w:lvl w:ilvl="0" w:tplc="E94CBD1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91F1E5D"/>
    <w:multiLevelType w:val="hybridMultilevel"/>
    <w:tmpl w:val="89DC1DE0"/>
    <w:lvl w:ilvl="0" w:tplc="9816F904">
      <w:start w:val="1"/>
      <w:numFmt w:val="upperLetter"/>
      <w:lvlText w:val="%1）"/>
      <w:lvlJc w:val="left"/>
      <w:pPr>
        <w:tabs>
          <w:tab w:val="num" w:pos="360"/>
        </w:tabs>
        <w:ind w:left="360" w:hanging="360"/>
      </w:pPr>
      <w:rPr>
        <w:rFonts w:hint="default"/>
      </w:rPr>
    </w:lvl>
    <w:lvl w:ilvl="1" w:tplc="5DBC8030">
      <w:start w:val="1"/>
      <w:numFmt w:val="upperLetter"/>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6AAE66AC"/>
    <w:multiLevelType w:val="hybridMultilevel"/>
    <w:tmpl w:val="08C268AA"/>
    <w:lvl w:ilvl="0" w:tplc="BBC2B0E0">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6C122B61"/>
    <w:multiLevelType w:val="hybridMultilevel"/>
    <w:tmpl w:val="39EEBD44"/>
    <w:lvl w:ilvl="0" w:tplc="1E4A5A08">
      <w:start w:val="73"/>
      <w:numFmt w:val="decimal"/>
      <w:lvlText w:val="%1"/>
      <w:lvlJc w:val="left"/>
      <w:pPr>
        <w:tabs>
          <w:tab w:val="num" w:pos="3570"/>
        </w:tabs>
        <w:ind w:left="3570" w:hanging="2100"/>
      </w:pPr>
      <w:rPr>
        <w:rFonts w:hint="default"/>
      </w:rPr>
    </w:lvl>
    <w:lvl w:ilvl="1" w:tplc="04090019" w:tentative="1">
      <w:start w:val="1"/>
      <w:numFmt w:val="lowerLetter"/>
      <w:lvlText w:val="%2)"/>
      <w:lvlJc w:val="left"/>
      <w:pPr>
        <w:tabs>
          <w:tab w:val="num" w:pos="2310"/>
        </w:tabs>
        <w:ind w:left="2310" w:hanging="420"/>
      </w:pPr>
    </w:lvl>
    <w:lvl w:ilvl="2" w:tplc="0409001B" w:tentative="1">
      <w:start w:val="1"/>
      <w:numFmt w:val="lowerRoman"/>
      <w:lvlText w:val="%3."/>
      <w:lvlJc w:val="righ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9" w:tentative="1">
      <w:start w:val="1"/>
      <w:numFmt w:val="lowerLetter"/>
      <w:lvlText w:val="%5)"/>
      <w:lvlJc w:val="left"/>
      <w:pPr>
        <w:tabs>
          <w:tab w:val="num" w:pos="3570"/>
        </w:tabs>
        <w:ind w:left="3570" w:hanging="420"/>
      </w:pPr>
    </w:lvl>
    <w:lvl w:ilvl="5" w:tplc="0409001B" w:tentative="1">
      <w:start w:val="1"/>
      <w:numFmt w:val="lowerRoman"/>
      <w:lvlText w:val="%6."/>
      <w:lvlJc w:val="righ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9" w:tentative="1">
      <w:start w:val="1"/>
      <w:numFmt w:val="lowerLetter"/>
      <w:lvlText w:val="%8)"/>
      <w:lvlJc w:val="left"/>
      <w:pPr>
        <w:tabs>
          <w:tab w:val="num" w:pos="4830"/>
        </w:tabs>
        <w:ind w:left="4830" w:hanging="420"/>
      </w:pPr>
    </w:lvl>
    <w:lvl w:ilvl="8" w:tplc="0409001B" w:tentative="1">
      <w:start w:val="1"/>
      <w:numFmt w:val="lowerRoman"/>
      <w:lvlText w:val="%9."/>
      <w:lvlJc w:val="right"/>
      <w:pPr>
        <w:tabs>
          <w:tab w:val="num" w:pos="5250"/>
        </w:tabs>
        <w:ind w:left="5250" w:hanging="420"/>
      </w:pPr>
    </w:lvl>
  </w:abstractNum>
  <w:abstractNum w:abstractNumId="24">
    <w:nsid w:val="6E824796"/>
    <w:multiLevelType w:val="hybridMultilevel"/>
    <w:tmpl w:val="EA243012"/>
    <w:lvl w:ilvl="0" w:tplc="11E869A8">
      <w:start w:val="1"/>
      <w:numFmt w:val="decimal"/>
      <w:lvlText w:val="（%1）"/>
      <w:lvlJc w:val="left"/>
      <w:pPr>
        <w:tabs>
          <w:tab w:val="num" w:pos="1336"/>
        </w:tabs>
        <w:ind w:left="1336" w:hanging="840"/>
      </w:pPr>
      <w:rPr>
        <w:rFonts w:hint="default"/>
      </w:rPr>
    </w:lvl>
    <w:lvl w:ilvl="1" w:tplc="04090019" w:tentative="1">
      <w:start w:val="1"/>
      <w:numFmt w:val="lowerLetter"/>
      <w:lvlText w:val="%2)"/>
      <w:lvlJc w:val="left"/>
      <w:pPr>
        <w:tabs>
          <w:tab w:val="num" w:pos="1336"/>
        </w:tabs>
        <w:ind w:left="1336" w:hanging="420"/>
      </w:pPr>
    </w:lvl>
    <w:lvl w:ilvl="2" w:tplc="0409001B" w:tentative="1">
      <w:start w:val="1"/>
      <w:numFmt w:val="lowerRoman"/>
      <w:lvlText w:val="%3."/>
      <w:lvlJc w:val="right"/>
      <w:pPr>
        <w:tabs>
          <w:tab w:val="num" w:pos="1756"/>
        </w:tabs>
        <w:ind w:left="1756" w:hanging="420"/>
      </w:pPr>
    </w:lvl>
    <w:lvl w:ilvl="3" w:tplc="0409000F" w:tentative="1">
      <w:start w:val="1"/>
      <w:numFmt w:val="decimal"/>
      <w:lvlText w:val="%4."/>
      <w:lvlJc w:val="left"/>
      <w:pPr>
        <w:tabs>
          <w:tab w:val="num" w:pos="2176"/>
        </w:tabs>
        <w:ind w:left="2176" w:hanging="420"/>
      </w:pPr>
    </w:lvl>
    <w:lvl w:ilvl="4" w:tplc="04090019" w:tentative="1">
      <w:start w:val="1"/>
      <w:numFmt w:val="lowerLetter"/>
      <w:lvlText w:val="%5)"/>
      <w:lvlJc w:val="left"/>
      <w:pPr>
        <w:tabs>
          <w:tab w:val="num" w:pos="2596"/>
        </w:tabs>
        <w:ind w:left="2596" w:hanging="420"/>
      </w:pPr>
    </w:lvl>
    <w:lvl w:ilvl="5" w:tplc="0409001B" w:tentative="1">
      <w:start w:val="1"/>
      <w:numFmt w:val="lowerRoman"/>
      <w:lvlText w:val="%6."/>
      <w:lvlJc w:val="right"/>
      <w:pPr>
        <w:tabs>
          <w:tab w:val="num" w:pos="3016"/>
        </w:tabs>
        <w:ind w:left="3016" w:hanging="420"/>
      </w:pPr>
    </w:lvl>
    <w:lvl w:ilvl="6" w:tplc="0409000F" w:tentative="1">
      <w:start w:val="1"/>
      <w:numFmt w:val="decimal"/>
      <w:lvlText w:val="%7."/>
      <w:lvlJc w:val="left"/>
      <w:pPr>
        <w:tabs>
          <w:tab w:val="num" w:pos="3436"/>
        </w:tabs>
        <w:ind w:left="3436" w:hanging="420"/>
      </w:pPr>
    </w:lvl>
    <w:lvl w:ilvl="7" w:tplc="04090019" w:tentative="1">
      <w:start w:val="1"/>
      <w:numFmt w:val="lowerLetter"/>
      <w:lvlText w:val="%8)"/>
      <w:lvlJc w:val="left"/>
      <w:pPr>
        <w:tabs>
          <w:tab w:val="num" w:pos="3856"/>
        </w:tabs>
        <w:ind w:left="3856" w:hanging="420"/>
      </w:pPr>
    </w:lvl>
    <w:lvl w:ilvl="8" w:tplc="0409001B" w:tentative="1">
      <w:start w:val="1"/>
      <w:numFmt w:val="lowerRoman"/>
      <w:lvlText w:val="%9."/>
      <w:lvlJc w:val="right"/>
      <w:pPr>
        <w:tabs>
          <w:tab w:val="num" w:pos="4276"/>
        </w:tabs>
        <w:ind w:left="4276" w:hanging="420"/>
      </w:pPr>
    </w:lvl>
  </w:abstractNum>
  <w:abstractNum w:abstractNumId="25">
    <w:nsid w:val="70F371DB"/>
    <w:multiLevelType w:val="hybridMultilevel"/>
    <w:tmpl w:val="FE48DBC4"/>
    <w:lvl w:ilvl="0" w:tplc="006A3552">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785C3DF4"/>
    <w:multiLevelType w:val="hybridMultilevel"/>
    <w:tmpl w:val="8B8CDAFA"/>
    <w:lvl w:ilvl="0" w:tplc="EAC42960">
      <w:start w:val="17"/>
      <w:numFmt w:val="decimal"/>
      <w:lvlText w:val="%1"/>
      <w:lvlJc w:val="left"/>
      <w:pPr>
        <w:tabs>
          <w:tab w:val="num" w:pos="3045"/>
        </w:tabs>
        <w:ind w:left="3045" w:hanging="735"/>
      </w:pPr>
      <w:rPr>
        <w:rFonts w:hint="default"/>
      </w:rPr>
    </w:lvl>
    <w:lvl w:ilvl="1" w:tplc="04090019" w:tentative="1">
      <w:start w:val="1"/>
      <w:numFmt w:val="lowerLetter"/>
      <w:lvlText w:val="%2)"/>
      <w:lvlJc w:val="left"/>
      <w:pPr>
        <w:tabs>
          <w:tab w:val="num" w:pos="3150"/>
        </w:tabs>
        <w:ind w:left="3150" w:hanging="420"/>
      </w:pPr>
    </w:lvl>
    <w:lvl w:ilvl="2" w:tplc="0409001B" w:tentative="1">
      <w:start w:val="1"/>
      <w:numFmt w:val="lowerRoman"/>
      <w:lvlText w:val="%3."/>
      <w:lvlJc w:val="right"/>
      <w:pPr>
        <w:tabs>
          <w:tab w:val="num" w:pos="3570"/>
        </w:tabs>
        <w:ind w:left="3570" w:hanging="420"/>
      </w:pPr>
    </w:lvl>
    <w:lvl w:ilvl="3" w:tplc="0409000F" w:tentative="1">
      <w:start w:val="1"/>
      <w:numFmt w:val="decimal"/>
      <w:lvlText w:val="%4."/>
      <w:lvlJc w:val="left"/>
      <w:pPr>
        <w:tabs>
          <w:tab w:val="num" w:pos="3990"/>
        </w:tabs>
        <w:ind w:left="3990" w:hanging="420"/>
      </w:pPr>
    </w:lvl>
    <w:lvl w:ilvl="4" w:tplc="04090019" w:tentative="1">
      <w:start w:val="1"/>
      <w:numFmt w:val="lowerLetter"/>
      <w:lvlText w:val="%5)"/>
      <w:lvlJc w:val="left"/>
      <w:pPr>
        <w:tabs>
          <w:tab w:val="num" w:pos="4410"/>
        </w:tabs>
        <w:ind w:left="4410" w:hanging="420"/>
      </w:pPr>
    </w:lvl>
    <w:lvl w:ilvl="5" w:tplc="0409001B" w:tentative="1">
      <w:start w:val="1"/>
      <w:numFmt w:val="lowerRoman"/>
      <w:lvlText w:val="%6."/>
      <w:lvlJc w:val="right"/>
      <w:pPr>
        <w:tabs>
          <w:tab w:val="num" w:pos="4830"/>
        </w:tabs>
        <w:ind w:left="4830" w:hanging="420"/>
      </w:pPr>
    </w:lvl>
    <w:lvl w:ilvl="6" w:tplc="0409000F" w:tentative="1">
      <w:start w:val="1"/>
      <w:numFmt w:val="decimal"/>
      <w:lvlText w:val="%7."/>
      <w:lvlJc w:val="left"/>
      <w:pPr>
        <w:tabs>
          <w:tab w:val="num" w:pos="5250"/>
        </w:tabs>
        <w:ind w:left="5250" w:hanging="420"/>
      </w:pPr>
    </w:lvl>
    <w:lvl w:ilvl="7" w:tplc="04090019" w:tentative="1">
      <w:start w:val="1"/>
      <w:numFmt w:val="lowerLetter"/>
      <w:lvlText w:val="%8)"/>
      <w:lvlJc w:val="left"/>
      <w:pPr>
        <w:tabs>
          <w:tab w:val="num" w:pos="5670"/>
        </w:tabs>
        <w:ind w:left="5670" w:hanging="420"/>
      </w:pPr>
    </w:lvl>
    <w:lvl w:ilvl="8" w:tplc="0409001B" w:tentative="1">
      <w:start w:val="1"/>
      <w:numFmt w:val="lowerRoman"/>
      <w:lvlText w:val="%9."/>
      <w:lvlJc w:val="right"/>
      <w:pPr>
        <w:tabs>
          <w:tab w:val="num" w:pos="6090"/>
        </w:tabs>
        <w:ind w:left="6090" w:hanging="420"/>
      </w:pPr>
    </w:lvl>
  </w:abstractNum>
  <w:abstractNum w:abstractNumId="27">
    <w:nsid w:val="7A2A635A"/>
    <w:multiLevelType w:val="hybridMultilevel"/>
    <w:tmpl w:val="ADAC3A9C"/>
    <w:lvl w:ilvl="0" w:tplc="34867F5E">
      <w:start w:val="1"/>
      <w:numFmt w:val="decimal"/>
      <w:lvlText w:val="(%1)"/>
      <w:lvlJc w:val="left"/>
      <w:pPr>
        <w:tabs>
          <w:tab w:val="num" w:pos="600"/>
        </w:tabs>
        <w:ind w:left="600" w:hanging="360"/>
      </w:pPr>
      <w:rPr>
        <w:rFonts w:hint="default"/>
      </w:rPr>
    </w:lvl>
    <w:lvl w:ilvl="1" w:tplc="04090019" w:tentative="1">
      <w:start w:val="1"/>
      <w:numFmt w:val="lowerLetter"/>
      <w:lvlText w:val="%2)"/>
      <w:lvlJc w:val="left"/>
      <w:pPr>
        <w:tabs>
          <w:tab w:val="num" w:pos="1080"/>
        </w:tabs>
        <w:ind w:left="1080" w:hanging="420"/>
      </w:pPr>
    </w:lvl>
    <w:lvl w:ilvl="2" w:tplc="0409001B" w:tentative="1">
      <w:start w:val="1"/>
      <w:numFmt w:val="lowerRoman"/>
      <w:lvlText w:val="%3."/>
      <w:lvlJc w:val="righ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9" w:tentative="1">
      <w:start w:val="1"/>
      <w:numFmt w:val="lowerLetter"/>
      <w:lvlText w:val="%5)"/>
      <w:lvlJc w:val="left"/>
      <w:pPr>
        <w:tabs>
          <w:tab w:val="num" w:pos="2340"/>
        </w:tabs>
        <w:ind w:left="2340" w:hanging="420"/>
      </w:pPr>
    </w:lvl>
    <w:lvl w:ilvl="5" w:tplc="0409001B" w:tentative="1">
      <w:start w:val="1"/>
      <w:numFmt w:val="lowerRoman"/>
      <w:lvlText w:val="%6."/>
      <w:lvlJc w:val="righ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9" w:tentative="1">
      <w:start w:val="1"/>
      <w:numFmt w:val="lowerLetter"/>
      <w:lvlText w:val="%8)"/>
      <w:lvlJc w:val="left"/>
      <w:pPr>
        <w:tabs>
          <w:tab w:val="num" w:pos="3600"/>
        </w:tabs>
        <w:ind w:left="3600" w:hanging="420"/>
      </w:pPr>
    </w:lvl>
    <w:lvl w:ilvl="8" w:tplc="0409001B" w:tentative="1">
      <w:start w:val="1"/>
      <w:numFmt w:val="lowerRoman"/>
      <w:lvlText w:val="%9."/>
      <w:lvlJc w:val="right"/>
      <w:pPr>
        <w:tabs>
          <w:tab w:val="num" w:pos="4020"/>
        </w:tabs>
        <w:ind w:left="4020" w:hanging="420"/>
      </w:pPr>
    </w:lvl>
  </w:abstractNum>
  <w:abstractNum w:abstractNumId="28">
    <w:nsid w:val="7BA6620D"/>
    <w:multiLevelType w:val="hybridMultilevel"/>
    <w:tmpl w:val="7B5E5690"/>
    <w:lvl w:ilvl="0" w:tplc="13FAC63C">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1"/>
  </w:num>
  <w:num w:numId="2">
    <w:abstractNumId w:val="26"/>
  </w:num>
  <w:num w:numId="3">
    <w:abstractNumId w:val="23"/>
  </w:num>
  <w:num w:numId="4">
    <w:abstractNumId w:val="11"/>
  </w:num>
  <w:num w:numId="5">
    <w:abstractNumId w:val="8"/>
  </w:num>
  <w:num w:numId="6">
    <w:abstractNumId w:val="20"/>
  </w:num>
  <w:num w:numId="7">
    <w:abstractNumId w:val="22"/>
  </w:num>
  <w:num w:numId="8">
    <w:abstractNumId w:val="9"/>
  </w:num>
  <w:num w:numId="9">
    <w:abstractNumId w:val="13"/>
  </w:num>
  <w:num w:numId="10">
    <w:abstractNumId w:val="28"/>
  </w:num>
  <w:num w:numId="11">
    <w:abstractNumId w:val="18"/>
  </w:num>
  <w:num w:numId="12">
    <w:abstractNumId w:val="14"/>
  </w:num>
  <w:num w:numId="13">
    <w:abstractNumId w:val="7"/>
  </w:num>
  <w:num w:numId="14">
    <w:abstractNumId w:val="12"/>
  </w:num>
  <w:num w:numId="15">
    <w:abstractNumId w:val="24"/>
  </w:num>
  <w:num w:numId="16">
    <w:abstractNumId w:val="25"/>
  </w:num>
  <w:num w:numId="17">
    <w:abstractNumId w:val="17"/>
  </w:num>
  <w:num w:numId="18">
    <w:abstractNumId w:val="15"/>
  </w:num>
  <w:num w:numId="19">
    <w:abstractNumId w:val="19"/>
  </w:num>
  <w:num w:numId="20">
    <w:abstractNumId w:val="27"/>
  </w:num>
  <w:num w:numId="21">
    <w:abstractNumId w:val="0"/>
  </w:num>
  <w:num w:numId="22">
    <w:abstractNumId w:val="1"/>
  </w:num>
  <w:num w:numId="23">
    <w:abstractNumId w:val="3"/>
  </w:num>
  <w:num w:numId="24">
    <w:abstractNumId w:val="2"/>
  </w:num>
  <w:num w:numId="25">
    <w:abstractNumId w:val="5"/>
  </w:num>
  <w:num w:numId="26">
    <w:abstractNumId w:val="4"/>
  </w:num>
  <w:num w:numId="27">
    <w:abstractNumId w:val="6"/>
  </w:num>
  <w:num w:numId="28">
    <w:abstractNumId w:val="16"/>
  </w:num>
  <w:num w:numId="29">
    <w:abstractNumId w:val="1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154626">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3012C"/>
    <w:rsid w:val="00033B2C"/>
    <w:rsid w:val="00036A5B"/>
    <w:rsid w:val="000471D1"/>
    <w:rsid w:val="0005061C"/>
    <w:rsid w:val="0005107B"/>
    <w:rsid w:val="00054B8E"/>
    <w:rsid w:val="00056223"/>
    <w:rsid w:val="00057201"/>
    <w:rsid w:val="0006047E"/>
    <w:rsid w:val="0006454E"/>
    <w:rsid w:val="000710BA"/>
    <w:rsid w:val="00071A2A"/>
    <w:rsid w:val="00086D8A"/>
    <w:rsid w:val="000875A1"/>
    <w:rsid w:val="0008765C"/>
    <w:rsid w:val="00091F4A"/>
    <w:rsid w:val="00093338"/>
    <w:rsid w:val="00094EF8"/>
    <w:rsid w:val="00095065"/>
    <w:rsid w:val="00096329"/>
    <w:rsid w:val="000A6331"/>
    <w:rsid w:val="000B383E"/>
    <w:rsid w:val="000B6D50"/>
    <w:rsid w:val="000C5641"/>
    <w:rsid w:val="000C75B6"/>
    <w:rsid w:val="000D08F7"/>
    <w:rsid w:val="000D27EB"/>
    <w:rsid w:val="000D325C"/>
    <w:rsid w:val="000F3281"/>
    <w:rsid w:val="000F4FED"/>
    <w:rsid w:val="000F5C51"/>
    <w:rsid w:val="00101246"/>
    <w:rsid w:val="00105A64"/>
    <w:rsid w:val="001113F7"/>
    <w:rsid w:val="00116FC3"/>
    <w:rsid w:val="00117E2B"/>
    <w:rsid w:val="00120C83"/>
    <w:rsid w:val="001376B2"/>
    <w:rsid w:val="00141693"/>
    <w:rsid w:val="00142611"/>
    <w:rsid w:val="001442F6"/>
    <w:rsid w:val="00146A25"/>
    <w:rsid w:val="0015121F"/>
    <w:rsid w:val="00166624"/>
    <w:rsid w:val="00172A27"/>
    <w:rsid w:val="00180537"/>
    <w:rsid w:val="001821BF"/>
    <w:rsid w:val="001828A8"/>
    <w:rsid w:val="00184546"/>
    <w:rsid w:val="0019262B"/>
    <w:rsid w:val="00195D2A"/>
    <w:rsid w:val="00197246"/>
    <w:rsid w:val="00197AB8"/>
    <w:rsid w:val="001A0B13"/>
    <w:rsid w:val="001A3538"/>
    <w:rsid w:val="001A54C1"/>
    <w:rsid w:val="001A5D28"/>
    <w:rsid w:val="001A79E9"/>
    <w:rsid w:val="001A7BAE"/>
    <w:rsid w:val="001B2E82"/>
    <w:rsid w:val="001C060C"/>
    <w:rsid w:val="001D19C3"/>
    <w:rsid w:val="001D3225"/>
    <w:rsid w:val="001D73BD"/>
    <w:rsid w:val="001E4874"/>
    <w:rsid w:val="001E678A"/>
    <w:rsid w:val="001F6A41"/>
    <w:rsid w:val="001F70D2"/>
    <w:rsid w:val="0022492B"/>
    <w:rsid w:val="00225901"/>
    <w:rsid w:val="00231820"/>
    <w:rsid w:val="002323E5"/>
    <w:rsid w:val="002371DF"/>
    <w:rsid w:val="00253EF1"/>
    <w:rsid w:val="00257E41"/>
    <w:rsid w:val="00260FD4"/>
    <w:rsid w:val="0026215B"/>
    <w:rsid w:val="002664C6"/>
    <w:rsid w:val="00267F12"/>
    <w:rsid w:val="00273563"/>
    <w:rsid w:val="00275F06"/>
    <w:rsid w:val="00282118"/>
    <w:rsid w:val="00294008"/>
    <w:rsid w:val="002A17BF"/>
    <w:rsid w:val="002A3659"/>
    <w:rsid w:val="002A49F7"/>
    <w:rsid w:val="002B0D12"/>
    <w:rsid w:val="002B170B"/>
    <w:rsid w:val="002B3025"/>
    <w:rsid w:val="002B4BF8"/>
    <w:rsid w:val="002B5BB7"/>
    <w:rsid w:val="002B79AD"/>
    <w:rsid w:val="002C2155"/>
    <w:rsid w:val="002D151D"/>
    <w:rsid w:val="002D1584"/>
    <w:rsid w:val="002D1D7D"/>
    <w:rsid w:val="002D3953"/>
    <w:rsid w:val="002E02CE"/>
    <w:rsid w:val="002E3CC7"/>
    <w:rsid w:val="002E4F2D"/>
    <w:rsid w:val="002E648B"/>
    <w:rsid w:val="002E75FA"/>
    <w:rsid w:val="002E79D3"/>
    <w:rsid w:val="002F67D7"/>
    <w:rsid w:val="002F6A4D"/>
    <w:rsid w:val="002F75E7"/>
    <w:rsid w:val="002F7BFD"/>
    <w:rsid w:val="002F7FCB"/>
    <w:rsid w:val="00307B44"/>
    <w:rsid w:val="003118D8"/>
    <w:rsid w:val="00313B18"/>
    <w:rsid w:val="00317291"/>
    <w:rsid w:val="003312E3"/>
    <w:rsid w:val="00331DCE"/>
    <w:rsid w:val="00332FBC"/>
    <w:rsid w:val="00335759"/>
    <w:rsid w:val="003401ED"/>
    <w:rsid w:val="00341AC5"/>
    <w:rsid w:val="00342E5D"/>
    <w:rsid w:val="003453B9"/>
    <w:rsid w:val="0034717B"/>
    <w:rsid w:val="00352F2E"/>
    <w:rsid w:val="00354271"/>
    <w:rsid w:val="00354ECC"/>
    <w:rsid w:val="00355D03"/>
    <w:rsid w:val="003569F6"/>
    <w:rsid w:val="0036750F"/>
    <w:rsid w:val="00370817"/>
    <w:rsid w:val="00373F5A"/>
    <w:rsid w:val="003759AF"/>
    <w:rsid w:val="003834DE"/>
    <w:rsid w:val="00384FD5"/>
    <w:rsid w:val="00385B33"/>
    <w:rsid w:val="00387EBC"/>
    <w:rsid w:val="0039482D"/>
    <w:rsid w:val="0039661A"/>
    <w:rsid w:val="003A0E9C"/>
    <w:rsid w:val="003A21F8"/>
    <w:rsid w:val="003A280F"/>
    <w:rsid w:val="003A571C"/>
    <w:rsid w:val="003A7593"/>
    <w:rsid w:val="003B6518"/>
    <w:rsid w:val="003C762F"/>
    <w:rsid w:val="003D2BC9"/>
    <w:rsid w:val="003D72B9"/>
    <w:rsid w:val="003E4324"/>
    <w:rsid w:val="003E719E"/>
    <w:rsid w:val="003F4EB7"/>
    <w:rsid w:val="003F7565"/>
    <w:rsid w:val="004036C9"/>
    <w:rsid w:val="004050CC"/>
    <w:rsid w:val="00407AA1"/>
    <w:rsid w:val="00414B27"/>
    <w:rsid w:val="00414DAA"/>
    <w:rsid w:val="0041749C"/>
    <w:rsid w:val="00427013"/>
    <w:rsid w:val="0043413B"/>
    <w:rsid w:val="0044184F"/>
    <w:rsid w:val="0044299A"/>
    <w:rsid w:val="004436D8"/>
    <w:rsid w:val="004504B7"/>
    <w:rsid w:val="0045092D"/>
    <w:rsid w:val="00453534"/>
    <w:rsid w:val="00455AAA"/>
    <w:rsid w:val="004560F4"/>
    <w:rsid w:val="00457B06"/>
    <w:rsid w:val="00462562"/>
    <w:rsid w:val="00467512"/>
    <w:rsid w:val="0046793A"/>
    <w:rsid w:val="0047172C"/>
    <w:rsid w:val="00475454"/>
    <w:rsid w:val="00480A5F"/>
    <w:rsid w:val="004828E9"/>
    <w:rsid w:val="00482F1F"/>
    <w:rsid w:val="004855EC"/>
    <w:rsid w:val="00485BC8"/>
    <w:rsid w:val="004915CD"/>
    <w:rsid w:val="0049196E"/>
    <w:rsid w:val="00491FC9"/>
    <w:rsid w:val="004934EF"/>
    <w:rsid w:val="004A29E0"/>
    <w:rsid w:val="004B3090"/>
    <w:rsid w:val="004B5BA9"/>
    <w:rsid w:val="004B603C"/>
    <w:rsid w:val="004B642D"/>
    <w:rsid w:val="004C04E8"/>
    <w:rsid w:val="004C6ED4"/>
    <w:rsid w:val="004D2F1B"/>
    <w:rsid w:val="004D30F1"/>
    <w:rsid w:val="004D55C4"/>
    <w:rsid w:val="004E03BC"/>
    <w:rsid w:val="004F183E"/>
    <w:rsid w:val="005072B4"/>
    <w:rsid w:val="00511FB8"/>
    <w:rsid w:val="00516843"/>
    <w:rsid w:val="005168E5"/>
    <w:rsid w:val="00520017"/>
    <w:rsid w:val="005214FC"/>
    <w:rsid w:val="00525564"/>
    <w:rsid w:val="00527307"/>
    <w:rsid w:val="00533DA7"/>
    <w:rsid w:val="005372F0"/>
    <w:rsid w:val="005500CD"/>
    <w:rsid w:val="00550993"/>
    <w:rsid w:val="00554973"/>
    <w:rsid w:val="0057169F"/>
    <w:rsid w:val="005716B8"/>
    <w:rsid w:val="00574278"/>
    <w:rsid w:val="0057493D"/>
    <w:rsid w:val="00576D94"/>
    <w:rsid w:val="00582496"/>
    <w:rsid w:val="00586632"/>
    <w:rsid w:val="00586C2B"/>
    <w:rsid w:val="00590235"/>
    <w:rsid w:val="005906AC"/>
    <w:rsid w:val="0059606D"/>
    <w:rsid w:val="0059623D"/>
    <w:rsid w:val="005A0B80"/>
    <w:rsid w:val="005A13C7"/>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600436"/>
    <w:rsid w:val="00601C58"/>
    <w:rsid w:val="00603776"/>
    <w:rsid w:val="00605FE9"/>
    <w:rsid w:val="006131B3"/>
    <w:rsid w:val="00613AC3"/>
    <w:rsid w:val="00613C41"/>
    <w:rsid w:val="00620A8F"/>
    <w:rsid w:val="006210AE"/>
    <w:rsid w:val="006260CF"/>
    <w:rsid w:val="006264A0"/>
    <w:rsid w:val="00631258"/>
    <w:rsid w:val="00637D2D"/>
    <w:rsid w:val="0065393F"/>
    <w:rsid w:val="00657B3B"/>
    <w:rsid w:val="00662302"/>
    <w:rsid w:val="0066370A"/>
    <w:rsid w:val="00671057"/>
    <w:rsid w:val="00673672"/>
    <w:rsid w:val="00677855"/>
    <w:rsid w:val="00681C87"/>
    <w:rsid w:val="00681D28"/>
    <w:rsid w:val="006965D0"/>
    <w:rsid w:val="006A1946"/>
    <w:rsid w:val="006A1C2F"/>
    <w:rsid w:val="006A6D1C"/>
    <w:rsid w:val="006B1D9E"/>
    <w:rsid w:val="006B229A"/>
    <w:rsid w:val="006B55D3"/>
    <w:rsid w:val="006B68DB"/>
    <w:rsid w:val="006B6C61"/>
    <w:rsid w:val="006C074A"/>
    <w:rsid w:val="006C60DB"/>
    <w:rsid w:val="006D4DC9"/>
    <w:rsid w:val="006E0164"/>
    <w:rsid w:val="006E111F"/>
    <w:rsid w:val="006E683D"/>
    <w:rsid w:val="006F3A88"/>
    <w:rsid w:val="007000F3"/>
    <w:rsid w:val="00704142"/>
    <w:rsid w:val="00706196"/>
    <w:rsid w:val="007109EA"/>
    <w:rsid w:val="00711591"/>
    <w:rsid w:val="0071559B"/>
    <w:rsid w:val="00716393"/>
    <w:rsid w:val="00722FFE"/>
    <w:rsid w:val="00727759"/>
    <w:rsid w:val="00730886"/>
    <w:rsid w:val="0073344B"/>
    <w:rsid w:val="00735969"/>
    <w:rsid w:val="00745909"/>
    <w:rsid w:val="00750537"/>
    <w:rsid w:val="00757A7F"/>
    <w:rsid w:val="007615C1"/>
    <w:rsid w:val="00763DAF"/>
    <w:rsid w:val="0076462A"/>
    <w:rsid w:val="007674ED"/>
    <w:rsid w:val="00767E90"/>
    <w:rsid w:val="007845BF"/>
    <w:rsid w:val="00796ED7"/>
    <w:rsid w:val="007A104D"/>
    <w:rsid w:val="007A20BE"/>
    <w:rsid w:val="007A295A"/>
    <w:rsid w:val="007B7D34"/>
    <w:rsid w:val="007C13FF"/>
    <w:rsid w:val="007D5E61"/>
    <w:rsid w:val="007D7783"/>
    <w:rsid w:val="007E296D"/>
    <w:rsid w:val="007F032F"/>
    <w:rsid w:val="007F179C"/>
    <w:rsid w:val="007F1D6A"/>
    <w:rsid w:val="007F3617"/>
    <w:rsid w:val="007F46C8"/>
    <w:rsid w:val="007F5D33"/>
    <w:rsid w:val="00800F26"/>
    <w:rsid w:val="00800FCA"/>
    <w:rsid w:val="008103AB"/>
    <w:rsid w:val="00822B1F"/>
    <w:rsid w:val="0083117A"/>
    <w:rsid w:val="008319B3"/>
    <w:rsid w:val="00832A2A"/>
    <w:rsid w:val="008371AD"/>
    <w:rsid w:val="0084250E"/>
    <w:rsid w:val="00843E32"/>
    <w:rsid w:val="0085039F"/>
    <w:rsid w:val="00853580"/>
    <w:rsid w:val="00860C52"/>
    <w:rsid w:val="008642D2"/>
    <w:rsid w:val="008712C0"/>
    <w:rsid w:val="00872147"/>
    <w:rsid w:val="00873245"/>
    <w:rsid w:val="008732E1"/>
    <w:rsid w:val="00873827"/>
    <w:rsid w:val="00880680"/>
    <w:rsid w:val="00880C4C"/>
    <w:rsid w:val="0088250A"/>
    <w:rsid w:val="0088629A"/>
    <w:rsid w:val="008B46E7"/>
    <w:rsid w:val="008B7EC7"/>
    <w:rsid w:val="008C4C99"/>
    <w:rsid w:val="008C697E"/>
    <w:rsid w:val="008D79B4"/>
    <w:rsid w:val="008E1461"/>
    <w:rsid w:val="008E226B"/>
    <w:rsid w:val="008E2414"/>
    <w:rsid w:val="008E631F"/>
    <w:rsid w:val="008E6FCE"/>
    <w:rsid w:val="009030FD"/>
    <w:rsid w:val="00905E5D"/>
    <w:rsid w:val="00911F67"/>
    <w:rsid w:val="00912E69"/>
    <w:rsid w:val="0091481A"/>
    <w:rsid w:val="009231FE"/>
    <w:rsid w:val="00924533"/>
    <w:rsid w:val="009246F0"/>
    <w:rsid w:val="00930686"/>
    <w:rsid w:val="0093086A"/>
    <w:rsid w:val="00936D57"/>
    <w:rsid w:val="00936FDD"/>
    <w:rsid w:val="00953722"/>
    <w:rsid w:val="009541BB"/>
    <w:rsid w:val="00972515"/>
    <w:rsid w:val="00974DD7"/>
    <w:rsid w:val="00986341"/>
    <w:rsid w:val="00995B70"/>
    <w:rsid w:val="009A576C"/>
    <w:rsid w:val="009A7011"/>
    <w:rsid w:val="009B2935"/>
    <w:rsid w:val="009B55D1"/>
    <w:rsid w:val="009B75CF"/>
    <w:rsid w:val="009C04F1"/>
    <w:rsid w:val="009C32F0"/>
    <w:rsid w:val="009C5D8C"/>
    <w:rsid w:val="009D0A5E"/>
    <w:rsid w:val="009D26E3"/>
    <w:rsid w:val="009D45B3"/>
    <w:rsid w:val="009E25EC"/>
    <w:rsid w:val="009E768E"/>
    <w:rsid w:val="009F1709"/>
    <w:rsid w:val="009F42DF"/>
    <w:rsid w:val="009F7B9D"/>
    <w:rsid w:val="00A0046F"/>
    <w:rsid w:val="00A05E1C"/>
    <w:rsid w:val="00A07646"/>
    <w:rsid w:val="00A07939"/>
    <w:rsid w:val="00A10C25"/>
    <w:rsid w:val="00A11375"/>
    <w:rsid w:val="00A11FF2"/>
    <w:rsid w:val="00A121F3"/>
    <w:rsid w:val="00A12FA6"/>
    <w:rsid w:val="00A13F7F"/>
    <w:rsid w:val="00A147BD"/>
    <w:rsid w:val="00A16D26"/>
    <w:rsid w:val="00A207C9"/>
    <w:rsid w:val="00A209BF"/>
    <w:rsid w:val="00A26E96"/>
    <w:rsid w:val="00A34180"/>
    <w:rsid w:val="00A3765D"/>
    <w:rsid w:val="00A43909"/>
    <w:rsid w:val="00A44AFE"/>
    <w:rsid w:val="00A46325"/>
    <w:rsid w:val="00A53FE9"/>
    <w:rsid w:val="00A571A7"/>
    <w:rsid w:val="00A6643F"/>
    <w:rsid w:val="00A816E3"/>
    <w:rsid w:val="00A843CF"/>
    <w:rsid w:val="00A85F7F"/>
    <w:rsid w:val="00A87EE7"/>
    <w:rsid w:val="00A91AA9"/>
    <w:rsid w:val="00AB39E2"/>
    <w:rsid w:val="00AC6A0D"/>
    <w:rsid w:val="00AD0694"/>
    <w:rsid w:val="00AD5175"/>
    <w:rsid w:val="00AE5CE4"/>
    <w:rsid w:val="00AF136F"/>
    <w:rsid w:val="00AF266E"/>
    <w:rsid w:val="00AF4656"/>
    <w:rsid w:val="00B03433"/>
    <w:rsid w:val="00B04751"/>
    <w:rsid w:val="00B04F8B"/>
    <w:rsid w:val="00B05382"/>
    <w:rsid w:val="00B10386"/>
    <w:rsid w:val="00B134E2"/>
    <w:rsid w:val="00B14AE1"/>
    <w:rsid w:val="00B1625D"/>
    <w:rsid w:val="00B2294E"/>
    <w:rsid w:val="00B24641"/>
    <w:rsid w:val="00B25377"/>
    <w:rsid w:val="00B2731F"/>
    <w:rsid w:val="00B277EC"/>
    <w:rsid w:val="00B30C66"/>
    <w:rsid w:val="00B40C89"/>
    <w:rsid w:val="00B43403"/>
    <w:rsid w:val="00B5226E"/>
    <w:rsid w:val="00B5343F"/>
    <w:rsid w:val="00B56C7D"/>
    <w:rsid w:val="00B613CF"/>
    <w:rsid w:val="00B61967"/>
    <w:rsid w:val="00B71F3F"/>
    <w:rsid w:val="00B72F05"/>
    <w:rsid w:val="00B7710D"/>
    <w:rsid w:val="00B84B39"/>
    <w:rsid w:val="00B9352E"/>
    <w:rsid w:val="00B95C41"/>
    <w:rsid w:val="00B9668A"/>
    <w:rsid w:val="00BA306E"/>
    <w:rsid w:val="00BA5D38"/>
    <w:rsid w:val="00BB2912"/>
    <w:rsid w:val="00BC1C7A"/>
    <w:rsid w:val="00BF06D3"/>
    <w:rsid w:val="00C00A10"/>
    <w:rsid w:val="00C10AF6"/>
    <w:rsid w:val="00C14AA1"/>
    <w:rsid w:val="00C201AD"/>
    <w:rsid w:val="00C201E3"/>
    <w:rsid w:val="00C22166"/>
    <w:rsid w:val="00C22A57"/>
    <w:rsid w:val="00C32011"/>
    <w:rsid w:val="00C329B9"/>
    <w:rsid w:val="00C3391F"/>
    <w:rsid w:val="00C36157"/>
    <w:rsid w:val="00C36550"/>
    <w:rsid w:val="00C424F1"/>
    <w:rsid w:val="00C51AE5"/>
    <w:rsid w:val="00C5539C"/>
    <w:rsid w:val="00C603CB"/>
    <w:rsid w:val="00C62748"/>
    <w:rsid w:val="00C63232"/>
    <w:rsid w:val="00C63EB6"/>
    <w:rsid w:val="00C66A9F"/>
    <w:rsid w:val="00C81DCE"/>
    <w:rsid w:val="00CA277F"/>
    <w:rsid w:val="00CA6A69"/>
    <w:rsid w:val="00CB2FF0"/>
    <w:rsid w:val="00CB37E8"/>
    <w:rsid w:val="00CC25F7"/>
    <w:rsid w:val="00CD5B70"/>
    <w:rsid w:val="00CD69E2"/>
    <w:rsid w:val="00CD7661"/>
    <w:rsid w:val="00CE5337"/>
    <w:rsid w:val="00CE711E"/>
    <w:rsid w:val="00CF773C"/>
    <w:rsid w:val="00D062A6"/>
    <w:rsid w:val="00D07A57"/>
    <w:rsid w:val="00D111CB"/>
    <w:rsid w:val="00D1416C"/>
    <w:rsid w:val="00D1464A"/>
    <w:rsid w:val="00D201E9"/>
    <w:rsid w:val="00D233BB"/>
    <w:rsid w:val="00D237D2"/>
    <w:rsid w:val="00D34DC6"/>
    <w:rsid w:val="00D40BF9"/>
    <w:rsid w:val="00D45322"/>
    <w:rsid w:val="00D47160"/>
    <w:rsid w:val="00D607D5"/>
    <w:rsid w:val="00D64481"/>
    <w:rsid w:val="00D714B6"/>
    <w:rsid w:val="00D71C1D"/>
    <w:rsid w:val="00D73665"/>
    <w:rsid w:val="00D74E29"/>
    <w:rsid w:val="00D758FA"/>
    <w:rsid w:val="00D76481"/>
    <w:rsid w:val="00D81280"/>
    <w:rsid w:val="00D8676C"/>
    <w:rsid w:val="00D91D50"/>
    <w:rsid w:val="00D91EAD"/>
    <w:rsid w:val="00D94BBB"/>
    <w:rsid w:val="00D94E2F"/>
    <w:rsid w:val="00DA4956"/>
    <w:rsid w:val="00DA7658"/>
    <w:rsid w:val="00DB37D2"/>
    <w:rsid w:val="00DB3939"/>
    <w:rsid w:val="00DD64FE"/>
    <w:rsid w:val="00DE49E3"/>
    <w:rsid w:val="00DE58F1"/>
    <w:rsid w:val="00DF215C"/>
    <w:rsid w:val="00DF7130"/>
    <w:rsid w:val="00E04E07"/>
    <w:rsid w:val="00E11645"/>
    <w:rsid w:val="00E1182E"/>
    <w:rsid w:val="00E20AA3"/>
    <w:rsid w:val="00E26645"/>
    <w:rsid w:val="00E36CF3"/>
    <w:rsid w:val="00E36D37"/>
    <w:rsid w:val="00E37B74"/>
    <w:rsid w:val="00E44BD9"/>
    <w:rsid w:val="00E51493"/>
    <w:rsid w:val="00E52D0B"/>
    <w:rsid w:val="00E5595F"/>
    <w:rsid w:val="00E71C00"/>
    <w:rsid w:val="00E72854"/>
    <w:rsid w:val="00E811E7"/>
    <w:rsid w:val="00E86680"/>
    <w:rsid w:val="00E87257"/>
    <w:rsid w:val="00E93866"/>
    <w:rsid w:val="00EA03EB"/>
    <w:rsid w:val="00EA1800"/>
    <w:rsid w:val="00EA6567"/>
    <w:rsid w:val="00EB490B"/>
    <w:rsid w:val="00EB504F"/>
    <w:rsid w:val="00EB708B"/>
    <w:rsid w:val="00EC2DB9"/>
    <w:rsid w:val="00EC4A52"/>
    <w:rsid w:val="00EC73E9"/>
    <w:rsid w:val="00ED4573"/>
    <w:rsid w:val="00EE0BAC"/>
    <w:rsid w:val="00EE23AC"/>
    <w:rsid w:val="00EE577F"/>
    <w:rsid w:val="00EF2DDF"/>
    <w:rsid w:val="00F02D83"/>
    <w:rsid w:val="00F04CAD"/>
    <w:rsid w:val="00F110AC"/>
    <w:rsid w:val="00F15733"/>
    <w:rsid w:val="00F178F0"/>
    <w:rsid w:val="00F22EDF"/>
    <w:rsid w:val="00F24E05"/>
    <w:rsid w:val="00F2518A"/>
    <w:rsid w:val="00F429EA"/>
    <w:rsid w:val="00F42B3D"/>
    <w:rsid w:val="00F4339A"/>
    <w:rsid w:val="00F56563"/>
    <w:rsid w:val="00F56908"/>
    <w:rsid w:val="00F60C7A"/>
    <w:rsid w:val="00F67406"/>
    <w:rsid w:val="00F74684"/>
    <w:rsid w:val="00F77101"/>
    <w:rsid w:val="00F91C74"/>
    <w:rsid w:val="00F953EA"/>
    <w:rsid w:val="00F9598D"/>
    <w:rsid w:val="00FA4A4E"/>
    <w:rsid w:val="00FA5178"/>
    <w:rsid w:val="00FC3130"/>
    <w:rsid w:val="00FC5B82"/>
    <w:rsid w:val="00FC6D5A"/>
    <w:rsid w:val="00FD17B3"/>
    <w:rsid w:val="00FD55B9"/>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4626">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semiHidden/>
    <w:rsid w:val="00C3391F"/>
    <w:rPr>
      <w:rFonts w:ascii="Times New Roman" w:hAnsi="Times New Roman"/>
      <w:kern w:val="2"/>
      <w:sz w:val="21"/>
      <w:szCs w:val="24"/>
    </w:rPr>
  </w:style>
  <w:style w:type="paragraph" w:styleId="aff0">
    <w:name w:val="annotation text"/>
    <w:basedOn w:val="a"/>
    <w:link w:val="Charc"/>
    <w:semiHidden/>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semiHidden/>
    <w:rsid w:val="00F60C7A"/>
    <w:rPr>
      <w:b/>
      <w:bCs/>
    </w:rPr>
  </w:style>
  <w:style w:type="paragraph" w:styleId="aff1">
    <w:name w:val="annotation subject"/>
    <w:basedOn w:val="aff0"/>
    <w:next w:val="aff0"/>
    <w:link w:val="Chare"/>
    <w:semiHidden/>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s>
</file>

<file path=word/_rels/header1.xml.rels><?xml version="1.0" encoding="UTF-8" standalone="yes"?>
<Relationships xmlns="http://schemas.openxmlformats.org/package/2006/relationships"><Relationship Id="rId1" Type="http://schemas.openxmlformats.org/officeDocument/2006/relationships/image" Target="media/image9.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TotalTime>
  <Pages>2</Pages>
  <Words>136</Words>
  <Characters>776</Characters>
  <Application>Microsoft Office Word</Application>
  <DocSecurity>0</DocSecurity>
  <PresentationFormat/>
  <Lines>6</Lines>
  <Paragraphs>1</Paragraphs>
  <Slides>0</Slides>
  <Notes>0</Notes>
  <HiddenSlides>0</HiddenSlides>
  <MMClips>0</MMClips>
  <ScaleCrop>false</ScaleCrop>
  <Manager/>
  <Company/>
  <LinksUpToDate>false</LinksUpToDate>
  <CharactersWithSpaces>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160</cp:revision>
  <cp:lastPrinted>1899-12-30T00:00:00Z</cp:lastPrinted>
  <dcterms:created xsi:type="dcterms:W3CDTF">2012-06-14T08:24:00Z</dcterms:created>
  <dcterms:modified xsi:type="dcterms:W3CDTF">2012-06-25T06:15:00Z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