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7862D5" w:rsidRDefault="007862D5" w:rsidP="007862D5">
      <w:pPr>
        <w:rPr>
          <w:rFonts w:hint="eastAsia"/>
        </w:rPr>
      </w:pPr>
      <w:r>
        <w:rPr>
          <w:noProof/>
          <w:lang w:eastAsia="zh-CN" w:bidi="ar-SA"/>
        </w:rPr>
        <w:drawing>
          <wp:inline distT="0" distB="0" distL="0" distR="0">
            <wp:extent cx="4253230" cy="414655"/>
            <wp:effectExtent l="19050" t="0" r="0" b="0"/>
            <wp:docPr id="20"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8"/>
                    <a:srcRect/>
                    <a:stretch>
                      <a:fillRect/>
                    </a:stretch>
                  </pic:blipFill>
                  <pic:spPr bwMode="auto">
                    <a:xfrm>
                      <a:off x="0" y="0"/>
                      <a:ext cx="4253230" cy="414655"/>
                    </a:xfrm>
                    <a:prstGeom prst="rect">
                      <a:avLst/>
                    </a:prstGeom>
                    <a:noFill/>
                    <a:ln w="9525">
                      <a:noFill/>
                      <a:miter lim="800000"/>
                      <a:headEnd/>
                      <a:tailEnd/>
                    </a:ln>
                  </pic:spPr>
                </pic:pic>
              </a:graphicData>
            </a:graphic>
          </wp:inline>
        </w:drawing>
      </w:r>
      <w:r>
        <w:rPr>
          <w:noProof/>
          <w:lang w:eastAsia="zh-CN" w:bidi="ar-SA"/>
        </w:rPr>
        <w:drawing>
          <wp:inline distT="0" distB="0" distL="0" distR="0">
            <wp:extent cx="5210175" cy="5603240"/>
            <wp:effectExtent l="19050" t="0" r="9525" b="0"/>
            <wp:docPr id="19"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9"/>
                    <a:srcRect/>
                    <a:stretch>
                      <a:fillRect/>
                    </a:stretch>
                  </pic:blipFill>
                  <pic:spPr bwMode="auto">
                    <a:xfrm>
                      <a:off x="0" y="0"/>
                      <a:ext cx="5210175" cy="560324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135245" cy="6347460"/>
            <wp:effectExtent l="19050" t="0" r="8255" b="0"/>
            <wp:docPr id="18"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0"/>
                    <a:srcRect/>
                    <a:stretch>
                      <a:fillRect/>
                    </a:stretch>
                  </pic:blipFill>
                  <pic:spPr bwMode="auto">
                    <a:xfrm>
                      <a:off x="0" y="0"/>
                      <a:ext cx="5135245" cy="6347460"/>
                    </a:xfrm>
                    <a:prstGeom prst="rect">
                      <a:avLst/>
                    </a:prstGeom>
                    <a:noFill/>
                    <a:ln w="9525">
                      <a:noFill/>
                      <a:miter lim="800000"/>
                      <a:headEnd/>
                      <a:tailEnd/>
                    </a:ln>
                  </pic:spPr>
                </pic:pic>
              </a:graphicData>
            </a:graphic>
          </wp:inline>
        </w:drawing>
      </w:r>
      <w:r>
        <w:rPr>
          <w:noProof/>
          <w:lang w:eastAsia="zh-CN" w:bidi="ar-SA"/>
        </w:rPr>
        <w:drawing>
          <wp:inline distT="0" distB="0" distL="0" distR="0">
            <wp:extent cx="5029200" cy="808355"/>
            <wp:effectExtent l="19050" t="0" r="0" b="0"/>
            <wp:docPr id="17"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1"/>
                    <a:srcRect/>
                    <a:stretch>
                      <a:fillRect/>
                    </a:stretch>
                  </pic:blipFill>
                  <pic:spPr bwMode="auto">
                    <a:xfrm>
                      <a:off x="0" y="0"/>
                      <a:ext cx="5029200" cy="80835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135245" cy="2349500"/>
            <wp:effectExtent l="19050" t="0" r="8255" b="0"/>
            <wp:docPr id="1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2"/>
                    <a:srcRect/>
                    <a:stretch>
                      <a:fillRect/>
                    </a:stretch>
                  </pic:blipFill>
                  <pic:spPr bwMode="auto">
                    <a:xfrm>
                      <a:off x="0" y="0"/>
                      <a:ext cx="5135245" cy="2349500"/>
                    </a:xfrm>
                    <a:prstGeom prst="rect">
                      <a:avLst/>
                    </a:prstGeom>
                    <a:noFill/>
                    <a:ln w="9525">
                      <a:noFill/>
                      <a:miter lim="800000"/>
                      <a:headEnd/>
                      <a:tailEnd/>
                    </a:ln>
                  </pic:spPr>
                </pic:pic>
              </a:graphicData>
            </a:graphic>
          </wp:inline>
        </w:drawing>
      </w:r>
      <w:r>
        <w:rPr>
          <w:noProof/>
          <w:lang w:eastAsia="zh-CN" w:bidi="ar-SA"/>
        </w:rPr>
        <w:drawing>
          <wp:inline distT="0" distB="0" distL="0" distR="0">
            <wp:extent cx="5060950" cy="4763135"/>
            <wp:effectExtent l="19050" t="0" r="6350" b="0"/>
            <wp:docPr id="15"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3"/>
                    <a:srcRect/>
                    <a:stretch>
                      <a:fillRect/>
                    </a:stretch>
                  </pic:blipFill>
                  <pic:spPr bwMode="auto">
                    <a:xfrm>
                      <a:off x="0" y="0"/>
                      <a:ext cx="5060950" cy="476313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018405" cy="4561205"/>
            <wp:effectExtent l="1905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4"/>
                    <a:srcRect/>
                    <a:stretch>
                      <a:fillRect/>
                    </a:stretch>
                  </pic:blipFill>
                  <pic:spPr bwMode="auto">
                    <a:xfrm>
                      <a:off x="0" y="0"/>
                      <a:ext cx="5018405" cy="4561205"/>
                    </a:xfrm>
                    <a:prstGeom prst="rect">
                      <a:avLst/>
                    </a:prstGeom>
                    <a:noFill/>
                    <a:ln w="9525">
                      <a:noFill/>
                      <a:miter lim="800000"/>
                      <a:headEnd/>
                      <a:tailEnd/>
                    </a:ln>
                  </pic:spPr>
                </pic:pic>
              </a:graphicData>
            </a:graphic>
          </wp:inline>
        </w:drawing>
      </w:r>
      <w:r>
        <w:rPr>
          <w:noProof/>
          <w:lang w:eastAsia="zh-CN" w:bidi="ar-SA"/>
        </w:rPr>
        <w:drawing>
          <wp:inline distT="0" distB="0" distL="0" distR="0">
            <wp:extent cx="5273675" cy="2753995"/>
            <wp:effectExtent l="19050" t="0" r="3175"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15"/>
                    <a:srcRect/>
                    <a:stretch>
                      <a:fillRect/>
                    </a:stretch>
                  </pic:blipFill>
                  <pic:spPr bwMode="auto">
                    <a:xfrm>
                      <a:off x="0" y="0"/>
                      <a:ext cx="5273675" cy="2753995"/>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018405" cy="7517130"/>
            <wp:effectExtent l="19050" t="0" r="0" b="0"/>
            <wp:docPr id="7"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16"/>
                    <a:srcRect/>
                    <a:stretch>
                      <a:fillRect/>
                    </a:stretch>
                  </pic:blipFill>
                  <pic:spPr bwMode="auto">
                    <a:xfrm>
                      <a:off x="0" y="0"/>
                      <a:ext cx="5018405" cy="7517130"/>
                    </a:xfrm>
                    <a:prstGeom prst="rect">
                      <a:avLst/>
                    </a:prstGeom>
                    <a:noFill/>
                    <a:ln w="9525">
                      <a:noFill/>
                      <a:miter lim="800000"/>
                      <a:headEnd/>
                      <a:tailEnd/>
                    </a:ln>
                  </pic:spPr>
                </pic:pic>
              </a:graphicData>
            </a:graphic>
          </wp:inline>
        </w:drawing>
      </w:r>
      <w:r>
        <w:rPr>
          <w:noProof/>
          <w:lang w:eastAsia="zh-CN" w:bidi="ar-SA"/>
        </w:rPr>
        <w:lastRenderedPageBreak/>
        <w:drawing>
          <wp:inline distT="0" distB="0" distL="0" distR="0">
            <wp:extent cx="5018405" cy="3891280"/>
            <wp:effectExtent l="1905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17"/>
                    <a:srcRect/>
                    <a:stretch>
                      <a:fillRect/>
                    </a:stretch>
                  </pic:blipFill>
                  <pic:spPr bwMode="auto">
                    <a:xfrm>
                      <a:off x="0" y="0"/>
                      <a:ext cx="5018405" cy="3891280"/>
                    </a:xfrm>
                    <a:prstGeom prst="rect">
                      <a:avLst/>
                    </a:prstGeom>
                    <a:noFill/>
                    <a:ln w="9525">
                      <a:noFill/>
                      <a:miter lim="800000"/>
                      <a:headEnd/>
                      <a:tailEnd/>
                    </a:ln>
                  </pic:spPr>
                </pic:pic>
              </a:graphicData>
            </a:graphic>
          </wp:inline>
        </w:drawing>
      </w:r>
      <w:r>
        <w:rPr>
          <w:noProof/>
          <w:lang w:eastAsia="zh-CN" w:bidi="ar-SA"/>
        </w:rPr>
        <w:drawing>
          <wp:inline distT="0" distB="0" distL="0" distR="0">
            <wp:extent cx="5060950" cy="871855"/>
            <wp:effectExtent l="19050" t="0" r="6350"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及各类教学资源下载，还有大量而丰富的教学相关资讯！"/>
                    <pic:cNvPicPr>
                      <a:picLocks noChangeAspect="1" noChangeArrowheads="1"/>
                    </pic:cNvPicPr>
                  </pic:nvPicPr>
                  <pic:blipFill>
                    <a:blip r:embed="rId18"/>
                    <a:srcRect/>
                    <a:stretch>
                      <a:fillRect/>
                    </a:stretch>
                  </pic:blipFill>
                  <pic:spPr bwMode="auto">
                    <a:xfrm>
                      <a:off x="0" y="0"/>
                      <a:ext cx="5060950" cy="871855"/>
                    </a:xfrm>
                    <a:prstGeom prst="rect">
                      <a:avLst/>
                    </a:prstGeom>
                    <a:noFill/>
                    <a:ln w="9525">
                      <a:noFill/>
                      <a:miter lim="800000"/>
                      <a:headEnd/>
                      <a:tailEnd/>
                    </a:ln>
                  </pic:spPr>
                </pic:pic>
              </a:graphicData>
            </a:graphic>
          </wp:inline>
        </w:drawing>
      </w:r>
    </w:p>
    <w:p w:rsidR="007862D5" w:rsidRDefault="007862D5" w:rsidP="007862D5">
      <w:pPr>
        <w:rPr>
          <w:rFonts w:ascii="黑体" w:eastAsia="黑体" w:hint="eastAsia"/>
          <w:sz w:val="28"/>
          <w:szCs w:val="28"/>
        </w:rPr>
      </w:pPr>
    </w:p>
    <w:p w:rsidR="007862D5" w:rsidRDefault="007862D5" w:rsidP="007862D5">
      <w:pPr>
        <w:rPr>
          <w:rFonts w:ascii="黑体" w:eastAsia="黑体" w:hint="eastAsia"/>
          <w:sz w:val="28"/>
          <w:szCs w:val="28"/>
        </w:rPr>
      </w:pPr>
    </w:p>
    <w:p w:rsidR="007862D5" w:rsidRDefault="007862D5" w:rsidP="007862D5">
      <w:pPr>
        <w:rPr>
          <w:rFonts w:ascii="黑体" w:eastAsia="黑体" w:hint="eastAsia"/>
          <w:sz w:val="28"/>
          <w:szCs w:val="28"/>
        </w:rPr>
      </w:pPr>
    </w:p>
    <w:p w:rsidR="007862D5" w:rsidRDefault="007862D5" w:rsidP="007862D5">
      <w:pPr>
        <w:rPr>
          <w:rFonts w:ascii="黑体" w:eastAsia="黑体" w:hint="eastAsia"/>
          <w:sz w:val="28"/>
          <w:szCs w:val="28"/>
          <w:lang w:eastAsia="zh-CN"/>
        </w:rPr>
      </w:pPr>
      <w:r w:rsidRPr="00D75790">
        <w:rPr>
          <w:rFonts w:ascii="黑体" w:eastAsia="黑体" w:hint="eastAsia"/>
          <w:color w:val="FFFFFF"/>
          <w:sz w:val="4"/>
          <w:szCs w:val="28"/>
          <w:lang w:eastAsia="zh-CN"/>
        </w:rPr>
        <w:t>[来源:学科网ZXXK]</w:t>
      </w:r>
    </w:p>
    <w:p w:rsidR="007862D5" w:rsidRDefault="007862D5" w:rsidP="007862D5">
      <w:pPr>
        <w:rPr>
          <w:rFonts w:ascii="黑体" w:eastAsia="黑体" w:hint="eastAsia"/>
          <w:sz w:val="28"/>
          <w:szCs w:val="28"/>
          <w:lang w:eastAsia="zh-CN"/>
        </w:rPr>
      </w:pPr>
      <w:r w:rsidRPr="00D75790">
        <w:rPr>
          <w:rFonts w:ascii="黑体" w:eastAsia="黑体" w:hint="eastAsia"/>
          <w:color w:val="FFFFFF"/>
          <w:sz w:val="4"/>
          <w:szCs w:val="28"/>
          <w:lang w:eastAsia="zh-CN"/>
        </w:rPr>
        <w:t>[来源:学科网]</w:t>
      </w:r>
    </w:p>
    <w:p w:rsidR="007862D5" w:rsidRDefault="007862D5" w:rsidP="007862D5">
      <w:pPr>
        <w:rPr>
          <w:rFonts w:ascii="黑体" w:eastAsia="黑体" w:hint="eastAsia"/>
          <w:sz w:val="28"/>
          <w:szCs w:val="28"/>
          <w:lang w:eastAsia="zh-CN"/>
        </w:rPr>
      </w:pPr>
    </w:p>
    <w:p w:rsidR="007862D5" w:rsidRDefault="007862D5" w:rsidP="007862D5">
      <w:pPr>
        <w:rPr>
          <w:rFonts w:ascii="黑体" w:eastAsia="黑体" w:hint="eastAsia"/>
          <w:sz w:val="28"/>
          <w:szCs w:val="28"/>
          <w:lang w:eastAsia="zh-CN"/>
        </w:rPr>
      </w:pPr>
    </w:p>
    <w:p w:rsidR="007862D5" w:rsidRPr="00703A32" w:rsidRDefault="007862D5" w:rsidP="007862D5">
      <w:pPr>
        <w:rPr>
          <w:rFonts w:ascii="黑体" w:eastAsia="黑体" w:hint="eastAsia"/>
          <w:sz w:val="28"/>
          <w:szCs w:val="28"/>
        </w:rPr>
      </w:pPr>
      <w:r w:rsidRPr="00703A32">
        <w:rPr>
          <w:rFonts w:ascii="黑体" w:eastAsia="黑体" w:hint="eastAsia"/>
          <w:sz w:val="28"/>
          <w:szCs w:val="28"/>
        </w:rPr>
        <w:lastRenderedPageBreak/>
        <w:t>参考答案</w:t>
      </w:r>
    </w:p>
    <w:p w:rsidR="007862D5" w:rsidRPr="00703A32" w:rsidRDefault="007862D5" w:rsidP="007862D5">
      <w:pPr>
        <w:rPr>
          <w:rFonts w:ascii="黑体" w:eastAsia="黑体" w:hint="eastAsia"/>
          <w:sz w:val="28"/>
          <w:szCs w:val="28"/>
        </w:rPr>
      </w:pPr>
      <w:smartTag w:uri="urn:schemas-microsoft-com:office:smarttags" w:element="chmetcnv">
        <w:smartTagPr>
          <w:attr w:name="TCSC" w:val="0"/>
          <w:attr w:name="NumberType" w:val="1"/>
          <w:attr w:name="Negative" w:val="False"/>
          <w:attr w:name="HasSpace" w:val="False"/>
          <w:attr w:name="SourceValue" w:val="1"/>
          <w:attr w:name="UnitName" w:val="C"/>
        </w:smartTagPr>
        <w:r w:rsidRPr="00703A32">
          <w:rPr>
            <w:rFonts w:ascii="黑体" w:eastAsia="黑体" w:hint="eastAsia"/>
            <w:sz w:val="28"/>
            <w:szCs w:val="28"/>
          </w:rPr>
          <w:t>1C</w:t>
        </w:r>
      </w:smartTag>
      <w:r>
        <w:rPr>
          <w:rFonts w:ascii="黑体" w:eastAsia="黑体" w:hint="eastAsia"/>
          <w:sz w:val="28"/>
          <w:szCs w:val="28"/>
        </w:rPr>
        <w:t xml:space="preserve">  </w:t>
      </w:r>
      <w:r w:rsidRPr="00703A32">
        <w:rPr>
          <w:rFonts w:ascii="黑体" w:eastAsia="黑体" w:hint="eastAsia"/>
          <w:sz w:val="28"/>
          <w:szCs w:val="28"/>
        </w:rPr>
        <w:t>2</w:t>
      </w:r>
      <w:r>
        <w:rPr>
          <w:rFonts w:ascii="黑体" w:eastAsia="黑体" w:hint="eastAsia"/>
          <w:sz w:val="28"/>
          <w:szCs w:val="28"/>
        </w:rPr>
        <w:t xml:space="preserve"> </w:t>
      </w:r>
      <w:r w:rsidRPr="00703A32">
        <w:rPr>
          <w:rFonts w:ascii="黑体" w:eastAsia="黑体" w:hint="eastAsia"/>
          <w:sz w:val="28"/>
          <w:szCs w:val="28"/>
        </w:rPr>
        <w:t>B</w:t>
      </w:r>
      <w:r>
        <w:rPr>
          <w:rFonts w:ascii="黑体" w:eastAsia="黑体" w:hint="eastAsia"/>
          <w:sz w:val="28"/>
          <w:szCs w:val="28"/>
        </w:rPr>
        <w:t xml:space="preserve"> </w:t>
      </w:r>
      <w:smartTag w:uri="urn:schemas-microsoft-com:office:smarttags" w:element="chmetcnv">
        <w:smartTagPr>
          <w:attr w:name="TCSC" w:val="0"/>
          <w:attr w:name="NumberType" w:val="1"/>
          <w:attr w:name="Negative" w:val="False"/>
          <w:attr w:name="HasSpace" w:val="True"/>
          <w:attr w:name="SourceValue" w:val="3"/>
          <w:attr w:name="UnitName" w:val="a"/>
        </w:smartTagPr>
        <w:smartTag w:uri="urn:schemas-microsoft-com:office:smarttags" w:element="chmetcnv">
          <w:smartTagPr>
            <w:attr w:name="TCSC" w:val="0"/>
            <w:attr w:name="NumberType" w:val="1"/>
            <w:attr w:name="Negative" w:val="False"/>
            <w:attr w:name="HasSpace" w:val="False"/>
            <w:attr w:name="SourceValue" w:val="3"/>
            <w:attr w:name="UnitName" w:val="a"/>
          </w:smartTagPr>
          <w:r w:rsidRPr="00703A32">
            <w:rPr>
              <w:rFonts w:ascii="黑体" w:eastAsia="黑体" w:hint="eastAsia"/>
              <w:sz w:val="28"/>
              <w:szCs w:val="28"/>
            </w:rPr>
            <w:t>3</w:t>
          </w:r>
          <w:r>
            <w:rPr>
              <w:rFonts w:ascii="黑体" w:eastAsia="黑体" w:hint="eastAsia"/>
              <w:sz w:val="28"/>
              <w:szCs w:val="28"/>
            </w:rPr>
            <w:t xml:space="preserve"> </w:t>
          </w:r>
        </w:smartTag>
        <w:r w:rsidRPr="00703A32">
          <w:rPr>
            <w:rFonts w:ascii="黑体" w:eastAsia="黑体" w:hint="eastAsia"/>
            <w:sz w:val="28"/>
            <w:szCs w:val="28"/>
          </w:rPr>
          <w:t>A</w:t>
        </w:r>
      </w:smartTag>
      <w:r>
        <w:rPr>
          <w:rFonts w:ascii="黑体" w:eastAsia="黑体" w:hint="eastAsia"/>
          <w:sz w:val="28"/>
          <w:szCs w:val="28"/>
        </w:rPr>
        <w:t xml:space="preserve"> </w:t>
      </w:r>
      <w:r w:rsidRPr="00703A32">
        <w:rPr>
          <w:rFonts w:ascii="黑体" w:eastAsia="黑体" w:hint="eastAsia"/>
          <w:sz w:val="28"/>
          <w:szCs w:val="28"/>
        </w:rPr>
        <w:t>4</w:t>
      </w:r>
      <w:r>
        <w:rPr>
          <w:rFonts w:ascii="黑体" w:eastAsia="黑体" w:hint="eastAsia"/>
          <w:sz w:val="28"/>
          <w:szCs w:val="28"/>
        </w:rPr>
        <w:t xml:space="preserve"> </w:t>
      </w:r>
      <w:r w:rsidRPr="00703A32">
        <w:rPr>
          <w:rFonts w:ascii="黑体" w:eastAsia="黑体" w:hint="eastAsia"/>
          <w:sz w:val="28"/>
          <w:szCs w:val="28"/>
        </w:rPr>
        <w:t>B</w:t>
      </w:r>
    </w:p>
    <w:p w:rsidR="007862D5" w:rsidRPr="00703A32" w:rsidRDefault="007862D5" w:rsidP="007862D5">
      <w:r>
        <w:rPr>
          <w:noProof/>
          <w:lang w:eastAsia="zh-CN" w:bidi="ar-SA"/>
        </w:rPr>
        <w:drawing>
          <wp:inline distT="0" distB="0" distL="0" distR="0">
            <wp:extent cx="4602927" cy="6337005"/>
            <wp:effectExtent l="19050" t="0" r="7173"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及各类教学资源下载，还有大量而丰富的教学相关资讯！"/>
                    <pic:cNvPicPr>
                      <a:picLocks noChangeAspect="1" noChangeArrowheads="1"/>
                    </pic:cNvPicPr>
                  </pic:nvPicPr>
                  <pic:blipFill>
                    <a:blip r:embed="rId19"/>
                    <a:srcRect/>
                    <a:stretch>
                      <a:fillRect/>
                    </a:stretch>
                  </pic:blipFill>
                  <pic:spPr bwMode="auto">
                    <a:xfrm>
                      <a:off x="0" y="0"/>
                      <a:ext cx="4602751" cy="6336763"/>
                    </a:xfrm>
                    <a:prstGeom prst="rect">
                      <a:avLst/>
                    </a:prstGeom>
                    <a:noFill/>
                    <a:ln w="9525">
                      <a:noFill/>
                      <a:miter lim="800000"/>
                      <a:headEnd/>
                      <a:tailEnd/>
                    </a:ln>
                  </pic:spPr>
                </pic:pic>
              </a:graphicData>
            </a:graphic>
          </wp:inline>
        </w:drawing>
      </w:r>
      <w:r>
        <w:rPr>
          <w:noProof/>
          <w:lang w:eastAsia="zh-CN" w:bidi="ar-SA"/>
        </w:rPr>
        <w:drawing>
          <wp:inline distT="0" distB="0" distL="0" distR="0">
            <wp:extent cx="4486910" cy="542290"/>
            <wp:effectExtent l="19050" t="0" r="8890"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及各类教学资源下载，还有大量而丰富的教学相关资讯！"/>
                    <pic:cNvPicPr>
                      <a:picLocks noChangeAspect="1" noChangeArrowheads="1"/>
                    </pic:cNvPicPr>
                  </pic:nvPicPr>
                  <pic:blipFill>
                    <a:blip r:embed="rId20"/>
                    <a:srcRect/>
                    <a:stretch>
                      <a:fillRect/>
                    </a:stretch>
                  </pic:blipFill>
                  <pic:spPr bwMode="auto">
                    <a:xfrm>
                      <a:off x="0" y="0"/>
                      <a:ext cx="4486910" cy="542290"/>
                    </a:xfrm>
                    <a:prstGeom prst="rect">
                      <a:avLst/>
                    </a:prstGeom>
                    <a:noFill/>
                    <a:ln w="9525">
                      <a:noFill/>
                      <a:miter lim="800000"/>
                      <a:headEnd/>
                      <a:tailEnd/>
                    </a:ln>
                  </pic:spPr>
                </pic:pic>
              </a:graphicData>
            </a:graphic>
          </wp:inline>
        </w:drawing>
      </w:r>
    </w:p>
    <w:p w:rsidR="00B9668A" w:rsidRPr="007862D5" w:rsidRDefault="00B9668A" w:rsidP="007862D5"/>
    <w:sectPr w:rsidR="00B9668A" w:rsidRPr="007862D5" w:rsidSect="00FF1CC4">
      <w:headerReference w:type="default" r:id="rId21"/>
      <w:footerReference w:type="default" r:id="rId22"/>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0ED2" w:rsidRDefault="00F00ED2">
      <w:pPr>
        <w:spacing w:after="0" w:line="240" w:lineRule="auto"/>
      </w:pPr>
      <w:r>
        <w:separator/>
      </w:r>
    </w:p>
  </w:endnote>
  <w:endnote w:type="continuationSeparator" w:id="1">
    <w:p w:rsidR="00F00ED2" w:rsidRDefault="00F00ED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0ED2" w:rsidRDefault="00F00ED2">
      <w:pPr>
        <w:spacing w:after="0" w:line="240" w:lineRule="auto"/>
      </w:pPr>
      <w:r>
        <w:separator/>
      </w:r>
    </w:p>
  </w:footnote>
  <w:footnote w:type="continuationSeparator" w:id="1">
    <w:p w:rsidR="00F00ED2" w:rsidRDefault="00F00ED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0.15pt;height:25.1pt" o:bullet="t">
        <v:imagedata r:id="rId1" o:title=""/>
      </v:shape>
    </w:pict>
  </w:numPicBullet>
  <w:abstractNum w:abstractNumId="0">
    <w:nsid w:val="00000006"/>
    <w:multiLevelType w:val="singleLevel"/>
    <w:tmpl w:val="00000006"/>
    <w:lvl w:ilvl="0">
      <w:start w:val="1"/>
      <w:numFmt w:val="chineseCounting"/>
      <w:suff w:val="nothing"/>
      <w:lvlText w:val="%1、"/>
      <w:lvlJc w:val="left"/>
    </w:lvl>
  </w:abstractNum>
  <w:abstractNum w:abstractNumId="1">
    <w:nsid w:val="00000007"/>
    <w:multiLevelType w:val="singleLevel"/>
    <w:tmpl w:val="00000007"/>
    <w:lvl w:ilvl="0">
      <w:start w:val="3"/>
      <w:numFmt w:val="decimal"/>
      <w:suff w:val="nothing"/>
      <w:lvlText w:val="%1."/>
      <w:lvlJc w:val="left"/>
    </w:lvl>
  </w:abstractNum>
  <w:abstractNum w:abstractNumId="2">
    <w:nsid w:val="00000008"/>
    <w:multiLevelType w:val="singleLevel"/>
    <w:tmpl w:val="00000008"/>
    <w:lvl w:ilvl="0">
      <w:start w:val="10"/>
      <w:numFmt w:val="decimal"/>
      <w:suff w:val="nothing"/>
      <w:lvlText w:val="%1."/>
      <w:lvlJc w:val="left"/>
    </w:lvl>
  </w:abstractNum>
  <w:abstractNum w:abstractNumId="3">
    <w:nsid w:val="00000009"/>
    <w:multiLevelType w:val="singleLevel"/>
    <w:tmpl w:val="00000009"/>
    <w:lvl w:ilvl="0">
      <w:start w:val="7"/>
      <w:numFmt w:val="decimal"/>
      <w:suff w:val="nothing"/>
      <w:lvlText w:val="%1."/>
      <w:lvlJc w:val="left"/>
    </w:lvl>
  </w:abstractNum>
  <w:abstractNum w:abstractNumId="4">
    <w:nsid w:val="0000000A"/>
    <w:multiLevelType w:val="singleLevel"/>
    <w:tmpl w:val="0000000A"/>
    <w:lvl w:ilvl="0">
      <w:start w:val="20"/>
      <w:numFmt w:val="decimal"/>
      <w:suff w:val="nothing"/>
      <w:lvlText w:val="%1."/>
      <w:lvlJc w:val="left"/>
    </w:lvl>
  </w:abstractNum>
  <w:abstractNum w:abstractNumId="5">
    <w:nsid w:val="0000000B"/>
    <w:multiLevelType w:val="singleLevel"/>
    <w:tmpl w:val="0000000B"/>
    <w:lvl w:ilvl="0">
      <w:start w:val="14"/>
      <w:numFmt w:val="decimal"/>
      <w:suff w:val="nothing"/>
      <w:lvlText w:val="%1."/>
      <w:lvlJc w:val="left"/>
    </w:lvl>
  </w:abstractNum>
  <w:abstractNum w:abstractNumId="6">
    <w:nsid w:val="0000000C"/>
    <w:multiLevelType w:val="singleLevel"/>
    <w:tmpl w:val="0000000C"/>
    <w:lvl w:ilvl="0">
      <w:start w:val="22"/>
      <w:numFmt w:val="decimal"/>
      <w:suff w:val="space"/>
      <w:lvlText w:val="%1."/>
      <w:lvlJc w:val="left"/>
    </w:lvl>
  </w:abstractNum>
  <w:abstractNum w:abstractNumId="7">
    <w:nsid w:val="006603FC"/>
    <w:multiLevelType w:val="hybridMultilevel"/>
    <w:tmpl w:val="01240AD0"/>
    <w:lvl w:ilvl="0" w:tplc="04407A0E">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06FE7354"/>
    <w:multiLevelType w:val="hybridMultilevel"/>
    <w:tmpl w:val="9B7EC904"/>
    <w:lvl w:ilvl="0" w:tplc="3FCCE1F2">
      <w:start w:val="2"/>
      <w:numFmt w:val="decimalEnclosedCircle"/>
      <w:lvlText w:val="%1"/>
      <w:lvlJc w:val="left"/>
      <w:pPr>
        <w:tabs>
          <w:tab w:val="num" w:pos="2136"/>
        </w:tabs>
        <w:ind w:left="2136" w:hanging="360"/>
      </w:pPr>
      <w:rPr>
        <w:rFonts w:hint="default"/>
      </w:rPr>
    </w:lvl>
    <w:lvl w:ilvl="1" w:tplc="04090019" w:tentative="1">
      <w:start w:val="1"/>
      <w:numFmt w:val="lowerLetter"/>
      <w:lvlText w:val="%2)"/>
      <w:lvlJc w:val="left"/>
      <w:pPr>
        <w:tabs>
          <w:tab w:val="num" w:pos="2616"/>
        </w:tabs>
        <w:ind w:left="2616" w:hanging="420"/>
      </w:pPr>
    </w:lvl>
    <w:lvl w:ilvl="2" w:tplc="0409001B" w:tentative="1">
      <w:start w:val="1"/>
      <w:numFmt w:val="lowerRoman"/>
      <w:lvlText w:val="%3."/>
      <w:lvlJc w:val="right"/>
      <w:pPr>
        <w:tabs>
          <w:tab w:val="num" w:pos="3036"/>
        </w:tabs>
        <w:ind w:left="3036" w:hanging="420"/>
      </w:pPr>
    </w:lvl>
    <w:lvl w:ilvl="3" w:tplc="0409000F" w:tentative="1">
      <w:start w:val="1"/>
      <w:numFmt w:val="decimal"/>
      <w:lvlText w:val="%4."/>
      <w:lvlJc w:val="left"/>
      <w:pPr>
        <w:tabs>
          <w:tab w:val="num" w:pos="3456"/>
        </w:tabs>
        <w:ind w:left="3456" w:hanging="420"/>
      </w:pPr>
    </w:lvl>
    <w:lvl w:ilvl="4" w:tplc="04090019" w:tentative="1">
      <w:start w:val="1"/>
      <w:numFmt w:val="lowerLetter"/>
      <w:lvlText w:val="%5)"/>
      <w:lvlJc w:val="left"/>
      <w:pPr>
        <w:tabs>
          <w:tab w:val="num" w:pos="3876"/>
        </w:tabs>
        <w:ind w:left="3876" w:hanging="420"/>
      </w:pPr>
    </w:lvl>
    <w:lvl w:ilvl="5" w:tplc="0409001B" w:tentative="1">
      <w:start w:val="1"/>
      <w:numFmt w:val="lowerRoman"/>
      <w:lvlText w:val="%6."/>
      <w:lvlJc w:val="right"/>
      <w:pPr>
        <w:tabs>
          <w:tab w:val="num" w:pos="4296"/>
        </w:tabs>
        <w:ind w:left="4296" w:hanging="420"/>
      </w:pPr>
    </w:lvl>
    <w:lvl w:ilvl="6" w:tplc="0409000F" w:tentative="1">
      <w:start w:val="1"/>
      <w:numFmt w:val="decimal"/>
      <w:lvlText w:val="%7."/>
      <w:lvlJc w:val="left"/>
      <w:pPr>
        <w:tabs>
          <w:tab w:val="num" w:pos="4716"/>
        </w:tabs>
        <w:ind w:left="4716" w:hanging="420"/>
      </w:pPr>
    </w:lvl>
    <w:lvl w:ilvl="7" w:tplc="04090019" w:tentative="1">
      <w:start w:val="1"/>
      <w:numFmt w:val="lowerLetter"/>
      <w:lvlText w:val="%8)"/>
      <w:lvlJc w:val="left"/>
      <w:pPr>
        <w:tabs>
          <w:tab w:val="num" w:pos="5136"/>
        </w:tabs>
        <w:ind w:left="5136" w:hanging="420"/>
      </w:pPr>
    </w:lvl>
    <w:lvl w:ilvl="8" w:tplc="0409001B" w:tentative="1">
      <w:start w:val="1"/>
      <w:numFmt w:val="lowerRoman"/>
      <w:lvlText w:val="%9."/>
      <w:lvlJc w:val="right"/>
      <w:pPr>
        <w:tabs>
          <w:tab w:val="num" w:pos="5556"/>
        </w:tabs>
        <w:ind w:left="5556" w:hanging="420"/>
      </w:pPr>
    </w:lvl>
  </w:abstractNum>
  <w:abstractNum w:abstractNumId="9">
    <w:nsid w:val="092B642D"/>
    <w:multiLevelType w:val="hybridMultilevel"/>
    <w:tmpl w:val="76B0C46A"/>
    <w:lvl w:ilvl="0" w:tplc="173EFF44">
      <w:start w:val="1"/>
      <w:numFmt w:val="decimal"/>
      <w:lvlText w:val="（%1）"/>
      <w:lvlJc w:val="left"/>
      <w:pPr>
        <w:tabs>
          <w:tab w:val="num" w:pos="2008"/>
        </w:tabs>
        <w:ind w:left="2008" w:hanging="720"/>
      </w:pPr>
      <w:rPr>
        <w:rFonts w:hint="default"/>
      </w:rPr>
    </w:lvl>
    <w:lvl w:ilvl="1" w:tplc="04090019" w:tentative="1">
      <w:start w:val="1"/>
      <w:numFmt w:val="lowerLetter"/>
      <w:lvlText w:val="%2)"/>
      <w:lvlJc w:val="left"/>
      <w:pPr>
        <w:tabs>
          <w:tab w:val="num" w:pos="2128"/>
        </w:tabs>
        <w:ind w:left="2128" w:hanging="420"/>
      </w:pPr>
    </w:lvl>
    <w:lvl w:ilvl="2" w:tplc="0409001B" w:tentative="1">
      <w:start w:val="1"/>
      <w:numFmt w:val="lowerRoman"/>
      <w:lvlText w:val="%3."/>
      <w:lvlJc w:val="right"/>
      <w:pPr>
        <w:tabs>
          <w:tab w:val="num" w:pos="2548"/>
        </w:tabs>
        <w:ind w:left="2548" w:hanging="420"/>
      </w:pPr>
    </w:lvl>
    <w:lvl w:ilvl="3" w:tplc="0409000F" w:tentative="1">
      <w:start w:val="1"/>
      <w:numFmt w:val="decimal"/>
      <w:lvlText w:val="%4."/>
      <w:lvlJc w:val="left"/>
      <w:pPr>
        <w:tabs>
          <w:tab w:val="num" w:pos="2968"/>
        </w:tabs>
        <w:ind w:left="2968" w:hanging="420"/>
      </w:pPr>
    </w:lvl>
    <w:lvl w:ilvl="4" w:tplc="04090019" w:tentative="1">
      <w:start w:val="1"/>
      <w:numFmt w:val="lowerLetter"/>
      <w:lvlText w:val="%5)"/>
      <w:lvlJc w:val="left"/>
      <w:pPr>
        <w:tabs>
          <w:tab w:val="num" w:pos="3388"/>
        </w:tabs>
        <w:ind w:left="3388" w:hanging="420"/>
      </w:pPr>
    </w:lvl>
    <w:lvl w:ilvl="5" w:tplc="0409001B" w:tentative="1">
      <w:start w:val="1"/>
      <w:numFmt w:val="lowerRoman"/>
      <w:lvlText w:val="%6."/>
      <w:lvlJc w:val="right"/>
      <w:pPr>
        <w:tabs>
          <w:tab w:val="num" w:pos="3808"/>
        </w:tabs>
        <w:ind w:left="3808" w:hanging="420"/>
      </w:pPr>
    </w:lvl>
    <w:lvl w:ilvl="6" w:tplc="0409000F" w:tentative="1">
      <w:start w:val="1"/>
      <w:numFmt w:val="decimal"/>
      <w:lvlText w:val="%7."/>
      <w:lvlJc w:val="left"/>
      <w:pPr>
        <w:tabs>
          <w:tab w:val="num" w:pos="4228"/>
        </w:tabs>
        <w:ind w:left="4228" w:hanging="420"/>
      </w:pPr>
    </w:lvl>
    <w:lvl w:ilvl="7" w:tplc="04090019" w:tentative="1">
      <w:start w:val="1"/>
      <w:numFmt w:val="lowerLetter"/>
      <w:lvlText w:val="%8)"/>
      <w:lvlJc w:val="left"/>
      <w:pPr>
        <w:tabs>
          <w:tab w:val="num" w:pos="4648"/>
        </w:tabs>
        <w:ind w:left="4648" w:hanging="420"/>
      </w:pPr>
    </w:lvl>
    <w:lvl w:ilvl="8" w:tplc="0409001B" w:tentative="1">
      <w:start w:val="1"/>
      <w:numFmt w:val="lowerRoman"/>
      <w:lvlText w:val="%9."/>
      <w:lvlJc w:val="right"/>
      <w:pPr>
        <w:tabs>
          <w:tab w:val="num" w:pos="5068"/>
        </w:tabs>
        <w:ind w:left="5068" w:hanging="420"/>
      </w:pPr>
    </w:lvl>
  </w:abstractNum>
  <w:abstractNum w:abstractNumId="10">
    <w:nsid w:val="0EF625C9"/>
    <w:multiLevelType w:val="hybridMultilevel"/>
    <w:tmpl w:val="429EF2FA"/>
    <w:lvl w:ilvl="0" w:tplc="E8AEDA68">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2771866"/>
    <w:multiLevelType w:val="hybridMultilevel"/>
    <w:tmpl w:val="BC082918"/>
    <w:lvl w:ilvl="0" w:tplc="36E0B628">
      <w:start w:val="1"/>
      <w:numFmt w:val="decimalEnclosedCircle"/>
      <w:lvlText w:val="%1"/>
      <w:lvlJc w:val="left"/>
      <w:pPr>
        <w:tabs>
          <w:tab w:val="num" w:pos="1515"/>
        </w:tabs>
        <w:ind w:left="1515" w:hanging="3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2">
    <w:nsid w:val="14077BDA"/>
    <w:multiLevelType w:val="hybridMultilevel"/>
    <w:tmpl w:val="A36CE9FE"/>
    <w:lvl w:ilvl="0" w:tplc="8168FC82">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nsid w:val="18936947"/>
    <w:multiLevelType w:val="hybridMultilevel"/>
    <w:tmpl w:val="68B8D8A0"/>
    <w:lvl w:ilvl="0" w:tplc="E5FA5E26">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4">
    <w:nsid w:val="1CD12FC1"/>
    <w:multiLevelType w:val="hybridMultilevel"/>
    <w:tmpl w:val="CEB23C10"/>
    <w:lvl w:ilvl="0" w:tplc="773480E8">
      <w:start w:val="73"/>
      <w:numFmt w:val="bullet"/>
      <w:lvlText w:val="◆"/>
      <w:lvlJc w:val="left"/>
      <w:pPr>
        <w:tabs>
          <w:tab w:val="num" w:pos="720"/>
        </w:tabs>
        <w:ind w:left="720" w:hanging="360"/>
      </w:pPr>
      <w:rPr>
        <w:rFonts w:ascii="宋体" w:eastAsia="宋体" w:hAnsi="宋体" w:cs="Times New Roman" w:hint="eastAsia"/>
        <w:b w:val="0"/>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15">
    <w:nsid w:val="1DF32B39"/>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16">
    <w:nsid w:val="37A03297"/>
    <w:multiLevelType w:val="hybridMultilevel"/>
    <w:tmpl w:val="E07C87DE"/>
    <w:lvl w:ilvl="0" w:tplc="0818C980">
      <w:start w:val="1"/>
      <w:numFmt w:val="upperLetter"/>
      <w:lvlText w:val="%1."/>
      <w:lvlJc w:val="left"/>
      <w:pPr>
        <w:ind w:left="585" w:hanging="360"/>
      </w:pPr>
      <w:rPr>
        <w:rFonts w:hint="default"/>
      </w:rPr>
    </w:lvl>
    <w:lvl w:ilvl="1" w:tplc="04090019" w:tentative="1">
      <w:start w:val="1"/>
      <w:numFmt w:val="lowerLetter"/>
      <w:lvlText w:val="%2)"/>
      <w:lvlJc w:val="left"/>
      <w:pPr>
        <w:ind w:left="1065" w:hanging="420"/>
      </w:pPr>
    </w:lvl>
    <w:lvl w:ilvl="2" w:tplc="0409001B" w:tentative="1">
      <w:start w:val="1"/>
      <w:numFmt w:val="lowerRoman"/>
      <w:lvlText w:val="%3."/>
      <w:lvlJc w:val="right"/>
      <w:pPr>
        <w:ind w:left="1485" w:hanging="420"/>
      </w:pPr>
    </w:lvl>
    <w:lvl w:ilvl="3" w:tplc="0409000F" w:tentative="1">
      <w:start w:val="1"/>
      <w:numFmt w:val="decimal"/>
      <w:lvlText w:val="%4."/>
      <w:lvlJc w:val="left"/>
      <w:pPr>
        <w:ind w:left="1905" w:hanging="420"/>
      </w:pPr>
    </w:lvl>
    <w:lvl w:ilvl="4" w:tplc="04090019" w:tentative="1">
      <w:start w:val="1"/>
      <w:numFmt w:val="lowerLetter"/>
      <w:lvlText w:val="%5)"/>
      <w:lvlJc w:val="left"/>
      <w:pPr>
        <w:ind w:left="2325" w:hanging="420"/>
      </w:pPr>
    </w:lvl>
    <w:lvl w:ilvl="5" w:tplc="0409001B" w:tentative="1">
      <w:start w:val="1"/>
      <w:numFmt w:val="lowerRoman"/>
      <w:lvlText w:val="%6."/>
      <w:lvlJc w:val="right"/>
      <w:pPr>
        <w:ind w:left="2745" w:hanging="420"/>
      </w:pPr>
    </w:lvl>
    <w:lvl w:ilvl="6" w:tplc="0409000F" w:tentative="1">
      <w:start w:val="1"/>
      <w:numFmt w:val="decimal"/>
      <w:lvlText w:val="%7."/>
      <w:lvlJc w:val="left"/>
      <w:pPr>
        <w:ind w:left="3165" w:hanging="420"/>
      </w:pPr>
    </w:lvl>
    <w:lvl w:ilvl="7" w:tplc="04090019" w:tentative="1">
      <w:start w:val="1"/>
      <w:numFmt w:val="lowerLetter"/>
      <w:lvlText w:val="%8)"/>
      <w:lvlJc w:val="left"/>
      <w:pPr>
        <w:ind w:left="3585" w:hanging="420"/>
      </w:pPr>
    </w:lvl>
    <w:lvl w:ilvl="8" w:tplc="0409001B" w:tentative="1">
      <w:start w:val="1"/>
      <w:numFmt w:val="lowerRoman"/>
      <w:lvlText w:val="%9."/>
      <w:lvlJc w:val="right"/>
      <w:pPr>
        <w:ind w:left="4005" w:hanging="420"/>
      </w:pPr>
    </w:lvl>
  </w:abstractNum>
  <w:abstractNum w:abstractNumId="17">
    <w:nsid w:val="389B4EBA"/>
    <w:multiLevelType w:val="hybridMultilevel"/>
    <w:tmpl w:val="B89475B4"/>
    <w:lvl w:ilvl="0" w:tplc="F65A75FC">
      <w:start w:val="44"/>
      <w:numFmt w:val="decimal"/>
      <w:lvlText w:val="%1"/>
      <w:lvlJc w:val="left"/>
      <w:pPr>
        <w:tabs>
          <w:tab w:val="num" w:pos="2415"/>
        </w:tabs>
        <w:ind w:left="2415" w:hanging="1260"/>
      </w:pPr>
      <w:rPr>
        <w:rFonts w:hint="default"/>
      </w:rPr>
    </w:lvl>
    <w:lvl w:ilvl="1" w:tplc="04090019" w:tentative="1">
      <w:start w:val="1"/>
      <w:numFmt w:val="lowerLetter"/>
      <w:lvlText w:val="%2)"/>
      <w:lvlJc w:val="left"/>
      <w:pPr>
        <w:tabs>
          <w:tab w:val="num" w:pos="1995"/>
        </w:tabs>
        <w:ind w:left="1995" w:hanging="420"/>
      </w:pPr>
    </w:lvl>
    <w:lvl w:ilvl="2" w:tplc="0409001B" w:tentative="1">
      <w:start w:val="1"/>
      <w:numFmt w:val="lowerRoman"/>
      <w:lvlText w:val="%3."/>
      <w:lvlJc w:val="righ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9" w:tentative="1">
      <w:start w:val="1"/>
      <w:numFmt w:val="lowerLetter"/>
      <w:lvlText w:val="%5)"/>
      <w:lvlJc w:val="left"/>
      <w:pPr>
        <w:tabs>
          <w:tab w:val="num" w:pos="3255"/>
        </w:tabs>
        <w:ind w:left="3255" w:hanging="420"/>
      </w:pPr>
    </w:lvl>
    <w:lvl w:ilvl="5" w:tplc="0409001B" w:tentative="1">
      <w:start w:val="1"/>
      <w:numFmt w:val="lowerRoman"/>
      <w:lvlText w:val="%6."/>
      <w:lvlJc w:val="righ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9" w:tentative="1">
      <w:start w:val="1"/>
      <w:numFmt w:val="lowerLetter"/>
      <w:lvlText w:val="%8)"/>
      <w:lvlJc w:val="left"/>
      <w:pPr>
        <w:tabs>
          <w:tab w:val="num" w:pos="4515"/>
        </w:tabs>
        <w:ind w:left="4515" w:hanging="420"/>
      </w:pPr>
    </w:lvl>
    <w:lvl w:ilvl="8" w:tplc="0409001B" w:tentative="1">
      <w:start w:val="1"/>
      <w:numFmt w:val="lowerRoman"/>
      <w:lvlText w:val="%9."/>
      <w:lvlJc w:val="right"/>
      <w:pPr>
        <w:tabs>
          <w:tab w:val="num" w:pos="4935"/>
        </w:tabs>
        <w:ind w:left="4935" w:hanging="420"/>
      </w:pPr>
    </w:lvl>
  </w:abstractNum>
  <w:abstractNum w:abstractNumId="18">
    <w:nsid w:val="40732EC4"/>
    <w:multiLevelType w:val="hybridMultilevel"/>
    <w:tmpl w:val="BEDA51E8"/>
    <w:lvl w:ilvl="0" w:tplc="51BE698C">
      <w:numFmt w:val="bullet"/>
      <w:lvlText w:val="◆"/>
      <w:lvlJc w:val="left"/>
      <w:pPr>
        <w:tabs>
          <w:tab w:val="num" w:pos="360"/>
        </w:tabs>
        <w:ind w:left="360" w:hanging="360"/>
      </w:pPr>
      <w:rPr>
        <w:rFonts w:ascii="宋体" w:eastAsia="宋体" w:hAnsi="宋体" w:cs="Times New Roman"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nsid w:val="47C34925"/>
    <w:multiLevelType w:val="hybridMultilevel"/>
    <w:tmpl w:val="0F6C2018"/>
    <w:lvl w:ilvl="0" w:tplc="7D1633C8">
      <w:start w:val="2"/>
      <w:numFmt w:val="decimal"/>
      <w:lvlText w:val="%1."/>
      <w:lvlJc w:val="left"/>
      <w:pPr>
        <w:tabs>
          <w:tab w:val="num" w:pos="0"/>
        </w:tabs>
        <w:ind w:left="0" w:hanging="360"/>
      </w:pPr>
      <w:rPr>
        <w:rFonts w:hint="default"/>
      </w:rPr>
    </w:lvl>
    <w:lvl w:ilvl="1" w:tplc="04090019" w:tentative="1">
      <w:start w:val="1"/>
      <w:numFmt w:val="lowerLetter"/>
      <w:lvlText w:val="%2)"/>
      <w:lvlJc w:val="left"/>
      <w:pPr>
        <w:tabs>
          <w:tab w:val="num" w:pos="480"/>
        </w:tabs>
        <w:ind w:left="480" w:hanging="420"/>
      </w:pPr>
    </w:lvl>
    <w:lvl w:ilvl="2" w:tplc="0409001B" w:tentative="1">
      <w:start w:val="1"/>
      <w:numFmt w:val="lowerRoman"/>
      <w:lvlText w:val="%3."/>
      <w:lvlJc w:val="right"/>
      <w:pPr>
        <w:tabs>
          <w:tab w:val="num" w:pos="900"/>
        </w:tabs>
        <w:ind w:left="900" w:hanging="420"/>
      </w:pPr>
    </w:lvl>
    <w:lvl w:ilvl="3" w:tplc="0409000F" w:tentative="1">
      <w:start w:val="1"/>
      <w:numFmt w:val="decimal"/>
      <w:lvlText w:val="%4."/>
      <w:lvlJc w:val="left"/>
      <w:pPr>
        <w:tabs>
          <w:tab w:val="num" w:pos="1320"/>
        </w:tabs>
        <w:ind w:left="1320" w:hanging="420"/>
      </w:pPr>
    </w:lvl>
    <w:lvl w:ilvl="4" w:tplc="04090019" w:tentative="1">
      <w:start w:val="1"/>
      <w:numFmt w:val="lowerLetter"/>
      <w:lvlText w:val="%5)"/>
      <w:lvlJc w:val="left"/>
      <w:pPr>
        <w:tabs>
          <w:tab w:val="num" w:pos="1740"/>
        </w:tabs>
        <w:ind w:left="1740" w:hanging="420"/>
      </w:pPr>
    </w:lvl>
    <w:lvl w:ilvl="5" w:tplc="0409001B" w:tentative="1">
      <w:start w:val="1"/>
      <w:numFmt w:val="lowerRoman"/>
      <w:lvlText w:val="%6."/>
      <w:lvlJc w:val="right"/>
      <w:pPr>
        <w:tabs>
          <w:tab w:val="num" w:pos="2160"/>
        </w:tabs>
        <w:ind w:left="2160" w:hanging="420"/>
      </w:pPr>
    </w:lvl>
    <w:lvl w:ilvl="6" w:tplc="0409000F" w:tentative="1">
      <w:start w:val="1"/>
      <w:numFmt w:val="decimal"/>
      <w:lvlText w:val="%7."/>
      <w:lvlJc w:val="left"/>
      <w:pPr>
        <w:tabs>
          <w:tab w:val="num" w:pos="2580"/>
        </w:tabs>
        <w:ind w:left="2580" w:hanging="420"/>
      </w:pPr>
    </w:lvl>
    <w:lvl w:ilvl="7" w:tplc="04090019" w:tentative="1">
      <w:start w:val="1"/>
      <w:numFmt w:val="lowerLetter"/>
      <w:lvlText w:val="%8)"/>
      <w:lvlJc w:val="left"/>
      <w:pPr>
        <w:tabs>
          <w:tab w:val="num" w:pos="3000"/>
        </w:tabs>
        <w:ind w:left="3000" w:hanging="420"/>
      </w:pPr>
    </w:lvl>
    <w:lvl w:ilvl="8" w:tplc="0409001B" w:tentative="1">
      <w:start w:val="1"/>
      <w:numFmt w:val="lowerRoman"/>
      <w:lvlText w:val="%9."/>
      <w:lvlJc w:val="right"/>
      <w:pPr>
        <w:tabs>
          <w:tab w:val="num" w:pos="3420"/>
        </w:tabs>
        <w:ind w:left="3420" w:hanging="420"/>
      </w:pPr>
    </w:lvl>
  </w:abstractNum>
  <w:abstractNum w:abstractNumId="20">
    <w:nsid w:val="4BC62DEF"/>
    <w:multiLevelType w:val="hybridMultilevel"/>
    <w:tmpl w:val="93F0C7B4"/>
    <w:lvl w:ilvl="0" w:tplc="E94CBD1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nsid w:val="691F1E5D"/>
    <w:multiLevelType w:val="hybridMultilevel"/>
    <w:tmpl w:val="89DC1DE0"/>
    <w:lvl w:ilvl="0" w:tplc="9816F904">
      <w:start w:val="1"/>
      <w:numFmt w:val="upperLetter"/>
      <w:lvlText w:val="%1）"/>
      <w:lvlJc w:val="left"/>
      <w:pPr>
        <w:tabs>
          <w:tab w:val="num" w:pos="360"/>
        </w:tabs>
        <w:ind w:left="360" w:hanging="360"/>
      </w:pPr>
      <w:rPr>
        <w:rFonts w:hint="default"/>
      </w:rPr>
    </w:lvl>
    <w:lvl w:ilvl="1" w:tplc="5DBC8030">
      <w:start w:val="1"/>
      <w:numFmt w:val="upperLetter"/>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6AAE66AC"/>
    <w:multiLevelType w:val="hybridMultilevel"/>
    <w:tmpl w:val="08C268AA"/>
    <w:lvl w:ilvl="0" w:tplc="BBC2B0E0">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6C122B61"/>
    <w:multiLevelType w:val="hybridMultilevel"/>
    <w:tmpl w:val="39EEBD44"/>
    <w:lvl w:ilvl="0" w:tplc="1E4A5A08">
      <w:start w:val="73"/>
      <w:numFmt w:val="decimal"/>
      <w:lvlText w:val="%1"/>
      <w:lvlJc w:val="left"/>
      <w:pPr>
        <w:tabs>
          <w:tab w:val="num" w:pos="3570"/>
        </w:tabs>
        <w:ind w:left="3570" w:hanging="2100"/>
      </w:pPr>
      <w:rPr>
        <w:rFonts w:hint="default"/>
      </w:rPr>
    </w:lvl>
    <w:lvl w:ilvl="1" w:tplc="04090019" w:tentative="1">
      <w:start w:val="1"/>
      <w:numFmt w:val="lowerLetter"/>
      <w:lvlText w:val="%2)"/>
      <w:lvlJc w:val="left"/>
      <w:pPr>
        <w:tabs>
          <w:tab w:val="num" w:pos="2310"/>
        </w:tabs>
        <w:ind w:left="2310" w:hanging="420"/>
      </w:pPr>
    </w:lvl>
    <w:lvl w:ilvl="2" w:tplc="0409001B" w:tentative="1">
      <w:start w:val="1"/>
      <w:numFmt w:val="lowerRoman"/>
      <w:lvlText w:val="%3."/>
      <w:lvlJc w:val="right"/>
      <w:pPr>
        <w:tabs>
          <w:tab w:val="num" w:pos="2730"/>
        </w:tabs>
        <w:ind w:left="2730" w:hanging="420"/>
      </w:pPr>
    </w:lvl>
    <w:lvl w:ilvl="3" w:tplc="0409000F" w:tentative="1">
      <w:start w:val="1"/>
      <w:numFmt w:val="decimal"/>
      <w:lvlText w:val="%4."/>
      <w:lvlJc w:val="left"/>
      <w:pPr>
        <w:tabs>
          <w:tab w:val="num" w:pos="3150"/>
        </w:tabs>
        <w:ind w:left="3150" w:hanging="420"/>
      </w:pPr>
    </w:lvl>
    <w:lvl w:ilvl="4" w:tplc="04090019" w:tentative="1">
      <w:start w:val="1"/>
      <w:numFmt w:val="lowerLetter"/>
      <w:lvlText w:val="%5)"/>
      <w:lvlJc w:val="left"/>
      <w:pPr>
        <w:tabs>
          <w:tab w:val="num" w:pos="3570"/>
        </w:tabs>
        <w:ind w:left="3570" w:hanging="420"/>
      </w:pPr>
    </w:lvl>
    <w:lvl w:ilvl="5" w:tplc="0409001B" w:tentative="1">
      <w:start w:val="1"/>
      <w:numFmt w:val="lowerRoman"/>
      <w:lvlText w:val="%6."/>
      <w:lvlJc w:val="right"/>
      <w:pPr>
        <w:tabs>
          <w:tab w:val="num" w:pos="3990"/>
        </w:tabs>
        <w:ind w:left="3990" w:hanging="420"/>
      </w:pPr>
    </w:lvl>
    <w:lvl w:ilvl="6" w:tplc="0409000F" w:tentative="1">
      <w:start w:val="1"/>
      <w:numFmt w:val="decimal"/>
      <w:lvlText w:val="%7."/>
      <w:lvlJc w:val="left"/>
      <w:pPr>
        <w:tabs>
          <w:tab w:val="num" w:pos="4410"/>
        </w:tabs>
        <w:ind w:left="4410" w:hanging="420"/>
      </w:pPr>
    </w:lvl>
    <w:lvl w:ilvl="7" w:tplc="04090019" w:tentative="1">
      <w:start w:val="1"/>
      <w:numFmt w:val="lowerLetter"/>
      <w:lvlText w:val="%8)"/>
      <w:lvlJc w:val="left"/>
      <w:pPr>
        <w:tabs>
          <w:tab w:val="num" w:pos="4830"/>
        </w:tabs>
        <w:ind w:left="4830" w:hanging="420"/>
      </w:pPr>
    </w:lvl>
    <w:lvl w:ilvl="8" w:tplc="0409001B" w:tentative="1">
      <w:start w:val="1"/>
      <w:numFmt w:val="lowerRoman"/>
      <w:lvlText w:val="%9."/>
      <w:lvlJc w:val="right"/>
      <w:pPr>
        <w:tabs>
          <w:tab w:val="num" w:pos="5250"/>
        </w:tabs>
        <w:ind w:left="5250" w:hanging="420"/>
      </w:pPr>
    </w:lvl>
  </w:abstractNum>
  <w:abstractNum w:abstractNumId="24">
    <w:nsid w:val="6E824796"/>
    <w:multiLevelType w:val="hybridMultilevel"/>
    <w:tmpl w:val="EA243012"/>
    <w:lvl w:ilvl="0" w:tplc="11E869A8">
      <w:start w:val="1"/>
      <w:numFmt w:val="decimal"/>
      <w:lvlText w:val="（%1）"/>
      <w:lvlJc w:val="left"/>
      <w:pPr>
        <w:tabs>
          <w:tab w:val="num" w:pos="1336"/>
        </w:tabs>
        <w:ind w:left="1336" w:hanging="840"/>
      </w:pPr>
      <w:rPr>
        <w:rFonts w:hint="default"/>
      </w:rPr>
    </w:lvl>
    <w:lvl w:ilvl="1" w:tplc="04090019" w:tentative="1">
      <w:start w:val="1"/>
      <w:numFmt w:val="lowerLetter"/>
      <w:lvlText w:val="%2)"/>
      <w:lvlJc w:val="left"/>
      <w:pPr>
        <w:tabs>
          <w:tab w:val="num" w:pos="1336"/>
        </w:tabs>
        <w:ind w:left="1336" w:hanging="420"/>
      </w:pPr>
    </w:lvl>
    <w:lvl w:ilvl="2" w:tplc="0409001B" w:tentative="1">
      <w:start w:val="1"/>
      <w:numFmt w:val="lowerRoman"/>
      <w:lvlText w:val="%3."/>
      <w:lvlJc w:val="right"/>
      <w:pPr>
        <w:tabs>
          <w:tab w:val="num" w:pos="1756"/>
        </w:tabs>
        <w:ind w:left="1756" w:hanging="420"/>
      </w:pPr>
    </w:lvl>
    <w:lvl w:ilvl="3" w:tplc="0409000F" w:tentative="1">
      <w:start w:val="1"/>
      <w:numFmt w:val="decimal"/>
      <w:lvlText w:val="%4."/>
      <w:lvlJc w:val="left"/>
      <w:pPr>
        <w:tabs>
          <w:tab w:val="num" w:pos="2176"/>
        </w:tabs>
        <w:ind w:left="2176" w:hanging="420"/>
      </w:pPr>
    </w:lvl>
    <w:lvl w:ilvl="4" w:tplc="04090019" w:tentative="1">
      <w:start w:val="1"/>
      <w:numFmt w:val="lowerLetter"/>
      <w:lvlText w:val="%5)"/>
      <w:lvlJc w:val="left"/>
      <w:pPr>
        <w:tabs>
          <w:tab w:val="num" w:pos="2596"/>
        </w:tabs>
        <w:ind w:left="2596" w:hanging="420"/>
      </w:pPr>
    </w:lvl>
    <w:lvl w:ilvl="5" w:tplc="0409001B" w:tentative="1">
      <w:start w:val="1"/>
      <w:numFmt w:val="lowerRoman"/>
      <w:lvlText w:val="%6."/>
      <w:lvlJc w:val="right"/>
      <w:pPr>
        <w:tabs>
          <w:tab w:val="num" w:pos="3016"/>
        </w:tabs>
        <w:ind w:left="3016" w:hanging="420"/>
      </w:pPr>
    </w:lvl>
    <w:lvl w:ilvl="6" w:tplc="0409000F" w:tentative="1">
      <w:start w:val="1"/>
      <w:numFmt w:val="decimal"/>
      <w:lvlText w:val="%7."/>
      <w:lvlJc w:val="left"/>
      <w:pPr>
        <w:tabs>
          <w:tab w:val="num" w:pos="3436"/>
        </w:tabs>
        <w:ind w:left="3436" w:hanging="420"/>
      </w:pPr>
    </w:lvl>
    <w:lvl w:ilvl="7" w:tplc="04090019" w:tentative="1">
      <w:start w:val="1"/>
      <w:numFmt w:val="lowerLetter"/>
      <w:lvlText w:val="%8)"/>
      <w:lvlJc w:val="left"/>
      <w:pPr>
        <w:tabs>
          <w:tab w:val="num" w:pos="3856"/>
        </w:tabs>
        <w:ind w:left="3856" w:hanging="420"/>
      </w:pPr>
    </w:lvl>
    <w:lvl w:ilvl="8" w:tplc="0409001B" w:tentative="1">
      <w:start w:val="1"/>
      <w:numFmt w:val="lowerRoman"/>
      <w:lvlText w:val="%9."/>
      <w:lvlJc w:val="right"/>
      <w:pPr>
        <w:tabs>
          <w:tab w:val="num" w:pos="4276"/>
        </w:tabs>
        <w:ind w:left="4276" w:hanging="420"/>
      </w:pPr>
    </w:lvl>
  </w:abstractNum>
  <w:abstractNum w:abstractNumId="25">
    <w:nsid w:val="70F371DB"/>
    <w:multiLevelType w:val="hybridMultilevel"/>
    <w:tmpl w:val="FE48DBC4"/>
    <w:lvl w:ilvl="0" w:tplc="006A3552">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nsid w:val="785C3DF4"/>
    <w:multiLevelType w:val="hybridMultilevel"/>
    <w:tmpl w:val="8B8CDAFA"/>
    <w:lvl w:ilvl="0" w:tplc="EAC42960">
      <w:start w:val="17"/>
      <w:numFmt w:val="decimal"/>
      <w:lvlText w:val="%1"/>
      <w:lvlJc w:val="left"/>
      <w:pPr>
        <w:tabs>
          <w:tab w:val="num" w:pos="3045"/>
        </w:tabs>
        <w:ind w:left="3045" w:hanging="735"/>
      </w:pPr>
      <w:rPr>
        <w:rFonts w:hint="default"/>
      </w:rPr>
    </w:lvl>
    <w:lvl w:ilvl="1" w:tplc="04090019" w:tentative="1">
      <w:start w:val="1"/>
      <w:numFmt w:val="lowerLetter"/>
      <w:lvlText w:val="%2)"/>
      <w:lvlJc w:val="left"/>
      <w:pPr>
        <w:tabs>
          <w:tab w:val="num" w:pos="3150"/>
        </w:tabs>
        <w:ind w:left="3150" w:hanging="420"/>
      </w:pPr>
    </w:lvl>
    <w:lvl w:ilvl="2" w:tplc="0409001B" w:tentative="1">
      <w:start w:val="1"/>
      <w:numFmt w:val="lowerRoman"/>
      <w:lvlText w:val="%3."/>
      <w:lvlJc w:val="right"/>
      <w:pPr>
        <w:tabs>
          <w:tab w:val="num" w:pos="3570"/>
        </w:tabs>
        <w:ind w:left="3570" w:hanging="420"/>
      </w:pPr>
    </w:lvl>
    <w:lvl w:ilvl="3" w:tplc="0409000F" w:tentative="1">
      <w:start w:val="1"/>
      <w:numFmt w:val="decimal"/>
      <w:lvlText w:val="%4."/>
      <w:lvlJc w:val="left"/>
      <w:pPr>
        <w:tabs>
          <w:tab w:val="num" w:pos="3990"/>
        </w:tabs>
        <w:ind w:left="3990" w:hanging="420"/>
      </w:pPr>
    </w:lvl>
    <w:lvl w:ilvl="4" w:tplc="04090019" w:tentative="1">
      <w:start w:val="1"/>
      <w:numFmt w:val="lowerLetter"/>
      <w:lvlText w:val="%5)"/>
      <w:lvlJc w:val="left"/>
      <w:pPr>
        <w:tabs>
          <w:tab w:val="num" w:pos="4410"/>
        </w:tabs>
        <w:ind w:left="4410" w:hanging="420"/>
      </w:pPr>
    </w:lvl>
    <w:lvl w:ilvl="5" w:tplc="0409001B" w:tentative="1">
      <w:start w:val="1"/>
      <w:numFmt w:val="lowerRoman"/>
      <w:lvlText w:val="%6."/>
      <w:lvlJc w:val="right"/>
      <w:pPr>
        <w:tabs>
          <w:tab w:val="num" w:pos="4830"/>
        </w:tabs>
        <w:ind w:left="4830" w:hanging="420"/>
      </w:pPr>
    </w:lvl>
    <w:lvl w:ilvl="6" w:tplc="0409000F" w:tentative="1">
      <w:start w:val="1"/>
      <w:numFmt w:val="decimal"/>
      <w:lvlText w:val="%7."/>
      <w:lvlJc w:val="left"/>
      <w:pPr>
        <w:tabs>
          <w:tab w:val="num" w:pos="5250"/>
        </w:tabs>
        <w:ind w:left="5250" w:hanging="420"/>
      </w:pPr>
    </w:lvl>
    <w:lvl w:ilvl="7" w:tplc="04090019" w:tentative="1">
      <w:start w:val="1"/>
      <w:numFmt w:val="lowerLetter"/>
      <w:lvlText w:val="%8)"/>
      <w:lvlJc w:val="left"/>
      <w:pPr>
        <w:tabs>
          <w:tab w:val="num" w:pos="5670"/>
        </w:tabs>
        <w:ind w:left="5670" w:hanging="420"/>
      </w:pPr>
    </w:lvl>
    <w:lvl w:ilvl="8" w:tplc="0409001B" w:tentative="1">
      <w:start w:val="1"/>
      <w:numFmt w:val="lowerRoman"/>
      <w:lvlText w:val="%9."/>
      <w:lvlJc w:val="right"/>
      <w:pPr>
        <w:tabs>
          <w:tab w:val="num" w:pos="6090"/>
        </w:tabs>
        <w:ind w:left="6090" w:hanging="420"/>
      </w:pPr>
    </w:lvl>
  </w:abstractNum>
  <w:abstractNum w:abstractNumId="27">
    <w:nsid w:val="7A2A635A"/>
    <w:multiLevelType w:val="hybridMultilevel"/>
    <w:tmpl w:val="ADAC3A9C"/>
    <w:lvl w:ilvl="0" w:tplc="34867F5E">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080"/>
        </w:tabs>
        <w:ind w:left="1080" w:hanging="420"/>
      </w:pPr>
    </w:lvl>
    <w:lvl w:ilvl="2" w:tplc="0409001B" w:tentative="1">
      <w:start w:val="1"/>
      <w:numFmt w:val="lowerRoman"/>
      <w:lvlText w:val="%3."/>
      <w:lvlJc w:val="righ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9" w:tentative="1">
      <w:start w:val="1"/>
      <w:numFmt w:val="lowerLetter"/>
      <w:lvlText w:val="%5)"/>
      <w:lvlJc w:val="left"/>
      <w:pPr>
        <w:tabs>
          <w:tab w:val="num" w:pos="2340"/>
        </w:tabs>
        <w:ind w:left="2340" w:hanging="420"/>
      </w:pPr>
    </w:lvl>
    <w:lvl w:ilvl="5" w:tplc="0409001B" w:tentative="1">
      <w:start w:val="1"/>
      <w:numFmt w:val="lowerRoman"/>
      <w:lvlText w:val="%6."/>
      <w:lvlJc w:val="righ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9" w:tentative="1">
      <w:start w:val="1"/>
      <w:numFmt w:val="lowerLetter"/>
      <w:lvlText w:val="%8)"/>
      <w:lvlJc w:val="left"/>
      <w:pPr>
        <w:tabs>
          <w:tab w:val="num" w:pos="3600"/>
        </w:tabs>
        <w:ind w:left="3600" w:hanging="420"/>
      </w:pPr>
    </w:lvl>
    <w:lvl w:ilvl="8" w:tplc="0409001B" w:tentative="1">
      <w:start w:val="1"/>
      <w:numFmt w:val="lowerRoman"/>
      <w:lvlText w:val="%9."/>
      <w:lvlJc w:val="right"/>
      <w:pPr>
        <w:tabs>
          <w:tab w:val="num" w:pos="4020"/>
        </w:tabs>
        <w:ind w:left="4020" w:hanging="420"/>
      </w:pPr>
    </w:lvl>
  </w:abstractNum>
  <w:abstractNum w:abstractNumId="28">
    <w:nsid w:val="7BA6620D"/>
    <w:multiLevelType w:val="hybridMultilevel"/>
    <w:tmpl w:val="7B5E5690"/>
    <w:lvl w:ilvl="0" w:tplc="13FAC63C">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num w:numId="1">
    <w:abstractNumId w:val="21"/>
  </w:num>
  <w:num w:numId="2">
    <w:abstractNumId w:val="26"/>
  </w:num>
  <w:num w:numId="3">
    <w:abstractNumId w:val="23"/>
  </w:num>
  <w:num w:numId="4">
    <w:abstractNumId w:val="11"/>
  </w:num>
  <w:num w:numId="5">
    <w:abstractNumId w:val="8"/>
  </w:num>
  <w:num w:numId="6">
    <w:abstractNumId w:val="20"/>
  </w:num>
  <w:num w:numId="7">
    <w:abstractNumId w:val="22"/>
  </w:num>
  <w:num w:numId="8">
    <w:abstractNumId w:val="9"/>
  </w:num>
  <w:num w:numId="9">
    <w:abstractNumId w:val="13"/>
  </w:num>
  <w:num w:numId="10">
    <w:abstractNumId w:val="28"/>
  </w:num>
  <w:num w:numId="11">
    <w:abstractNumId w:val="18"/>
  </w:num>
  <w:num w:numId="12">
    <w:abstractNumId w:val="14"/>
  </w:num>
  <w:num w:numId="13">
    <w:abstractNumId w:val="7"/>
  </w:num>
  <w:num w:numId="14">
    <w:abstractNumId w:val="12"/>
  </w:num>
  <w:num w:numId="15">
    <w:abstractNumId w:val="24"/>
  </w:num>
  <w:num w:numId="16">
    <w:abstractNumId w:val="25"/>
  </w:num>
  <w:num w:numId="17">
    <w:abstractNumId w:val="17"/>
  </w:num>
  <w:num w:numId="18">
    <w:abstractNumId w:val="15"/>
  </w:num>
  <w:num w:numId="19">
    <w:abstractNumId w:val="19"/>
  </w:num>
  <w:num w:numId="20">
    <w:abstractNumId w:val="27"/>
  </w:num>
  <w:num w:numId="21">
    <w:abstractNumId w:val="0"/>
  </w:num>
  <w:num w:numId="22">
    <w:abstractNumId w:val="1"/>
  </w:num>
  <w:num w:numId="23">
    <w:abstractNumId w:val="3"/>
  </w:num>
  <w:num w:numId="24">
    <w:abstractNumId w:val="2"/>
  </w:num>
  <w:num w:numId="25">
    <w:abstractNumId w:val="5"/>
  </w:num>
  <w:num w:numId="26">
    <w:abstractNumId w:val="4"/>
  </w:num>
  <w:num w:numId="27">
    <w:abstractNumId w:val="6"/>
  </w:num>
  <w:num w:numId="28">
    <w:abstractNumId w:val="16"/>
  </w:num>
  <w:num w:numId="29">
    <w:abstractNumId w:val="1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activeWritingStyle w:appName="MSWord" w:lang="en-IE"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180226">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13305"/>
    <w:rsid w:val="00014E94"/>
    <w:rsid w:val="000167ED"/>
    <w:rsid w:val="000170D1"/>
    <w:rsid w:val="0003012C"/>
    <w:rsid w:val="00033B2C"/>
    <w:rsid w:val="00036A5B"/>
    <w:rsid w:val="000471D1"/>
    <w:rsid w:val="0005061C"/>
    <w:rsid w:val="0005107B"/>
    <w:rsid w:val="00054B8E"/>
    <w:rsid w:val="00056223"/>
    <w:rsid w:val="00057201"/>
    <w:rsid w:val="0006047E"/>
    <w:rsid w:val="00061A70"/>
    <w:rsid w:val="0006454E"/>
    <w:rsid w:val="000710BA"/>
    <w:rsid w:val="00071A2A"/>
    <w:rsid w:val="00086D8A"/>
    <w:rsid w:val="000875A1"/>
    <w:rsid w:val="0008765C"/>
    <w:rsid w:val="00091F4A"/>
    <w:rsid w:val="000924F3"/>
    <w:rsid w:val="00093338"/>
    <w:rsid w:val="00094EF8"/>
    <w:rsid w:val="00095065"/>
    <w:rsid w:val="00096329"/>
    <w:rsid w:val="000A1655"/>
    <w:rsid w:val="000A6331"/>
    <w:rsid w:val="000B383E"/>
    <w:rsid w:val="000B6D50"/>
    <w:rsid w:val="000C03D3"/>
    <w:rsid w:val="000C5641"/>
    <w:rsid w:val="000C75B6"/>
    <w:rsid w:val="000D08F7"/>
    <w:rsid w:val="000D27EB"/>
    <w:rsid w:val="000D325C"/>
    <w:rsid w:val="000E1B9F"/>
    <w:rsid w:val="000E6996"/>
    <w:rsid w:val="000F3281"/>
    <w:rsid w:val="000F4FED"/>
    <w:rsid w:val="000F5C51"/>
    <w:rsid w:val="00101246"/>
    <w:rsid w:val="00105A64"/>
    <w:rsid w:val="001113F7"/>
    <w:rsid w:val="0011297D"/>
    <w:rsid w:val="00116FC3"/>
    <w:rsid w:val="00117E2B"/>
    <w:rsid w:val="00120C83"/>
    <w:rsid w:val="00135E06"/>
    <w:rsid w:val="001376B2"/>
    <w:rsid w:val="00141693"/>
    <w:rsid w:val="00142611"/>
    <w:rsid w:val="001442F6"/>
    <w:rsid w:val="00146A25"/>
    <w:rsid w:val="0015121F"/>
    <w:rsid w:val="00166624"/>
    <w:rsid w:val="00172A27"/>
    <w:rsid w:val="00180537"/>
    <w:rsid w:val="00181356"/>
    <w:rsid w:val="001821BF"/>
    <w:rsid w:val="001828A8"/>
    <w:rsid w:val="00184546"/>
    <w:rsid w:val="0019262B"/>
    <w:rsid w:val="00195D2A"/>
    <w:rsid w:val="00197246"/>
    <w:rsid w:val="00197AB8"/>
    <w:rsid w:val="001A0B13"/>
    <w:rsid w:val="001A3538"/>
    <w:rsid w:val="001A43D2"/>
    <w:rsid w:val="001A54C1"/>
    <w:rsid w:val="001A5D28"/>
    <w:rsid w:val="001A79E9"/>
    <w:rsid w:val="001A7BAE"/>
    <w:rsid w:val="001B2E82"/>
    <w:rsid w:val="001C025B"/>
    <w:rsid w:val="001C060C"/>
    <w:rsid w:val="001D19C3"/>
    <w:rsid w:val="001D3225"/>
    <w:rsid w:val="001D73BD"/>
    <w:rsid w:val="001D78E5"/>
    <w:rsid w:val="001E4874"/>
    <w:rsid w:val="001E489E"/>
    <w:rsid w:val="001E678A"/>
    <w:rsid w:val="001F6A41"/>
    <w:rsid w:val="001F70D2"/>
    <w:rsid w:val="0022492B"/>
    <w:rsid w:val="00225901"/>
    <w:rsid w:val="00231820"/>
    <w:rsid w:val="00231C71"/>
    <w:rsid w:val="002323E5"/>
    <w:rsid w:val="002371DF"/>
    <w:rsid w:val="00253EF1"/>
    <w:rsid w:val="00257E41"/>
    <w:rsid w:val="00260FD4"/>
    <w:rsid w:val="0026203B"/>
    <w:rsid w:val="0026215B"/>
    <w:rsid w:val="002664C6"/>
    <w:rsid w:val="00267F12"/>
    <w:rsid w:val="00273563"/>
    <w:rsid w:val="00275F06"/>
    <w:rsid w:val="00282118"/>
    <w:rsid w:val="00294008"/>
    <w:rsid w:val="002959FF"/>
    <w:rsid w:val="002A17BF"/>
    <w:rsid w:val="002A3659"/>
    <w:rsid w:val="002A49F7"/>
    <w:rsid w:val="002B0D12"/>
    <w:rsid w:val="002B170B"/>
    <w:rsid w:val="002B3025"/>
    <w:rsid w:val="002B4BF8"/>
    <w:rsid w:val="002B5BB7"/>
    <w:rsid w:val="002B79AD"/>
    <w:rsid w:val="002C1730"/>
    <w:rsid w:val="002C2155"/>
    <w:rsid w:val="002D151D"/>
    <w:rsid w:val="002D1584"/>
    <w:rsid w:val="002D1D7D"/>
    <w:rsid w:val="002D3953"/>
    <w:rsid w:val="002E02CE"/>
    <w:rsid w:val="002E3CC7"/>
    <w:rsid w:val="002E4F2D"/>
    <w:rsid w:val="002E648B"/>
    <w:rsid w:val="002E75FA"/>
    <w:rsid w:val="002E79D3"/>
    <w:rsid w:val="002F67D7"/>
    <w:rsid w:val="002F6A4D"/>
    <w:rsid w:val="002F75E7"/>
    <w:rsid w:val="002F7BFD"/>
    <w:rsid w:val="002F7FCB"/>
    <w:rsid w:val="00307B44"/>
    <w:rsid w:val="003118D8"/>
    <w:rsid w:val="003131DC"/>
    <w:rsid w:val="00313B18"/>
    <w:rsid w:val="00317291"/>
    <w:rsid w:val="003312E3"/>
    <w:rsid w:val="00331DCE"/>
    <w:rsid w:val="00332FBC"/>
    <w:rsid w:val="00335759"/>
    <w:rsid w:val="003401ED"/>
    <w:rsid w:val="00341AC5"/>
    <w:rsid w:val="00342E5D"/>
    <w:rsid w:val="003453B9"/>
    <w:rsid w:val="0034717B"/>
    <w:rsid w:val="00352F2E"/>
    <w:rsid w:val="00354271"/>
    <w:rsid w:val="00354ECC"/>
    <w:rsid w:val="00355D03"/>
    <w:rsid w:val="003569F6"/>
    <w:rsid w:val="003650F6"/>
    <w:rsid w:val="0036750F"/>
    <w:rsid w:val="00370817"/>
    <w:rsid w:val="00373F5A"/>
    <w:rsid w:val="003759AF"/>
    <w:rsid w:val="003834DE"/>
    <w:rsid w:val="00384FD5"/>
    <w:rsid w:val="00385B33"/>
    <w:rsid w:val="0038797C"/>
    <w:rsid w:val="00387EBC"/>
    <w:rsid w:val="003926C3"/>
    <w:rsid w:val="0039482D"/>
    <w:rsid w:val="0039661A"/>
    <w:rsid w:val="003A0E9C"/>
    <w:rsid w:val="003A21F8"/>
    <w:rsid w:val="003A280F"/>
    <w:rsid w:val="003A571C"/>
    <w:rsid w:val="003A7593"/>
    <w:rsid w:val="003B6518"/>
    <w:rsid w:val="003C762F"/>
    <w:rsid w:val="003D2BC9"/>
    <w:rsid w:val="003D72B9"/>
    <w:rsid w:val="003E4324"/>
    <w:rsid w:val="003E719E"/>
    <w:rsid w:val="003F4EB7"/>
    <w:rsid w:val="003F5BD2"/>
    <w:rsid w:val="003F7565"/>
    <w:rsid w:val="004036C9"/>
    <w:rsid w:val="004050CC"/>
    <w:rsid w:val="00407AA1"/>
    <w:rsid w:val="00414B27"/>
    <w:rsid w:val="00414DAA"/>
    <w:rsid w:val="0041749C"/>
    <w:rsid w:val="00421E52"/>
    <w:rsid w:val="00427013"/>
    <w:rsid w:val="0043413B"/>
    <w:rsid w:val="0044184F"/>
    <w:rsid w:val="0044299A"/>
    <w:rsid w:val="004436D8"/>
    <w:rsid w:val="004504B7"/>
    <w:rsid w:val="0045092D"/>
    <w:rsid w:val="00451767"/>
    <w:rsid w:val="00453534"/>
    <w:rsid w:val="00455AAA"/>
    <w:rsid w:val="004560F4"/>
    <w:rsid w:val="00457B06"/>
    <w:rsid w:val="00462562"/>
    <w:rsid w:val="00467512"/>
    <w:rsid w:val="0046793A"/>
    <w:rsid w:val="0047172C"/>
    <w:rsid w:val="00475454"/>
    <w:rsid w:val="004809F7"/>
    <w:rsid w:val="00480A5F"/>
    <w:rsid w:val="004828E9"/>
    <w:rsid w:val="00482F1F"/>
    <w:rsid w:val="00485431"/>
    <w:rsid w:val="004855EC"/>
    <w:rsid w:val="00485BC8"/>
    <w:rsid w:val="004915CD"/>
    <w:rsid w:val="0049196E"/>
    <w:rsid w:val="00491FC9"/>
    <w:rsid w:val="004934EF"/>
    <w:rsid w:val="00495418"/>
    <w:rsid w:val="00496773"/>
    <w:rsid w:val="004A29E0"/>
    <w:rsid w:val="004B3090"/>
    <w:rsid w:val="004B5BA9"/>
    <w:rsid w:val="004B603C"/>
    <w:rsid w:val="004B642D"/>
    <w:rsid w:val="004C04E8"/>
    <w:rsid w:val="004C4935"/>
    <w:rsid w:val="004C6ED4"/>
    <w:rsid w:val="004D2F1B"/>
    <w:rsid w:val="004D30F1"/>
    <w:rsid w:val="004D55C4"/>
    <w:rsid w:val="004E03BC"/>
    <w:rsid w:val="004F183E"/>
    <w:rsid w:val="005072B4"/>
    <w:rsid w:val="00511FB8"/>
    <w:rsid w:val="00516843"/>
    <w:rsid w:val="005168E5"/>
    <w:rsid w:val="00520017"/>
    <w:rsid w:val="005214FC"/>
    <w:rsid w:val="00525564"/>
    <w:rsid w:val="00527307"/>
    <w:rsid w:val="00533DA7"/>
    <w:rsid w:val="005372F0"/>
    <w:rsid w:val="00547007"/>
    <w:rsid w:val="005500CD"/>
    <w:rsid w:val="00550993"/>
    <w:rsid w:val="005547AE"/>
    <w:rsid w:val="00554973"/>
    <w:rsid w:val="005654BA"/>
    <w:rsid w:val="0057169F"/>
    <w:rsid w:val="005716B8"/>
    <w:rsid w:val="00574278"/>
    <w:rsid w:val="0057493D"/>
    <w:rsid w:val="00576D94"/>
    <w:rsid w:val="00582496"/>
    <w:rsid w:val="00586632"/>
    <w:rsid w:val="00586C2B"/>
    <w:rsid w:val="00590235"/>
    <w:rsid w:val="005906AC"/>
    <w:rsid w:val="0059606D"/>
    <w:rsid w:val="0059623D"/>
    <w:rsid w:val="005A0250"/>
    <w:rsid w:val="005A0B80"/>
    <w:rsid w:val="005A13C7"/>
    <w:rsid w:val="005A50AC"/>
    <w:rsid w:val="005A748A"/>
    <w:rsid w:val="005B01FB"/>
    <w:rsid w:val="005B1F37"/>
    <w:rsid w:val="005B2F53"/>
    <w:rsid w:val="005B3221"/>
    <w:rsid w:val="005B4026"/>
    <w:rsid w:val="005B5348"/>
    <w:rsid w:val="005B5821"/>
    <w:rsid w:val="005C0B88"/>
    <w:rsid w:val="005C1D5E"/>
    <w:rsid w:val="005C1E1E"/>
    <w:rsid w:val="005C4CF0"/>
    <w:rsid w:val="005D1C05"/>
    <w:rsid w:val="005D4465"/>
    <w:rsid w:val="005E3DC9"/>
    <w:rsid w:val="005E4D6B"/>
    <w:rsid w:val="005F1683"/>
    <w:rsid w:val="005F1A85"/>
    <w:rsid w:val="005F6DD1"/>
    <w:rsid w:val="005F743B"/>
    <w:rsid w:val="00600436"/>
    <w:rsid w:val="00601C58"/>
    <w:rsid w:val="00601F58"/>
    <w:rsid w:val="00603776"/>
    <w:rsid w:val="00605FE9"/>
    <w:rsid w:val="006131B3"/>
    <w:rsid w:val="00613AC3"/>
    <w:rsid w:val="00613C41"/>
    <w:rsid w:val="00620A8F"/>
    <w:rsid w:val="006210AE"/>
    <w:rsid w:val="006260CF"/>
    <w:rsid w:val="006264A0"/>
    <w:rsid w:val="00631258"/>
    <w:rsid w:val="006366CA"/>
    <w:rsid w:val="00637D2D"/>
    <w:rsid w:val="0065393F"/>
    <w:rsid w:val="006578DA"/>
    <w:rsid w:val="00657B3B"/>
    <w:rsid w:val="00662302"/>
    <w:rsid w:val="0066370A"/>
    <w:rsid w:val="00671057"/>
    <w:rsid w:val="00673672"/>
    <w:rsid w:val="00677855"/>
    <w:rsid w:val="00681C87"/>
    <w:rsid w:val="00681D28"/>
    <w:rsid w:val="006965D0"/>
    <w:rsid w:val="006A1946"/>
    <w:rsid w:val="006A1C2F"/>
    <w:rsid w:val="006A6D1C"/>
    <w:rsid w:val="006B1D9E"/>
    <w:rsid w:val="006B229A"/>
    <w:rsid w:val="006B55D3"/>
    <w:rsid w:val="006B68DB"/>
    <w:rsid w:val="006B6C61"/>
    <w:rsid w:val="006C074A"/>
    <w:rsid w:val="006C60DB"/>
    <w:rsid w:val="006C79D0"/>
    <w:rsid w:val="006D4DC9"/>
    <w:rsid w:val="006E0164"/>
    <w:rsid w:val="006E111F"/>
    <w:rsid w:val="006E683D"/>
    <w:rsid w:val="006F0BBD"/>
    <w:rsid w:val="006F3A88"/>
    <w:rsid w:val="006F66E1"/>
    <w:rsid w:val="007000F3"/>
    <w:rsid w:val="00704142"/>
    <w:rsid w:val="00706196"/>
    <w:rsid w:val="007109EA"/>
    <w:rsid w:val="00711591"/>
    <w:rsid w:val="0071559B"/>
    <w:rsid w:val="00716393"/>
    <w:rsid w:val="00722FFE"/>
    <w:rsid w:val="00727759"/>
    <w:rsid w:val="00730886"/>
    <w:rsid w:val="0073344B"/>
    <w:rsid w:val="00735969"/>
    <w:rsid w:val="00745909"/>
    <w:rsid w:val="00747FD3"/>
    <w:rsid w:val="00750537"/>
    <w:rsid w:val="00757A7F"/>
    <w:rsid w:val="007615C1"/>
    <w:rsid w:val="00763DAF"/>
    <w:rsid w:val="0076462A"/>
    <w:rsid w:val="007674ED"/>
    <w:rsid w:val="00767E90"/>
    <w:rsid w:val="007845BF"/>
    <w:rsid w:val="007862D5"/>
    <w:rsid w:val="00796ED7"/>
    <w:rsid w:val="007A104D"/>
    <w:rsid w:val="007A20BE"/>
    <w:rsid w:val="007A295A"/>
    <w:rsid w:val="007B7D34"/>
    <w:rsid w:val="007C13FF"/>
    <w:rsid w:val="007C5DF5"/>
    <w:rsid w:val="007D5E61"/>
    <w:rsid w:val="007D7783"/>
    <w:rsid w:val="007E296D"/>
    <w:rsid w:val="007F032F"/>
    <w:rsid w:val="007F179C"/>
    <w:rsid w:val="007F1D6A"/>
    <w:rsid w:val="007F3617"/>
    <w:rsid w:val="007F46C8"/>
    <w:rsid w:val="007F5D33"/>
    <w:rsid w:val="00800F26"/>
    <w:rsid w:val="00800FCA"/>
    <w:rsid w:val="008103AB"/>
    <w:rsid w:val="008113D6"/>
    <w:rsid w:val="008204FD"/>
    <w:rsid w:val="00821C67"/>
    <w:rsid w:val="00822B1F"/>
    <w:rsid w:val="0083117A"/>
    <w:rsid w:val="008319B3"/>
    <w:rsid w:val="00832A2A"/>
    <w:rsid w:val="008371AD"/>
    <w:rsid w:val="0084250E"/>
    <w:rsid w:val="00843E32"/>
    <w:rsid w:val="0085039F"/>
    <w:rsid w:val="00853580"/>
    <w:rsid w:val="00860C52"/>
    <w:rsid w:val="008642D2"/>
    <w:rsid w:val="008712C0"/>
    <w:rsid w:val="00872147"/>
    <w:rsid w:val="00873245"/>
    <w:rsid w:val="008732E1"/>
    <w:rsid w:val="00873827"/>
    <w:rsid w:val="00880680"/>
    <w:rsid w:val="00880C4C"/>
    <w:rsid w:val="008810C8"/>
    <w:rsid w:val="0088250A"/>
    <w:rsid w:val="0088629A"/>
    <w:rsid w:val="008B34B7"/>
    <w:rsid w:val="008B46E7"/>
    <w:rsid w:val="008B7EC7"/>
    <w:rsid w:val="008C4C99"/>
    <w:rsid w:val="008C697E"/>
    <w:rsid w:val="008D79B4"/>
    <w:rsid w:val="008E1461"/>
    <w:rsid w:val="008E226B"/>
    <w:rsid w:val="008E2414"/>
    <w:rsid w:val="008E631F"/>
    <w:rsid w:val="008E6FCE"/>
    <w:rsid w:val="008F1EE2"/>
    <w:rsid w:val="009030FD"/>
    <w:rsid w:val="009033BE"/>
    <w:rsid w:val="00905E5D"/>
    <w:rsid w:val="00906D99"/>
    <w:rsid w:val="00911F67"/>
    <w:rsid w:val="00912E69"/>
    <w:rsid w:val="0091481A"/>
    <w:rsid w:val="009231FE"/>
    <w:rsid w:val="00924533"/>
    <w:rsid w:val="009246F0"/>
    <w:rsid w:val="00930686"/>
    <w:rsid w:val="0093086A"/>
    <w:rsid w:val="009313C9"/>
    <w:rsid w:val="00936D57"/>
    <w:rsid w:val="00936FDD"/>
    <w:rsid w:val="00953722"/>
    <w:rsid w:val="009541BB"/>
    <w:rsid w:val="00972515"/>
    <w:rsid w:val="00974DD7"/>
    <w:rsid w:val="00986341"/>
    <w:rsid w:val="00995B70"/>
    <w:rsid w:val="009A576C"/>
    <w:rsid w:val="009A7011"/>
    <w:rsid w:val="009B2935"/>
    <w:rsid w:val="009B55D1"/>
    <w:rsid w:val="009B75CF"/>
    <w:rsid w:val="009C04F1"/>
    <w:rsid w:val="009C2191"/>
    <w:rsid w:val="009C32F0"/>
    <w:rsid w:val="009C5D8C"/>
    <w:rsid w:val="009D0A5E"/>
    <w:rsid w:val="009D1D90"/>
    <w:rsid w:val="009D26E3"/>
    <w:rsid w:val="009D45B3"/>
    <w:rsid w:val="009E25EC"/>
    <w:rsid w:val="009E6F71"/>
    <w:rsid w:val="009E768E"/>
    <w:rsid w:val="009F1709"/>
    <w:rsid w:val="009F42DF"/>
    <w:rsid w:val="009F7B9D"/>
    <w:rsid w:val="00A0046F"/>
    <w:rsid w:val="00A01DC3"/>
    <w:rsid w:val="00A05E1C"/>
    <w:rsid w:val="00A07646"/>
    <w:rsid w:val="00A07939"/>
    <w:rsid w:val="00A10C25"/>
    <w:rsid w:val="00A11375"/>
    <w:rsid w:val="00A11FF2"/>
    <w:rsid w:val="00A121F3"/>
    <w:rsid w:val="00A12FA6"/>
    <w:rsid w:val="00A13F7F"/>
    <w:rsid w:val="00A147BD"/>
    <w:rsid w:val="00A15231"/>
    <w:rsid w:val="00A16D26"/>
    <w:rsid w:val="00A17F83"/>
    <w:rsid w:val="00A207C9"/>
    <w:rsid w:val="00A209BF"/>
    <w:rsid w:val="00A26E96"/>
    <w:rsid w:val="00A34180"/>
    <w:rsid w:val="00A3765D"/>
    <w:rsid w:val="00A43909"/>
    <w:rsid w:val="00A44AFE"/>
    <w:rsid w:val="00A46325"/>
    <w:rsid w:val="00A53FE9"/>
    <w:rsid w:val="00A571A7"/>
    <w:rsid w:val="00A62EF2"/>
    <w:rsid w:val="00A6643F"/>
    <w:rsid w:val="00A70798"/>
    <w:rsid w:val="00A816E3"/>
    <w:rsid w:val="00A843CF"/>
    <w:rsid w:val="00A85F7F"/>
    <w:rsid w:val="00A87EE7"/>
    <w:rsid w:val="00A91AA9"/>
    <w:rsid w:val="00AB39E2"/>
    <w:rsid w:val="00AC6A0D"/>
    <w:rsid w:val="00AD0694"/>
    <w:rsid w:val="00AD5175"/>
    <w:rsid w:val="00AE5CE4"/>
    <w:rsid w:val="00AF136F"/>
    <w:rsid w:val="00AF266E"/>
    <w:rsid w:val="00AF4656"/>
    <w:rsid w:val="00AF724B"/>
    <w:rsid w:val="00B03433"/>
    <w:rsid w:val="00B04751"/>
    <w:rsid w:val="00B04F8B"/>
    <w:rsid w:val="00B05382"/>
    <w:rsid w:val="00B10386"/>
    <w:rsid w:val="00B134E2"/>
    <w:rsid w:val="00B14AE1"/>
    <w:rsid w:val="00B1625D"/>
    <w:rsid w:val="00B2294E"/>
    <w:rsid w:val="00B24641"/>
    <w:rsid w:val="00B25377"/>
    <w:rsid w:val="00B2731F"/>
    <w:rsid w:val="00B277EC"/>
    <w:rsid w:val="00B30C66"/>
    <w:rsid w:val="00B32E82"/>
    <w:rsid w:val="00B40429"/>
    <w:rsid w:val="00B40C89"/>
    <w:rsid w:val="00B43403"/>
    <w:rsid w:val="00B43AF2"/>
    <w:rsid w:val="00B5226E"/>
    <w:rsid w:val="00B5343F"/>
    <w:rsid w:val="00B56C7D"/>
    <w:rsid w:val="00B613CF"/>
    <w:rsid w:val="00B61967"/>
    <w:rsid w:val="00B71F3F"/>
    <w:rsid w:val="00B72F05"/>
    <w:rsid w:val="00B7710D"/>
    <w:rsid w:val="00B84B39"/>
    <w:rsid w:val="00B9352E"/>
    <w:rsid w:val="00B95C41"/>
    <w:rsid w:val="00B9668A"/>
    <w:rsid w:val="00BA306E"/>
    <w:rsid w:val="00BA5D38"/>
    <w:rsid w:val="00BB2912"/>
    <w:rsid w:val="00BC1C7A"/>
    <w:rsid w:val="00BF06D3"/>
    <w:rsid w:val="00C00A10"/>
    <w:rsid w:val="00C10AF6"/>
    <w:rsid w:val="00C14AA1"/>
    <w:rsid w:val="00C201AD"/>
    <w:rsid w:val="00C201E3"/>
    <w:rsid w:val="00C22166"/>
    <w:rsid w:val="00C22A57"/>
    <w:rsid w:val="00C32011"/>
    <w:rsid w:val="00C329B9"/>
    <w:rsid w:val="00C3391F"/>
    <w:rsid w:val="00C36157"/>
    <w:rsid w:val="00C36550"/>
    <w:rsid w:val="00C424F1"/>
    <w:rsid w:val="00C51AE5"/>
    <w:rsid w:val="00C5539C"/>
    <w:rsid w:val="00C603CB"/>
    <w:rsid w:val="00C62748"/>
    <w:rsid w:val="00C63232"/>
    <w:rsid w:val="00C63EB6"/>
    <w:rsid w:val="00C66A9F"/>
    <w:rsid w:val="00C71683"/>
    <w:rsid w:val="00C81DCE"/>
    <w:rsid w:val="00CA277F"/>
    <w:rsid w:val="00CA6A69"/>
    <w:rsid w:val="00CB2FF0"/>
    <w:rsid w:val="00CB37E8"/>
    <w:rsid w:val="00CC25F7"/>
    <w:rsid w:val="00CD4194"/>
    <w:rsid w:val="00CD5B70"/>
    <w:rsid w:val="00CD69E2"/>
    <w:rsid w:val="00CD7661"/>
    <w:rsid w:val="00CE5337"/>
    <w:rsid w:val="00CE711E"/>
    <w:rsid w:val="00CF773C"/>
    <w:rsid w:val="00D062A6"/>
    <w:rsid w:val="00D07A57"/>
    <w:rsid w:val="00D111CB"/>
    <w:rsid w:val="00D1416C"/>
    <w:rsid w:val="00D1464A"/>
    <w:rsid w:val="00D201E9"/>
    <w:rsid w:val="00D233BB"/>
    <w:rsid w:val="00D237D2"/>
    <w:rsid w:val="00D34DC6"/>
    <w:rsid w:val="00D40BF9"/>
    <w:rsid w:val="00D45322"/>
    <w:rsid w:val="00D47160"/>
    <w:rsid w:val="00D607D5"/>
    <w:rsid w:val="00D64481"/>
    <w:rsid w:val="00D714B6"/>
    <w:rsid w:val="00D71C1D"/>
    <w:rsid w:val="00D73665"/>
    <w:rsid w:val="00D74E29"/>
    <w:rsid w:val="00D758FA"/>
    <w:rsid w:val="00D76481"/>
    <w:rsid w:val="00D81280"/>
    <w:rsid w:val="00D8676C"/>
    <w:rsid w:val="00D91D50"/>
    <w:rsid w:val="00D91EAD"/>
    <w:rsid w:val="00D94BBB"/>
    <w:rsid w:val="00D94E2F"/>
    <w:rsid w:val="00DA4956"/>
    <w:rsid w:val="00DA7658"/>
    <w:rsid w:val="00DB37D2"/>
    <w:rsid w:val="00DB3939"/>
    <w:rsid w:val="00DD64FE"/>
    <w:rsid w:val="00DE49E3"/>
    <w:rsid w:val="00DE58F1"/>
    <w:rsid w:val="00DF215C"/>
    <w:rsid w:val="00DF7130"/>
    <w:rsid w:val="00E04E07"/>
    <w:rsid w:val="00E11645"/>
    <w:rsid w:val="00E1182E"/>
    <w:rsid w:val="00E20AA3"/>
    <w:rsid w:val="00E26645"/>
    <w:rsid w:val="00E36CF3"/>
    <w:rsid w:val="00E36D37"/>
    <w:rsid w:val="00E37B74"/>
    <w:rsid w:val="00E44BD9"/>
    <w:rsid w:val="00E51493"/>
    <w:rsid w:val="00E52D0B"/>
    <w:rsid w:val="00E5595F"/>
    <w:rsid w:val="00E71C00"/>
    <w:rsid w:val="00E72854"/>
    <w:rsid w:val="00E768DA"/>
    <w:rsid w:val="00E811E7"/>
    <w:rsid w:val="00E86680"/>
    <w:rsid w:val="00E87257"/>
    <w:rsid w:val="00E93866"/>
    <w:rsid w:val="00EA03EB"/>
    <w:rsid w:val="00EA1800"/>
    <w:rsid w:val="00EA6567"/>
    <w:rsid w:val="00EB490B"/>
    <w:rsid w:val="00EB504F"/>
    <w:rsid w:val="00EB708B"/>
    <w:rsid w:val="00EC2DB9"/>
    <w:rsid w:val="00EC31E2"/>
    <w:rsid w:val="00EC4A52"/>
    <w:rsid w:val="00EC73E9"/>
    <w:rsid w:val="00ED4573"/>
    <w:rsid w:val="00EE0BAC"/>
    <w:rsid w:val="00EE23AC"/>
    <w:rsid w:val="00EE577F"/>
    <w:rsid w:val="00EF2DDF"/>
    <w:rsid w:val="00EF48A8"/>
    <w:rsid w:val="00EF534E"/>
    <w:rsid w:val="00F00ED2"/>
    <w:rsid w:val="00F02D83"/>
    <w:rsid w:val="00F04CAD"/>
    <w:rsid w:val="00F110AC"/>
    <w:rsid w:val="00F126E5"/>
    <w:rsid w:val="00F15733"/>
    <w:rsid w:val="00F178F0"/>
    <w:rsid w:val="00F22EDF"/>
    <w:rsid w:val="00F24E05"/>
    <w:rsid w:val="00F2518A"/>
    <w:rsid w:val="00F429EA"/>
    <w:rsid w:val="00F42B3D"/>
    <w:rsid w:val="00F4339A"/>
    <w:rsid w:val="00F56563"/>
    <w:rsid w:val="00F56908"/>
    <w:rsid w:val="00F605CC"/>
    <w:rsid w:val="00F60C7A"/>
    <w:rsid w:val="00F67406"/>
    <w:rsid w:val="00F74684"/>
    <w:rsid w:val="00F77101"/>
    <w:rsid w:val="00F91C74"/>
    <w:rsid w:val="00F953EA"/>
    <w:rsid w:val="00F9598D"/>
    <w:rsid w:val="00FA4A4E"/>
    <w:rsid w:val="00FA5178"/>
    <w:rsid w:val="00FC3130"/>
    <w:rsid w:val="00FC41EE"/>
    <w:rsid w:val="00FC5B82"/>
    <w:rsid w:val="00FC6D5A"/>
    <w:rsid w:val="00FD17B3"/>
    <w:rsid w:val="00FD55B9"/>
    <w:rsid w:val="00FE1358"/>
    <w:rsid w:val="00FE2CD3"/>
    <w:rsid w:val="00FE2E9D"/>
    <w:rsid w:val="00FF050F"/>
    <w:rsid w:val="00FF0DAD"/>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80226">
      <o:colormru v:ext="edit" colors="#f8f8f8"/>
      <o:colormenu v:ext="edit" fillcolor="#f8f8f8"/>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rsid w:val="00C3391F"/>
    <w:rPr>
      <w:rFonts w:ascii="Times New Roman" w:hAnsi="Times New Roman"/>
      <w:kern w:val="2"/>
      <w:sz w:val="21"/>
      <w:szCs w:val="24"/>
    </w:rPr>
  </w:style>
  <w:style w:type="paragraph" w:styleId="aff0">
    <w:name w:val="annotation text"/>
    <w:basedOn w:val="a"/>
    <w:link w:val="Charc"/>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aliases w:val="纯文本 Char2,标题1 Char1,普通文字 Char Char1,纯文本 Char Char Char2,纯文本 Char Char3,标题1 Char Char Char1,普通文字 Char2,Char Char Char Char1,纯文本 Char1 Char1,Plain Text Char1,标题1 Char Char Char Char Char Char1,标题1 Char Char Char Char Char1,游数的格式 Char,游数的 Char1"/>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rsid w:val="00F60C7A"/>
    <w:rPr>
      <w:b/>
      <w:bCs/>
    </w:rPr>
  </w:style>
  <w:style w:type="paragraph" w:styleId="aff1">
    <w:name w:val="annotation subject"/>
    <w:basedOn w:val="aff0"/>
    <w:next w:val="aff0"/>
    <w:link w:val="Chare"/>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 w:type="paragraph" w:customStyle="1" w:styleId="New0">
    <w:name w:val="正文 New"/>
    <w:rsid w:val="000924F3"/>
    <w:pPr>
      <w:widowControl w:val="0"/>
      <w:jc w:val="both"/>
    </w:pPr>
    <w:rPr>
      <w:rFonts w:ascii="Times New Roman" w:hAnsi="Times New Roman"/>
      <w:kern w:val="2"/>
      <w:sz w:val="21"/>
      <w:szCs w:val="24"/>
    </w:rPr>
  </w:style>
  <w:style w:type="paragraph" w:customStyle="1" w:styleId="p15">
    <w:name w:val="p15"/>
    <w:basedOn w:val="a"/>
    <w:rsid w:val="000924F3"/>
    <w:pPr>
      <w:spacing w:after="0" w:line="240" w:lineRule="auto"/>
      <w:jc w:val="both"/>
    </w:pPr>
    <w:rPr>
      <w:rFonts w:ascii="Times New Roman" w:hAnsi="Times New Roman"/>
      <w:sz w:val="21"/>
      <w:szCs w:val="21"/>
      <w:lang w:eastAsia="zh-CN" w:bidi="ar-SA"/>
    </w:rPr>
  </w:style>
  <w:style w:type="paragraph" w:customStyle="1" w:styleId="DefaultParagraph">
    <w:name w:val="DefaultParagraph"/>
    <w:rsid w:val="00231C71"/>
    <w:rPr>
      <w:rFonts w:ascii="Times New Roman" w:hAnsi="Calibri"/>
      <w:kern w:val="2"/>
      <w:sz w:val="21"/>
      <w:szCs w:val="22"/>
    </w:rPr>
  </w:style>
  <w:style w:type="paragraph" w:customStyle="1" w:styleId="50">
    <w:name w:val="普通(网站)5"/>
    <w:basedOn w:val="a"/>
    <w:rsid w:val="00C71683"/>
    <w:pPr>
      <w:spacing w:before="100" w:beforeAutospacing="1" w:after="100" w:afterAutospacing="1" w:line="240" w:lineRule="auto"/>
    </w:pPr>
    <w:rPr>
      <w:rFonts w:ascii="宋体" w:hAnsi="宋体" w:hint="eastAsia"/>
      <w:kern w:val="2"/>
      <w:sz w:val="24"/>
      <w:szCs w:val="20"/>
      <w:lang w:eastAsia="zh-CN" w:bidi="ar-SA"/>
    </w:rPr>
  </w:style>
  <w:style w:type="paragraph" w:customStyle="1" w:styleId="Char1CharCharCharCharCharCharCharCharChar1">
    <w:name w:val="Char1 Char Char Char Char Char Char Char Char Char"/>
    <w:basedOn w:val="a"/>
    <w:rsid w:val="00C71683"/>
    <w:pPr>
      <w:spacing w:after="0" w:line="300" w:lineRule="auto"/>
      <w:ind w:firstLineChars="200" w:firstLine="200"/>
      <w:jc w:val="both"/>
    </w:pPr>
    <w:rPr>
      <w:rFonts w:ascii="Verdana" w:hAnsi="Verdana" w:hint="eastAsia"/>
      <w:kern w:val="2"/>
      <w:sz w:val="21"/>
      <w:szCs w:val="20"/>
      <w:lang w:bidi="ar-SA"/>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286</TotalTime>
  <Pages>7</Pages>
  <Words>9</Words>
  <Characters>55</Characters>
  <Application>Microsoft Office Word</Application>
  <DocSecurity>0</DocSecurity>
  <PresentationFormat/>
  <Lines>1</Lines>
  <Paragraphs>1</Paragraphs>
  <Slides>0</Slides>
  <Notes>0</Notes>
  <HiddenSlides>0</HiddenSlides>
  <MMClips>0</MMClips>
  <ScaleCrop>false</ScaleCrop>
  <Manager/>
  <Company/>
  <LinksUpToDate>false</LinksUpToDate>
  <CharactersWithSpaces>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185</cp:revision>
  <cp:lastPrinted>1899-12-30T00:00:00Z</cp:lastPrinted>
  <dcterms:created xsi:type="dcterms:W3CDTF">2012-06-14T08:24:00Z</dcterms:created>
  <dcterms:modified xsi:type="dcterms:W3CDTF">2012-06-26T04:53:00Z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