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FD0D41" w:rsidRDefault="00FD0D41" w:rsidP="00FD0D41">
      <w:pPr>
        <w:jc w:val="center"/>
        <w:rPr>
          <w:rFonts w:hint="eastAsia"/>
          <w:b/>
          <w:bCs/>
          <w:sz w:val="36"/>
          <w:lang w:val="zh-CN" w:eastAsia="zh-CN"/>
        </w:rPr>
      </w:pPr>
      <w:r>
        <w:rPr>
          <w:rFonts w:hint="eastAsia"/>
          <w:b/>
          <w:bCs/>
          <w:sz w:val="36"/>
          <w:lang w:val="zh-CN" w:eastAsia="zh-CN"/>
        </w:rPr>
        <w:t>江苏省宿迁市</w:t>
      </w:r>
      <w:r>
        <w:rPr>
          <w:b/>
          <w:bCs/>
          <w:sz w:val="36"/>
          <w:lang w:val="zh-CN" w:eastAsia="zh-CN"/>
        </w:rPr>
        <w:t>2012</w:t>
      </w:r>
      <w:r>
        <w:rPr>
          <w:rFonts w:hint="eastAsia"/>
          <w:b/>
          <w:bCs/>
          <w:sz w:val="36"/>
          <w:lang w:val="zh-CN" w:eastAsia="zh-CN"/>
        </w:rPr>
        <w:t>年初中毕业暨升学考试</w:t>
      </w:r>
    </w:p>
    <w:p w:rsidR="00FD0D41" w:rsidRDefault="00FD0D41" w:rsidP="00FD0D41">
      <w:pPr>
        <w:jc w:val="center"/>
        <w:rPr>
          <w:rFonts w:hint="eastAsia"/>
          <w:b/>
          <w:bCs/>
          <w:sz w:val="36"/>
          <w:lang w:val="zh-CN" w:eastAsia="zh-CN"/>
        </w:rPr>
      </w:pPr>
      <w:r>
        <w:rPr>
          <w:sz w:val="24"/>
        </w:rPr>
        <w:pict>
          <v:shapetype id="_x0000_t202" coordsize="21600,21600" o:spt="202" path="m,l,21600r21600,l21600,xe">
            <v:stroke joinstyle="miter"/>
            <v:path gradientshapeok="t" o:connecttype="rect"/>
          </v:shapetype>
          <v:shape id="_x0000_s1026" type="#_x0000_t202" alt="学科网(www.zxxk.com)--教育资源门户，提供试卷、教案、课件、论文、素材及各类教学资源下载，还有大量而丰富的教学相关资讯！" style="position:absolute;left:0;text-align:left;margin-left:57.8pt;margin-top:26.35pt;width:321.75pt;height:171pt;z-index:251660288">
            <v:textbox>
              <w:txbxContent>
                <w:p w:rsidR="00FD0D41" w:rsidRDefault="00FD0D41" w:rsidP="00FD0D41">
                  <w:pPr>
                    <w:pStyle w:val="Style2"/>
                    <w:widowControl/>
                    <w:spacing w:before="166" w:line="317" w:lineRule="exact"/>
                    <w:jc w:val="center"/>
                    <w:rPr>
                      <w:rStyle w:val="FontStyle20"/>
                      <w:rFonts w:ascii="华文新魏" w:eastAsia="华文新魏" w:hAnsi="华文新魏"/>
                      <w:lang w:val="zh-CN"/>
                    </w:rPr>
                  </w:pPr>
                  <w:r>
                    <w:rPr>
                      <w:rStyle w:val="FontStyle20"/>
                      <w:rFonts w:ascii="华文新魏" w:eastAsia="华文新魏" w:hAnsi="华文新魏"/>
                      <w:lang w:val="zh-CN"/>
                    </w:rPr>
                    <w:t>答题注意事项</w:t>
                  </w:r>
                </w:p>
                <w:p w:rsidR="00FD0D41" w:rsidRDefault="00FD0D41" w:rsidP="00FD0D41">
                  <w:pPr>
                    <w:rPr>
                      <w:lang w:val="zh-CN" w:eastAsia="zh-CN"/>
                    </w:rPr>
                  </w:pPr>
                  <w:r>
                    <w:rPr>
                      <w:rFonts w:hint="eastAsia"/>
                      <w:lang w:val="zh-CN" w:eastAsia="zh-CN"/>
                    </w:rPr>
                    <w:t>本试卷共</w:t>
                  </w:r>
                  <w:r>
                    <w:rPr>
                      <w:rFonts w:hint="eastAsia"/>
                      <w:lang w:val="zh-CN" w:eastAsia="zh-CN"/>
                    </w:rPr>
                    <w:t>6</w:t>
                  </w:r>
                  <w:r>
                    <w:rPr>
                      <w:rFonts w:hint="eastAsia"/>
                      <w:lang w:val="zh-CN" w:eastAsia="zh-CN"/>
                    </w:rPr>
                    <w:t>页，满分</w:t>
                  </w:r>
                  <w:r>
                    <w:rPr>
                      <w:rFonts w:hint="eastAsia"/>
                      <w:lang w:val="zh-CN" w:eastAsia="zh-CN"/>
                    </w:rPr>
                    <w:t>100</w:t>
                  </w:r>
                  <w:r>
                    <w:rPr>
                      <w:rFonts w:hint="eastAsia"/>
                      <w:lang w:val="zh-CN" w:eastAsia="zh-CN"/>
                    </w:rPr>
                    <w:t>分，考试时间</w:t>
                  </w:r>
                  <w:r>
                    <w:rPr>
                      <w:rFonts w:hint="eastAsia"/>
                      <w:lang w:val="zh-CN" w:eastAsia="zh-CN"/>
                    </w:rPr>
                    <w:t>100</w:t>
                  </w:r>
                  <w:r>
                    <w:rPr>
                      <w:rFonts w:hint="eastAsia"/>
                      <w:lang w:val="zh-CN" w:eastAsia="zh-CN"/>
                    </w:rPr>
                    <w:t>分钟</w:t>
                  </w:r>
                  <w:r>
                    <w:rPr>
                      <w:lang w:val="zh-CN" w:eastAsia="zh-CN"/>
                    </w:rPr>
                    <w:t>.</w:t>
                  </w:r>
                </w:p>
                <w:p w:rsidR="00FD0D41" w:rsidRDefault="00FD0D41" w:rsidP="00FD0D41">
                  <w:pPr>
                    <w:rPr>
                      <w:lang w:val="zh-CN" w:eastAsia="zh-CN"/>
                    </w:rPr>
                  </w:pPr>
                  <w:r>
                    <w:rPr>
                      <w:rFonts w:hint="eastAsia"/>
                      <w:lang w:eastAsia="zh-CN"/>
                    </w:rPr>
                    <w:t>1.</w:t>
                  </w:r>
                  <w:r>
                    <w:rPr>
                      <w:rFonts w:hint="eastAsia"/>
                      <w:lang w:val="zh-CN" w:eastAsia="zh-CN"/>
                    </w:rPr>
                    <w:t>答案全部写在答题卡上，写在本试卷上无效</w:t>
                  </w:r>
                  <w:r>
                    <w:rPr>
                      <w:lang w:val="zh-CN" w:eastAsia="zh-CN"/>
                    </w:rPr>
                    <w:t>.</w:t>
                  </w:r>
                </w:p>
                <w:p w:rsidR="00FD0D41" w:rsidRDefault="00FD0D41" w:rsidP="00FD0D41">
                  <w:pPr>
                    <w:widowControl w:val="0"/>
                    <w:numPr>
                      <w:ilvl w:val="0"/>
                      <w:numId w:val="7"/>
                    </w:numPr>
                    <w:spacing w:after="0" w:line="240" w:lineRule="auto"/>
                    <w:jc w:val="both"/>
                    <w:rPr>
                      <w:rFonts w:hint="eastAsia"/>
                      <w:lang w:val="zh-CN" w:eastAsia="zh-CN"/>
                    </w:rPr>
                  </w:pPr>
                  <w:r>
                    <w:rPr>
                      <w:rFonts w:hint="eastAsia"/>
                      <w:lang w:val="zh-CN" w:eastAsia="zh-CN"/>
                    </w:rPr>
                    <w:t>答题使用</w:t>
                  </w:r>
                  <w:smartTag w:uri="urn:schemas-microsoft-com:office:smarttags" w:element="chmetcnv">
                    <w:smartTagPr>
                      <w:attr w:name="UnitName" w:val="mm"/>
                      <w:attr w:name="SourceValue" w:val="5"/>
                      <w:attr w:name="HasSpace" w:val="False"/>
                      <w:attr w:name="Negative" w:val="False"/>
                      <w:attr w:name="NumberType" w:val="1"/>
                      <w:attr w:name="TCSC" w:val="0"/>
                    </w:smartTagPr>
                    <w:r>
                      <w:rPr>
                        <w:lang w:val="zh-CN" w:eastAsia="zh-CN"/>
                      </w:rPr>
                      <w:t>0</w:t>
                    </w:r>
                    <w:r>
                      <w:rPr>
                        <w:rFonts w:hint="eastAsia"/>
                        <w:lang w:eastAsia="zh-CN"/>
                      </w:rPr>
                      <w:t>5mm</w:t>
                    </w:r>
                  </w:smartTag>
                  <w:r>
                    <w:rPr>
                      <w:rFonts w:hint="eastAsia"/>
                      <w:lang w:eastAsia="zh-CN"/>
                    </w:rPr>
                    <w:t>的</w:t>
                  </w:r>
                  <w:r>
                    <w:rPr>
                      <w:rFonts w:hint="eastAsia"/>
                      <w:lang w:val="zh-CN" w:eastAsia="zh-CN"/>
                    </w:rPr>
                    <w:t>黑色签字笔，在答题卡上对应题号的答题区域</w:t>
                  </w:r>
                </w:p>
                <w:p w:rsidR="00FD0D41" w:rsidRDefault="00FD0D41" w:rsidP="00FD0D41">
                  <w:pPr>
                    <w:rPr>
                      <w:lang w:val="zh-CN" w:eastAsia="zh-CN"/>
                    </w:rPr>
                  </w:pPr>
                  <w:r>
                    <w:rPr>
                      <w:rFonts w:hint="eastAsia"/>
                      <w:lang w:eastAsia="zh-CN"/>
                    </w:rPr>
                    <w:t>3.</w:t>
                  </w:r>
                  <w:r>
                    <w:rPr>
                      <w:rFonts w:hint="eastAsia"/>
                      <w:lang w:val="zh-CN" w:eastAsia="zh-CN"/>
                    </w:rPr>
                    <w:t>书写答案</w:t>
                  </w:r>
                  <w:r>
                    <w:rPr>
                      <w:lang w:val="zh-CN" w:eastAsia="zh-CN"/>
                    </w:rPr>
                    <w:t>.</w:t>
                  </w:r>
                  <w:r>
                    <w:rPr>
                      <w:rFonts w:hint="eastAsia"/>
                      <w:lang w:val="zh-CN" w:eastAsia="zh-CN"/>
                    </w:rPr>
                    <w:t>注意不要答错位置，也不要超界</w:t>
                  </w:r>
                  <w:r>
                    <w:rPr>
                      <w:lang w:val="zh-CN" w:eastAsia="zh-CN"/>
                    </w:rPr>
                    <w:t>.</w:t>
                  </w:r>
                </w:p>
                <w:p w:rsidR="00FD0D41" w:rsidRDefault="00FD0D41" w:rsidP="00FD0D41">
                  <w:pPr>
                    <w:rPr>
                      <w:lang w:val="zh-CN" w:eastAsia="zh-CN"/>
                    </w:rPr>
                  </w:pPr>
                  <w:r>
                    <w:rPr>
                      <w:rFonts w:hint="eastAsia"/>
                      <w:lang w:eastAsia="zh-CN"/>
                    </w:rPr>
                    <w:t>4.</w:t>
                  </w:r>
                  <w:r>
                    <w:rPr>
                      <w:rFonts w:hint="eastAsia"/>
                      <w:lang w:val="zh-CN" w:eastAsia="zh-CN"/>
                    </w:rPr>
                    <w:t>作图题必须用</w:t>
                  </w:r>
                  <w:r>
                    <w:rPr>
                      <w:rFonts w:hint="eastAsia"/>
                      <w:lang w:val="zh-CN" w:eastAsia="zh-CN"/>
                    </w:rPr>
                    <w:t>2</w:t>
                  </w:r>
                  <w:r>
                    <w:rPr>
                      <w:rFonts w:hint="eastAsia"/>
                      <w:lang w:eastAsia="zh-CN"/>
                    </w:rPr>
                    <w:t>B</w:t>
                  </w:r>
                  <w:r>
                    <w:rPr>
                      <w:rFonts w:hint="eastAsia"/>
                      <w:lang w:val="zh-CN" w:eastAsia="zh-CN"/>
                    </w:rPr>
                    <w:t>铅笔作答，并请加黑、加粗</w:t>
                  </w:r>
                  <w:r>
                    <w:rPr>
                      <w:lang w:val="zh-CN" w:eastAsia="zh-CN"/>
                    </w:rPr>
                    <w:t>.</w:t>
                  </w:r>
                </w:p>
                <w:p w:rsidR="00FD0D41" w:rsidRDefault="00FD0D41" w:rsidP="00FD0D41">
                  <w:pPr>
                    <w:rPr>
                      <w:lang w:eastAsia="zh-CN"/>
                    </w:rPr>
                  </w:pPr>
                </w:p>
              </w:txbxContent>
            </v:textbox>
          </v:shape>
        </w:pict>
      </w:r>
      <w:r>
        <w:rPr>
          <w:rFonts w:hint="eastAsia"/>
          <w:b/>
          <w:bCs/>
          <w:sz w:val="36"/>
          <w:lang w:val="zh-CN" w:eastAsia="zh-CN"/>
        </w:rPr>
        <w:t>物理</w:t>
      </w:r>
    </w:p>
    <w:p w:rsidR="00FD0D41" w:rsidRDefault="00FD0D41" w:rsidP="00FD0D41">
      <w:pPr>
        <w:rPr>
          <w:b/>
          <w:bCs/>
          <w:sz w:val="28"/>
          <w:lang w:val="zh-CN" w:eastAsia="zh-CN"/>
        </w:rPr>
      </w:pPr>
    </w:p>
    <w:p w:rsidR="00FD0D41" w:rsidRDefault="00FD0D41" w:rsidP="00FD0D41">
      <w:pPr>
        <w:rPr>
          <w:lang w:eastAsia="zh-CN"/>
        </w:rPr>
      </w:pPr>
    </w:p>
    <w:p w:rsidR="00FD0D41" w:rsidRDefault="00FD0D41" w:rsidP="00FD0D41">
      <w:pPr>
        <w:rPr>
          <w:lang w:eastAsia="zh-CN"/>
        </w:rPr>
      </w:pPr>
    </w:p>
    <w:p w:rsidR="00FD0D41" w:rsidRDefault="00FD0D41" w:rsidP="00FD0D41">
      <w:pPr>
        <w:rPr>
          <w:lang w:eastAsia="zh-CN"/>
        </w:rPr>
      </w:pPr>
    </w:p>
    <w:p w:rsidR="00FD0D41" w:rsidRDefault="00FD0D41" w:rsidP="00FD0D41">
      <w:pPr>
        <w:rPr>
          <w:rFonts w:hint="eastAsia"/>
          <w:lang w:eastAsia="zh-CN"/>
        </w:rPr>
      </w:pPr>
    </w:p>
    <w:p w:rsidR="00FD0D41" w:rsidRDefault="00FD0D41" w:rsidP="00FD0D41">
      <w:pPr>
        <w:rPr>
          <w:lang w:eastAsia="zh-CN"/>
        </w:rPr>
      </w:pPr>
    </w:p>
    <w:p w:rsidR="00FD0D41" w:rsidRDefault="00FD0D41" w:rsidP="00FD0D41">
      <w:pPr>
        <w:rPr>
          <w:lang w:val="zh-CN" w:eastAsia="zh-CN"/>
        </w:rPr>
      </w:pPr>
      <w:r>
        <w:rPr>
          <w:rFonts w:hint="eastAsia"/>
          <w:lang w:val="zh-CN" w:eastAsia="zh-CN"/>
        </w:rPr>
        <w:t>―、选择题（共</w:t>
      </w:r>
      <w:r>
        <w:rPr>
          <w:rFonts w:hint="eastAsia"/>
          <w:lang w:val="zh-CN" w:eastAsia="zh-CN"/>
        </w:rPr>
        <w:t>12</w:t>
      </w:r>
      <w:r>
        <w:rPr>
          <w:rFonts w:hint="eastAsia"/>
          <w:lang w:val="zh-CN" w:eastAsia="zh-CN"/>
        </w:rPr>
        <w:t>题，每题</w:t>
      </w:r>
      <w:r>
        <w:rPr>
          <w:rFonts w:hint="eastAsia"/>
          <w:lang w:val="zh-CN" w:eastAsia="zh-CN"/>
        </w:rPr>
        <w:t>2</w:t>
      </w:r>
      <w:r>
        <w:rPr>
          <w:rFonts w:hint="eastAsia"/>
          <w:lang w:val="zh-CN" w:eastAsia="zh-CN"/>
        </w:rPr>
        <w:t>分，共</w:t>
      </w:r>
      <w:r>
        <w:rPr>
          <w:rFonts w:hint="eastAsia"/>
          <w:lang w:val="zh-CN" w:eastAsia="zh-CN"/>
        </w:rPr>
        <w:t>24</w:t>
      </w:r>
      <w:r>
        <w:rPr>
          <w:rFonts w:hint="eastAsia"/>
          <w:lang w:val="zh-CN" w:eastAsia="zh-CN"/>
        </w:rPr>
        <w:t>分</w:t>
      </w:r>
      <w:r>
        <w:rPr>
          <w:lang w:val="zh-CN" w:eastAsia="zh-CN"/>
        </w:rPr>
        <w:t>,</w:t>
      </w:r>
      <w:r>
        <w:rPr>
          <w:rFonts w:hint="eastAsia"/>
          <w:lang w:val="zh-CN" w:eastAsia="zh-CN"/>
        </w:rPr>
        <w:t>每题只有一个选项符合题意）</w:t>
      </w:r>
    </w:p>
    <w:p w:rsidR="00FD0D41" w:rsidRDefault="00FD0D41" w:rsidP="00FD0D41">
      <w:pPr>
        <w:rPr>
          <w:lang w:val="zh-CN" w:eastAsia="zh-CN"/>
        </w:rPr>
      </w:pPr>
      <w:r>
        <w:rPr>
          <w:rFonts w:hint="eastAsia"/>
          <w:lang w:val="zh-CN" w:eastAsia="zh-CN"/>
        </w:rPr>
        <w:t>1</w:t>
      </w:r>
      <w:r>
        <w:rPr>
          <w:rFonts w:hint="eastAsia"/>
          <w:lang w:val="zh-CN" w:eastAsia="zh-CN"/>
        </w:rPr>
        <w:t>，下列能说明分子在不停运动的是</w:t>
      </w:r>
      <w:r>
        <w:rPr>
          <w:rFonts w:hint="eastAsia"/>
          <w:lang w:val="zh-CN" w:eastAsia="zh-CN"/>
        </w:rPr>
        <w:t xml:space="preserve"> </w:t>
      </w:r>
      <w:r>
        <w:rPr>
          <w:rFonts w:hint="eastAsia"/>
          <w:lang w:eastAsia="zh-CN"/>
        </w:rPr>
        <w:t>(    )</w:t>
      </w:r>
    </w:p>
    <w:p w:rsidR="00FD0D41" w:rsidRDefault="00FD0D41" w:rsidP="00FD0D41">
      <w:pPr>
        <w:widowControl w:val="0"/>
        <w:numPr>
          <w:ilvl w:val="0"/>
          <w:numId w:val="1"/>
        </w:numPr>
        <w:spacing w:after="0" w:line="240" w:lineRule="auto"/>
        <w:jc w:val="both"/>
        <w:rPr>
          <w:rFonts w:hint="eastAsia"/>
          <w:lang w:val="zh-CN" w:eastAsia="zh-CN"/>
        </w:rPr>
      </w:pPr>
      <w:r>
        <w:rPr>
          <w:rFonts w:hint="eastAsia"/>
          <w:lang w:val="zh-CN" w:eastAsia="zh-CN"/>
        </w:rPr>
        <w:t>春天柳絮飘舞</w:t>
      </w:r>
      <w:r>
        <w:rPr>
          <w:rFonts w:hint="eastAsia"/>
          <w:lang w:eastAsia="zh-CN"/>
        </w:rPr>
        <w:t xml:space="preserve">    B.</w:t>
      </w:r>
      <w:r>
        <w:rPr>
          <w:rFonts w:hint="eastAsia"/>
          <w:lang w:val="zh-CN" w:eastAsia="zh-CN"/>
        </w:rPr>
        <w:t>夏天荷花飘香</w:t>
      </w:r>
      <w:r>
        <w:rPr>
          <w:rFonts w:hint="eastAsia"/>
          <w:lang w:eastAsia="zh-CN"/>
        </w:rPr>
        <w:t xml:space="preserve">    C.</w:t>
      </w:r>
      <w:r>
        <w:rPr>
          <w:lang w:val="zh-CN" w:eastAsia="zh-CN"/>
        </w:rPr>
        <w:t>.</w:t>
      </w:r>
      <w:r>
        <w:rPr>
          <w:rFonts w:hint="eastAsia"/>
          <w:lang w:val="zh-CN" w:eastAsia="zh-CN"/>
        </w:rPr>
        <w:t>秋天落叶纷飞</w:t>
      </w:r>
      <w:r>
        <w:rPr>
          <w:rFonts w:hint="eastAsia"/>
          <w:lang w:val="zh-CN" w:eastAsia="zh-CN"/>
        </w:rPr>
        <w:t xml:space="preserve"> </w:t>
      </w:r>
      <w:r>
        <w:rPr>
          <w:rFonts w:hint="eastAsia"/>
          <w:lang w:eastAsia="zh-CN"/>
        </w:rPr>
        <w:t xml:space="preserve">    D.</w:t>
      </w:r>
      <w:r>
        <w:rPr>
          <w:rFonts w:hint="eastAsia"/>
          <w:lang w:val="zh-CN" w:eastAsia="zh-CN"/>
        </w:rPr>
        <w:t>冬天雪片飞扬</w:t>
      </w:r>
    </w:p>
    <w:p w:rsidR="00FD0D41" w:rsidRDefault="00FD0D41" w:rsidP="00FD0D41">
      <w:pPr>
        <w:widowControl w:val="0"/>
        <w:numPr>
          <w:ilvl w:val="0"/>
          <w:numId w:val="8"/>
        </w:numPr>
        <w:spacing w:after="0" w:line="240" w:lineRule="auto"/>
        <w:jc w:val="both"/>
        <w:rPr>
          <w:rFonts w:hint="eastAsia"/>
          <w:lang w:eastAsia="zh-CN"/>
        </w:rPr>
      </w:pPr>
      <w:r>
        <w:rPr>
          <w:rFonts w:hint="eastAsia"/>
          <w:lang w:val="zh-CN" w:eastAsia="zh-CN"/>
        </w:rPr>
        <w:t>对于下列四幅图，说法正确的是</w:t>
      </w:r>
      <w:r>
        <w:rPr>
          <w:rFonts w:hint="eastAsia"/>
          <w:lang w:eastAsia="zh-CN"/>
        </w:rPr>
        <w:t>(   )</w:t>
      </w:r>
    </w:p>
    <w:p w:rsidR="00FD0D41" w:rsidRDefault="00FD0D41" w:rsidP="00FD0D41">
      <w:pPr>
        <w:rPr>
          <w:lang w:val="zh-CN"/>
        </w:rPr>
      </w:pPr>
      <w:r>
        <w:rPr>
          <w:noProof/>
          <w:lang w:eastAsia="zh-CN" w:bidi="ar-SA"/>
        </w:rPr>
        <w:drawing>
          <wp:inline distT="0" distB="0" distL="0" distR="0">
            <wp:extent cx="5262880" cy="1158875"/>
            <wp:effectExtent l="19050" t="0" r="0" b="0"/>
            <wp:docPr id="3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5262880" cy="1158875"/>
                    </a:xfrm>
                    <a:prstGeom prst="rect">
                      <a:avLst/>
                    </a:prstGeom>
                    <a:noFill/>
                    <a:ln w="9525">
                      <a:noFill/>
                      <a:miter lim="800000"/>
                      <a:headEnd/>
                      <a:tailEnd/>
                    </a:ln>
                  </pic:spPr>
                </pic:pic>
              </a:graphicData>
            </a:graphic>
          </wp:inline>
        </w:drawing>
      </w:r>
    </w:p>
    <w:p w:rsidR="00FD0D41" w:rsidRDefault="00FD0D41" w:rsidP="00FD0D41">
      <w:pPr>
        <w:widowControl w:val="0"/>
        <w:numPr>
          <w:ilvl w:val="0"/>
          <w:numId w:val="2"/>
        </w:numPr>
        <w:spacing w:after="0" w:line="240" w:lineRule="auto"/>
        <w:jc w:val="both"/>
        <w:rPr>
          <w:rFonts w:hint="eastAsia"/>
          <w:lang w:val="zh-CN" w:eastAsia="zh-CN"/>
        </w:rPr>
      </w:pPr>
      <w:r>
        <w:rPr>
          <w:rFonts w:hint="eastAsia"/>
          <w:lang w:val="zh-CN" w:eastAsia="zh-CN"/>
        </w:rPr>
        <w:t>小明敲鼓时用力越大，鼓发出声音的</w:t>
      </w:r>
      <w:r>
        <w:rPr>
          <w:rFonts w:hint="eastAsia"/>
          <w:noProof/>
          <w:lang w:eastAsia="zh-CN" w:bidi="ar-SA"/>
        </w:rPr>
        <w:drawing>
          <wp:inline distT="0" distB="0" distL="0" distR="0">
            <wp:extent cx="10795" cy="20955"/>
            <wp:effectExtent l="19050" t="0" r="8255" b="0"/>
            <wp:docPr id="3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hint="eastAsia"/>
          <w:lang w:val="zh-CN" w:eastAsia="zh-CN"/>
        </w:rPr>
        <w:t>音调越高</w:t>
      </w:r>
    </w:p>
    <w:p w:rsidR="00FD0D41" w:rsidRDefault="00FD0D41" w:rsidP="00FD0D41">
      <w:pPr>
        <w:rPr>
          <w:rFonts w:hint="eastAsia"/>
          <w:lang w:val="zh-CN" w:eastAsia="zh-CN"/>
        </w:rPr>
      </w:pPr>
      <w:r>
        <w:rPr>
          <w:rFonts w:hint="eastAsia"/>
          <w:lang w:eastAsia="zh-CN"/>
        </w:rPr>
        <w:t>B.</w:t>
      </w:r>
      <w:r>
        <w:rPr>
          <w:rFonts w:hint="eastAsia"/>
          <w:lang w:val="zh-CN" w:eastAsia="zh-CN"/>
        </w:rPr>
        <w:t>广口瓶中的空气越稀薄，人听到手机的响声越大</w:t>
      </w:r>
    </w:p>
    <w:p w:rsidR="00FD0D41" w:rsidRDefault="00FD0D41" w:rsidP="00FD0D41">
      <w:pPr>
        <w:rPr>
          <w:rFonts w:hint="eastAsia"/>
          <w:lang w:val="zh-CN" w:eastAsia="zh-CN"/>
        </w:rPr>
      </w:pPr>
      <w:r>
        <w:rPr>
          <w:rFonts w:hint="eastAsia"/>
          <w:lang w:eastAsia="zh-CN"/>
        </w:rPr>
        <w:t>C.</w:t>
      </w:r>
      <w:r>
        <w:rPr>
          <w:rFonts w:hint="eastAsia"/>
          <w:lang w:val="zh-CN" w:eastAsia="zh-CN"/>
        </w:rPr>
        <w:t>纸板划得越慢</w:t>
      </w:r>
      <w:r>
        <w:rPr>
          <w:rFonts w:hint="eastAsia"/>
          <w:lang w:eastAsia="zh-CN"/>
        </w:rPr>
        <w:t>,</w:t>
      </w:r>
      <w:r>
        <w:rPr>
          <w:rFonts w:hint="eastAsia"/>
          <w:lang w:val="zh-CN" w:eastAsia="zh-CN"/>
        </w:rPr>
        <w:t>梳齿振动得越慢，发出的音调越低</w:t>
      </w:r>
    </w:p>
    <w:p w:rsidR="00FD0D41" w:rsidRDefault="00FD0D41" w:rsidP="00FD0D41">
      <w:pPr>
        <w:rPr>
          <w:rFonts w:hint="eastAsia"/>
          <w:lang w:val="zh-CN" w:eastAsia="zh-CN"/>
        </w:rPr>
      </w:pPr>
      <w:r>
        <w:rPr>
          <w:rFonts w:hint="eastAsia"/>
          <w:lang w:eastAsia="zh-CN"/>
        </w:rPr>
        <w:t>D.</w:t>
      </w:r>
      <w:r>
        <w:rPr>
          <w:rFonts w:hint="eastAsia"/>
          <w:lang w:val="zh-CN" w:eastAsia="zh-CN"/>
        </w:rPr>
        <w:t>安装</w:t>
      </w:r>
      <w:r>
        <w:rPr>
          <w:rFonts w:hint="eastAsia"/>
          <w:lang w:val="zh-CN" w:eastAsia="zh-CN"/>
        </w:rPr>
        <w:t>"</w:t>
      </w:r>
      <w:r>
        <w:rPr>
          <w:rFonts w:hint="eastAsia"/>
          <w:lang w:val="zh-CN" w:eastAsia="zh-CN"/>
        </w:rPr>
        <w:t>噪声监测仪</w:t>
      </w:r>
      <w:r>
        <w:rPr>
          <w:rFonts w:hint="eastAsia"/>
          <w:lang w:val="zh-CN" w:eastAsia="zh-CN"/>
        </w:rPr>
        <w:t>"</w:t>
      </w:r>
      <w:r>
        <w:rPr>
          <w:rFonts w:hint="eastAsia"/>
          <w:lang w:val="zh-CN" w:eastAsia="zh-CN"/>
        </w:rPr>
        <w:t>可以根治噪声污染</w:t>
      </w:r>
    </w:p>
    <w:p w:rsidR="00FD0D41" w:rsidRDefault="00FD0D41" w:rsidP="00FD0D41">
      <w:pPr>
        <w:rPr>
          <w:lang w:val="zh-CN" w:eastAsia="zh-CN"/>
        </w:rPr>
      </w:pPr>
      <w:r>
        <w:rPr>
          <w:rFonts w:hint="eastAsia"/>
          <w:lang w:val="zh-CN" w:eastAsia="zh-CN"/>
        </w:rPr>
        <w:t>3</w:t>
      </w:r>
      <w:r>
        <w:rPr>
          <w:rFonts w:hint="eastAsia"/>
          <w:lang w:eastAsia="zh-CN"/>
        </w:rPr>
        <w:t>.</w:t>
      </w:r>
      <w:r>
        <w:rPr>
          <w:rFonts w:hint="eastAsia"/>
          <w:lang w:val="zh-CN" w:eastAsia="zh-CN"/>
        </w:rPr>
        <w:t>关于下列估计，比较合理的是</w:t>
      </w:r>
      <w:r>
        <w:rPr>
          <w:rFonts w:hint="eastAsia"/>
          <w:lang w:eastAsia="zh-CN"/>
        </w:rPr>
        <w:t>(   )</w:t>
      </w:r>
    </w:p>
    <w:p w:rsidR="00FD0D41" w:rsidRDefault="00FD0D41" w:rsidP="00FD0D41">
      <w:pPr>
        <w:rPr>
          <w:lang w:val="zh-CN" w:eastAsia="zh-CN"/>
        </w:rPr>
      </w:pPr>
      <w:r>
        <w:rPr>
          <w:rFonts w:hint="eastAsia"/>
          <w:lang w:eastAsia="zh-CN"/>
        </w:rPr>
        <w:t>A</w:t>
      </w:r>
      <w:r>
        <w:rPr>
          <w:lang w:val="zh-CN" w:eastAsia="zh-CN"/>
        </w:rPr>
        <w:t>.</w:t>
      </w:r>
      <w:r>
        <w:rPr>
          <w:rFonts w:hint="eastAsia"/>
          <w:lang w:val="zh-CN" w:eastAsia="zh-CN"/>
        </w:rPr>
        <w:t>一元硬币的直径</w:t>
      </w:r>
      <w:r>
        <w:rPr>
          <w:rFonts w:hint="eastAsia"/>
          <w:noProof/>
          <w:lang w:eastAsia="zh-CN" w:bidi="ar-SA"/>
        </w:rPr>
        <w:drawing>
          <wp:inline distT="0" distB="0" distL="0" distR="0">
            <wp:extent cx="20955" cy="20955"/>
            <wp:effectExtent l="19050" t="0" r="0" b="0"/>
            <wp:docPr id="3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val="zh-CN" w:eastAsia="zh-CN"/>
        </w:rPr>
        <w:t>约是</w:t>
      </w:r>
      <w:smartTag w:uri="urn:schemas-microsoft-com:office:smarttags" w:element="chmetcnv">
        <w:smartTagPr>
          <w:attr w:name="TCSC" w:val="0"/>
          <w:attr w:name="NumberType" w:val="1"/>
          <w:attr w:name="Negative" w:val="False"/>
          <w:attr w:name="HasSpace" w:val="False"/>
          <w:attr w:name="SourceValue" w:val="2"/>
          <w:attr w:name="UnitName" w:val="cm"/>
        </w:smartTagPr>
        <w:r>
          <w:rPr>
            <w:rFonts w:hint="eastAsia"/>
            <w:lang w:val="zh-CN" w:eastAsia="zh-CN"/>
          </w:rPr>
          <w:t>2</w:t>
        </w:r>
        <w:r>
          <w:rPr>
            <w:rFonts w:hint="eastAsia"/>
            <w:lang w:eastAsia="zh-CN"/>
          </w:rPr>
          <w:t>cm</w:t>
        </w:r>
      </w:smartTag>
      <w:r>
        <w:rPr>
          <w:lang w:val="zh-CN" w:eastAsia="zh-CN"/>
        </w:rPr>
        <w:t xml:space="preserve"> </w:t>
      </w:r>
      <w:r>
        <w:rPr>
          <w:rFonts w:hint="eastAsia"/>
          <w:lang w:eastAsia="zh-CN"/>
        </w:rPr>
        <w:t xml:space="preserve">     B.</w:t>
      </w:r>
      <w:r>
        <w:rPr>
          <w:rFonts w:hint="eastAsia"/>
          <w:lang w:val="zh-CN" w:eastAsia="zh-CN"/>
        </w:rPr>
        <w:t>一本物理书的宽度约是</w:t>
      </w:r>
      <w:smartTag w:uri="urn:schemas-microsoft-com:office:smarttags" w:element="chmetcnv">
        <w:smartTagPr>
          <w:attr w:name="TCSC" w:val="0"/>
          <w:attr w:name="NumberType" w:val="1"/>
          <w:attr w:name="Negative" w:val="False"/>
          <w:attr w:name="HasSpace" w:val="False"/>
          <w:attr w:name="SourceValue" w:val="1"/>
          <w:attr w:name="UnitName" w:val="m"/>
        </w:smartTagPr>
        <w:r>
          <w:rPr>
            <w:rFonts w:hint="eastAsia"/>
            <w:lang w:val="zh-CN" w:eastAsia="zh-CN"/>
          </w:rPr>
          <w:t>1</w:t>
        </w:r>
        <w:r>
          <w:rPr>
            <w:rFonts w:hint="eastAsia"/>
            <w:lang w:eastAsia="zh-CN"/>
          </w:rPr>
          <w:t>m</w:t>
        </w:r>
      </w:smartTag>
    </w:p>
    <w:p w:rsidR="00FD0D41" w:rsidRDefault="00FD0D41" w:rsidP="00FD0D41">
      <w:pPr>
        <w:rPr>
          <w:rFonts w:hint="eastAsia"/>
          <w:lang w:eastAsia="zh-CN"/>
        </w:rPr>
      </w:pPr>
      <w:r>
        <w:rPr>
          <w:rFonts w:hint="eastAsia"/>
          <w:lang w:eastAsia="zh-CN"/>
        </w:rPr>
        <w:t>C.</w:t>
      </w:r>
      <w:r>
        <w:rPr>
          <w:rFonts w:hint="eastAsia"/>
          <w:lang w:val="zh-CN" w:eastAsia="zh-CN"/>
        </w:rPr>
        <w:t>一部手机的质量约是</w:t>
      </w:r>
      <w:r>
        <w:rPr>
          <w:rFonts w:hint="eastAsia"/>
          <w:lang w:eastAsia="zh-CN"/>
        </w:rPr>
        <w:t>1</w:t>
      </w:r>
      <w:r>
        <w:rPr>
          <w:rFonts w:hint="eastAsia"/>
          <w:lang w:eastAsia="zh-CN"/>
        </w:rPr>
        <w:t>㎏</w:t>
      </w:r>
      <w:r>
        <w:rPr>
          <w:rFonts w:hint="eastAsia"/>
          <w:lang w:eastAsia="zh-CN"/>
        </w:rPr>
        <w:t xml:space="preserve">      D.</w:t>
      </w:r>
      <w:r>
        <w:rPr>
          <w:rFonts w:hint="eastAsia"/>
          <w:lang w:val="zh-CN" w:eastAsia="zh-CN"/>
        </w:rPr>
        <w:t>一台电脑显示器的质量约是</w:t>
      </w:r>
      <w:r>
        <w:rPr>
          <w:rFonts w:hint="eastAsia"/>
          <w:lang w:val="zh-CN" w:eastAsia="zh-CN"/>
        </w:rPr>
        <w:t>10</w:t>
      </w:r>
      <w:r>
        <w:rPr>
          <w:rFonts w:hint="eastAsia"/>
          <w:lang w:eastAsia="zh-CN"/>
        </w:rPr>
        <w:t>mg</w:t>
      </w:r>
    </w:p>
    <w:p w:rsidR="00FD0D41" w:rsidRDefault="00FD0D41" w:rsidP="00FD0D41">
      <w:pPr>
        <w:rPr>
          <w:lang w:val="zh-CN" w:eastAsia="zh-CN"/>
        </w:rPr>
      </w:pPr>
      <w:r>
        <w:rPr>
          <w:rFonts w:hint="eastAsia"/>
          <w:lang w:eastAsia="zh-CN"/>
        </w:rPr>
        <w:t>4.</w:t>
      </w:r>
      <w:r>
        <w:rPr>
          <w:rFonts w:hint="eastAsia"/>
          <w:lang w:val="zh-CN" w:eastAsia="zh-CN"/>
        </w:rPr>
        <w:t>下列现象，需要吸热的是</w:t>
      </w:r>
      <w:r>
        <w:rPr>
          <w:rFonts w:hint="eastAsia"/>
          <w:lang w:eastAsia="zh-CN"/>
        </w:rPr>
        <w:t>(   )</w:t>
      </w:r>
    </w:p>
    <w:p w:rsidR="00FD0D41" w:rsidRDefault="00FD0D41" w:rsidP="00FD0D41">
      <w:pPr>
        <w:rPr>
          <w:lang w:val="zh-CN" w:eastAsia="zh-CN"/>
        </w:rPr>
      </w:pPr>
      <w:r>
        <w:rPr>
          <w:rFonts w:hint="eastAsia"/>
          <w:lang w:eastAsia="zh-CN"/>
        </w:rPr>
        <w:lastRenderedPageBreak/>
        <w:t>A</w:t>
      </w:r>
      <w:r>
        <w:rPr>
          <w:lang w:val="zh-CN" w:eastAsia="zh-CN"/>
        </w:rPr>
        <w:t>.</w:t>
      </w:r>
      <w:r>
        <w:rPr>
          <w:rFonts w:hint="eastAsia"/>
          <w:lang w:val="zh-CN" w:eastAsia="zh-CN"/>
        </w:rPr>
        <w:t>上雾</w:t>
      </w:r>
      <w:r>
        <w:rPr>
          <w:lang w:val="zh-CN" w:eastAsia="zh-CN"/>
        </w:rPr>
        <w:tab/>
      </w:r>
      <w:r>
        <w:rPr>
          <w:rFonts w:hint="eastAsia"/>
          <w:lang w:eastAsia="zh-CN"/>
        </w:rPr>
        <w:t xml:space="preserve">        B.</w:t>
      </w:r>
      <w:r>
        <w:rPr>
          <w:rFonts w:hint="eastAsia"/>
          <w:lang w:val="zh-CN" w:eastAsia="zh-CN"/>
        </w:rPr>
        <w:t xml:space="preserve"> "</w:t>
      </w:r>
      <w:r>
        <w:rPr>
          <w:rFonts w:hint="eastAsia"/>
          <w:lang w:val="zh-CN" w:eastAsia="zh-CN"/>
        </w:rPr>
        <w:t>下霜</w:t>
      </w:r>
      <w:r>
        <w:rPr>
          <w:rFonts w:hint="eastAsia"/>
          <w:lang w:eastAsia="zh-CN"/>
        </w:rPr>
        <w:t>''</w:t>
      </w:r>
      <w:r>
        <w:rPr>
          <w:lang w:val="zh-CN" w:eastAsia="zh-CN"/>
        </w:rPr>
        <w:tab/>
      </w:r>
      <w:r>
        <w:rPr>
          <w:rFonts w:hint="eastAsia"/>
          <w:lang w:eastAsia="zh-CN"/>
        </w:rPr>
        <w:t xml:space="preserve">      C.</w:t>
      </w:r>
      <w:r>
        <w:rPr>
          <w:rFonts w:hint="eastAsia"/>
          <w:lang w:val="zh-CN" w:eastAsia="zh-CN"/>
        </w:rPr>
        <w:t>降雨</w:t>
      </w:r>
      <w:r>
        <w:rPr>
          <w:lang w:val="zh-CN" w:eastAsia="zh-CN"/>
        </w:rPr>
        <w:tab/>
      </w:r>
      <w:r>
        <w:rPr>
          <w:rFonts w:hint="eastAsia"/>
          <w:lang w:eastAsia="zh-CN"/>
        </w:rPr>
        <w:t xml:space="preserve">        D</w:t>
      </w:r>
      <w:r>
        <w:rPr>
          <w:rFonts w:hint="eastAsia"/>
          <w:lang w:val="zh-CN" w:eastAsia="zh-CN"/>
        </w:rPr>
        <w:t>.</w:t>
      </w:r>
      <w:r>
        <w:rPr>
          <w:rFonts w:hint="eastAsia"/>
          <w:lang w:val="zh-CN" w:eastAsia="zh-CN"/>
        </w:rPr>
        <w:t>结冰</w:t>
      </w:r>
    </w:p>
    <w:p w:rsidR="00FD0D41" w:rsidRDefault="00FD0D41" w:rsidP="00FD0D41">
      <w:pPr>
        <w:rPr>
          <w:lang w:val="zh-CN" w:eastAsia="zh-CN"/>
        </w:rPr>
      </w:pPr>
      <w:r>
        <w:rPr>
          <w:rFonts w:hint="eastAsia"/>
          <w:lang w:val="zh-CN" w:eastAsia="zh-CN"/>
        </w:rPr>
        <w:t>5</w:t>
      </w:r>
      <w:r>
        <w:rPr>
          <w:rFonts w:hint="eastAsia"/>
          <w:lang w:eastAsia="zh-CN"/>
        </w:rPr>
        <w:t>.</w:t>
      </w:r>
      <w:r>
        <w:rPr>
          <w:rFonts w:hint="eastAsia"/>
          <w:lang w:val="zh-CN" w:eastAsia="zh-CN"/>
        </w:rPr>
        <w:t>一个</w:t>
      </w:r>
      <w:r>
        <w:rPr>
          <w:rFonts w:hint="eastAsia"/>
          <w:noProof/>
          <w:lang w:eastAsia="zh-CN" w:bidi="ar-SA"/>
        </w:rPr>
        <w:drawing>
          <wp:inline distT="0" distB="0" distL="0" distR="0">
            <wp:extent cx="20955" cy="10795"/>
            <wp:effectExtent l="19050" t="0" r="0" b="0"/>
            <wp:docPr id="32"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val="zh-CN" w:eastAsia="zh-CN"/>
        </w:rPr>
        <w:t>条形橡皮擦放在水平桌面上，下列说法：</w:t>
      </w:r>
    </w:p>
    <w:p w:rsidR="00FD0D41" w:rsidRDefault="00FD0D41" w:rsidP="00FD0D41">
      <w:pPr>
        <w:rPr>
          <w:lang w:val="zh-CN" w:eastAsia="zh-CN"/>
        </w:rPr>
      </w:pPr>
      <w:r>
        <w:rPr>
          <w:rFonts w:hint="eastAsia"/>
          <w:lang w:val="zh-CN" w:eastAsia="zh-CN"/>
        </w:rPr>
        <w:t>①它的硬度大于铁的硬度；</w:t>
      </w:r>
      <w:r>
        <w:rPr>
          <w:lang w:val="zh-CN" w:eastAsia="zh-CN"/>
        </w:rPr>
        <w:tab/>
      </w:r>
      <w:r>
        <w:rPr>
          <w:rFonts w:hint="eastAsia"/>
          <w:lang w:val="zh-CN" w:eastAsia="zh-CN"/>
        </w:rPr>
        <w:t>②它的导热性比铜的导热性差；</w:t>
      </w:r>
      <w:r w:rsidRPr="006F09B9">
        <w:rPr>
          <w:rFonts w:hint="eastAsia"/>
          <w:color w:val="FFFFFF"/>
          <w:sz w:val="4"/>
          <w:lang w:val="zh-CN" w:eastAsia="zh-CN"/>
        </w:rPr>
        <w:t>[</w:t>
      </w:r>
      <w:r w:rsidRPr="006F09B9">
        <w:rPr>
          <w:rFonts w:hint="eastAsia"/>
          <w:color w:val="FFFFFF"/>
          <w:sz w:val="4"/>
          <w:lang w:val="zh-CN" w:eastAsia="zh-CN"/>
        </w:rPr>
        <w:t>来源</w:t>
      </w:r>
      <w:r w:rsidRPr="006F09B9">
        <w:rPr>
          <w:rFonts w:hint="eastAsia"/>
          <w:color w:val="FFFFFF"/>
          <w:sz w:val="4"/>
          <w:lang w:val="zh-CN" w:eastAsia="zh-CN"/>
        </w:rPr>
        <w:t>:Zxxk.Com]</w:t>
      </w:r>
    </w:p>
    <w:p w:rsidR="00FD0D41" w:rsidRDefault="00FD0D41" w:rsidP="00FD0D41">
      <w:pPr>
        <w:rPr>
          <w:lang w:val="zh-CN" w:eastAsia="zh-CN"/>
        </w:rPr>
      </w:pPr>
      <w:r>
        <w:rPr>
          <w:rFonts w:hint="eastAsia"/>
          <w:lang w:val="zh-CN" w:eastAsia="zh-CN"/>
        </w:rPr>
        <w:t>③使用后，其密度保持不变；</w:t>
      </w:r>
      <w:r>
        <w:rPr>
          <w:lang w:val="zh-CN" w:eastAsia="zh-CN"/>
        </w:rPr>
        <w:tab/>
      </w:r>
      <w:r>
        <w:rPr>
          <w:rFonts w:hint="eastAsia"/>
          <w:lang w:val="zh-CN" w:eastAsia="zh-CN"/>
        </w:rPr>
        <w:t>④若把它放在水中，一定浮在水面上；</w:t>
      </w:r>
    </w:p>
    <w:p w:rsidR="00FD0D41" w:rsidRDefault="00FD0D41" w:rsidP="00FD0D41">
      <w:pPr>
        <w:rPr>
          <w:lang w:val="zh-CN" w:eastAsia="zh-CN"/>
        </w:rPr>
      </w:pPr>
      <w:r>
        <w:rPr>
          <w:rFonts w:hint="eastAsia"/>
          <w:lang w:val="zh-CN" w:eastAsia="zh-CN"/>
        </w:rPr>
        <w:t>⑤无论怎样放置，它对桌面的压强都相同</w:t>
      </w:r>
      <w:r>
        <w:rPr>
          <w:lang w:val="zh-CN" w:eastAsia="zh-CN"/>
        </w:rPr>
        <w:t>.</w:t>
      </w:r>
      <w:r>
        <w:rPr>
          <w:rFonts w:hint="eastAsia"/>
          <w:lang w:val="zh-CN" w:eastAsia="zh-CN"/>
        </w:rPr>
        <w:t>合理的是</w:t>
      </w:r>
      <w:r>
        <w:rPr>
          <w:rFonts w:hint="eastAsia"/>
          <w:lang w:eastAsia="zh-CN"/>
        </w:rPr>
        <w:t>(    )</w:t>
      </w:r>
    </w:p>
    <w:p w:rsidR="00FD0D41" w:rsidRDefault="00FD0D41" w:rsidP="00FD0D41">
      <w:pPr>
        <w:widowControl w:val="0"/>
        <w:numPr>
          <w:ilvl w:val="0"/>
          <w:numId w:val="9"/>
        </w:numPr>
        <w:spacing w:after="0" w:line="240" w:lineRule="auto"/>
        <w:jc w:val="both"/>
        <w:rPr>
          <w:rFonts w:hint="eastAsia"/>
          <w:lang w:val="zh-CN" w:eastAsia="zh-CN"/>
        </w:rPr>
      </w:pPr>
      <w:r>
        <w:rPr>
          <w:rFonts w:hint="eastAsia"/>
          <w:lang w:val="zh-CN" w:eastAsia="zh-CN"/>
        </w:rPr>
        <w:t>①②④</w:t>
      </w:r>
      <w:r>
        <w:rPr>
          <w:rFonts w:hint="eastAsia"/>
          <w:lang w:eastAsia="zh-CN"/>
        </w:rPr>
        <w:t xml:space="preserve">       </w:t>
      </w:r>
      <w:r>
        <w:rPr>
          <w:lang w:val="zh-CN" w:eastAsia="zh-CN"/>
        </w:rPr>
        <w:tab/>
      </w:r>
      <w:r>
        <w:rPr>
          <w:rFonts w:hint="eastAsia"/>
          <w:lang w:eastAsia="zh-CN"/>
        </w:rPr>
        <w:t>B.</w:t>
      </w:r>
      <w:r>
        <w:rPr>
          <w:rFonts w:hint="eastAsia"/>
          <w:lang w:val="zh-CN" w:eastAsia="zh-CN"/>
        </w:rPr>
        <w:t>③④</w:t>
      </w:r>
      <w:r>
        <w:rPr>
          <w:rFonts w:hint="eastAsia"/>
          <w:lang w:eastAsia="zh-CN"/>
        </w:rPr>
        <w:t xml:space="preserve">       C</w:t>
      </w:r>
      <w:r>
        <w:rPr>
          <w:lang w:val="zh-CN" w:eastAsia="zh-CN"/>
        </w:rPr>
        <w:t>.</w:t>
      </w:r>
      <w:r>
        <w:rPr>
          <w:rFonts w:hint="eastAsia"/>
          <w:lang w:val="zh-CN" w:eastAsia="zh-CN"/>
        </w:rPr>
        <w:t>①②⑤</w:t>
      </w:r>
      <w:r>
        <w:rPr>
          <w:lang w:val="zh-CN" w:eastAsia="zh-CN"/>
        </w:rPr>
        <w:tab/>
      </w:r>
      <w:r>
        <w:rPr>
          <w:rFonts w:hint="eastAsia"/>
          <w:lang w:eastAsia="zh-CN"/>
        </w:rPr>
        <w:t xml:space="preserve">     D.</w:t>
      </w:r>
      <w:r>
        <w:rPr>
          <w:rFonts w:hint="eastAsia"/>
          <w:lang w:val="zh-CN" w:eastAsia="zh-CN"/>
        </w:rPr>
        <w:t>②③</w:t>
      </w:r>
    </w:p>
    <w:p w:rsidR="00FD0D41" w:rsidRDefault="00FD0D41" w:rsidP="00FD0D41">
      <w:pPr>
        <w:widowControl w:val="0"/>
        <w:numPr>
          <w:ilvl w:val="0"/>
          <w:numId w:val="10"/>
        </w:numPr>
        <w:spacing w:after="0" w:line="240" w:lineRule="auto"/>
        <w:jc w:val="both"/>
        <w:rPr>
          <w:rFonts w:hint="eastAsia"/>
          <w:lang w:val="zh-CN" w:eastAsia="zh-CN"/>
        </w:rPr>
      </w:pPr>
      <w:r>
        <w:rPr>
          <w:noProof/>
          <w:lang w:eastAsia="zh-CN" w:bidi="ar-SA"/>
        </w:rPr>
        <w:drawing>
          <wp:anchor distT="0" distB="0" distL="114300" distR="114300" simplePos="0" relativeHeight="251661312" behindDoc="0" locked="0" layoutInCell="1" allowOverlap="1">
            <wp:simplePos x="0" y="0"/>
            <wp:positionH relativeFrom="page">
              <wp:posOffset>4400550</wp:posOffset>
            </wp:positionH>
            <wp:positionV relativeFrom="page">
              <wp:posOffset>8419465</wp:posOffset>
            </wp:positionV>
            <wp:extent cx="1865630" cy="1028700"/>
            <wp:effectExtent l="19050" t="0" r="1270" b="0"/>
            <wp:wrapSquare wrapText="bothSides"/>
            <wp:docPr id="8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865630" cy="1028700"/>
                    </a:xfrm>
                    <a:prstGeom prst="rect">
                      <a:avLst/>
                    </a:prstGeom>
                    <a:noFill/>
                    <a:ln w="9525">
                      <a:noFill/>
                      <a:miter lim="800000"/>
                      <a:headEnd/>
                      <a:tailEnd/>
                    </a:ln>
                  </pic:spPr>
                </pic:pic>
              </a:graphicData>
            </a:graphic>
          </wp:anchor>
        </w:drawing>
      </w:r>
      <w:r>
        <w:rPr>
          <w:rFonts w:hint="eastAsia"/>
          <w:lang w:val="zh-CN" w:eastAsia="zh-CN"/>
        </w:rPr>
        <w:t>如图，电源电压不变，两只电表均完好</w:t>
      </w:r>
      <w:r>
        <w:rPr>
          <w:lang w:val="zh-CN" w:eastAsia="zh-CN"/>
        </w:rPr>
        <w:t>.</w:t>
      </w:r>
      <w:r>
        <w:rPr>
          <w:rFonts w:hint="eastAsia"/>
          <w:lang w:val="zh-CN" w:eastAsia="zh-CN"/>
        </w:rPr>
        <w:t>开关</w:t>
      </w:r>
      <w:r>
        <w:rPr>
          <w:rFonts w:hint="eastAsia"/>
          <w:lang w:eastAsia="zh-CN"/>
        </w:rPr>
        <w:t>S</w:t>
      </w:r>
      <w:r>
        <w:rPr>
          <w:rFonts w:hint="eastAsia"/>
          <w:lang w:val="zh-CN" w:eastAsia="zh-CN"/>
        </w:rPr>
        <w:t>闭合后，发现只有一只电表的指针发生偏转，若电路中只有一</w:t>
      </w:r>
      <w:r>
        <w:rPr>
          <w:rFonts w:hint="eastAsia"/>
          <w:noProof/>
          <w:lang w:eastAsia="zh-CN" w:bidi="ar-SA"/>
        </w:rPr>
        <w:drawing>
          <wp:inline distT="0" distB="0" distL="0" distR="0">
            <wp:extent cx="20955" cy="10795"/>
            <wp:effectExtent l="19050" t="0" r="0" b="0"/>
            <wp:docPr id="3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val="zh-CN" w:eastAsia="zh-CN"/>
        </w:rPr>
        <w:t>个灯泡出现了故障，则可能是（</w:t>
      </w:r>
      <w:r>
        <w:rPr>
          <w:rFonts w:hint="eastAsia"/>
          <w:lang w:eastAsia="zh-CN"/>
        </w:rPr>
        <w:t xml:space="preserve">  </w:t>
      </w:r>
      <w:r>
        <w:rPr>
          <w:rFonts w:hint="eastAsia"/>
          <w:lang w:val="zh-CN" w:eastAsia="zh-CN"/>
        </w:rPr>
        <w:t>）</w:t>
      </w:r>
    </w:p>
    <w:p w:rsidR="00FD0D41" w:rsidRDefault="00FD0D41" w:rsidP="00FD0D41">
      <w:pPr>
        <w:rPr>
          <w:rFonts w:hint="eastAsia"/>
          <w:lang w:val="zh-CN" w:eastAsia="zh-CN"/>
        </w:rPr>
      </w:pPr>
      <w:r>
        <w:rPr>
          <w:rFonts w:hint="eastAsia"/>
          <w:lang w:val="zh-CN" w:eastAsia="zh-CN"/>
        </w:rPr>
        <w:t>电压表指针发生偏转，灯泡</w:t>
      </w:r>
      <w:r>
        <w:rPr>
          <w:rFonts w:hint="eastAsia"/>
          <w:lang w:eastAsia="zh-CN"/>
        </w:rPr>
        <w:t>L</w:t>
      </w:r>
      <w:r>
        <w:rPr>
          <w:rFonts w:hint="eastAsia"/>
          <w:vertAlign w:val="subscript"/>
          <w:lang w:eastAsia="zh-CN"/>
        </w:rPr>
        <w:t>1</w:t>
      </w:r>
      <w:r>
        <w:rPr>
          <w:rFonts w:hint="eastAsia"/>
          <w:lang w:val="zh-CN" w:eastAsia="zh-CN"/>
        </w:rPr>
        <w:t>短路</w:t>
      </w:r>
    </w:p>
    <w:p w:rsidR="00FD0D41" w:rsidRDefault="00FD0D41" w:rsidP="00FD0D41">
      <w:pPr>
        <w:rPr>
          <w:lang w:val="zh-CN" w:eastAsia="zh-CN"/>
        </w:rPr>
      </w:pPr>
      <w:r>
        <w:rPr>
          <w:rFonts w:hint="eastAsia"/>
          <w:lang w:eastAsia="zh-CN"/>
        </w:rPr>
        <w:t>B.</w:t>
      </w:r>
      <w:r>
        <w:rPr>
          <w:rFonts w:hint="eastAsia"/>
          <w:lang w:val="zh-CN" w:eastAsia="zh-CN"/>
        </w:rPr>
        <w:t>电压表指针发生偏转，灯泡</w:t>
      </w:r>
      <w:r>
        <w:rPr>
          <w:rFonts w:hint="eastAsia"/>
          <w:lang w:eastAsia="zh-CN"/>
        </w:rPr>
        <w:t>L</w:t>
      </w:r>
      <w:r>
        <w:rPr>
          <w:rFonts w:hint="eastAsia"/>
          <w:vertAlign w:val="subscript"/>
          <w:lang w:eastAsia="zh-CN"/>
        </w:rPr>
        <w:t>1</w:t>
      </w:r>
      <w:r>
        <w:rPr>
          <w:rFonts w:hint="eastAsia"/>
          <w:lang w:val="zh-CN" w:eastAsia="zh-CN"/>
        </w:rPr>
        <w:t>断路</w:t>
      </w:r>
    </w:p>
    <w:p w:rsidR="00FD0D41" w:rsidRDefault="00FD0D41" w:rsidP="00FD0D41">
      <w:pPr>
        <w:framePr w:h="201" w:hRule="exact" w:hSpace="36" w:wrap="auto" w:vAnchor="text" w:hAnchor="text" w:x="8165" w:y="-58"/>
        <w:rPr>
          <w:lang w:val="zh-CN" w:eastAsia="zh-CN"/>
        </w:rPr>
      </w:pPr>
    </w:p>
    <w:p w:rsidR="00FD0D41" w:rsidRDefault="00FD0D41" w:rsidP="00FD0D41">
      <w:pPr>
        <w:rPr>
          <w:rFonts w:hint="eastAsia"/>
          <w:lang w:val="zh-CN" w:eastAsia="zh-CN"/>
        </w:rPr>
      </w:pPr>
      <w:r>
        <w:rPr>
          <w:rFonts w:hint="eastAsia"/>
          <w:lang w:eastAsia="zh-CN"/>
        </w:rPr>
        <w:t>C.</w:t>
      </w:r>
      <w:r>
        <w:rPr>
          <w:rFonts w:hint="eastAsia"/>
          <w:lang w:val="zh-CN" w:eastAsia="zh-CN"/>
        </w:rPr>
        <w:t>电流表指针发生偏转，灯泡</w:t>
      </w:r>
      <w:r>
        <w:rPr>
          <w:rFonts w:hint="eastAsia"/>
          <w:lang w:eastAsia="zh-CN"/>
        </w:rPr>
        <w:t>L</w:t>
      </w:r>
      <w:r>
        <w:rPr>
          <w:rFonts w:hint="eastAsia"/>
          <w:vertAlign w:val="subscript"/>
          <w:lang w:eastAsia="zh-CN"/>
        </w:rPr>
        <w:t>2</w:t>
      </w:r>
      <w:r>
        <w:rPr>
          <w:rFonts w:hint="eastAsia"/>
          <w:lang w:val="zh-CN" w:eastAsia="zh-CN"/>
        </w:rPr>
        <w:t>短路</w:t>
      </w:r>
      <w:r w:rsidRPr="006F09B9">
        <w:rPr>
          <w:rFonts w:hint="eastAsia"/>
          <w:color w:val="FFFFFF"/>
          <w:sz w:val="4"/>
          <w:lang w:val="zh-CN" w:eastAsia="zh-CN"/>
        </w:rPr>
        <w:t>[</w:t>
      </w:r>
      <w:r w:rsidRPr="006F09B9">
        <w:rPr>
          <w:rFonts w:hint="eastAsia"/>
          <w:color w:val="FFFFFF"/>
          <w:sz w:val="4"/>
          <w:lang w:val="zh-CN" w:eastAsia="zh-CN"/>
        </w:rPr>
        <w:t>来源</w:t>
      </w:r>
      <w:r w:rsidRPr="006F09B9">
        <w:rPr>
          <w:rFonts w:hint="eastAsia"/>
          <w:color w:val="FFFFFF"/>
          <w:sz w:val="4"/>
          <w:lang w:val="zh-CN" w:eastAsia="zh-CN"/>
        </w:rPr>
        <w:t>:Zxxk.Com]</w:t>
      </w:r>
    </w:p>
    <w:p w:rsidR="00FD0D41" w:rsidRDefault="00FD0D41" w:rsidP="00FD0D41">
      <w:pPr>
        <w:rPr>
          <w:lang w:val="zh-CN" w:eastAsia="zh-CN"/>
        </w:rPr>
      </w:pPr>
      <w:r>
        <w:rPr>
          <w:rFonts w:hint="eastAsia"/>
          <w:lang w:eastAsia="zh-CN"/>
        </w:rPr>
        <w:t>D</w:t>
      </w:r>
      <w:r>
        <w:rPr>
          <w:rFonts w:hint="eastAsia"/>
          <w:lang w:val="zh-CN" w:eastAsia="zh-CN"/>
        </w:rPr>
        <w:t>.</w:t>
      </w:r>
      <w:r>
        <w:rPr>
          <w:rFonts w:hint="eastAsia"/>
          <w:lang w:val="zh-CN" w:eastAsia="zh-CN"/>
        </w:rPr>
        <w:t>电流表指针发生偏转，灯泡</w:t>
      </w:r>
      <w:r>
        <w:rPr>
          <w:rFonts w:hint="eastAsia"/>
          <w:lang w:eastAsia="zh-CN"/>
        </w:rPr>
        <w:t>L</w:t>
      </w:r>
      <w:r>
        <w:rPr>
          <w:rFonts w:hint="eastAsia"/>
          <w:vertAlign w:val="subscript"/>
          <w:lang w:eastAsia="zh-CN"/>
        </w:rPr>
        <w:t>2</w:t>
      </w:r>
      <w:r>
        <w:rPr>
          <w:rFonts w:hint="eastAsia"/>
          <w:lang w:val="zh-CN" w:eastAsia="zh-CN"/>
        </w:rPr>
        <w:t>断路</w:t>
      </w:r>
    </w:p>
    <w:p w:rsidR="00FD0D41" w:rsidRDefault="00FD0D41" w:rsidP="00FD0D41">
      <w:pPr>
        <w:rPr>
          <w:lang w:val="zh-CN" w:eastAsia="zh-CN"/>
        </w:rPr>
      </w:pPr>
    </w:p>
    <w:p w:rsidR="00FD0D41" w:rsidRDefault="00FD0D41" w:rsidP="00FD0D41">
      <w:pPr>
        <w:rPr>
          <w:rFonts w:hint="eastAsia"/>
          <w:lang w:val="zh-CN" w:eastAsia="zh-CN"/>
        </w:rPr>
      </w:pPr>
    </w:p>
    <w:p w:rsidR="00FD0D41" w:rsidRDefault="00FD0D41" w:rsidP="00FD0D41">
      <w:pPr>
        <w:rPr>
          <w:rFonts w:hint="eastAsia"/>
          <w:lang w:val="zh-CN" w:eastAsia="zh-CN"/>
        </w:rPr>
      </w:pPr>
      <w:r>
        <w:rPr>
          <w:lang w:val="zh-CN" w:eastAsia="zh-CN"/>
        </w:rPr>
        <w:t>7</w:t>
      </w:r>
      <w:r>
        <w:rPr>
          <w:rFonts w:hint="eastAsia"/>
          <w:lang w:val="zh-CN" w:eastAsia="zh-CN"/>
        </w:rPr>
        <w:t>.</w:t>
      </w:r>
      <w:r>
        <w:rPr>
          <w:rFonts w:hint="eastAsia"/>
          <w:lang w:val="zh-CN" w:eastAsia="zh-CN"/>
        </w:rPr>
        <w:t>利用干电池、导线、小灯泡、电动机、铅笔芯、橡皮、塑料尺探究物质导电性；②电动机转向；③电磁感应</w:t>
      </w:r>
      <w:r>
        <w:rPr>
          <w:rFonts w:hint="eastAsia"/>
          <w:lang w:val="zh-CN" w:eastAsia="zh-CN"/>
        </w:rPr>
        <w:t>;</w:t>
      </w:r>
      <w:r>
        <w:rPr>
          <w:rFonts w:hint="eastAsia"/>
          <w:lang w:val="zh-CN" w:eastAsia="zh-CN"/>
        </w:rPr>
        <w:t>④电阻与长度的关系</w:t>
      </w:r>
      <w:r>
        <w:rPr>
          <w:lang w:val="zh-CN" w:eastAsia="zh-CN"/>
        </w:rPr>
        <w:t>.</w:t>
      </w:r>
      <w:r>
        <w:rPr>
          <w:rFonts w:hint="eastAsia"/>
          <w:lang w:val="zh-CN" w:eastAsia="zh-CN"/>
        </w:rPr>
        <w:t>能够完成的实验个数有（</w:t>
      </w:r>
      <w:r>
        <w:rPr>
          <w:rFonts w:hint="eastAsia"/>
          <w:lang w:eastAsia="zh-CN"/>
        </w:rPr>
        <w:t xml:space="preserve">   </w:t>
      </w:r>
      <w:r>
        <w:rPr>
          <w:rFonts w:hint="eastAsia"/>
          <w:lang w:val="zh-CN" w:eastAsia="zh-CN"/>
        </w:rPr>
        <w:t>）</w:t>
      </w:r>
    </w:p>
    <w:p w:rsidR="00FD0D41" w:rsidRDefault="00FD0D41" w:rsidP="00FD0D41">
      <w:pPr>
        <w:rPr>
          <w:rFonts w:hint="eastAsia"/>
          <w:lang w:val="zh-CN" w:eastAsia="zh-CN"/>
        </w:rPr>
      </w:pPr>
      <w:r>
        <w:rPr>
          <w:rFonts w:hint="eastAsia"/>
          <w:lang w:eastAsia="zh-CN"/>
        </w:rPr>
        <w:t xml:space="preserve">           A.</w:t>
      </w:r>
      <w:r>
        <w:rPr>
          <w:rFonts w:hint="eastAsia"/>
          <w:lang w:val="zh-CN" w:eastAsia="zh-CN"/>
        </w:rPr>
        <w:t>1</w:t>
      </w:r>
      <w:r>
        <w:rPr>
          <w:rFonts w:hint="eastAsia"/>
          <w:lang w:val="zh-CN" w:eastAsia="zh-CN"/>
        </w:rPr>
        <w:t>个</w:t>
      </w:r>
      <w:r>
        <w:rPr>
          <w:lang w:val="zh-CN" w:eastAsia="zh-CN"/>
        </w:rPr>
        <w:tab/>
      </w:r>
      <w:r>
        <w:rPr>
          <w:rFonts w:hint="eastAsia"/>
          <w:lang w:eastAsia="zh-CN"/>
        </w:rPr>
        <w:t xml:space="preserve">      B.</w:t>
      </w:r>
      <w:r>
        <w:rPr>
          <w:rFonts w:hint="eastAsia"/>
          <w:lang w:val="zh-CN" w:eastAsia="zh-CN"/>
        </w:rPr>
        <w:t xml:space="preserve"> 2</w:t>
      </w:r>
      <w:r>
        <w:rPr>
          <w:rFonts w:hint="eastAsia"/>
          <w:lang w:val="zh-CN" w:eastAsia="zh-CN"/>
        </w:rPr>
        <w:t>个</w:t>
      </w:r>
      <w:r>
        <w:rPr>
          <w:lang w:val="zh-CN" w:eastAsia="zh-CN"/>
        </w:rPr>
        <w:tab/>
      </w:r>
      <w:r>
        <w:rPr>
          <w:rFonts w:hint="eastAsia"/>
          <w:lang w:eastAsia="zh-CN"/>
        </w:rPr>
        <w:t xml:space="preserve">      C.</w:t>
      </w:r>
      <w:r>
        <w:rPr>
          <w:rFonts w:hint="eastAsia"/>
          <w:lang w:val="zh-CN" w:eastAsia="zh-CN"/>
        </w:rPr>
        <w:t>3</w:t>
      </w:r>
      <w:r>
        <w:rPr>
          <w:rFonts w:hint="eastAsia"/>
          <w:lang w:val="zh-CN" w:eastAsia="zh-CN"/>
        </w:rPr>
        <w:t>个</w:t>
      </w:r>
      <w:r>
        <w:rPr>
          <w:rFonts w:hint="eastAsia"/>
          <w:lang w:eastAsia="zh-CN"/>
        </w:rPr>
        <w:t xml:space="preserve">          D.4</w:t>
      </w:r>
      <w:r>
        <w:rPr>
          <w:rFonts w:hint="eastAsia"/>
          <w:lang w:val="zh-CN" w:eastAsia="zh-CN"/>
        </w:rPr>
        <w:t>个</w:t>
      </w:r>
      <w:r w:rsidRPr="006F09B9">
        <w:rPr>
          <w:rFonts w:hint="eastAsia"/>
          <w:color w:val="FFFFFF"/>
          <w:sz w:val="4"/>
          <w:lang w:val="zh-CN" w:eastAsia="zh-CN"/>
        </w:rPr>
        <w:t>[</w:t>
      </w:r>
      <w:r w:rsidRPr="006F09B9">
        <w:rPr>
          <w:rFonts w:hint="eastAsia"/>
          <w:color w:val="FFFFFF"/>
          <w:sz w:val="4"/>
          <w:lang w:val="zh-CN" w:eastAsia="zh-CN"/>
        </w:rPr>
        <w:t>来源</w:t>
      </w:r>
      <w:r w:rsidRPr="006F09B9">
        <w:rPr>
          <w:rFonts w:hint="eastAsia"/>
          <w:color w:val="FFFFFF"/>
          <w:sz w:val="4"/>
          <w:lang w:val="zh-CN" w:eastAsia="zh-CN"/>
        </w:rPr>
        <w:t>:</w:t>
      </w:r>
      <w:r w:rsidRPr="006F09B9">
        <w:rPr>
          <w:rFonts w:hint="eastAsia"/>
          <w:color w:val="FFFFFF"/>
          <w:sz w:val="4"/>
          <w:lang w:val="zh-CN" w:eastAsia="zh-CN"/>
        </w:rPr>
        <w:t>学科网</w:t>
      </w:r>
      <w:r w:rsidRPr="006F09B9">
        <w:rPr>
          <w:rFonts w:hint="eastAsia"/>
          <w:color w:val="FFFFFF"/>
          <w:sz w:val="4"/>
          <w:lang w:val="zh-CN" w:eastAsia="zh-CN"/>
        </w:rPr>
        <w:t>]</w:t>
      </w:r>
    </w:p>
    <w:p w:rsidR="00FD0D41" w:rsidRDefault="00FD0D41" w:rsidP="00FD0D41">
      <w:pPr>
        <w:rPr>
          <w:rFonts w:hint="eastAsia"/>
          <w:lang w:val="zh-CN" w:eastAsia="zh-CN"/>
        </w:rPr>
      </w:pPr>
      <w:r>
        <w:rPr>
          <w:noProof/>
          <w:lang w:eastAsia="zh-CN" w:bidi="ar-SA"/>
        </w:rPr>
        <w:drawing>
          <wp:anchor distT="0" distB="0" distL="114300" distR="114300" simplePos="0" relativeHeight="251662336" behindDoc="0" locked="0" layoutInCell="1" allowOverlap="1">
            <wp:simplePos x="0" y="0"/>
            <wp:positionH relativeFrom="page">
              <wp:posOffset>4709795</wp:posOffset>
            </wp:positionH>
            <wp:positionV relativeFrom="page">
              <wp:posOffset>1545590</wp:posOffset>
            </wp:positionV>
            <wp:extent cx="1547495" cy="1025525"/>
            <wp:effectExtent l="19050" t="0" r="0" b="0"/>
            <wp:wrapSquare wrapText="bothSides"/>
            <wp:docPr id="80"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1547495" cy="1025525"/>
                    </a:xfrm>
                    <a:prstGeom prst="rect">
                      <a:avLst/>
                    </a:prstGeom>
                    <a:noFill/>
                    <a:ln w="9525">
                      <a:noFill/>
                      <a:miter lim="800000"/>
                      <a:headEnd/>
                      <a:tailEnd/>
                    </a:ln>
                  </pic:spPr>
                </pic:pic>
              </a:graphicData>
            </a:graphic>
          </wp:anchor>
        </w:drawing>
      </w:r>
      <w:r>
        <w:rPr>
          <w:rFonts w:hint="eastAsia"/>
          <w:lang w:eastAsia="zh-CN"/>
        </w:rPr>
        <w:t>8.</w:t>
      </w:r>
      <w:r>
        <w:rPr>
          <w:rFonts w:hint="eastAsia"/>
          <w:lang w:val="zh-CN" w:eastAsia="zh-CN"/>
        </w:rPr>
        <w:t>如图，开关</w:t>
      </w:r>
      <w:r>
        <w:rPr>
          <w:rFonts w:hint="eastAsia"/>
          <w:lang w:eastAsia="zh-CN"/>
        </w:rPr>
        <w:t>S</w:t>
      </w:r>
      <w:r>
        <w:rPr>
          <w:rFonts w:hint="eastAsia"/>
          <w:lang w:val="zh-CN" w:eastAsia="zh-CN"/>
        </w:rPr>
        <w:t>闭合后，下列说法正确的是</w:t>
      </w:r>
      <w:r>
        <w:rPr>
          <w:rFonts w:hint="eastAsia"/>
          <w:lang w:eastAsia="zh-CN"/>
        </w:rPr>
        <w:t>(   )</w:t>
      </w:r>
    </w:p>
    <w:p w:rsidR="00FD0D41" w:rsidRDefault="00FD0D41" w:rsidP="00FD0D41">
      <w:pPr>
        <w:widowControl w:val="0"/>
        <w:numPr>
          <w:ilvl w:val="0"/>
          <w:numId w:val="11"/>
        </w:numPr>
        <w:spacing w:after="0" w:line="240" w:lineRule="auto"/>
        <w:jc w:val="both"/>
        <w:rPr>
          <w:rFonts w:hint="eastAsia"/>
          <w:lang w:val="zh-CN"/>
        </w:rPr>
      </w:pPr>
      <w:r>
        <w:rPr>
          <w:rFonts w:hint="eastAsia"/>
          <w:lang w:val="zh-CN"/>
        </w:rPr>
        <w:t>电磁铁</w:t>
      </w:r>
      <w:r>
        <w:rPr>
          <w:rFonts w:hint="eastAsia"/>
        </w:rPr>
        <w:t>A</w:t>
      </w:r>
      <w:r>
        <w:rPr>
          <w:rFonts w:hint="eastAsia"/>
          <w:lang w:val="zh-CN"/>
        </w:rPr>
        <w:t>的上端是</w:t>
      </w:r>
      <w:r>
        <w:rPr>
          <w:rFonts w:hint="eastAsia"/>
        </w:rPr>
        <w:t>N</w:t>
      </w:r>
      <w:r>
        <w:rPr>
          <w:rFonts w:hint="eastAsia"/>
          <w:lang w:val="zh-CN"/>
        </w:rPr>
        <w:t>极</w:t>
      </w:r>
    </w:p>
    <w:p w:rsidR="00FD0D41" w:rsidRDefault="00FD0D41" w:rsidP="00FD0D41">
      <w:pPr>
        <w:rPr>
          <w:rFonts w:hint="eastAsia"/>
          <w:lang w:val="zh-CN"/>
        </w:rPr>
      </w:pPr>
      <w:r>
        <w:rPr>
          <w:rFonts w:hint="eastAsia"/>
        </w:rPr>
        <w:t>B.</w:t>
      </w:r>
      <w:r>
        <w:rPr>
          <w:rFonts w:hint="eastAsia"/>
          <w:lang w:val="zh-CN"/>
        </w:rPr>
        <w:t>弹簧具有弹性势能</w:t>
      </w:r>
    </w:p>
    <w:p w:rsidR="00FD0D41" w:rsidRDefault="00FD0D41" w:rsidP="00FD0D41">
      <w:pPr>
        <w:rPr>
          <w:rFonts w:hint="eastAsia"/>
          <w:lang w:val="zh-CN"/>
        </w:rPr>
      </w:pPr>
      <w:r>
        <w:rPr>
          <w:rFonts w:hint="eastAsia"/>
        </w:rPr>
        <w:t>C.</w:t>
      </w:r>
      <w:r>
        <w:rPr>
          <w:rFonts w:hint="eastAsia"/>
          <w:lang w:val="zh-CN"/>
        </w:rPr>
        <w:t>电动机不工作</w:t>
      </w:r>
    </w:p>
    <w:p w:rsidR="00FD0D41" w:rsidRDefault="00FD0D41" w:rsidP="00FD0D41">
      <w:pPr>
        <w:rPr>
          <w:lang w:val="zh-CN"/>
        </w:rPr>
      </w:pPr>
      <w:r>
        <w:rPr>
          <w:rFonts w:hint="eastAsia"/>
        </w:rPr>
        <w:t>D.</w:t>
      </w:r>
      <w:r>
        <w:rPr>
          <w:rFonts w:hint="eastAsia"/>
          <w:lang w:val="zh-CN"/>
        </w:rPr>
        <w:t>电灯正常工作</w:t>
      </w:r>
    </w:p>
    <w:p w:rsidR="00FD0D41" w:rsidRDefault="00FD0D41" w:rsidP="00FD0D41">
      <w:pPr>
        <w:rPr>
          <w:lang w:val="zh-CN" w:eastAsia="zh-CN"/>
        </w:rPr>
      </w:pPr>
      <w:r>
        <w:rPr>
          <w:lang w:val="zh-CN" w:eastAsia="zh-CN"/>
        </w:rPr>
        <w:t>9</w:t>
      </w:r>
      <w:r>
        <w:rPr>
          <w:rFonts w:hint="eastAsia"/>
          <w:lang w:val="zh-CN" w:eastAsia="zh-CN"/>
        </w:rPr>
        <w:t>.</w:t>
      </w:r>
      <w:r>
        <w:rPr>
          <w:rFonts w:hint="eastAsia"/>
          <w:lang w:val="zh-CN" w:eastAsia="zh-CN"/>
        </w:rPr>
        <w:t>生活用电中，下列做法不可取的是</w:t>
      </w:r>
      <w:r>
        <w:rPr>
          <w:rFonts w:hint="eastAsia"/>
          <w:lang w:eastAsia="zh-CN"/>
        </w:rPr>
        <w:t>(   )</w:t>
      </w:r>
    </w:p>
    <w:p w:rsidR="00FD0D41" w:rsidRDefault="00FD0D41" w:rsidP="00FD0D41">
      <w:pPr>
        <w:rPr>
          <w:lang w:val="zh-CN" w:eastAsia="zh-CN"/>
        </w:rPr>
      </w:pPr>
      <w:r>
        <w:rPr>
          <w:rFonts w:hint="eastAsia"/>
          <w:lang w:eastAsia="zh-CN"/>
        </w:rPr>
        <w:t>A</w:t>
      </w:r>
      <w:r>
        <w:rPr>
          <w:lang w:val="zh-CN" w:eastAsia="zh-CN"/>
        </w:rPr>
        <w:t>.</w:t>
      </w:r>
      <w:r>
        <w:rPr>
          <w:rFonts w:hint="eastAsia"/>
          <w:lang w:val="zh-CN" w:eastAsia="zh-CN"/>
        </w:rPr>
        <w:t>断开总闸，修理灯座</w:t>
      </w:r>
      <w:r>
        <w:rPr>
          <w:lang w:val="zh-CN" w:eastAsia="zh-CN"/>
        </w:rPr>
        <w:tab/>
      </w:r>
      <w:r>
        <w:rPr>
          <w:rFonts w:hint="eastAsia"/>
          <w:lang w:eastAsia="zh-CN"/>
        </w:rPr>
        <w:t xml:space="preserve">        </w:t>
      </w:r>
      <w:r>
        <w:rPr>
          <w:rFonts w:hint="eastAsia"/>
          <w:noProof/>
          <w:lang w:eastAsia="zh-CN" w:bidi="ar-SA"/>
        </w:rPr>
        <w:drawing>
          <wp:inline distT="0" distB="0" distL="0" distR="0">
            <wp:extent cx="20955" cy="10795"/>
            <wp:effectExtent l="19050" t="0" r="0" b="0"/>
            <wp:docPr id="3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eastAsia="zh-CN"/>
        </w:rPr>
        <w:t xml:space="preserve">   B.</w:t>
      </w:r>
      <w:r>
        <w:rPr>
          <w:rFonts w:hint="eastAsia"/>
          <w:lang w:val="zh-CN" w:eastAsia="zh-CN"/>
        </w:rPr>
        <w:t>架设室外的电视天线，应该远离高压电线</w:t>
      </w:r>
    </w:p>
    <w:p w:rsidR="00FD0D41" w:rsidRDefault="00FD0D41" w:rsidP="00FD0D41">
      <w:pPr>
        <w:rPr>
          <w:lang w:val="zh-CN" w:eastAsia="zh-CN"/>
        </w:rPr>
      </w:pPr>
      <w:r>
        <w:rPr>
          <w:rFonts w:hint="eastAsia"/>
          <w:lang w:eastAsia="zh-CN"/>
        </w:rPr>
        <w:lastRenderedPageBreak/>
        <w:t>C</w:t>
      </w:r>
      <w:r>
        <w:rPr>
          <w:lang w:val="zh-CN" w:eastAsia="zh-CN"/>
        </w:rPr>
        <w:t>.</w:t>
      </w:r>
      <w:r>
        <w:rPr>
          <w:rFonts w:hint="eastAsia"/>
          <w:lang w:val="zh-CN" w:eastAsia="zh-CN"/>
        </w:rPr>
        <w:t>有人触电，切断电源</w:t>
      </w:r>
      <w:r>
        <w:rPr>
          <w:rFonts w:hint="eastAsia"/>
          <w:lang w:eastAsia="zh-CN"/>
        </w:rPr>
        <w:t xml:space="preserve">          </w:t>
      </w:r>
      <w:r>
        <w:rPr>
          <w:rFonts w:hint="eastAsia"/>
          <w:noProof/>
          <w:lang w:eastAsia="zh-CN" w:bidi="ar-SA"/>
        </w:rPr>
        <w:drawing>
          <wp:inline distT="0" distB="0" distL="0" distR="0">
            <wp:extent cx="20955" cy="20955"/>
            <wp:effectExtent l="19050" t="0" r="0" b="0"/>
            <wp:docPr id="29"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 xml:space="preserve"> D.</w:t>
      </w:r>
      <w:r>
        <w:rPr>
          <w:rFonts w:hint="eastAsia"/>
          <w:lang w:val="zh-CN" w:eastAsia="zh-CN"/>
        </w:rPr>
        <w:t>手握测电笔笔尖金属体，判断火线或零线</w:t>
      </w:r>
    </w:p>
    <w:p w:rsidR="00FD0D41" w:rsidRDefault="00FD0D41" w:rsidP="00FD0D41">
      <w:pPr>
        <w:widowControl w:val="0"/>
        <w:numPr>
          <w:ilvl w:val="0"/>
          <w:numId w:val="3"/>
        </w:numPr>
        <w:spacing w:after="0" w:line="240" w:lineRule="auto"/>
        <w:jc w:val="both"/>
        <w:rPr>
          <w:rFonts w:hint="eastAsia"/>
          <w:lang w:val="zh-CN" w:eastAsia="zh-CN"/>
        </w:rPr>
      </w:pPr>
      <w:r>
        <w:rPr>
          <w:noProof/>
          <w:lang w:eastAsia="zh-CN" w:bidi="ar-SA"/>
        </w:rPr>
        <w:drawing>
          <wp:anchor distT="0" distB="0" distL="114300" distR="114300" simplePos="0" relativeHeight="251663360" behindDoc="0" locked="0" layoutInCell="1" allowOverlap="1">
            <wp:simplePos x="0" y="0"/>
            <wp:positionH relativeFrom="page">
              <wp:posOffset>4532630</wp:posOffset>
            </wp:positionH>
            <wp:positionV relativeFrom="page">
              <wp:posOffset>3316605</wp:posOffset>
            </wp:positionV>
            <wp:extent cx="1701800" cy="1002665"/>
            <wp:effectExtent l="19050" t="0" r="0" b="0"/>
            <wp:wrapSquare wrapText="bothSides"/>
            <wp:docPr id="79"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1701800" cy="1002665"/>
                    </a:xfrm>
                    <a:prstGeom prst="rect">
                      <a:avLst/>
                    </a:prstGeom>
                    <a:noFill/>
                    <a:ln w="9525">
                      <a:noFill/>
                      <a:miter lim="800000"/>
                      <a:headEnd/>
                      <a:tailEnd/>
                    </a:ln>
                  </pic:spPr>
                </pic:pic>
              </a:graphicData>
            </a:graphic>
          </wp:anchor>
        </w:drawing>
      </w:r>
      <w:r>
        <w:rPr>
          <w:rFonts w:hint="eastAsia"/>
          <w:lang w:val="zh-CN" w:eastAsia="zh-CN"/>
        </w:rPr>
        <w:t>电视节目中我们看到</w:t>
      </w:r>
      <w:r>
        <w:rPr>
          <w:rFonts w:hint="eastAsia"/>
          <w:lang w:val="zh-CN" w:eastAsia="zh-CN"/>
        </w:rPr>
        <w:t>"</w:t>
      </w:r>
      <w:r>
        <w:rPr>
          <w:rFonts w:hint="eastAsia"/>
          <w:lang w:val="zh-CN" w:eastAsia="zh-CN"/>
        </w:rPr>
        <w:t>特斯拉线圈</w:t>
      </w:r>
      <w:r>
        <w:rPr>
          <w:rFonts w:hint="eastAsia"/>
          <w:lang w:val="zh-CN" w:eastAsia="zh-CN"/>
        </w:rPr>
        <w:t>"</w:t>
      </w:r>
      <w:r>
        <w:rPr>
          <w:rFonts w:hint="eastAsia"/>
          <w:lang w:val="zh-CN" w:eastAsia="zh-CN"/>
        </w:rPr>
        <w:t>表演，表演者通过有关设备造出人工闪电，放出美妙的电火花</w:t>
      </w:r>
      <w:r>
        <w:rPr>
          <w:lang w:val="zh-CN" w:eastAsia="zh-CN"/>
        </w:rPr>
        <w:t>.</w:t>
      </w:r>
      <w:r>
        <w:rPr>
          <w:rFonts w:hint="eastAsia"/>
          <w:lang w:val="zh-CN" w:eastAsia="zh-CN"/>
        </w:rPr>
        <w:t>以下说法</w:t>
      </w:r>
      <w:r>
        <w:rPr>
          <w:rFonts w:hint="eastAsia"/>
          <w:b/>
          <w:bCs/>
          <w:em w:val="dot"/>
          <w:lang w:val="zh-CN" w:eastAsia="zh-CN"/>
        </w:rPr>
        <w:t>错误</w:t>
      </w:r>
      <w:r>
        <w:rPr>
          <w:rFonts w:hint="eastAsia"/>
          <w:lang w:val="zh-CN" w:eastAsia="zh-CN"/>
        </w:rPr>
        <w:t>的是</w:t>
      </w:r>
    </w:p>
    <w:p w:rsidR="00FD0D41" w:rsidRDefault="00FD0D41" w:rsidP="00FD0D41">
      <w:pPr>
        <w:rPr>
          <w:rFonts w:hint="eastAsia"/>
          <w:lang w:val="zh-CN" w:eastAsia="zh-CN"/>
        </w:rPr>
      </w:pPr>
      <w:r>
        <w:rPr>
          <w:rFonts w:hint="eastAsia"/>
          <w:lang w:eastAsia="zh-CN"/>
        </w:rPr>
        <w:t>A.</w:t>
      </w:r>
      <w:r>
        <w:rPr>
          <w:lang w:val="zh-CN" w:eastAsia="zh-CN"/>
        </w:rPr>
        <w:t>.</w:t>
      </w:r>
      <w:r>
        <w:rPr>
          <w:rFonts w:hint="eastAsia"/>
          <w:lang w:val="zh-CN" w:eastAsia="zh-CN"/>
        </w:rPr>
        <w:t>表演者与</w:t>
      </w:r>
      <w:r>
        <w:rPr>
          <w:rFonts w:hint="eastAsia"/>
          <w:lang w:val="zh-CN" w:eastAsia="zh-CN"/>
        </w:rPr>
        <w:t>"</w:t>
      </w:r>
      <w:r>
        <w:rPr>
          <w:rFonts w:hint="eastAsia"/>
          <w:lang w:val="zh-CN" w:eastAsia="zh-CN"/>
        </w:rPr>
        <w:t>特斯拉线圈；</w:t>
      </w:r>
    </w:p>
    <w:p w:rsidR="00FD0D41" w:rsidRDefault="00FD0D41" w:rsidP="00FD0D41">
      <w:pPr>
        <w:rPr>
          <w:lang w:val="zh-CN" w:eastAsia="zh-CN"/>
        </w:rPr>
      </w:pPr>
      <w:r>
        <w:rPr>
          <w:rFonts w:hint="eastAsia"/>
          <w:lang w:eastAsia="zh-CN"/>
        </w:rPr>
        <w:t>B.</w:t>
      </w:r>
      <w:r>
        <w:rPr>
          <w:rFonts w:hint="eastAsia"/>
          <w:lang w:val="zh-CN" w:eastAsia="zh-CN"/>
        </w:rPr>
        <w:t>成了闭合回路压表演者是在安全电压状态下演出的</w:t>
      </w:r>
    </w:p>
    <w:p w:rsidR="00FD0D41" w:rsidRDefault="00FD0D41" w:rsidP="00FD0D41">
      <w:pPr>
        <w:rPr>
          <w:rFonts w:hint="eastAsia"/>
          <w:lang w:val="zh-CN" w:eastAsia="zh-CN"/>
        </w:rPr>
      </w:pPr>
      <w:r>
        <w:rPr>
          <w:rFonts w:hint="eastAsia"/>
          <w:lang w:eastAsia="zh-CN"/>
        </w:rPr>
        <w:t>C.</w:t>
      </w:r>
      <w:r>
        <w:rPr>
          <w:rFonts w:hint="eastAsia"/>
          <w:lang w:val="zh-CN" w:eastAsia="zh-CN"/>
        </w:rPr>
        <w:t>表演者的防护服里有金属丝，电流只是经过金属丝</w:t>
      </w:r>
    </w:p>
    <w:p w:rsidR="00FD0D41" w:rsidRDefault="00FD0D41" w:rsidP="00FD0D41">
      <w:pPr>
        <w:rPr>
          <w:rFonts w:hint="eastAsia"/>
          <w:lang w:val="zh-CN" w:eastAsia="zh-CN"/>
        </w:rPr>
      </w:pPr>
      <w:r>
        <w:rPr>
          <w:rFonts w:hint="eastAsia"/>
          <w:lang w:eastAsia="zh-CN"/>
        </w:rPr>
        <w:t>D.</w:t>
      </w:r>
      <w:r>
        <w:rPr>
          <w:rFonts w:hint="eastAsia"/>
          <w:lang w:val="zh-CN" w:eastAsia="zh-CN"/>
        </w:rPr>
        <w:t>.</w:t>
      </w:r>
      <w:r>
        <w:rPr>
          <w:rFonts w:hint="eastAsia"/>
          <w:lang w:val="zh-CN" w:eastAsia="zh-CN"/>
        </w:rPr>
        <w:t>表演时发生了电能向光能、热能的转化</w:t>
      </w:r>
    </w:p>
    <w:p w:rsidR="00FD0D41" w:rsidRDefault="00FD0D41" w:rsidP="00FD0D41">
      <w:pPr>
        <w:rPr>
          <w:rFonts w:hint="eastAsia"/>
          <w:lang w:val="zh-CN" w:eastAsia="zh-CN"/>
        </w:rPr>
      </w:pPr>
    </w:p>
    <w:p w:rsidR="00FD0D41" w:rsidRDefault="00FD0D41" w:rsidP="00FD0D41">
      <w:pPr>
        <w:rPr>
          <w:lang w:val="zh-CN" w:eastAsia="zh-CN"/>
        </w:rPr>
      </w:pPr>
      <w:r>
        <w:rPr>
          <w:rFonts w:hint="eastAsia"/>
          <w:lang w:val="zh-CN" w:eastAsia="zh-CN"/>
        </w:rPr>
        <w:t>11.</w:t>
      </w:r>
      <w:r>
        <w:rPr>
          <w:rFonts w:hint="eastAsia"/>
          <w:lang w:val="zh-CN" w:eastAsia="zh-CN"/>
        </w:rPr>
        <w:t>不同鸟类在飞动过程中的情景有下列四幅图，对它们解释错误的是（</w:t>
      </w:r>
      <w:r>
        <w:rPr>
          <w:rFonts w:hint="eastAsia"/>
          <w:lang w:eastAsia="zh-CN"/>
        </w:rPr>
        <w:t xml:space="preserve">  </w:t>
      </w:r>
      <w:r>
        <w:rPr>
          <w:rFonts w:hint="eastAsia"/>
          <w:lang w:val="zh-CN" w:eastAsia="zh-CN"/>
        </w:rPr>
        <w:t>）</w:t>
      </w:r>
      <w:r w:rsidRPr="006F09B9">
        <w:rPr>
          <w:rFonts w:hint="eastAsia"/>
          <w:color w:val="FFFFFF"/>
          <w:sz w:val="4"/>
          <w:lang w:val="zh-CN" w:eastAsia="zh-CN"/>
        </w:rPr>
        <w:t>[</w:t>
      </w:r>
      <w:r w:rsidRPr="006F09B9">
        <w:rPr>
          <w:rFonts w:hint="eastAsia"/>
          <w:color w:val="FFFFFF"/>
          <w:sz w:val="4"/>
          <w:lang w:val="zh-CN" w:eastAsia="zh-CN"/>
        </w:rPr>
        <w:t>来源</w:t>
      </w:r>
      <w:r w:rsidRPr="006F09B9">
        <w:rPr>
          <w:rFonts w:hint="eastAsia"/>
          <w:color w:val="FFFFFF"/>
          <w:sz w:val="4"/>
          <w:lang w:val="zh-CN" w:eastAsia="zh-CN"/>
        </w:rPr>
        <w:t>:</w:t>
      </w:r>
      <w:r w:rsidRPr="006F09B9">
        <w:rPr>
          <w:rFonts w:hint="eastAsia"/>
          <w:color w:val="FFFFFF"/>
          <w:sz w:val="4"/>
          <w:lang w:val="zh-CN" w:eastAsia="zh-CN"/>
        </w:rPr>
        <w:t>学</w:t>
      </w:r>
      <w:r w:rsidRPr="006F09B9">
        <w:rPr>
          <w:rFonts w:hint="eastAsia"/>
          <w:color w:val="FFFFFF"/>
          <w:sz w:val="4"/>
          <w:lang w:val="zh-CN" w:eastAsia="zh-CN"/>
        </w:rPr>
        <w:t>*</w:t>
      </w:r>
      <w:r w:rsidRPr="006F09B9">
        <w:rPr>
          <w:rFonts w:hint="eastAsia"/>
          <w:color w:val="FFFFFF"/>
          <w:sz w:val="4"/>
          <w:lang w:val="zh-CN" w:eastAsia="zh-CN"/>
        </w:rPr>
        <w:t>科</w:t>
      </w:r>
      <w:r w:rsidRPr="006F09B9">
        <w:rPr>
          <w:rFonts w:hint="eastAsia"/>
          <w:color w:val="FFFFFF"/>
          <w:sz w:val="4"/>
          <w:lang w:val="zh-CN" w:eastAsia="zh-CN"/>
        </w:rPr>
        <w:t>*</w:t>
      </w:r>
      <w:r w:rsidRPr="006F09B9">
        <w:rPr>
          <w:rFonts w:hint="eastAsia"/>
          <w:color w:val="FFFFFF"/>
          <w:sz w:val="4"/>
          <w:lang w:val="zh-CN" w:eastAsia="zh-CN"/>
        </w:rPr>
        <w:t>网</w:t>
      </w:r>
      <w:r w:rsidRPr="006F09B9">
        <w:rPr>
          <w:rFonts w:hint="eastAsia"/>
          <w:color w:val="FFFFFF"/>
          <w:sz w:val="4"/>
          <w:lang w:val="zh-CN" w:eastAsia="zh-CN"/>
        </w:rPr>
        <w:t>]</w:t>
      </w:r>
    </w:p>
    <w:p w:rsidR="00FD0D41" w:rsidRDefault="00FD0D41" w:rsidP="00FD0D41">
      <w:r>
        <w:rPr>
          <w:noProof/>
          <w:lang w:eastAsia="zh-CN" w:bidi="ar-SA"/>
        </w:rPr>
        <w:drawing>
          <wp:inline distT="0" distB="0" distL="0" distR="0">
            <wp:extent cx="5273675" cy="1265555"/>
            <wp:effectExtent l="19050" t="0" r="3175" b="0"/>
            <wp:docPr id="2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5273675" cy="1265555"/>
                    </a:xfrm>
                    <a:prstGeom prst="rect">
                      <a:avLst/>
                    </a:prstGeom>
                    <a:noFill/>
                    <a:ln w="9525">
                      <a:noFill/>
                      <a:miter lim="800000"/>
                      <a:headEnd/>
                      <a:tailEnd/>
                    </a:ln>
                  </pic:spPr>
                </pic:pic>
              </a:graphicData>
            </a:graphic>
          </wp:inline>
        </w:drawing>
      </w:r>
    </w:p>
    <w:p w:rsidR="00FD0D41" w:rsidRDefault="00FD0D41" w:rsidP="00FD0D41">
      <w:pPr>
        <w:rPr>
          <w:rFonts w:hint="eastAsia"/>
        </w:rPr>
      </w:pPr>
    </w:p>
    <w:p w:rsidR="00FD0D41" w:rsidRDefault="00FD0D41" w:rsidP="00FD0D41">
      <w:pPr>
        <w:rPr>
          <w:lang w:val="zh-CN" w:eastAsia="zh-CN"/>
        </w:rPr>
      </w:pPr>
      <w:r>
        <w:rPr>
          <w:rFonts w:hint="eastAsia"/>
          <w:lang w:eastAsia="zh-CN"/>
        </w:rPr>
        <w:t>A</w:t>
      </w:r>
      <w:r>
        <w:rPr>
          <w:lang w:val="zh-CN" w:eastAsia="zh-CN"/>
        </w:rPr>
        <w:t>.</w:t>
      </w:r>
      <w:r>
        <w:rPr>
          <w:rFonts w:hint="eastAsia"/>
          <w:lang w:val="zh-CN" w:eastAsia="zh-CN"/>
        </w:rPr>
        <w:t>夜鹭起飞时，脚向后斜伸，为的是尽量增大蹬击水面的力度</w:t>
      </w:r>
    </w:p>
    <w:p w:rsidR="00FD0D41" w:rsidRDefault="00FD0D41" w:rsidP="00FD0D41">
      <w:pPr>
        <w:rPr>
          <w:rFonts w:hint="eastAsia"/>
          <w:lang w:val="zh-CN" w:eastAsia="zh-CN"/>
        </w:rPr>
      </w:pPr>
      <w:r>
        <w:rPr>
          <w:rFonts w:hint="eastAsia"/>
          <w:lang w:eastAsia="zh-CN"/>
        </w:rPr>
        <w:t>B.</w:t>
      </w:r>
      <w:r>
        <w:rPr>
          <w:rFonts w:hint="eastAsia"/>
          <w:lang w:val="zh-CN" w:eastAsia="zh-CN"/>
        </w:rPr>
        <w:t>白头鹎飞时，脚向后伸与身体平行并收拢翅膀，为的是减小自身重力</w:t>
      </w:r>
    </w:p>
    <w:p w:rsidR="00FD0D41" w:rsidRDefault="00FD0D41" w:rsidP="00FD0D41">
      <w:pPr>
        <w:rPr>
          <w:rFonts w:hint="eastAsia"/>
          <w:lang w:val="zh-CN" w:eastAsia="zh-CN"/>
        </w:rPr>
      </w:pPr>
      <w:r>
        <w:rPr>
          <w:rFonts w:hint="eastAsia"/>
          <w:lang w:eastAsia="zh-CN"/>
        </w:rPr>
        <w:t>C.</w:t>
      </w:r>
      <w:r>
        <w:rPr>
          <w:lang w:val="zh-CN" w:eastAsia="zh-CN"/>
        </w:rPr>
        <w:t>.</w:t>
      </w:r>
      <w:r>
        <w:rPr>
          <w:rFonts w:hint="eastAsia"/>
          <w:lang w:val="zh-CN" w:eastAsia="zh-CN"/>
        </w:rPr>
        <w:t>海雕翱翔时，翅膀上下翼气流流速不同，产生的压力差是海雕飞行的升力</w:t>
      </w:r>
    </w:p>
    <w:p w:rsidR="00FD0D41" w:rsidRDefault="00FD0D41" w:rsidP="00FD0D41">
      <w:pPr>
        <w:rPr>
          <w:rFonts w:hint="eastAsia"/>
          <w:lang w:val="zh-CN" w:eastAsia="zh-CN"/>
        </w:rPr>
      </w:pPr>
      <w:r>
        <w:rPr>
          <w:rFonts w:hint="eastAsia"/>
          <w:lang w:eastAsia="zh-CN"/>
        </w:rPr>
        <w:t>D.</w:t>
      </w:r>
      <w:r>
        <w:rPr>
          <w:rFonts w:hint="eastAsia"/>
          <w:lang w:val="zh-CN" w:eastAsia="zh-CN"/>
        </w:rPr>
        <w:t>蛇雕返巢时，张开翅膀并将脚向前伸，为的是增大阻力便于脚与巢接触</w:t>
      </w:r>
    </w:p>
    <w:p w:rsidR="00FD0D41" w:rsidRDefault="00FD0D41" w:rsidP="00FD0D41">
      <w:pPr>
        <w:rPr>
          <w:lang w:val="zh-CN" w:eastAsia="zh-CN"/>
        </w:rPr>
      </w:pPr>
      <w:r>
        <w:rPr>
          <w:rFonts w:hint="eastAsia"/>
          <w:lang w:val="zh-CN" w:eastAsia="zh-CN"/>
        </w:rPr>
        <w:t>12.</w:t>
      </w:r>
      <w:r>
        <w:rPr>
          <w:rFonts w:hint="eastAsia"/>
          <w:lang w:val="zh-CN" w:eastAsia="zh-CN"/>
        </w:rPr>
        <w:t>粗细均匀、密度为</w:t>
      </w:r>
      <w:r>
        <w:rPr>
          <w:lang w:val="zh-CN"/>
        </w:rPr>
        <w:t>ρ</w:t>
      </w:r>
      <w:r>
        <w:rPr>
          <w:rFonts w:hint="eastAsia"/>
          <w:vertAlign w:val="subscript"/>
          <w:lang w:val="zh-CN" w:eastAsia="zh-CN"/>
        </w:rPr>
        <w:t>蜡</w:t>
      </w:r>
      <w:r>
        <w:rPr>
          <w:rFonts w:hint="eastAsia"/>
          <w:lang w:val="zh-CN" w:eastAsia="zh-CN"/>
        </w:rPr>
        <w:t>的蜡烛底部粘有一块质量为饥的铁块，蜡烛竖直漂浮在密度</w:t>
      </w:r>
    </w:p>
    <w:p w:rsidR="00FD0D41" w:rsidRDefault="00FD0D41" w:rsidP="00FD0D41">
      <w:pPr>
        <w:rPr>
          <w:lang w:val="zh-CN" w:eastAsia="zh-CN"/>
        </w:rPr>
      </w:pPr>
      <w:r>
        <w:rPr>
          <w:rFonts w:hint="eastAsia"/>
          <w:lang w:val="zh-CN" w:eastAsia="zh-CN"/>
        </w:rPr>
        <w:t>为</w:t>
      </w:r>
      <w:r>
        <w:rPr>
          <w:lang w:val="zh-CN"/>
        </w:rPr>
        <w:t>ρ</w:t>
      </w:r>
      <w:r>
        <w:rPr>
          <w:rFonts w:hint="eastAsia"/>
          <w:vertAlign w:val="subscript"/>
          <w:lang w:val="zh-CN" w:eastAsia="zh-CN"/>
        </w:rPr>
        <w:t>水</w:t>
      </w:r>
      <w:r>
        <w:rPr>
          <w:rFonts w:hint="eastAsia"/>
          <w:lang w:val="zh-CN" w:eastAsia="zh-CN"/>
        </w:rPr>
        <w:t>的水中，蜡烛露出水面的髙度为</w:t>
      </w:r>
      <w:r>
        <w:rPr>
          <w:rFonts w:hint="eastAsia"/>
          <w:lang w:eastAsia="zh-CN"/>
        </w:rPr>
        <w:t>H</w:t>
      </w:r>
      <w:r>
        <w:rPr>
          <w:rFonts w:hint="eastAsia"/>
          <w:lang w:val="zh-CN" w:eastAsia="zh-CN"/>
        </w:rPr>
        <w:t>，如图</w:t>
      </w:r>
      <w:r>
        <w:rPr>
          <w:lang w:val="zh-CN" w:eastAsia="zh-CN"/>
        </w:rPr>
        <w:t>.</w:t>
      </w:r>
      <w:r>
        <w:rPr>
          <w:rFonts w:hint="eastAsia"/>
          <w:lang w:val="zh-CN" w:eastAsia="zh-CN"/>
        </w:rPr>
        <w:t>点燃蜡烛，直至蜡烛与水面相平、烛焰熄灭</w:t>
      </w:r>
      <w:r>
        <w:rPr>
          <w:rFonts w:hint="eastAsia"/>
          <w:lang w:val="zh-CN" w:eastAsia="zh-CN"/>
        </w:rPr>
        <w:t>(</w:t>
      </w:r>
      <w:r>
        <w:rPr>
          <w:rFonts w:hint="eastAsia"/>
          <w:lang w:val="zh-CN" w:eastAsia="zh-CN"/>
        </w:rPr>
        <w:t>假定蜡烛油不流下来），设燃烧掉的蜡烛长为</w:t>
      </w:r>
      <w:r>
        <w:rPr>
          <w:rFonts w:hint="eastAsia"/>
          <w:lang w:eastAsia="zh-CN"/>
        </w:rPr>
        <w:t>L</w:t>
      </w:r>
    </w:p>
    <w:p w:rsidR="00FD0D41" w:rsidRDefault="00FD0D41" w:rsidP="00FD0D41">
      <w:pPr>
        <w:rPr>
          <w:rFonts w:hint="eastAsia"/>
          <w:lang w:val="zh-CN"/>
        </w:rPr>
      </w:pPr>
      <w:r>
        <w:rPr>
          <w:noProof/>
          <w:lang w:eastAsia="zh-CN" w:bidi="ar-SA"/>
        </w:rPr>
        <w:drawing>
          <wp:anchor distT="0" distB="0" distL="114300" distR="114300" simplePos="0" relativeHeight="251664384" behindDoc="0" locked="0" layoutInCell="1" allowOverlap="1">
            <wp:simplePos x="0" y="0"/>
            <wp:positionH relativeFrom="page">
              <wp:posOffset>5330190</wp:posOffset>
            </wp:positionH>
            <wp:positionV relativeFrom="page">
              <wp:posOffset>8446135</wp:posOffset>
            </wp:positionV>
            <wp:extent cx="1242695" cy="1306195"/>
            <wp:effectExtent l="19050" t="0" r="0" b="0"/>
            <wp:wrapSquare wrapText="bothSides"/>
            <wp:docPr id="78"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242695" cy="1306195"/>
                    </a:xfrm>
                    <a:prstGeom prst="rect">
                      <a:avLst/>
                    </a:prstGeom>
                    <a:noFill/>
                    <a:ln w="9525">
                      <a:noFill/>
                      <a:miter lim="800000"/>
                      <a:headEnd/>
                      <a:tailEnd/>
                    </a:ln>
                  </pic:spPr>
                </pic:pic>
              </a:graphicData>
            </a:graphic>
          </wp:anchor>
        </w:drawing>
      </w:r>
      <w:r>
        <w:rPr>
          <w:rFonts w:hint="eastAsia"/>
          <w:lang w:val="zh-CN"/>
        </w:rPr>
        <w:t>则</w:t>
      </w:r>
      <w:r>
        <w:rPr>
          <w:rFonts w:hint="eastAsia"/>
          <w:position w:val="-24"/>
          <w:lang w:val="zh-CN"/>
        </w:rPr>
        <w:object w:dxaOrig="301" w:dyaOrig="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05pt;height:31pt;mso-position-horizontal-relative:page;mso-position-vertical-relative:page" o:ole="">
            <v:imagedata r:id="rId17" o:title=""/>
          </v:shape>
          <o:OLEObject Type="Embed" ProgID="Equation.3" ShapeID="_x0000_i1025" DrawAspect="Content" ObjectID="_1402234045" r:id="rId18">
            <o:FieldCodes>\* MERGEFORMAT</o:FieldCodes>
          </o:OLEObject>
        </w:object>
      </w:r>
      <w:r>
        <w:rPr>
          <w:rFonts w:hint="eastAsia"/>
          <w:lang w:val="zh-CN"/>
        </w:rPr>
        <w:t>的关系是（</w:t>
      </w:r>
      <w:r>
        <w:rPr>
          <w:rFonts w:hint="eastAsia"/>
        </w:rPr>
        <w:t xml:space="preserve">    </w:t>
      </w:r>
      <w:r>
        <w:rPr>
          <w:rFonts w:hint="eastAsia"/>
          <w:lang w:val="zh-CN"/>
        </w:rPr>
        <w:t>）</w:t>
      </w:r>
    </w:p>
    <w:p w:rsidR="00FD0D41" w:rsidRDefault="00FD0D41" w:rsidP="00FD0D41">
      <w:r>
        <w:rPr>
          <w:noProof/>
          <w:lang w:eastAsia="zh-CN" w:bidi="ar-SA"/>
        </w:rPr>
        <w:lastRenderedPageBreak/>
        <w:drawing>
          <wp:inline distT="0" distB="0" distL="0" distR="0">
            <wp:extent cx="2934335" cy="882650"/>
            <wp:effectExtent l="19050" t="0" r="0" b="0"/>
            <wp:docPr id="9"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a:stretch>
                      <a:fillRect/>
                    </a:stretch>
                  </pic:blipFill>
                  <pic:spPr bwMode="auto">
                    <a:xfrm>
                      <a:off x="0" y="0"/>
                      <a:ext cx="2934335" cy="882650"/>
                    </a:xfrm>
                    <a:prstGeom prst="rect">
                      <a:avLst/>
                    </a:prstGeom>
                    <a:noFill/>
                    <a:ln w="9525">
                      <a:noFill/>
                      <a:miter lim="800000"/>
                      <a:headEnd/>
                      <a:tailEnd/>
                    </a:ln>
                  </pic:spPr>
                </pic:pic>
              </a:graphicData>
            </a:graphic>
          </wp:inline>
        </w:drawing>
      </w:r>
    </w:p>
    <w:p w:rsidR="00FD0D41" w:rsidRDefault="00FD0D41" w:rsidP="00FD0D41">
      <w:pPr>
        <w:rPr>
          <w:lang w:val="zh-CN" w:eastAsia="zh-CN"/>
        </w:rPr>
      </w:pPr>
      <w:r>
        <w:rPr>
          <w:noProof/>
          <w:lang w:eastAsia="zh-CN" w:bidi="ar-SA"/>
        </w:rPr>
        <w:drawing>
          <wp:anchor distT="0" distB="0" distL="114300" distR="114300" simplePos="0" relativeHeight="251665408" behindDoc="0" locked="0" layoutInCell="1" allowOverlap="1">
            <wp:simplePos x="0" y="0"/>
            <wp:positionH relativeFrom="page">
              <wp:posOffset>4796790</wp:posOffset>
            </wp:positionH>
            <wp:positionV relativeFrom="page">
              <wp:posOffset>1223645</wp:posOffset>
            </wp:positionV>
            <wp:extent cx="1737995" cy="1426845"/>
            <wp:effectExtent l="19050" t="0" r="0" b="0"/>
            <wp:wrapSquare wrapText="bothSides"/>
            <wp:docPr id="7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1737995" cy="1426845"/>
                    </a:xfrm>
                    <a:prstGeom prst="rect">
                      <a:avLst/>
                    </a:prstGeom>
                    <a:noFill/>
                    <a:ln w="9525">
                      <a:noFill/>
                      <a:miter lim="800000"/>
                      <a:headEnd/>
                      <a:tailEnd/>
                    </a:ln>
                  </pic:spPr>
                </pic:pic>
              </a:graphicData>
            </a:graphic>
          </wp:anchor>
        </w:drawing>
      </w:r>
      <w:r>
        <w:rPr>
          <w:rFonts w:hint="eastAsia"/>
          <w:lang w:val="zh-CN" w:eastAsia="zh-CN"/>
        </w:rPr>
        <w:t>二、填空题（共</w:t>
      </w:r>
      <w:r>
        <w:rPr>
          <w:rFonts w:hint="eastAsia"/>
          <w:lang w:val="zh-CN" w:eastAsia="zh-CN"/>
        </w:rPr>
        <w:t>9</w:t>
      </w:r>
      <w:r>
        <w:rPr>
          <w:rFonts w:hint="eastAsia"/>
          <w:lang w:val="zh-CN" w:eastAsia="zh-CN"/>
        </w:rPr>
        <w:t>题，每空</w:t>
      </w:r>
      <w:r>
        <w:rPr>
          <w:rFonts w:hint="eastAsia"/>
          <w:lang w:val="zh-CN" w:eastAsia="zh-CN"/>
        </w:rPr>
        <w:t>1</w:t>
      </w:r>
      <w:r>
        <w:rPr>
          <w:rFonts w:hint="eastAsia"/>
          <w:lang w:val="zh-CN" w:eastAsia="zh-CN"/>
        </w:rPr>
        <w:t>分，共</w:t>
      </w:r>
      <w:r>
        <w:rPr>
          <w:rFonts w:hint="eastAsia"/>
          <w:lang w:val="zh-CN" w:eastAsia="zh-CN"/>
        </w:rPr>
        <w:t>25</w:t>
      </w:r>
      <w:r>
        <w:rPr>
          <w:rFonts w:hint="eastAsia"/>
          <w:lang w:val="zh-CN" w:eastAsia="zh-CN"/>
        </w:rPr>
        <w:t>分）</w:t>
      </w:r>
    </w:p>
    <w:p w:rsidR="00FD0D41" w:rsidRDefault="00FD0D41" w:rsidP="00FD0D41">
      <w:pPr>
        <w:widowControl w:val="0"/>
        <w:numPr>
          <w:ilvl w:val="0"/>
          <w:numId w:val="12"/>
        </w:numPr>
        <w:spacing w:after="0" w:line="240" w:lineRule="auto"/>
        <w:jc w:val="both"/>
        <w:rPr>
          <w:rFonts w:hint="eastAsia"/>
          <w:lang w:val="zh-CN" w:eastAsia="zh-CN"/>
        </w:rPr>
      </w:pPr>
      <w:r>
        <w:rPr>
          <w:rFonts w:hint="eastAsia"/>
          <w:lang w:val="zh-CN" w:eastAsia="zh-CN"/>
        </w:rPr>
        <w:t>如图是</w:t>
      </w:r>
      <w:smartTag w:uri="urn:schemas-microsoft-com:office:smarttags" w:element="chsdate">
        <w:smartTagPr>
          <w:attr w:name="IsROCDate" w:val="False"/>
          <w:attr w:name="IsLunarDate" w:val="False"/>
          <w:attr w:name="Day" w:val="21"/>
          <w:attr w:name="Month" w:val="5"/>
          <w:attr w:name="Year" w:val="2012"/>
        </w:smartTagPr>
        <w:r>
          <w:rPr>
            <w:rFonts w:hint="eastAsia"/>
            <w:lang w:val="zh-CN" w:eastAsia="zh-CN"/>
          </w:rPr>
          <w:t>2012</w:t>
        </w:r>
        <w:r>
          <w:rPr>
            <w:rFonts w:hint="eastAsia"/>
            <w:lang w:val="zh-CN" w:eastAsia="zh-CN"/>
          </w:rPr>
          <w:t>年</w:t>
        </w:r>
        <w:r>
          <w:rPr>
            <w:rFonts w:hint="eastAsia"/>
            <w:lang w:val="zh-CN" w:eastAsia="zh-CN"/>
          </w:rPr>
          <w:t>5</w:t>
        </w:r>
        <w:r>
          <w:rPr>
            <w:rFonts w:hint="eastAsia"/>
            <w:lang w:val="zh-CN" w:eastAsia="zh-CN"/>
          </w:rPr>
          <w:t>月</w:t>
        </w:r>
        <w:r>
          <w:rPr>
            <w:rFonts w:hint="eastAsia"/>
            <w:lang w:val="zh-CN" w:eastAsia="zh-CN"/>
          </w:rPr>
          <w:t>21</w:t>
        </w:r>
        <w:r>
          <w:rPr>
            <w:rFonts w:hint="eastAsia"/>
            <w:lang w:val="zh-CN" w:eastAsia="zh-CN"/>
          </w:rPr>
          <w:t>日</w:t>
        </w:r>
      </w:smartTag>
      <w:r>
        <w:rPr>
          <w:rFonts w:hint="eastAsia"/>
          <w:lang w:val="zh-CN" w:eastAsia="zh-CN"/>
        </w:rPr>
        <w:t>发生的日环食，其形成的原因是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；当太阳光透过三棱镜发生</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时，我们可以观察到多种色光</w:t>
      </w:r>
      <w:r>
        <w:rPr>
          <w:rFonts w:hint="eastAsia"/>
          <w:lang w:val="zh-CN" w:eastAsia="zh-CN"/>
        </w:rPr>
        <w:t>;</w:t>
      </w:r>
      <w:r>
        <w:rPr>
          <w:rFonts w:hint="eastAsia"/>
          <w:lang w:val="zh-CN" w:eastAsia="zh-CN"/>
        </w:rPr>
        <w:t>人长时间在强阳光下看书，容易造成近视，需戴</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镜矫正</w:t>
      </w:r>
      <w:r>
        <w:rPr>
          <w:lang w:val="zh-CN" w:eastAsia="zh-CN"/>
        </w:rPr>
        <w:t>.</w:t>
      </w:r>
      <w:r>
        <w:rPr>
          <w:rFonts w:hint="eastAsia"/>
          <w:lang w:val="zh-CN" w:eastAsia="zh-CN"/>
        </w:rPr>
        <w:t xml:space="preserve"> </w:t>
      </w:r>
    </w:p>
    <w:p w:rsidR="00FD0D41" w:rsidRDefault="00FD0D41" w:rsidP="00FD0D41">
      <w:pPr>
        <w:rPr>
          <w:rFonts w:hint="eastAsia"/>
          <w:lang w:val="zh-CN" w:eastAsia="zh-CN"/>
        </w:rPr>
      </w:pPr>
    </w:p>
    <w:p w:rsidR="00FD0D41" w:rsidRDefault="00FD0D41" w:rsidP="00FD0D41">
      <w:pPr>
        <w:rPr>
          <w:rFonts w:hint="eastAsia"/>
          <w:lang w:val="zh-CN" w:eastAsia="zh-CN"/>
        </w:rPr>
      </w:pPr>
      <w:r>
        <w:rPr>
          <w:noProof/>
          <w:lang w:eastAsia="zh-CN" w:bidi="ar-SA"/>
        </w:rPr>
        <w:drawing>
          <wp:anchor distT="0" distB="0" distL="114300" distR="114300" simplePos="0" relativeHeight="251666432" behindDoc="0" locked="0" layoutInCell="1" allowOverlap="1">
            <wp:simplePos x="0" y="0"/>
            <wp:positionH relativeFrom="page">
              <wp:posOffset>4485640</wp:posOffset>
            </wp:positionH>
            <wp:positionV relativeFrom="page">
              <wp:posOffset>2757170</wp:posOffset>
            </wp:positionV>
            <wp:extent cx="2044700" cy="1293495"/>
            <wp:effectExtent l="19050" t="0" r="0" b="0"/>
            <wp:wrapSquare wrapText="bothSides"/>
            <wp:docPr id="42"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2044700" cy="1293495"/>
                    </a:xfrm>
                    <a:prstGeom prst="rect">
                      <a:avLst/>
                    </a:prstGeom>
                    <a:noFill/>
                    <a:ln w="9525">
                      <a:noFill/>
                      <a:miter lim="800000"/>
                      <a:headEnd/>
                      <a:tailEnd/>
                    </a:ln>
                  </pic:spPr>
                </pic:pic>
              </a:graphicData>
            </a:graphic>
          </wp:anchor>
        </w:drawing>
      </w:r>
      <w:r>
        <w:rPr>
          <w:rFonts w:hint="eastAsia"/>
          <w:lang w:val="zh-CN" w:eastAsia="zh-CN"/>
        </w:rPr>
        <w:t>14.</w:t>
      </w:r>
      <w:r>
        <w:rPr>
          <w:rFonts w:hint="eastAsia"/>
          <w:lang w:val="zh-CN" w:eastAsia="zh-CN"/>
        </w:rPr>
        <w:t>夏季，在高速公路服务区内，一些重型汽车停在有水的坑里，这是因为汽</w:t>
      </w:r>
      <w:r>
        <w:rPr>
          <w:rFonts w:hint="eastAsia"/>
          <w:noProof/>
          <w:lang w:eastAsia="zh-CN" w:bidi="ar-SA"/>
        </w:rPr>
        <w:drawing>
          <wp:inline distT="0" distB="0" distL="0" distR="0">
            <wp:extent cx="20955" cy="20955"/>
            <wp:effectExtent l="19050" t="0" r="0" b="0"/>
            <wp:docPr id="8"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val="zh-CN" w:eastAsia="zh-CN"/>
        </w:rPr>
        <w:t>车在高速行驶过程中，通过</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方式增加轮胎的内能，使轮胎的温度</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；轮胎停在水中，通过</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方式减少内能，降低温度，以保行车安全</w:t>
      </w:r>
      <w:r>
        <w:rPr>
          <w:lang w:val="zh-CN" w:eastAsia="zh-CN"/>
        </w:rPr>
        <w:t>.</w:t>
      </w:r>
    </w:p>
    <w:p w:rsidR="00FD0D41" w:rsidRDefault="00FD0D41" w:rsidP="00FD0D41">
      <w:pPr>
        <w:rPr>
          <w:rFonts w:hint="eastAsia"/>
          <w:lang w:val="zh-CN" w:eastAsia="zh-CN"/>
        </w:rPr>
      </w:pPr>
    </w:p>
    <w:p w:rsidR="00FD0D41" w:rsidRDefault="00FD0D41" w:rsidP="00FD0D41">
      <w:pPr>
        <w:rPr>
          <w:rFonts w:hint="eastAsia"/>
          <w:lang w:eastAsia="zh-CN"/>
        </w:rPr>
      </w:pPr>
      <w:r>
        <w:rPr>
          <w:rFonts w:hint="eastAsia"/>
          <w:lang w:val="zh-CN" w:eastAsia="zh-CN"/>
        </w:rPr>
        <w:t>15.</w:t>
      </w:r>
      <w:r>
        <w:rPr>
          <w:rFonts w:hint="eastAsia"/>
          <w:lang w:val="zh-CN" w:eastAsia="zh-CN"/>
        </w:rPr>
        <w:t>某电饭锅内有</w:t>
      </w:r>
      <w:r>
        <w:rPr>
          <w:rFonts w:hint="eastAsia"/>
          <w:lang w:eastAsia="zh-CN"/>
        </w:rPr>
        <w:t>R</w:t>
      </w:r>
      <w:r>
        <w:rPr>
          <w:rFonts w:hint="eastAsia"/>
          <w:vertAlign w:val="subscript"/>
          <w:lang w:eastAsia="zh-CN"/>
        </w:rPr>
        <w:t>0</w:t>
      </w:r>
      <w:r>
        <w:rPr>
          <w:rFonts w:hint="eastAsia"/>
          <w:lang w:eastAsia="zh-CN"/>
        </w:rPr>
        <w:t>=44</w:t>
      </w:r>
      <w:r>
        <w:t>Ω</w:t>
      </w:r>
      <w:r>
        <w:rPr>
          <w:lang w:eastAsia="zh-CN"/>
        </w:rPr>
        <w:t>、</w:t>
      </w:r>
      <w:r>
        <w:rPr>
          <w:rFonts w:hint="eastAsia"/>
          <w:lang w:eastAsia="zh-CN"/>
        </w:rPr>
        <w:t>R=2156</w:t>
      </w:r>
      <w:r>
        <w:t>Ω</w:t>
      </w:r>
      <w:r>
        <w:rPr>
          <w:rFonts w:hint="eastAsia"/>
          <w:lang w:eastAsia="zh-CN"/>
        </w:rPr>
        <w:t>的两根电热丝，</w:t>
      </w:r>
      <w:r>
        <w:rPr>
          <w:rFonts w:hint="eastAsia"/>
          <w:lang w:val="zh-CN" w:eastAsia="zh-CN"/>
        </w:rPr>
        <w:t>将它接入电路如图当</w:t>
      </w:r>
      <w:r>
        <w:rPr>
          <w:rFonts w:hint="eastAsia"/>
          <w:lang w:eastAsia="zh-CN"/>
        </w:rPr>
        <w:t>S</w:t>
      </w:r>
      <w:r>
        <w:rPr>
          <w:rFonts w:hint="eastAsia"/>
          <w:lang w:val="zh-CN" w:eastAsia="zh-CN"/>
        </w:rPr>
        <w:t>分别置于</w:t>
      </w:r>
      <w:r>
        <w:rPr>
          <w:rFonts w:hint="eastAsia"/>
          <w:lang w:val="zh-CN" w:eastAsia="zh-CN"/>
        </w:rPr>
        <w:t>"1 "</w:t>
      </w:r>
      <w:r>
        <w:rPr>
          <w:rFonts w:hint="eastAsia"/>
          <w:lang w:val="zh-CN" w:eastAsia="zh-CN"/>
        </w:rPr>
        <w:t>挡和</w:t>
      </w:r>
      <w:r>
        <w:rPr>
          <w:rFonts w:hint="eastAsia"/>
          <w:lang w:val="zh-CN" w:eastAsia="zh-CN"/>
        </w:rPr>
        <w:t>"2"</w:t>
      </w:r>
      <w:r>
        <w:rPr>
          <w:rFonts w:hint="eastAsia"/>
          <w:lang w:val="zh-CN" w:eastAsia="zh-CN"/>
        </w:rPr>
        <w:t>挡时，</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档是保温状态，</w:t>
      </w:r>
      <w:r>
        <w:rPr>
          <w:rFonts w:hint="eastAsia"/>
          <w:lang w:val="zh-CN" w:eastAsia="zh-CN"/>
        </w:rPr>
        <w:t>当</w:t>
      </w:r>
      <w:r>
        <w:rPr>
          <w:rFonts w:hint="eastAsia"/>
          <w:lang w:eastAsia="zh-CN"/>
        </w:rPr>
        <w:t>S</w:t>
      </w:r>
      <w:r>
        <w:rPr>
          <w:rFonts w:hint="eastAsia"/>
          <w:lang w:val="zh-CN" w:eastAsia="zh-CN"/>
        </w:rPr>
        <w:t>接</w:t>
      </w:r>
      <w:r>
        <w:rPr>
          <w:rFonts w:hint="eastAsia"/>
          <w:lang w:val="zh-CN" w:eastAsia="zh-CN"/>
        </w:rPr>
        <w:t>"2 "</w:t>
      </w:r>
      <w:r>
        <w:rPr>
          <w:rFonts w:hint="eastAsia"/>
          <w:lang w:val="zh-CN" w:eastAsia="zh-CN"/>
        </w:rPr>
        <w:t>挡时，电路中的电流大小是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通</w:t>
      </w:r>
      <w:r>
        <w:rPr>
          <w:rFonts w:hint="eastAsia"/>
          <w:lang w:val="zh-CN" w:eastAsia="zh-CN"/>
        </w:rPr>
        <w:t>电</w:t>
      </w:r>
      <w:r>
        <w:rPr>
          <w:rFonts w:hint="eastAsia"/>
          <w:lang w:val="zh-CN" w:eastAsia="zh-CN"/>
        </w:rPr>
        <w:t>100</w:t>
      </w:r>
      <w:r>
        <w:rPr>
          <w:rFonts w:hint="eastAsia"/>
          <w:lang w:eastAsia="zh-CN"/>
        </w:rPr>
        <w:t>s</w:t>
      </w:r>
      <w:r>
        <w:rPr>
          <w:rFonts w:hint="eastAsia"/>
          <w:lang w:val="zh-CN" w:eastAsia="zh-CN"/>
        </w:rPr>
        <w:t>电路产生的热量是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J</w:t>
      </w:r>
    </w:p>
    <w:p w:rsidR="00FD0D41" w:rsidRDefault="00FD0D41" w:rsidP="00FD0D41">
      <w:pPr>
        <w:rPr>
          <w:rFonts w:hint="eastAsia"/>
          <w:lang w:val="zh-CN" w:eastAsia="zh-CN"/>
        </w:rPr>
      </w:pPr>
      <w:r>
        <w:rPr>
          <w:noProof/>
          <w:lang w:eastAsia="zh-CN" w:bidi="ar-SA"/>
        </w:rPr>
        <w:drawing>
          <wp:anchor distT="0" distB="0" distL="114300" distR="114300" simplePos="0" relativeHeight="251667456" behindDoc="0" locked="0" layoutInCell="1" allowOverlap="1">
            <wp:simplePos x="0" y="0"/>
            <wp:positionH relativeFrom="page">
              <wp:posOffset>5008880</wp:posOffset>
            </wp:positionH>
            <wp:positionV relativeFrom="page">
              <wp:posOffset>4379595</wp:posOffset>
            </wp:positionV>
            <wp:extent cx="1563370" cy="890905"/>
            <wp:effectExtent l="19050" t="0" r="0" b="0"/>
            <wp:wrapSquare wrapText="bothSides"/>
            <wp:docPr id="41"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563370" cy="890905"/>
                    </a:xfrm>
                    <a:prstGeom prst="rect">
                      <a:avLst/>
                    </a:prstGeom>
                    <a:noFill/>
                    <a:ln w="9525">
                      <a:noFill/>
                      <a:miter lim="800000"/>
                      <a:headEnd/>
                      <a:tailEnd/>
                    </a:ln>
                  </pic:spPr>
                </pic:pic>
              </a:graphicData>
            </a:graphic>
          </wp:anchor>
        </w:drawing>
      </w:r>
    </w:p>
    <w:p w:rsidR="00FD0D41" w:rsidRDefault="00FD0D41" w:rsidP="00FD0D41">
      <w:pPr>
        <w:rPr>
          <w:rFonts w:hint="eastAsia"/>
          <w:lang w:val="zh-CN" w:eastAsia="zh-CN"/>
        </w:rPr>
      </w:pPr>
      <w:r>
        <w:rPr>
          <w:rFonts w:hint="eastAsia"/>
          <w:lang w:val="zh-CN" w:eastAsia="zh-CN"/>
        </w:rPr>
        <w:t>16.</w:t>
      </w:r>
      <w:r>
        <w:rPr>
          <w:rFonts w:hint="eastAsia"/>
          <w:lang w:val="zh-CN" w:eastAsia="zh-CN"/>
        </w:rPr>
        <w:t>太阳能属于</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（填</w:t>
      </w:r>
      <w:r>
        <w:rPr>
          <w:rFonts w:hint="eastAsia"/>
          <w:lang w:val="zh-CN" w:eastAsia="zh-CN"/>
        </w:rPr>
        <w:t>"</w:t>
      </w:r>
      <w:r>
        <w:rPr>
          <w:rFonts w:hint="eastAsia"/>
          <w:lang w:val="zh-CN" w:eastAsia="zh-CN"/>
        </w:rPr>
        <w:t>可再生</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不可再生</w:t>
      </w:r>
      <w:r>
        <w:rPr>
          <w:rFonts w:hint="eastAsia"/>
          <w:lang w:val="zh-CN" w:eastAsia="zh-CN"/>
        </w:rPr>
        <w:t>")</w:t>
      </w:r>
      <w:r>
        <w:rPr>
          <w:rFonts w:hint="eastAsia"/>
          <w:lang w:val="zh-CN" w:eastAsia="zh-CN"/>
        </w:rPr>
        <w:t>能源，某太阳能热水器</w:t>
      </w:r>
      <w:r>
        <w:rPr>
          <w:rFonts w:hint="eastAsia"/>
          <w:lang w:eastAsia="zh-CN"/>
        </w:rPr>
        <w:t>1h</w:t>
      </w:r>
      <w:r>
        <w:rPr>
          <w:rFonts w:hint="eastAsia"/>
          <w:lang w:val="zh-CN" w:eastAsia="zh-CN"/>
        </w:rPr>
        <w:t>吸收了</w:t>
      </w:r>
      <w:r>
        <w:rPr>
          <w:rFonts w:hint="eastAsia"/>
          <w:lang w:val="zh-CN" w:eastAsia="zh-CN"/>
        </w:rPr>
        <w:t xml:space="preserve"> 2</w:t>
      </w:r>
      <w:r>
        <w:rPr>
          <w:rFonts w:hint="eastAsia"/>
          <w:lang w:eastAsia="zh-CN"/>
        </w:rPr>
        <w:t>.</w:t>
      </w:r>
      <w:r>
        <w:rPr>
          <w:rFonts w:hint="eastAsia"/>
          <w:lang w:val="zh-CN" w:eastAsia="zh-CN"/>
        </w:rPr>
        <w:t>52</w:t>
      </w:r>
      <w:r>
        <w:rPr>
          <w:rFonts w:hint="eastAsia"/>
          <w:lang w:val="zh-CN" w:eastAsia="zh-CN"/>
        </w:rPr>
        <w:t>×</w:t>
      </w:r>
      <w:r>
        <w:rPr>
          <w:rFonts w:hint="eastAsia"/>
          <w:lang w:val="zh-CN" w:eastAsia="zh-CN"/>
        </w:rPr>
        <w:t>10</w:t>
      </w:r>
      <w:r>
        <w:rPr>
          <w:rFonts w:hint="eastAsia"/>
          <w:vertAlign w:val="superscript"/>
          <w:lang w:eastAsia="zh-CN"/>
        </w:rPr>
        <w:t>6</w:t>
      </w:r>
      <w:r>
        <w:rPr>
          <w:rFonts w:hint="eastAsia"/>
          <w:lang w:eastAsia="zh-CN"/>
        </w:rPr>
        <w:t>J</w:t>
      </w:r>
      <w:r>
        <w:rPr>
          <w:rFonts w:hint="eastAsia"/>
          <w:lang w:val="zh-CN" w:eastAsia="zh-CN"/>
        </w:rPr>
        <w:t>的热量，该热水器的吸热功率为</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w:t>
      </w:r>
      <w:r>
        <w:rPr>
          <w:rFonts w:hint="eastAsia"/>
          <w:lang w:val="zh-CN" w:eastAsia="zh-CN"/>
        </w:rPr>
        <w:t>，若这些热量全部转化为水的内能</w:t>
      </w:r>
      <w:r>
        <w:rPr>
          <w:rFonts w:hint="eastAsia"/>
          <w:noProof/>
          <w:lang w:eastAsia="zh-CN" w:bidi="ar-SA"/>
        </w:rPr>
        <w:drawing>
          <wp:inline distT="0" distB="0" distL="0" distR="0">
            <wp:extent cx="20955" cy="10795"/>
            <wp:effectExtent l="19050" t="0" r="0" b="0"/>
            <wp:docPr id="7"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val="zh-CN" w:eastAsia="zh-CN"/>
        </w:rPr>
        <w:t>，</w:t>
      </w:r>
      <w:r>
        <w:rPr>
          <w:rFonts w:hint="eastAsia"/>
          <w:lang w:val="zh-CN" w:eastAsia="zh-CN"/>
        </w:rPr>
        <w:t xml:space="preserve"> </w:t>
      </w:r>
      <w:r>
        <w:rPr>
          <w:rFonts w:hint="eastAsia"/>
          <w:lang w:val="zh-CN" w:eastAsia="zh-CN"/>
        </w:rPr>
        <w:t>可将</w:t>
      </w:r>
      <w:r>
        <w:rPr>
          <w:rFonts w:hint="eastAsia"/>
          <w:lang w:val="zh-CN" w:eastAsia="zh-CN"/>
        </w:rPr>
        <w:t>100</w:t>
      </w:r>
      <w:r>
        <w:rPr>
          <w:rFonts w:hint="eastAsia"/>
          <w:lang w:val="zh-CN" w:eastAsia="zh-CN"/>
        </w:rPr>
        <w:t>㎏的水从</w:t>
      </w:r>
      <w:smartTag w:uri="urn:schemas-microsoft-com:office:smarttags" w:element="chmetcnv">
        <w:smartTagPr>
          <w:attr w:name="TCSC" w:val="0"/>
          <w:attr w:name="NumberType" w:val="1"/>
          <w:attr w:name="Negative" w:val="False"/>
          <w:attr w:name="HasSpace" w:val="False"/>
          <w:attr w:name="SourceValue" w:val="20"/>
          <w:attr w:name="UnitName" w:val="℃"/>
        </w:smartTagPr>
        <w:r>
          <w:rPr>
            <w:rFonts w:hint="eastAsia"/>
            <w:lang w:val="zh-CN" w:eastAsia="zh-CN"/>
          </w:rPr>
          <w:t>20</w:t>
        </w:r>
        <w:r>
          <w:rPr>
            <w:rFonts w:hint="eastAsia"/>
            <w:lang w:val="zh-CN" w:eastAsia="zh-CN"/>
          </w:rPr>
          <w:t>℃</w:t>
        </w:r>
      </w:smartTag>
      <w:r>
        <w:rPr>
          <w:rFonts w:hint="eastAsia"/>
          <w:lang w:val="zh-CN" w:eastAsia="zh-CN"/>
        </w:rPr>
        <w:t>升髙到</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w:t>
      </w:r>
      <w:r>
        <w:rPr>
          <w:rFonts w:hint="eastAsia"/>
          <w:lang w:val="zh-CN" w:eastAsia="zh-CN"/>
        </w:rPr>
        <w:t>(</w:t>
      </w:r>
      <w:r>
        <w:rPr>
          <w:rFonts w:hint="eastAsia"/>
          <w:lang w:val="zh-CN" w:eastAsia="zh-CN"/>
        </w:rPr>
        <w:t>水的比热容为</w:t>
      </w:r>
      <w:r>
        <w:rPr>
          <w:rFonts w:hint="eastAsia"/>
          <w:lang w:val="zh-CN" w:eastAsia="zh-CN"/>
        </w:rPr>
        <w:t>4</w:t>
      </w:r>
      <w:r>
        <w:rPr>
          <w:rFonts w:hint="eastAsia"/>
          <w:lang w:eastAsia="zh-CN"/>
        </w:rPr>
        <w:t>.</w:t>
      </w:r>
      <w:r>
        <w:rPr>
          <w:rFonts w:hint="eastAsia"/>
          <w:lang w:val="zh-CN" w:eastAsia="zh-CN"/>
        </w:rPr>
        <w:t>2</w:t>
      </w:r>
      <w:r>
        <w:rPr>
          <w:rFonts w:hint="eastAsia"/>
          <w:lang w:val="zh-CN" w:eastAsia="zh-CN"/>
        </w:rPr>
        <w:t>×</w:t>
      </w:r>
      <w:r>
        <w:rPr>
          <w:rFonts w:hint="eastAsia"/>
          <w:lang w:val="zh-CN" w:eastAsia="zh-CN"/>
        </w:rPr>
        <w:t>10</w:t>
      </w:r>
      <w:r>
        <w:rPr>
          <w:rFonts w:hint="eastAsia"/>
          <w:vertAlign w:val="superscript"/>
          <w:lang w:val="zh-CN" w:eastAsia="zh-CN"/>
        </w:rPr>
        <w:t>3</w:t>
      </w:r>
      <w:r>
        <w:rPr>
          <w:rFonts w:hint="eastAsia"/>
          <w:lang w:eastAsia="zh-CN"/>
        </w:rPr>
        <w:t>J/(</w:t>
      </w:r>
      <w:r>
        <w:rPr>
          <w:rFonts w:hint="eastAsia"/>
          <w:lang w:val="zh-CN" w:eastAsia="zh-CN"/>
        </w:rPr>
        <w:t>㎏•℃</w:t>
      </w:r>
      <w:r>
        <w:rPr>
          <w:rFonts w:hint="eastAsia"/>
          <w:lang w:eastAsia="zh-CN"/>
        </w:rPr>
        <w:t>))</w:t>
      </w:r>
    </w:p>
    <w:p w:rsidR="00FD0D41" w:rsidRDefault="00FD0D41" w:rsidP="00FD0D41">
      <w:pPr>
        <w:rPr>
          <w:rFonts w:hint="eastAsia"/>
          <w:lang w:val="zh-CN" w:eastAsia="zh-CN"/>
        </w:rPr>
      </w:pPr>
    </w:p>
    <w:p w:rsidR="00FD0D41" w:rsidRDefault="00FD0D41" w:rsidP="00FD0D41">
      <w:pPr>
        <w:rPr>
          <w:rFonts w:hint="eastAsia"/>
          <w:lang w:val="zh-CN" w:eastAsia="zh-CN"/>
        </w:rPr>
      </w:pPr>
      <w:r>
        <w:rPr>
          <w:rFonts w:hint="eastAsia"/>
          <w:lang w:val="zh-CN" w:eastAsia="zh-CN"/>
        </w:rPr>
        <w:t>17.</w:t>
      </w:r>
      <w:r>
        <w:rPr>
          <w:rFonts w:hint="eastAsia"/>
          <w:lang w:val="zh-CN" w:eastAsia="zh-CN"/>
        </w:rPr>
        <w:t>利用杠杆投掷石球，如图，作用在</w:t>
      </w:r>
      <w:r>
        <w:rPr>
          <w:rFonts w:hint="eastAsia"/>
          <w:lang w:eastAsia="zh-CN"/>
        </w:rPr>
        <w:t>A</w:t>
      </w:r>
      <w:r>
        <w:rPr>
          <w:rFonts w:hint="eastAsia"/>
          <w:lang w:val="zh-CN" w:eastAsia="zh-CN"/>
        </w:rPr>
        <w:t>点的力沿</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时最小</w:t>
      </w:r>
      <w:r>
        <w:rPr>
          <w:lang w:val="zh-CN" w:eastAsia="zh-CN"/>
        </w:rPr>
        <w:t>.</w:t>
      </w:r>
      <w:r>
        <w:rPr>
          <w:rFonts w:hint="eastAsia"/>
          <w:lang w:val="zh-CN" w:eastAsia="zh-CN"/>
        </w:rPr>
        <w:t>已知石球重</w:t>
      </w:r>
      <w:r>
        <w:rPr>
          <w:rFonts w:hint="eastAsia"/>
          <w:lang w:val="zh-CN" w:eastAsia="zh-CN"/>
        </w:rPr>
        <w:t>100</w:t>
      </w:r>
      <w:r>
        <w:rPr>
          <w:rFonts w:hint="eastAsia"/>
          <w:lang w:eastAsia="zh-CN"/>
        </w:rPr>
        <w:t>N</w:t>
      </w:r>
      <w:r>
        <w:rPr>
          <w:rFonts w:hint="eastAsia"/>
          <w:lang w:val="zh-CN" w:eastAsia="zh-CN"/>
        </w:rPr>
        <w:t>，</w:t>
      </w:r>
      <w:r>
        <w:rPr>
          <w:rFonts w:hint="eastAsia"/>
          <w:lang w:eastAsia="zh-CN"/>
        </w:rPr>
        <w:t>OA</w:t>
      </w:r>
      <w:r>
        <w:rPr>
          <w:rFonts w:hint="eastAsia"/>
          <w:lang w:val="zh-CN" w:eastAsia="zh-CN"/>
        </w:rPr>
        <w:t>：</w:t>
      </w:r>
      <w:r>
        <w:rPr>
          <w:rFonts w:hint="eastAsia"/>
          <w:lang w:eastAsia="zh-CN"/>
        </w:rPr>
        <w:t>OB</w:t>
      </w:r>
      <w:r>
        <w:rPr>
          <w:rFonts w:hint="eastAsia"/>
          <w:lang w:val="zh-CN" w:eastAsia="zh-CN"/>
        </w:rPr>
        <w:t xml:space="preserve"> = 1 </w:t>
      </w:r>
      <w:r>
        <w:rPr>
          <w:rFonts w:hint="eastAsia"/>
          <w:lang w:val="zh-CN" w:eastAsia="zh-CN"/>
        </w:rPr>
        <w:t>：</w:t>
      </w:r>
      <w:r>
        <w:rPr>
          <w:rFonts w:hint="eastAsia"/>
          <w:lang w:val="zh-CN" w:eastAsia="zh-CN"/>
        </w:rPr>
        <w:t xml:space="preserve"> 4</w:t>
      </w:r>
      <w:r>
        <w:rPr>
          <w:rFonts w:hint="eastAsia"/>
          <w:lang w:val="zh-CN" w:eastAsia="zh-CN"/>
        </w:rPr>
        <w:t>，则作用在</w:t>
      </w:r>
      <w:r>
        <w:rPr>
          <w:rFonts w:hint="eastAsia"/>
          <w:lang w:eastAsia="zh-CN"/>
        </w:rPr>
        <w:t>A</w:t>
      </w:r>
      <w:r>
        <w:rPr>
          <w:rFonts w:hint="eastAsia"/>
          <w:lang w:val="zh-CN" w:eastAsia="zh-CN"/>
        </w:rPr>
        <w:t>点力的最小值为</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r>
        <w:rPr>
          <w:rFonts w:hint="eastAsia"/>
          <w:lang w:val="zh-CN" w:eastAsia="zh-CN"/>
        </w:rPr>
        <w:t>不计杠杆自重及摩擦</w:t>
      </w:r>
      <w:r>
        <w:rPr>
          <w:rFonts w:hint="eastAsia"/>
          <w:lang w:val="zh-CN" w:eastAsia="zh-CN"/>
        </w:rPr>
        <w:t xml:space="preserve">). </w:t>
      </w:r>
    </w:p>
    <w:p w:rsidR="00FD0D41" w:rsidRDefault="00FD0D41" w:rsidP="00FD0D41">
      <w:pPr>
        <w:rPr>
          <w:lang w:val="zh-CN" w:eastAsia="zh-CN"/>
        </w:rPr>
      </w:pPr>
      <w:r>
        <w:rPr>
          <w:rFonts w:hint="eastAsia"/>
          <w:lang w:val="zh-CN" w:eastAsia="zh-CN"/>
        </w:rPr>
        <w:t>18.</w:t>
      </w:r>
      <w:r>
        <w:rPr>
          <w:rFonts w:hint="eastAsia"/>
          <w:lang w:val="zh-CN" w:eastAsia="zh-CN"/>
        </w:rPr>
        <w:t>科学家正在研究、开发和平利用核聚变产生的能量，目前</w:t>
      </w:r>
    </w:p>
    <w:p w:rsidR="00FD0D41" w:rsidRDefault="00FD0D41" w:rsidP="00FD0D41">
      <w:pPr>
        <w:rPr>
          <w:lang w:val="zh-CN" w:eastAsia="zh-CN"/>
        </w:rPr>
      </w:pPr>
      <w:r>
        <w:rPr>
          <w:rFonts w:hint="eastAsia"/>
          <w:lang w:val="zh-CN" w:eastAsia="zh-CN"/>
        </w:rPr>
        <w:t>还处于实验阶段，该实验需要强磁场，而天然磁体无法满足此实验要求，科学家尝试利用</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周围存在的磁场来达到目的</w:t>
      </w:r>
      <w:r>
        <w:rPr>
          <w:lang w:val="zh-CN" w:eastAsia="zh-CN"/>
        </w:rPr>
        <w:t>.</w:t>
      </w:r>
      <w:r>
        <w:rPr>
          <w:rFonts w:hint="eastAsia"/>
          <w:lang w:val="zh-CN" w:eastAsia="zh-CN"/>
        </w:rPr>
        <w:t>你认为可以通过</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增强磁场的强度（写出一条即可</w:t>
      </w:r>
      <w:r>
        <w:rPr>
          <w:rFonts w:hint="eastAsia"/>
          <w:lang w:val="zh-CN" w:eastAsia="zh-CN"/>
        </w:rPr>
        <w:t>).</w:t>
      </w:r>
    </w:p>
    <w:p w:rsidR="00FD0D41" w:rsidRDefault="00FD0D41" w:rsidP="00FD0D41">
      <w:pPr>
        <w:widowControl w:val="0"/>
        <w:numPr>
          <w:ilvl w:val="0"/>
          <w:numId w:val="4"/>
        </w:numPr>
        <w:tabs>
          <w:tab w:val="clear" w:pos="360"/>
        </w:tabs>
        <w:spacing w:after="0" w:line="240" w:lineRule="auto"/>
        <w:ind w:left="0" w:firstLine="0"/>
        <w:jc w:val="both"/>
        <w:rPr>
          <w:rFonts w:hint="eastAsia"/>
          <w:lang w:eastAsia="zh-CN"/>
        </w:rPr>
      </w:pPr>
      <w:r>
        <w:rPr>
          <w:rFonts w:hint="eastAsia"/>
          <w:lang w:val="zh-CN" w:eastAsia="zh-CN"/>
        </w:rPr>
        <w:t>做</w:t>
      </w:r>
      <w:r>
        <w:rPr>
          <w:rFonts w:hint="eastAsia"/>
          <w:lang w:val="zh-CN" w:eastAsia="zh-CN"/>
        </w:rPr>
        <w:t>"</w:t>
      </w:r>
      <w:r>
        <w:rPr>
          <w:rFonts w:hint="eastAsia"/>
          <w:lang w:val="zh-CN" w:eastAsia="zh-CN"/>
        </w:rPr>
        <w:t>水的沸腾</w:t>
      </w:r>
      <w:r>
        <w:rPr>
          <w:rFonts w:hint="eastAsia"/>
          <w:lang w:val="zh-CN" w:eastAsia="zh-CN"/>
        </w:rPr>
        <w:t>"</w:t>
      </w:r>
      <w:r>
        <w:rPr>
          <w:rFonts w:hint="eastAsia"/>
          <w:lang w:val="zh-CN" w:eastAsia="zh-CN"/>
        </w:rPr>
        <w:t>实验时，为防止沸水溅出伤人，通常在容器上加盖，这样会使水的沸</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pPr>
        <w:rPr>
          <w:rFonts w:hint="eastAsia"/>
          <w:lang w:val="zh-CN" w:eastAsia="zh-CN"/>
        </w:rPr>
      </w:pPr>
      <w:r>
        <w:rPr>
          <w:rFonts w:hint="eastAsia"/>
          <w:lang w:val="zh-CN" w:eastAsia="zh-CN"/>
        </w:rPr>
        <w:lastRenderedPageBreak/>
        <w:t>若实验时不小心被①沸水烫伤；②水蒸气烫伤，</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（填</w:t>
      </w:r>
      <w:r>
        <w:rPr>
          <w:rFonts w:hint="eastAsia"/>
          <w:lang w:val="zh-CN" w:eastAsia="zh-CN"/>
        </w:rPr>
        <w:t>"</w:t>
      </w:r>
      <w:r>
        <w:rPr>
          <w:rFonts w:hint="eastAsia"/>
          <w:lang w:val="zh-CN" w:eastAsia="zh-CN"/>
        </w:rPr>
        <w:t>①</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②</w:t>
      </w:r>
      <w:r>
        <w:rPr>
          <w:rFonts w:hint="eastAsia"/>
          <w:lang w:val="zh-CN" w:eastAsia="zh-CN"/>
        </w:rPr>
        <w:t>"</w:t>
      </w:r>
      <w:r>
        <w:rPr>
          <w:rFonts w:hint="eastAsia"/>
          <w:lang w:val="zh-CN" w:eastAsia="zh-CN"/>
        </w:rPr>
        <w:t>）情况更严重，其道理是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pPr>
        <w:rPr>
          <w:rFonts w:hint="eastAsia"/>
          <w:lang w:val="zh-CN" w:eastAsia="zh-CN"/>
        </w:rPr>
      </w:pPr>
      <w:r>
        <w:rPr>
          <w:noProof/>
          <w:lang w:eastAsia="zh-CN" w:bidi="ar-SA"/>
        </w:rPr>
        <w:drawing>
          <wp:anchor distT="0" distB="0" distL="114300" distR="114300" simplePos="0" relativeHeight="251668480" behindDoc="0" locked="0" layoutInCell="1" allowOverlap="1">
            <wp:simplePos x="0" y="0"/>
            <wp:positionH relativeFrom="page">
              <wp:posOffset>3992245</wp:posOffset>
            </wp:positionH>
            <wp:positionV relativeFrom="page">
              <wp:posOffset>7200265</wp:posOffset>
            </wp:positionV>
            <wp:extent cx="2606675" cy="1622425"/>
            <wp:effectExtent l="19050" t="0" r="3175" b="0"/>
            <wp:wrapSquare wrapText="bothSides"/>
            <wp:docPr id="4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2606675" cy="1622425"/>
                    </a:xfrm>
                    <a:prstGeom prst="rect">
                      <a:avLst/>
                    </a:prstGeom>
                    <a:noFill/>
                    <a:ln w="9525">
                      <a:noFill/>
                      <a:miter lim="800000"/>
                      <a:headEnd/>
                      <a:tailEnd/>
                    </a:ln>
                  </pic:spPr>
                </pic:pic>
              </a:graphicData>
            </a:graphic>
          </wp:anchor>
        </w:drawing>
      </w:r>
      <w:r>
        <w:rPr>
          <w:rFonts w:hint="eastAsia"/>
          <w:lang w:val="zh-CN" w:eastAsia="zh-CN"/>
        </w:rPr>
        <w:t>20</w:t>
      </w:r>
      <w:r>
        <w:rPr>
          <w:rFonts w:hint="eastAsia"/>
          <w:lang w:eastAsia="zh-CN"/>
        </w:rPr>
        <w:t>.</w:t>
      </w:r>
      <w:r>
        <w:rPr>
          <w:rFonts w:hint="eastAsia"/>
          <w:lang w:val="zh-CN" w:eastAsia="zh-CN"/>
        </w:rPr>
        <w:t>一个由半导体材料制成的加热器，通电后，加热器在发热的同时，也在向外散热</w:t>
      </w:r>
      <w:r>
        <w:rPr>
          <w:lang w:val="zh-CN" w:eastAsia="zh-CN"/>
        </w:rPr>
        <w:t>.</w:t>
      </w:r>
      <w:r>
        <w:rPr>
          <w:rFonts w:hint="eastAsia"/>
          <w:lang w:val="zh-CN" w:eastAsia="zh-CN"/>
        </w:rPr>
        <w:t>右图为发热功率</w:t>
      </w:r>
      <w:r>
        <w:rPr>
          <w:rFonts w:hint="eastAsia"/>
          <w:lang w:eastAsia="zh-CN"/>
        </w:rPr>
        <w:t>P</w:t>
      </w:r>
      <w:r>
        <w:rPr>
          <w:rFonts w:hint="eastAsia"/>
          <w:vertAlign w:val="subscript"/>
          <w:lang w:val="zh-CN" w:eastAsia="zh-CN"/>
        </w:rPr>
        <w:t>发热</w:t>
      </w:r>
      <w:r>
        <w:rPr>
          <w:rFonts w:hint="eastAsia"/>
          <w:lang w:val="zh-CN" w:eastAsia="zh-CN"/>
        </w:rPr>
        <w:t>和散热功率</w:t>
      </w:r>
      <w:r>
        <w:rPr>
          <w:rFonts w:hint="eastAsia"/>
          <w:lang w:eastAsia="zh-CN"/>
        </w:rPr>
        <w:t>P</w:t>
      </w:r>
      <w:r>
        <w:rPr>
          <w:rFonts w:hint="eastAsia"/>
          <w:vertAlign w:val="subscript"/>
          <w:lang w:val="zh-CN" w:eastAsia="zh-CN"/>
        </w:rPr>
        <w:t>散热</w:t>
      </w:r>
      <w:r>
        <w:rPr>
          <w:rFonts w:hint="eastAsia"/>
          <w:lang w:val="zh-CN" w:eastAsia="zh-CN"/>
        </w:rPr>
        <w:t>与温度</w:t>
      </w:r>
      <w:r>
        <w:rPr>
          <w:rFonts w:hint="eastAsia"/>
          <w:lang w:eastAsia="zh-CN"/>
        </w:rPr>
        <w:t>t</w:t>
      </w:r>
      <w:r>
        <w:rPr>
          <w:rFonts w:hint="eastAsia"/>
          <w:lang w:val="zh-CN" w:eastAsia="zh-CN"/>
        </w:rPr>
        <w:t>之间关系的图像，由图可知</w:t>
      </w:r>
      <w:r>
        <w:rPr>
          <w:rFonts w:hint="eastAsia"/>
          <w:noProof/>
          <w:lang w:eastAsia="zh-CN" w:bidi="ar-SA"/>
        </w:rPr>
        <w:drawing>
          <wp:inline distT="0" distB="0" distL="0" distR="0">
            <wp:extent cx="20955" cy="20955"/>
            <wp:effectExtent l="19050" t="0" r="0" b="0"/>
            <wp:docPr id="6"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val="zh-CN" w:eastAsia="zh-CN"/>
        </w:rPr>
        <w:t>，当温度为</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℃时，散热功率等于发热功率；当温度稍高于该温度时，</w:t>
      </w:r>
      <w:r>
        <w:rPr>
          <w:rFonts w:hint="eastAsia"/>
          <w:lang w:eastAsia="zh-CN"/>
        </w:rPr>
        <w:t>P</w:t>
      </w:r>
      <w:r>
        <w:rPr>
          <w:rFonts w:hint="eastAsia"/>
          <w:vertAlign w:val="subscript"/>
          <w:lang w:val="zh-CN" w:eastAsia="zh-CN"/>
        </w:rPr>
        <w:t>发热</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P</w:t>
      </w:r>
      <w:r>
        <w:rPr>
          <w:rFonts w:hint="eastAsia"/>
          <w:vertAlign w:val="subscript"/>
          <w:lang w:val="zh-CN" w:eastAsia="zh-CN"/>
        </w:rPr>
        <w:t>散热</w:t>
      </w:r>
      <w:r>
        <w:rPr>
          <w:rFonts w:hint="eastAsia"/>
          <w:lang w:val="zh-CN" w:eastAsia="zh-CN"/>
        </w:rPr>
        <w:t xml:space="preserve"> </w:t>
      </w:r>
      <w:r>
        <w:rPr>
          <w:rFonts w:hint="eastAsia"/>
          <w:lang w:eastAsia="zh-CN"/>
        </w:rPr>
        <w:t>(</w:t>
      </w:r>
      <w:r>
        <w:rPr>
          <w:rFonts w:hint="eastAsia"/>
          <w:lang w:eastAsia="zh-CN"/>
        </w:rPr>
        <w:t>选</w:t>
      </w:r>
      <w:r>
        <w:rPr>
          <w:rFonts w:hint="eastAsia"/>
          <w:lang w:val="zh-CN" w:eastAsia="zh-CN"/>
        </w:rPr>
        <w:t>填</w:t>
      </w:r>
      <w:r>
        <w:rPr>
          <w:rFonts w:hint="eastAsia"/>
          <w:lang w:val="zh-CN" w:eastAsia="zh-CN"/>
        </w:rPr>
        <w:t>"</w:t>
      </w:r>
      <w:r>
        <w:rPr>
          <w:rFonts w:hint="eastAsia"/>
          <w:lang w:val="zh-CN" w:eastAsia="zh-CN"/>
        </w:rPr>
        <w:t>〉</w:t>
      </w:r>
      <w:r>
        <w:rPr>
          <w:rFonts w:hint="eastAsia"/>
          <w:lang w:val="zh-CN" w:eastAsia="zh-CN"/>
        </w:rPr>
        <w:t>"</w:t>
      </w:r>
      <w:r>
        <w:rPr>
          <w:rFonts w:hint="eastAsia"/>
          <w:lang w:val="zh-CN" w:eastAsia="zh-CN"/>
        </w:rPr>
        <w:t>、</w:t>
      </w:r>
      <w:r>
        <w:rPr>
          <w:rFonts w:hint="eastAsia"/>
          <w:lang w:val="zh-CN" w:eastAsia="zh-CN"/>
        </w:rPr>
        <w:t>"</w:t>
      </w:r>
      <w:r>
        <w:rPr>
          <w:rFonts w:hint="eastAsia"/>
          <w:lang w:eastAsia="zh-CN"/>
        </w:rPr>
        <w:t>=</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w:t>
      </w:r>
      <w:r>
        <w:rPr>
          <w:rFonts w:hint="eastAsia"/>
          <w:lang w:val="zh-CN" w:eastAsia="zh-CN"/>
        </w:rPr>
        <w:t>"</w:t>
      </w:r>
      <w:r>
        <w:rPr>
          <w:rFonts w:hint="eastAsia"/>
          <w:lang w:val="zh-CN" w:eastAsia="zh-CN"/>
        </w:rPr>
        <w:t>），此时加热器的工作电阻阻值将</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（填</w:t>
      </w:r>
      <w:r>
        <w:rPr>
          <w:rFonts w:hint="eastAsia"/>
          <w:lang w:val="zh-CN" w:eastAsia="zh-CN"/>
        </w:rPr>
        <w:t>"</w:t>
      </w:r>
      <w:r>
        <w:rPr>
          <w:rFonts w:hint="eastAsia"/>
          <w:lang w:val="zh-CN" w:eastAsia="zh-CN"/>
        </w:rPr>
        <w:t>变大</w:t>
      </w:r>
      <w:r>
        <w:rPr>
          <w:rFonts w:hint="eastAsia"/>
          <w:lang w:val="zh-CN" w:eastAsia="zh-CN"/>
        </w:rPr>
        <w:t>"</w:t>
      </w:r>
      <w:r>
        <w:rPr>
          <w:rFonts w:hint="eastAsia"/>
          <w:lang w:val="zh-CN" w:eastAsia="zh-CN"/>
        </w:rPr>
        <w:t>、</w:t>
      </w:r>
      <w:r>
        <w:rPr>
          <w:rFonts w:hint="eastAsia"/>
          <w:lang w:val="zh-CN" w:eastAsia="zh-CN"/>
        </w:rPr>
        <w:t>"</w:t>
      </w:r>
      <w:r>
        <w:rPr>
          <w:rFonts w:hint="eastAsia"/>
          <w:lang w:val="zh-CN" w:eastAsia="zh-CN"/>
        </w:rPr>
        <w:t>变小</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不变</w:t>
      </w:r>
      <w:r>
        <w:rPr>
          <w:rFonts w:hint="eastAsia"/>
          <w:lang w:val="zh-CN" w:eastAsia="zh-CN"/>
        </w:rPr>
        <w:t xml:space="preserve">"). </w:t>
      </w:r>
    </w:p>
    <w:p w:rsidR="00FD0D41" w:rsidRDefault="00FD0D41" w:rsidP="00FD0D41">
      <w:pPr>
        <w:rPr>
          <w:lang w:val="zh-CN" w:eastAsia="zh-CN"/>
        </w:rPr>
      </w:pPr>
      <w:r>
        <w:rPr>
          <w:rFonts w:hint="eastAsia"/>
          <w:lang w:val="zh-CN" w:eastAsia="zh-CN"/>
        </w:rPr>
        <w:t xml:space="preserve">21. </w:t>
      </w:r>
      <w:smartTag w:uri="urn:schemas-microsoft-com:office:smarttags" w:element="chsdate">
        <w:smartTagPr>
          <w:attr w:name="IsROCDate" w:val="False"/>
          <w:attr w:name="IsLunarDate" w:val="False"/>
          <w:attr w:name="Day" w:val="3"/>
          <w:attr w:name="Month" w:val="11"/>
          <w:attr w:name="Year" w:val="2011"/>
        </w:smartTagPr>
        <w:r>
          <w:rPr>
            <w:rFonts w:hint="eastAsia"/>
            <w:lang w:val="zh-CN" w:eastAsia="zh-CN"/>
          </w:rPr>
          <w:t>2011</w:t>
        </w:r>
        <w:r>
          <w:rPr>
            <w:rFonts w:hint="eastAsia"/>
            <w:lang w:val="zh-CN" w:eastAsia="zh-CN"/>
          </w:rPr>
          <w:t>年</w:t>
        </w:r>
        <w:r>
          <w:rPr>
            <w:rFonts w:hint="eastAsia"/>
            <w:lang w:val="zh-CN" w:eastAsia="zh-CN"/>
          </w:rPr>
          <w:t>11</w:t>
        </w:r>
        <w:r>
          <w:rPr>
            <w:rFonts w:hint="eastAsia"/>
            <w:lang w:val="zh-CN" w:eastAsia="zh-CN"/>
          </w:rPr>
          <w:t>月</w:t>
        </w:r>
        <w:r>
          <w:rPr>
            <w:rFonts w:hint="eastAsia"/>
            <w:lang w:val="zh-CN" w:eastAsia="zh-CN"/>
          </w:rPr>
          <w:t>3</w:t>
        </w:r>
        <w:r>
          <w:rPr>
            <w:rFonts w:hint="eastAsia"/>
            <w:lang w:val="zh-CN" w:eastAsia="zh-CN"/>
          </w:rPr>
          <w:t>日</w:t>
        </w:r>
      </w:smartTag>
      <w:r>
        <w:rPr>
          <w:rFonts w:hint="eastAsia"/>
          <w:lang w:val="zh-CN" w:eastAsia="zh-CN"/>
        </w:rPr>
        <w:t>，我国自主研发的飞船与目标飞行器在太空中成功对接</w:t>
      </w:r>
      <w:r>
        <w:rPr>
          <w:lang w:val="zh-CN" w:eastAsia="zh-CN"/>
        </w:rPr>
        <w:t>.</w:t>
      </w:r>
    </w:p>
    <w:p w:rsidR="00FD0D41" w:rsidRDefault="00FD0D41" w:rsidP="00FD0D41">
      <w:pPr>
        <w:rPr>
          <w:rFonts w:hint="eastAsia"/>
          <w:lang w:val="zh-CN" w:eastAsia="zh-CN"/>
        </w:rPr>
      </w:pPr>
      <w:r>
        <w:rPr>
          <w:rFonts w:hint="eastAsia"/>
          <w:lang w:val="zh-CN" w:eastAsia="zh-CN"/>
        </w:rPr>
        <w:t>（Ⅰ）已知目标飞行器在对接前的平均速度约</w:t>
      </w:r>
      <w:smartTag w:uri="urn:schemas-microsoft-com:office:smarttags" w:element="chmetcnv">
        <w:smartTagPr>
          <w:attr w:name="TCSC" w:val="0"/>
          <w:attr w:name="NumberType" w:val="1"/>
          <w:attr w:name="Negative" w:val="False"/>
          <w:attr w:name="HasSpace" w:val="False"/>
          <w:attr w:name="SourceValue" w:val="28000"/>
          <w:attr w:name="UnitName" w:val="km/h"/>
        </w:smartTagPr>
        <w:r>
          <w:rPr>
            <w:rFonts w:hint="eastAsia"/>
            <w:lang w:val="zh-CN" w:eastAsia="zh-CN"/>
          </w:rPr>
          <w:t>28000</w:t>
        </w:r>
        <w:r>
          <w:rPr>
            <w:rFonts w:hint="eastAsia"/>
            <w:lang w:eastAsia="zh-CN"/>
          </w:rPr>
          <w:t>km</w:t>
        </w:r>
        <w:r>
          <w:rPr>
            <w:rFonts w:hint="eastAsia"/>
            <w:lang w:val="zh-CN" w:eastAsia="zh-CN"/>
          </w:rPr>
          <w:t>/</w:t>
        </w:r>
        <w:r>
          <w:rPr>
            <w:rFonts w:hint="eastAsia"/>
            <w:lang w:eastAsia="zh-CN"/>
          </w:rPr>
          <w:t>h</w:t>
        </w:r>
      </w:smartTag>
      <w:r>
        <w:rPr>
          <w:rFonts w:hint="eastAsia"/>
          <w:lang w:val="zh-CN" w:eastAsia="zh-CN"/>
        </w:rPr>
        <w:t>，经</w:t>
      </w:r>
      <w:r>
        <w:rPr>
          <w:lang w:val="zh-CN" w:eastAsia="zh-CN"/>
        </w:rPr>
        <w:t>30</w:t>
      </w:r>
      <w:r>
        <w:rPr>
          <w:rFonts w:hint="eastAsia"/>
          <w:lang w:eastAsia="zh-CN"/>
        </w:rPr>
        <w:t>min</w:t>
      </w:r>
      <w:r>
        <w:rPr>
          <w:rFonts w:hint="eastAsia"/>
          <w:lang w:val="zh-CN" w:eastAsia="zh-CN"/>
        </w:rPr>
        <w:t>它运行了</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km.</w:t>
      </w:r>
      <w:r>
        <w:rPr>
          <w:rFonts w:hint="eastAsia"/>
          <w:lang w:val="zh-CN" w:eastAsia="zh-CN"/>
        </w:rPr>
        <w:t>它们成功对接后，若以</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为参照物，目标飞行器是静止的；</w:t>
      </w:r>
    </w:p>
    <w:p w:rsidR="00FD0D41" w:rsidRDefault="00FD0D41" w:rsidP="00FD0D41">
      <w:pPr>
        <w:rPr>
          <w:lang w:val="zh-CN" w:eastAsia="zh-CN"/>
        </w:rPr>
      </w:pPr>
      <w:r>
        <w:rPr>
          <w:rFonts w:hint="eastAsia"/>
          <w:lang w:eastAsia="zh-CN"/>
        </w:rPr>
        <w:t>(</w:t>
      </w:r>
      <w:r>
        <w:rPr>
          <w:rFonts w:hint="eastAsia"/>
          <w:lang w:eastAsia="zh-CN"/>
        </w:rPr>
        <w:t>Ⅱ</w:t>
      </w:r>
      <w:r>
        <w:rPr>
          <w:rFonts w:hint="eastAsia"/>
          <w:lang w:eastAsia="zh-CN"/>
        </w:rPr>
        <w:t>)</w:t>
      </w:r>
      <w:r>
        <w:rPr>
          <w:rFonts w:hint="eastAsia"/>
          <w:lang w:val="zh-CN" w:eastAsia="zh-CN"/>
        </w:rPr>
        <w:t xml:space="preserve"> </w:t>
      </w:r>
      <w:r>
        <w:rPr>
          <w:rFonts w:hint="eastAsia"/>
          <w:lang w:val="zh-CN" w:eastAsia="zh-CN"/>
        </w:rPr>
        <w:t>对接完成后，关闭动力，飞行器和飞船仍能继续运行，这是因为它们具有</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pPr>
        <w:rPr>
          <w:lang w:val="zh-CN" w:eastAsia="zh-CN"/>
        </w:rPr>
      </w:pPr>
    </w:p>
    <w:p w:rsidR="00FD0D41" w:rsidRDefault="00FD0D41" w:rsidP="00FD0D41">
      <w:pPr>
        <w:rPr>
          <w:lang w:val="zh-CN" w:eastAsia="zh-CN"/>
        </w:rPr>
      </w:pPr>
      <w:r>
        <w:rPr>
          <w:rFonts w:hint="eastAsia"/>
          <w:lang w:val="zh-CN" w:eastAsia="zh-CN"/>
        </w:rPr>
        <w:t>三、作图、计算题（共</w:t>
      </w:r>
      <w:r>
        <w:rPr>
          <w:rFonts w:hint="eastAsia"/>
          <w:lang w:val="zh-CN" w:eastAsia="zh-CN"/>
        </w:rPr>
        <w:t>3</w:t>
      </w:r>
      <w:r>
        <w:rPr>
          <w:rFonts w:hint="eastAsia"/>
          <w:lang w:val="zh-CN" w:eastAsia="zh-CN"/>
        </w:rPr>
        <w:t>题，共</w:t>
      </w:r>
      <w:r>
        <w:rPr>
          <w:rFonts w:hint="eastAsia"/>
          <w:lang w:val="zh-CN" w:eastAsia="zh-CN"/>
        </w:rPr>
        <w:t>23</w:t>
      </w:r>
      <w:r>
        <w:rPr>
          <w:rFonts w:hint="eastAsia"/>
          <w:lang w:val="zh-CN" w:eastAsia="zh-CN"/>
        </w:rPr>
        <w:t>分）</w:t>
      </w:r>
    </w:p>
    <w:p w:rsidR="00FD0D41" w:rsidRDefault="00FD0D41" w:rsidP="00FD0D41">
      <w:pPr>
        <w:rPr>
          <w:lang w:val="zh-CN" w:eastAsia="zh-CN"/>
        </w:rPr>
      </w:pPr>
      <w:r>
        <w:rPr>
          <w:rFonts w:hint="eastAsia"/>
          <w:lang w:val="zh-CN" w:eastAsia="zh-CN"/>
        </w:rPr>
        <w:t>22.(6</w:t>
      </w:r>
      <w:r>
        <w:rPr>
          <w:rFonts w:hint="eastAsia"/>
          <w:lang w:val="zh-CN" w:eastAsia="zh-CN"/>
        </w:rPr>
        <w:t>分</w:t>
      </w:r>
      <w:r>
        <w:rPr>
          <w:rFonts w:hint="eastAsia"/>
          <w:lang w:eastAsia="zh-CN"/>
        </w:rPr>
        <w:t>)</w:t>
      </w:r>
      <w:r>
        <w:rPr>
          <w:rFonts w:hint="eastAsia"/>
          <w:lang w:val="zh-CN" w:eastAsia="zh-CN"/>
        </w:rPr>
        <w:t>按照要求作图</w:t>
      </w:r>
      <w:r>
        <w:rPr>
          <w:lang w:val="zh-CN" w:eastAsia="zh-CN"/>
        </w:rPr>
        <w:t>.</w:t>
      </w:r>
    </w:p>
    <w:p w:rsidR="00FD0D41" w:rsidRDefault="00FD0D41" w:rsidP="00FD0D41">
      <w:pPr>
        <w:rPr>
          <w:rFonts w:hint="eastAsia"/>
          <w:lang w:val="zh-CN" w:eastAsia="zh-CN"/>
        </w:rPr>
      </w:pPr>
      <w:r>
        <w:rPr>
          <w:rFonts w:hint="eastAsia"/>
          <w:lang w:val="zh-CN" w:eastAsia="zh-CN"/>
        </w:rPr>
        <w:t>(</w:t>
      </w:r>
      <w:r>
        <w:rPr>
          <w:rFonts w:hint="eastAsia"/>
          <w:lang w:eastAsia="zh-CN"/>
        </w:rPr>
        <w:t>1</w:t>
      </w:r>
      <w:r>
        <w:rPr>
          <w:rFonts w:hint="eastAsia"/>
          <w:lang w:val="zh-CN" w:eastAsia="zh-CN"/>
        </w:rPr>
        <w:t>）画出甲图中人射光线</w:t>
      </w:r>
      <w:r>
        <w:rPr>
          <w:rFonts w:hint="eastAsia"/>
          <w:lang w:eastAsia="zh-CN"/>
        </w:rPr>
        <w:t>AO</w:t>
      </w:r>
      <w:r>
        <w:rPr>
          <w:rFonts w:hint="eastAsia"/>
          <w:lang w:val="zh-CN" w:eastAsia="zh-CN"/>
        </w:rPr>
        <w:t>经平面镜反射后的光线；</w:t>
      </w:r>
    </w:p>
    <w:p w:rsidR="00FD0D41" w:rsidRDefault="00FD0D41" w:rsidP="00FD0D41">
      <w:pPr>
        <w:rPr>
          <w:rFonts w:hint="eastAsia"/>
          <w:lang w:val="zh-CN" w:eastAsia="zh-CN"/>
        </w:rPr>
      </w:pPr>
      <w:r>
        <w:rPr>
          <w:rFonts w:hint="eastAsia"/>
          <w:lang w:eastAsia="zh-CN"/>
        </w:rPr>
        <w:t>(2)</w:t>
      </w:r>
      <w:r>
        <w:rPr>
          <w:rFonts w:hint="eastAsia"/>
          <w:lang w:val="zh-CN" w:eastAsia="zh-CN"/>
        </w:rPr>
        <w:t xml:space="preserve"> </w:t>
      </w:r>
      <w:r>
        <w:rPr>
          <w:rFonts w:hint="eastAsia"/>
          <w:lang w:val="zh-CN" w:eastAsia="zh-CN"/>
        </w:rPr>
        <w:t>画出乙图中木球漂浮在氷面时所受浮力的示意图</w:t>
      </w:r>
      <w:r>
        <w:rPr>
          <w:rFonts w:hint="eastAsia"/>
          <w:lang w:val="zh-CN" w:eastAsia="zh-CN"/>
        </w:rPr>
        <w:t xml:space="preserve">; </w:t>
      </w:r>
    </w:p>
    <w:p w:rsidR="00FD0D41" w:rsidRDefault="00FD0D41" w:rsidP="00FD0D41">
      <w:pPr>
        <w:rPr>
          <w:lang w:val="zh-CN" w:eastAsia="zh-CN"/>
        </w:rPr>
      </w:pPr>
      <w:r>
        <w:rPr>
          <w:rFonts w:hint="eastAsia"/>
          <w:lang w:eastAsia="zh-CN"/>
        </w:rPr>
        <w:t>(3)</w:t>
      </w:r>
      <w:r>
        <w:rPr>
          <w:rFonts w:hint="eastAsia"/>
          <w:lang w:val="zh-CN" w:eastAsia="zh-CN"/>
        </w:rPr>
        <w:t>根据丙实物图，在答题纸方框内画出它的电路图</w:t>
      </w:r>
      <w:r>
        <w:rPr>
          <w:lang w:val="zh-CN" w:eastAsia="zh-CN"/>
        </w:rPr>
        <w:t>.</w:t>
      </w:r>
    </w:p>
    <w:p w:rsidR="00FD0D41" w:rsidRDefault="00FD0D41" w:rsidP="00FD0D41">
      <w:pPr>
        <w:rPr>
          <w:lang w:val="zh-CN"/>
        </w:rPr>
      </w:pPr>
      <w:r>
        <w:rPr>
          <w:noProof/>
          <w:lang w:eastAsia="zh-CN" w:bidi="ar-SA"/>
        </w:rPr>
        <w:drawing>
          <wp:inline distT="0" distB="0" distL="0" distR="0">
            <wp:extent cx="5273675" cy="1371600"/>
            <wp:effectExtent l="19050" t="0" r="3175" b="0"/>
            <wp:docPr id="5"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5273675" cy="1371600"/>
                    </a:xfrm>
                    <a:prstGeom prst="rect">
                      <a:avLst/>
                    </a:prstGeom>
                    <a:noFill/>
                    <a:ln w="9525">
                      <a:noFill/>
                      <a:miter lim="800000"/>
                      <a:headEnd/>
                      <a:tailEnd/>
                    </a:ln>
                  </pic:spPr>
                </pic:pic>
              </a:graphicData>
            </a:graphic>
          </wp:inline>
        </w:drawing>
      </w:r>
    </w:p>
    <w:p w:rsidR="00FD0D41" w:rsidRDefault="00FD0D41" w:rsidP="00FD0D41">
      <w:pPr>
        <w:rPr>
          <w:rFonts w:hint="eastAsia"/>
          <w:lang w:val="zh-CN"/>
        </w:rPr>
      </w:pPr>
      <w:r>
        <w:rPr>
          <w:noProof/>
          <w:lang w:eastAsia="zh-CN" w:bidi="ar-SA"/>
        </w:rPr>
        <w:drawing>
          <wp:anchor distT="0" distB="0" distL="114300" distR="114300" simplePos="0" relativeHeight="251669504" behindDoc="0" locked="0" layoutInCell="1" allowOverlap="1">
            <wp:simplePos x="0" y="0"/>
            <wp:positionH relativeFrom="page">
              <wp:posOffset>5666740</wp:posOffset>
            </wp:positionH>
            <wp:positionV relativeFrom="page">
              <wp:posOffset>3528695</wp:posOffset>
            </wp:positionV>
            <wp:extent cx="962660" cy="1565910"/>
            <wp:effectExtent l="19050" t="0" r="8890" b="0"/>
            <wp:wrapSquare wrapText="bothSides"/>
            <wp:docPr id="39"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962660" cy="1565910"/>
                    </a:xfrm>
                    <a:prstGeom prst="rect">
                      <a:avLst/>
                    </a:prstGeom>
                    <a:noFill/>
                    <a:ln w="9525">
                      <a:noFill/>
                      <a:miter lim="800000"/>
                      <a:headEnd/>
                      <a:tailEnd/>
                    </a:ln>
                  </pic:spPr>
                </pic:pic>
              </a:graphicData>
            </a:graphic>
          </wp:anchor>
        </w:drawing>
      </w:r>
    </w:p>
    <w:p w:rsidR="00FD0D41" w:rsidRDefault="00FD0D41" w:rsidP="00FD0D41">
      <w:pPr>
        <w:rPr>
          <w:rFonts w:hint="eastAsia"/>
          <w:lang w:val="zh-CN" w:eastAsia="zh-CN"/>
        </w:rPr>
      </w:pPr>
      <w:r>
        <w:rPr>
          <w:rFonts w:hint="eastAsia"/>
          <w:lang w:val="zh-CN" w:eastAsia="zh-CN"/>
        </w:rPr>
        <w:t>23</w:t>
      </w:r>
      <w:r>
        <w:rPr>
          <w:rFonts w:hint="eastAsia"/>
          <w:lang w:eastAsia="zh-CN"/>
        </w:rPr>
        <w:t>(8</w:t>
      </w:r>
      <w:r>
        <w:rPr>
          <w:rFonts w:hint="eastAsia"/>
          <w:lang w:val="zh-CN" w:eastAsia="zh-CN"/>
        </w:rPr>
        <w:t>分）把一质量为</w:t>
      </w:r>
      <w:smartTag w:uri="urn:schemas-microsoft-com:office:smarttags" w:element="chmetcnv">
        <w:smartTagPr>
          <w:attr w:name="TCSC" w:val="0"/>
          <w:attr w:name="NumberType" w:val="1"/>
          <w:attr w:name="Negative" w:val="False"/>
          <w:attr w:name="HasSpace" w:val="False"/>
          <w:attr w:name="SourceValue" w:val="56"/>
          <w:attr w:name="UnitName" w:val="g"/>
        </w:smartTagPr>
        <w:r>
          <w:rPr>
            <w:rFonts w:hint="eastAsia"/>
            <w:lang w:val="zh-CN" w:eastAsia="zh-CN"/>
          </w:rPr>
          <w:t>56</w:t>
        </w:r>
        <w:r>
          <w:rPr>
            <w:rFonts w:hint="eastAsia"/>
            <w:lang w:eastAsia="zh-CN"/>
          </w:rPr>
          <w:t>g</w:t>
        </w:r>
      </w:smartTag>
      <w:r>
        <w:rPr>
          <w:rFonts w:hint="eastAsia"/>
          <w:lang w:val="zh-CN" w:eastAsia="zh-CN"/>
        </w:rPr>
        <w:t>的石块，放在盛有</w:t>
      </w:r>
      <w:r>
        <w:rPr>
          <w:rFonts w:hint="eastAsia"/>
          <w:lang w:val="zh-CN" w:eastAsia="zh-CN"/>
        </w:rPr>
        <w:t>40</w:t>
      </w:r>
      <w:r>
        <w:rPr>
          <w:rFonts w:hint="eastAsia"/>
          <w:lang w:eastAsia="zh-CN"/>
        </w:rPr>
        <w:t>ml</w:t>
      </w:r>
      <w:r>
        <w:rPr>
          <w:rFonts w:hint="eastAsia"/>
          <w:lang w:val="zh-CN" w:eastAsia="zh-CN"/>
        </w:rPr>
        <w:t>水的量筒中，水面上升到如图的位置，（</w:t>
      </w:r>
      <w:r>
        <w:rPr>
          <w:rFonts w:hint="eastAsia"/>
          <w:lang w:eastAsia="zh-CN"/>
        </w:rPr>
        <w:t>g</w:t>
      </w:r>
      <w:r>
        <w:rPr>
          <w:rFonts w:hint="eastAsia"/>
          <w:lang w:val="zh-CN" w:eastAsia="zh-CN"/>
        </w:rPr>
        <w:t>取</w:t>
      </w:r>
      <w:r>
        <w:rPr>
          <w:rFonts w:hint="eastAsia"/>
          <w:lang w:val="zh-CN" w:eastAsia="zh-CN"/>
        </w:rPr>
        <w:t>"</w:t>
      </w:r>
      <w:r>
        <w:rPr>
          <w:rFonts w:hint="eastAsia"/>
          <w:lang w:eastAsia="zh-CN"/>
        </w:rPr>
        <w:t>10N</w:t>
      </w:r>
      <w:r>
        <w:rPr>
          <w:rFonts w:hint="eastAsia"/>
          <w:lang w:val="zh-CN" w:eastAsia="zh-CN"/>
        </w:rPr>
        <w:t>/</w:t>
      </w:r>
      <w:r>
        <w:rPr>
          <w:rFonts w:hint="eastAsia"/>
          <w:lang w:eastAsia="zh-CN"/>
        </w:rPr>
        <w:t>kg</w:t>
      </w:r>
      <w:r>
        <w:rPr>
          <w:rFonts w:hint="eastAsia"/>
          <w:lang w:val="zh-CN" w:eastAsia="zh-CN"/>
        </w:rPr>
        <w:t>")</w:t>
      </w:r>
      <w:r>
        <w:rPr>
          <w:rFonts w:hint="eastAsia"/>
          <w:lang w:val="zh-CN" w:eastAsia="zh-CN"/>
        </w:rPr>
        <w:t>求：</w:t>
      </w:r>
      <w:r>
        <w:rPr>
          <w:rFonts w:hint="eastAsia"/>
          <w:lang w:val="zh-CN" w:eastAsia="zh-CN"/>
        </w:rPr>
        <w:t xml:space="preserve"> </w:t>
      </w:r>
    </w:p>
    <w:p w:rsidR="00FD0D41" w:rsidRDefault="00FD0D41" w:rsidP="00FD0D41">
      <w:pPr>
        <w:rPr>
          <w:rFonts w:hint="eastAsia"/>
          <w:lang w:val="zh-CN" w:eastAsia="zh-CN"/>
        </w:rPr>
      </w:pPr>
      <w:r>
        <w:rPr>
          <w:rFonts w:hint="eastAsia"/>
          <w:lang w:eastAsia="zh-CN"/>
        </w:rPr>
        <w:t>(1)</w:t>
      </w:r>
      <w:r>
        <w:rPr>
          <w:rFonts w:hint="eastAsia"/>
          <w:lang w:val="zh-CN" w:eastAsia="zh-CN"/>
        </w:rPr>
        <w:t>石块的重力</w:t>
      </w:r>
    </w:p>
    <w:p w:rsidR="00FD0D41" w:rsidRDefault="00FD0D41" w:rsidP="00FD0D41">
      <w:pPr>
        <w:rPr>
          <w:lang w:val="zh-CN" w:eastAsia="zh-CN"/>
        </w:rPr>
      </w:pPr>
      <w:r>
        <w:rPr>
          <w:rFonts w:hint="eastAsia"/>
          <w:lang w:val="zh-CN" w:eastAsia="zh-CN"/>
        </w:rPr>
        <w:t>(</w:t>
      </w:r>
      <w:r>
        <w:rPr>
          <w:rFonts w:hint="eastAsia"/>
          <w:lang w:eastAsia="zh-CN"/>
        </w:rPr>
        <w:t>2</w:t>
      </w:r>
      <w:r>
        <w:rPr>
          <w:rFonts w:hint="eastAsia"/>
          <w:lang w:val="zh-CN" w:eastAsia="zh-CN"/>
        </w:rPr>
        <w:t>)</w:t>
      </w:r>
      <w:r>
        <w:rPr>
          <w:rFonts w:hint="eastAsia"/>
          <w:lang w:val="zh-CN" w:eastAsia="zh-CN"/>
        </w:rPr>
        <w:t>石块的体积</w:t>
      </w:r>
    </w:p>
    <w:p w:rsidR="00FD0D41" w:rsidRDefault="00FD0D41" w:rsidP="00FD0D41">
      <w:pPr>
        <w:rPr>
          <w:lang w:val="zh-CN" w:eastAsia="zh-CN"/>
        </w:rPr>
      </w:pPr>
      <w:r>
        <w:rPr>
          <w:rFonts w:hint="eastAsia"/>
          <w:lang w:eastAsia="zh-CN"/>
        </w:rPr>
        <w:lastRenderedPageBreak/>
        <w:t>(3)</w:t>
      </w:r>
      <w:r>
        <w:rPr>
          <w:rFonts w:hint="eastAsia"/>
          <w:lang w:val="zh-CN" w:eastAsia="zh-CN"/>
        </w:rPr>
        <w:t>石块的密度</w:t>
      </w:r>
      <w:r>
        <w:rPr>
          <w:lang w:val="zh-CN" w:eastAsia="zh-CN"/>
        </w:rPr>
        <w:t>.</w:t>
      </w:r>
    </w:p>
    <w:p w:rsidR="00FD0D41" w:rsidRDefault="00FD0D41" w:rsidP="00FD0D41">
      <w:pPr>
        <w:rPr>
          <w:rFonts w:hint="eastAsia"/>
          <w:lang w:val="zh-CN" w:eastAsia="zh-CN"/>
        </w:rPr>
      </w:pPr>
      <w:r>
        <w:rPr>
          <w:rFonts w:hint="eastAsia"/>
          <w:lang w:eastAsia="zh-CN"/>
        </w:rPr>
        <w:t>(4)</w:t>
      </w:r>
      <w:r>
        <w:rPr>
          <w:rFonts w:hint="eastAsia"/>
          <w:lang w:val="zh-CN" w:eastAsia="zh-CN"/>
        </w:rPr>
        <w:t>钓石块所受到的浮力</w:t>
      </w:r>
      <w:r>
        <w:rPr>
          <w:lang w:val="zh-CN" w:eastAsia="zh-CN"/>
        </w:rPr>
        <w:t>.</w:t>
      </w:r>
      <w:r>
        <w:rPr>
          <w:rFonts w:hint="eastAsia"/>
          <w:lang w:val="zh-CN" w:eastAsia="zh-CN"/>
        </w:rPr>
        <w:t xml:space="preserve"> </w:t>
      </w:r>
    </w:p>
    <w:p w:rsidR="00FD0D41" w:rsidRDefault="00FD0D41" w:rsidP="00FD0D41">
      <w:pPr>
        <w:rPr>
          <w:lang w:val="zh-CN" w:eastAsia="zh-CN"/>
        </w:rPr>
      </w:pPr>
      <w:r>
        <w:rPr>
          <w:noProof/>
          <w:lang w:eastAsia="zh-CN" w:bidi="ar-SA"/>
        </w:rPr>
        <w:drawing>
          <wp:anchor distT="0" distB="0" distL="114300" distR="114300" simplePos="0" relativeHeight="251670528" behindDoc="0" locked="0" layoutInCell="1" allowOverlap="1">
            <wp:simplePos x="0" y="0"/>
            <wp:positionH relativeFrom="page">
              <wp:posOffset>4758690</wp:posOffset>
            </wp:positionH>
            <wp:positionV relativeFrom="page">
              <wp:posOffset>5139055</wp:posOffset>
            </wp:positionV>
            <wp:extent cx="1788160" cy="1322705"/>
            <wp:effectExtent l="19050" t="0" r="2540" b="0"/>
            <wp:wrapSquare wrapText="bothSides"/>
            <wp:docPr id="38"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788160" cy="1322705"/>
                    </a:xfrm>
                    <a:prstGeom prst="rect">
                      <a:avLst/>
                    </a:prstGeom>
                    <a:noFill/>
                    <a:ln w="9525">
                      <a:noFill/>
                      <a:miter lim="800000"/>
                      <a:headEnd/>
                      <a:tailEnd/>
                    </a:ln>
                  </pic:spPr>
                </pic:pic>
              </a:graphicData>
            </a:graphic>
          </wp:anchor>
        </w:drawing>
      </w:r>
      <w:r>
        <w:rPr>
          <w:rFonts w:hint="eastAsia"/>
          <w:lang w:val="zh-CN" w:eastAsia="zh-CN"/>
        </w:rPr>
        <w:t>24</w:t>
      </w:r>
      <w:r>
        <w:rPr>
          <w:rFonts w:hint="eastAsia"/>
          <w:lang w:eastAsia="zh-CN"/>
        </w:rPr>
        <w:t>.(9</w:t>
      </w:r>
      <w:r>
        <w:rPr>
          <w:rFonts w:hint="eastAsia"/>
          <w:lang w:val="zh-CN" w:eastAsia="zh-CN"/>
        </w:rPr>
        <w:t>分</w:t>
      </w:r>
      <w:r>
        <w:rPr>
          <w:rFonts w:hint="eastAsia"/>
          <w:lang w:eastAsia="zh-CN"/>
        </w:rPr>
        <w:t>)</w:t>
      </w:r>
      <w:r>
        <w:rPr>
          <w:rFonts w:hint="eastAsia"/>
          <w:lang w:val="zh-CN" w:eastAsia="zh-CN"/>
        </w:rPr>
        <w:t>如图，电源电压为</w:t>
      </w:r>
      <w:r>
        <w:rPr>
          <w:rFonts w:hint="eastAsia"/>
          <w:lang w:val="zh-CN" w:eastAsia="zh-CN"/>
        </w:rPr>
        <w:t>3</w:t>
      </w:r>
      <w:r>
        <w:rPr>
          <w:rFonts w:hint="eastAsia"/>
          <w:lang w:eastAsia="zh-CN"/>
        </w:rPr>
        <w:t>V</w:t>
      </w:r>
      <w:r>
        <w:rPr>
          <w:rFonts w:hint="eastAsia"/>
          <w:lang w:val="zh-CN" w:eastAsia="zh-CN"/>
        </w:rPr>
        <w:t>保持不变，灯泡</w:t>
      </w:r>
      <w:r>
        <w:rPr>
          <w:rFonts w:hint="eastAsia"/>
          <w:lang w:eastAsia="zh-CN"/>
        </w:rPr>
        <w:t>L</w:t>
      </w:r>
      <w:r>
        <w:rPr>
          <w:rFonts w:hint="eastAsia"/>
          <w:lang w:val="zh-CN" w:eastAsia="zh-CN"/>
        </w:rPr>
        <w:t>标有</w:t>
      </w:r>
      <w:r>
        <w:rPr>
          <w:rFonts w:hint="eastAsia"/>
          <w:lang w:val="zh-CN" w:eastAsia="zh-CN"/>
        </w:rPr>
        <w:t>"3</w:t>
      </w:r>
      <w:r>
        <w:rPr>
          <w:rFonts w:hint="eastAsia"/>
          <w:lang w:eastAsia="zh-CN"/>
        </w:rPr>
        <w:t>V</w:t>
      </w:r>
      <w:r>
        <w:rPr>
          <w:rFonts w:hint="eastAsia"/>
          <w:lang w:val="zh-CN" w:eastAsia="zh-CN"/>
        </w:rPr>
        <w:t xml:space="preserve"> 1. 2</w:t>
      </w:r>
      <w:r>
        <w:rPr>
          <w:rFonts w:hint="eastAsia"/>
          <w:lang w:eastAsia="zh-CN"/>
        </w:rPr>
        <w:t>W"</w:t>
      </w:r>
      <w:r>
        <w:rPr>
          <w:rFonts w:hint="eastAsia"/>
          <w:lang w:val="zh-CN" w:eastAsia="zh-CN"/>
        </w:rPr>
        <w:t>的字样，</w:t>
      </w:r>
      <w:r>
        <w:rPr>
          <w:rFonts w:hint="eastAsia"/>
          <w:lang w:eastAsia="zh-CN"/>
        </w:rPr>
        <w:t>R</w:t>
      </w:r>
      <w:r>
        <w:rPr>
          <w:rFonts w:hint="eastAsia"/>
          <w:lang w:val="zh-CN" w:eastAsia="zh-CN"/>
        </w:rPr>
        <w:t>为阻值未知的定值电阻</w:t>
      </w:r>
      <w:r>
        <w:rPr>
          <w:lang w:val="zh-CN" w:eastAsia="zh-CN"/>
        </w:rPr>
        <w:t>.</w:t>
      </w:r>
    </w:p>
    <w:p w:rsidR="00FD0D41" w:rsidRDefault="00FD0D41" w:rsidP="00FD0D41">
      <w:pPr>
        <w:rPr>
          <w:lang w:val="zh-CN" w:eastAsia="zh-CN"/>
        </w:rPr>
      </w:pPr>
      <w:r>
        <w:rPr>
          <w:rFonts w:hint="eastAsia"/>
          <w:lang w:val="zh-CN" w:eastAsia="zh-CN"/>
        </w:rPr>
        <w:t>(</w:t>
      </w:r>
      <w:r>
        <w:rPr>
          <w:rFonts w:hint="eastAsia"/>
          <w:lang w:eastAsia="zh-CN"/>
        </w:rPr>
        <w:t>1</w:t>
      </w:r>
      <w:r>
        <w:rPr>
          <w:rFonts w:hint="eastAsia"/>
          <w:lang w:val="zh-CN" w:eastAsia="zh-CN"/>
        </w:rPr>
        <w:t>)</w:t>
      </w:r>
      <w:r>
        <w:rPr>
          <w:rFonts w:hint="eastAsia"/>
          <w:lang w:val="zh-CN" w:eastAsia="zh-CN"/>
        </w:rPr>
        <w:t>求灯泡正常发光时的电流和电阻；</w:t>
      </w:r>
    </w:p>
    <w:p w:rsidR="00FD0D41" w:rsidRDefault="00FD0D41" w:rsidP="00FD0D41">
      <w:pPr>
        <w:framePr w:w="468" w:h="633" w:hRule="exact" w:hSpace="36" w:wrap="auto" w:vAnchor="text" w:hAnchor="text" w:x="7848" w:y="338"/>
        <w:rPr>
          <w:lang w:val="zh-CN" w:eastAsia="zh-CN"/>
        </w:rPr>
      </w:pPr>
    </w:p>
    <w:p w:rsidR="00FD0D41" w:rsidRDefault="00FD0D41" w:rsidP="00FD0D41">
      <w:pPr>
        <w:framePr w:w="468" w:h="633" w:hRule="exact" w:hSpace="36" w:wrap="auto" w:vAnchor="text" w:hAnchor="text" w:x="7848" w:y="338"/>
        <w:rPr>
          <w:lang w:val="zh-CN" w:eastAsia="zh-CN"/>
        </w:rPr>
      </w:pPr>
    </w:p>
    <w:p w:rsidR="00FD0D41" w:rsidRDefault="00FD0D41" w:rsidP="00FD0D41">
      <w:pPr>
        <w:framePr w:w="468" w:h="633" w:hRule="exact" w:hSpace="36" w:wrap="auto" w:vAnchor="text" w:hAnchor="text" w:x="7848" w:y="338"/>
        <w:rPr>
          <w:lang w:val="zh-CN" w:eastAsia="zh-CN"/>
        </w:rPr>
      </w:pPr>
      <w:r>
        <w:rPr>
          <w:rFonts w:hint="eastAsia"/>
          <w:lang w:val="zh-CN" w:eastAsia="zh-CN"/>
        </w:rPr>
        <w:t>~^</w:t>
      </w:r>
      <w:r>
        <w:rPr>
          <w:rFonts w:hint="eastAsia"/>
          <w:lang w:val="zh-CN" w:eastAsia="zh-CN"/>
        </w:rPr>
        <w:t>一</w:t>
      </w:r>
    </w:p>
    <w:p w:rsidR="00FD0D41" w:rsidRDefault="00FD0D41" w:rsidP="00FD0D41">
      <w:pPr>
        <w:rPr>
          <w:lang w:val="zh-CN" w:eastAsia="zh-CN"/>
        </w:rPr>
      </w:pPr>
      <w:r>
        <w:rPr>
          <w:rFonts w:hint="eastAsia"/>
          <w:lang w:eastAsia="zh-CN"/>
        </w:rPr>
        <w:t>(</w:t>
      </w:r>
      <w:r>
        <w:rPr>
          <w:rFonts w:hint="eastAsia"/>
          <w:lang w:val="zh-CN" w:eastAsia="zh-CN"/>
        </w:rPr>
        <w:t>2</w:t>
      </w:r>
      <w:r>
        <w:rPr>
          <w:rFonts w:hint="eastAsia"/>
          <w:lang w:eastAsia="zh-CN"/>
        </w:rPr>
        <w:t>)</w:t>
      </w:r>
      <w:r>
        <w:rPr>
          <w:rFonts w:hint="eastAsia"/>
          <w:lang w:val="zh-CN" w:eastAsia="zh-CN"/>
        </w:rPr>
        <w:t>开关</w:t>
      </w:r>
      <w:r>
        <w:rPr>
          <w:rFonts w:hint="eastAsia"/>
          <w:lang w:eastAsia="zh-CN"/>
        </w:rPr>
        <w:t>S</w:t>
      </w:r>
      <w:r>
        <w:rPr>
          <w:rFonts w:hint="eastAsia"/>
          <w:lang w:val="zh-CN" w:eastAsia="zh-CN"/>
        </w:rPr>
        <w:t>闭合、</w:t>
      </w:r>
      <w:r>
        <w:rPr>
          <w:rFonts w:hint="eastAsia"/>
          <w:lang w:eastAsia="zh-CN"/>
        </w:rPr>
        <w:t>S</w:t>
      </w:r>
      <w:r>
        <w:rPr>
          <w:rFonts w:hint="eastAsia"/>
          <w:vertAlign w:val="subscript"/>
          <w:lang w:eastAsia="zh-CN"/>
        </w:rPr>
        <w:t>1</w:t>
      </w:r>
      <w:r>
        <w:rPr>
          <w:rFonts w:hint="eastAsia"/>
          <w:lang w:val="zh-CN" w:eastAsia="zh-CN"/>
        </w:rPr>
        <w:t>断开，电流表示数为</w:t>
      </w:r>
      <w:smartTag w:uri="urn:schemas-microsoft-com:office:smarttags" w:element="chmetcnv">
        <w:smartTagPr>
          <w:attr w:name="TCSC" w:val="0"/>
          <w:attr w:name="NumberType" w:val="1"/>
          <w:attr w:name="Negative" w:val="False"/>
          <w:attr w:name="HasSpace" w:val="False"/>
          <w:attr w:name="SourceValue" w:val=".3"/>
          <w:attr w:name="UnitName" w:val="a"/>
        </w:smartTagPr>
        <w:r>
          <w:rPr>
            <w:lang w:val="zh-CN" w:eastAsia="zh-CN"/>
          </w:rPr>
          <w:t>0</w:t>
        </w:r>
        <w:r>
          <w:rPr>
            <w:rFonts w:hint="eastAsia"/>
            <w:lang w:eastAsia="zh-CN"/>
          </w:rPr>
          <w:t>.</w:t>
        </w:r>
        <w:r>
          <w:rPr>
            <w:rFonts w:hint="eastAsia"/>
            <w:lang w:val="zh-CN" w:eastAsia="zh-CN"/>
          </w:rPr>
          <w:t>3</w:t>
        </w:r>
        <w:r>
          <w:rPr>
            <w:rFonts w:hint="eastAsia"/>
            <w:lang w:eastAsia="zh-CN"/>
          </w:rPr>
          <w:t>A</w:t>
        </w:r>
      </w:smartTag>
      <w:r>
        <w:rPr>
          <w:rFonts w:hint="eastAsia"/>
          <w:lang w:val="zh-CN" w:eastAsia="zh-CN"/>
        </w:rPr>
        <w:t>，求</w:t>
      </w:r>
      <w:r>
        <w:rPr>
          <w:rFonts w:hint="eastAsia"/>
          <w:lang w:eastAsia="zh-CN"/>
        </w:rPr>
        <w:t>1min</w:t>
      </w:r>
      <w:r>
        <w:rPr>
          <w:rFonts w:hint="eastAsia"/>
          <w:lang w:val="zh-CN" w:eastAsia="zh-CN"/>
        </w:rPr>
        <w:t>内电路消耗的电能；</w:t>
      </w:r>
    </w:p>
    <w:p w:rsidR="00FD0D41" w:rsidRDefault="00FD0D41" w:rsidP="00FD0D41">
      <w:pPr>
        <w:rPr>
          <w:rFonts w:hint="eastAsia"/>
          <w:lang w:val="zh-CN" w:eastAsia="zh-CN"/>
        </w:rPr>
      </w:pPr>
      <w:r>
        <w:rPr>
          <w:rFonts w:hint="eastAsia"/>
          <w:lang w:eastAsia="zh-CN"/>
        </w:rPr>
        <w:t>(3)</w:t>
      </w:r>
      <w:r>
        <w:rPr>
          <w:rFonts w:hint="eastAsia"/>
          <w:lang w:val="zh-CN" w:eastAsia="zh-CN"/>
        </w:rPr>
        <w:t>开关</w:t>
      </w:r>
      <w:r>
        <w:rPr>
          <w:rFonts w:hint="eastAsia"/>
          <w:lang w:eastAsia="zh-CN"/>
        </w:rPr>
        <w:t>S</w:t>
      </w:r>
      <w:r>
        <w:rPr>
          <w:rFonts w:hint="eastAsia"/>
          <w:lang w:val="zh-CN" w:eastAsia="zh-CN"/>
        </w:rPr>
        <w:t>、</w:t>
      </w:r>
      <w:r>
        <w:rPr>
          <w:rFonts w:hint="eastAsia"/>
          <w:lang w:eastAsia="zh-CN"/>
        </w:rPr>
        <w:t>S</w:t>
      </w:r>
      <w:r>
        <w:rPr>
          <w:rFonts w:hint="eastAsia"/>
          <w:vertAlign w:val="subscript"/>
          <w:lang w:eastAsia="zh-CN"/>
        </w:rPr>
        <w:t>1</w:t>
      </w:r>
      <w:r>
        <w:rPr>
          <w:rFonts w:hint="eastAsia"/>
          <w:lang w:val="zh-CN" w:eastAsia="zh-CN"/>
        </w:rPr>
        <w:t>均闭合，滑动变阻器的滑片</w:t>
      </w:r>
      <w:r>
        <w:rPr>
          <w:rFonts w:hint="eastAsia"/>
          <w:lang w:eastAsia="zh-CN"/>
        </w:rPr>
        <w:t>P</w:t>
      </w:r>
      <w:r>
        <w:rPr>
          <w:rFonts w:hint="eastAsia"/>
          <w:lang w:val="zh-CN" w:eastAsia="zh-CN"/>
        </w:rPr>
        <w:t>滑至最右端，电流表的示数为</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hint="eastAsia"/>
            <w:lang w:val="zh-CN" w:eastAsia="zh-CN"/>
          </w:rPr>
          <w:t>1</w:t>
        </w:r>
        <w:r>
          <w:rPr>
            <w:rFonts w:hint="eastAsia"/>
            <w:lang w:eastAsia="zh-CN"/>
          </w:rPr>
          <w:t>A</w:t>
        </w:r>
      </w:smartTag>
      <w:r>
        <w:rPr>
          <w:rFonts w:hint="eastAsia"/>
          <w:lang w:val="zh-CN" w:eastAsia="zh-CN"/>
        </w:rPr>
        <w:t>，求</w:t>
      </w:r>
      <w:r>
        <w:rPr>
          <w:rFonts w:hint="eastAsia"/>
          <w:lang w:eastAsia="zh-CN"/>
        </w:rPr>
        <w:t>R</w:t>
      </w:r>
      <w:r>
        <w:rPr>
          <w:rFonts w:hint="eastAsia"/>
          <w:lang w:val="zh-CN" w:eastAsia="zh-CN"/>
        </w:rPr>
        <w:t>的阻值</w:t>
      </w:r>
      <w:r>
        <w:rPr>
          <w:lang w:val="zh-CN" w:eastAsia="zh-CN"/>
        </w:rPr>
        <w:t>.</w:t>
      </w:r>
    </w:p>
    <w:p w:rsidR="00FD0D41" w:rsidRDefault="00FD0D41" w:rsidP="00FD0D41">
      <w:pPr>
        <w:rPr>
          <w:lang w:val="zh-CN" w:eastAsia="zh-CN"/>
        </w:rPr>
      </w:pPr>
      <w:r>
        <w:rPr>
          <w:rFonts w:hint="eastAsia"/>
          <w:lang w:val="zh-CN" w:eastAsia="zh-CN"/>
        </w:rPr>
        <w:t>四、实验、探究题</w:t>
      </w:r>
      <w:r>
        <w:rPr>
          <w:rFonts w:hint="eastAsia"/>
          <w:noProof/>
          <w:lang w:eastAsia="zh-CN" w:bidi="ar-SA"/>
        </w:rPr>
        <w:drawing>
          <wp:inline distT="0" distB="0" distL="0" distR="0">
            <wp:extent cx="20955" cy="20955"/>
            <wp:effectExtent l="19050" t="0" r="0" b="0"/>
            <wp:docPr id="4"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val="zh-CN" w:eastAsia="zh-CN"/>
        </w:rPr>
        <w:t>（共</w:t>
      </w:r>
      <w:r>
        <w:rPr>
          <w:rFonts w:hint="eastAsia"/>
          <w:lang w:val="zh-CN" w:eastAsia="zh-CN"/>
        </w:rPr>
        <w:t>6</w:t>
      </w:r>
      <w:r>
        <w:rPr>
          <w:rFonts w:hint="eastAsia"/>
          <w:lang w:val="zh-CN" w:eastAsia="zh-CN"/>
        </w:rPr>
        <w:t>题，每空</w:t>
      </w:r>
      <w:r>
        <w:rPr>
          <w:rFonts w:hint="eastAsia"/>
          <w:lang w:val="zh-CN" w:eastAsia="zh-CN"/>
        </w:rPr>
        <w:t>1</w:t>
      </w:r>
      <w:r>
        <w:rPr>
          <w:rFonts w:hint="eastAsia"/>
          <w:lang w:val="zh-CN" w:eastAsia="zh-CN"/>
        </w:rPr>
        <w:t>分，共</w:t>
      </w:r>
      <w:r>
        <w:rPr>
          <w:rFonts w:hint="eastAsia"/>
          <w:lang w:val="zh-CN" w:eastAsia="zh-CN"/>
        </w:rPr>
        <w:t>28</w:t>
      </w:r>
      <w:r>
        <w:rPr>
          <w:rFonts w:hint="eastAsia"/>
          <w:lang w:val="zh-CN" w:eastAsia="zh-CN"/>
        </w:rPr>
        <w:t>分）</w:t>
      </w:r>
    </w:p>
    <w:p w:rsidR="00FD0D41" w:rsidRDefault="00FD0D41" w:rsidP="00FD0D41">
      <w:pPr>
        <w:rPr>
          <w:lang w:val="zh-CN" w:eastAsia="zh-CN"/>
        </w:rPr>
      </w:pPr>
      <w:r>
        <w:rPr>
          <w:rFonts w:hint="eastAsia"/>
          <w:lang w:val="zh-CN" w:eastAsia="zh-CN"/>
        </w:rPr>
        <w:t>25^</w:t>
      </w:r>
      <w:r>
        <w:rPr>
          <w:rFonts w:hint="eastAsia"/>
          <w:lang w:val="zh-CN" w:eastAsia="zh-CN"/>
        </w:rPr>
        <w:t>在探究</w:t>
      </w:r>
      <w:r>
        <w:rPr>
          <w:rFonts w:hint="eastAsia"/>
          <w:lang w:val="zh-CN" w:eastAsia="zh-CN"/>
        </w:rPr>
        <w:t>"</w:t>
      </w:r>
      <w:r>
        <w:rPr>
          <w:rFonts w:hint="eastAsia"/>
          <w:lang w:val="zh-CN" w:eastAsia="zh-CN"/>
        </w:rPr>
        <w:t>影响液体内部压强大小的因素</w:t>
      </w:r>
      <w:r>
        <w:rPr>
          <w:rFonts w:hint="eastAsia"/>
          <w:lang w:val="zh-CN" w:eastAsia="zh-CN"/>
        </w:rPr>
        <w:t>"</w:t>
      </w:r>
      <w:r>
        <w:rPr>
          <w:rFonts w:hint="eastAsia"/>
          <w:lang w:val="zh-CN" w:eastAsia="zh-CN"/>
        </w:rPr>
        <w:t>实验中：</w:t>
      </w:r>
    </w:p>
    <w:p w:rsidR="00FD0D41" w:rsidRDefault="00FD0D41" w:rsidP="00FD0D41">
      <w:pPr>
        <w:rPr>
          <w:rFonts w:hint="eastAsia"/>
          <w:lang w:val="zh-CN" w:eastAsia="zh-CN"/>
        </w:rPr>
      </w:pPr>
      <w:r>
        <w:rPr>
          <w:rFonts w:hint="eastAsia"/>
          <w:lang w:eastAsia="zh-CN"/>
        </w:rPr>
        <w:t>(1)</w:t>
      </w:r>
      <w:r>
        <w:rPr>
          <w:rFonts w:hint="eastAsia"/>
          <w:lang w:val="zh-CN" w:eastAsia="zh-CN"/>
        </w:rPr>
        <w:t>如图甲用手按压强计的橡皮膜，</w:t>
      </w:r>
      <w:r>
        <w:rPr>
          <w:rFonts w:hint="eastAsia"/>
          <w:lang w:eastAsia="zh-CN"/>
        </w:rPr>
        <w:t>U</w:t>
      </w:r>
      <w:r>
        <w:rPr>
          <w:rFonts w:hint="eastAsia"/>
          <w:lang w:val="zh-CN" w:eastAsia="zh-CN"/>
        </w:rPr>
        <w:t>型管内水面出现高度差；将橡皮膜放人酒精中</w:t>
      </w:r>
      <w:r>
        <w:rPr>
          <w:rStyle w:val="FontStyle26"/>
          <w:rFonts w:hint="default"/>
          <w:lang w:val="zh-CN" w:eastAsia="zh-CN"/>
        </w:rPr>
        <w:t>；</w:t>
      </w:r>
      <w:r>
        <w:rPr>
          <w:rFonts w:hint="eastAsia"/>
          <w:lang w:val="zh-CN" w:eastAsia="zh-CN"/>
        </w:rPr>
        <w:t>将橡皮膜放人酒精中，</w:t>
      </w:r>
      <w:r>
        <w:rPr>
          <w:rFonts w:hint="eastAsia"/>
          <w:lang w:eastAsia="zh-CN"/>
        </w:rPr>
        <w:t>U</w:t>
      </w:r>
      <w:r>
        <w:rPr>
          <w:rFonts w:hint="eastAsia"/>
          <w:lang w:val="zh-CN" w:eastAsia="zh-CN"/>
        </w:rPr>
        <w:t>型管内水面也出现高度差，这说明</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；这种研究问题的方法是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法；</w:t>
      </w:r>
    </w:p>
    <w:p w:rsidR="00FD0D41" w:rsidRDefault="00FD0D41" w:rsidP="00FD0D41">
      <w:r>
        <w:rPr>
          <w:noProof/>
          <w:lang w:eastAsia="zh-CN" w:bidi="ar-SA"/>
        </w:rPr>
        <w:drawing>
          <wp:inline distT="0" distB="0" distL="0" distR="0">
            <wp:extent cx="5305425" cy="1308100"/>
            <wp:effectExtent l="19050" t="0" r="9525" b="0"/>
            <wp:docPr id="3"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5305425" cy="1308100"/>
                    </a:xfrm>
                    <a:prstGeom prst="rect">
                      <a:avLst/>
                    </a:prstGeom>
                    <a:noFill/>
                    <a:ln w="9525">
                      <a:noFill/>
                      <a:miter lim="800000"/>
                      <a:headEnd/>
                      <a:tailEnd/>
                    </a:ln>
                  </pic:spPr>
                </pic:pic>
              </a:graphicData>
            </a:graphic>
          </wp:inline>
        </w:drawing>
      </w:r>
    </w:p>
    <w:p w:rsidR="00FD0D41" w:rsidRDefault="00FD0D41" w:rsidP="00FD0D41">
      <w:pPr>
        <w:widowControl w:val="0"/>
        <w:numPr>
          <w:ilvl w:val="0"/>
          <w:numId w:val="6"/>
        </w:numPr>
        <w:tabs>
          <w:tab w:val="clear" w:pos="405"/>
        </w:tabs>
        <w:spacing w:after="0" w:line="240" w:lineRule="auto"/>
        <w:ind w:left="0" w:firstLine="0"/>
        <w:jc w:val="both"/>
        <w:rPr>
          <w:rFonts w:hint="eastAsia"/>
          <w:lang w:val="zh-CN" w:eastAsia="zh-CN"/>
        </w:rPr>
      </w:pPr>
      <w:r>
        <w:rPr>
          <w:rFonts w:hint="eastAsia"/>
          <w:lang w:eastAsia="zh-CN"/>
        </w:rPr>
        <w:t>若在使用压强计前发现</w:t>
      </w:r>
      <w:r>
        <w:rPr>
          <w:rFonts w:hint="eastAsia"/>
          <w:lang w:eastAsia="zh-CN"/>
        </w:rPr>
        <w:t>U</w:t>
      </w:r>
      <w:r>
        <w:rPr>
          <w:rFonts w:hint="eastAsia"/>
          <w:lang w:eastAsia="zh-CN"/>
        </w:rPr>
        <w:t>型管中有高度差，通过</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方法可以进行调节</w:t>
      </w:r>
      <w:r>
        <w:rPr>
          <w:rFonts w:hint="eastAsia"/>
          <w:lang w:val="zh-CN" w:eastAsia="zh-CN"/>
        </w:rPr>
        <w:t>①从</w:t>
      </w:r>
      <w:r>
        <w:rPr>
          <w:rFonts w:hint="eastAsia"/>
          <w:lang w:eastAsia="zh-CN"/>
        </w:rPr>
        <w:t>U</w:t>
      </w:r>
      <w:r>
        <w:rPr>
          <w:rFonts w:hint="eastAsia"/>
          <w:lang w:val="zh-CN" w:eastAsia="zh-CN"/>
        </w:rPr>
        <w:t>型管内向外倒出适量水</w:t>
      </w:r>
      <w:r>
        <w:rPr>
          <w:rFonts w:hint="eastAsia"/>
          <w:lang w:val="zh-CN" w:eastAsia="zh-CN"/>
        </w:rPr>
        <w:t>;</w:t>
      </w:r>
      <w:r>
        <w:rPr>
          <w:rFonts w:hint="eastAsia"/>
          <w:lang w:val="zh-CN" w:eastAsia="zh-CN"/>
        </w:rPr>
        <w:t>②拆除软管重新安装；③向</w:t>
      </w:r>
      <w:r>
        <w:rPr>
          <w:rFonts w:hint="eastAsia"/>
          <w:lang w:eastAsia="zh-CN"/>
        </w:rPr>
        <w:t>U</w:t>
      </w:r>
      <w:r>
        <w:rPr>
          <w:rFonts w:hint="eastAsia"/>
          <w:lang w:val="zh-CN" w:eastAsia="zh-CN"/>
        </w:rPr>
        <w:t>型管内加适量水；</w:t>
      </w:r>
    </w:p>
    <w:p w:rsidR="00FD0D41" w:rsidRDefault="00FD0D41" w:rsidP="00FD0D41">
      <w:pPr>
        <w:rPr>
          <w:lang w:val="zh-CN" w:eastAsia="zh-CN"/>
        </w:rPr>
      </w:pPr>
      <w:r>
        <w:rPr>
          <w:rFonts w:hint="eastAsia"/>
          <w:lang w:val="zh-CN" w:eastAsia="zh-CN"/>
        </w:rPr>
        <w:t>（</w:t>
      </w:r>
      <w:r>
        <w:rPr>
          <w:rFonts w:hint="eastAsia"/>
          <w:lang w:eastAsia="zh-CN"/>
        </w:rPr>
        <w:t>3</w:t>
      </w:r>
      <w:r>
        <w:rPr>
          <w:rFonts w:hint="eastAsia"/>
          <w:lang w:val="zh-CN" w:eastAsia="zh-CN"/>
        </w:rPr>
        <w:t>）比较乙、丙实验可知，液体内部压强与液体的</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有关；比较丙、丁</w:t>
      </w:r>
      <w:r>
        <w:rPr>
          <w:rFonts w:hint="eastAsia"/>
          <w:noProof/>
          <w:lang w:eastAsia="zh-CN" w:bidi="ar-SA"/>
        </w:rPr>
        <w:drawing>
          <wp:inline distT="0" distB="0" distL="0" distR="0">
            <wp:extent cx="20955" cy="10795"/>
            <wp:effectExtent l="19050" t="0" r="0" b="0"/>
            <wp:docPr id="2"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val="zh-CN" w:eastAsia="zh-CN"/>
        </w:rPr>
        <w:t>实验可知，</w:t>
      </w:r>
      <w:r>
        <w:rPr>
          <w:rFonts w:hint="eastAsia"/>
          <w:lang w:val="zh-CN" w:eastAsia="zh-CN"/>
        </w:rPr>
        <w:t xml:space="preserve"> </w:t>
      </w:r>
      <w:r>
        <w:rPr>
          <w:rFonts w:hint="eastAsia"/>
          <w:lang w:val="zh-CN" w:eastAsia="zh-CN"/>
        </w:rPr>
        <w:t>液体内部压强与液体的</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有关</w:t>
      </w:r>
      <w:r>
        <w:rPr>
          <w:lang w:val="zh-CN" w:eastAsia="zh-CN"/>
        </w:rPr>
        <w:t>.</w:t>
      </w:r>
    </w:p>
    <w:p w:rsidR="00FD0D41" w:rsidRDefault="00FD0D41" w:rsidP="00FD0D41">
      <w:pPr>
        <w:rPr>
          <w:rFonts w:hint="eastAsia"/>
          <w:lang w:val="zh-CN" w:eastAsia="zh-CN"/>
        </w:rPr>
      </w:pPr>
      <w:r w:rsidRPr="006F09B9">
        <w:rPr>
          <w:rFonts w:hint="eastAsia"/>
          <w:color w:val="FFFFFF"/>
          <w:sz w:val="4"/>
          <w:lang w:val="zh-CN" w:eastAsia="zh-CN"/>
        </w:rPr>
        <w:t>[</w:t>
      </w:r>
      <w:r w:rsidRPr="006F09B9">
        <w:rPr>
          <w:rFonts w:hint="eastAsia"/>
          <w:color w:val="FFFFFF"/>
          <w:sz w:val="4"/>
          <w:lang w:val="zh-CN" w:eastAsia="zh-CN"/>
        </w:rPr>
        <w:t>来源</w:t>
      </w:r>
      <w:r w:rsidRPr="006F09B9">
        <w:rPr>
          <w:rFonts w:hint="eastAsia"/>
          <w:color w:val="FFFFFF"/>
          <w:sz w:val="4"/>
          <w:lang w:val="zh-CN" w:eastAsia="zh-CN"/>
        </w:rPr>
        <w:t>:</w:t>
      </w:r>
      <w:r w:rsidRPr="006F09B9">
        <w:rPr>
          <w:rFonts w:hint="eastAsia"/>
          <w:color w:val="FFFFFF"/>
          <w:sz w:val="4"/>
          <w:lang w:val="zh-CN" w:eastAsia="zh-CN"/>
        </w:rPr>
        <w:t>学科网</w:t>
      </w:r>
      <w:r w:rsidRPr="006F09B9">
        <w:rPr>
          <w:rFonts w:hint="eastAsia"/>
          <w:color w:val="FFFFFF"/>
          <w:sz w:val="4"/>
          <w:lang w:val="zh-CN" w:eastAsia="zh-CN"/>
        </w:rPr>
        <w:t>]</w:t>
      </w:r>
    </w:p>
    <w:p w:rsidR="00FD0D41" w:rsidRDefault="00FD0D41" w:rsidP="00FD0D41">
      <w:pPr>
        <w:rPr>
          <w:rFonts w:hint="eastAsia"/>
          <w:lang w:val="zh-CN" w:eastAsia="zh-CN"/>
        </w:rPr>
      </w:pPr>
    </w:p>
    <w:p w:rsidR="00FD0D41" w:rsidRDefault="00FD0D41" w:rsidP="00FD0D41">
      <w:pPr>
        <w:rPr>
          <w:lang w:val="zh-CN" w:eastAsia="zh-CN"/>
        </w:rPr>
      </w:pPr>
      <w:r>
        <w:rPr>
          <w:noProof/>
          <w:lang w:eastAsia="zh-CN" w:bidi="ar-SA"/>
        </w:rPr>
        <w:drawing>
          <wp:anchor distT="0" distB="0" distL="114300" distR="114300" simplePos="0" relativeHeight="251671552" behindDoc="0" locked="0" layoutInCell="1" allowOverlap="1">
            <wp:simplePos x="0" y="0"/>
            <wp:positionH relativeFrom="page">
              <wp:posOffset>4858385</wp:posOffset>
            </wp:positionH>
            <wp:positionV relativeFrom="page">
              <wp:posOffset>1104900</wp:posOffset>
            </wp:positionV>
            <wp:extent cx="1703070" cy="580390"/>
            <wp:effectExtent l="19050" t="0" r="0" b="0"/>
            <wp:wrapSquare wrapText="bothSides"/>
            <wp:docPr id="37"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bwMode="auto">
                    <a:xfrm>
                      <a:off x="0" y="0"/>
                      <a:ext cx="1703070" cy="580390"/>
                    </a:xfrm>
                    <a:prstGeom prst="rect">
                      <a:avLst/>
                    </a:prstGeom>
                    <a:noFill/>
                    <a:ln w="9525">
                      <a:noFill/>
                      <a:miter lim="800000"/>
                      <a:headEnd/>
                      <a:tailEnd/>
                    </a:ln>
                  </pic:spPr>
                </pic:pic>
              </a:graphicData>
            </a:graphic>
          </wp:anchor>
        </w:drawing>
      </w:r>
      <w:r>
        <w:rPr>
          <w:rFonts w:hint="eastAsia"/>
          <w:lang w:val="zh-CN" w:eastAsia="zh-CN"/>
        </w:rPr>
        <w:t>26.</w:t>
      </w:r>
      <w:r>
        <w:rPr>
          <w:rFonts w:hint="eastAsia"/>
          <w:lang w:val="zh-CN" w:eastAsia="zh-CN"/>
        </w:rPr>
        <w:t>如图，两端开口的圆筒内嵌一光学元件，在圆筒左侧中心轴上放一光源</w:t>
      </w:r>
      <w:r>
        <w:rPr>
          <w:rFonts w:hint="eastAsia"/>
          <w:lang w:eastAsia="zh-CN"/>
        </w:rPr>
        <w:t>S</w:t>
      </w:r>
      <w:r>
        <w:rPr>
          <w:rFonts w:hint="eastAsia"/>
          <w:lang w:val="zh-CN" w:eastAsia="zh-CN"/>
        </w:rPr>
        <w:t>，圆筒右侧中心轴上垂直固定一光屏。</w:t>
      </w:r>
      <w:r>
        <w:rPr>
          <w:lang w:val="zh-CN" w:eastAsia="zh-CN"/>
        </w:rPr>
        <w:t>.</w:t>
      </w:r>
      <w:r>
        <w:rPr>
          <w:rFonts w:hint="eastAsia"/>
          <w:lang w:val="zh-CN" w:eastAsia="zh-CN"/>
        </w:rPr>
        <w:t>现左右移动圆筒，当圆筒左端面距离光源为</w:t>
      </w:r>
      <w:r>
        <w:rPr>
          <w:rFonts w:hint="eastAsia"/>
          <w:lang w:eastAsia="zh-CN"/>
        </w:rPr>
        <w:t>a</w:t>
      </w:r>
      <w:r>
        <w:rPr>
          <w:rFonts w:hint="eastAsia"/>
          <w:lang w:val="zh-CN" w:eastAsia="zh-CN"/>
        </w:rPr>
        <w:t>时，恰好在光屏上成一清晰的像</w:t>
      </w:r>
      <w:r>
        <w:rPr>
          <w:rFonts w:hint="eastAsia"/>
          <w:lang w:val="zh-CN" w:eastAsia="zh-CN"/>
        </w:rPr>
        <w:t>;</w:t>
      </w:r>
      <w:r>
        <w:rPr>
          <w:rFonts w:hint="eastAsia"/>
          <w:lang w:val="zh-CN" w:eastAsia="zh-CN"/>
        </w:rPr>
        <w:t>将圆筒向右水平移动距离</w:t>
      </w:r>
      <w:r>
        <w:rPr>
          <w:rFonts w:hint="eastAsia"/>
          <w:lang w:eastAsia="zh-CN"/>
        </w:rPr>
        <w:t>b</w:t>
      </w:r>
      <w:r>
        <w:rPr>
          <w:rFonts w:hint="eastAsia"/>
          <w:lang w:val="zh-CN" w:eastAsia="zh-CN"/>
        </w:rPr>
        <w:t>时，光屏上第二次出现清晰像。则此光学元件是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透镜，第二次所成像的性质是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（填</w:t>
      </w:r>
      <w:r>
        <w:rPr>
          <w:rFonts w:hint="eastAsia"/>
          <w:lang w:val="zh-CN" w:eastAsia="zh-CN"/>
        </w:rPr>
        <w:t>"</w:t>
      </w:r>
      <w:r>
        <w:rPr>
          <w:rFonts w:hint="eastAsia"/>
          <w:lang w:val="zh-CN" w:eastAsia="zh-CN"/>
        </w:rPr>
        <w:t>放大</w:t>
      </w:r>
      <w:r>
        <w:rPr>
          <w:rFonts w:hint="eastAsia"/>
          <w:lang w:val="zh-CN" w:eastAsia="zh-CN"/>
        </w:rPr>
        <w:t>"</w:t>
      </w:r>
      <w:r>
        <w:rPr>
          <w:rFonts w:hint="eastAsia"/>
          <w:lang w:val="zh-CN" w:eastAsia="zh-CN"/>
        </w:rPr>
        <w:t>、</w:t>
      </w:r>
      <w:r>
        <w:rPr>
          <w:rFonts w:hint="eastAsia"/>
          <w:lang w:val="zh-CN" w:eastAsia="zh-CN"/>
        </w:rPr>
        <w:t>"</w:t>
      </w:r>
      <w:r>
        <w:rPr>
          <w:rFonts w:hint="eastAsia"/>
          <w:lang w:val="zh-CN" w:eastAsia="zh-CN"/>
        </w:rPr>
        <w:t>等大</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縮小</w:t>
      </w:r>
      <w:r>
        <w:rPr>
          <w:rFonts w:hint="eastAsia"/>
          <w:lang w:val="zh-CN" w:eastAsia="zh-CN"/>
        </w:rPr>
        <w:t>"</w:t>
      </w:r>
      <w:r>
        <w:rPr>
          <w:rFonts w:hint="eastAsia"/>
          <w:lang w:val="zh-CN" w:eastAsia="zh-CN"/>
        </w:rPr>
        <w:t>〉、</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（填</w:t>
      </w:r>
      <w:r>
        <w:rPr>
          <w:rFonts w:hint="eastAsia"/>
          <w:lang w:val="zh-CN" w:eastAsia="zh-CN"/>
        </w:rPr>
        <w:t>"</w:t>
      </w:r>
      <w:r>
        <w:rPr>
          <w:rFonts w:hint="eastAsia"/>
          <w:lang w:val="zh-CN" w:eastAsia="zh-CN"/>
        </w:rPr>
        <w:t>正立</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倒立</w:t>
      </w:r>
      <w:r>
        <w:rPr>
          <w:rFonts w:hint="eastAsia"/>
          <w:lang w:val="zh-CN" w:eastAsia="zh-CN"/>
        </w:rPr>
        <w:t>"</w:t>
      </w:r>
      <w:r>
        <w:rPr>
          <w:rFonts w:hint="eastAsia"/>
          <w:lang w:val="zh-CN" w:eastAsia="zh-CN"/>
        </w:rPr>
        <w:t>〕的实像</w:t>
      </w:r>
      <w:r>
        <w:rPr>
          <w:lang w:val="zh-CN" w:eastAsia="zh-CN"/>
        </w:rPr>
        <w:t>.</w:t>
      </w:r>
    </w:p>
    <w:p w:rsidR="00FD0D41" w:rsidRDefault="00FD0D41" w:rsidP="00FD0D41">
      <w:pPr>
        <w:rPr>
          <w:rFonts w:hint="eastAsia"/>
          <w:lang w:eastAsia="zh-CN"/>
        </w:rPr>
      </w:pPr>
      <w:r>
        <w:rPr>
          <w:noProof/>
          <w:lang w:eastAsia="zh-CN" w:bidi="ar-SA"/>
        </w:rPr>
        <w:lastRenderedPageBreak/>
        <w:drawing>
          <wp:anchor distT="0" distB="0" distL="114300" distR="114300" simplePos="0" relativeHeight="251672576" behindDoc="0" locked="0" layoutInCell="1" allowOverlap="1">
            <wp:simplePos x="0" y="0"/>
            <wp:positionH relativeFrom="page">
              <wp:posOffset>5073015</wp:posOffset>
            </wp:positionH>
            <wp:positionV relativeFrom="page">
              <wp:posOffset>2247900</wp:posOffset>
            </wp:positionV>
            <wp:extent cx="1511300" cy="1037590"/>
            <wp:effectExtent l="19050" t="0" r="0" b="0"/>
            <wp:wrapSquare wrapText="bothSides"/>
            <wp:docPr id="36"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1511300" cy="1037590"/>
                    </a:xfrm>
                    <a:prstGeom prst="rect">
                      <a:avLst/>
                    </a:prstGeom>
                    <a:noFill/>
                    <a:ln w="9525">
                      <a:noFill/>
                      <a:miter lim="800000"/>
                      <a:headEnd/>
                      <a:tailEnd/>
                    </a:ln>
                  </pic:spPr>
                </pic:pic>
              </a:graphicData>
            </a:graphic>
          </wp:anchor>
        </w:drawing>
      </w:r>
      <w:r>
        <w:rPr>
          <w:rFonts w:hint="eastAsia"/>
          <w:lang w:eastAsia="zh-CN"/>
        </w:rPr>
        <w:t>27.</w:t>
      </w:r>
      <w:r>
        <w:rPr>
          <w:rFonts w:hint="eastAsia"/>
          <w:lang w:val="zh-CN" w:eastAsia="zh-CN"/>
        </w:rPr>
        <w:t>脱脂人发具有在空气潮湿时伸长，干燥时縮短的特性</w:t>
      </w:r>
      <w:r>
        <w:rPr>
          <w:lang w:val="zh-CN" w:eastAsia="zh-CN"/>
        </w:rPr>
        <w:t>.</w:t>
      </w:r>
      <w:r>
        <w:rPr>
          <w:rFonts w:hint="eastAsia"/>
          <w:lang w:val="zh-CN" w:eastAsia="zh-CN"/>
        </w:rPr>
        <w:t>将质量为</w:t>
      </w:r>
      <w:r>
        <w:rPr>
          <w:rFonts w:hint="eastAsia"/>
          <w:lang w:eastAsia="zh-CN"/>
        </w:rPr>
        <w:t>m</w:t>
      </w:r>
      <w:r>
        <w:rPr>
          <w:rFonts w:hint="eastAsia"/>
          <w:lang w:val="zh-CN" w:eastAsia="zh-CN"/>
        </w:rPr>
        <w:t>的金属指针固定在木框上</w:t>
      </w:r>
      <w:r>
        <w:rPr>
          <w:rFonts w:hint="eastAsia"/>
          <w:lang w:eastAsia="zh-CN"/>
        </w:rPr>
        <w:t>A</w:t>
      </w:r>
      <w:r>
        <w:rPr>
          <w:rFonts w:hint="eastAsia"/>
          <w:lang w:val="zh-CN" w:eastAsia="zh-CN"/>
        </w:rPr>
        <w:t>点（可自由转动），脱脂人发固定在木框上的</w:t>
      </w:r>
      <w:r>
        <w:rPr>
          <w:rFonts w:hint="eastAsia"/>
          <w:lang w:eastAsia="zh-CN"/>
        </w:rPr>
        <w:t>B</w:t>
      </w:r>
      <w:r>
        <w:rPr>
          <w:rFonts w:hint="eastAsia"/>
          <w:lang w:val="zh-CN" w:eastAsia="zh-CN"/>
        </w:rPr>
        <w:t>点和指针上</w:t>
      </w:r>
      <w:r>
        <w:rPr>
          <w:rFonts w:hint="eastAsia"/>
          <w:lang w:eastAsia="zh-CN"/>
        </w:rPr>
        <w:t>C</w:t>
      </w:r>
      <w:r>
        <w:rPr>
          <w:rFonts w:hint="eastAsia"/>
          <w:lang w:val="zh-CN" w:eastAsia="zh-CN"/>
        </w:rPr>
        <w:t>的点，又将轻弹簧分别固定在</w:t>
      </w:r>
      <w:r>
        <w:rPr>
          <w:rFonts w:hint="eastAsia"/>
          <w:lang w:eastAsia="zh-CN"/>
        </w:rPr>
        <w:t>C</w:t>
      </w:r>
      <w:r>
        <w:rPr>
          <w:rFonts w:hint="eastAsia"/>
          <w:lang w:eastAsia="zh-CN"/>
        </w:rPr>
        <w:t>、</w:t>
      </w:r>
      <w:r>
        <w:rPr>
          <w:rFonts w:hint="eastAsia"/>
          <w:lang w:eastAsia="zh-CN"/>
        </w:rPr>
        <w:t>D</w:t>
      </w:r>
      <w:r>
        <w:rPr>
          <w:rFonts w:hint="eastAsia"/>
          <w:lang w:val="zh-CN" w:eastAsia="zh-CN"/>
        </w:rPr>
        <w:t>两点，再配上刻度盘，就构成了简易</w:t>
      </w:r>
      <w:r>
        <w:rPr>
          <w:rFonts w:hint="eastAsia"/>
          <w:lang w:val="zh-CN" w:eastAsia="zh-CN"/>
        </w:rPr>
        <w:t>"</w:t>
      </w:r>
      <w:r>
        <w:rPr>
          <w:rFonts w:hint="eastAsia"/>
          <w:lang w:val="zh-CN" w:eastAsia="zh-CN"/>
        </w:rPr>
        <w:t>湿度计</w:t>
      </w:r>
      <w:r>
        <w:rPr>
          <w:rFonts w:hint="eastAsia"/>
          <w:lang w:val="zh-CN" w:eastAsia="zh-CN"/>
        </w:rPr>
        <w:t>"</w:t>
      </w:r>
      <w:r>
        <w:rPr>
          <w:rFonts w:hint="eastAsia"/>
          <w:lang w:val="zh-CN" w:eastAsia="zh-CN"/>
        </w:rPr>
        <w:t>，如图</w:t>
      </w:r>
      <w:r>
        <w:rPr>
          <w:lang w:val="zh-CN" w:eastAsia="zh-CN"/>
        </w:rPr>
        <w:t>.</w:t>
      </w:r>
      <w:r>
        <w:rPr>
          <w:rFonts w:hint="eastAsia"/>
          <w:lang w:val="zh-CN" w:eastAsia="zh-CN"/>
        </w:rPr>
        <w:t>此</w:t>
      </w:r>
      <w:r>
        <w:rPr>
          <w:rFonts w:hint="eastAsia"/>
          <w:lang w:val="zh-CN" w:eastAsia="zh-CN"/>
        </w:rPr>
        <w:t>"</w:t>
      </w:r>
      <w:r>
        <w:rPr>
          <w:rFonts w:hint="eastAsia"/>
          <w:lang w:val="zh-CN" w:eastAsia="zh-CN"/>
        </w:rPr>
        <w:t>湿度计</w:t>
      </w:r>
      <w:r>
        <w:rPr>
          <w:rFonts w:hint="eastAsia"/>
          <w:lang w:val="zh-CN" w:eastAsia="zh-CN"/>
        </w:rPr>
        <w:t>"</w:t>
      </w:r>
      <w:r>
        <w:rPr>
          <w:rFonts w:hint="eastAsia"/>
          <w:lang w:val="zh-CN" w:eastAsia="zh-CN"/>
        </w:rPr>
        <w:t>中有杠杆</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处；阴雨天时指针向</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偏转</w:t>
      </w:r>
      <w:r>
        <w:rPr>
          <w:rFonts w:hint="eastAsia"/>
          <w:lang w:val="zh-CN" w:eastAsia="zh-CN"/>
        </w:rPr>
        <w:t>(</w:t>
      </w:r>
      <w:r>
        <w:rPr>
          <w:rFonts w:hint="eastAsia"/>
          <w:lang w:val="zh-CN" w:eastAsia="zh-CN"/>
        </w:rPr>
        <w:t>填</w:t>
      </w:r>
      <w:r>
        <w:rPr>
          <w:rFonts w:hint="eastAsia"/>
          <w:lang w:val="zh-CN" w:eastAsia="zh-CN"/>
        </w:rPr>
        <w:t>"</w:t>
      </w:r>
      <w:r>
        <w:rPr>
          <w:rFonts w:hint="eastAsia"/>
          <w:lang w:val="zh-CN" w:eastAsia="zh-CN"/>
        </w:rPr>
        <w:t>左</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右</w:t>
      </w:r>
      <w:r>
        <w:rPr>
          <w:rFonts w:hint="eastAsia"/>
          <w:lang w:val="zh-CN" w:eastAsia="zh-CN"/>
        </w:rPr>
        <w:t>"</w:t>
      </w:r>
      <w:r>
        <w:rPr>
          <w:rFonts w:hint="eastAsia"/>
          <w:lang w:val="zh-CN" w:eastAsia="zh-CN"/>
        </w:rPr>
        <w:t>）；该湿度计的向缺点是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pPr>
        <w:rPr>
          <w:lang w:val="zh-CN" w:eastAsia="zh-CN"/>
        </w:rPr>
      </w:pPr>
      <w:r>
        <w:rPr>
          <w:rFonts w:hint="eastAsia"/>
          <w:lang w:val="zh-CN" w:eastAsia="zh-CN"/>
        </w:rPr>
        <w:t>28</w:t>
      </w:r>
      <w:r>
        <w:rPr>
          <w:rFonts w:hint="eastAsia"/>
          <w:lang w:val="zh-CN" w:eastAsia="zh-CN"/>
        </w:rPr>
        <w:t>，某学习小组使用几个相同的滑轮分别进行机械效率的测定，如图</w:t>
      </w:r>
      <w:r>
        <w:rPr>
          <w:lang w:val="zh-CN" w:eastAsia="zh-CN"/>
        </w:rPr>
        <w:t>.</w:t>
      </w:r>
      <w:r>
        <w:rPr>
          <w:rFonts w:hint="eastAsia"/>
          <w:lang w:val="zh-CN" w:eastAsia="zh-CN"/>
        </w:rPr>
        <w:t>他们将测得钩码重</w:t>
      </w:r>
      <w:r>
        <w:rPr>
          <w:rFonts w:hint="eastAsia"/>
          <w:lang w:eastAsia="zh-CN"/>
        </w:rPr>
        <w:t>G</w:t>
      </w:r>
      <w:r>
        <w:rPr>
          <w:rFonts w:hint="eastAsia"/>
          <w:lang w:val="zh-CN" w:eastAsia="zh-CN"/>
        </w:rPr>
        <w:t>、拉力</w:t>
      </w:r>
      <w:r>
        <w:rPr>
          <w:rFonts w:hint="eastAsia"/>
          <w:lang w:eastAsia="zh-CN"/>
        </w:rPr>
        <w:t>F</w:t>
      </w:r>
      <w:r>
        <w:rPr>
          <w:rFonts w:hint="eastAsia"/>
          <w:lang w:val="zh-CN" w:eastAsia="zh-CN"/>
        </w:rPr>
        <w:t>、钩码上升的髙度</w:t>
      </w:r>
      <w:r>
        <w:rPr>
          <w:rFonts w:hint="eastAsia"/>
          <w:lang w:eastAsia="zh-CN"/>
        </w:rPr>
        <w:t>h</w:t>
      </w:r>
      <w:r>
        <w:rPr>
          <w:rFonts w:hint="eastAsia"/>
          <w:lang w:eastAsia="zh-CN"/>
        </w:rPr>
        <w:t>、</w:t>
      </w:r>
      <w:r>
        <w:rPr>
          <w:rFonts w:hint="eastAsia"/>
          <w:lang w:val="zh-CN" w:eastAsia="zh-CN"/>
        </w:rPr>
        <w:t>测力计移动的距离</w:t>
      </w:r>
      <w:r>
        <w:rPr>
          <w:rFonts w:hint="eastAsia"/>
          <w:lang w:eastAsia="zh-CN"/>
        </w:rPr>
        <w:t>S</w:t>
      </w:r>
      <w:r>
        <w:rPr>
          <w:rFonts w:hint="eastAsia"/>
          <w:lang w:val="zh-CN" w:eastAsia="zh-CN"/>
        </w:rPr>
        <w:t>，并将计算出的有用功</w:t>
      </w:r>
      <w:r>
        <w:rPr>
          <w:rFonts w:hint="eastAsia"/>
          <w:lang w:eastAsia="zh-CN"/>
        </w:rPr>
        <w:t>W</w:t>
      </w:r>
      <w:r>
        <w:rPr>
          <w:rFonts w:hint="eastAsia"/>
          <w:vertAlign w:val="subscript"/>
          <w:lang w:val="zh-CN" w:eastAsia="zh-CN"/>
        </w:rPr>
        <w:t>有用</w:t>
      </w:r>
      <w:r>
        <w:rPr>
          <w:rFonts w:hint="eastAsia"/>
          <w:lang w:val="zh-CN" w:eastAsia="zh-CN"/>
        </w:rPr>
        <w:t>、总功</w:t>
      </w:r>
      <w:r>
        <w:rPr>
          <w:rFonts w:hint="eastAsia"/>
          <w:lang w:eastAsia="zh-CN"/>
        </w:rPr>
        <w:t>W</w:t>
      </w:r>
      <w:r>
        <w:rPr>
          <w:rFonts w:hint="eastAsia"/>
          <w:vertAlign w:val="subscript"/>
          <w:lang w:val="zh-CN" w:eastAsia="zh-CN"/>
        </w:rPr>
        <w:t>总</w:t>
      </w:r>
      <w:r>
        <w:rPr>
          <w:rFonts w:hint="eastAsia"/>
          <w:lang w:val="zh-CN" w:eastAsia="zh-CN"/>
        </w:rPr>
        <w:t>和机械效率</w:t>
      </w:r>
      <w:r>
        <w:rPr>
          <w:rFonts w:hint="eastAsia"/>
          <w:lang w:val="zh-CN"/>
        </w:rPr>
        <w:t>η</w:t>
      </w:r>
      <w:r>
        <w:rPr>
          <w:rFonts w:hint="eastAsia"/>
          <w:lang w:val="zh-CN" w:eastAsia="zh-CN"/>
        </w:rPr>
        <w:t>数据一并记人下表：</w:t>
      </w:r>
    </w:p>
    <w:p w:rsidR="00FD0D41" w:rsidRDefault="00FD0D41" w:rsidP="00FD0D41">
      <w:r>
        <w:rPr>
          <w:noProof/>
          <w:lang w:eastAsia="zh-CN" w:bidi="ar-SA"/>
        </w:rPr>
        <w:drawing>
          <wp:inline distT="0" distB="0" distL="0" distR="0">
            <wp:extent cx="5295265" cy="1658620"/>
            <wp:effectExtent l="19050" t="0" r="635"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5295265" cy="1658620"/>
                    </a:xfrm>
                    <a:prstGeom prst="rect">
                      <a:avLst/>
                    </a:prstGeom>
                    <a:noFill/>
                    <a:ln w="9525">
                      <a:noFill/>
                      <a:miter lim="800000"/>
                      <a:headEnd/>
                      <a:tailEnd/>
                    </a:ln>
                  </pic:spPr>
                </pic:pic>
              </a:graphicData>
            </a:graphic>
          </wp:inline>
        </w:drawing>
      </w:r>
    </w:p>
    <w:p w:rsidR="00FD0D41" w:rsidRDefault="00FD0D41" w:rsidP="00FD0D41">
      <w:pPr>
        <w:rPr>
          <w:lang w:val="zh-CN" w:eastAsia="zh-CN"/>
        </w:rPr>
      </w:pPr>
      <w:r>
        <w:rPr>
          <w:rFonts w:hint="eastAsia"/>
          <w:lang w:eastAsia="zh-CN"/>
        </w:rPr>
        <w:t>(1)</w:t>
      </w:r>
      <w:r>
        <w:rPr>
          <w:rFonts w:hint="eastAsia"/>
          <w:lang w:val="zh-CN" w:eastAsia="zh-CN"/>
        </w:rPr>
        <w:t>表格中数据★＝</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pPr>
        <w:rPr>
          <w:rFonts w:hint="eastAsia"/>
          <w:lang w:eastAsia="zh-CN"/>
        </w:rPr>
      </w:pPr>
      <w:r>
        <w:rPr>
          <w:rFonts w:hint="eastAsia"/>
          <w:lang w:eastAsia="zh-CN"/>
        </w:rPr>
        <w:t>(2)</w:t>
      </w:r>
      <w:r>
        <w:rPr>
          <w:rFonts w:hint="eastAsia"/>
          <w:lang w:val="zh-CN" w:eastAsia="zh-CN"/>
        </w:rPr>
        <w:t>比较实验</w:t>
      </w:r>
      <w:r>
        <w:rPr>
          <w:rFonts w:hint="eastAsia"/>
          <w:lang w:val="zh-CN" w:eastAsia="zh-CN"/>
        </w:rPr>
        <w:t>1</w:t>
      </w:r>
      <w:r>
        <w:rPr>
          <w:rFonts w:hint="eastAsia"/>
          <w:lang w:val="zh-CN" w:eastAsia="zh-CN"/>
        </w:rPr>
        <w:t>、</w:t>
      </w:r>
      <w:r>
        <w:rPr>
          <w:rFonts w:hint="eastAsia"/>
          <w:lang w:val="zh-CN" w:eastAsia="zh-CN"/>
        </w:rPr>
        <w:t>2</w:t>
      </w:r>
      <w:r>
        <w:rPr>
          <w:rFonts w:hint="eastAsia"/>
          <w:lang w:val="zh-CN" w:eastAsia="zh-CN"/>
        </w:rPr>
        <w:t>，第</w:t>
      </w:r>
      <w:r>
        <w:rPr>
          <w:rFonts w:hint="eastAsia"/>
          <w:lang w:val="zh-CN" w:eastAsia="zh-CN"/>
        </w:rPr>
        <w:t>2</w:t>
      </w:r>
      <w:r>
        <w:rPr>
          <w:rFonts w:hint="eastAsia"/>
          <w:lang w:val="zh-CN" w:eastAsia="zh-CN"/>
        </w:rPr>
        <w:t>次的机械效率较低，主要原因是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pPr>
        <w:rPr>
          <w:rFonts w:hint="eastAsia"/>
          <w:lang w:eastAsia="zh-CN"/>
        </w:rPr>
      </w:pPr>
      <w:r>
        <w:rPr>
          <w:rFonts w:hint="eastAsia"/>
          <w:lang w:eastAsia="zh-CN"/>
        </w:rPr>
        <w:t>(3)</w:t>
      </w:r>
      <w:r>
        <w:rPr>
          <w:rFonts w:hint="eastAsia"/>
          <w:lang w:val="zh-CN" w:eastAsia="zh-CN"/>
        </w:rPr>
        <w:t>比较实验</w:t>
      </w:r>
      <w:r>
        <w:rPr>
          <w:rFonts w:hint="eastAsia"/>
          <w:lang w:val="zh-CN" w:eastAsia="zh-CN"/>
        </w:rPr>
        <w:t>2</w:t>
      </w:r>
      <w:r>
        <w:rPr>
          <w:rFonts w:hint="eastAsia"/>
          <w:lang w:val="zh-CN" w:eastAsia="zh-CN"/>
        </w:rPr>
        <w:t>、</w:t>
      </w:r>
      <w:r>
        <w:rPr>
          <w:rFonts w:hint="eastAsia"/>
          <w:lang w:val="zh-CN" w:eastAsia="zh-CN"/>
        </w:rPr>
        <w:t>3</w:t>
      </w:r>
      <w:r>
        <w:rPr>
          <w:rFonts w:hint="eastAsia"/>
          <w:lang w:val="zh-CN" w:eastAsia="zh-CN"/>
        </w:rPr>
        <w:t>，影响这两次实验机械效率不同的主要因素是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r>
        <w:rPr>
          <w:rFonts w:hint="eastAsia"/>
          <w:lang w:eastAsia="zh-CN"/>
        </w:rPr>
        <w:t>使用滑轮</w:t>
      </w:r>
      <w:r>
        <w:rPr>
          <w:rFonts w:hint="eastAsia"/>
          <w:lang w:val="zh-CN" w:eastAsia="zh-CN"/>
        </w:rPr>
        <w:t>组的优点是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pPr>
        <w:rPr>
          <w:lang w:val="zh-CN" w:eastAsia="zh-CN"/>
        </w:rPr>
      </w:pPr>
      <w:r>
        <w:rPr>
          <w:rFonts w:hint="eastAsia"/>
          <w:lang w:val="zh-CN" w:eastAsia="zh-CN"/>
        </w:rPr>
        <w:t>29.</w:t>
      </w:r>
      <w:r>
        <w:rPr>
          <w:rFonts w:hint="eastAsia"/>
          <w:lang w:val="zh-CN" w:eastAsia="zh-CN"/>
        </w:rPr>
        <w:t>如图甲是利用压</w:t>
      </w:r>
      <w:r>
        <w:rPr>
          <w:rFonts w:hint="eastAsia"/>
          <w:noProof/>
          <w:lang w:eastAsia="zh-CN" w:bidi="ar-SA"/>
        </w:rPr>
        <w:drawing>
          <wp:inline distT="0" distB="0" distL="0" distR="0">
            <wp:extent cx="20955" cy="20955"/>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val="zh-CN" w:eastAsia="zh-CN"/>
        </w:rPr>
        <w:t>敏电阻的特性来测算压力大小的电路装置，其枸造有托盘、压力传感器</w:t>
      </w:r>
      <w:r>
        <w:rPr>
          <w:rFonts w:hint="eastAsia"/>
          <w:lang w:eastAsia="zh-CN"/>
        </w:rPr>
        <w:t>R</w:t>
      </w:r>
      <w:r>
        <w:rPr>
          <w:rFonts w:hint="eastAsia"/>
          <w:lang w:val="zh-CN" w:eastAsia="zh-CN"/>
        </w:rPr>
        <w:t>，电流计</w:t>
      </w:r>
      <w:r>
        <w:rPr>
          <w:rFonts w:hint="eastAsia"/>
          <w:lang w:eastAsia="zh-CN"/>
        </w:rPr>
        <w:t>G</w:t>
      </w:r>
      <w:r>
        <w:rPr>
          <w:rFonts w:hint="eastAsia"/>
          <w:lang w:eastAsia="zh-CN"/>
        </w:rPr>
        <w:t>（</w:t>
      </w:r>
      <w:r>
        <w:rPr>
          <w:rFonts w:hint="eastAsia"/>
          <w:lang w:val="zh-CN" w:eastAsia="zh-CN"/>
        </w:rPr>
        <w:t>量程</w:t>
      </w:r>
      <w:r>
        <w:rPr>
          <w:rFonts w:hint="eastAsia"/>
          <w:lang w:val="zh-CN" w:eastAsia="zh-CN"/>
        </w:rPr>
        <w:t>600</w:t>
      </w:r>
      <w:r>
        <w:rPr>
          <w:rFonts w:hint="eastAsia"/>
          <w:lang w:eastAsia="zh-CN"/>
        </w:rPr>
        <w:t>mA</w:t>
      </w:r>
      <w:r>
        <w:rPr>
          <w:rFonts w:hint="eastAsia"/>
          <w:lang w:val="zh-CN" w:eastAsia="zh-CN"/>
        </w:rPr>
        <w:t>），托盘质量忽略不计</w:t>
      </w:r>
      <w:r>
        <w:rPr>
          <w:lang w:val="zh-CN" w:eastAsia="zh-CN"/>
        </w:rPr>
        <w:t>.</w:t>
      </w:r>
    </w:p>
    <w:p w:rsidR="00FD0D41" w:rsidRDefault="00FD0D41" w:rsidP="00FD0D41">
      <w:pPr>
        <w:rPr>
          <w:lang w:val="zh-CN" w:eastAsia="zh-CN"/>
        </w:rPr>
      </w:pPr>
      <w:r>
        <w:rPr>
          <w:rFonts w:hint="eastAsia"/>
          <w:lang w:val="zh-CN" w:eastAsia="zh-CN"/>
        </w:rPr>
        <w:t>(</w:t>
      </w:r>
      <w:r>
        <w:rPr>
          <w:rFonts w:hint="eastAsia"/>
          <w:lang w:eastAsia="zh-CN"/>
        </w:rPr>
        <w:t>1</w:t>
      </w:r>
      <w:r>
        <w:rPr>
          <w:rFonts w:hint="eastAsia"/>
          <w:lang w:val="zh-CN" w:eastAsia="zh-CN"/>
        </w:rPr>
        <w:t>)</w:t>
      </w:r>
      <w:r>
        <w:rPr>
          <w:rFonts w:hint="eastAsia"/>
          <w:lang w:val="zh-CN" w:eastAsia="zh-CN"/>
        </w:rPr>
        <w:t>该压敏电阻随压力的变化关系式为</w:t>
      </w:r>
      <w:r>
        <w:rPr>
          <w:rFonts w:hint="eastAsia"/>
          <w:lang w:eastAsia="zh-CN"/>
        </w:rPr>
        <w:t>:R=100</w:t>
      </w:r>
      <w:r>
        <w:rPr>
          <w:rFonts w:hint="eastAsia"/>
          <w:lang w:eastAsia="zh-CN"/>
        </w:rPr>
        <w:t>－</w:t>
      </w:r>
      <w:smartTag w:uri="urn:schemas-microsoft-com:office:smarttags" w:element="chmetcnv">
        <w:smartTagPr>
          <w:attr w:name="TCSC" w:val="0"/>
          <w:attr w:name="NumberType" w:val="1"/>
          <w:attr w:name="Negative" w:val="False"/>
          <w:attr w:name="HasSpace" w:val="False"/>
          <w:attr w:name="SourceValue" w:val="20"/>
          <w:attr w:name="UnitName" w:val="F"/>
        </w:smartTagPr>
        <w:r>
          <w:rPr>
            <w:rFonts w:hint="eastAsia"/>
            <w:lang w:eastAsia="zh-CN"/>
          </w:rPr>
          <w:t>20F</w:t>
        </w:r>
      </w:smartTag>
      <w:r>
        <w:rPr>
          <w:rFonts w:hint="eastAsia"/>
          <w:lang w:val="zh-CN" w:eastAsia="zh-CN"/>
        </w:rPr>
        <w:t>(</w:t>
      </w:r>
      <w:r>
        <w:rPr>
          <w:rFonts w:hint="eastAsia"/>
          <w:lang w:eastAsia="zh-CN"/>
        </w:rPr>
        <w:t>F</w:t>
      </w:r>
      <w:r>
        <w:rPr>
          <w:rFonts w:hint="eastAsia"/>
          <w:lang w:val="zh-CN" w:eastAsia="zh-CN"/>
        </w:rPr>
        <w:t>和</w:t>
      </w:r>
      <w:r>
        <w:rPr>
          <w:rFonts w:hint="eastAsia"/>
          <w:lang w:eastAsia="zh-CN"/>
        </w:rPr>
        <w:t>R</w:t>
      </w:r>
      <w:r>
        <w:rPr>
          <w:rFonts w:hint="eastAsia"/>
          <w:lang w:val="zh-CN" w:eastAsia="zh-CN"/>
        </w:rPr>
        <w:t>的单位分别是</w:t>
      </w:r>
      <w:r>
        <w:rPr>
          <w:rFonts w:hint="eastAsia"/>
          <w:lang w:eastAsia="zh-CN"/>
        </w:rPr>
        <w:t>N</w:t>
      </w:r>
      <w:r>
        <w:rPr>
          <w:rFonts w:hint="eastAsia"/>
          <w:lang w:val="zh-CN" w:eastAsia="zh-CN"/>
        </w:rPr>
        <w:t>和</w:t>
      </w:r>
      <w:r>
        <w:rPr>
          <w:lang w:val="zh-CN"/>
        </w:rPr>
        <w:t>Ω</w:t>
      </w:r>
      <w:r>
        <w:rPr>
          <w:rFonts w:hint="eastAsia"/>
          <w:lang w:val="zh-CN" w:eastAsia="zh-CN"/>
        </w:rPr>
        <w:t>)</w:t>
      </w:r>
      <w:r>
        <w:rPr>
          <w:rFonts w:hint="eastAsia"/>
          <w:lang w:val="zh-CN" w:eastAsia="zh-CN"/>
        </w:rPr>
        <w:t>，当不称重时，电路的电阻是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lang w:val="zh-CN"/>
        </w:rPr>
        <w:t>Ω</w:t>
      </w:r>
      <w:r>
        <w:rPr>
          <w:rFonts w:hint="eastAsia"/>
          <w:lang w:val="zh-CN" w:eastAsia="zh-CN"/>
        </w:rPr>
        <w:t>，此时电流计示</w:t>
      </w:r>
      <w:r>
        <w:rPr>
          <w:rFonts w:hint="eastAsia"/>
          <w:noProof/>
          <w:lang w:eastAsia="zh-CN" w:bidi="ar-SA"/>
        </w:rPr>
        <w:drawing>
          <wp:inline distT="0" distB="0" distL="0" distR="0">
            <wp:extent cx="20955" cy="2095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val="zh-CN" w:eastAsia="zh-CN"/>
        </w:rPr>
        <w:t>数是</w:t>
      </w:r>
      <w:r>
        <w:rPr>
          <w:lang w:val="zh-CN" w:eastAsia="zh-CN"/>
        </w:rPr>
        <w:t>60</w:t>
      </w:r>
      <w:r>
        <w:rPr>
          <w:rFonts w:hint="eastAsia"/>
          <w:lang w:eastAsia="zh-CN"/>
        </w:rPr>
        <w:t>mA</w:t>
      </w:r>
      <w:r>
        <w:rPr>
          <w:rFonts w:hint="eastAsia"/>
          <w:lang w:val="zh-CN" w:eastAsia="zh-CN"/>
        </w:rPr>
        <w:t>，则电源电压为</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lang w:val="zh-CN" w:eastAsia="zh-CN"/>
        </w:rPr>
        <w:t>V</w:t>
      </w:r>
      <w:r>
        <w:rPr>
          <w:rFonts w:hint="eastAsia"/>
          <w:lang w:val="zh-CN" w:eastAsia="zh-CN"/>
        </w:rPr>
        <w:t>；</w:t>
      </w:r>
    </w:p>
    <w:p w:rsidR="00FD0D41" w:rsidRDefault="00FD0D41" w:rsidP="00FD0D41">
      <w:pPr>
        <w:rPr>
          <w:lang w:val="zh-CN" w:eastAsia="zh-CN"/>
        </w:rPr>
      </w:pPr>
      <w:r>
        <w:rPr>
          <w:rFonts w:hint="eastAsia"/>
          <w:lang w:eastAsia="zh-CN"/>
        </w:rPr>
        <w:t>(2)</w:t>
      </w:r>
      <w:r>
        <w:rPr>
          <w:rFonts w:hint="eastAsia"/>
          <w:lang w:val="zh-CN" w:eastAsia="zh-CN"/>
        </w:rPr>
        <w:t>某次测量一物体，电流计示数为</w:t>
      </w:r>
      <w:r>
        <w:rPr>
          <w:rFonts w:hint="eastAsia"/>
          <w:lang w:val="zh-CN" w:eastAsia="zh-CN"/>
        </w:rPr>
        <w:t>500</w:t>
      </w:r>
      <w:r>
        <w:rPr>
          <w:rFonts w:hint="eastAsia"/>
          <w:lang w:eastAsia="zh-CN"/>
        </w:rPr>
        <w:t>mA</w:t>
      </w:r>
      <w:r>
        <w:rPr>
          <w:rFonts w:hint="eastAsia"/>
          <w:lang w:val="zh-CN" w:eastAsia="zh-CN"/>
        </w:rPr>
        <w:t>，可知该物体对托盘的压力是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N</w:t>
      </w:r>
      <w:r>
        <w:rPr>
          <w:rFonts w:hint="eastAsia"/>
          <w:lang w:val="zh-CN" w:eastAsia="zh-CN"/>
        </w:rPr>
        <w:t>，</w:t>
      </w:r>
      <w:r>
        <w:rPr>
          <w:rFonts w:hint="eastAsia"/>
          <w:lang w:val="zh-CN" w:eastAsia="zh-CN"/>
        </w:rPr>
        <w:t xml:space="preserve"> </w:t>
      </w:r>
      <w:r>
        <w:rPr>
          <w:rFonts w:hint="eastAsia"/>
          <w:lang w:val="zh-CN" w:eastAsia="zh-CN"/>
        </w:rPr>
        <w:t>已知该物体与托盘的接触面积为</w:t>
      </w:r>
      <w:smartTag w:uri="urn:schemas-microsoft-com:office:smarttags" w:element="chmetcnv">
        <w:smartTagPr>
          <w:attr w:name="TCSC" w:val="0"/>
          <w:attr w:name="NumberType" w:val="1"/>
          <w:attr w:name="Negative" w:val="False"/>
          <w:attr w:name="HasSpace" w:val="False"/>
          <w:attr w:name="SourceValue" w:val="4"/>
          <w:attr w:name="UnitName" w:val="cm"/>
        </w:smartTagPr>
        <w:r>
          <w:rPr>
            <w:rFonts w:hint="eastAsia"/>
            <w:lang w:eastAsia="zh-CN"/>
          </w:rPr>
          <w:t>4cm</w:t>
        </w:r>
      </w:smartTag>
      <w:r>
        <w:rPr>
          <w:rFonts w:hint="eastAsia"/>
          <w:vertAlign w:val="superscript"/>
          <w:lang w:eastAsia="zh-CN"/>
        </w:rPr>
        <w:t>2</w:t>
      </w:r>
      <w:r>
        <w:rPr>
          <w:rFonts w:hint="eastAsia"/>
          <w:lang w:val="zh-CN" w:eastAsia="zh-CN"/>
        </w:rPr>
        <w:t>，它对托盘的压强是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Pa</w:t>
      </w:r>
      <w:r>
        <w:rPr>
          <w:rFonts w:hint="eastAsia"/>
          <w:lang w:val="zh-CN" w:eastAsia="zh-CN"/>
        </w:rPr>
        <w:t>；</w:t>
      </w:r>
    </w:p>
    <w:p w:rsidR="00FD0D41" w:rsidRDefault="00FD0D41" w:rsidP="00FD0D41">
      <w:r>
        <w:rPr>
          <w:noProof/>
          <w:lang w:eastAsia="zh-CN" w:bidi="ar-SA"/>
        </w:rPr>
        <w:lastRenderedPageBreak/>
        <w:drawing>
          <wp:inline distT="0" distB="0" distL="0" distR="0">
            <wp:extent cx="5305425" cy="1510030"/>
            <wp:effectExtent l="19050" t="0" r="9525"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5305425" cy="1510030"/>
                    </a:xfrm>
                    <a:prstGeom prst="rect">
                      <a:avLst/>
                    </a:prstGeom>
                    <a:noFill/>
                    <a:ln w="9525">
                      <a:noFill/>
                      <a:miter lim="800000"/>
                      <a:headEnd/>
                      <a:tailEnd/>
                    </a:ln>
                  </pic:spPr>
                </pic:pic>
              </a:graphicData>
            </a:graphic>
          </wp:inline>
        </w:drawing>
      </w:r>
    </w:p>
    <w:p w:rsidR="00FD0D41" w:rsidRDefault="00FD0D41" w:rsidP="00FD0D41"/>
    <w:p w:rsidR="00FD0D41" w:rsidRDefault="00FD0D41" w:rsidP="00FD0D41"/>
    <w:p w:rsidR="00FD0D41" w:rsidRDefault="00FD0D41" w:rsidP="00FD0D41"/>
    <w:p w:rsidR="00FD0D41" w:rsidRDefault="00FD0D41" w:rsidP="00FD0D41">
      <w:pPr>
        <w:rPr>
          <w:lang w:val="zh-CN" w:eastAsia="zh-CN"/>
        </w:rPr>
      </w:pPr>
      <w:r>
        <w:rPr>
          <w:rFonts w:hint="eastAsia"/>
          <w:lang w:eastAsia="zh-CN"/>
        </w:rPr>
        <w:t>(3)</w:t>
      </w:r>
      <w:r>
        <w:rPr>
          <w:rFonts w:hint="eastAsia"/>
          <w:lang w:val="zh-CN" w:eastAsia="zh-CN"/>
        </w:rPr>
        <w:t>在电路中串联定值电阻可以起到保护电路的作用，如图乙</w:t>
      </w:r>
      <w:r>
        <w:rPr>
          <w:lang w:val="zh-CN" w:eastAsia="zh-CN"/>
        </w:rPr>
        <w:t>.</w:t>
      </w:r>
      <w:r>
        <w:rPr>
          <w:rFonts w:hint="eastAsia"/>
          <w:lang w:val="zh-CN" w:eastAsia="zh-CN"/>
        </w:rPr>
        <w:t>当电阻</w:t>
      </w:r>
      <w:r>
        <w:rPr>
          <w:rFonts w:hint="eastAsia"/>
          <w:lang w:eastAsia="zh-CN"/>
        </w:rPr>
        <w:t>R</w:t>
      </w:r>
      <w:r>
        <w:rPr>
          <w:rFonts w:hint="eastAsia"/>
          <w:lang w:eastAsia="zh-CN"/>
        </w:rPr>
        <w:t>ˊ</w:t>
      </w:r>
      <w:r>
        <w:rPr>
          <w:rFonts w:hint="eastAsia"/>
          <w:lang w:val="zh-CN" w:eastAsia="zh-CN"/>
        </w:rPr>
        <w:t>接入后，该装置所测的压力范围将</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（填</w:t>
      </w:r>
      <w:r>
        <w:rPr>
          <w:rFonts w:hint="eastAsia"/>
          <w:lang w:val="zh-CN" w:eastAsia="zh-CN"/>
        </w:rPr>
        <w:t>"</w:t>
      </w:r>
      <w:r>
        <w:rPr>
          <w:rFonts w:hint="eastAsia"/>
          <w:lang w:val="zh-CN" w:eastAsia="zh-CN"/>
        </w:rPr>
        <w:t>变大</w:t>
      </w:r>
      <w:r>
        <w:rPr>
          <w:rFonts w:hint="eastAsia"/>
          <w:lang w:val="zh-CN" w:eastAsia="zh-CN"/>
        </w:rPr>
        <w:t>"</w:t>
      </w:r>
      <w:r>
        <w:rPr>
          <w:rFonts w:hint="eastAsia"/>
          <w:lang w:val="zh-CN" w:eastAsia="zh-CN"/>
        </w:rPr>
        <w:t>、</w:t>
      </w:r>
      <w:r>
        <w:rPr>
          <w:rFonts w:hint="eastAsia"/>
          <w:lang w:val="zh-CN" w:eastAsia="zh-CN"/>
        </w:rPr>
        <w:t>"</w:t>
      </w:r>
      <w:r>
        <w:rPr>
          <w:rFonts w:hint="eastAsia"/>
          <w:lang w:val="zh-CN" w:eastAsia="zh-CN"/>
        </w:rPr>
        <w:t>变小</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不变</w:t>
      </w:r>
      <w:r>
        <w:rPr>
          <w:rFonts w:hint="eastAsia"/>
          <w:lang w:val="zh-CN" w:eastAsia="zh-CN"/>
        </w:rPr>
        <w:t>"</w:t>
      </w:r>
      <w:r>
        <w:rPr>
          <w:rFonts w:hint="eastAsia"/>
          <w:lang w:val="zh-CN" w:eastAsia="zh-CN"/>
        </w:rPr>
        <w:t>：</w:t>
      </w:r>
      <w:r>
        <w:rPr>
          <w:rFonts w:hint="eastAsia"/>
          <w:lang w:val="zh-CN" w:eastAsia="zh-CN"/>
        </w:rPr>
        <w:t>).</w:t>
      </w:r>
    </w:p>
    <w:p w:rsidR="00FD0D41" w:rsidRDefault="00FD0D41" w:rsidP="00FD0D41">
      <w:pPr>
        <w:rPr>
          <w:lang w:val="zh-CN" w:eastAsia="zh-CN"/>
        </w:rPr>
      </w:pPr>
      <w:r>
        <w:rPr>
          <w:rFonts w:hint="eastAsia"/>
          <w:lang w:val="zh-CN" w:eastAsia="zh-CN"/>
        </w:rPr>
        <w:t>30</w:t>
      </w:r>
      <w:r>
        <w:rPr>
          <w:rFonts w:hint="eastAsia"/>
          <w:lang w:eastAsia="zh-CN"/>
        </w:rPr>
        <w:t>.</w:t>
      </w:r>
      <w:r>
        <w:rPr>
          <w:rFonts w:hint="eastAsia"/>
          <w:lang w:val="zh-CN" w:eastAsia="zh-CN"/>
        </w:rPr>
        <w:t>教室的门栓坏了，门经常被风吹开，这是门与门框间摩擦太小的缘故</w:t>
      </w:r>
      <w:r>
        <w:rPr>
          <w:lang w:val="zh-CN" w:eastAsia="zh-CN"/>
        </w:rPr>
        <w:t>.</w:t>
      </w:r>
      <w:r>
        <w:rPr>
          <w:rFonts w:hint="eastAsia"/>
          <w:lang w:val="zh-CN" w:eastAsia="zh-CN"/>
        </w:rPr>
        <w:t>如何增大摩擦呢？同学们提出一些设想，概括如下：</w:t>
      </w:r>
    </w:p>
    <w:p w:rsidR="00FD0D41" w:rsidRDefault="00FD0D41" w:rsidP="00FD0D41">
      <w:pPr>
        <w:rPr>
          <w:lang w:val="zh-CN" w:eastAsia="zh-CN"/>
        </w:rPr>
      </w:pPr>
      <w:r>
        <w:rPr>
          <w:rFonts w:hint="eastAsia"/>
          <w:lang w:eastAsia="zh-CN"/>
        </w:rPr>
        <w:t>a.</w:t>
      </w:r>
      <w:r>
        <w:rPr>
          <w:rFonts w:hint="eastAsia"/>
          <w:lang w:val="zh-CN" w:eastAsia="zh-CN"/>
        </w:rPr>
        <w:t>增大压力增大摩擦；</w:t>
      </w:r>
      <w:r>
        <w:rPr>
          <w:rFonts w:hint="eastAsia"/>
          <w:lang w:eastAsia="zh-CN"/>
        </w:rPr>
        <w:t>b.</w:t>
      </w:r>
      <w:r>
        <w:rPr>
          <w:rFonts w:hint="eastAsia"/>
          <w:lang w:val="zh-CN" w:eastAsia="zh-CN"/>
        </w:rPr>
        <w:t>增大接触面粗糙程度增大摩擦；</w:t>
      </w:r>
    </w:p>
    <w:p w:rsidR="00FD0D41" w:rsidRDefault="00FD0D41" w:rsidP="00FD0D41">
      <w:pPr>
        <w:rPr>
          <w:lang w:val="zh-CN" w:eastAsia="zh-CN"/>
        </w:rPr>
      </w:pPr>
      <w:r>
        <w:rPr>
          <w:rFonts w:hint="eastAsia"/>
          <w:lang w:eastAsia="zh-CN"/>
        </w:rPr>
        <w:t>c</w:t>
      </w:r>
      <w:r>
        <w:rPr>
          <w:lang w:val="zh-CN" w:eastAsia="zh-CN"/>
        </w:rPr>
        <w:t>.</w:t>
      </w:r>
      <w:r>
        <w:rPr>
          <w:rFonts w:hint="eastAsia"/>
          <w:lang w:val="zh-CN" w:eastAsia="zh-CN"/>
        </w:rPr>
        <w:t>增大接触面积增大摩擦；</w:t>
      </w:r>
      <w:r>
        <w:rPr>
          <w:rFonts w:hint="eastAsia"/>
          <w:lang w:eastAsia="zh-CN"/>
        </w:rPr>
        <w:t>d.</w:t>
      </w:r>
      <w:r>
        <w:rPr>
          <w:rFonts w:hint="eastAsia"/>
          <w:lang w:val="zh-CN" w:eastAsia="zh-CN"/>
        </w:rPr>
        <w:t>增大运动速度增大摩擦</w:t>
      </w:r>
      <w:r>
        <w:rPr>
          <w:lang w:val="zh-CN" w:eastAsia="zh-CN"/>
        </w:rPr>
        <w:t>.</w:t>
      </w:r>
    </w:p>
    <w:p w:rsidR="00FD0D41" w:rsidRDefault="00FD0D41" w:rsidP="00FD0D41">
      <w:pPr>
        <w:rPr>
          <w:lang w:val="zh-CN" w:eastAsia="zh-CN"/>
        </w:rPr>
      </w:pPr>
      <w:r>
        <w:rPr>
          <w:rFonts w:hint="eastAsia"/>
          <w:lang w:val="zh-CN" w:eastAsia="zh-CN"/>
        </w:rPr>
        <w:t>为了验证这些设想，他们利用长方体木</w:t>
      </w:r>
      <w:r>
        <w:rPr>
          <w:rFonts w:hint="eastAsia"/>
          <w:noProof/>
          <w:lang w:eastAsia="zh-CN" w:bidi="ar-SA"/>
        </w:rPr>
        <w:drawing>
          <wp:inline distT="0" distB="0" distL="0" distR="0">
            <wp:extent cx="20955" cy="1079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val="zh-CN" w:eastAsia="zh-CN"/>
        </w:rPr>
        <w:t>块、铁块、弹簧测力计、毛巾和水平桌面等，</w:t>
      </w:r>
    </w:p>
    <w:p w:rsidR="00FD0D41" w:rsidRDefault="00FD0D41" w:rsidP="00FD0D41">
      <w:pPr>
        <w:rPr>
          <w:rFonts w:hint="eastAsia"/>
          <w:lang w:val="zh-CN" w:eastAsia="zh-CN"/>
        </w:rPr>
      </w:pPr>
      <w:r>
        <w:rPr>
          <w:rFonts w:hint="eastAsia"/>
          <w:lang w:val="zh-CN" w:eastAsia="zh-CN"/>
        </w:rPr>
        <w:t>进行实验探究，并将数据记人表中：</w:t>
      </w:r>
    </w:p>
    <w:p w:rsidR="00FD0D41" w:rsidRDefault="00FD0D41" w:rsidP="00FD0D41">
      <w:r>
        <w:rPr>
          <w:noProof/>
          <w:lang w:eastAsia="zh-CN" w:bidi="ar-SA"/>
        </w:rPr>
        <w:drawing>
          <wp:inline distT="0" distB="0" distL="0" distR="0">
            <wp:extent cx="5305425" cy="1732915"/>
            <wp:effectExtent l="19050" t="0" r="9525"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5305425" cy="1732915"/>
                    </a:xfrm>
                    <a:prstGeom prst="rect">
                      <a:avLst/>
                    </a:prstGeom>
                    <a:noFill/>
                    <a:ln w="9525">
                      <a:noFill/>
                      <a:miter lim="800000"/>
                      <a:headEnd/>
                      <a:tailEnd/>
                    </a:ln>
                  </pic:spPr>
                </pic:pic>
              </a:graphicData>
            </a:graphic>
          </wp:inline>
        </w:drawing>
      </w:r>
    </w:p>
    <w:p w:rsidR="00FD0D41" w:rsidRDefault="00FD0D41" w:rsidP="00FD0D41">
      <w:pPr>
        <w:rPr>
          <w:lang w:val="zh-CN"/>
        </w:rPr>
      </w:pPr>
    </w:p>
    <w:p w:rsidR="00FD0D41" w:rsidRDefault="00FD0D41" w:rsidP="00FD0D41">
      <w:pPr>
        <w:rPr>
          <w:lang w:val="zh-CN"/>
        </w:rPr>
      </w:pPr>
    </w:p>
    <w:p w:rsidR="00FD0D41" w:rsidRDefault="00FD0D41" w:rsidP="00FD0D41">
      <w:r>
        <w:rPr>
          <w:noProof/>
          <w:lang w:eastAsia="zh-CN" w:bidi="ar-SA"/>
        </w:rPr>
        <w:lastRenderedPageBreak/>
        <w:drawing>
          <wp:inline distT="0" distB="0" distL="0" distR="0">
            <wp:extent cx="5305425" cy="1892300"/>
            <wp:effectExtent l="19050" t="0" r="9525"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5305425" cy="1892300"/>
                    </a:xfrm>
                    <a:prstGeom prst="rect">
                      <a:avLst/>
                    </a:prstGeom>
                    <a:noFill/>
                    <a:ln w="9525">
                      <a:noFill/>
                      <a:miter lim="800000"/>
                      <a:headEnd/>
                      <a:tailEnd/>
                    </a:ln>
                  </pic:spPr>
                </pic:pic>
              </a:graphicData>
            </a:graphic>
          </wp:inline>
        </w:drawing>
      </w:r>
    </w:p>
    <w:p w:rsidR="00FD0D41" w:rsidRDefault="00FD0D41" w:rsidP="00FD0D41">
      <w:pPr>
        <w:rPr>
          <w:lang w:val="zh-CN" w:eastAsia="zh-CN"/>
        </w:rPr>
      </w:pPr>
      <w:r>
        <w:rPr>
          <w:rFonts w:hint="eastAsia"/>
          <w:lang w:val="zh-CN" w:eastAsia="zh-CN"/>
        </w:rPr>
        <w:t>(</w:t>
      </w:r>
      <w:r>
        <w:rPr>
          <w:rFonts w:hint="eastAsia"/>
          <w:lang w:eastAsia="zh-CN"/>
        </w:rPr>
        <w:t>1</w:t>
      </w:r>
      <w:r>
        <w:rPr>
          <w:rFonts w:hint="eastAsia"/>
          <w:lang w:val="zh-CN" w:eastAsia="zh-CN"/>
        </w:rPr>
        <w:t>）比较实验</w:t>
      </w:r>
      <w:r>
        <w:rPr>
          <w:rFonts w:hint="eastAsia"/>
          <w:lang w:val="zh-CN" w:eastAsia="zh-CN"/>
        </w:rPr>
        <w:t>1</w:t>
      </w:r>
      <w:r>
        <w:rPr>
          <w:rFonts w:hint="eastAsia"/>
          <w:lang w:val="zh-CN" w:eastAsia="zh-CN"/>
        </w:rPr>
        <w:t>、</w:t>
      </w:r>
      <w:r>
        <w:rPr>
          <w:rFonts w:hint="eastAsia"/>
          <w:lang w:val="zh-CN" w:eastAsia="zh-CN"/>
        </w:rPr>
        <w:t>2</w:t>
      </w:r>
      <w:r>
        <w:rPr>
          <w:rFonts w:hint="eastAsia"/>
          <w:lang w:val="zh-CN" w:eastAsia="zh-CN"/>
        </w:rPr>
        <w:t>可知</w:t>
      </w:r>
      <w:r>
        <w:rPr>
          <w:rFonts w:hint="eastAsia"/>
          <w:lang w:val="zh-CN" w:eastAsia="zh-CN"/>
        </w:rPr>
        <w:t>:</w:t>
      </w:r>
      <w:r>
        <w:rPr>
          <w:rFonts w:hint="eastAsia"/>
          <w:lang w:val="zh-CN" w:eastAsia="zh-CN"/>
        </w:rPr>
        <w:t>设想</w:t>
      </w:r>
      <w:r>
        <w:rPr>
          <w:rFonts w:hint="eastAsia"/>
          <w:noProof/>
          <w:lang w:eastAsia="zh-CN" w:bidi="ar-SA"/>
        </w:rPr>
        <w:drawing>
          <wp:inline distT="0" distB="0" distL="0" distR="0">
            <wp:extent cx="20955" cy="10795"/>
            <wp:effectExtent l="1905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是错误的，判断的理由是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w:t>
      </w:r>
    </w:p>
    <w:p w:rsidR="00FD0D41" w:rsidRDefault="00FD0D41" w:rsidP="00FD0D41">
      <w:pPr>
        <w:rPr>
          <w:lang w:val="zh-CN" w:eastAsia="zh-CN"/>
        </w:rPr>
      </w:pPr>
      <w:r>
        <w:rPr>
          <w:rFonts w:hint="eastAsia"/>
          <w:lang w:eastAsia="zh-CN"/>
        </w:rPr>
        <w:t>(2)</w:t>
      </w:r>
      <w:r>
        <w:rPr>
          <w:rFonts w:hint="eastAsia"/>
          <w:lang w:val="zh-CN" w:eastAsia="zh-CN"/>
        </w:rPr>
        <w:t>比较实验</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两组数据，可以判断设想</w:t>
      </w:r>
      <w:r>
        <w:rPr>
          <w:rFonts w:hint="eastAsia"/>
          <w:lang w:eastAsia="zh-CN"/>
        </w:rPr>
        <w:t>C</w:t>
      </w:r>
      <w:r>
        <w:rPr>
          <w:rFonts w:hint="eastAsia"/>
          <w:lang w:val="zh-CN" w:eastAsia="zh-CN"/>
        </w:rPr>
        <w:t>是否正确；在实验中，测量摩擦力时应保持木块在水平桌面上作</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运动；上图的弹簧测力计示数是表中</w:t>
      </w:r>
      <w:r>
        <w:rPr>
          <w:rFonts w:hint="eastAsia"/>
          <w:lang w:val="zh-CN" w:eastAsia="zh-CN"/>
        </w:rPr>
        <w:t>"</w:t>
      </w:r>
      <w:r>
        <w:rPr>
          <w:rFonts w:hint="eastAsia"/>
          <w:lang w:val="zh-CN" w:eastAsia="zh-CN"/>
        </w:rPr>
        <w:t>★</w:t>
      </w:r>
      <w:r>
        <w:rPr>
          <w:rFonts w:hint="eastAsia"/>
          <w:lang w:val="zh-CN" w:eastAsia="zh-CN"/>
        </w:rPr>
        <w:t>"</w:t>
      </w:r>
      <w:r>
        <w:rPr>
          <w:rFonts w:hint="eastAsia"/>
          <w:lang w:val="zh-CN" w:eastAsia="zh-CN"/>
        </w:rPr>
        <w:t>处的数值，其大小为</w:t>
      </w:r>
      <w:r>
        <w:rPr>
          <w:rFonts w:hint="eastAsia"/>
          <w:u w:val="single"/>
          <w:lang w:eastAsia="zh-CN"/>
        </w:rPr>
        <w:t xml:space="preserve"> </w:t>
      </w:r>
      <w:r>
        <w:rPr>
          <w:rFonts w:hint="eastAsia"/>
          <w:u w:val="single"/>
          <w:lang w:val="zh-CN" w:eastAsia="zh-CN"/>
        </w:rPr>
        <w:t>▲</w:t>
      </w:r>
      <w:r>
        <w:rPr>
          <w:rFonts w:hint="eastAsia"/>
          <w:lang w:eastAsia="zh-CN"/>
        </w:rPr>
        <w:t>N</w:t>
      </w:r>
    </w:p>
    <w:p w:rsidR="00FD0D41" w:rsidRDefault="00FD0D41" w:rsidP="00FD0D41">
      <w:pPr>
        <w:rPr>
          <w:rFonts w:hint="eastAsia"/>
          <w:lang w:val="zh-CN" w:eastAsia="zh-CN"/>
        </w:rPr>
      </w:pPr>
      <w:r>
        <w:rPr>
          <w:rFonts w:hint="eastAsia"/>
          <w:lang w:val="zh-CN" w:eastAsia="zh-CN"/>
        </w:rPr>
        <w:t>某同学分析实验</w:t>
      </w:r>
      <w:r>
        <w:rPr>
          <w:lang w:val="zh-CN" w:eastAsia="zh-CN"/>
        </w:rPr>
        <w:t>3</w:t>
      </w:r>
      <w:r>
        <w:rPr>
          <w:rFonts w:hint="eastAsia"/>
          <w:lang w:val="zh-CN" w:eastAsia="zh-CN"/>
        </w:rPr>
        <w:t>、</w:t>
      </w:r>
      <w:r>
        <w:rPr>
          <w:lang w:val="zh-CN" w:eastAsia="zh-CN"/>
        </w:rPr>
        <w:t>4</w:t>
      </w:r>
      <w:r>
        <w:rPr>
          <w:rFonts w:hint="eastAsia"/>
          <w:lang w:val="zh-CN" w:eastAsia="zh-CN"/>
        </w:rPr>
        <w:t>数据，并支持设想、你认为他这种分析方法</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r>
        <w:rPr>
          <w:rFonts w:hint="eastAsia"/>
          <w:lang w:eastAsia="zh-CN"/>
        </w:rPr>
        <w:t>填</w:t>
      </w:r>
      <w:r>
        <w:rPr>
          <w:rFonts w:hint="eastAsia"/>
          <w:lang w:val="zh-CN" w:eastAsia="zh-CN"/>
        </w:rPr>
        <w:t>"</w:t>
      </w:r>
      <w:r>
        <w:rPr>
          <w:rFonts w:hint="eastAsia"/>
          <w:lang w:val="zh-CN" w:eastAsia="zh-CN"/>
        </w:rPr>
        <w:t>正确</w:t>
      </w:r>
      <w:r>
        <w:rPr>
          <w:rFonts w:hint="eastAsia"/>
          <w:lang w:val="zh-CN" w:eastAsia="zh-CN"/>
        </w:rPr>
        <w:t>"</w:t>
      </w:r>
      <w:r>
        <w:rPr>
          <w:rFonts w:hint="eastAsia"/>
          <w:lang w:val="zh-CN" w:eastAsia="zh-CN"/>
        </w:rPr>
        <w:t>或</w:t>
      </w:r>
      <w:r>
        <w:rPr>
          <w:rFonts w:hint="eastAsia"/>
          <w:lang w:val="zh-CN" w:eastAsia="zh-CN"/>
        </w:rPr>
        <w:t>"</w:t>
      </w:r>
      <w:r>
        <w:rPr>
          <w:rFonts w:hint="eastAsia"/>
          <w:lang w:val="zh-CN" w:eastAsia="zh-CN"/>
        </w:rPr>
        <w:t>不正确</w:t>
      </w:r>
      <w:r>
        <w:rPr>
          <w:rFonts w:hint="eastAsia"/>
          <w:lang w:val="zh-CN" w:eastAsia="zh-CN"/>
        </w:rPr>
        <w:t>"</w:t>
      </w:r>
      <w:r>
        <w:rPr>
          <w:rFonts w:hint="eastAsia"/>
          <w:lang w:val="zh-CN" w:eastAsia="zh-CN"/>
        </w:rPr>
        <w:t>），其理由是</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val="zh-CN" w:eastAsia="zh-CN"/>
        </w:rPr>
        <w:t>；</w:t>
      </w:r>
    </w:p>
    <w:p w:rsidR="00FD0D41" w:rsidRDefault="00FD0D41" w:rsidP="00FD0D41">
      <w:pPr>
        <w:rPr>
          <w:lang w:val="zh-CN" w:eastAsia="zh-CN"/>
        </w:rPr>
      </w:pPr>
      <w:r>
        <w:rPr>
          <w:rFonts w:hint="eastAsia"/>
          <w:lang w:val="zh-CN" w:eastAsia="zh-CN"/>
        </w:rPr>
        <w:t xml:space="preserve"> </w:t>
      </w:r>
      <w:r>
        <w:rPr>
          <w:rFonts w:hint="eastAsia"/>
          <w:lang w:val="zh-CN" w:eastAsia="zh-CN"/>
        </w:rPr>
        <w:t>请你利用上述分析得出的结论，写出一种能将门关紧的方法：</w:t>
      </w:r>
      <w:r>
        <w:rPr>
          <w:rFonts w:hint="eastAsia"/>
          <w:u w:val="single"/>
          <w:lang w:eastAsia="zh-CN"/>
        </w:rPr>
        <w:t xml:space="preserve">  </w:t>
      </w:r>
      <w:r>
        <w:rPr>
          <w:rFonts w:hint="eastAsia"/>
          <w:u w:val="single"/>
          <w:lang w:val="zh-CN" w:eastAsia="zh-CN"/>
        </w:rPr>
        <w:t>▲</w:t>
      </w:r>
      <w:r>
        <w:rPr>
          <w:rFonts w:hint="eastAsia"/>
          <w:u w:val="single"/>
          <w:lang w:eastAsia="zh-CN"/>
        </w:rPr>
        <w:t xml:space="preserve"> </w:t>
      </w:r>
      <w:r>
        <w:rPr>
          <w:rFonts w:hint="eastAsia"/>
          <w:lang w:eastAsia="zh-CN"/>
        </w:rPr>
        <w:t>。</w:t>
      </w:r>
    </w:p>
    <w:p w:rsidR="00FD0D41" w:rsidRDefault="00FD0D41" w:rsidP="00FD0D41">
      <w:r>
        <w:rPr>
          <w:lang w:eastAsia="zh-CN"/>
        </w:rPr>
        <w:br w:type="page"/>
      </w:r>
      <w:r>
        <w:rPr>
          <w:rFonts w:hint="eastAsia"/>
          <w:noProof/>
          <w:lang w:eastAsia="zh-CN" w:bidi="ar-SA"/>
        </w:rPr>
        <w:lastRenderedPageBreak/>
        <w:drawing>
          <wp:inline distT="0" distB="0" distL="0" distR="0">
            <wp:extent cx="5262880" cy="7920990"/>
            <wp:effectExtent l="19050" t="0" r="0" b="0"/>
            <wp:docPr id="26" name="图片 26" descr="image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00009"/>
                    <pic:cNvPicPr>
                      <a:picLocks noChangeAspect="1" noChangeArrowheads="1"/>
                    </pic:cNvPicPr>
                  </pic:nvPicPr>
                  <pic:blipFill>
                    <a:blip r:embed="rId34"/>
                    <a:srcRect/>
                    <a:stretch>
                      <a:fillRect/>
                    </a:stretch>
                  </pic:blipFill>
                  <pic:spPr bwMode="auto">
                    <a:xfrm>
                      <a:off x="0" y="0"/>
                      <a:ext cx="5262880" cy="7920990"/>
                    </a:xfrm>
                    <a:prstGeom prst="rect">
                      <a:avLst/>
                    </a:prstGeom>
                    <a:noFill/>
                    <a:ln w="9525">
                      <a:noFill/>
                      <a:miter lim="800000"/>
                      <a:headEnd/>
                      <a:tailEnd/>
                    </a:ln>
                  </pic:spPr>
                </pic:pic>
              </a:graphicData>
            </a:graphic>
          </wp:inline>
        </w:drawing>
      </w:r>
    </w:p>
    <w:p w:rsidR="00B9668A" w:rsidRPr="00FD0D41" w:rsidRDefault="00FD0D41" w:rsidP="00FD0D41">
      <w:pPr>
        <w:rPr>
          <w:rFonts w:hint="eastAsia"/>
          <w:lang w:eastAsia="zh-CN"/>
        </w:rPr>
      </w:pPr>
      <w:r>
        <w:br w:type="page"/>
      </w:r>
      <w:r>
        <w:rPr>
          <w:rFonts w:hint="eastAsia"/>
          <w:noProof/>
          <w:lang w:eastAsia="zh-CN" w:bidi="ar-SA"/>
        </w:rPr>
        <w:lastRenderedPageBreak/>
        <w:drawing>
          <wp:inline distT="0" distB="0" distL="0" distR="0">
            <wp:extent cx="5273675" cy="8335645"/>
            <wp:effectExtent l="19050" t="0" r="3175" b="0"/>
            <wp:docPr id="27" name="图片 27" descr="image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00010"/>
                    <pic:cNvPicPr>
                      <a:picLocks noChangeAspect="1" noChangeArrowheads="1"/>
                    </pic:cNvPicPr>
                  </pic:nvPicPr>
                  <pic:blipFill>
                    <a:blip r:embed="rId35"/>
                    <a:srcRect/>
                    <a:stretch>
                      <a:fillRect/>
                    </a:stretch>
                  </pic:blipFill>
                  <pic:spPr bwMode="auto">
                    <a:xfrm>
                      <a:off x="0" y="0"/>
                      <a:ext cx="5273675" cy="8335645"/>
                    </a:xfrm>
                    <a:prstGeom prst="rect">
                      <a:avLst/>
                    </a:prstGeom>
                    <a:noFill/>
                    <a:ln w="9525">
                      <a:noFill/>
                      <a:miter lim="800000"/>
                      <a:headEnd/>
                      <a:tailEnd/>
                    </a:ln>
                  </pic:spPr>
                </pic:pic>
              </a:graphicData>
            </a:graphic>
          </wp:inline>
        </w:drawing>
      </w:r>
    </w:p>
    <w:sectPr w:rsidR="00B9668A" w:rsidRPr="00FD0D41" w:rsidSect="00FF1CC4">
      <w:headerReference w:type="default" r:id="rId36"/>
      <w:footerReference w:type="default" r:id="rId3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5F1" w:rsidRDefault="002025F1">
      <w:pPr>
        <w:spacing w:after="0" w:line="240" w:lineRule="auto"/>
      </w:pPr>
      <w:r>
        <w:separator/>
      </w:r>
    </w:p>
  </w:endnote>
  <w:endnote w:type="continuationSeparator" w:id="1">
    <w:p w:rsidR="002025F1" w:rsidRDefault="002025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5F1" w:rsidRDefault="002025F1">
      <w:pPr>
        <w:spacing w:after="0" w:line="240" w:lineRule="auto"/>
      </w:pPr>
      <w:r>
        <w:separator/>
      </w:r>
    </w:p>
  </w:footnote>
  <w:footnote w:type="continuationSeparator" w:id="1">
    <w:p w:rsidR="002025F1" w:rsidRDefault="002025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upperLetter"/>
      <w:suff w:val="nothing"/>
      <w:lvlText w:val="%1."/>
      <w:lvlJc w:val="left"/>
    </w:lvl>
  </w:abstractNum>
  <w:abstractNum w:abstractNumId="1">
    <w:nsid w:val="00000004"/>
    <w:multiLevelType w:val="singleLevel"/>
    <w:tmpl w:val="00000004"/>
    <w:lvl w:ilvl="0">
      <w:start w:val="6"/>
      <w:numFmt w:val="decimal"/>
      <w:suff w:val="nothing"/>
      <w:lvlText w:val="%1."/>
      <w:lvlJc w:val="left"/>
    </w:lvl>
  </w:abstractNum>
  <w:abstractNum w:abstractNumId="2">
    <w:nsid w:val="00000006"/>
    <w:multiLevelType w:val="singleLevel"/>
    <w:tmpl w:val="00000006"/>
    <w:lvl w:ilvl="0">
      <w:start w:val="2"/>
      <w:numFmt w:val="decimal"/>
      <w:suff w:val="nothing"/>
      <w:lvlText w:val="%1."/>
      <w:lvlJc w:val="left"/>
    </w:lvl>
  </w:abstractNum>
  <w:abstractNum w:abstractNumId="3">
    <w:nsid w:val="00000008"/>
    <w:multiLevelType w:val="singleLevel"/>
    <w:tmpl w:val="00000008"/>
    <w:lvl w:ilvl="0">
      <w:start w:val="2"/>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0000012"/>
    <w:multiLevelType w:val="singleLevel"/>
    <w:tmpl w:val="00000012"/>
    <w:lvl w:ilvl="0">
      <w:start w:val="13"/>
      <w:numFmt w:val="decimal"/>
      <w:suff w:val="nothing"/>
      <w:lvlText w:val="%1."/>
      <w:lvlJc w:val="left"/>
    </w:lvl>
  </w:abstractNum>
  <w:abstractNum w:abstractNumId="11">
    <w:nsid w:val="00000013"/>
    <w:multiLevelType w:val="singleLevel"/>
    <w:tmpl w:val="00000013"/>
    <w:lvl w:ilvl="0">
      <w:start w:val="1"/>
      <w:numFmt w:val="upperLetter"/>
      <w:suff w:val="nothing"/>
      <w:lvlText w:val="%1."/>
      <w:lvlJc w:val="left"/>
    </w:lvl>
  </w:abstractNum>
  <w:num w:numId="1">
    <w:abstractNumId w:val="5"/>
  </w:num>
  <w:num w:numId="2">
    <w:abstractNumId w:val="4"/>
  </w:num>
  <w:num w:numId="3">
    <w:abstractNumId w:val="6"/>
  </w:num>
  <w:num w:numId="4">
    <w:abstractNumId w:val="7"/>
  </w:num>
  <w:num w:numId="5">
    <w:abstractNumId w:val="9"/>
  </w:num>
  <w:num w:numId="6">
    <w:abstractNumId w:val="8"/>
  </w:num>
  <w:num w:numId="7">
    <w:abstractNumId w:val="3"/>
  </w:num>
  <w:num w:numId="8">
    <w:abstractNumId w:val="2"/>
  </w:num>
  <w:num w:numId="9">
    <w:abstractNumId w:val="0"/>
  </w:num>
  <w:num w:numId="10">
    <w:abstractNumId w:val="1"/>
  </w:num>
  <w:num w:numId="11">
    <w:abstractNumId w:val="11"/>
  </w:num>
  <w:num w:numId="12">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9558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6A5B"/>
    <w:rsid w:val="000471D1"/>
    <w:rsid w:val="0005061C"/>
    <w:rsid w:val="0005107B"/>
    <w:rsid w:val="00054B8E"/>
    <w:rsid w:val="00056223"/>
    <w:rsid w:val="00057201"/>
    <w:rsid w:val="0006047E"/>
    <w:rsid w:val="00061A70"/>
    <w:rsid w:val="0006454E"/>
    <w:rsid w:val="000710BA"/>
    <w:rsid w:val="00071A2A"/>
    <w:rsid w:val="00086D8A"/>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75B6"/>
    <w:rsid w:val="000D0396"/>
    <w:rsid w:val="000D08F7"/>
    <w:rsid w:val="000D27EB"/>
    <w:rsid w:val="000D325C"/>
    <w:rsid w:val="000D722C"/>
    <w:rsid w:val="000E1B9F"/>
    <w:rsid w:val="000E6996"/>
    <w:rsid w:val="000F3281"/>
    <w:rsid w:val="000F4FED"/>
    <w:rsid w:val="000F5C51"/>
    <w:rsid w:val="00101246"/>
    <w:rsid w:val="00105A64"/>
    <w:rsid w:val="001113F7"/>
    <w:rsid w:val="0011297D"/>
    <w:rsid w:val="00116FC3"/>
    <w:rsid w:val="00117E2B"/>
    <w:rsid w:val="00120C83"/>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78A"/>
    <w:rsid w:val="001F6A41"/>
    <w:rsid w:val="001F70D2"/>
    <w:rsid w:val="002025F1"/>
    <w:rsid w:val="0022492B"/>
    <w:rsid w:val="00225901"/>
    <w:rsid w:val="00231820"/>
    <w:rsid w:val="00231C71"/>
    <w:rsid w:val="002323E5"/>
    <w:rsid w:val="002371DF"/>
    <w:rsid w:val="00253EF1"/>
    <w:rsid w:val="00257E41"/>
    <w:rsid w:val="00260FD4"/>
    <w:rsid w:val="0026203B"/>
    <w:rsid w:val="0026215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401ED"/>
    <w:rsid w:val="00341AC5"/>
    <w:rsid w:val="00342E5D"/>
    <w:rsid w:val="003453B9"/>
    <w:rsid w:val="0034717B"/>
    <w:rsid w:val="00352F2E"/>
    <w:rsid w:val="00354271"/>
    <w:rsid w:val="00354ECC"/>
    <w:rsid w:val="00355D03"/>
    <w:rsid w:val="003569F6"/>
    <w:rsid w:val="003650F6"/>
    <w:rsid w:val="0036750F"/>
    <w:rsid w:val="00370817"/>
    <w:rsid w:val="00373F5A"/>
    <w:rsid w:val="003759AF"/>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6518"/>
    <w:rsid w:val="003C3BCB"/>
    <w:rsid w:val="003C762F"/>
    <w:rsid w:val="003D2BC9"/>
    <w:rsid w:val="003D72B9"/>
    <w:rsid w:val="003E3B61"/>
    <w:rsid w:val="003E4324"/>
    <w:rsid w:val="003E719E"/>
    <w:rsid w:val="003F4EB7"/>
    <w:rsid w:val="003F5BD2"/>
    <w:rsid w:val="003F7565"/>
    <w:rsid w:val="004036C9"/>
    <w:rsid w:val="004050CC"/>
    <w:rsid w:val="00407AA1"/>
    <w:rsid w:val="00414B27"/>
    <w:rsid w:val="00414DAA"/>
    <w:rsid w:val="0041749C"/>
    <w:rsid w:val="00421E52"/>
    <w:rsid w:val="00427013"/>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55C4"/>
    <w:rsid w:val="004E0204"/>
    <w:rsid w:val="004E03BC"/>
    <w:rsid w:val="004F183E"/>
    <w:rsid w:val="005072B4"/>
    <w:rsid w:val="00511FB8"/>
    <w:rsid w:val="00516843"/>
    <w:rsid w:val="005168E5"/>
    <w:rsid w:val="00520017"/>
    <w:rsid w:val="005214FC"/>
    <w:rsid w:val="005218C9"/>
    <w:rsid w:val="00525564"/>
    <w:rsid w:val="00527307"/>
    <w:rsid w:val="00533DA7"/>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600436"/>
    <w:rsid w:val="00601C58"/>
    <w:rsid w:val="00601F58"/>
    <w:rsid w:val="00603776"/>
    <w:rsid w:val="00605FE9"/>
    <w:rsid w:val="006131B3"/>
    <w:rsid w:val="00613AC3"/>
    <w:rsid w:val="00613C41"/>
    <w:rsid w:val="00620A8F"/>
    <w:rsid w:val="006210AE"/>
    <w:rsid w:val="006260CF"/>
    <w:rsid w:val="006264A0"/>
    <w:rsid w:val="00631258"/>
    <w:rsid w:val="006366CA"/>
    <w:rsid w:val="00637D2D"/>
    <w:rsid w:val="00645649"/>
    <w:rsid w:val="0065393F"/>
    <w:rsid w:val="006578DA"/>
    <w:rsid w:val="00657B3B"/>
    <w:rsid w:val="00662302"/>
    <w:rsid w:val="0066370A"/>
    <w:rsid w:val="00671057"/>
    <w:rsid w:val="00673672"/>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C79D0"/>
    <w:rsid w:val="006D4DC9"/>
    <w:rsid w:val="006E0164"/>
    <w:rsid w:val="006E111F"/>
    <w:rsid w:val="006E683D"/>
    <w:rsid w:val="006F0BBD"/>
    <w:rsid w:val="006F3A88"/>
    <w:rsid w:val="006F66E1"/>
    <w:rsid w:val="007000F3"/>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845BF"/>
    <w:rsid w:val="007862D5"/>
    <w:rsid w:val="00796ED7"/>
    <w:rsid w:val="007A104D"/>
    <w:rsid w:val="007A20BE"/>
    <w:rsid w:val="007A26AE"/>
    <w:rsid w:val="007A295A"/>
    <w:rsid w:val="007B7D34"/>
    <w:rsid w:val="007C13FF"/>
    <w:rsid w:val="007C5DF5"/>
    <w:rsid w:val="007D5E61"/>
    <w:rsid w:val="007D7783"/>
    <w:rsid w:val="007E296D"/>
    <w:rsid w:val="007F032F"/>
    <w:rsid w:val="007F179C"/>
    <w:rsid w:val="007F1D6A"/>
    <w:rsid w:val="007F3617"/>
    <w:rsid w:val="007F46C8"/>
    <w:rsid w:val="007F5D33"/>
    <w:rsid w:val="00800F26"/>
    <w:rsid w:val="00800FCA"/>
    <w:rsid w:val="008103AB"/>
    <w:rsid w:val="008113D6"/>
    <w:rsid w:val="008204FD"/>
    <w:rsid w:val="00821C67"/>
    <w:rsid w:val="00822B1F"/>
    <w:rsid w:val="0083117A"/>
    <w:rsid w:val="008319B3"/>
    <w:rsid w:val="00832A2A"/>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F67"/>
    <w:rsid w:val="00912E69"/>
    <w:rsid w:val="0091481A"/>
    <w:rsid w:val="009231FE"/>
    <w:rsid w:val="00924533"/>
    <w:rsid w:val="009246F0"/>
    <w:rsid w:val="00930686"/>
    <w:rsid w:val="0093086A"/>
    <w:rsid w:val="009313C9"/>
    <w:rsid w:val="00935AA8"/>
    <w:rsid w:val="00936D57"/>
    <w:rsid w:val="00936FDD"/>
    <w:rsid w:val="00953722"/>
    <w:rsid w:val="009541BB"/>
    <w:rsid w:val="00972515"/>
    <w:rsid w:val="00974DD7"/>
    <w:rsid w:val="00986341"/>
    <w:rsid w:val="00995B70"/>
    <w:rsid w:val="009A576C"/>
    <w:rsid w:val="009A7011"/>
    <w:rsid w:val="009B2935"/>
    <w:rsid w:val="009B4BD5"/>
    <w:rsid w:val="009B55D1"/>
    <w:rsid w:val="009B75CF"/>
    <w:rsid w:val="009C04F1"/>
    <w:rsid w:val="009C2191"/>
    <w:rsid w:val="009C32F0"/>
    <w:rsid w:val="009C5D8C"/>
    <w:rsid w:val="009D0777"/>
    <w:rsid w:val="009D0A5E"/>
    <w:rsid w:val="009D1D90"/>
    <w:rsid w:val="009D26E3"/>
    <w:rsid w:val="009D45B3"/>
    <w:rsid w:val="009E25EC"/>
    <w:rsid w:val="009E6F71"/>
    <w:rsid w:val="009E768E"/>
    <w:rsid w:val="009F1709"/>
    <w:rsid w:val="009F42DF"/>
    <w:rsid w:val="009F7B9D"/>
    <w:rsid w:val="00A0046F"/>
    <w:rsid w:val="00A01DC3"/>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32E82"/>
    <w:rsid w:val="00B40429"/>
    <w:rsid w:val="00B40C89"/>
    <w:rsid w:val="00B43403"/>
    <w:rsid w:val="00B43AF2"/>
    <w:rsid w:val="00B5226E"/>
    <w:rsid w:val="00B5343F"/>
    <w:rsid w:val="00B56C7D"/>
    <w:rsid w:val="00B613CF"/>
    <w:rsid w:val="00B61967"/>
    <w:rsid w:val="00B71F3F"/>
    <w:rsid w:val="00B72F05"/>
    <w:rsid w:val="00B7710D"/>
    <w:rsid w:val="00B84B39"/>
    <w:rsid w:val="00B9352E"/>
    <w:rsid w:val="00B9442D"/>
    <w:rsid w:val="00B95C41"/>
    <w:rsid w:val="00B9668A"/>
    <w:rsid w:val="00BA306E"/>
    <w:rsid w:val="00BA5D38"/>
    <w:rsid w:val="00BB2912"/>
    <w:rsid w:val="00BC1C7A"/>
    <w:rsid w:val="00BD2654"/>
    <w:rsid w:val="00BD6DE0"/>
    <w:rsid w:val="00BF06D3"/>
    <w:rsid w:val="00C00A10"/>
    <w:rsid w:val="00C10AF6"/>
    <w:rsid w:val="00C14AA1"/>
    <w:rsid w:val="00C201AD"/>
    <w:rsid w:val="00C201E3"/>
    <w:rsid w:val="00C22166"/>
    <w:rsid w:val="00C22A57"/>
    <w:rsid w:val="00C32011"/>
    <w:rsid w:val="00C329B9"/>
    <w:rsid w:val="00C3391F"/>
    <w:rsid w:val="00C36157"/>
    <w:rsid w:val="00C36550"/>
    <w:rsid w:val="00C424F1"/>
    <w:rsid w:val="00C51AE5"/>
    <w:rsid w:val="00C5539C"/>
    <w:rsid w:val="00C603CB"/>
    <w:rsid w:val="00C62748"/>
    <w:rsid w:val="00C63232"/>
    <w:rsid w:val="00C63EB6"/>
    <w:rsid w:val="00C66A9F"/>
    <w:rsid w:val="00C71683"/>
    <w:rsid w:val="00C73383"/>
    <w:rsid w:val="00C81DCE"/>
    <w:rsid w:val="00CA277F"/>
    <w:rsid w:val="00CA6A69"/>
    <w:rsid w:val="00CB2FF0"/>
    <w:rsid w:val="00CB37E8"/>
    <w:rsid w:val="00CC25F7"/>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DDF"/>
    <w:rsid w:val="00EF48A8"/>
    <w:rsid w:val="00EF534E"/>
    <w:rsid w:val="00EF7390"/>
    <w:rsid w:val="00F00ED2"/>
    <w:rsid w:val="00F02D83"/>
    <w:rsid w:val="00F04CAD"/>
    <w:rsid w:val="00F110AC"/>
    <w:rsid w:val="00F126E5"/>
    <w:rsid w:val="00F15733"/>
    <w:rsid w:val="00F178F0"/>
    <w:rsid w:val="00F22EDF"/>
    <w:rsid w:val="00F24E05"/>
    <w:rsid w:val="00F2518A"/>
    <w:rsid w:val="00F429EA"/>
    <w:rsid w:val="00F42B3D"/>
    <w:rsid w:val="00F4339A"/>
    <w:rsid w:val="00F47978"/>
    <w:rsid w:val="00F52A6F"/>
    <w:rsid w:val="00F56563"/>
    <w:rsid w:val="00F56908"/>
    <w:rsid w:val="00F605CC"/>
    <w:rsid w:val="00F60C7A"/>
    <w:rsid w:val="00F67406"/>
    <w:rsid w:val="00F74684"/>
    <w:rsid w:val="00F77101"/>
    <w:rsid w:val="00F91C74"/>
    <w:rsid w:val="00F953EA"/>
    <w:rsid w:val="00F9598D"/>
    <w:rsid w:val="00FA4A4E"/>
    <w:rsid w:val="00FA5178"/>
    <w:rsid w:val="00FC3130"/>
    <w:rsid w:val="00FC41EE"/>
    <w:rsid w:val="00FC5B82"/>
    <w:rsid w:val="00FC6D5A"/>
    <w:rsid w:val="00FD0D41"/>
    <w:rsid w:val="00FD17B3"/>
    <w:rsid w:val="00FD55B9"/>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9558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8.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tif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tiff"/><Relationship Id="rId32" Type="http://schemas.openxmlformats.org/officeDocument/2006/relationships/image" Target="media/image24.png"/><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tiff"/></Relationships>
</file>

<file path=word/_rels/header1.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11</Pages>
  <Words>678</Words>
  <Characters>3870</Characters>
  <Application>Microsoft Office Word</Application>
  <DocSecurity>0</DocSecurity>
  <PresentationFormat/>
  <Lines>32</Lines>
  <Paragraphs>9</Paragraphs>
  <Slides>0</Slides>
  <Notes>0</Notes>
  <HiddenSlides>0</HiddenSlides>
  <MMClips>0</MMClips>
  <ScaleCrop>false</ScaleCrop>
  <Manager/>
  <Company/>
  <LinksUpToDate>false</LinksUpToDate>
  <CharactersWithSpaces>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198</cp:revision>
  <cp:lastPrinted>1899-12-30T00:00:00Z</cp:lastPrinted>
  <dcterms:created xsi:type="dcterms:W3CDTF">2012-06-14T08:24:00Z</dcterms:created>
  <dcterms:modified xsi:type="dcterms:W3CDTF">2012-06-26T08:41:00Z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