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01AA9" w:rsidRDefault="00F01AA9" w:rsidP="00F01AA9">
      <w:pPr>
        <w:jc w:val="center"/>
        <w:rPr>
          <w:b/>
          <w:bCs/>
          <w:sz w:val="36"/>
          <w:lang w:val="zh-CN" w:eastAsia="zh-CN"/>
        </w:rPr>
      </w:pPr>
      <w:r>
        <w:rPr>
          <w:rFonts w:hint="eastAsia"/>
          <w:b/>
          <w:bCs/>
          <w:sz w:val="36"/>
          <w:lang w:val="zh-CN" w:eastAsia="zh-CN"/>
        </w:rPr>
        <w:t>江苏省徐州市</w:t>
      </w:r>
      <w:r>
        <w:rPr>
          <w:b/>
          <w:bCs/>
          <w:sz w:val="36"/>
          <w:lang w:val="zh-CN" w:eastAsia="zh-CN"/>
        </w:rPr>
        <w:t>2012</w:t>
      </w:r>
      <w:r>
        <w:rPr>
          <w:rFonts w:hint="eastAsia"/>
          <w:b/>
          <w:bCs/>
          <w:sz w:val="36"/>
          <w:lang w:val="zh-CN" w:eastAsia="zh-CN"/>
        </w:rPr>
        <w:t>年初中毕业、升学考试</w:t>
      </w:r>
    </w:p>
    <w:p w:rsidR="00F01AA9" w:rsidRDefault="00F01AA9" w:rsidP="00F01AA9">
      <w:pPr>
        <w:jc w:val="center"/>
        <w:rPr>
          <w:b/>
          <w:bCs/>
          <w:sz w:val="36"/>
          <w:lang w:val="zh-CN" w:eastAsia="zh-CN"/>
        </w:rPr>
      </w:pPr>
      <w:r>
        <w:rPr>
          <w:rFonts w:hint="eastAsia"/>
          <w:b/>
          <w:bCs/>
          <w:sz w:val="36"/>
          <w:lang w:val="zh-CN" w:eastAsia="zh-CN"/>
        </w:rPr>
        <w:t>化学试题参考答</w:t>
      </w:r>
      <w:r>
        <w:rPr>
          <w:rFonts w:hint="eastAsia"/>
          <w:b/>
          <w:bCs/>
          <w:noProof/>
          <w:sz w:val="36"/>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b/>
          <w:bCs/>
          <w:sz w:val="36"/>
          <w:lang w:val="zh-CN" w:eastAsia="zh-CN"/>
        </w:rPr>
        <w:t>案及评分标准</w:t>
      </w:r>
    </w:p>
    <w:p w:rsidR="00F01AA9" w:rsidRDefault="00F01AA9" w:rsidP="00F01AA9">
      <w:pPr>
        <w:spacing w:line="360" w:lineRule="auto"/>
      </w:pPr>
      <w:r>
        <w:rPr>
          <w:rFonts w:hint="eastAsia"/>
        </w:rPr>
        <w:t>说明</w:t>
      </w:r>
    </w:p>
    <w:p w:rsidR="00F01AA9" w:rsidRDefault="00F01AA9" w:rsidP="00F01AA9">
      <w:pPr>
        <w:widowControl w:val="0"/>
        <w:numPr>
          <w:ilvl w:val="0"/>
          <w:numId w:val="52"/>
        </w:numPr>
        <w:spacing w:after="0" w:line="360" w:lineRule="auto"/>
        <w:jc w:val="both"/>
        <w:rPr>
          <w:lang w:eastAsia="zh-CN"/>
        </w:rPr>
      </w:pPr>
      <w:r>
        <w:rPr>
          <w:rFonts w:hint="eastAsia"/>
          <w:lang w:eastAsia="zh-CN"/>
        </w:rPr>
        <w:t>学生解答主观性试题时，只要答案合理均按评分意见给分。</w:t>
      </w:r>
    </w:p>
    <w:p w:rsidR="00F01AA9" w:rsidRDefault="00F01AA9" w:rsidP="00F01AA9">
      <w:pPr>
        <w:spacing w:line="360" w:lineRule="auto"/>
        <w:rPr>
          <w:lang w:eastAsia="zh-CN"/>
        </w:rPr>
      </w:pPr>
      <w:r>
        <w:rPr>
          <w:rFonts w:hint="eastAsia"/>
          <w:lang w:eastAsia="zh-CN"/>
        </w:rPr>
        <w:t>2</w:t>
      </w:r>
      <w:r>
        <w:rPr>
          <w:rFonts w:hint="eastAsia"/>
          <w:lang w:eastAsia="zh-CN"/>
        </w:rPr>
        <w:t>．书写化学方程式时，化学式错误，不得分；出现不配平，漏写、错写</w:t>
      </w:r>
      <w:r>
        <w:rPr>
          <w:rFonts w:hint="eastAsia"/>
          <w:noProof/>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反应条件，不标气体、沉淀箭头等共扣</w:t>
      </w:r>
      <w:r>
        <w:rPr>
          <w:rFonts w:hint="eastAsia"/>
          <w:lang w:eastAsia="zh-CN"/>
        </w:rPr>
        <w:t>1</w:t>
      </w:r>
      <w:r>
        <w:rPr>
          <w:rFonts w:hint="eastAsia"/>
          <w:lang w:eastAsia="zh-CN"/>
        </w:rPr>
        <w:t>分。</w:t>
      </w:r>
    </w:p>
    <w:p w:rsidR="00F01AA9" w:rsidRDefault="00F01AA9" w:rsidP="00F01AA9">
      <w:pPr>
        <w:spacing w:line="360" w:lineRule="auto"/>
        <w:rPr>
          <w:b/>
          <w:bCs/>
          <w:lang w:val="zh-CN" w:eastAsia="zh-CN"/>
        </w:rPr>
      </w:pPr>
      <w:r>
        <w:rPr>
          <w:rFonts w:hint="eastAsia"/>
          <w:b/>
          <w:bCs/>
          <w:lang w:val="zh-CN" w:eastAsia="zh-CN"/>
        </w:rPr>
        <w:t>―、选择题</w:t>
      </w:r>
      <w:r>
        <w:rPr>
          <w:rFonts w:hint="eastAsia"/>
          <w:b/>
          <w:bCs/>
          <w:lang w:eastAsia="zh-CN"/>
        </w:rPr>
        <w:t>(</w:t>
      </w:r>
      <w:r>
        <w:rPr>
          <w:rFonts w:hint="eastAsia"/>
          <w:b/>
          <w:bCs/>
          <w:lang w:val="zh-CN" w:eastAsia="zh-CN"/>
        </w:rPr>
        <w:t>每小题</w:t>
      </w:r>
      <w:r>
        <w:rPr>
          <w:rFonts w:hint="eastAsia"/>
          <w:b/>
          <w:bCs/>
          <w:lang w:val="zh-CN" w:eastAsia="zh-CN"/>
        </w:rPr>
        <w:t>2</w:t>
      </w:r>
      <w:r>
        <w:rPr>
          <w:rFonts w:hint="eastAsia"/>
          <w:b/>
          <w:bCs/>
          <w:lang w:val="zh-CN" w:eastAsia="zh-CN"/>
        </w:rPr>
        <w:t>分，共</w:t>
      </w:r>
      <w:r>
        <w:rPr>
          <w:rFonts w:hint="eastAsia"/>
          <w:b/>
          <w:bCs/>
          <w:lang w:val="zh-CN" w:eastAsia="zh-CN"/>
        </w:rPr>
        <w:t>20</w:t>
      </w:r>
      <w:r>
        <w:rPr>
          <w:rFonts w:hint="eastAsia"/>
          <w:b/>
          <w:bCs/>
          <w:lang w:val="zh-CN" w:eastAsia="zh-CN"/>
        </w:rPr>
        <w:t>分）</w:t>
      </w:r>
    </w:p>
    <w:tbl>
      <w:tblPr>
        <w:tblStyle w:val="afb"/>
        <w:tblW w:w="0" w:type="auto"/>
        <w:tblLook w:val="01E0"/>
      </w:tblPr>
      <w:tblGrid>
        <w:gridCol w:w="774"/>
        <w:gridCol w:w="774"/>
        <w:gridCol w:w="774"/>
        <w:gridCol w:w="775"/>
        <w:gridCol w:w="775"/>
        <w:gridCol w:w="775"/>
        <w:gridCol w:w="775"/>
        <w:gridCol w:w="775"/>
        <w:gridCol w:w="775"/>
        <w:gridCol w:w="775"/>
        <w:gridCol w:w="775"/>
      </w:tblGrid>
      <w:tr w:rsidR="00F01AA9" w:rsidTr="00BF3358">
        <w:tc>
          <w:tcPr>
            <w:tcW w:w="779" w:type="dxa"/>
          </w:tcPr>
          <w:p w:rsidR="00F01AA9" w:rsidRDefault="00F01AA9" w:rsidP="00BF3358">
            <w:pPr>
              <w:spacing w:line="360" w:lineRule="auto"/>
            </w:pPr>
            <w:r>
              <w:rPr>
                <w:rFonts w:hint="eastAsia"/>
              </w:rPr>
              <w:t>题号</w:t>
            </w:r>
          </w:p>
        </w:tc>
        <w:tc>
          <w:tcPr>
            <w:tcW w:w="779" w:type="dxa"/>
          </w:tcPr>
          <w:p w:rsidR="00F01AA9" w:rsidRDefault="00F01AA9" w:rsidP="00BF3358">
            <w:pPr>
              <w:spacing w:line="360" w:lineRule="auto"/>
              <w:jc w:val="center"/>
            </w:pPr>
            <w:r>
              <w:rPr>
                <w:rFonts w:hint="eastAsia"/>
              </w:rPr>
              <w:t>1</w:t>
            </w:r>
          </w:p>
        </w:tc>
        <w:tc>
          <w:tcPr>
            <w:tcW w:w="779" w:type="dxa"/>
          </w:tcPr>
          <w:p w:rsidR="00F01AA9" w:rsidRDefault="00F01AA9" w:rsidP="00BF3358">
            <w:pPr>
              <w:spacing w:line="360" w:lineRule="auto"/>
              <w:jc w:val="center"/>
            </w:pPr>
            <w:r>
              <w:rPr>
                <w:rFonts w:hint="eastAsia"/>
              </w:rPr>
              <w:t>2</w:t>
            </w:r>
          </w:p>
        </w:tc>
        <w:tc>
          <w:tcPr>
            <w:tcW w:w="779" w:type="dxa"/>
          </w:tcPr>
          <w:p w:rsidR="00F01AA9" w:rsidRDefault="00F01AA9" w:rsidP="00BF3358">
            <w:pPr>
              <w:spacing w:line="360" w:lineRule="auto"/>
              <w:jc w:val="center"/>
            </w:pPr>
            <w:r>
              <w:rPr>
                <w:rFonts w:hint="eastAsia"/>
              </w:rPr>
              <w:t>3</w:t>
            </w:r>
          </w:p>
        </w:tc>
        <w:tc>
          <w:tcPr>
            <w:tcW w:w="779" w:type="dxa"/>
          </w:tcPr>
          <w:p w:rsidR="00F01AA9" w:rsidRDefault="00F01AA9" w:rsidP="00BF3358">
            <w:pPr>
              <w:spacing w:line="360" w:lineRule="auto"/>
              <w:jc w:val="center"/>
            </w:pPr>
            <w:r>
              <w:rPr>
                <w:rFonts w:hint="eastAsia"/>
              </w:rPr>
              <w:t>4</w:t>
            </w:r>
          </w:p>
        </w:tc>
        <w:tc>
          <w:tcPr>
            <w:tcW w:w="779" w:type="dxa"/>
          </w:tcPr>
          <w:p w:rsidR="00F01AA9" w:rsidRDefault="00F01AA9" w:rsidP="00BF3358">
            <w:pPr>
              <w:spacing w:line="360" w:lineRule="auto"/>
              <w:jc w:val="center"/>
            </w:pPr>
            <w:r>
              <w:rPr>
                <w:rFonts w:hint="eastAsia"/>
              </w:rPr>
              <w:t>5</w:t>
            </w:r>
          </w:p>
        </w:tc>
        <w:tc>
          <w:tcPr>
            <w:tcW w:w="779" w:type="dxa"/>
          </w:tcPr>
          <w:p w:rsidR="00F01AA9" w:rsidRDefault="00F01AA9" w:rsidP="00BF3358">
            <w:pPr>
              <w:spacing w:line="360" w:lineRule="auto"/>
              <w:jc w:val="center"/>
            </w:pPr>
            <w:r>
              <w:rPr>
                <w:rFonts w:hint="eastAsia"/>
              </w:rPr>
              <w:t>6</w:t>
            </w:r>
          </w:p>
        </w:tc>
        <w:tc>
          <w:tcPr>
            <w:tcW w:w="779" w:type="dxa"/>
          </w:tcPr>
          <w:p w:rsidR="00F01AA9" w:rsidRDefault="00F01AA9" w:rsidP="00BF3358">
            <w:pPr>
              <w:spacing w:line="360" w:lineRule="auto"/>
              <w:jc w:val="center"/>
            </w:pPr>
            <w:r>
              <w:rPr>
                <w:rFonts w:hint="eastAsia"/>
              </w:rPr>
              <w:t>7</w:t>
            </w:r>
          </w:p>
        </w:tc>
        <w:tc>
          <w:tcPr>
            <w:tcW w:w="779" w:type="dxa"/>
          </w:tcPr>
          <w:p w:rsidR="00F01AA9" w:rsidRDefault="00F01AA9" w:rsidP="00BF3358">
            <w:pPr>
              <w:spacing w:line="360" w:lineRule="auto"/>
              <w:jc w:val="center"/>
            </w:pPr>
            <w:r>
              <w:rPr>
                <w:rFonts w:hint="eastAsia"/>
              </w:rPr>
              <w:t>8</w:t>
            </w:r>
          </w:p>
        </w:tc>
        <w:tc>
          <w:tcPr>
            <w:tcW w:w="779" w:type="dxa"/>
          </w:tcPr>
          <w:p w:rsidR="00F01AA9" w:rsidRDefault="00F01AA9" w:rsidP="00BF3358">
            <w:pPr>
              <w:spacing w:line="360" w:lineRule="auto"/>
              <w:jc w:val="center"/>
            </w:pPr>
            <w:r>
              <w:rPr>
                <w:rFonts w:hint="eastAsia"/>
              </w:rPr>
              <w:t>9</w:t>
            </w:r>
          </w:p>
        </w:tc>
        <w:tc>
          <w:tcPr>
            <w:tcW w:w="779" w:type="dxa"/>
          </w:tcPr>
          <w:p w:rsidR="00F01AA9" w:rsidRDefault="00F01AA9" w:rsidP="00BF3358">
            <w:pPr>
              <w:spacing w:line="360" w:lineRule="auto"/>
              <w:jc w:val="center"/>
            </w:pPr>
            <w:r>
              <w:rPr>
                <w:rFonts w:hint="eastAsia"/>
              </w:rPr>
              <w:t>10</w:t>
            </w:r>
          </w:p>
        </w:tc>
      </w:tr>
      <w:tr w:rsidR="00F01AA9" w:rsidTr="00BF3358">
        <w:tc>
          <w:tcPr>
            <w:tcW w:w="779" w:type="dxa"/>
          </w:tcPr>
          <w:p w:rsidR="00F01AA9" w:rsidRDefault="00F01AA9" w:rsidP="00BF3358">
            <w:pPr>
              <w:spacing w:line="360" w:lineRule="auto"/>
            </w:pPr>
            <w:r>
              <w:rPr>
                <w:rFonts w:hint="eastAsia"/>
              </w:rPr>
              <w:t>答案</w:t>
            </w:r>
          </w:p>
        </w:tc>
        <w:tc>
          <w:tcPr>
            <w:tcW w:w="779" w:type="dxa"/>
          </w:tcPr>
          <w:p w:rsidR="00F01AA9" w:rsidRDefault="00F01AA9" w:rsidP="00BF3358">
            <w:pPr>
              <w:spacing w:line="360" w:lineRule="auto"/>
              <w:jc w:val="center"/>
            </w:pPr>
            <w:r>
              <w:rPr>
                <w:rFonts w:hint="eastAsia"/>
              </w:rPr>
              <w:t>B</w:t>
            </w:r>
          </w:p>
        </w:tc>
        <w:tc>
          <w:tcPr>
            <w:tcW w:w="779" w:type="dxa"/>
          </w:tcPr>
          <w:p w:rsidR="00F01AA9" w:rsidRDefault="00F01AA9" w:rsidP="00BF3358">
            <w:pPr>
              <w:spacing w:line="360" w:lineRule="auto"/>
              <w:jc w:val="center"/>
            </w:pPr>
            <w:r>
              <w:rPr>
                <w:rFonts w:hint="eastAsia"/>
              </w:rPr>
              <w:t>C</w:t>
            </w:r>
          </w:p>
        </w:tc>
        <w:tc>
          <w:tcPr>
            <w:tcW w:w="779" w:type="dxa"/>
          </w:tcPr>
          <w:p w:rsidR="00F01AA9" w:rsidRDefault="00F01AA9" w:rsidP="00BF3358">
            <w:pPr>
              <w:spacing w:line="360" w:lineRule="auto"/>
              <w:jc w:val="center"/>
            </w:pPr>
            <w:r>
              <w:rPr>
                <w:rFonts w:hint="eastAsia"/>
              </w:rPr>
              <w:t>D</w:t>
            </w:r>
          </w:p>
        </w:tc>
        <w:tc>
          <w:tcPr>
            <w:tcW w:w="779" w:type="dxa"/>
          </w:tcPr>
          <w:p w:rsidR="00F01AA9" w:rsidRDefault="00F01AA9" w:rsidP="00BF3358">
            <w:pPr>
              <w:spacing w:line="360" w:lineRule="auto"/>
              <w:jc w:val="center"/>
            </w:pPr>
            <w:r>
              <w:rPr>
                <w:rFonts w:hint="eastAsia"/>
              </w:rPr>
              <w:t>A</w:t>
            </w:r>
          </w:p>
        </w:tc>
        <w:tc>
          <w:tcPr>
            <w:tcW w:w="779" w:type="dxa"/>
          </w:tcPr>
          <w:p w:rsidR="00F01AA9" w:rsidRDefault="00F01AA9" w:rsidP="00BF3358">
            <w:pPr>
              <w:spacing w:line="360" w:lineRule="auto"/>
              <w:jc w:val="center"/>
            </w:pPr>
            <w:r>
              <w:rPr>
                <w:rFonts w:hint="eastAsia"/>
              </w:rPr>
              <w:t>B</w:t>
            </w:r>
          </w:p>
        </w:tc>
        <w:tc>
          <w:tcPr>
            <w:tcW w:w="779" w:type="dxa"/>
          </w:tcPr>
          <w:p w:rsidR="00F01AA9" w:rsidRDefault="00F01AA9" w:rsidP="00BF3358">
            <w:pPr>
              <w:spacing w:line="360" w:lineRule="auto"/>
              <w:jc w:val="center"/>
            </w:pPr>
            <w:r>
              <w:rPr>
                <w:rFonts w:hint="eastAsia"/>
              </w:rPr>
              <w:t>C</w:t>
            </w:r>
          </w:p>
        </w:tc>
        <w:tc>
          <w:tcPr>
            <w:tcW w:w="779" w:type="dxa"/>
          </w:tcPr>
          <w:p w:rsidR="00F01AA9" w:rsidRDefault="00F01AA9" w:rsidP="00BF3358">
            <w:pPr>
              <w:spacing w:line="360" w:lineRule="auto"/>
              <w:jc w:val="center"/>
            </w:pPr>
            <w:r>
              <w:rPr>
                <w:rFonts w:hint="eastAsia"/>
              </w:rPr>
              <w:t>D</w:t>
            </w:r>
          </w:p>
        </w:tc>
        <w:tc>
          <w:tcPr>
            <w:tcW w:w="779" w:type="dxa"/>
          </w:tcPr>
          <w:p w:rsidR="00F01AA9" w:rsidRDefault="00F01AA9" w:rsidP="00BF3358">
            <w:pPr>
              <w:spacing w:line="360" w:lineRule="auto"/>
              <w:jc w:val="center"/>
            </w:pPr>
            <w:r>
              <w:rPr>
                <w:rFonts w:hint="eastAsia"/>
              </w:rPr>
              <w:t>D</w:t>
            </w:r>
          </w:p>
        </w:tc>
        <w:tc>
          <w:tcPr>
            <w:tcW w:w="779" w:type="dxa"/>
          </w:tcPr>
          <w:p w:rsidR="00F01AA9" w:rsidRDefault="00F01AA9" w:rsidP="00BF3358">
            <w:pPr>
              <w:spacing w:line="360" w:lineRule="auto"/>
              <w:jc w:val="center"/>
            </w:pPr>
            <w:r>
              <w:rPr>
                <w:rFonts w:hint="eastAsia"/>
              </w:rPr>
              <w:t>B</w:t>
            </w:r>
          </w:p>
        </w:tc>
        <w:tc>
          <w:tcPr>
            <w:tcW w:w="779" w:type="dxa"/>
          </w:tcPr>
          <w:p w:rsidR="00F01AA9" w:rsidRDefault="00F01AA9" w:rsidP="00BF3358">
            <w:pPr>
              <w:spacing w:line="360" w:lineRule="auto"/>
              <w:jc w:val="center"/>
            </w:pPr>
            <w:r>
              <w:rPr>
                <w:rFonts w:hint="eastAsia"/>
              </w:rPr>
              <w:t>A</w:t>
            </w:r>
          </w:p>
        </w:tc>
      </w:tr>
    </w:tbl>
    <w:p w:rsidR="00F01AA9" w:rsidRDefault="00F01AA9" w:rsidP="00F01AA9">
      <w:pPr>
        <w:spacing w:line="360" w:lineRule="auto"/>
        <w:rPr>
          <w:b/>
          <w:bCs/>
          <w:lang w:val="zh-CN" w:eastAsia="zh-CN"/>
        </w:rPr>
      </w:pPr>
      <w:r>
        <w:rPr>
          <w:rFonts w:hint="eastAsia"/>
          <w:b/>
          <w:bCs/>
          <w:lang w:val="zh-CN" w:eastAsia="zh-CN"/>
        </w:rPr>
        <w:t>二、化学填空（本题包括</w:t>
      </w:r>
      <w:r>
        <w:rPr>
          <w:b/>
          <w:bCs/>
          <w:lang w:val="zh-CN" w:eastAsia="zh-CN"/>
        </w:rPr>
        <w:t>2</w:t>
      </w:r>
      <w:r>
        <w:rPr>
          <w:rFonts w:hint="eastAsia"/>
          <w:b/>
          <w:bCs/>
          <w:lang w:val="zh-CN" w:eastAsia="zh-CN"/>
        </w:rPr>
        <w:t>小题，共</w:t>
      </w:r>
      <w:r>
        <w:rPr>
          <w:rFonts w:hint="eastAsia"/>
          <w:b/>
          <w:bCs/>
          <w:lang w:val="zh-CN" w:eastAsia="zh-CN"/>
        </w:rPr>
        <w:t>14</w:t>
      </w:r>
      <w:r>
        <w:rPr>
          <w:rFonts w:hint="eastAsia"/>
          <w:b/>
          <w:bCs/>
          <w:lang w:val="zh-CN" w:eastAsia="zh-CN"/>
        </w:rPr>
        <w:t>分</w:t>
      </w:r>
      <w:r>
        <w:rPr>
          <w:rFonts w:hint="eastAsia"/>
          <w:b/>
          <w:bCs/>
          <w:lang w:eastAsia="zh-CN"/>
        </w:rPr>
        <w:t>)</w:t>
      </w:r>
    </w:p>
    <w:p w:rsidR="00F01AA9" w:rsidRDefault="00F01AA9" w:rsidP="00F01AA9">
      <w:pPr>
        <w:spacing w:line="360" w:lineRule="auto"/>
        <w:rPr>
          <w:lang w:eastAsia="zh-CN"/>
        </w:rPr>
      </w:pPr>
      <w:r>
        <w:rPr>
          <w:rFonts w:hint="eastAsia"/>
          <w:lang w:eastAsia="zh-CN"/>
        </w:rPr>
        <w:t>11</w:t>
      </w:r>
      <w:r>
        <w:rPr>
          <w:rFonts w:hint="eastAsia"/>
          <w:lang w:eastAsia="zh-CN"/>
        </w:rPr>
        <w:t>．（</w:t>
      </w:r>
      <w:r>
        <w:rPr>
          <w:rFonts w:hint="eastAsia"/>
          <w:lang w:eastAsia="zh-CN"/>
        </w:rPr>
        <w:t>8</w:t>
      </w:r>
      <w:r>
        <w:rPr>
          <w:rFonts w:hint="eastAsia"/>
          <w:lang w:eastAsia="zh-CN"/>
        </w:rPr>
        <w:t>分）化学方程式</w:t>
      </w:r>
      <w:r>
        <w:rPr>
          <w:rFonts w:hint="eastAsia"/>
          <w:lang w:eastAsia="zh-CN"/>
        </w:rPr>
        <w:t>2</w:t>
      </w:r>
      <w:r>
        <w:rPr>
          <w:rFonts w:hint="eastAsia"/>
          <w:lang w:eastAsia="zh-CN"/>
        </w:rPr>
        <w:t>分，其余每空</w:t>
      </w:r>
      <w:r>
        <w:rPr>
          <w:rFonts w:hint="eastAsia"/>
          <w:lang w:eastAsia="zh-CN"/>
        </w:rPr>
        <w:t>1</w:t>
      </w:r>
      <w:r>
        <w:rPr>
          <w:rFonts w:hint="eastAsia"/>
          <w:lang w:eastAsia="zh-CN"/>
        </w:rPr>
        <w:t>分。</w:t>
      </w:r>
    </w:p>
    <w:p w:rsidR="00F01AA9" w:rsidRDefault="00F01AA9" w:rsidP="00F01AA9">
      <w:pPr>
        <w:spacing w:line="360" w:lineRule="auto"/>
        <w:rPr>
          <w:lang w:eastAsia="zh-CN"/>
        </w:rPr>
      </w:pPr>
      <w:r>
        <w:rPr>
          <w:rFonts w:hint="eastAsia"/>
          <w:lang w:eastAsia="zh-CN"/>
        </w:rPr>
        <w:t>（</w:t>
      </w:r>
      <w:r>
        <w:rPr>
          <w:rFonts w:hint="eastAsia"/>
          <w:lang w:eastAsia="zh-CN"/>
        </w:rPr>
        <w:t>1</w:t>
      </w:r>
      <w:r>
        <w:rPr>
          <w:rFonts w:hint="eastAsia"/>
          <w:lang w:eastAsia="zh-CN"/>
        </w:rPr>
        <w:t>）使温度达到着火点；撤离可燃物</w:t>
      </w:r>
    </w:p>
    <w:p w:rsidR="00F01AA9" w:rsidRPr="00E927DE" w:rsidRDefault="00F01AA9" w:rsidP="00F01AA9">
      <w:pPr>
        <w:spacing w:line="360" w:lineRule="auto"/>
        <w:rPr>
          <w:lang w:val="pt-BR"/>
        </w:rPr>
      </w:pPr>
      <w:r w:rsidRPr="00E927DE">
        <w:rPr>
          <w:rFonts w:hint="eastAsia"/>
          <w:lang w:val="pt-BR"/>
        </w:rPr>
        <w:t>（</w:t>
      </w:r>
      <w:r w:rsidRPr="00E927DE">
        <w:rPr>
          <w:rFonts w:hint="eastAsia"/>
          <w:lang w:val="pt-BR"/>
        </w:rPr>
        <w:t>2</w:t>
      </w:r>
      <w:r w:rsidRPr="00E927DE">
        <w:rPr>
          <w:rFonts w:hint="eastAsia"/>
          <w:lang w:val="pt-BR"/>
        </w:rPr>
        <w:t>）</w:t>
      </w:r>
      <w:r w:rsidRPr="00E927DE">
        <w:rPr>
          <w:rFonts w:hint="eastAsia"/>
          <w:lang w:val="pt-BR"/>
        </w:rPr>
        <w:t>4Al + 3O</w:t>
      </w:r>
      <w:r w:rsidRPr="00E927DE">
        <w:rPr>
          <w:rFonts w:hint="eastAsia"/>
          <w:vertAlign w:val="subscript"/>
          <w:lang w:val="pt-BR"/>
        </w:rPr>
        <w:t>2</w:t>
      </w:r>
      <w:r w:rsidRPr="00E927DE">
        <w:rPr>
          <w:rFonts w:hint="eastAsia"/>
          <w:lang w:val="pt-BR"/>
        </w:rPr>
        <w:t xml:space="preserve"> == 2Al</w:t>
      </w:r>
      <w:r w:rsidRPr="00E927DE">
        <w:rPr>
          <w:rFonts w:hint="eastAsia"/>
          <w:vertAlign w:val="subscript"/>
          <w:lang w:val="pt-BR"/>
        </w:rPr>
        <w:t>2</w:t>
      </w:r>
      <w:r w:rsidRPr="00E927DE">
        <w:rPr>
          <w:rFonts w:hint="eastAsia"/>
          <w:lang w:val="pt-BR"/>
        </w:rPr>
        <w:t>O</w:t>
      </w:r>
      <w:r w:rsidRPr="00E927DE">
        <w:rPr>
          <w:rFonts w:hint="eastAsia"/>
          <w:vertAlign w:val="subscript"/>
          <w:lang w:val="pt-BR"/>
        </w:rPr>
        <w:t>3</w:t>
      </w:r>
      <w:r w:rsidRPr="00E927DE">
        <w:rPr>
          <w:rFonts w:hint="eastAsia"/>
          <w:lang w:val="pt-BR"/>
        </w:rPr>
        <w:t>；</w:t>
      </w:r>
      <w:r>
        <w:rPr>
          <w:rFonts w:hint="eastAsia"/>
        </w:rPr>
        <w:t>氧气和水</w:t>
      </w:r>
    </w:p>
    <w:p w:rsidR="00F01AA9" w:rsidRDefault="00F01AA9" w:rsidP="00F01AA9">
      <w:pPr>
        <w:spacing w:line="360" w:lineRule="auto"/>
        <w:rPr>
          <w:lang w:eastAsia="zh-CN"/>
        </w:rPr>
      </w:pPr>
      <w:r>
        <w:rPr>
          <w:rFonts w:hint="eastAsia"/>
          <w:lang w:eastAsia="zh-CN"/>
        </w:rPr>
        <w:t>（</w:t>
      </w:r>
      <w:r>
        <w:rPr>
          <w:rFonts w:hint="eastAsia"/>
          <w:lang w:eastAsia="zh-CN"/>
        </w:rPr>
        <w:t>3</w:t>
      </w:r>
      <w:r>
        <w:rPr>
          <w:rFonts w:hint="eastAsia"/>
          <w:lang w:eastAsia="zh-CN"/>
        </w:rPr>
        <w:t>）维生素</w:t>
      </w:r>
    </w:p>
    <w:p w:rsidR="00F01AA9" w:rsidRDefault="00F01AA9" w:rsidP="00F01AA9">
      <w:pPr>
        <w:spacing w:line="360" w:lineRule="auto"/>
        <w:rPr>
          <w:lang w:eastAsia="zh-CN"/>
        </w:rPr>
      </w:pPr>
      <w:r>
        <w:rPr>
          <w:rFonts w:hint="eastAsia"/>
          <w:lang w:eastAsia="zh-CN"/>
        </w:rPr>
        <w:t>（</w:t>
      </w:r>
      <w:r>
        <w:rPr>
          <w:rFonts w:hint="eastAsia"/>
          <w:lang w:eastAsia="zh-CN"/>
        </w:rPr>
        <w:t>4</w:t>
      </w:r>
      <w:r>
        <w:rPr>
          <w:rFonts w:hint="eastAsia"/>
          <w:lang w:eastAsia="zh-CN"/>
        </w:rPr>
        <w:t>）化学</w:t>
      </w:r>
    </w:p>
    <w:p w:rsidR="00F01AA9" w:rsidRDefault="00F01AA9" w:rsidP="00F01AA9">
      <w:pPr>
        <w:spacing w:line="360" w:lineRule="auto"/>
        <w:rPr>
          <w:lang w:eastAsia="zh-CN"/>
        </w:rPr>
      </w:pPr>
      <w:r>
        <w:rPr>
          <w:rFonts w:hint="eastAsia"/>
          <w:lang w:eastAsia="zh-CN"/>
        </w:rPr>
        <w:t>（</w:t>
      </w:r>
      <w:r>
        <w:rPr>
          <w:rFonts w:hint="eastAsia"/>
          <w:lang w:eastAsia="zh-CN"/>
        </w:rPr>
        <w:t>5</w:t>
      </w:r>
      <w:r>
        <w:rPr>
          <w:rFonts w:hint="eastAsia"/>
          <w:lang w:eastAsia="zh-CN"/>
        </w:rPr>
        <w:t>）复合</w:t>
      </w:r>
    </w:p>
    <w:p w:rsidR="00F01AA9" w:rsidRDefault="00F01AA9" w:rsidP="00F01AA9">
      <w:pPr>
        <w:spacing w:line="360" w:lineRule="auto"/>
        <w:rPr>
          <w:lang w:eastAsia="zh-CN"/>
        </w:rPr>
      </w:pPr>
      <w:r>
        <w:rPr>
          <w:rFonts w:hint="eastAsia"/>
          <w:lang w:eastAsia="zh-CN"/>
        </w:rPr>
        <w:t>12</w:t>
      </w:r>
      <w:r>
        <w:rPr>
          <w:rFonts w:hint="eastAsia"/>
          <w:lang w:eastAsia="zh-CN"/>
        </w:rPr>
        <w:t>．（</w:t>
      </w:r>
      <w:r>
        <w:rPr>
          <w:rFonts w:hint="eastAsia"/>
          <w:lang w:eastAsia="zh-CN"/>
        </w:rPr>
        <w:t>6</w:t>
      </w:r>
      <w:r>
        <w:rPr>
          <w:rFonts w:hint="eastAsia"/>
          <w:lang w:eastAsia="zh-CN"/>
        </w:rPr>
        <w:t>分）化学方程式</w:t>
      </w:r>
      <w:r>
        <w:rPr>
          <w:rFonts w:hint="eastAsia"/>
          <w:lang w:eastAsia="zh-CN"/>
        </w:rPr>
        <w:t>2</w:t>
      </w:r>
      <w:r>
        <w:rPr>
          <w:rFonts w:hint="eastAsia"/>
          <w:lang w:eastAsia="zh-CN"/>
        </w:rPr>
        <w:t>分，第（</w:t>
      </w:r>
      <w:r>
        <w:rPr>
          <w:rFonts w:hint="eastAsia"/>
          <w:lang w:eastAsia="zh-CN"/>
        </w:rPr>
        <w:t>2</w:t>
      </w:r>
      <w:r>
        <w:rPr>
          <w:rFonts w:hint="eastAsia"/>
          <w:lang w:eastAsia="zh-CN"/>
        </w:rPr>
        <w:t>）题</w:t>
      </w:r>
      <w:r>
        <w:rPr>
          <w:rFonts w:hint="eastAsia"/>
          <w:lang w:eastAsia="zh-CN"/>
        </w:rPr>
        <w:t>2</w:t>
      </w:r>
      <w:r>
        <w:rPr>
          <w:rFonts w:hint="eastAsia"/>
          <w:lang w:eastAsia="zh-CN"/>
        </w:rPr>
        <w:t>分，其余每空</w:t>
      </w:r>
      <w:r>
        <w:rPr>
          <w:rFonts w:hint="eastAsia"/>
          <w:lang w:eastAsia="zh-CN"/>
        </w:rPr>
        <w:t>1</w:t>
      </w:r>
      <w:r>
        <w:rPr>
          <w:rFonts w:hint="eastAsia"/>
          <w:lang w:eastAsia="zh-CN"/>
        </w:rPr>
        <w:t>分。</w:t>
      </w:r>
    </w:p>
    <w:p w:rsidR="00F01AA9" w:rsidRDefault="00F01AA9" w:rsidP="00F01AA9">
      <w:pPr>
        <w:spacing w:line="360" w:lineRule="auto"/>
        <w:rPr>
          <w:lang w:eastAsia="zh-CN"/>
        </w:rPr>
      </w:pPr>
      <w:r>
        <w:rPr>
          <w:rFonts w:hint="eastAsia"/>
          <w:lang w:eastAsia="zh-CN"/>
        </w:rPr>
        <w:t>（</w:t>
      </w:r>
      <w:r>
        <w:rPr>
          <w:rFonts w:hint="eastAsia"/>
          <w:lang w:eastAsia="zh-CN"/>
        </w:rPr>
        <w:t>1</w:t>
      </w:r>
      <w:r>
        <w:rPr>
          <w:rFonts w:hint="eastAsia"/>
          <w:lang w:eastAsia="zh-CN"/>
        </w:rPr>
        <w:t>）过滤</w:t>
      </w:r>
    </w:p>
    <w:p w:rsidR="00F01AA9" w:rsidRDefault="00F01AA9" w:rsidP="00F01AA9">
      <w:pPr>
        <w:spacing w:line="360" w:lineRule="auto"/>
        <w:rPr>
          <w:lang w:eastAsia="zh-CN"/>
        </w:rPr>
      </w:pPr>
      <w:r>
        <w:rPr>
          <w:rFonts w:hint="eastAsia"/>
          <w:lang w:eastAsia="zh-CN"/>
        </w:rPr>
        <w:t>（</w:t>
      </w:r>
      <w:r>
        <w:rPr>
          <w:rFonts w:hint="eastAsia"/>
          <w:lang w:eastAsia="zh-CN"/>
        </w:rPr>
        <w:t>2</w:t>
      </w:r>
      <w:r>
        <w:rPr>
          <w:rFonts w:hint="eastAsia"/>
          <w:lang w:eastAsia="zh-CN"/>
        </w:rPr>
        <w:t>）锌和铜</w:t>
      </w:r>
    </w:p>
    <w:p w:rsidR="00F01AA9" w:rsidRPr="00DB48FC" w:rsidRDefault="00F01AA9" w:rsidP="00F01AA9">
      <w:pPr>
        <w:spacing w:line="360" w:lineRule="auto"/>
        <w:rPr>
          <w:lang w:val="pt-BR" w:eastAsia="zh-CN"/>
        </w:rPr>
      </w:pPr>
      <w:r w:rsidRPr="00DB48FC">
        <w:rPr>
          <w:rFonts w:hint="eastAsia"/>
          <w:lang w:val="pt-BR" w:eastAsia="zh-CN"/>
        </w:rPr>
        <w:t>（</w:t>
      </w:r>
      <w:r w:rsidRPr="00DB48FC">
        <w:rPr>
          <w:rFonts w:hint="eastAsia"/>
          <w:lang w:val="pt-BR" w:eastAsia="zh-CN"/>
        </w:rPr>
        <w:t>3</w:t>
      </w:r>
      <w:r w:rsidRPr="00DB48FC">
        <w:rPr>
          <w:rFonts w:hint="eastAsia"/>
          <w:lang w:val="pt-BR" w:eastAsia="zh-CN"/>
        </w:rPr>
        <w:t>）</w:t>
      </w:r>
      <w:r w:rsidRPr="00DB48FC">
        <w:rPr>
          <w:rFonts w:hint="eastAsia"/>
          <w:lang w:val="pt-BR" w:eastAsia="zh-CN"/>
        </w:rPr>
        <w:t>Zn + CuSO</w:t>
      </w:r>
      <w:r w:rsidRPr="00DB48FC">
        <w:rPr>
          <w:rFonts w:hint="eastAsia"/>
          <w:vertAlign w:val="subscript"/>
          <w:lang w:val="pt-BR" w:eastAsia="zh-CN"/>
        </w:rPr>
        <w:t>4</w:t>
      </w:r>
      <w:r w:rsidRPr="00DB48FC">
        <w:rPr>
          <w:rFonts w:hint="eastAsia"/>
          <w:lang w:val="pt-BR" w:eastAsia="zh-CN"/>
        </w:rPr>
        <w:t xml:space="preserve"> == Cu+ ZnSO</w:t>
      </w:r>
      <w:r w:rsidRPr="00DB48FC">
        <w:rPr>
          <w:rFonts w:hint="eastAsia"/>
          <w:vertAlign w:val="subscript"/>
          <w:lang w:val="pt-BR" w:eastAsia="zh-CN"/>
        </w:rPr>
        <w:t>4</w:t>
      </w:r>
    </w:p>
    <w:p w:rsidR="00F01AA9" w:rsidRPr="00DB48FC" w:rsidRDefault="00F01AA9" w:rsidP="00F01AA9">
      <w:pPr>
        <w:spacing w:line="360" w:lineRule="auto"/>
        <w:rPr>
          <w:lang w:eastAsia="zh-CN"/>
        </w:rPr>
      </w:pPr>
      <w:r>
        <w:rPr>
          <w:rFonts w:hint="eastAsia"/>
          <w:lang w:eastAsia="zh-CN"/>
        </w:rPr>
        <w:lastRenderedPageBreak/>
        <w:t>（</w:t>
      </w:r>
      <w:r>
        <w:rPr>
          <w:rFonts w:hint="eastAsia"/>
          <w:lang w:eastAsia="zh-CN"/>
        </w:rPr>
        <w:t>4</w:t>
      </w:r>
      <w:r>
        <w:rPr>
          <w:rFonts w:hint="eastAsia"/>
          <w:lang w:eastAsia="zh-CN"/>
        </w:rPr>
        <w:t>）稀硫酸</w:t>
      </w:r>
    </w:p>
    <w:p w:rsidR="00F01AA9" w:rsidRDefault="00F01AA9" w:rsidP="00F01AA9">
      <w:pPr>
        <w:spacing w:line="360" w:lineRule="auto"/>
        <w:rPr>
          <w:b/>
          <w:bCs/>
          <w:lang w:val="zh-CN" w:eastAsia="zh-CN"/>
        </w:rPr>
      </w:pPr>
      <w:r>
        <w:rPr>
          <w:rFonts w:hint="eastAsia"/>
          <w:b/>
          <w:bCs/>
          <w:lang w:val="zh-CN" w:eastAsia="zh-CN"/>
        </w:rPr>
        <w:t>三、化学实验题（本题包括</w:t>
      </w:r>
      <w:r>
        <w:rPr>
          <w:rFonts w:hint="eastAsia"/>
          <w:b/>
          <w:bCs/>
          <w:lang w:val="zh-CN" w:eastAsia="zh-CN"/>
        </w:rPr>
        <w:t>2</w:t>
      </w:r>
      <w:r>
        <w:rPr>
          <w:rFonts w:hint="eastAsia"/>
          <w:b/>
          <w:bCs/>
          <w:lang w:val="zh-CN" w:eastAsia="zh-CN"/>
        </w:rPr>
        <w:t>小题，共</w:t>
      </w:r>
      <w:r>
        <w:rPr>
          <w:rFonts w:hint="eastAsia"/>
          <w:b/>
          <w:bCs/>
          <w:lang w:val="zh-CN" w:eastAsia="zh-CN"/>
        </w:rPr>
        <w:t>21</w:t>
      </w:r>
      <w:r>
        <w:rPr>
          <w:rFonts w:hint="eastAsia"/>
          <w:b/>
          <w:bCs/>
          <w:lang w:val="zh-CN" w:eastAsia="zh-CN"/>
        </w:rPr>
        <w:t>分）</w:t>
      </w:r>
    </w:p>
    <w:p w:rsidR="00F01AA9" w:rsidRDefault="00F01AA9" w:rsidP="00F01AA9">
      <w:pPr>
        <w:spacing w:line="360" w:lineRule="auto"/>
        <w:rPr>
          <w:lang w:eastAsia="zh-CN"/>
        </w:rPr>
      </w:pPr>
      <w:r>
        <w:rPr>
          <w:rFonts w:hint="eastAsia"/>
          <w:lang w:eastAsia="zh-CN"/>
        </w:rPr>
        <w:t>13</w:t>
      </w:r>
      <w:r>
        <w:rPr>
          <w:rFonts w:hint="eastAsia"/>
          <w:lang w:eastAsia="zh-CN"/>
        </w:rPr>
        <w:t>．（</w:t>
      </w:r>
      <w:r>
        <w:rPr>
          <w:rFonts w:hint="eastAsia"/>
          <w:lang w:eastAsia="zh-CN"/>
        </w:rPr>
        <w:t>9</w:t>
      </w:r>
      <w:r>
        <w:rPr>
          <w:rFonts w:hint="eastAsia"/>
          <w:lang w:eastAsia="zh-CN"/>
        </w:rPr>
        <w:t>分）化学方程式</w:t>
      </w:r>
      <w:r>
        <w:rPr>
          <w:rFonts w:hint="eastAsia"/>
          <w:lang w:eastAsia="zh-CN"/>
        </w:rPr>
        <w:t>2</w:t>
      </w:r>
      <w:r>
        <w:rPr>
          <w:rFonts w:hint="eastAsia"/>
          <w:lang w:eastAsia="zh-CN"/>
        </w:rPr>
        <w:t>分；第（</w:t>
      </w:r>
      <w:r>
        <w:rPr>
          <w:rFonts w:hint="eastAsia"/>
          <w:lang w:eastAsia="zh-CN"/>
        </w:rPr>
        <w:t>4</w:t>
      </w:r>
      <w:r>
        <w:rPr>
          <w:rFonts w:hint="eastAsia"/>
          <w:lang w:eastAsia="zh-CN"/>
        </w:rPr>
        <w:t>）题</w:t>
      </w:r>
      <w:r>
        <w:rPr>
          <w:rFonts w:hint="eastAsia"/>
          <w:lang w:eastAsia="zh-CN"/>
        </w:rPr>
        <w:t>2</w:t>
      </w:r>
      <w:r>
        <w:rPr>
          <w:rFonts w:hint="eastAsia"/>
          <w:lang w:eastAsia="zh-CN"/>
        </w:rPr>
        <w:t>分，其余每空</w:t>
      </w:r>
      <w:r>
        <w:rPr>
          <w:rFonts w:hint="eastAsia"/>
          <w:lang w:eastAsia="zh-CN"/>
        </w:rPr>
        <w:t>1</w:t>
      </w:r>
      <w:r>
        <w:rPr>
          <w:rFonts w:hint="eastAsia"/>
          <w:lang w:eastAsia="zh-CN"/>
        </w:rPr>
        <w:t>分。</w:t>
      </w:r>
    </w:p>
    <w:p w:rsidR="00F01AA9" w:rsidRDefault="00F83BED" w:rsidP="00F01AA9">
      <w:pPr>
        <w:spacing w:line="360" w:lineRule="auto"/>
      </w:pPr>
      <w:r>
        <w:rPr>
          <w:noProof/>
        </w:rPr>
        <w:pict>
          <v:shapetype id="_x0000_t202" coordsize="21600,21600" o:spt="202" path="m,l,21600r21600,l21600,xe">
            <v:stroke joinstyle="miter"/>
            <v:path gradientshapeok="t" o:connecttype="rect"/>
          </v:shapetype>
          <v:shape id="_x0000_s1066" type="#_x0000_t202" alt="学科网(www.zxxk.com)--教育资源门户，提供试卷、教案、课件、论文、素材及各类教学资源下载，还有大量而丰富的教学相关资讯！" style="position:absolute;margin-left:50.25pt;margin-top:17.1pt;width:36pt;height:23.1pt;z-index:251663360" stroked="f">
            <v:fill opacity="0"/>
            <v:textbox>
              <w:txbxContent>
                <w:p w:rsidR="00F01AA9" w:rsidRPr="00B93694" w:rsidRDefault="00F01AA9" w:rsidP="00F01AA9">
                  <w:pPr>
                    <w:rPr>
                      <w:sz w:val="15"/>
                    </w:rPr>
                  </w:pPr>
                  <w:r w:rsidRPr="00B93694">
                    <w:rPr>
                      <w:rFonts w:hint="eastAsia"/>
                      <w:sz w:val="15"/>
                    </w:rPr>
                    <w:t>MnO</w:t>
                  </w:r>
                  <w:r w:rsidRPr="00B93694">
                    <w:rPr>
                      <w:rFonts w:hint="eastAsia"/>
                      <w:sz w:val="15"/>
                      <w:vertAlign w:val="subscript"/>
                    </w:rPr>
                    <w:t>2</w:t>
                  </w:r>
                </w:p>
              </w:txbxContent>
            </v:textbox>
          </v:shape>
        </w:pict>
      </w:r>
      <w:r w:rsidR="00F01AA9">
        <w:rPr>
          <w:rFonts w:hint="eastAsia"/>
        </w:rPr>
        <w:t>（</w:t>
      </w:r>
      <w:r w:rsidR="00F01AA9">
        <w:rPr>
          <w:rFonts w:hint="eastAsia"/>
        </w:rPr>
        <w:t>1</w:t>
      </w:r>
      <w:r w:rsidR="00F01AA9">
        <w:rPr>
          <w:rFonts w:hint="eastAsia"/>
        </w:rPr>
        <w:t>）试管；分液漏斗</w:t>
      </w:r>
    </w:p>
    <w:p w:rsidR="00F01AA9" w:rsidRDefault="00F83BED" w:rsidP="00F01AA9">
      <w:pPr>
        <w:spacing w:line="360" w:lineRule="auto"/>
      </w:pPr>
      <w:r>
        <w:rPr>
          <w:noProof/>
        </w:rPr>
        <w:pict>
          <v:shape id="_x0000_s1065" type="#_x0000_t202" alt="学科网(www.zxxk.com)--教育资源门户，提供试卷、教案、课件、论文、素材及各类教学资源下载，还有大量而丰富的教学相关资讯！" style="position:absolute;margin-left:103.5pt;margin-top:17.1pt;width:36pt;height:27.3pt;z-index:251662336" stroked="f">
            <v:fill opacity="0"/>
            <v:textbox>
              <w:txbxContent>
                <w:p w:rsidR="00F01AA9" w:rsidRPr="00B93694" w:rsidRDefault="00F01AA9" w:rsidP="00F01AA9">
                  <w:pPr>
                    <w:rPr>
                      <w:sz w:val="19"/>
                    </w:rPr>
                  </w:pPr>
                  <w:r w:rsidRPr="00B93694">
                    <w:rPr>
                      <w:rFonts w:hint="eastAsia"/>
                      <w:sz w:val="19"/>
                    </w:rPr>
                    <w:t>加热</w:t>
                  </w:r>
                </w:p>
              </w:txbxContent>
            </v:textbox>
          </v:shape>
        </w:pict>
      </w:r>
      <w:r w:rsidR="00F01AA9">
        <w:rPr>
          <w:rFonts w:hint="eastAsia"/>
        </w:rPr>
        <w:t>（</w:t>
      </w:r>
      <w:r w:rsidR="00F01AA9">
        <w:rPr>
          <w:rFonts w:hint="eastAsia"/>
        </w:rPr>
        <w:t>2</w:t>
      </w:r>
      <w:r w:rsidR="00F01AA9">
        <w:rPr>
          <w:rFonts w:hint="eastAsia"/>
        </w:rPr>
        <w:t>）</w:t>
      </w:r>
      <w:r w:rsidR="00F01AA9">
        <w:rPr>
          <w:rFonts w:hint="eastAsia"/>
        </w:rPr>
        <w:t>2H</w:t>
      </w:r>
      <w:r w:rsidR="00F01AA9" w:rsidRPr="00DB48FC">
        <w:rPr>
          <w:rFonts w:hint="eastAsia"/>
          <w:vertAlign w:val="subscript"/>
        </w:rPr>
        <w:t>2</w:t>
      </w:r>
      <w:r w:rsidR="00F01AA9">
        <w:rPr>
          <w:rFonts w:hint="eastAsia"/>
        </w:rPr>
        <w:t>O</w:t>
      </w:r>
      <w:r w:rsidR="00F01AA9" w:rsidRPr="00DB48FC">
        <w:rPr>
          <w:rFonts w:hint="eastAsia"/>
          <w:vertAlign w:val="subscript"/>
        </w:rPr>
        <w:t>2</w:t>
      </w:r>
      <w:r w:rsidR="00F01AA9">
        <w:rPr>
          <w:rFonts w:hint="eastAsia"/>
        </w:rPr>
        <w:t xml:space="preserve"> ===  2H</w:t>
      </w:r>
      <w:r w:rsidR="00F01AA9" w:rsidRPr="00DB48FC">
        <w:rPr>
          <w:rFonts w:hint="eastAsia"/>
          <w:vertAlign w:val="subscript"/>
        </w:rPr>
        <w:t>2</w:t>
      </w:r>
      <w:r w:rsidR="00F01AA9">
        <w:rPr>
          <w:rFonts w:hint="eastAsia"/>
        </w:rPr>
        <w:t>O + O</w:t>
      </w:r>
      <w:r w:rsidR="00F01AA9" w:rsidRPr="00DB48FC">
        <w:rPr>
          <w:rFonts w:hint="eastAsia"/>
          <w:vertAlign w:val="subscript"/>
        </w:rPr>
        <w:t>2</w:t>
      </w:r>
      <w:r w:rsidR="00F01AA9" w:rsidRPr="00DB48FC">
        <w:rPr>
          <w:rFonts w:hint="eastAsia"/>
        </w:rPr>
        <w:t>↑</w:t>
      </w:r>
    </w:p>
    <w:p w:rsidR="00F01AA9" w:rsidRDefault="00F01AA9" w:rsidP="00F01AA9">
      <w:pPr>
        <w:spacing w:line="360" w:lineRule="auto"/>
      </w:pPr>
      <w:r>
        <w:rPr>
          <w:rFonts w:hint="eastAsia"/>
        </w:rPr>
        <w:t>（</w:t>
      </w:r>
      <w:r>
        <w:rPr>
          <w:rFonts w:hint="eastAsia"/>
        </w:rPr>
        <w:t>3</w:t>
      </w:r>
      <w:r>
        <w:rPr>
          <w:rFonts w:hint="eastAsia"/>
        </w:rPr>
        <w:t>）</w:t>
      </w:r>
      <w:r>
        <w:rPr>
          <w:rFonts w:hint="eastAsia"/>
        </w:rPr>
        <w:t>2NH</w:t>
      </w:r>
      <w:r w:rsidRPr="00DB48FC">
        <w:rPr>
          <w:rFonts w:hint="eastAsia"/>
          <w:vertAlign w:val="subscript"/>
        </w:rPr>
        <w:t>4</w:t>
      </w:r>
      <w:r>
        <w:rPr>
          <w:rFonts w:hint="eastAsia"/>
        </w:rPr>
        <w:t>Cl + Ca(OH)</w:t>
      </w:r>
      <w:r w:rsidRPr="00DB48FC">
        <w:rPr>
          <w:rFonts w:hint="eastAsia"/>
          <w:vertAlign w:val="subscript"/>
        </w:rPr>
        <w:t>2</w:t>
      </w:r>
      <w:r>
        <w:rPr>
          <w:rFonts w:hint="eastAsia"/>
        </w:rPr>
        <w:t xml:space="preserve"> === CaCl</w:t>
      </w:r>
      <w:r w:rsidRPr="00DB48FC">
        <w:rPr>
          <w:rFonts w:hint="eastAsia"/>
          <w:vertAlign w:val="subscript"/>
        </w:rPr>
        <w:t>2</w:t>
      </w:r>
      <w:r>
        <w:rPr>
          <w:rFonts w:hint="eastAsia"/>
        </w:rPr>
        <w:t xml:space="preserve"> + 2NH</w:t>
      </w:r>
      <w:r w:rsidRPr="00DB48FC">
        <w:rPr>
          <w:rFonts w:hint="eastAsia"/>
          <w:vertAlign w:val="subscript"/>
        </w:rPr>
        <w:t>3</w:t>
      </w:r>
      <w:r w:rsidRPr="00DB48FC">
        <w:rPr>
          <w:rFonts w:hint="eastAsia"/>
        </w:rPr>
        <w:t>↑</w:t>
      </w:r>
      <w:r>
        <w:rPr>
          <w:rFonts w:hint="eastAsia"/>
        </w:rPr>
        <w:t>+ 2H</w:t>
      </w:r>
      <w:r w:rsidRPr="00DB48FC">
        <w:rPr>
          <w:rFonts w:hint="eastAsia"/>
          <w:vertAlign w:val="subscript"/>
        </w:rPr>
        <w:t>2</w:t>
      </w:r>
      <w:r>
        <w:rPr>
          <w:rFonts w:hint="eastAsia"/>
        </w:rPr>
        <w:t>O</w:t>
      </w:r>
      <w:r>
        <w:rPr>
          <w:rFonts w:hint="eastAsia"/>
        </w:rPr>
        <w:t>；</w:t>
      </w:r>
      <w:r>
        <w:rPr>
          <w:rFonts w:hint="eastAsia"/>
        </w:rPr>
        <w:t>A</w:t>
      </w:r>
    </w:p>
    <w:p w:rsidR="00F01AA9" w:rsidRDefault="00F01AA9" w:rsidP="00F01AA9">
      <w:pPr>
        <w:spacing w:line="360" w:lineRule="auto"/>
        <w:rPr>
          <w:lang w:eastAsia="zh-CN"/>
        </w:rPr>
      </w:pPr>
      <w:r>
        <w:rPr>
          <w:rFonts w:hint="eastAsia"/>
          <w:lang w:eastAsia="zh-CN"/>
        </w:rPr>
        <w:t>（</w:t>
      </w:r>
      <w:r>
        <w:rPr>
          <w:rFonts w:hint="eastAsia"/>
          <w:lang w:eastAsia="zh-CN"/>
        </w:rPr>
        <w:t>4</w:t>
      </w:r>
      <w:r>
        <w:rPr>
          <w:rFonts w:hint="eastAsia"/>
          <w:lang w:eastAsia="zh-CN"/>
        </w:rPr>
        <w:t>）氨气的密度比空气小、氨气易溶于水、氨气的水溶液呈碱性等</w:t>
      </w:r>
    </w:p>
    <w:p w:rsidR="00F01AA9" w:rsidRDefault="00F01AA9" w:rsidP="00F01AA9">
      <w:pPr>
        <w:spacing w:line="360" w:lineRule="auto"/>
        <w:rPr>
          <w:lang w:eastAsia="zh-CN"/>
        </w:rPr>
      </w:pPr>
      <w:r>
        <w:rPr>
          <w:rFonts w:hint="eastAsia"/>
          <w:lang w:eastAsia="zh-CN"/>
        </w:rPr>
        <w:t>14</w:t>
      </w:r>
      <w:r>
        <w:rPr>
          <w:rFonts w:hint="eastAsia"/>
          <w:lang w:eastAsia="zh-CN"/>
        </w:rPr>
        <w:t>．（</w:t>
      </w:r>
      <w:r>
        <w:rPr>
          <w:rFonts w:hint="eastAsia"/>
          <w:lang w:eastAsia="zh-CN"/>
        </w:rPr>
        <w:t>12</w:t>
      </w:r>
      <w:r>
        <w:rPr>
          <w:rFonts w:hint="eastAsia"/>
          <w:lang w:eastAsia="zh-CN"/>
        </w:rPr>
        <w:t>分）化学方程式</w:t>
      </w:r>
      <w:r>
        <w:rPr>
          <w:rFonts w:hint="eastAsia"/>
          <w:lang w:eastAsia="zh-CN"/>
        </w:rPr>
        <w:t>2</w:t>
      </w:r>
      <w:r>
        <w:rPr>
          <w:rFonts w:hint="eastAsia"/>
          <w:lang w:eastAsia="zh-CN"/>
        </w:rPr>
        <w:t>分；猜想一中验证方案</w:t>
      </w:r>
      <w:r>
        <w:rPr>
          <w:rFonts w:hint="eastAsia"/>
          <w:lang w:eastAsia="zh-CN"/>
        </w:rPr>
        <w:t>2</w:t>
      </w:r>
      <w:r>
        <w:rPr>
          <w:rFonts w:hint="eastAsia"/>
          <w:lang w:eastAsia="zh-CN"/>
        </w:rPr>
        <w:t>分；猜想二中剩余固体成分</w:t>
      </w:r>
      <w:r>
        <w:rPr>
          <w:rFonts w:hint="eastAsia"/>
          <w:lang w:eastAsia="zh-CN"/>
        </w:rPr>
        <w:t>2</w:t>
      </w:r>
      <w:r>
        <w:rPr>
          <w:rFonts w:hint="eastAsia"/>
          <w:lang w:eastAsia="zh-CN"/>
        </w:rPr>
        <w:t>分，其余每空</w:t>
      </w:r>
      <w:r>
        <w:rPr>
          <w:rFonts w:hint="eastAsia"/>
          <w:lang w:eastAsia="zh-CN"/>
        </w:rPr>
        <w:t>1</w:t>
      </w:r>
      <w:r>
        <w:rPr>
          <w:rFonts w:hint="eastAsia"/>
          <w:lang w:eastAsia="zh-CN"/>
        </w:rPr>
        <w:t>分。</w:t>
      </w:r>
    </w:p>
    <w:p w:rsidR="00F01AA9" w:rsidRPr="00E546AF" w:rsidRDefault="00F83BED" w:rsidP="00F01AA9">
      <w:pPr>
        <w:spacing w:line="360" w:lineRule="auto"/>
        <w:rPr>
          <w:lang w:val="pt-BR"/>
        </w:rPr>
      </w:pPr>
      <w:r>
        <w:rPr>
          <w:noProof/>
        </w:rPr>
        <w:pict>
          <v:shape id="_x0000_s1067" type="#_x0000_t202" alt="学科网(www.zxxk.com)--教育资源门户，提供试卷、教案、课件、论文、素材及各类教学资源下载，还有大量而丰富的教学相关资讯！" style="position:absolute;margin-left:106.5pt;margin-top:15.6pt;width:36pt;height:27.3pt;z-index:251664384" stroked="f">
            <v:fill opacity="0"/>
            <v:textbox>
              <w:txbxContent>
                <w:p w:rsidR="00F01AA9" w:rsidRPr="00B93694" w:rsidRDefault="00F01AA9" w:rsidP="00F01AA9">
                  <w:pPr>
                    <w:rPr>
                      <w:sz w:val="19"/>
                    </w:rPr>
                  </w:pPr>
                  <w:r>
                    <w:rPr>
                      <w:rFonts w:hint="eastAsia"/>
                      <w:sz w:val="19"/>
                    </w:rPr>
                    <w:t>高温</w:t>
                  </w:r>
                </w:p>
              </w:txbxContent>
            </v:textbox>
          </v:shape>
        </w:pict>
      </w:r>
      <w:r w:rsidR="00F01AA9">
        <w:rPr>
          <w:rFonts w:hint="eastAsia"/>
        </w:rPr>
        <w:t>【猜想与探究】</w:t>
      </w:r>
    </w:p>
    <w:p w:rsidR="00F01AA9" w:rsidRDefault="00F01AA9" w:rsidP="00F01AA9">
      <w:pPr>
        <w:spacing w:line="360" w:lineRule="auto"/>
        <w:rPr>
          <w:lang w:val="pt-BR"/>
        </w:rPr>
      </w:pPr>
      <w:r>
        <w:rPr>
          <w:rFonts w:hint="eastAsia"/>
        </w:rPr>
        <w:t>猜想一</w:t>
      </w:r>
      <w:r w:rsidRPr="00E546AF">
        <w:rPr>
          <w:rFonts w:hint="eastAsia"/>
          <w:lang w:val="pt-BR"/>
        </w:rPr>
        <w:t>：</w:t>
      </w:r>
      <w:r w:rsidRPr="00E546AF">
        <w:rPr>
          <w:rFonts w:hint="eastAsia"/>
          <w:lang w:val="pt-BR"/>
        </w:rPr>
        <w:t>CaO</w:t>
      </w:r>
      <w:r>
        <w:rPr>
          <w:rFonts w:hint="eastAsia"/>
          <w:lang w:val="pt-BR"/>
        </w:rPr>
        <w:t>；</w:t>
      </w:r>
      <w:r w:rsidRPr="00E546AF">
        <w:rPr>
          <w:rFonts w:hint="eastAsia"/>
          <w:lang w:val="pt-BR"/>
        </w:rPr>
        <w:t xml:space="preserve">  Ca</w:t>
      </w:r>
      <w:r>
        <w:rPr>
          <w:rFonts w:hint="eastAsia"/>
          <w:lang w:val="pt-BR"/>
        </w:rPr>
        <w:t>C</w:t>
      </w:r>
      <w:r w:rsidRPr="00E546AF">
        <w:rPr>
          <w:rFonts w:hint="eastAsia"/>
          <w:lang w:val="pt-BR"/>
        </w:rPr>
        <w:t>O</w:t>
      </w:r>
      <w:r w:rsidRPr="00E546AF">
        <w:rPr>
          <w:rFonts w:hint="eastAsia"/>
          <w:vertAlign w:val="subscript"/>
          <w:lang w:val="pt-BR"/>
        </w:rPr>
        <w:t>3</w:t>
      </w:r>
      <w:r>
        <w:rPr>
          <w:rFonts w:hint="eastAsia"/>
          <w:lang w:val="pt-BR"/>
        </w:rPr>
        <w:t xml:space="preserve"> === </w:t>
      </w:r>
      <w:r w:rsidRPr="00E546AF">
        <w:rPr>
          <w:rFonts w:hint="eastAsia"/>
          <w:lang w:val="pt-BR"/>
        </w:rPr>
        <w:t>CaO</w:t>
      </w:r>
      <w:r>
        <w:rPr>
          <w:rFonts w:hint="eastAsia"/>
          <w:lang w:val="pt-BR"/>
        </w:rPr>
        <w:t xml:space="preserve"> +</w:t>
      </w:r>
      <w:r w:rsidRPr="00E546AF">
        <w:rPr>
          <w:rFonts w:hint="eastAsia"/>
          <w:lang w:val="pt-BR"/>
        </w:rPr>
        <w:t xml:space="preserve"> CO</w:t>
      </w:r>
      <w:r w:rsidRPr="00E546AF">
        <w:rPr>
          <w:rFonts w:hint="eastAsia"/>
          <w:vertAlign w:val="subscript"/>
          <w:lang w:val="pt-BR"/>
        </w:rPr>
        <w:t>2</w:t>
      </w:r>
      <w:r w:rsidRPr="00E546AF">
        <w:rPr>
          <w:rFonts w:hint="eastAsia"/>
          <w:lang w:val="pt-BR"/>
        </w:rPr>
        <w:t>↑</w:t>
      </w:r>
      <w:r>
        <w:rPr>
          <w:rFonts w:hint="eastAsia"/>
          <w:lang w:val="pt-BR"/>
        </w:rPr>
        <w:t>；取加热后的固体滴加足量稀盐酸，若没有气体产生，则碳酸钙全部分解。</w:t>
      </w:r>
    </w:p>
    <w:p w:rsidR="00F01AA9" w:rsidRDefault="00F01AA9" w:rsidP="00F01AA9">
      <w:pPr>
        <w:spacing w:line="360" w:lineRule="auto"/>
        <w:rPr>
          <w:lang w:val="pt-BR"/>
        </w:rPr>
      </w:pPr>
      <w:r>
        <w:rPr>
          <w:rFonts w:hint="eastAsia"/>
          <w:lang w:val="pt-BR"/>
        </w:rPr>
        <w:t>猜想二：</w:t>
      </w:r>
      <w:r w:rsidRPr="00E546AF">
        <w:rPr>
          <w:rFonts w:hint="eastAsia"/>
          <w:lang w:val="pt-BR"/>
        </w:rPr>
        <w:t>CaO</w:t>
      </w:r>
      <w:r>
        <w:rPr>
          <w:rFonts w:hint="eastAsia"/>
          <w:lang w:val="pt-BR"/>
        </w:rPr>
        <w:t>和</w:t>
      </w:r>
      <w:r w:rsidRPr="00E546AF">
        <w:rPr>
          <w:rFonts w:hint="eastAsia"/>
          <w:lang w:val="pt-BR"/>
        </w:rPr>
        <w:t>Ca</w:t>
      </w:r>
      <w:r>
        <w:rPr>
          <w:rFonts w:hint="eastAsia"/>
          <w:lang w:val="pt-BR"/>
        </w:rPr>
        <w:t>C</w:t>
      </w:r>
      <w:r w:rsidRPr="00E546AF">
        <w:rPr>
          <w:rFonts w:hint="eastAsia"/>
          <w:lang w:val="pt-BR"/>
        </w:rPr>
        <w:t>O</w:t>
      </w:r>
      <w:r w:rsidRPr="00E546AF">
        <w:rPr>
          <w:rFonts w:hint="eastAsia"/>
          <w:vertAlign w:val="subscript"/>
          <w:lang w:val="pt-BR"/>
        </w:rPr>
        <w:t>3</w:t>
      </w:r>
      <w:r>
        <w:rPr>
          <w:rFonts w:hint="eastAsia"/>
          <w:lang w:val="pt-BR"/>
        </w:rPr>
        <w:t>；步骤</w:t>
      </w:r>
      <w:r>
        <w:rPr>
          <w:rFonts w:hint="eastAsia"/>
          <w:lang w:val="pt-BR"/>
        </w:rPr>
        <w:t>B</w:t>
      </w:r>
      <w:r>
        <w:rPr>
          <w:rFonts w:hint="eastAsia"/>
          <w:lang w:val="pt-BR"/>
        </w:rPr>
        <w:t>结论：</w:t>
      </w:r>
      <w:r w:rsidRPr="00E546AF">
        <w:rPr>
          <w:rFonts w:hint="eastAsia"/>
          <w:lang w:val="pt-BR"/>
        </w:rPr>
        <w:t>CaO</w:t>
      </w:r>
    </w:p>
    <w:p w:rsidR="00F01AA9" w:rsidRDefault="00F01AA9" w:rsidP="00F01AA9">
      <w:pPr>
        <w:spacing w:line="360" w:lineRule="auto"/>
        <w:rPr>
          <w:lang w:val="pt-BR" w:eastAsia="zh-CN"/>
        </w:rPr>
      </w:pPr>
      <w:r>
        <w:rPr>
          <w:rFonts w:hint="eastAsia"/>
          <w:lang w:val="pt-BR" w:eastAsia="zh-CN"/>
        </w:rPr>
        <w:t>【反思与评价】存在；氢氧化钙微溶于水，底部不溶物可能是未溶解的氢氧化钙。</w:t>
      </w:r>
    </w:p>
    <w:p w:rsidR="00F01AA9" w:rsidRPr="00E546AF" w:rsidRDefault="00F01AA9" w:rsidP="00F01AA9">
      <w:pPr>
        <w:spacing w:line="360" w:lineRule="auto"/>
        <w:rPr>
          <w:lang w:val="pt-BR" w:eastAsia="zh-CN"/>
        </w:rPr>
      </w:pPr>
      <w:r>
        <w:rPr>
          <w:rFonts w:hint="eastAsia"/>
          <w:lang w:val="pt-BR" w:eastAsia="zh-CN"/>
        </w:rPr>
        <w:t>【拓展与分析】</w:t>
      </w:r>
      <w:r w:rsidRPr="00E546AF">
        <w:rPr>
          <w:rFonts w:hint="eastAsia"/>
          <w:lang w:val="pt-BR" w:eastAsia="zh-CN"/>
        </w:rPr>
        <w:t>Ca</w:t>
      </w:r>
      <w:r>
        <w:rPr>
          <w:rFonts w:hint="eastAsia"/>
          <w:lang w:val="pt-BR" w:eastAsia="zh-CN"/>
        </w:rPr>
        <w:t>C</w:t>
      </w:r>
      <w:r w:rsidRPr="00E546AF">
        <w:rPr>
          <w:rFonts w:hint="eastAsia"/>
          <w:lang w:val="pt-BR" w:eastAsia="zh-CN"/>
        </w:rPr>
        <w:t>O</w:t>
      </w:r>
      <w:r w:rsidRPr="00E546AF">
        <w:rPr>
          <w:rFonts w:hint="eastAsia"/>
          <w:vertAlign w:val="subscript"/>
          <w:lang w:val="pt-BR" w:eastAsia="zh-CN"/>
        </w:rPr>
        <w:t>3</w:t>
      </w:r>
      <w:r>
        <w:rPr>
          <w:rFonts w:hint="eastAsia"/>
          <w:lang w:val="pt-BR" w:eastAsia="zh-CN"/>
        </w:rPr>
        <w:t>；酒精灯提供的温度没有达到碳酸钙的分解温度。</w:t>
      </w:r>
    </w:p>
    <w:p w:rsidR="00F01AA9" w:rsidRDefault="00F01AA9" w:rsidP="00F01AA9">
      <w:pPr>
        <w:spacing w:line="360" w:lineRule="auto"/>
        <w:rPr>
          <w:b/>
          <w:bCs/>
          <w:lang w:val="zh-CN" w:eastAsia="zh-CN"/>
        </w:rPr>
      </w:pPr>
      <w:r>
        <w:rPr>
          <w:rFonts w:hint="eastAsia"/>
          <w:b/>
          <w:bCs/>
          <w:lang w:val="zh-CN" w:eastAsia="zh-CN"/>
        </w:rPr>
        <w:t>四、化学计算題</w:t>
      </w:r>
      <w:r>
        <w:rPr>
          <w:rFonts w:hint="eastAsia"/>
          <w:b/>
          <w:bCs/>
          <w:lang w:val="zh-CN" w:eastAsia="zh-CN"/>
        </w:rPr>
        <w:t>(</w:t>
      </w:r>
      <w:r>
        <w:rPr>
          <w:rFonts w:hint="eastAsia"/>
          <w:b/>
          <w:bCs/>
          <w:lang w:val="zh-CN" w:eastAsia="zh-CN"/>
        </w:rPr>
        <w:t>本题包括</w:t>
      </w:r>
      <w:r>
        <w:rPr>
          <w:rFonts w:hint="eastAsia"/>
          <w:b/>
          <w:bCs/>
          <w:lang w:val="zh-CN" w:eastAsia="zh-CN"/>
        </w:rPr>
        <w:t>1</w:t>
      </w:r>
      <w:r>
        <w:rPr>
          <w:rFonts w:hint="eastAsia"/>
          <w:b/>
          <w:bCs/>
          <w:lang w:val="zh-CN" w:eastAsia="zh-CN"/>
        </w:rPr>
        <w:t>小题，共</w:t>
      </w:r>
      <w:r>
        <w:rPr>
          <w:rFonts w:hint="eastAsia"/>
          <w:b/>
          <w:bCs/>
          <w:lang w:val="zh-CN" w:eastAsia="zh-CN"/>
        </w:rPr>
        <w:t>5</w:t>
      </w:r>
      <w:r>
        <w:rPr>
          <w:rFonts w:hint="eastAsia"/>
          <w:b/>
          <w:bCs/>
          <w:lang w:val="zh-CN" w:eastAsia="zh-CN"/>
        </w:rPr>
        <w:t>分）</w:t>
      </w:r>
    </w:p>
    <w:p w:rsidR="00F01AA9" w:rsidRDefault="00F01AA9" w:rsidP="00F01AA9">
      <w:pPr>
        <w:spacing w:line="360" w:lineRule="auto"/>
        <w:rPr>
          <w:lang w:eastAsia="zh-CN"/>
        </w:rPr>
      </w:pPr>
      <w:r>
        <w:rPr>
          <w:rFonts w:hint="eastAsia"/>
          <w:lang w:eastAsia="zh-CN"/>
        </w:rPr>
        <w:t>15</w:t>
      </w:r>
      <w:r>
        <w:rPr>
          <w:rFonts w:hint="eastAsia"/>
          <w:lang w:eastAsia="zh-CN"/>
        </w:rPr>
        <w:t>．（</w:t>
      </w:r>
      <w:r>
        <w:rPr>
          <w:rFonts w:hint="eastAsia"/>
          <w:lang w:eastAsia="zh-CN"/>
        </w:rPr>
        <w:t>5</w:t>
      </w:r>
      <w:r>
        <w:rPr>
          <w:rFonts w:hint="eastAsia"/>
          <w:lang w:eastAsia="zh-CN"/>
        </w:rPr>
        <w:t>分）解</w:t>
      </w:r>
      <w:r>
        <w:rPr>
          <w:rFonts w:hint="eastAsia"/>
          <w:lang w:eastAsia="zh-CN"/>
        </w:rPr>
        <w:t>1000t</w:t>
      </w:r>
      <w:r>
        <w:rPr>
          <w:rFonts w:hint="eastAsia"/>
          <w:lang w:eastAsia="zh-CN"/>
        </w:rPr>
        <w:t>赤铁矿石中含氧化铁的质量为</w:t>
      </w:r>
      <w:r>
        <w:rPr>
          <w:rFonts w:hint="eastAsia"/>
          <w:lang w:eastAsia="zh-CN"/>
        </w:rPr>
        <w:t>1000t</w:t>
      </w:r>
      <w:r w:rsidRPr="002A7926">
        <w:rPr>
          <w:rFonts w:hint="eastAsia"/>
          <w:lang w:eastAsia="zh-CN"/>
        </w:rPr>
        <w:t>×</w:t>
      </w:r>
      <w:r>
        <w:rPr>
          <w:rFonts w:hint="eastAsia"/>
          <w:lang w:eastAsia="zh-CN"/>
        </w:rPr>
        <w:t>80</w:t>
      </w:r>
      <w:r w:rsidRPr="002A7926">
        <w:rPr>
          <w:rFonts w:hint="eastAsia"/>
          <w:lang w:eastAsia="zh-CN"/>
        </w:rPr>
        <w:t>％＝</w:t>
      </w:r>
      <w:r>
        <w:rPr>
          <w:rFonts w:hint="eastAsia"/>
          <w:lang w:eastAsia="zh-CN"/>
        </w:rPr>
        <w:t xml:space="preserve">800t  </w:t>
      </w:r>
      <w:r>
        <w:rPr>
          <w:rFonts w:hint="eastAsia"/>
          <w:lang w:eastAsia="zh-CN"/>
        </w:rPr>
        <w:t>…………</w:t>
      </w:r>
      <w:r>
        <w:rPr>
          <w:rFonts w:hint="eastAsia"/>
          <w:lang w:eastAsia="zh-CN"/>
        </w:rPr>
        <w:t>1</w:t>
      </w:r>
      <w:r>
        <w:rPr>
          <w:rFonts w:hint="eastAsia"/>
          <w:lang w:eastAsia="zh-CN"/>
        </w:rPr>
        <w:t>分</w:t>
      </w:r>
    </w:p>
    <w:p w:rsidR="00F01AA9" w:rsidRDefault="00F83BED" w:rsidP="00F01AA9">
      <w:pPr>
        <w:spacing w:line="360" w:lineRule="auto"/>
        <w:rPr>
          <w:lang w:eastAsia="zh-CN"/>
        </w:rPr>
      </w:pPr>
      <w:r>
        <w:rPr>
          <w:noProof/>
        </w:rPr>
        <w:pict>
          <v:shape id="_x0000_s1068" type="#_x0000_t202" alt="学科网(www.zxxk.com)--教育资源门户，提供试卷、教案、课件、论文、素材及各类教学资源下载，还有大量而丰富的教学相关资讯！" style="position:absolute;margin-left:51pt;margin-top:16.35pt;width:36pt;height:27.3pt;z-index:251665408" stroked="f">
            <v:fill opacity="0"/>
            <v:textbox style="mso-next-textbox:#_x0000_s1068">
              <w:txbxContent>
                <w:p w:rsidR="00F01AA9" w:rsidRPr="00B93694" w:rsidRDefault="00F01AA9" w:rsidP="00F01AA9">
                  <w:pPr>
                    <w:rPr>
                      <w:sz w:val="19"/>
                    </w:rPr>
                  </w:pPr>
                  <w:r>
                    <w:rPr>
                      <w:rFonts w:hint="eastAsia"/>
                      <w:sz w:val="19"/>
                    </w:rPr>
                    <w:t>高温</w:t>
                  </w:r>
                </w:p>
              </w:txbxContent>
            </v:textbox>
          </v:shape>
        </w:pict>
      </w:r>
      <w:r w:rsidR="00F01AA9">
        <w:rPr>
          <w:rFonts w:hint="eastAsia"/>
          <w:lang w:eastAsia="zh-CN"/>
        </w:rPr>
        <w:t>设理论上可以炼出铁的质量为</w:t>
      </w:r>
      <w:r w:rsidR="00F01AA9" w:rsidRPr="002A7926">
        <w:rPr>
          <w:rFonts w:hint="eastAsia"/>
          <w:i/>
          <w:lang w:eastAsia="zh-CN"/>
        </w:rPr>
        <w:t>x</w:t>
      </w:r>
    </w:p>
    <w:p w:rsidR="00F01AA9" w:rsidRPr="005F2503" w:rsidRDefault="00F01AA9" w:rsidP="00F01AA9">
      <w:pPr>
        <w:spacing w:line="360" w:lineRule="auto"/>
      </w:pPr>
      <w:r>
        <w:rPr>
          <w:rFonts w:hint="eastAsia"/>
        </w:rPr>
        <w:t>Fe</w:t>
      </w:r>
      <w:r w:rsidRPr="002A7926">
        <w:rPr>
          <w:rFonts w:hint="eastAsia"/>
          <w:vertAlign w:val="subscript"/>
        </w:rPr>
        <w:t>2</w:t>
      </w:r>
      <w:r>
        <w:rPr>
          <w:rFonts w:hint="eastAsia"/>
        </w:rPr>
        <w:t>O</w:t>
      </w:r>
      <w:r w:rsidRPr="002A7926">
        <w:rPr>
          <w:rFonts w:hint="eastAsia"/>
          <w:vertAlign w:val="subscript"/>
        </w:rPr>
        <w:t>3</w:t>
      </w:r>
      <w:r>
        <w:rPr>
          <w:rFonts w:hint="eastAsia"/>
        </w:rPr>
        <w:t xml:space="preserve"> + 3CO === 2Fe + 3CO</w:t>
      </w:r>
      <w:r w:rsidRPr="002A7926">
        <w:rPr>
          <w:rFonts w:hint="eastAsia"/>
          <w:vertAlign w:val="subscript"/>
        </w:rPr>
        <w:t>2</w:t>
      </w:r>
      <w:r>
        <w:rPr>
          <w:rFonts w:hint="eastAsia"/>
        </w:rPr>
        <w:t xml:space="preserve">  </w:t>
      </w:r>
      <w:r>
        <w:rPr>
          <w:rFonts w:hint="eastAsia"/>
        </w:rPr>
        <w:t>…………………………………………………………</w:t>
      </w:r>
      <w:r>
        <w:rPr>
          <w:rFonts w:hint="eastAsia"/>
        </w:rPr>
        <w:t>1</w:t>
      </w:r>
      <w:r>
        <w:rPr>
          <w:rFonts w:hint="eastAsia"/>
        </w:rPr>
        <w:t>分</w:t>
      </w:r>
    </w:p>
    <w:p w:rsidR="00F01AA9" w:rsidRDefault="00F01AA9" w:rsidP="00F01AA9">
      <w:pPr>
        <w:spacing w:line="360" w:lineRule="auto"/>
      </w:pPr>
      <w:r>
        <w:rPr>
          <w:rFonts w:hint="eastAsia"/>
        </w:rPr>
        <w:t>160            112</w:t>
      </w:r>
    </w:p>
    <w:p w:rsidR="00F01AA9" w:rsidRDefault="00F01AA9" w:rsidP="00F01AA9">
      <w:pPr>
        <w:spacing w:line="360" w:lineRule="auto"/>
      </w:pPr>
      <w:r>
        <w:rPr>
          <w:rFonts w:hint="eastAsia"/>
        </w:rPr>
        <w:lastRenderedPageBreak/>
        <w:t xml:space="preserve">800t            </w:t>
      </w:r>
      <w:r w:rsidRPr="002A7926">
        <w:rPr>
          <w:rFonts w:hint="eastAsia"/>
          <w:i/>
        </w:rPr>
        <w:t>x</w:t>
      </w:r>
    </w:p>
    <w:p w:rsidR="00F01AA9" w:rsidRDefault="00F83BED" w:rsidP="00F01AA9">
      <w:pPr>
        <w:spacing w:line="360" w:lineRule="auto"/>
      </w:pPr>
      <w:r>
        <w:rPr>
          <w:noProof/>
        </w:rPr>
        <w:pict>
          <v:group id="_x0000_s1069" alt="学科网(www.zxxk.com)--教育资源门户，提供试卷、教案、课件、论文、素材及各类教学资源下载，还有大量而丰富的教学相关资讯！" style="position:absolute;margin-left:0;margin-top:3.9pt;width:87pt;height:39.15pt;z-index:251666432" coordorigin="4116,7762" coordsize="1740,783">
            <v:group id="_x0000_s1070" style="position:absolute;left:5136;top:7765;width:720;height:780" coordorigin="5556,8152" coordsize="720,780">
              <v:shape id="_x0000_s1071" type="#_x0000_t202" style="position:absolute;left:5556;top:8152;width:720;height:780" stroked="f">
                <v:fill opacity="0"/>
                <v:textbox style="mso-next-textbox:#_x0000_s1071">
                  <w:txbxContent>
                    <w:p w:rsidR="00F01AA9" w:rsidRDefault="00F01AA9" w:rsidP="00F01AA9">
                      <w:pPr>
                        <w:jc w:val="center"/>
                      </w:pPr>
                      <w:r>
                        <w:rPr>
                          <w:rFonts w:hint="eastAsia"/>
                        </w:rPr>
                        <w:t>112</w:t>
                      </w:r>
                    </w:p>
                    <w:p w:rsidR="00F01AA9" w:rsidRPr="002A7926" w:rsidRDefault="00F01AA9" w:rsidP="00F01AA9">
                      <w:pPr>
                        <w:jc w:val="center"/>
                        <w:rPr>
                          <w:i/>
                        </w:rPr>
                      </w:pPr>
                      <w:r w:rsidRPr="002A7926">
                        <w:rPr>
                          <w:rFonts w:hint="eastAsia"/>
                          <w:i/>
                        </w:rPr>
                        <w:t>x</w:t>
                      </w:r>
                    </w:p>
                  </w:txbxContent>
                </v:textbox>
              </v:shape>
              <v:line id="_x0000_s1072" style="position:absolute" from="5646,8575" to="6186,8575"/>
            </v:group>
            <v:group id="_x0000_s1073" style="position:absolute;left:4116;top:7762;width:720;height:780" coordorigin="4116,7762" coordsize="720,780">
              <v:shape id="_x0000_s1074" type="#_x0000_t202" style="position:absolute;left:4116;top:7762;width:720;height:780" stroked="f">
                <v:fill opacity="0"/>
                <v:textbox>
                  <w:txbxContent>
                    <w:p w:rsidR="00F01AA9" w:rsidRDefault="00F01AA9" w:rsidP="00F01AA9">
                      <w:r>
                        <w:rPr>
                          <w:rFonts w:hint="eastAsia"/>
                        </w:rPr>
                        <w:t>160</w:t>
                      </w:r>
                    </w:p>
                    <w:p w:rsidR="00F01AA9" w:rsidRDefault="00F01AA9" w:rsidP="00F01AA9">
                      <w:r>
                        <w:rPr>
                          <w:rFonts w:hint="eastAsia"/>
                        </w:rPr>
                        <w:t>800t</w:t>
                      </w:r>
                    </w:p>
                  </w:txbxContent>
                </v:textbox>
              </v:shape>
              <v:line id="_x0000_s1075" style="position:absolute" from="4191,8152" to="4731,8152"/>
            </v:group>
            <v:shape id="_x0000_s1076" type="#_x0000_t202" style="position:absolute;left:4686;top:7960;width:540;height:468" stroked="f">
              <v:fill opacity="0"/>
              <v:textbox>
                <w:txbxContent>
                  <w:p w:rsidR="00F01AA9" w:rsidRPr="002A7926" w:rsidRDefault="00F01AA9" w:rsidP="00F01AA9">
                    <w:r w:rsidRPr="002A7926">
                      <w:rPr>
                        <w:rFonts w:hint="eastAsia"/>
                      </w:rPr>
                      <w:t>＝</w:t>
                    </w:r>
                  </w:p>
                </w:txbxContent>
              </v:textbox>
            </v:shape>
          </v:group>
        </w:pict>
      </w:r>
    </w:p>
    <w:p w:rsidR="00F01AA9" w:rsidRDefault="00F01AA9" w:rsidP="00F01AA9">
      <w:pPr>
        <w:spacing w:line="360" w:lineRule="auto"/>
      </w:pPr>
    </w:p>
    <w:p w:rsidR="00F01AA9" w:rsidRDefault="00F01AA9" w:rsidP="00F01AA9">
      <w:pPr>
        <w:spacing w:line="360" w:lineRule="auto"/>
      </w:pPr>
      <w:r w:rsidRPr="002A7926">
        <w:rPr>
          <w:rFonts w:hint="eastAsia"/>
          <w:i/>
        </w:rPr>
        <w:t>x</w:t>
      </w:r>
      <w:r w:rsidRPr="002A7926">
        <w:rPr>
          <w:rFonts w:hint="eastAsia"/>
        </w:rPr>
        <w:t>＝</w:t>
      </w:r>
      <w:r>
        <w:rPr>
          <w:rFonts w:hint="eastAsia"/>
        </w:rPr>
        <w:t xml:space="preserve">560t  </w:t>
      </w:r>
      <w:r>
        <w:rPr>
          <w:rFonts w:hint="eastAsia"/>
        </w:rPr>
        <w:t>…………………………………………………………………………………</w:t>
      </w:r>
      <w:r>
        <w:rPr>
          <w:rFonts w:hint="eastAsia"/>
        </w:rPr>
        <w:t>1</w:t>
      </w:r>
      <w:r>
        <w:rPr>
          <w:rFonts w:hint="eastAsia"/>
        </w:rPr>
        <w:t>分</w:t>
      </w:r>
    </w:p>
    <w:p w:rsidR="00F01AA9" w:rsidRDefault="00F01AA9" w:rsidP="00F01AA9">
      <w:pPr>
        <w:spacing w:line="360" w:lineRule="auto"/>
        <w:rPr>
          <w:lang w:eastAsia="zh-CN"/>
        </w:rPr>
      </w:pPr>
      <w:r>
        <w:rPr>
          <w:rFonts w:hint="eastAsia"/>
          <w:lang w:eastAsia="zh-CN"/>
        </w:rPr>
        <w:t>含杂质</w:t>
      </w:r>
      <w:r>
        <w:rPr>
          <w:rFonts w:hint="eastAsia"/>
          <w:lang w:eastAsia="zh-CN"/>
        </w:rPr>
        <w:t>4</w:t>
      </w:r>
      <w:r w:rsidRPr="002A7926">
        <w:rPr>
          <w:rFonts w:hint="eastAsia"/>
          <w:lang w:eastAsia="zh-CN"/>
        </w:rPr>
        <w:t>％</w:t>
      </w:r>
      <w:r>
        <w:rPr>
          <w:rFonts w:hint="eastAsia"/>
          <w:lang w:eastAsia="zh-CN"/>
        </w:rPr>
        <w:t>的生铁的质量为</w:t>
      </w:r>
      <w:r>
        <w:rPr>
          <w:rFonts w:hint="eastAsia"/>
          <w:lang w:eastAsia="zh-CN"/>
        </w:rPr>
        <w:t>560t</w:t>
      </w:r>
      <w:r w:rsidRPr="002A7926">
        <w:rPr>
          <w:rFonts w:hint="eastAsia"/>
          <w:lang w:eastAsia="zh-CN"/>
        </w:rPr>
        <w:t>÷</w:t>
      </w:r>
      <w:r>
        <w:rPr>
          <w:rFonts w:hint="eastAsia"/>
          <w:lang w:eastAsia="zh-CN"/>
        </w:rPr>
        <w:t>（</w:t>
      </w:r>
      <w:r>
        <w:rPr>
          <w:rFonts w:hint="eastAsia"/>
          <w:lang w:eastAsia="zh-CN"/>
        </w:rPr>
        <w:t>1</w:t>
      </w:r>
      <w:r w:rsidRPr="002A7926">
        <w:rPr>
          <w:rFonts w:hint="eastAsia"/>
          <w:lang w:eastAsia="zh-CN"/>
        </w:rPr>
        <w:t>－</w:t>
      </w:r>
      <w:r>
        <w:rPr>
          <w:rFonts w:hint="eastAsia"/>
          <w:lang w:eastAsia="zh-CN"/>
        </w:rPr>
        <w:t>4</w:t>
      </w:r>
      <w:r w:rsidRPr="002A7926">
        <w:rPr>
          <w:rFonts w:hint="eastAsia"/>
          <w:lang w:eastAsia="zh-CN"/>
        </w:rPr>
        <w:t>％</w:t>
      </w:r>
      <w:r>
        <w:rPr>
          <w:rFonts w:hint="eastAsia"/>
          <w:lang w:eastAsia="zh-CN"/>
        </w:rPr>
        <w:t>）</w:t>
      </w:r>
      <w:r w:rsidRPr="002A7926">
        <w:rPr>
          <w:rFonts w:hint="eastAsia"/>
          <w:lang w:eastAsia="zh-CN"/>
        </w:rPr>
        <w:t>＝</w:t>
      </w:r>
      <w:r>
        <w:rPr>
          <w:rFonts w:hint="eastAsia"/>
          <w:lang w:eastAsia="zh-CN"/>
        </w:rPr>
        <w:t xml:space="preserve">583.3t  </w:t>
      </w:r>
      <w:r>
        <w:rPr>
          <w:rFonts w:hint="eastAsia"/>
          <w:lang w:eastAsia="zh-CN"/>
        </w:rPr>
        <w:t>……………………………</w:t>
      </w:r>
      <w:r>
        <w:rPr>
          <w:rFonts w:hint="eastAsia"/>
          <w:lang w:eastAsia="zh-CN"/>
        </w:rPr>
        <w:t>1</w:t>
      </w:r>
      <w:r>
        <w:rPr>
          <w:rFonts w:hint="eastAsia"/>
          <w:lang w:eastAsia="zh-CN"/>
        </w:rPr>
        <w:t>分</w:t>
      </w:r>
    </w:p>
    <w:p w:rsidR="00F01AA9" w:rsidRPr="002A7926" w:rsidRDefault="00F01AA9" w:rsidP="00F01AA9">
      <w:pPr>
        <w:spacing w:line="360" w:lineRule="auto"/>
        <w:rPr>
          <w:lang w:eastAsia="zh-CN"/>
        </w:rPr>
      </w:pPr>
      <w:r>
        <w:rPr>
          <w:rFonts w:hint="eastAsia"/>
          <w:lang w:eastAsia="zh-CN"/>
        </w:rPr>
        <w:t>答：可炼出含杂质</w:t>
      </w:r>
      <w:r>
        <w:rPr>
          <w:rFonts w:hint="eastAsia"/>
          <w:lang w:eastAsia="zh-CN"/>
        </w:rPr>
        <w:t>4</w:t>
      </w:r>
      <w:r w:rsidRPr="002A7926">
        <w:rPr>
          <w:rFonts w:hint="eastAsia"/>
          <w:lang w:eastAsia="zh-CN"/>
        </w:rPr>
        <w:t>％</w:t>
      </w:r>
      <w:r>
        <w:rPr>
          <w:rFonts w:hint="eastAsia"/>
          <w:lang w:eastAsia="zh-CN"/>
        </w:rPr>
        <w:t>的生铁</w:t>
      </w:r>
      <w:r>
        <w:rPr>
          <w:rFonts w:hint="eastAsia"/>
          <w:lang w:eastAsia="zh-CN"/>
        </w:rPr>
        <w:t xml:space="preserve">583.3t </w:t>
      </w:r>
    </w:p>
    <w:p w:rsidR="00F01AA9" w:rsidRDefault="00F01AA9" w:rsidP="00F01AA9">
      <w:pPr>
        <w:spacing w:line="360" w:lineRule="auto"/>
        <w:rPr>
          <w:lang w:eastAsia="zh-CN"/>
        </w:rPr>
      </w:pPr>
      <w:r>
        <w:rPr>
          <w:rFonts w:hint="eastAsia"/>
          <w:lang w:eastAsia="zh-CN"/>
        </w:rPr>
        <w:t>设、答完整</w:t>
      </w:r>
      <w:r>
        <w:rPr>
          <w:rFonts w:hint="eastAsia"/>
          <w:lang w:eastAsia="zh-CN"/>
        </w:rPr>
        <w:t xml:space="preserve">  </w:t>
      </w:r>
      <w:r>
        <w:rPr>
          <w:rFonts w:hint="eastAsia"/>
          <w:lang w:eastAsia="zh-CN"/>
        </w:rPr>
        <w:t>……………………………………………………………………………</w:t>
      </w:r>
      <w:r>
        <w:rPr>
          <w:rFonts w:hint="eastAsia"/>
          <w:lang w:eastAsia="zh-CN"/>
        </w:rPr>
        <w:t>1</w:t>
      </w:r>
      <w:r>
        <w:rPr>
          <w:rFonts w:hint="eastAsia"/>
          <w:lang w:eastAsia="zh-CN"/>
        </w:rPr>
        <w:t>分</w:t>
      </w:r>
    </w:p>
    <w:p w:rsidR="00F01AA9" w:rsidRPr="00C95E40" w:rsidRDefault="00F01AA9" w:rsidP="00F01AA9">
      <w:pPr>
        <w:spacing w:line="360" w:lineRule="auto"/>
        <w:rPr>
          <w:lang w:eastAsia="zh-CN"/>
        </w:rPr>
      </w:pPr>
      <w:r>
        <w:rPr>
          <w:rFonts w:hint="eastAsia"/>
          <w:lang w:eastAsia="zh-CN"/>
        </w:rPr>
        <w:t>其他合理解法同样给分。</w:t>
      </w:r>
    </w:p>
    <w:p w:rsidR="00F01AA9" w:rsidRPr="00BE0525" w:rsidRDefault="00F01AA9" w:rsidP="00F01AA9">
      <w:pPr>
        <w:spacing w:line="360" w:lineRule="auto"/>
        <w:rPr>
          <w:lang w:eastAsia="zh-CN"/>
        </w:rPr>
      </w:pPr>
    </w:p>
    <w:p w:rsidR="00F01AA9" w:rsidRDefault="00F01AA9" w:rsidP="00F01AA9">
      <w:pPr>
        <w:spacing w:line="360" w:lineRule="auto"/>
        <w:rPr>
          <w:lang w:eastAsia="zh-CN"/>
        </w:rPr>
      </w:pPr>
    </w:p>
    <w:p w:rsidR="00F01AA9" w:rsidRDefault="00F01AA9" w:rsidP="00F01AA9">
      <w:pPr>
        <w:spacing w:line="360" w:lineRule="auto"/>
        <w:rPr>
          <w:lang w:eastAsia="zh-CN"/>
        </w:rPr>
      </w:pPr>
    </w:p>
    <w:p w:rsidR="00B9668A" w:rsidRPr="00F01AA9" w:rsidRDefault="00B9668A" w:rsidP="00F01AA9">
      <w:pPr>
        <w:rPr>
          <w:lang w:eastAsia="zh-CN"/>
        </w:rPr>
      </w:pPr>
    </w:p>
    <w:sectPr w:rsidR="00B9668A" w:rsidRPr="00F01AA9"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EF1" w:rsidRDefault="00071EF1">
      <w:pPr>
        <w:spacing w:after="0" w:line="240" w:lineRule="auto"/>
      </w:pPr>
      <w:r>
        <w:separator/>
      </w:r>
    </w:p>
  </w:endnote>
  <w:endnote w:type="continuationSeparator" w:id="1">
    <w:p w:rsidR="00071EF1" w:rsidRDefault="00071E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EF1" w:rsidRDefault="00071EF1">
      <w:pPr>
        <w:spacing w:after="0" w:line="240" w:lineRule="auto"/>
      </w:pPr>
      <w:r>
        <w:separator/>
      </w:r>
    </w:p>
  </w:footnote>
  <w:footnote w:type="continuationSeparator" w:id="1">
    <w:p w:rsidR="00071EF1" w:rsidRDefault="00071E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 w:numId="52">
    <w:abstractNumId w:val="5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7238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86D8A"/>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75B6"/>
    <w:rsid w:val="000D0396"/>
    <w:rsid w:val="000D08F7"/>
    <w:rsid w:val="000D1AC4"/>
    <w:rsid w:val="000D27EB"/>
    <w:rsid w:val="000D325C"/>
    <w:rsid w:val="000D722C"/>
    <w:rsid w:val="000E1B9F"/>
    <w:rsid w:val="000E6996"/>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13E02"/>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D5E61"/>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53722"/>
    <w:rsid w:val="009541BB"/>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04D8C"/>
    <w:rsid w:val="00C10AF6"/>
    <w:rsid w:val="00C14AA1"/>
    <w:rsid w:val="00C201AD"/>
    <w:rsid w:val="00C201E3"/>
    <w:rsid w:val="00C22166"/>
    <w:rsid w:val="00C22A57"/>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164</Words>
  <Characters>938</Characters>
  <Application>Microsoft Office Word</Application>
  <DocSecurity>0</DocSecurity>
  <PresentationFormat/>
  <Lines>7</Lines>
  <Paragraphs>2</Paragraphs>
  <Slides>0</Slides>
  <Notes>0</Notes>
  <HiddenSlides>0</HiddenSlides>
  <MMClips>0</MMClips>
  <ScaleCrop>false</ScaleCrop>
  <Manager/>
  <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223</cp:revision>
  <cp:lastPrinted>1899-12-30T00:00:00Z</cp:lastPrinted>
  <dcterms:created xsi:type="dcterms:W3CDTF">2012-06-14T08:24:00Z</dcterms:created>
  <dcterms:modified xsi:type="dcterms:W3CDTF">2012-06-27T06:06:00Z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