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E514B" w:rsidRPr="002C1CD9" w:rsidRDefault="00FE514B" w:rsidP="00FE514B">
      <w:pPr>
        <w:jc w:val="center"/>
        <w:rPr>
          <w:rFonts w:ascii="宋体" w:hAnsi="宋体" w:hint="eastAsia"/>
          <w:color w:val="000000"/>
          <w:sz w:val="32"/>
          <w:lang w:eastAsia="zh-CN"/>
        </w:rPr>
      </w:pPr>
      <w:r w:rsidRPr="002C1CD9">
        <w:rPr>
          <w:rFonts w:ascii="宋体" w:hAnsi="宋体" w:hint="eastAsia"/>
          <w:color w:val="000000"/>
          <w:sz w:val="32"/>
          <w:lang w:eastAsia="zh-CN"/>
        </w:rPr>
        <w:t>徐州市2012年初中毕业、升学考试</w:t>
      </w:r>
    </w:p>
    <w:p w:rsidR="00FE514B" w:rsidRPr="002C1CD9" w:rsidRDefault="00FE514B" w:rsidP="00FE514B">
      <w:pPr>
        <w:jc w:val="center"/>
        <w:rPr>
          <w:rFonts w:ascii="黑体" w:eastAsia="黑体" w:hAnsi="黑体" w:hint="eastAsia"/>
          <w:color w:val="000000"/>
          <w:sz w:val="44"/>
          <w:lang w:eastAsia="zh-CN"/>
        </w:rPr>
      </w:pPr>
      <w:r w:rsidRPr="002C1CD9">
        <w:rPr>
          <w:rFonts w:ascii="黑体" w:eastAsia="黑体" w:hAnsi="黑体" w:hint="eastAsia"/>
          <w:color w:val="000000"/>
          <w:sz w:val="44"/>
          <w:lang w:eastAsia="zh-CN"/>
        </w:rPr>
        <w:t>历史试题</w:t>
      </w:r>
    </w:p>
    <w:p w:rsidR="00FE514B" w:rsidRDefault="00FE514B" w:rsidP="00FE514B">
      <w:pPr>
        <w:rPr>
          <w:rFonts w:ascii="宋体" w:hAnsi="宋体" w:hint="eastAsia"/>
          <w:color w:val="000000"/>
          <w:lang w:eastAsia="zh-CN"/>
        </w:rPr>
      </w:pPr>
    </w:p>
    <w:p w:rsidR="00FE514B" w:rsidRPr="000173BB" w:rsidRDefault="00FE514B" w:rsidP="00FE514B">
      <w:pPr>
        <w:rPr>
          <w:rFonts w:ascii="黑体" w:eastAsia="黑体" w:hAnsi="黑体" w:hint="eastAsia"/>
          <w:color w:val="000000"/>
          <w:sz w:val="24"/>
          <w:lang w:eastAsia="zh-CN"/>
        </w:rPr>
      </w:pPr>
      <w:r w:rsidRPr="000173BB">
        <w:rPr>
          <w:rFonts w:ascii="黑体" w:eastAsia="黑体" w:hAnsi="黑体" w:hint="eastAsia"/>
          <w:color w:val="000000"/>
          <w:sz w:val="24"/>
          <w:lang w:eastAsia="zh-CN"/>
        </w:rPr>
        <w:t>一、选择题（下列各题的四个选项中，只有一项最符合题意。请在答题卡上填涂你认为正确的选项。本部分共</w:t>
      </w:r>
      <w:r>
        <w:rPr>
          <w:rFonts w:ascii="黑体" w:eastAsia="黑体" w:hAnsi="黑体" w:hint="eastAsia"/>
          <w:noProof/>
          <w:color w:val="000000"/>
          <w:sz w:val="24"/>
          <w:lang w:eastAsia="zh-CN" w:bidi="ar-SA"/>
        </w:rPr>
        <w:drawing>
          <wp:inline distT="0" distB="0" distL="0" distR="0">
            <wp:extent cx="20955" cy="20955"/>
            <wp:effectExtent l="19050" t="0" r="0" b="0"/>
            <wp:docPr id="2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0173BB">
        <w:rPr>
          <w:rFonts w:ascii="黑体" w:eastAsia="黑体" w:hAnsi="黑体" w:hint="eastAsia"/>
          <w:color w:val="000000"/>
          <w:sz w:val="24"/>
          <w:lang w:eastAsia="zh-CN"/>
        </w:rPr>
        <w:t>30题，第1至15题为思想品德试题，第16至30题为历史试题。每题2分，共60分）</w:t>
      </w:r>
    </w:p>
    <w:p w:rsidR="00FE514B" w:rsidRDefault="00FE514B" w:rsidP="00FE514B">
      <w:pPr>
        <w:rPr>
          <w:rFonts w:ascii="宋体" w:hAnsi="宋体"/>
          <w:color w:val="000000"/>
          <w:lang w:eastAsia="zh-CN"/>
        </w:rPr>
      </w:pPr>
      <w:r>
        <w:rPr>
          <w:rFonts w:ascii="宋体" w:hAnsi="宋体"/>
          <w:color w:val="000000"/>
          <w:lang w:eastAsia="zh-CN"/>
        </w:rPr>
        <w:t>16．中国古代有位教育家，他在教学中善于进行启发诱导，坚持因材施教，充分发挥学</w:t>
      </w:r>
      <w:r>
        <w:rPr>
          <w:rFonts w:ascii="宋体" w:hAnsi="宋体"/>
          <w:noProof/>
          <w:color w:val="000000"/>
          <w:lang w:eastAsia="zh-CN" w:bidi="ar-SA"/>
        </w:rPr>
        <w:drawing>
          <wp:inline distT="0" distB="0" distL="0" distR="0">
            <wp:extent cx="20955" cy="20955"/>
            <wp:effectExtent l="19050" t="0" r="0" b="0"/>
            <wp:docPr id="2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生学习的特长。这位教育家是</w:t>
      </w:r>
    </w:p>
    <w:p w:rsidR="00FE514B" w:rsidRDefault="00FE514B" w:rsidP="00FE514B">
      <w:pPr>
        <w:rPr>
          <w:rFonts w:ascii="宋体" w:hAnsi="宋体"/>
          <w:color w:val="000000"/>
          <w:lang w:eastAsia="zh-CN"/>
        </w:rPr>
      </w:pPr>
      <w:r>
        <w:rPr>
          <w:rFonts w:ascii="宋体" w:hAnsi="宋体"/>
          <w:color w:val="000000"/>
          <w:lang w:eastAsia="zh-CN"/>
        </w:rPr>
        <w:t xml:space="preserve">  A．孔子    </w:t>
      </w:r>
      <w:r>
        <w:rPr>
          <w:rFonts w:ascii="宋体" w:hAnsi="宋体" w:hint="eastAsia"/>
          <w:color w:val="000000"/>
          <w:lang w:eastAsia="zh-CN"/>
        </w:rPr>
        <w:tab/>
      </w:r>
      <w:r>
        <w:rPr>
          <w:rFonts w:ascii="宋体" w:hAnsi="宋体"/>
          <w:color w:val="000000"/>
          <w:lang w:eastAsia="zh-CN"/>
        </w:rPr>
        <w:t xml:space="preserve">B．孟子    </w:t>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 xml:space="preserve">C．荀子    </w:t>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D．墨子</w:t>
      </w:r>
    </w:p>
    <w:p w:rsidR="00FE514B" w:rsidRDefault="00FE514B" w:rsidP="00FE514B">
      <w:pPr>
        <w:rPr>
          <w:rFonts w:ascii="宋体" w:hAnsi="宋体"/>
          <w:color w:val="000000"/>
          <w:lang w:eastAsia="zh-CN"/>
        </w:rPr>
      </w:pPr>
      <w:r>
        <w:rPr>
          <w:rFonts w:ascii="宋体" w:hAnsi="宋体"/>
          <w:color w:val="000000"/>
          <w:lang w:eastAsia="zh-CN"/>
        </w:rPr>
        <w:t>17．“康熙二十二年(1683年)讨平之，改置台湾府，属福建省。”材料中康熙帝要“讨平”的是</w:t>
      </w:r>
    </w:p>
    <w:p w:rsidR="00FE514B" w:rsidRDefault="00FE514B" w:rsidP="00FE514B">
      <w:pPr>
        <w:rPr>
          <w:rFonts w:ascii="宋体" w:hAnsi="宋体"/>
          <w:color w:val="000000"/>
          <w:lang w:eastAsia="zh-CN"/>
        </w:rPr>
      </w:pPr>
      <w:r>
        <w:rPr>
          <w:rFonts w:ascii="宋体" w:hAnsi="宋体"/>
          <w:color w:val="000000"/>
          <w:lang w:eastAsia="zh-CN"/>
        </w:rPr>
        <w:t xml:space="preserve">  A．沙俄侵略者    </w:t>
      </w:r>
      <w:r>
        <w:rPr>
          <w:rFonts w:ascii="宋体" w:hAnsi="宋体" w:hint="eastAsia"/>
          <w:color w:val="000000"/>
          <w:lang w:eastAsia="zh-CN"/>
        </w:rPr>
        <w:t>B</w:t>
      </w:r>
      <w:r>
        <w:rPr>
          <w:rFonts w:ascii="宋体" w:hAnsi="宋体"/>
          <w:color w:val="000000"/>
          <w:lang w:eastAsia="zh-CN"/>
        </w:rPr>
        <w:t>．荷兰殖民者    C．东南沿海倭寇    D．台湾郑氏政权</w:t>
      </w:r>
    </w:p>
    <w:p w:rsidR="00FE514B" w:rsidRDefault="00FE514B" w:rsidP="00FE514B">
      <w:pPr>
        <w:rPr>
          <w:rFonts w:ascii="宋体" w:hAnsi="宋体"/>
          <w:color w:val="000000"/>
          <w:lang w:eastAsia="zh-CN"/>
        </w:rPr>
      </w:pPr>
      <w:r>
        <w:rPr>
          <w:rFonts w:ascii="宋体" w:hAnsi="宋体"/>
          <w:color w:val="000000"/>
          <w:lang w:eastAsia="zh-CN"/>
        </w:rPr>
        <w:t>18．1881年9月，两江总督左宗棠上书清廷：“请开办江苏利国煤铁”。次年成立“徐州利国驿煤铁矿务总局”。此举与洋务派的哪一重大活动直接相关</w:t>
      </w:r>
    </w:p>
    <w:p w:rsidR="00FE514B" w:rsidRDefault="00FE514B" w:rsidP="00FE514B">
      <w:pPr>
        <w:rPr>
          <w:rFonts w:ascii="宋体" w:hAnsi="宋体"/>
          <w:color w:val="000000"/>
          <w:lang w:eastAsia="zh-CN"/>
        </w:rPr>
      </w:pPr>
      <w:r>
        <w:rPr>
          <w:rFonts w:ascii="宋体" w:hAnsi="宋体"/>
          <w:color w:val="000000"/>
          <w:lang w:eastAsia="zh-CN"/>
        </w:rPr>
        <w:t xml:space="preserve">  A．为“自强”，创办军事工业    B．欲“求富”，兴办民用企业</w:t>
      </w:r>
    </w:p>
    <w:p w:rsidR="00FE514B" w:rsidRDefault="00FE514B" w:rsidP="00FE514B">
      <w:pPr>
        <w:rPr>
          <w:rFonts w:ascii="宋体" w:hAnsi="宋体"/>
          <w:color w:val="000000"/>
          <w:lang w:eastAsia="zh-CN"/>
        </w:rPr>
      </w:pPr>
      <w:r>
        <w:rPr>
          <w:rFonts w:ascii="宋体" w:hAnsi="宋体"/>
          <w:color w:val="000000"/>
          <w:lang w:eastAsia="zh-CN"/>
        </w:rPr>
        <w:t xml:space="preserve">  C．学习西方，兴办新式学堂  </w:t>
      </w:r>
      <w:r>
        <w:rPr>
          <w:rFonts w:ascii="宋体" w:hAnsi="宋体"/>
          <w:noProof/>
          <w:color w:val="000000"/>
          <w:lang w:eastAsia="zh-CN" w:bidi="ar-SA"/>
        </w:rPr>
        <w:drawing>
          <wp:inline distT="0" distB="0" distL="0" distR="0">
            <wp:extent cx="20955" cy="20955"/>
            <wp:effectExtent l="19050" t="0" r="0" b="0"/>
            <wp:docPr id="2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 xml:space="preserve">  </w:t>
      </w:r>
      <w:r>
        <w:rPr>
          <w:rFonts w:ascii="宋体" w:hAnsi="宋体" w:hint="eastAsia"/>
          <w:color w:val="000000"/>
          <w:lang w:eastAsia="zh-CN"/>
        </w:rPr>
        <w:t xml:space="preserve">  </w:t>
      </w:r>
      <w:r>
        <w:rPr>
          <w:rFonts w:ascii="宋体" w:hAnsi="宋体"/>
          <w:color w:val="000000"/>
          <w:lang w:eastAsia="zh-CN"/>
        </w:rPr>
        <w:t>D．加强海防，创办近代海军</w:t>
      </w:r>
    </w:p>
    <w:p w:rsidR="00FE514B" w:rsidRDefault="00FE514B" w:rsidP="00FE514B">
      <w:pPr>
        <w:rPr>
          <w:rFonts w:ascii="宋体" w:hAnsi="宋体"/>
          <w:color w:val="000000"/>
          <w:lang w:eastAsia="zh-CN"/>
        </w:rPr>
      </w:pPr>
      <w:r>
        <w:rPr>
          <w:rFonts w:ascii="宋体" w:hAnsi="宋体"/>
          <w:color w:val="000000"/>
          <w:lang w:eastAsia="zh-CN"/>
        </w:rPr>
        <w:t>19．“日本轮船得驶入下开各口，附搭行客，装运货物：一、从湖北省宜昌溯长江以至四川省重庆；二、从上海驶进吴淞江及运河以至苏州府、杭州府。”以上文字出自</w:t>
      </w:r>
    </w:p>
    <w:p w:rsidR="00FE514B" w:rsidRDefault="00FE514B" w:rsidP="00FE514B">
      <w:pPr>
        <w:rPr>
          <w:rFonts w:ascii="宋体" w:hAnsi="宋体"/>
          <w:color w:val="000000"/>
          <w:lang w:eastAsia="zh-CN"/>
        </w:rPr>
      </w:pPr>
      <w:r>
        <w:rPr>
          <w:rFonts w:ascii="宋体" w:hAnsi="宋体"/>
          <w:color w:val="000000"/>
          <w:lang w:eastAsia="zh-CN"/>
        </w:rPr>
        <w:t xml:space="preserve">  A．《南京条约》    B．《虎门条约》    C．《马关条约》</w:t>
      </w:r>
      <w:r>
        <w:rPr>
          <w:rFonts w:ascii="宋体" w:hAnsi="宋体" w:hint="eastAsia"/>
          <w:color w:val="000000"/>
          <w:lang w:eastAsia="zh-CN"/>
        </w:rPr>
        <w:t xml:space="preserve">    </w:t>
      </w:r>
      <w:r>
        <w:rPr>
          <w:rFonts w:ascii="宋体" w:hAnsi="宋体"/>
          <w:color w:val="000000"/>
          <w:lang w:eastAsia="zh-CN"/>
        </w:rPr>
        <w:t>D．《辛丑条约》</w:t>
      </w:r>
    </w:p>
    <w:p w:rsidR="00FE514B" w:rsidRDefault="00FE514B" w:rsidP="00FE514B">
      <w:pPr>
        <w:rPr>
          <w:rFonts w:ascii="宋体" w:hAnsi="宋体"/>
          <w:color w:val="000000"/>
          <w:lang w:eastAsia="zh-CN"/>
        </w:rPr>
      </w:pPr>
      <w:r>
        <w:rPr>
          <w:rFonts w:ascii="宋体" w:hAnsi="宋体"/>
          <w:noProof/>
          <w:color w:val="000000"/>
          <w:lang w:eastAsia="zh-CN" w:bidi="ar-SA"/>
        </w:rPr>
        <w:drawing>
          <wp:anchor distT="0" distB="0" distL="114300" distR="114300" simplePos="0" relativeHeight="251660288" behindDoc="0" locked="0" layoutInCell="1" allowOverlap="1">
            <wp:simplePos x="0" y="0"/>
            <wp:positionH relativeFrom="column">
              <wp:posOffset>3543300</wp:posOffset>
            </wp:positionH>
            <wp:positionV relativeFrom="paragraph">
              <wp:posOffset>99060</wp:posOffset>
            </wp:positionV>
            <wp:extent cx="2057400" cy="996315"/>
            <wp:effectExtent l="19050" t="0" r="0" b="0"/>
            <wp:wrapSquare wrapText="bothSides"/>
            <wp:docPr id="2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57400" cy="996315"/>
                    </a:xfrm>
                    <a:prstGeom prst="rect">
                      <a:avLst/>
                    </a:prstGeom>
                    <a:noFill/>
                    <a:ln w="9525">
                      <a:noFill/>
                      <a:miter lim="800000"/>
                      <a:headEnd/>
                      <a:tailEnd/>
                    </a:ln>
                  </pic:spPr>
                </pic:pic>
              </a:graphicData>
            </a:graphic>
          </wp:anchor>
        </w:drawing>
      </w:r>
      <w:r>
        <w:rPr>
          <w:rFonts w:ascii="宋体" w:hAnsi="宋体"/>
          <w:color w:val="000000"/>
          <w:lang w:eastAsia="zh-CN"/>
        </w:rPr>
        <w:t>20．右图是号称“中国第一所流亡大学”——东北大学迁徙路线图(局部)。东北大学迁入关内</w:t>
      </w:r>
      <w:r>
        <w:rPr>
          <w:rFonts w:ascii="宋体" w:hAnsi="宋体" w:hint="eastAsia"/>
          <w:color w:val="000000"/>
          <w:lang w:eastAsia="zh-CN"/>
        </w:rPr>
        <w:t>的原因是</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A．积极参加全国抗日救亡运动</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B．抗日民族统一战线政策的感召</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C．中国国内高等教育发展的需要</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D．九一八事变后东三省形势所迫</w:t>
      </w:r>
      <w:r w:rsidRPr="007A3720">
        <w:rPr>
          <w:rFonts w:ascii="宋体" w:hAnsi="宋体"/>
          <w:color w:val="FFFFFF"/>
          <w:sz w:val="4"/>
          <w:lang w:eastAsia="zh-CN"/>
        </w:rPr>
        <w:t>[来源:学科网ZXXK]</w:t>
      </w:r>
    </w:p>
    <w:p w:rsidR="00FE514B" w:rsidRDefault="00FE514B" w:rsidP="00FE514B">
      <w:pPr>
        <w:rPr>
          <w:rFonts w:ascii="宋体" w:hAnsi="宋体" w:hint="eastAsia"/>
          <w:color w:val="000000"/>
          <w:lang w:eastAsia="zh-CN"/>
        </w:rPr>
      </w:pPr>
      <w:r>
        <w:rPr>
          <w:noProof/>
          <w:lang w:eastAsia="zh-CN" w:bidi="ar-SA"/>
        </w:rPr>
        <w:lastRenderedPageBreak/>
        <w:drawing>
          <wp:anchor distT="0" distB="0" distL="114300" distR="114300" simplePos="0" relativeHeight="251661312" behindDoc="0" locked="0" layoutInCell="1" allowOverlap="1">
            <wp:simplePos x="0" y="0"/>
            <wp:positionH relativeFrom="column">
              <wp:posOffset>4000500</wp:posOffset>
            </wp:positionH>
            <wp:positionV relativeFrom="paragraph">
              <wp:posOffset>0</wp:posOffset>
            </wp:positionV>
            <wp:extent cx="1724025" cy="1153160"/>
            <wp:effectExtent l="19050" t="0" r="9525" b="0"/>
            <wp:wrapSquare wrapText="bothSides"/>
            <wp:docPr id="2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1724025" cy="1153160"/>
                    </a:xfrm>
                    <a:prstGeom prst="rect">
                      <a:avLst/>
                    </a:prstGeom>
                    <a:noFill/>
                    <a:ln w="9525">
                      <a:noFill/>
                      <a:miter lim="800000"/>
                      <a:headEnd/>
                      <a:tailEnd/>
                    </a:ln>
                  </pic:spPr>
                </pic:pic>
              </a:graphicData>
            </a:graphic>
          </wp:anchor>
        </w:drawing>
      </w:r>
      <w:r>
        <w:rPr>
          <w:rFonts w:ascii="宋体" w:hAnsi="宋体"/>
          <w:color w:val="000000"/>
          <w:lang w:eastAsia="zh-CN"/>
        </w:rPr>
        <w:t>21．右图为我国著名漫画家张乐平于1958年创作的漫画《跃!跃!跃!》。当时作者热情讴歌</w:t>
      </w:r>
      <w:r>
        <w:rPr>
          <w:rFonts w:ascii="宋体" w:hAnsi="宋体" w:hint="eastAsia"/>
          <w:color w:val="000000"/>
          <w:lang w:eastAsia="zh-CN"/>
        </w:rPr>
        <w:t>的是</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A．社会主义制度基本建立</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B．“一五”计划提前完成</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C．“大跃进”运动的开展</w:t>
      </w:r>
    </w:p>
    <w:p w:rsidR="00FE514B" w:rsidRDefault="00FE514B" w:rsidP="00FE514B">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D．人民公社化运动兴起</w:t>
      </w:r>
    </w:p>
    <w:p w:rsidR="00FE514B" w:rsidRDefault="00FE514B" w:rsidP="00FE514B">
      <w:pPr>
        <w:rPr>
          <w:rFonts w:ascii="宋体" w:hAnsi="宋体"/>
          <w:color w:val="000000"/>
          <w:lang w:eastAsia="zh-CN"/>
        </w:rPr>
      </w:pPr>
      <w:r>
        <w:rPr>
          <w:rFonts w:ascii="宋体" w:hAnsi="宋体"/>
          <w:color w:val="000000"/>
          <w:lang w:eastAsia="zh-CN"/>
        </w:rPr>
        <w:t>22．2012年是中日实现邦交正常化40周年。40年前，迫使日本急切要求同中国建立外交关系的是下列哪一图片反映的重大事</w:t>
      </w:r>
      <w:r>
        <w:rPr>
          <w:rFonts w:ascii="宋体" w:hAnsi="宋体"/>
          <w:noProof/>
          <w:color w:val="000000"/>
          <w:lang w:eastAsia="zh-CN" w:bidi="ar-SA"/>
        </w:rPr>
        <w:drawing>
          <wp:inline distT="0" distB="0" distL="0" distR="0">
            <wp:extent cx="20955" cy="1079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color w:val="000000"/>
          <w:lang w:eastAsia="zh-CN"/>
        </w:rPr>
        <w:t>件</w:t>
      </w:r>
    </w:p>
    <w:p w:rsidR="00FE514B" w:rsidRDefault="00FE514B" w:rsidP="00FE514B">
      <w:pPr>
        <w:rPr>
          <w:rFonts w:ascii="宋体" w:hAnsi="宋体"/>
          <w:color w:val="000000"/>
          <w:lang w:eastAsia="zh-CN"/>
        </w:rPr>
      </w:pPr>
      <w:r>
        <w:rPr>
          <w:rFonts w:ascii="宋体" w:hAnsi="宋体"/>
          <w:noProof/>
          <w:color w:val="000000"/>
          <w:lang w:eastAsia="zh-CN" w:bidi="ar-SA"/>
        </w:rPr>
        <w:drawing>
          <wp:inline distT="0" distB="0" distL="0" distR="0">
            <wp:extent cx="1031240" cy="129730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031240" cy="1297305"/>
                    </a:xfrm>
                    <a:prstGeom prst="rect">
                      <a:avLst/>
                    </a:prstGeom>
                    <a:noFill/>
                    <a:ln w="9525">
                      <a:noFill/>
                      <a:miter lim="800000"/>
                      <a:headEnd/>
                      <a:tailEnd/>
                    </a:ln>
                  </pic:spPr>
                </pic:pic>
              </a:graphicData>
            </a:graphic>
          </wp:inline>
        </w:drawing>
      </w:r>
      <w:r>
        <w:rPr>
          <w:rFonts w:ascii="宋体" w:hAnsi="宋体" w:hint="eastAsia"/>
          <w:color w:val="000000"/>
          <w:lang w:eastAsia="zh-CN"/>
        </w:rPr>
        <w:t xml:space="preserve"> </w:t>
      </w:r>
      <w:r>
        <w:rPr>
          <w:rFonts w:ascii="宋体" w:hAnsi="宋体"/>
          <w:noProof/>
          <w:color w:val="000000"/>
          <w:lang w:eastAsia="zh-CN" w:bidi="ar-SA"/>
        </w:rPr>
        <w:drawing>
          <wp:inline distT="0" distB="0" distL="0" distR="0">
            <wp:extent cx="1605280" cy="129730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605280" cy="1297305"/>
                    </a:xfrm>
                    <a:prstGeom prst="rect">
                      <a:avLst/>
                    </a:prstGeom>
                    <a:noFill/>
                    <a:ln w="9525">
                      <a:noFill/>
                      <a:miter lim="800000"/>
                      <a:headEnd/>
                      <a:tailEnd/>
                    </a:ln>
                  </pic:spPr>
                </pic:pic>
              </a:graphicData>
            </a:graphic>
          </wp:inline>
        </w:drawing>
      </w:r>
      <w:r>
        <w:rPr>
          <w:rFonts w:ascii="宋体" w:hAnsi="宋体" w:hint="eastAsia"/>
          <w:color w:val="000000"/>
          <w:lang w:eastAsia="zh-CN"/>
        </w:rPr>
        <w:t xml:space="preserve"> </w:t>
      </w:r>
      <w:r>
        <w:rPr>
          <w:rFonts w:ascii="宋体" w:hAnsi="宋体"/>
          <w:noProof/>
          <w:color w:val="000000"/>
          <w:lang w:eastAsia="zh-CN" w:bidi="ar-SA"/>
        </w:rPr>
        <w:drawing>
          <wp:inline distT="0" distB="0" distL="0" distR="0">
            <wp:extent cx="1445895" cy="1297305"/>
            <wp:effectExtent l="19050" t="0" r="190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445895" cy="1297305"/>
                    </a:xfrm>
                    <a:prstGeom prst="rect">
                      <a:avLst/>
                    </a:prstGeom>
                    <a:noFill/>
                    <a:ln w="9525">
                      <a:noFill/>
                      <a:miter lim="800000"/>
                      <a:headEnd/>
                      <a:tailEnd/>
                    </a:ln>
                  </pic:spPr>
                </pic:pic>
              </a:graphicData>
            </a:graphic>
          </wp:inline>
        </w:drawing>
      </w:r>
      <w:r>
        <w:rPr>
          <w:rFonts w:ascii="宋体" w:hAnsi="宋体" w:hint="eastAsia"/>
          <w:color w:val="000000"/>
          <w:lang w:eastAsia="zh-CN"/>
        </w:rPr>
        <w:t xml:space="preserve"> </w:t>
      </w:r>
      <w:r>
        <w:rPr>
          <w:rFonts w:ascii="宋体" w:hAnsi="宋体"/>
          <w:noProof/>
          <w:color w:val="000000"/>
          <w:lang w:eastAsia="zh-CN" w:bidi="ar-SA"/>
        </w:rPr>
        <w:drawing>
          <wp:inline distT="0" distB="0" distL="0" distR="0">
            <wp:extent cx="1424940" cy="1297305"/>
            <wp:effectExtent l="19050" t="0" r="381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424940" cy="1297305"/>
                    </a:xfrm>
                    <a:prstGeom prst="rect">
                      <a:avLst/>
                    </a:prstGeom>
                    <a:noFill/>
                    <a:ln w="9525">
                      <a:noFill/>
                      <a:miter lim="800000"/>
                      <a:headEnd/>
                      <a:tailEnd/>
                    </a:ln>
                  </pic:spPr>
                </pic:pic>
              </a:graphicData>
            </a:graphic>
          </wp:inline>
        </w:drawing>
      </w:r>
    </w:p>
    <w:p w:rsidR="00FE514B" w:rsidRDefault="00FE514B" w:rsidP="00FE514B">
      <w:pPr>
        <w:rPr>
          <w:rFonts w:ascii="宋体" w:hAnsi="宋体"/>
          <w:color w:val="000000"/>
          <w:lang w:eastAsia="zh-CN"/>
        </w:rPr>
      </w:pPr>
      <w:r>
        <w:rPr>
          <w:rFonts w:ascii="宋体" w:hAnsi="宋体"/>
          <w:color w:val="000000"/>
          <w:lang w:eastAsia="zh-CN"/>
        </w:rPr>
        <w:t xml:space="preserve">   </w:t>
      </w:r>
      <w:r>
        <w:rPr>
          <w:rFonts w:ascii="宋体" w:hAnsi="宋体" w:hint="eastAsia"/>
          <w:color w:val="000000"/>
          <w:lang w:eastAsia="zh-CN"/>
        </w:rPr>
        <w:t xml:space="preserve">    </w:t>
      </w:r>
      <w:r>
        <w:rPr>
          <w:rFonts w:ascii="宋体" w:hAnsi="宋体"/>
          <w:color w:val="000000"/>
          <w:lang w:eastAsia="zh-CN"/>
        </w:rPr>
        <w:t xml:space="preserve"> A   </w:t>
      </w:r>
      <w:r>
        <w:rPr>
          <w:rFonts w:ascii="宋体" w:hAnsi="宋体" w:hint="eastAsia"/>
          <w:color w:val="000000"/>
          <w:lang w:eastAsia="zh-CN"/>
        </w:rPr>
        <w:t xml:space="preserve">             </w:t>
      </w:r>
      <w:r>
        <w:rPr>
          <w:rFonts w:ascii="宋体" w:hAnsi="宋体"/>
          <w:color w:val="000000"/>
          <w:lang w:eastAsia="zh-CN"/>
        </w:rPr>
        <w:t xml:space="preserve"> B   </w:t>
      </w:r>
      <w:r>
        <w:rPr>
          <w:rFonts w:ascii="宋体" w:hAnsi="宋体" w:hint="eastAsia"/>
          <w:color w:val="000000"/>
          <w:lang w:eastAsia="zh-CN"/>
        </w:rPr>
        <w:t xml:space="preserve">                    </w:t>
      </w:r>
      <w:r>
        <w:rPr>
          <w:rFonts w:ascii="宋体" w:hAnsi="宋体"/>
          <w:color w:val="000000"/>
          <w:lang w:eastAsia="zh-CN"/>
        </w:rPr>
        <w:t xml:space="preserve"> C  </w:t>
      </w:r>
      <w:r>
        <w:rPr>
          <w:rFonts w:ascii="宋体" w:hAnsi="宋体" w:hint="eastAsia"/>
          <w:color w:val="000000"/>
          <w:lang w:eastAsia="zh-CN"/>
        </w:rPr>
        <w:t xml:space="preserve">                  </w:t>
      </w:r>
      <w:r>
        <w:rPr>
          <w:rFonts w:ascii="宋体" w:hAnsi="宋体"/>
          <w:color w:val="000000"/>
          <w:lang w:eastAsia="zh-CN"/>
        </w:rPr>
        <w:t xml:space="preserve">  D</w:t>
      </w:r>
    </w:p>
    <w:p w:rsidR="00FE514B" w:rsidRDefault="00FE514B" w:rsidP="00FE514B">
      <w:pPr>
        <w:rPr>
          <w:rFonts w:ascii="宋体" w:hAnsi="宋体"/>
          <w:color w:val="000000"/>
          <w:lang w:eastAsia="zh-CN"/>
        </w:rPr>
      </w:pPr>
      <w:r>
        <w:rPr>
          <w:rFonts w:ascii="宋体" w:hAnsi="宋体"/>
          <w:color w:val="000000"/>
          <w:lang w:eastAsia="zh-CN"/>
        </w:rPr>
        <w:t>23．“一九九二年，又是一个春天，有一位老人在中国的南海边写下诗篇。天地间荡起滚滚春潮，征途上扬起浩浩风帆。”歌词中盛赞的这位老人“在中国的南海边写下诗篇”指的是</w:t>
      </w:r>
    </w:p>
    <w:p w:rsidR="00FE514B" w:rsidRDefault="00FE514B" w:rsidP="00FE514B">
      <w:pPr>
        <w:rPr>
          <w:rFonts w:ascii="宋体" w:hAnsi="宋体"/>
          <w:color w:val="000000"/>
          <w:lang w:eastAsia="zh-CN"/>
        </w:rPr>
      </w:pPr>
      <w:r>
        <w:rPr>
          <w:rFonts w:ascii="宋体" w:hAnsi="宋体"/>
          <w:color w:val="000000"/>
          <w:lang w:eastAsia="zh-CN"/>
        </w:rPr>
        <w:t xml:space="preserve">  A．倡导改革开放，实现伟大转折    </w:t>
      </w:r>
      <w:r>
        <w:rPr>
          <w:rFonts w:ascii="宋体" w:hAnsi="宋体" w:hint="eastAsia"/>
          <w:color w:val="000000"/>
          <w:lang w:eastAsia="zh-CN"/>
        </w:rPr>
        <w:t xml:space="preserve">    B</w:t>
      </w:r>
      <w:r>
        <w:rPr>
          <w:rFonts w:ascii="宋体" w:hAnsi="宋体"/>
          <w:color w:val="000000"/>
          <w:lang w:eastAsia="zh-CN"/>
        </w:rPr>
        <w:t>．南方谈话，改革开放向纵深发展</w:t>
      </w:r>
    </w:p>
    <w:p w:rsidR="00FE514B" w:rsidRDefault="00FE514B" w:rsidP="00FE514B">
      <w:pPr>
        <w:rPr>
          <w:rFonts w:ascii="宋体" w:hAnsi="宋体" w:hint="eastAsia"/>
          <w:color w:val="000000"/>
          <w:lang w:eastAsia="zh-CN"/>
        </w:rPr>
      </w:pPr>
      <w:r>
        <w:rPr>
          <w:noProof/>
          <w:lang w:eastAsia="zh-CN" w:bidi="ar-SA"/>
        </w:rPr>
        <w:drawing>
          <wp:anchor distT="0" distB="0" distL="114300" distR="114300" simplePos="0" relativeHeight="251662336" behindDoc="0" locked="0" layoutInCell="1" allowOverlap="1">
            <wp:simplePos x="0" y="0"/>
            <wp:positionH relativeFrom="column">
              <wp:posOffset>4558665</wp:posOffset>
            </wp:positionH>
            <wp:positionV relativeFrom="paragraph">
              <wp:posOffset>198120</wp:posOffset>
            </wp:positionV>
            <wp:extent cx="1099185" cy="1584960"/>
            <wp:effectExtent l="19050" t="0" r="5715" b="0"/>
            <wp:wrapSquare wrapText="bothSides"/>
            <wp:docPr id="26"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099185" cy="1584960"/>
                    </a:xfrm>
                    <a:prstGeom prst="rect">
                      <a:avLst/>
                    </a:prstGeom>
                    <a:noFill/>
                    <a:ln w="9525">
                      <a:noFill/>
                      <a:miter lim="800000"/>
                      <a:headEnd/>
                      <a:tailEnd/>
                    </a:ln>
                  </pic:spPr>
                </pic:pic>
              </a:graphicData>
            </a:graphic>
          </wp:anchor>
        </w:drawing>
      </w:r>
      <w:r>
        <w:rPr>
          <w:rFonts w:ascii="宋体" w:hAnsi="宋体"/>
          <w:color w:val="000000"/>
          <w:lang w:eastAsia="zh-CN"/>
        </w:rPr>
        <w:t xml:space="preserve">  C．建立经济特区，实行对外开放    </w:t>
      </w:r>
      <w:r>
        <w:rPr>
          <w:rFonts w:ascii="宋体" w:hAnsi="宋体" w:hint="eastAsia"/>
          <w:color w:val="000000"/>
          <w:lang w:eastAsia="zh-CN"/>
        </w:rPr>
        <w:t xml:space="preserve">    </w:t>
      </w:r>
      <w:r>
        <w:rPr>
          <w:rFonts w:ascii="宋体" w:hAnsi="宋体"/>
          <w:color w:val="000000"/>
          <w:lang w:eastAsia="zh-CN"/>
        </w:rPr>
        <w:t>D．港澳回归，实践“一国两制”构想</w:t>
      </w:r>
    </w:p>
    <w:p w:rsidR="00FE514B" w:rsidRDefault="00FE514B" w:rsidP="00FE514B">
      <w:pPr>
        <w:rPr>
          <w:rFonts w:ascii="宋体" w:hAnsi="宋体"/>
          <w:color w:val="000000"/>
          <w:lang w:eastAsia="zh-CN"/>
        </w:rPr>
      </w:pPr>
      <w:r>
        <w:rPr>
          <w:rFonts w:ascii="宋体" w:hAnsi="宋体"/>
          <w:color w:val="000000"/>
          <w:lang w:eastAsia="zh-CN"/>
        </w:rPr>
        <w:t>24．参观法国卢浮宫时，解说员指着一块黑色石柱(见右图)说：“这是现存世界上最早的比较完备的成文法典。”该石柱上部的浮雕表达的政治观念是</w:t>
      </w:r>
    </w:p>
    <w:p w:rsidR="00FE514B" w:rsidRDefault="00FE514B" w:rsidP="00FE514B">
      <w:pPr>
        <w:rPr>
          <w:rFonts w:ascii="宋体" w:hAnsi="宋体"/>
          <w:color w:val="000000"/>
          <w:lang w:eastAsia="zh-CN"/>
        </w:rPr>
      </w:pPr>
      <w:r>
        <w:rPr>
          <w:rFonts w:ascii="宋体" w:hAnsi="宋体"/>
          <w:color w:val="000000"/>
          <w:lang w:eastAsia="zh-CN"/>
        </w:rPr>
        <w:lastRenderedPageBreak/>
        <w:t xml:space="preserve">  A．王权神授</w:t>
      </w:r>
    </w:p>
    <w:p w:rsidR="00FE514B" w:rsidRDefault="00FE514B" w:rsidP="00FE514B">
      <w:pPr>
        <w:rPr>
          <w:rFonts w:ascii="宋体" w:hAnsi="宋体"/>
          <w:color w:val="000000"/>
          <w:lang w:eastAsia="zh-CN"/>
        </w:rPr>
      </w:pPr>
      <w:r>
        <w:rPr>
          <w:rFonts w:ascii="宋体" w:hAnsi="宋体"/>
          <w:color w:val="000000"/>
          <w:lang w:eastAsia="zh-CN"/>
        </w:rPr>
        <w:t xml:space="preserve">  B．民主共和</w:t>
      </w:r>
    </w:p>
    <w:p w:rsidR="00FE514B" w:rsidRDefault="00FE514B" w:rsidP="00FE514B">
      <w:pPr>
        <w:rPr>
          <w:rFonts w:ascii="宋体" w:hAnsi="宋体"/>
          <w:color w:val="000000"/>
          <w:lang w:eastAsia="zh-CN"/>
        </w:rPr>
      </w:pPr>
      <w:r>
        <w:rPr>
          <w:rFonts w:ascii="宋体" w:hAnsi="宋体"/>
          <w:color w:val="000000"/>
          <w:lang w:eastAsia="zh-CN"/>
        </w:rPr>
        <w:t xml:space="preserve">  C．主权在民</w:t>
      </w:r>
    </w:p>
    <w:p w:rsidR="00FE514B" w:rsidRDefault="00FE514B" w:rsidP="00FE514B">
      <w:pPr>
        <w:rPr>
          <w:rFonts w:ascii="宋体" w:hAnsi="宋体"/>
          <w:color w:val="000000"/>
          <w:lang w:eastAsia="zh-CN"/>
        </w:rPr>
      </w:pPr>
      <w:r>
        <w:rPr>
          <w:rFonts w:ascii="宋体" w:hAnsi="宋体"/>
          <w:color w:val="000000"/>
          <w:lang w:eastAsia="zh-CN"/>
        </w:rPr>
        <w:t xml:space="preserve">  D．天赋人权</w:t>
      </w:r>
    </w:p>
    <w:p w:rsidR="00FE514B" w:rsidRDefault="00FE514B" w:rsidP="00FE514B">
      <w:pPr>
        <w:rPr>
          <w:rFonts w:ascii="宋体" w:hAnsi="宋体"/>
          <w:color w:val="000000"/>
          <w:lang w:eastAsia="zh-CN"/>
        </w:rPr>
      </w:pPr>
      <w:r>
        <w:rPr>
          <w:rFonts w:ascii="宋体" w:hAnsi="宋体"/>
          <w:color w:val="000000"/>
          <w:lang w:eastAsia="zh-CN"/>
        </w:rPr>
        <w:t>25．“l492年</w:t>
      </w:r>
      <w:r>
        <w:rPr>
          <w:rFonts w:ascii="宋体" w:hAnsi="宋体" w:hint="eastAsia"/>
          <w:color w:val="000000"/>
          <w:lang w:eastAsia="zh-CN"/>
        </w:rPr>
        <w:t>10</w:t>
      </w:r>
      <w:r>
        <w:rPr>
          <w:rFonts w:ascii="宋体" w:hAnsi="宋体"/>
          <w:color w:val="000000"/>
          <w:lang w:eastAsia="zh-CN"/>
        </w:rPr>
        <w:t>月</w:t>
      </w:r>
      <w:r>
        <w:rPr>
          <w:rFonts w:ascii="宋体" w:hAnsi="宋体" w:hint="eastAsia"/>
          <w:color w:val="000000"/>
          <w:lang w:eastAsia="zh-CN"/>
        </w:rPr>
        <w:t>12</w:t>
      </w:r>
      <w:r>
        <w:rPr>
          <w:rFonts w:ascii="宋体" w:hAnsi="宋体"/>
          <w:color w:val="000000"/>
          <w:lang w:eastAsia="zh-CN"/>
        </w:rPr>
        <w:t>日发现新大陆的消息传遍整个西班牙以后，他便成了闻名全国的英雄。当他返回西班牙时，国王和王后以最高的礼仪迎接他，并在宫内设宴招待。”文中的“英雄”之所以受到如此隆重的礼遇，是因为他</w:t>
      </w:r>
    </w:p>
    <w:p w:rsidR="00FE514B" w:rsidRDefault="00FE514B" w:rsidP="00FE514B">
      <w:pPr>
        <w:rPr>
          <w:rFonts w:ascii="宋体" w:hAnsi="宋体"/>
          <w:color w:val="000000"/>
          <w:lang w:eastAsia="zh-CN"/>
        </w:rPr>
      </w:pPr>
      <w:r>
        <w:rPr>
          <w:rFonts w:ascii="宋体" w:hAnsi="宋体"/>
          <w:color w:val="000000"/>
          <w:lang w:eastAsia="zh-CN"/>
        </w:rPr>
        <w:t xml:space="preserve">  A．到</w:t>
      </w:r>
      <w:r>
        <w:rPr>
          <w:rFonts w:ascii="宋体" w:hAnsi="宋体"/>
          <w:noProof/>
          <w:color w:val="000000"/>
          <w:lang w:eastAsia="zh-CN" w:bidi="ar-SA"/>
        </w:rPr>
        <w:drawing>
          <wp:inline distT="0" distB="0" distL="0" distR="0">
            <wp:extent cx="20955" cy="2095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 xml:space="preserve">达了印度，掠取了黄金香料    </w:t>
      </w:r>
      <w:r>
        <w:rPr>
          <w:rFonts w:ascii="宋体" w:hAnsi="宋体" w:hint="eastAsia"/>
          <w:color w:val="000000"/>
          <w:lang w:eastAsia="zh-CN"/>
        </w:rPr>
        <w:tab/>
      </w:r>
      <w:r>
        <w:rPr>
          <w:rFonts w:ascii="宋体" w:hAnsi="宋体" w:hint="eastAsia"/>
          <w:color w:val="000000"/>
          <w:lang w:eastAsia="zh-CN"/>
        </w:rPr>
        <w:tab/>
        <w:t>B</w:t>
      </w:r>
      <w:r>
        <w:rPr>
          <w:rFonts w:ascii="宋体" w:hAnsi="宋体"/>
          <w:color w:val="000000"/>
          <w:lang w:eastAsia="zh-CN"/>
        </w:rPr>
        <w:t>．开辟了新航路，为殖民掠夺奠定基础</w:t>
      </w:r>
    </w:p>
    <w:p w:rsidR="00FE514B" w:rsidRDefault="00FE514B" w:rsidP="00FE514B">
      <w:pPr>
        <w:rPr>
          <w:rFonts w:ascii="宋体" w:hAnsi="宋体"/>
          <w:color w:val="000000"/>
          <w:lang w:eastAsia="zh-CN"/>
        </w:rPr>
      </w:pPr>
      <w:r>
        <w:rPr>
          <w:rFonts w:ascii="宋体" w:hAnsi="宋体"/>
          <w:noProof/>
          <w:color w:val="000000"/>
          <w:lang w:eastAsia="zh-CN" w:bidi="ar-SA"/>
        </w:rPr>
        <w:drawing>
          <wp:inline distT="0" distB="0" distL="0" distR="0">
            <wp:extent cx="20955" cy="2095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 xml:space="preserve">  C．征</w:t>
      </w:r>
      <w:r>
        <w:rPr>
          <w:rFonts w:ascii="宋体" w:hAnsi="宋体"/>
          <w:noProof/>
          <w:color w:val="000000"/>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 xml:space="preserve">服了大洋，证明了地圆学说    </w:t>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D．沟通了四大洲，促进了各国友好往来</w:t>
      </w:r>
    </w:p>
    <w:p w:rsidR="00FE514B" w:rsidRDefault="00FE514B" w:rsidP="00FE514B">
      <w:pPr>
        <w:rPr>
          <w:rFonts w:ascii="宋体" w:hAnsi="宋体"/>
          <w:color w:val="000000"/>
          <w:lang w:eastAsia="zh-CN"/>
        </w:rPr>
      </w:pPr>
      <w:r>
        <w:rPr>
          <w:rFonts w:ascii="宋体" w:hAnsi="宋体"/>
          <w:color w:val="000000"/>
          <w:lang w:eastAsia="zh-CN"/>
        </w:rPr>
        <w:t>26．某校历史兴趣学习小组的同学们对拿破仑的“功"与“过”展开了讨论。他们对拿破仑的下列评价，错误的是</w:t>
      </w:r>
    </w:p>
    <w:p w:rsidR="00FE514B" w:rsidRDefault="00FE514B" w:rsidP="00FE514B">
      <w:pPr>
        <w:rPr>
          <w:rFonts w:ascii="宋体" w:hAnsi="宋体"/>
          <w:color w:val="000000"/>
          <w:lang w:eastAsia="zh-CN"/>
        </w:rPr>
      </w:pPr>
      <w:r>
        <w:rPr>
          <w:rFonts w:ascii="宋体" w:hAnsi="宋体"/>
          <w:color w:val="000000"/>
          <w:lang w:eastAsia="zh-CN"/>
        </w:rPr>
        <w:t xml:space="preserve">  A．颁布法</w:t>
      </w:r>
      <w:r>
        <w:rPr>
          <w:rFonts w:ascii="宋体" w:hAnsi="宋体" w:hint="eastAsia"/>
          <w:color w:val="000000"/>
          <w:lang w:eastAsia="zh-CN"/>
        </w:rPr>
        <w:t>典，巩固资产阶级革命成果</w:t>
      </w:r>
      <w:r>
        <w:rPr>
          <w:rFonts w:ascii="宋体" w:hAnsi="宋体"/>
          <w:color w:val="000000"/>
          <w:lang w:eastAsia="zh-CN"/>
        </w:rPr>
        <w:t xml:space="preserve">    </w:t>
      </w:r>
      <w:r>
        <w:rPr>
          <w:rFonts w:ascii="宋体" w:hAnsi="宋体" w:hint="eastAsia"/>
          <w:color w:val="000000"/>
          <w:lang w:eastAsia="zh-CN"/>
        </w:rPr>
        <w:t xml:space="preserve"> B</w:t>
      </w:r>
      <w:r>
        <w:rPr>
          <w:rFonts w:ascii="宋体" w:hAnsi="宋体"/>
          <w:color w:val="000000"/>
          <w:lang w:eastAsia="zh-CN"/>
        </w:rPr>
        <w:t>．打败欧洲反法同盟，解除外来威胁</w:t>
      </w:r>
    </w:p>
    <w:p w:rsidR="00FE514B" w:rsidRDefault="00FE514B" w:rsidP="00FE514B">
      <w:pPr>
        <w:rPr>
          <w:rFonts w:ascii="宋体" w:hAnsi="宋体"/>
          <w:color w:val="000000"/>
          <w:lang w:eastAsia="zh-CN"/>
        </w:rPr>
      </w:pPr>
      <w:r>
        <w:rPr>
          <w:rFonts w:ascii="宋体" w:hAnsi="宋体"/>
          <w:color w:val="000000"/>
          <w:lang w:eastAsia="zh-CN"/>
        </w:rPr>
        <w:t xml:space="preserve">  C．建立军事帝国，维护封建专制统治    </w:t>
      </w:r>
      <w:r>
        <w:rPr>
          <w:rFonts w:ascii="宋体" w:hAnsi="宋体" w:hint="eastAsia"/>
          <w:color w:val="000000"/>
          <w:lang w:eastAsia="zh-CN"/>
        </w:rPr>
        <w:t xml:space="preserve"> </w:t>
      </w:r>
      <w:r>
        <w:rPr>
          <w:rFonts w:ascii="宋体" w:hAnsi="宋体"/>
          <w:color w:val="000000"/>
          <w:lang w:eastAsia="zh-CN"/>
        </w:rPr>
        <w:t>D．发动侵略掠夺战争，导致帝国崩溃</w:t>
      </w:r>
    </w:p>
    <w:p w:rsidR="00FE514B" w:rsidRDefault="00FE514B" w:rsidP="00FE514B">
      <w:pPr>
        <w:rPr>
          <w:rFonts w:ascii="宋体" w:hAnsi="宋体"/>
          <w:color w:val="000000"/>
          <w:lang w:eastAsia="zh-CN"/>
        </w:rPr>
      </w:pPr>
      <w:r>
        <w:rPr>
          <w:rFonts w:ascii="宋体" w:hAnsi="宋体"/>
          <w:color w:val="000000"/>
          <w:lang w:eastAsia="zh-CN"/>
        </w:rPr>
        <w:t>27．美国人哈默最早在苏俄经营租让企业，他还劝说坚决反共的大资本家亨利·福特到苏俄开办企业。后来，福特成了在苏俄经销福特汽车和拖拉机的唯一代理人，美国其它公司也一涌而上。该现象的出现是因为苏俄</w:t>
      </w:r>
    </w:p>
    <w:p w:rsidR="00FE514B" w:rsidRDefault="00FE514B" w:rsidP="00FE514B">
      <w:pPr>
        <w:rPr>
          <w:rFonts w:ascii="宋体" w:hAnsi="宋体"/>
          <w:color w:val="000000"/>
          <w:lang w:eastAsia="zh-CN"/>
        </w:rPr>
      </w:pPr>
      <w:r>
        <w:rPr>
          <w:rFonts w:ascii="宋体" w:hAnsi="宋体"/>
          <w:color w:val="000000"/>
          <w:lang w:eastAsia="zh-CN"/>
        </w:rPr>
        <w:t xml:space="preserve">  A．全面实施新经济政策   </w:t>
      </w:r>
      <w:r>
        <w:rPr>
          <w:rFonts w:ascii="宋体" w:hAnsi="宋体" w:hint="eastAsia"/>
          <w:color w:val="000000"/>
          <w:lang w:eastAsia="zh-CN"/>
        </w:rPr>
        <w:tab/>
      </w:r>
      <w:r>
        <w:rPr>
          <w:rFonts w:ascii="宋体" w:hAnsi="宋体"/>
          <w:color w:val="000000"/>
          <w:lang w:eastAsia="zh-CN"/>
        </w:rPr>
        <w:t xml:space="preserve"> </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t>B</w:t>
      </w:r>
      <w:r>
        <w:rPr>
          <w:rFonts w:ascii="宋体" w:hAnsi="宋体"/>
          <w:color w:val="000000"/>
          <w:lang w:eastAsia="zh-CN"/>
        </w:rPr>
        <w:t>．让外商经营重要工矿企业</w:t>
      </w:r>
    </w:p>
    <w:p w:rsidR="00FE514B" w:rsidRDefault="00FE514B" w:rsidP="00FE514B">
      <w:pPr>
        <w:rPr>
          <w:rFonts w:ascii="宋体" w:hAnsi="宋体"/>
          <w:color w:val="000000"/>
          <w:lang w:eastAsia="zh-CN"/>
        </w:rPr>
      </w:pPr>
      <w:r>
        <w:rPr>
          <w:rFonts w:ascii="宋体" w:hAnsi="宋体"/>
          <w:color w:val="000000"/>
          <w:lang w:eastAsia="zh-CN"/>
        </w:rPr>
        <w:t xml:space="preserve">  C．与帝国主义矛盾消除    </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D．推行高度集中的经济体制</w:t>
      </w:r>
    </w:p>
    <w:p w:rsidR="00FE514B" w:rsidRDefault="00FE514B" w:rsidP="00FE514B">
      <w:pPr>
        <w:rPr>
          <w:rFonts w:ascii="宋体" w:hAnsi="宋体"/>
          <w:color w:val="000000"/>
          <w:lang w:eastAsia="zh-CN"/>
        </w:rPr>
      </w:pPr>
      <w:r>
        <w:rPr>
          <w:rFonts w:ascii="宋体" w:hAnsi="宋体"/>
          <w:color w:val="000000"/>
          <w:lang w:eastAsia="zh-CN"/>
        </w:rPr>
        <w:t>28．下面是第二次</w:t>
      </w:r>
      <w:r>
        <w:rPr>
          <w:rFonts w:ascii="宋体" w:hAnsi="宋体"/>
          <w:noProof/>
          <w:color w:val="000000"/>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世界大战期问</w:t>
      </w:r>
      <w:r>
        <w:rPr>
          <w:rFonts w:ascii="宋体" w:hAnsi="宋体" w:hint="eastAsia"/>
          <w:color w:val="000000"/>
          <w:lang w:eastAsia="zh-CN"/>
        </w:rPr>
        <w:t>出现的两幅宣传海报</w:t>
      </w:r>
      <w:r>
        <w:rPr>
          <w:rFonts w:ascii="宋体" w:hAnsi="宋体"/>
          <w:color w:val="000000"/>
          <w:lang w:eastAsia="zh-CN"/>
        </w:rPr>
        <w:t>(左图中的“</w:t>
      </w:r>
      <w:r>
        <w:rPr>
          <w:rFonts w:ascii="宋体" w:hAnsi="宋体" w:hint="eastAsia"/>
          <w:color w:val="000000"/>
          <w:lang w:eastAsia="zh-CN"/>
        </w:rPr>
        <w:t>卐</w:t>
      </w:r>
      <w:r>
        <w:rPr>
          <w:rFonts w:ascii="宋体" w:hAnsi="宋体"/>
          <w:color w:val="000000"/>
          <w:lang w:eastAsia="zh-CN"/>
        </w:rPr>
        <w:t>”字代表德国法西斯)。下列历史事件与这两幅海报宣传的意旨相一致的是</w:t>
      </w:r>
    </w:p>
    <w:p w:rsidR="00FE514B" w:rsidRDefault="00FE514B" w:rsidP="00FE514B">
      <w:pPr>
        <w:rPr>
          <w:rFonts w:ascii="宋体" w:hAnsi="宋体"/>
          <w:color w:val="000000"/>
          <w:lang w:eastAsia="zh-CN"/>
        </w:rPr>
      </w:pPr>
      <w:r>
        <w:rPr>
          <w:rFonts w:ascii="宋体" w:hAnsi="宋体" w:hint="eastAsia"/>
          <w:color w:val="000000"/>
          <w:lang w:eastAsia="zh-CN"/>
        </w:rPr>
        <w:lastRenderedPageBreak/>
        <w:t xml:space="preserve">          </w:t>
      </w:r>
      <w:r>
        <w:rPr>
          <w:rFonts w:ascii="宋体" w:hAnsi="宋体"/>
          <w:noProof/>
          <w:color w:val="000000"/>
          <w:lang w:eastAsia="zh-CN" w:bidi="ar-SA"/>
        </w:rPr>
        <w:drawing>
          <wp:inline distT="0" distB="0" distL="0" distR="0">
            <wp:extent cx="1595120" cy="1797050"/>
            <wp:effectExtent l="19050" t="0" r="508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1595120" cy="1797050"/>
                    </a:xfrm>
                    <a:prstGeom prst="rect">
                      <a:avLst/>
                    </a:prstGeom>
                    <a:noFill/>
                    <a:ln w="9525">
                      <a:noFill/>
                      <a:miter lim="800000"/>
                      <a:headEnd/>
                      <a:tailEnd/>
                    </a:ln>
                  </pic:spPr>
                </pic:pic>
              </a:graphicData>
            </a:graphic>
          </wp:inline>
        </w:drawing>
      </w:r>
      <w:r>
        <w:rPr>
          <w:rFonts w:ascii="宋体" w:hAnsi="宋体" w:hint="eastAsia"/>
          <w:color w:val="000000"/>
          <w:lang w:eastAsia="zh-CN"/>
        </w:rPr>
        <w:t xml:space="preserve">   </w:t>
      </w:r>
      <w:r>
        <w:rPr>
          <w:rFonts w:ascii="宋体" w:hAnsi="宋体"/>
          <w:noProof/>
          <w:color w:val="000000"/>
          <w:lang w:eastAsia="zh-CN" w:bidi="ar-SA"/>
        </w:rPr>
        <w:drawing>
          <wp:inline distT="0" distB="0" distL="0" distR="0">
            <wp:extent cx="1339850" cy="1797050"/>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1339850" cy="1797050"/>
                    </a:xfrm>
                    <a:prstGeom prst="rect">
                      <a:avLst/>
                    </a:prstGeom>
                    <a:noFill/>
                    <a:ln w="9525">
                      <a:noFill/>
                      <a:miter lim="800000"/>
                      <a:headEnd/>
                      <a:tailEnd/>
                    </a:ln>
                  </pic:spPr>
                </pic:pic>
              </a:graphicData>
            </a:graphic>
          </wp:inline>
        </w:drawing>
      </w:r>
    </w:p>
    <w:p w:rsidR="00FE514B" w:rsidRDefault="00FE514B" w:rsidP="00FE514B">
      <w:pPr>
        <w:rPr>
          <w:rFonts w:ascii="宋体" w:hAnsi="宋体"/>
          <w:color w:val="000000"/>
          <w:lang w:eastAsia="zh-CN"/>
        </w:rPr>
      </w:pPr>
      <w:r>
        <w:rPr>
          <w:rFonts w:ascii="宋体" w:hAnsi="宋体"/>
          <w:color w:val="000000"/>
          <w:lang w:eastAsia="zh-CN"/>
        </w:rPr>
        <w:t xml:space="preserve">  A．联合国的成立    </w:t>
      </w:r>
      <w:r>
        <w:rPr>
          <w:rFonts w:ascii="宋体" w:hAnsi="宋体" w:hint="eastAsia"/>
          <w:color w:val="000000"/>
          <w:lang w:eastAsia="zh-CN"/>
        </w:rPr>
        <w:t xml:space="preserve">      </w:t>
      </w:r>
      <w:r>
        <w:rPr>
          <w:rFonts w:ascii="宋体" w:hAnsi="宋体" w:hint="eastAsia"/>
          <w:noProof/>
          <w:color w:val="000000"/>
          <w:lang w:eastAsia="zh-CN" w:bidi="ar-SA"/>
        </w:rPr>
        <w:drawing>
          <wp:inline distT="0" distB="0" distL="0" distR="0">
            <wp:extent cx="20955" cy="1079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hint="eastAsia"/>
          <w:color w:val="000000"/>
          <w:lang w:eastAsia="zh-CN"/>
        </w:rPr>
        <w:t xml:space="preserve">      </w:t>
      </w:r>
      <w:r>
        <w:rPr>
          <w:rFonts w:ascii="宋体" w:hAnsi="宋体" w:hint="eastAsia"/>
          <w:color w:val="000000"/>
          <w:lang w:eastAsia="zh-CN"/>
        </w:rPr>
        <w:tab/>
      </w:r>
      <w:r>
        <w:rPr>
          <w:rFonts w:ascii="宋体" w:hAnsi="宋体"/>
          <w:color w:val="000000"/>
          <w:lang w:eastAsia="zh-CN"/>
        </w:rPr>
        <w:t>B．苏联军民抗击德国法西斯</w:t>
      </w:r>
    </w:p>
    <w:p w:rsidR="00FE514B" w:rsidRDefault="00FE514B" w:rsidP="00FE514B">
      <w:pPr>
        <w:rPr>
          <w:rFonts w:ascii="宋体" w:hAnsi="宋体"/>
          <w:color w:val="000000"/>
          <w:lang w:eastAsia="zh-CN"/>
        </w:rPr>
      </w:pPr>
      <w:r>
        <w:rPr>
          <w:rFonts w:ascii="宋体" w:hAnsi="宋体"/>
          <w:color w:val="000000"/>
          <w:lang w:eastAsia="zh-CN"/>
        </w:rPr>
        <w:t xml:space="preserve">  C．美国对日宣战</w:t>
      </w:r>
      <w:r>
        <w:rPr>
          <w:rFonts w:ascii="宋体" w:hAnsi="宋体" w:hint="eastAsia"/>
          <w:color w:val="000000"/>
          <w:lang w:eastAsia="zh-CN"/>
        </w:rPr>
        <w:t xml:space="preserve">                </w:t>
      </w:r>
      <w:r>
        <w:rPr>
          <w:rFonts w:ascii="宋体" w:hAnsi="宋体" w:hint="eastAsia"/>
          <w:color w:val="000000"/>
          <w:lang w:eastAsia="zh-CN"/>
        </w:rPr>
        <w:tab/>
      </w:r>
      <w:r>
        <w:rPr>
          <w:rFonts w:ascii="宋体" w:hAnsi="宋体"/>
          <w:color w:val="000000"/>
          <w:lang w:eastAsia="zh-CN"/>
        </w:rPr>
        <w:t>D．《联合国家宣言》的发表</w:t>
      </w:r>
    </w:p>
    <w:p w:rsidR="00FE514B" w:rsidRDefault="00FE514B" w:rsidP="00FE514B">
      <w:pPr>
        <w:rPr>
          <w:rFonts w:ascii="宋体" w:hAnsi="宋体"/>
          <w:color w:val="000000"/>
          <w:lang w:eastAsia="zh-CN"/>
        </w:rPr>
      </w:pPr>
      <w:r>
        <w:rPr>
          <w:rFonts w:ascii="宋体" w:hAnsi="宋体"/>
          <w:color w:val="000000"/>
          <w:lang w:eastAsia="zh-CN"/>
        </w:rPr>
        <w:t>29．两极格局结束后，下列“冷战”的产物至今依然存在的是</w:t>
      </w:r>
    </w:p>
    <w:p w:rsidR="00FE514B" w:rsidRDefault="00FE514B" w:rsidP="00FE514B">
      <w:pPr>
        <w:rPr>
          <w:rFonts w:ascii="宋体" w:hAnsi="宋体"/>
          <w:color w:val="000000"/>
          <w:lang w:eastAsia="zh-CN"/>
        </w:rPr>
      </w:pPr>
      <w:r>
        <w:rPr>
          <w:rFonts w:ascii="宋体" w:hAnsi="宋体"/>
          <w:color w:val="000000"/>
          <w:lang w:eastAsia="zh-CN"/>
        </w:rPr>
        <w:t xml:space="preserve">  A．杜鲁门主义    </w:t>
      </w:r>
      <w:r>
        <w:rPr>
          <w:rFonts w:ascii="宋体" w:hAnsi="宋体" w:hint="eastAsia"/>
          <w:color w:val="000000"/>
          <w:lang w:eastAsia="zh-CN"/>
        </w:rPr>
        <w:t>B</w:t>
      </w:r>
      <w:r>
        <w:rPr>
          <w:rFonts w:ascii="宋体" w:hAnsi="宋体"/>
          <w:color w:val="000000"/>
          <w:lang w:eastAsia="zh-CN"/>
        </w:rPr>
        <w:t>．马歇尔计划    C．华沙条约组织    D．北大西洋公约组织</w:t>
      </w:r>
    </w:p>
    <w:p w:rsidR="00FE514B" w:rsidRDefault="00FE514B" w:rsidP="00FE514B">
      <w:pPr>
        <w:rPr>
          <w:rFonts w:ascii="宋体" w:hAnsi="宋体"/>
          <w:color w:val="000000"/>
          <w:lang w:eastAsia="zh-CN"/>
        </w:rPr>
      </w:pPr>
      <w:r>
        <w:rPr>
          <w:rFonts w:ascii="宋体" w:hAnsi="宋体"/>
          <w:color w:val="000000"/>
          <w:lang w:eastAsia="zh-CN"/>
        </w:rPr>
        <w:t>30．古巴前领导人卡斯特罗在评述经济全球化时说：“它的航程是如此不合理和荒唐，以致它不可能抵达安全的港口。”这里的“不合理和荒唐”主要是指经济全球化</w:t>
      </w:r>
      <w:r w:rsidRPr="007A3720">
        <w:rPr>
          <w:rFonts w:ascii="宋体" w:hAnsi="宋体"/>
          <w:color w:val="FFFFFF"/>
          <w:sz w:val="4"/>
          <w:lang w:eastAsia="zh-CN"/>
        </w:rPr>
        <w:t>[来源:学科网]</w:t>
      </w:r>
    </w:p>
    <w:p w:rsidR="00FE514B" w:rsidRDefault="00FE514B" w:rsidP="00FE514B">
      <w:pPr>
        <w:rPr>
          <w:rFonts w:ascii="宋体" w:hAnsi="宋体"/>
          <w:color w:val="000000"/>
          <w:lang w:eastAsia="zh-CN"/>
        </w:rPr>
      </w:pPr>
      <w:r>
        <w:rPr>
          <w:rFonts w:ascii="宋体" w:hAnsi="宋体"/>
          <w:color w:val="000000"/>
          <w:lang w:eastAsia="zh-CN"/>
        </w:rPr>
        <w:t xml:space="preserve">  A．容易加剧不公平国际竞争，加剧贫富分化  B．使发展中国家沦为发达国家的殖民地</w:t>
      </w:r>
    </w:p>
    <w:p w:rsidR="00FE514B" w:rsidRDefault="00FE514B" w:rsidP="00FE514B">
      <w:pPr>
        <w:rPr>
          <w:rFonts w:ascii="宋体" w:hAnsi="宋体" w:hint="eastAsia"/>
          <w:color w:val="000000"/>
          <w:lang w:eastAsia="zh-CN"/>
        </w:rPr>
      </w:pPr>
      <w:r>
        <w:rPr>
          <w:rFonts w:ascii="宋体" w:hAnsi="宋体"/>
          <w:color w:val="000000"/>
          <w:lang w:eastAsia="zh-CN"/>
        </w:rPr>
        <w:t xml:space="preserve">  C．不利</w:t>
      </w:r>
      <w:r>
        <w:rPr>
          <w:rFonts w:ascii="宋体" w:hAnsi="宋体" w:hint="eastAsia"/>
          <w:color w:val="000000"/>
          <w:lang w:eastAsia="zh-CN"/>
        </w:rPr>
        <w:t>于发展中国家吸引外资和先进技术</w:t>
      </w:r>
      <w:r>
        <w:rPr>
          <w:rFonts w:ascii="宋体" w:hAnsi="宋体"/>
          <w:color w:val="000000"/>
          <w:lang w:eastAsia="zh-CN"/>
        </w:rPr>
        <w:t xml:space="preserve">  </w:t>
      </w:r>
      <w:r>
        <w:rPr>
          <w:rFonts w:ascii="宋体" w:hAnsi="宋体" w:hint="eastAsia"/>
          <w:color w:val="000000"/>
          <w:lang w:eastAsia="zh-CN"/>
        </w:rPr>
        <w:t xml:space="preserve">  </w:t>
      </w:r>
      <w:r>
        <w:rPr>
          <w:rFonts w:ascii="宋体" w:hAnsi="宋体"/>
          <w:color w:val="000000"/>
          <w:lang w:eastAsia="zh-CN"/>
        </w:rPr>
        <w:t>D．会造成新的国际冲突，引发世界大战</w:t>
      </w:r>
    </w:p>
    <w:p w:rsidR="00FE514B" w:rsidRPr="000173BB" w:rsidRDefault="00FE514B" w:rsidP="00FE514B">
      <w:pPr>
        <w:rPr>
          <w:rFonts w:ascii="黑体" w:eastAsia="黑体" w:hAnsi="黑体"/>
          <w:color w:val="000000"/>
          <w:sz w:val="24"/>
          <w:lang w:eastAsia="zh-CN"/>
        </w:rPr>
      </w:pPr>
      <w:r w:rsidRPr="000173BB">
        <w:rPr>
          <w:rFonts w:ascii="黑体" w:eastAsia="黑体" w:hAnsi="黑体" w:hint="eastAsia"/>
          <w:color w:val="000000"/>
          <w:sz w:val="24"/>
          <w:lang w:eastAsia="zh-CN"/>
        </w:rPr>
        <w:t>二、非选择题</w:t>
      </w:r>
      <w:r w:rsidRPr="000173BB">
        <w:rPr>
          <w:rFonts w:ascii="黑体" w:eastAsia="黑体" w:hAnsi="黑体"/>
          <w:color w:val="000000"/>
          <w:sz w:val="24"/>
          <w:lang w:eastAsia="zh-CN"/>
        </w:rPr>
        <w:t>(本部分8小题，共60分。第31至34题为历史试题，30分；第35至3 8题为思想品德试题，30分)</w:t>
      </w:r>
    </w:p>
    <w:p w:rsidR="00FE514B" w:rsidRDefault="00FE514B" w:rsidP="00FE514B">
      <w:pPr>
        <w:rPr>
          <w:rFonts w:ascii="楷体" w:eastAsia="楷体" w:hAnsi="宋体"/>
          <w:color w:val="000000"/>
          <w:lang w:eastAsia="zh-CN"/>
        </w:rPr>
      </w:pPr>
      <w:r w:rsidRPr="000173BB">
        <w:rPr>
          <w:rFonts w:ascii="黑体" w:eastAsia="黑体" w:hAnsi="黑体"/>
          <w:color w:val="000000"/>
          <w:sz w:val="24"/>
          <w:lang w:eastAsia="zh-CN"/>
        </w:rPr>
        <w:t>31</w:t>
      </w:r>
      <w:r>
        <w:rPr>
          <w:rFonts w:ascii="黑体" w:eastAsia="黑体" w:hAnsi="黑体" w:hint="eastAsia"/>
          <w:color w:val="000000"/>
          <w:sz w:val="24"/>
          <w:lang w:eastAsia="zh-CN"/>
        </w:rPr>
        <w:t>.</w:t>
      </w:r>
      <w:r w:rsidRPr="000173BB">
        <w:rPr>
          <w:rFonts w:ascii="黑体" w:eastAsia="黑体" w:hAnsi="黑体"/>
          <w:color w:val="000000"/>
          <w:sz w:val="24"/>
          <w:lang w:eastAsia="zh-CN"/>
        </w:rPr>
        <w:t>(6分)情境分析：</w:t>
      </w:r>
      <w:r w:rsidRPr="000173BB">
        <w:rPr>
          <w:rFonts w:ascii="宋体" w:hAnsi="宋体"/>
          <w:color w:val="000000"/>
          <w:lang w:eastAsia="zh-CN"/>
        </w:rPr>
        <w:t>分析下列情境并结合所学知识回答问题。</w:t>
      </w:r>
    </w:p>
    <w:p w:rsidR="00FE514B" w:rsidRDefault="00FE514B" w:rsidP="00FE514B">
      <w:pPr>
        <w:rPr>
          <w:rFonts w:ascii="楷体" w:eastAsia="楷体" w:hAnsi="宋体"/>
          <w:color w:val="000000"/>
          <w:lang w:eastAsia="zh-CN"/>
        </w:rPr>
      </w:pPr>
      <w:r>
        <w:rPr>
          <w:rFonts w:ascii="楷体" w:eastAsia="楷体" w:hAnsi="宋体"/>
          <w:color w:val="000000"/>
          <w:lang w:eastAsia="zh-CN"/>
        </w:rPr>
        <w:t xml:space="preserve">    北魏初年，有个姓拓跋的人穿鲜卑的衣服，说鲜卑话，曾担任</w:t>
      </w:r>
      <w:r>
        <w:rPr>
          <w:rFonts w:ascii="楷体" w:eastAsia="楷体" w:hAnsi="宋体"/>
          <w:color w:val="000000"/>
          <w:lang w:eastAsia="zh-CN"/>
        </w:rPr>
        <w:t>“</w:t>
      </w:r>
      <w:r>
        <w:rPr>
          <w:rFonts w:ascii="楷体" w:eastAsia="楷体" w:hAnsi="宋体"/>
          <w:color w:val="000000"/>
          <w:lang w:eastAsia="zh-CN"/>
        </w:rPr>
        <w:t>白鹭官</w:t>
      </w:r>
      <w:r>
        <w:rPr>
          <w:rFonts w:ascii="楷体" w:eastAsia="楷体" w:hAnsi="宋体"/>
          <w:color w:val="000000"/>
          <w:lang w:eastAsia="zh-CN"/>
        </w:rPr>
        <w:t>”</w:t>
      </w:r>
      <w:r>
        <w:rPr>
          <w:rFonts w:ascii="楷体" w:eastAsia="楷体" w:hAnsi="宋体"/>
          <w:color w:val="000000"/>
          <w:lang w:eastAsia="zh-CN"/>
        </w:rPr>
        <w:t>，没有俸禄，但战争中掠夺到的财物可以归己。</w:t>
      </w:r>
    </w:p>
    <w:p w:rsidR="00FE514B" w:rsidRDefault="00FE514B" w:rsidP="00FE514B">
      <w:pPr>
        <w:rPr>
          <w:rFonts w:ascii="楷体" w:eastAsia="楷体" w:hAnsi="宋体"/>
          <w:color w:val="000000"/>
          <w:lang w:eastAsia="zh-CN"/>
        </w:rPr>
      </w:pPr>
      <w:r>
        <w:rPr>
          <w:rFonts w:ascii="楷体" w:eastAsia="楷体" w:hAnsi="宋体"/>
          <w:color w:val="000000"/>
          <w:lang w:eastAsia="zh-CN"/>
        </w:rPr>
        <w:t xml:space="preserve">    若干年后，他的后人已改用汉人的</w:t>
      </w:r>
      <w:r>
        <w:rPr>
          <w:rFonts w:ascii="楷体" w:eastAsia="楷体" w:hAnsi="宋体"/>
          <w:color w:val="000000"/>
          <w:lang w:eastAsia="zh-CN"/>
        </w:rPr>
        <w:t>“</w:t>
      </w:r>
      <w:r>
        <w:rPr>
          <w:rFonts w:ascii="楷体" w:eastAsia="楷体" w:hAnsi="宋体"/>
          <w:color w:val="000000"/>
          <w:lang w:eastAsia="zh-CN"/>
        </w:rPr>
        <w:t>元</w:t>
      </w:r>
      <w:r>
        <w:rPr>
          <w:rFonts w:ascii="楷体" w:eastAsia="楷体" w:hAnsi="宋体"/>
          <w:color w:val="000000"/>
          <w:lang w:eastAsia="zh-CN"/>
        </w:rPr>
        <w:t>”</w:t>
      </w:r>
      <w:r>
        <w:rPr>
          <w:rFonts w:ascii="楷体" w:eastAsia="楷体" w:hAnsi="宋体"/>
          <w:color w:val="000000"/>
          <w:lang w:eastAsia="zh-CN"/>
        </w:rPr>
        <w:t>姓，担任的官职是太尉，有规定的俸禄可以领取，穿汉人的衣服，说汉话，还与朝中的一个汉人官员结成了亲家。</w:t>
      </w:r>
    </w:p>
    <w:p w:rsidR="00FE514B" w:rsidRPr="000173BB" w:rsidRDefault="00FE514B" w:rsidP="00FE514B">
      <w:pPr>
        <w:rPr>
          <w:rFonts w:ascii="宋体" w:hAnsi="宋体"/>
          <w:color w:val="000000"/>
          <w:lang w:eastAsia="zh-CN"/>
        </w:rPr>
      </w:pPr>
      <w:r w:rsidRPr="000173BB">
        <w:rPr>
          <w:rFonts w:ascii="宋体" w:hAnsi="宋体"/>
          <w:color w:val="000000"/>
          <w:lang w:eastAsia="zh-CN"/>
        </w:rPr>
        <w:t xml:space="preserve">  (1)上述情境中，与“白鹭官”相比，其后人的生</w:t>
      </w:r>
      <w:r w:rsidRPr="000173BB">
        <w:rPr>
          <w:rFonts w:ascii="宋体" w:hAnsi="宋体" w:hint="eastAsia"/>
          <w:color w:val="000000"/>
          <w:lang w:eastAsia="zh-CN"/>
        </w:rPr>
        <w:t>活习俗发生了哪些变化</w:t>
      </w:r>
      <w:r w:rsidRPr="000173BB">
        <w:rPr>
          <w:rFonts w:ascii="宋体" w:hAnsi="宋体"/>
          <w:color w:val="000000"/>
          <w:lang w:eastAsia="zh-CN"/>
        </w:rPr>
        <w:t>?(4分)</w:t>
      </w:r>
    </w:p>
    <w:p w:rsidR="00FE514B" w:rsidRPr="000173BB" w:rsidRDefault="00FE514B" w:rsidP="00FE514B">
      <w:pPr>
        <w:rPr>
          <w:rFonts w:ascii="宋体" w:hAnsi="宋体"/>
          <w:color w:val="000000"/>
          <w:lang w:eastAsia="zh-CN"/>
        </w:rPr>
      </w:pPr>
      <w:r w:rsidRPr="000173BB">
        <w:rPr>
          <w:rFonts w:ascii="宋体" w:hAnsi="宋体"/>
          <w:color w:val="000000"/>
          <w:lang w:eastAsia="zh-CN"/>
        </w:rPr>
        <w:t xml:space="preserve">  (2)导致“白鹭官</w:t>
      </w:r>
      <w:r>
        <w:rPr>
          <w:rFonts w:ascii="宋体" w:hAnsi="宋体"/>
          <w:color w:val="000000"/>
          <w:lang w:eastAsia="zh-CN"/>
        </w:rPr>
        <w:t>”</w:t>
      </w:r>
      <w:r w:rsidRPr="000173BB">
        <w:rPr>
          <w:rFonts w:ascii="宋体" w:hAnsi="宋体"/>
          <w:color w:val="000000"/>
          <w:lang w:eastAsia="zh-CN"/>
        </w:rPr>
        <w:t>后人发生变化的主要原因源于历史上的哪一重大改革?(1分)</w:t>
      </w:r>
    </w:p>
    <w:p w:rsidR="00FE514B" w:rsidRDefault="00FE514B" w:rsidP="00FE514B">
      <w:pPr>
        <w:rPr>
          <w:rFonts w:ascii="宋体" w:hAnsi="宋体" w:hint="eastAsia"/>
          <w:color w:val="000000"/>
          <w:lang w:eastAsia="zh-CN"/>
        </w:rPr>
      </w:pPr>
      <w:r>
        <w:rPr>
          <w:rFonts w:ascii="宋体" w:hAnsi="宋体" w:hint="eastAsia"/>
          <w:color w:val="000000"/>
          <w:lang w:eastAsia="zh-CN"/>
        </w:rPr>
        <w:t xml:space="preserve">  </w:t>
      </w:r>
      <w:r w:rsidRPr="000173BB">
        <w:rPr>
          <w:rFonts w:ascii="宋体" w:hAnsi="宋体"/>
          <w:color w:val="000000"/>
          <w:lang w:eastAsia="zh-CN"/>
        </w:rPr>
        <w:t>(3)分析情境中“白鹭官”后人的变化，说明这次改革具有怎样的积极作用。(1分)</w:t>
      </w:r>
    </w:p>
    <w:p w:rsidR="00FE514B" w:rsidRPr="000173BB" w:rsidRDefault="00FE514B" w:rsidP="00FE514B">
      <w:pPr>
        <w:rPr>
          <w:rFonts w:ascii="宋体" w:hAnsi="宋体" w:hint="eastAsia"/>
          <w:color w:val="000000"/>
          <w:lang w:eastAsia="zh-CN"/>
        </w:rPr>
      </w:pPr>
    </w:p>
    <w:p w:rsidR="00FE514B" w:rsidRDefault="00FE514B" w:rsidP="00FE514B">
      <w:pPr>
        <w:rPr>
          <w:rFonts w:ascii="宋体" w:hAnsi="宋体"/>
          <w:color w:val="000000"/>
          <w:lang w:eastAsia="zh-CN"/>
        </w:rPr>
      </w:pPr>
      <w:r w:rsidRPr="00467BFC">
        <w:rPr>
          <w:rFonts w:ascii="黑体" w:eastAsia="黑体" w:hAnsi="黑体"/>
          <w:color w:val="000000"/>
          <w:sz w:val="24"/>
          <w:lang w:eastAsia="zh-CN"/>
        </w:rPr>
        <w:t>32</w:t>
      </w:r>
      <w:r>
        <w:rPr>
          <w:rFonts w:ascii="黑体" w:eastAsia="黑体" w:hAnsi="黑体" w:hint="eastAsia"/>
          <w:color w:val="000000"/>
          <w:sz w:val="24"/>
          <w:lang w:eastAsia="zh-CN"/>
        </w:rPr>
        <w:t>.</w:t>
      </w:r>
      <w:r w:rsidRPr="00467BFC">
        <w:rPr>
          <w:rFonts w:ascii="黑体" w:eastAsia="黑体" w:hAnsi="黑体"/>
          <w:color w:val="000000"/>
          <w:sz w:val="24"/>
          <w:lang w:eastAsia="zh-CN"/>
        </w:rPr>
        <w:t>(6分)史实与推论：</w:t>
      </w:r>
      <w:r>
        <w:rPr>
          <w:rFonts w:ascii="宋体" w:hAnsi="宋体"/>
          <w:color w:val="000000"/>
          <w:lang w:eastAsia="zh-CN"/>
        </w:rPr>
        <w:t>科学全面地解读史实，可以得出正确的历史推论。请对下面表格中的</w:t>
      </w:r>
      <w:r>
        <w:rPr>
          <w:rFonts w:ascii="宋体" w:hAnsi="宋体" w:hint="eastAsia"/>
          <w:color w:val="000000"/>
          <w:lang w:eastAsia="zh-CN"/>
        </w:rPr>
        <w:t>推论作出判断，正确的打“</w:t>
      </w:r>
      <w:r w:rsidRPr="006B6A58">
        <w:rPr>
          <w:rFonts w:ascii="宋体" w:hAnsi="宋体"/>
          <w:color w:val="000000"/>
          <w:lang w:eastAsia="zh-CN"/>
        </w:rPr>
        <w:t>√</w:t>
      </w:r>
      <w:r>
        <w:rPr>
          <w:rFonts w:ascii="宋体" w:hAnsi="宋体" w:hint="eastAsia"/>
          <w:color w:val="000000"/>
          <w:lang w:eastAsia="zh-CN"/>
        </w:rPr>
        <w:t>”</w:t>
      </w:r>
      <w:r>
        <w:rPr>
          <w:rFonts w:ascii="宋体" w:hAnsi="宋体"/>
          <w:color w:val="000000"/>
          <w:lang w:eastAsia="zh-CN"/>
        </w:rPr>
        <w:t>，错误的打“</w:t>
      </w:r>
      <w:r>
        <w:rPr>
          <w:rFonts w:ascii="宋体" w:hAnsi="宋体" w:hint="eastAsia"/>
          <w:color w:val="000000"/>
          <w:lang w:eastAsia="zh-CN"/>
        </w:rPr>
        <w:t>×”</w:t>
      </w:r>
      <w:r>
        <w:rPr>
          <w:rFonts w:ascii="宋体" w:hAnsi="宋体"/>
          <w:color w:val="000000"/>
          <w:lang w:eastAsia="zh-CN"/>
        </w:rPr>
        <w:t>。</w:t>
      </w:r>
    </w:p>
    <w:tbl>
      <w:tblPr>
        <w:tblW w:w="0" w:type="auto"/>
        <w:tblInd w:w="15" w:type="dxa"/>
        <w:tblLayout w:type="fixed"/>
        <w:tblCellMar>
          <w:left w:w="0" w:type="dxa"/>
          <w:right w:w="0" w:type="dxa"/>
        </w:tblCellMar>
        <w:tblLook w:val="0000"/>
      </w:tblPr>
      <w:tblGrid>
        <w:gridCol w:w="4275"/>
        <w:gridCol w:w="3381"/>
        <w:gridCol w:w="1014"/>
      </w:tblGrid>
      <w:tr w:rsidR="00FE514B" w:rsidTr="000775CC">
        <w:tblPrEx>
          <w:tblCellMar>
            <w:top w:w="0" w:type="dxa"/>
            <w:left w:w="0" w:type="dxa"/>
            <w:bottom w:w="0" w:type="dxa"/>
            <w:right w:w="0" w:type="dxa"/>
          </w:tblCellMar>
        </w:tblPrEx>
        <w:trPr>
          <w:trHeight w:val="368"/>
        </w:trPr>
        <w:tc>
          <w:tcPr>
            <w:tcW w:w="4275" w:type="dxa"/>
            <w:tcBorders>
              <w:top w:val="single" w:sz="12" w:space="0" w:color="auto"/>
              <w:left w:val="single" w:sz="12" w:space="0" w:color="auto"/>
              <w:bottom w:val="single" w:sz="8" w:space="0" w:color="auto"/>
              <w:right w:val="single" w:sz="8" w:space="0" w:color="auto"/>
            </w:tcBorders>
          </w:tcPr>
          <w:p w:rsidR="00FE514B" w:rsidRPr="000173BB" w:rsidRDefault="00FE514B" w:rsidP="000775CC">
            <w:pPr>
              <w:autoSpaceDE w:val="0"/>
              <w:autoSpaceDN w:val="0"/>
              <w:jc w:val="center"/>
              <w:rPr>
                <w:rFonts w:ascii="宋体" w:cs="宋体"/>
                <w:color w:val="000000"/>
                <w:szCs w:val="21"/>
              </w:rPr>
            </w:pPr>
            <w:r w:rsidRPr="000173BB">
              <w:rPr>
                <w:rFonts w:ascii="宋体" w:cs="宋体" w:hint="eastAsia"/>
                <w:color w:val="000000"/>
                <w:szCs w:val="21"/>
              </w:rPr>
              <w:t>史</w:t>
            </w:r>
            <w:r w:rsidRPr="000173BB">
              <w:rPr>
                <w:rFonts w:ascii="宋体" w:cs="宋体"/>
                <w:color w:val="000000"/>
                <w:szCs w:val="21"/>
              </w:rPr>
              <w:t xml:space="preserve">    </w:t>
            </w:r>
            <w:r w:rsidRPr="000173BB">
              <w:rPr>
                <w:rFonts w:ascii="宋体" w:cs="宋体" w:hint="eastAsia"/>
                <w:color w:val="000000"/>
                <w:szCs w:val="21"/>
              </w:rPr>
              <w:t>实</w:t>
            </w:r>
          </w:p>
        </w:tc>
        <w:tc>
          <w:tcPr>
            <w:tcW w:w="3381" w:type="dxa"/>
            <w:tcBorders>
              <w:top w:val="single" w:sz="12" w:space="0" w:color="auto"/>
              <w:left w:val="single" w:sz="8" w:space="0" w:color="auto"/>
              <w:bottom w:val="single" w:sz="8" w:space="0" w:color="auto"/>
              <w:right w:val="single" w:sz="8" w:space="0" w:color="auto"/>
            </w:tcBorders>
          </w:tcPr>
          <w:p w:rsidR="00FE514B" w:rsidRPr="000173BB" w:rsidRDefault="00FE514B" w:rsidP="000775CC">
            <w:pPr>
              <w:autoSpaceDE w:val="0"/>
              <w:autoSpaceDN w:val="0"/>
              <w:jc w:val="center"/>
              <w:rPr>
                <w:rFonts w:ascii="宋体" w:cs="宋体"/>
                <w:color w:val="000000"/>
                <w:szCs w:val="21"/>
              </w:rPr>
            </w:pPr>
            <w:r w:rsidRPr="000173BB">
              <w:rPr>
                <w:rFonts w:ascii="宋体" w:cs="宋体" w:hint="eastAsia"/>
                <w:color w:val="000000"/>
                <w:szCs w:val="21"/>
              </w:rPr>
              <w:t>推</w:t>
            </w:r>
            <w:r w:rsidRPr="000173BB">
              <w:rPr>
                <w:rFonts w:ascii="宋体" w:cs="宋体"/>
                <w:color w:val="000000"/>
                <w:szCs w:val="21"/>
              </w:rPr>
              <w:t xml:space="preserve">    </w:t>
            </w:r>
            <w:r w:rsidRPr="000173BB">
              <w:rPr>
                <w:rFonts w:ascii="宋体" w:cs="宋体" w:hint="eastAsia"/>
                <w:color w:val="000000"/>
                <w:szCs w:val="21"/>
              </w:rPr>
              <w:t>论</w:t>
            </w:r>
          </w:p>
        </w:tc>
        <w:tc>
          <w:tcPr>
            <w:tcW w:w="1014" w:type="dxa"/>
            <w:tcBorders>
              <w:top w:val="single" w:sz="12" w:space="0" w:color="auto"/>
              <w:left w:val="single" w:sz="8" w:space="0" w:color="auto"/>
              <w:bottom w:val="single" w:sz="8" w:space="0" w:color="auto"/>
              <w:right w:val="single" w:sz="12" w:space="0" w:color="auto"/>
            </w:tcBorders>
          </w:tcPr>
          <w:p w:rsidR="00FE514B" w:rsidRPr="000173BB" w:rsidRDefault="00FE514B" w:rsidP="000775CC">
            <w:pPr>
              <w:autoSpaceDE w:val="0"/>
              <w:autoSpaceDN w:val="0"/>
              <w:jc w:val="center"/>
              <w:rPr>
                <w:rFonts w:ascii="宋体" w:cs="宋体"/>
                <w:color w:val="000000"/>
                <w:szCs w:val="21"/>
              </w:rPr>
            </w:pPr>
            <w:r w:rsidRPr="000173BB">
              <w:rPr>
                <w:rFonts w:ascii="宋体" w:cs="宋体" w:hint="eastAsia"/>
                <w:color w:val="000000"/>
                <w:szCs w:val="21"/>
              </w:rPr>
              <w:t>正确与否</w:t>
            </w:r>
          </w:p>
        </w:tc>
      </w:tr>
      <w:tr w:rsidR="00FE514B" w:rsidTr="000775CC">
        <w:tblPrEx>
          <w:tblCellMar>
            <w:top w:w="0" w:type="dxa"/>
            <w:left w:w="0" w:type="dxa"/>
            <w:bottom w:w="0" w:type="dxa"/>
            <w:right w:w="0" w:type="dxa"/>
          </w:tblCellMar>
        </w:tblPrEx>
        <w:trPr>
          <w:trHeight w:val="764"/>
        </w:trPr>
        <w:tc>
          <w:tcPr>
            <w:tcW w:w="4275" w:type="dxa"/>
            <w:tcBorders>
              <w:top w:val="single" w:sz="8" w:space="0" w:color="auto"/>
              <w:left w:val="single" w:sz="12"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color w:val="000000"/>
                <w:szCs w:val="21"/>
                <w:lang w:eastAsia="zh-CN"/>
              </w:rPr>
              <w:t>(1)</w:t>
            </w:r>
            <w:r w:rsidRPr="000173BB">
              <w:rPr>
                <w:rFonts w:ascii="宋体" w:cs="宋体" w:hint="eastAsia"/>
                <w:color w:val="000000"/>
                <w:szCs w:val="21"/>
                <w:lang w:eastAsia="zh-CN"/>
              </w:rPr>
              <w:t>辛亥革命推翻了中国两千多年的封建君主专制统治</w:t>
            </w:r>
          </w:p>
        </w:tc>
        <w:tc>
          <w:tcPr>
            <w:tcW w:w="3381" w:type="dxa"/>
            <w:tcBorders>
              <w:top w:val="single" w:sz="8" w:space="0" w:color="auto"/>
              <w:left w:val="single" w:sz="8" w:space="0" w:color="auto"/>
              <w:bottom w:val="single" w:sz="8" w:space="0" w:color="auto"/>
              <w:right w:val="single" w:sz="8" w:space="0" w:color="auto"/>
            </w:tcBorders>
          </w:tcPr>
          <w:p w:rsidR="00FE514B" w:rsidRPr="000173BB" w:rsidRDefault="00FE514B" w:rsidP="000775CC">
            <w:pPr>
              <w:autoSpaceDE w:val="0"/>
              <w:autoSpaceDN w:val="0"/>
              <w:rPr>
                <w:rFonts w:ascii="宋体" w:cs="宋体" w:hint="eastAsia"/>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辛亥革命实现了“三民主义</w:t>
            </w:r>
            <w:r>
              <w:rPr>
                <w:rFonts w:ascii="宋体" w:cs="宋体" w:hint="eastAsia"/>
                <w:color w:val="000000"/>
                <w:szCs w:val="21"/>
                <w:lang w:eastAsia="zh-CN"/>
              </w:rPr>
              <w:t>”</w:t>
            </w:r>
          </w:p>
        </w:tc>
        <w:tc>
          <w:tcPr>
            <w:tcW w:w="1014" w:type="dxa"/>
            <w:tcBorders>
              <w:top w:val="single" w:sz="8" w:space="0" w:color="auto"/>
              <w:left w:val="single" w:sz="8" w:space="0" w:color="auto"/>
              <w:bottom w:val="single" w:sz="8" w:space="0" w:color="auto"/>
              <w:right w:val="single" w:sz="12" w:space="0" w:color="auto"/>
            </w:tcBorders>
          </w:tcPr>
          <w:p w:rsidR="00FE514B" w:rsidRPr="000173BB" w:rsidRDefault="00FE514B" w:rsidP="000775CC">
            <w:pPr>
              <w:autoSpaceDE w:val="0"/>
              <w:autoSpaceDN w:val="0"/>
              <w:rPr>
                <w:szCs w:val="21"/>
                <w:lang w:eastAsia="zh-CN"/>
              </w:rPr>
            </w:pPr>
          </w:p>
        </w:tc>
      </w:tr>
      <w:tr w:rsidR="00FE514B" w:rsidTr="000775CC">
        <w:tblPrEx>
          <w:tblCellMar>
            <w:top w:w="0" w:type="dxa"/>
            <w:left w:w="0" w:type="dxa"/>
            <w:bottom w:w="0" w:type="dxa"/>
            <w:right w:w="0" w:type="dxa"/>
          </w:tblCellMar>
        </w:tblPrEx>
        <w:trPr>
          <w:trHeight w:val="768"/>
        </w:trPr>
        <w:tc>
          <w:tcPr>
            <w:tcW w:w="4275" w:type="dxa"/>
            <w:tcBorders>
              <w:top w:val="single" w:sz="8" w:space="0" w:color="auto"/>
              <w:left w:val="single" w:sz="12"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color w:val="000000"/>
                <w:szCs w:val="21"/>
                <w:lang w:eastAsia="zh-CN"/>
              </w:rPr>
              <w:t>(2)</w:t>
            </w:r>
            <w:r w:rsidRPr="000173BB">
              <w:rPr>
                <w:rFonts w:ascii="宋体" w:cs="宋体" w:hint="eastAsia"/>
                <w:color w:val="000000"/>
                <w:szCs w:val="21"/>
                <w:lang w:eastAsia="zh-CN"/>
              </w:rPr>
              <w:t>五四运动后，宣传马克思主义成为新文化运动的主流</w:t>
            </w:r>
            <w:r w:rsidRPr="007A3720">
              <w:rPr>
                <w:rFonts w:ascii="宋体" w:cs="宋体" w:hint="eastAsia"/>
                <w:color w:val="FFFFFF"/>
                <w:sz w:val="4"/>
                <w:szCs w:val="21"/>
                <w:lang w:eastAsia="zh-CN"/>
              </w:rPr>
              <w:t>[来源:学科网ZXXK]</w:t>
            </w:r>
          </w:p>
        </w:tc>
        <w:tc>
          <w:tcPr>
            <w:tcW w:w="3381" w:type="dxa"/>
            <w:tcBorders>
              <w:top w:val="single" w:sz="8" w:space="0" w:color="auto"/>
              <w:left w:val="single" w:sz="8"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新文化运动为中国共产党的诞生做了思想准备</w:t>
            </w:r>
          </w:p>
        </w:tc>
        <w:tc>
          <w:tcPr>
            <w:tcW w:w="1014" w:type="dxa"/>
            <w:tcBorders>
              <w:top w:val="single" w:sz="8" w:space="0" w:color="auto"/>
              <w:left w:val="single" w:sz="8" w:space="0" w:color="auto"/>
              <w:bottom w:val="single" w:sz="8" w:space="0" w:color="auto"/>
              <w:right w:val="single" w:sz="12" w:space="0" w:color="auto"/>
            </w:tcBorders>
          </w:tcPr>
          <w:p w:rsidR="00FE514B" w:rsidRPr="000173BB" w:rsidRDefault="00FE514B" w:rsidP="000775CC">
            <w:pPr>
              <w:autoSpaceDE w:val="0"/>
              <w:autoSpaceDN w:val="0"/>
              <w:rPr>
                <w:szCs w:val="21"/>
                <w:lang w:eastAsia="zh-CN"/>
              </w:rPr>
            </w:pPr>
          </w:p>
        </w:tc>
      </w:tr>
      <w:tr w:rsidR="00FE514B" w:rsidTr="000775CC">
        <w:tblPrEx>
          <w:tblCellMar>
            <w:top w:w="0" w:type="dxa"/>
            <w:left w:w="0" w:type="dxa"/>
            <w:bottom w:w="0" w:type="dxa"/>
            <w:right w:w="0" w:type="dxa"/>
          </w:tblCellMar>
        </w:tblPrEx>
        <w:trPr>
          <w:trHeight w:val="382"/>
        </w:trPr>
        <w:tc>
          <w:tcPr>
            <w:tcW w:w="4275" w:type="dxa"/>
            <w:tcBorders>
              <w:top w:val="single" w:sz="8" w:space="0" w:color="auto"/>
              <w:left w:val="single" w:sz="12"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rPr>
            </w:pPr>
            <w:r>
              <w:rPr>
                <w:rFonts w:ascii="宋体" w:cs="宋体" w:hint="eastAsia"/>
                <w:color w:val="000000"/>
                <w:szCs w:val="21"/>
                <w:lang w:eastAsia="zh-CN"/>
              </w:rPr>
              <w:t xml:space="preserve"> </w:t>
            </w:r>
            <w:r w:rsidRPr="000173BB">
              <w:rPr>
                <w:rFonts w:ascii="宋体" w:cs="宋体"/>
                <w:color w:val="000000"/>
                <w:szCs w:val="21"/>
              </w:rPr>
              <w:t>(3)</w:t>
            </w:r>
            <w:r w:rsidRPr="000173BB">
              <w:rPr>
                <w:rFonts w:ascii="宋体" w:cs="宋体" w:hint="eastAsia"/>
                <w:color w:val="000000"/>
                <w:szCs w:val="21"/>
              </w:rPr>
              <w:t>南昌起义</w:t>
            </w:r>
          </w:p>
        </w:tc>
        <w:tc>
          <w:tcPr>
            <w:tcW w:w="3381" w:type="dxa"/>
            <w:tcBorders>
              <w:top w:val="single" w:sz="8" w:space="0" w:color="auto"/>
              <w:left w:val="single" w:sz="8"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标志着中国工农红军的正式建立</w:t>
            </w:r>
          </w:p>
        </w:tc>
        <w:tc>
          <w:tcPr>
            <w:tcW w:w="1014" w:type="dxa"/>
            <w:tcBorders>
              <w:top w:val="single" w:sz="8" w:space="0" w:color="auto"/>
              <w:left w:val="single" w:sz="8" w:space="0" w:color="auto"/>
              <w:bottom w:val="single" w:sz="8" w:space="0" w:color="auto"/>
              <w:right w:val="single" w:sz="12" w:space="0" w:color="auto"/>
            </w:tcBorders>
          </w:tcPr>
          <w:p w:rsidR="00FE514B" w:rsidRPr="000173BB" w:rsidRDefault="00FE514B" w:rsidP="000775CC">
            <w:pPr>
              <w:autoSpaceDE w:val="0"/>
              <w:autoSpaceDN w:val="0"/>
              <w:rPr>
                <w:szCs w:val="21"/>
                <w:lang w:eastAsia="zh-CN"/>
              </w:rPr>
            </w:pPr>
          </w:p>
        </w:tc>
      </w:tr>
      <w:tr w:rsidR="00FE514B" w:rsidTr="000775CC">
        <w:tblPrEx>
          <w:tblCellMar>
            <w:top w:w="0" w:type="dxa"/>
            <w:left w:w="0" w:type="dxa"/>
            <w:bottom w:w="0" w:type="dxa"/>
            <w:right w:w="0" w:type="dxa"/>
          </w:tblCellMar>
        </w:tblPrEx>
        <w:trPr>
          <w:trHeight w:val="380"/>
        </w:trPr>
        <w:tc>
          <w:tcPr>
            <w:tcW w:w="4275" w:type="dxa"/>
            <w:tcBorders>
              <w:top w:val="single" w:sz="8" w:space="0" w:color="auto"/>
              <w:left w:val="single" w:sz="12"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rPr>
            </w:pPr>
            <w:r>
              <w:rPr>
                <w:rFonts w:ascii="宋体" w:cs="宋体" w:hint="eastAsia"/>
                <w:color w:val="000000"/>
                <w:szCs w:val="21"/>
                <w:lang w:eastAsia="zh-CN"/>
              </w:rPr>
              <w:t xml:space="preserve"> </w:t>
            </w:r>
            <w:r w:rsidRPr="000173BB">
              <w:rPr>
                <w:rFonts w:ascii="宋体" w:cs="宋体"/>
                <w:color w:val="000000"/>
                <w:szCs w:val="21"/>
              </w:rPr>
              <w:t>(4)</w:t>
            </w:r>
            <w:r w:rsidRPr="000173BB">
              <w:rPr>
                <w:rFonts w:ascii="宋体" w:cs="宋体" w:hint="eastAsia"/>
                <w:color w:val="000000"/>
                <w:szCs w:val="21"/>
              </w:rPr>
              <w:t>西安事变和平解决</w:t>
            </w:r>
          </w:p>
        </w:tc>
        <w:tc>
          <w:tcPr>
            <w:tcW w:w="3381" w:type="dxa"/>
            <w:tcBorders>
              <w:top w:val="single" w:sz="8" w:space="0" w:color="auto"/>
              <w:left w:val="single" w:sz="8"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促进了国共合作抗日局面的出现</w:t>
            </w:r>
          </w:p>
        </w:tc>
        <w:tc>
          <w:tcPr>
            <w:tcW w:w="1014" w:type="dxa"/>
            <w:tcBorders>
              <w:top w:val="single" w:sz="8" w:space="0" w:color="auto"/>
              <w:left w:val="single" w:sz="8" w:space="0" w:color="auto"/>
              <w:bottom w:val="single" w:sz="8" w:space="0" w:color="auto"/>
              <w:right w:val="single" w:sz="12" w:space="0" w:color="auto"/>
            </w:tcBorders>
          </w:tcPr>
          <w:p w:rsidR="00FE514B" w:rsidRPr="000173BB" w:rsidRDefault="00FE514B" w:rsidP="000775CC">
            <w:pPr>
              <w:autoSpaceDE w:val="0"/>
              <w:autoSpaceDN w:val="0"/>
              <w:rPr>
                <w:szCs w:val="21"/>
                <w:lang w:eastAsia="zh-CN"/>
              </w:rPr>
            </w:pPr>
          </w:p>
        </w:tc>
      </w:tr>
      <w:tr w:rsidR="00FE514B" w:rsidTr="000775CC">
        <w:tblPrEx>
          <w:tblCellMar>
            <w:top w:w="0" w:type="dxa"/>
            <w:left w:w="0" w:type="dxa"/>
            <w:bottom w:w="0" w:type="dxa"/>
            <w:right w:w="0" w:type="dxa"/>
          </w:tblCellMar>
        </w:tblPrEx>
        <w:trPr>
          <w:trHeight w:val="762"/>
        </w:trPr>
        <w:tc>
          <w:tcPr>
            <w:tcW w:w="4275" w:type="dxa"/>
            <w:tcBorders>
              <w:top w:val="single" w:sz="8" w:space="0" w:color="auto"/>
              <w:left w:val="single" w:sz="12" w:space="0" w:color="auto"/>
              <w:bottom w:val="single" w:sz="8" w:space="0" w:color="auto"/>
              <w:right w:val="single" w:sz="8" w:space="0" w:color="auto"/>
            </w:tcBorders>
          </w:tcPr>
          <w:p w:rsidR="00FE514B" w:rsidRPr="000173BB" w:rsidRDefault="00FE514B" w:rsidP="000775CC">
            <w:pPr>
              <w:autoSpaceDE w:val="0"/>
              <w:autoSpaceDN w:val="0"/>
              <w:rPr>
                <w:rFonts w:ascii="宋体" w:cs="宋体" w:hint="eastAsia"/>
                <w:color w:val="000000"/>
                <w:szCs w:val="21"/>
                <w:lang w:eastAsia="zh-CN"/>
              </w:rPr>
            </w:pPr>
            <w:r>
              <w:rPr>
                <w:rFonts w:ascii="宋体" w:cs="宋体" w:hint="eastAsia"/>
                <w:color w:val="000000"/>
                <w:szCs w:val="21"/>
                <w:lang w:eastAsia="zh-CN"/>
              </w:rPr>
              <w:t xml:space="preserve"> </w:t>
            </w:r>
            <w:r w:rsidRPr="000173BB">
              <w:rPr>
                <w:rFonts w:ascii="宋体" w:cs="宋体"/>
                <w:color w:val="000000"/>
                <w:szCs w:val="21"/>
                <w:lang w:eastAsia="zh-CN"/>
              </w:rPr>
              <w:t>(5)</w:t>
            </w:r>
            <w:r w:rsidRPr="000173BB">
              <w:rPr>
                <w:rFonts w:ascii="宋体" w:cs="宋体" w:hint="eastAsia"/>
                <w:color w:val="000000"/>
                <w:szCs w:val="21"/>
                <w:lang w:eastAsia="zh-CN"/>
              </w:rPr>
              <w:t>张謇创办大生纱厂等企业</w:t>
            </w:r>
          </w:p>
        </w:tc>
        <w:tc>
          <w:tcPr>
            <w:tcW w:w="3381" w:type="dxa"/>
            <w:tcBorders>
              <w:top w:val="single" w:sz="8" w:space="0" w:color="auto"/>
              <w:left w:val="single" w:sz="8" w:space="0" w:color="auto"/>
              <w:bottom w:val="single" w:sz="8"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中国民族工业开始摆脱封建压迫和</w:t>
            </w:r>
            <w:r>
              <w:rPr>
                <w:rFonts w:ascii="宋体" w:cs="宋体" w:hint="eastAsia"/>
                <w:color w:val="000000"/>
                <w:szCs w:val="21"/>
                <w:lang w:eastAsia="zh-CN"/>
              </w:rPr>
              <w:t xml:space="preserve"> </w:t>
            </w:r>
            <w:r w:rsidRPr="000173BB">
              <w:rPr>
                <w:rFonts w:ascii="宋体" w:cs="宋体" w:hint="eastAsia"/>
                <w:color w:val="000000"/>
                <w:szCs w:val="21"/>
                <w:lang w:eastAsia="zh-CN"/>
              </w:rPr>
              <w:t>列强侵略，实现完全独立</w:t>
            </w:r>
          </w:p>
        </w:tc>
        <w:tc>
          <w:tcPr>
            <w:tcW w:w="1014" w:type="dxa"/>
            <w:tcBorders>
              <w:top w:val="single" w:sz="8" w:space="0" w:color="auto"/>
              <w:left w:val="single" w:sz="8" w:space="0" w:color="auto"/>
              <w:bottom w:val="single" w:sz="8" w:space="0" w:color="auto"/>
              <w:right w:val="single" w:sz="12" w:space="0" w:color="auto"/>
            </w:tcBorders>
          </w:tcPr>
          <w:p w:rsidR="00FE514B" w:rsidRPr="000173BB" w:rsidRDefault="00FE514B" w:rsidP="000775CC">
            <w:pPr>
              <w:autoSpaceDE w:val="0"/>
              <w:autoSpaceDN w:val="0"/>
              <w:rPr>
                <w:szCs w:val="21"/>
                <w:lang w:eastAsia="zh-CN"/>
              </w:rPr>
            </w:pPr>
          </w:p>
        </w:tc>
      </w:tr>
      <w:tr w:rsidR="00FE514B" w:rsidTr="000775CC">
        <w:tblPrEx>
          <w:tblCellMar>
            <w:top w:w="0" w:type="dxa"/>
            <w:left w:w="0" w:type="dxa"/>
            <w:bottom w:w="0" w:type="dxa"/>
            <w:right w:w="0" w:type="dxa"/>
          </w:tblCellMar>
        </w:tblPrEx>
        <w:trPr>
          <w:trHeight w:val="754"/>
        </w:trPr>
        <w:tc>
          <w:tcPr>
            <w:tcW w:w="4275" w:type="dxa"/>
            <w:tcBorders>
              <w:top w:val="single" w:sz="8" w:space="0" w:color="auto"/>
              <w:left w:val="single" w:sz="12" w:space="0" w:color="auto"/>
              <w:bottom w:val="single" w:sz="12"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color w:val="000000"/>
                <w:szCs w:val="21"/>
                <w:lang w:eastAsia="zh-CN"/>
              </w:rPr>
              <w:t>(6)</w:t>
            </w:r>
            <w:r w:rsidRPr="000173BB">
              <w:rPr>
                <w:rFonts w:ascii="宋体" w:cs="宋体" w:hint="eastAsia"/>
                <w:color w:val="000000"/>
                <w:szCs w:val="21"/>
                <w:lang w:eastAsia="zh-CN"/>
              </w:rPr>
              <w:t>魏源的《海国图志》系统介绍了世界各国的历史、地理、经济、文化和军事</w:t>
            </w:r>
          </w:p>
        </w:tc>
        <w:tc>
          <w:tcPr>
            <w:tcW w:w="3381" w:type="dxa"/>
            <w:tcBorders>
              <w:top w:val="single" w:sz="8" w:space="0" w:color="auto"/>
              <w:left w:val="single" w:sz="8" w:space="0" w:color="auto"/>
              <w:bottom w:val="single" w:sz="12" w:space="0" w:color="auto"/>
              <w:right w:val="single" w:sz="8" w:space="0" w:color="auto"/>
            </w:tcBorders>
          </w:tcPr>
          <w:p w:rsidR="00FE514B" w:rsidRPr="000173BB" w:rsidRDefault="00FE514B" w:rsidP="000775CC">
            <w:pPr>
              <w:autoSpaceDE w:val="0"/>
              <w:autoSpaceDN w:val="0"/>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对于帮助人们开阔视野和了解世界有重要作用</w:t>
            </w:r>
          </w:p>
        </w:tc>
        <w:tc>
          <w:tcPr>
            <w:tcW w:w="1014" w:type="dxa"/>
            <w:tcBorders>
              <w:top w:val="single" w:sz="8" w:space="0" w:color="auto"/>
              <w:left w:val="single" w:sz="8" w:space="0" w:color="auto"/>
              <w:bottom w:val="single" w:sz="12" w:space="0" w:color="auto"/>
              <w:right w:val="single" w:sz="12" w:space="0" w:color="auto"/>
            </w:tcBorders>
          </w:tcPr>
          <w:p w:rsidR="00FE514B" w:rsidRPr="000173BB" w:rsidRDefault="00FE514B" w:rsidP="000775CC">
            <w:pPr>
              <w:autoSpaceDE w:val="0"/>
              <w:autoSpaceDN w:val="0"/>
              <w:rPr>
                <w:szCs w:val="21"/>
                <w:lang w:eastAsia="zh-CN"/>
              </w:rPr>
            </w:pPr>
          </w:p>
        </w:tc>
      </w:tr>
    </w:tbl>
    <w:p w:rsidR="00FE514B" w:rsidRDefault="00FE514B" w:rsidP="00FE514B">
      <w:pPr>
        <w:rPr>
          <w:rFonts w:ascii="黑体" w:eastAsia="黑体" w:hAnsi="黑体" w:hint="eastAsia"/>
          <w:color w:val="000000"/>
          <w:sz w:val="24"/>
          <w:lang w:eastAsia="zh-CN"/>
        </w:rPr>
      </w:pPr>
    </w:p>
    <w:p w:rsidR="00FE514B" w:rsidRDefault="00FE514B" w:rsidP="00FE514B">
      <w:pPr>
        <w:rPr>
          <w:rFonts w:ascii="宋体" w:hAnsi="宋体"/>
          <w:color w:val="000000"/>
        </w:rPr>
      </w:pPr>
      <w:r w:rsidRPr="000173BB">
        <w:rPr>
          <w:rFonts w:ascii="黑体" w:eastAsia="黑体" w:hAnsi="黑体"/>
          <w:color w:val="000000"/>
          <w:sz w:val="24"/>
          <w:lang w:eastAsia="zh-CN"/>
        </w:rPr>
        <w:t>33</w:t>
      </w:r>
      <w:r>
        <w:rPr>
          <w:rFonts w:ascii="黑体" w:eastAsia="黑体" w:hAnsi="黑体" w:hint="eastAsia"/>
          <w:color w:val="000000"/>
          <w:sz w:val="24"/>
          <w:lang w:eastAsia="zh-CN"/>
        </w:rPr>
        <w:t>.</w:t>
      </w:r>
      <w:r w:rsidRPr="000173BB">
        <w:rPr>
          <w:rFonts w:ascii="黑体" w:eastAsia="黑体" w:hAnsi="黑体"/>
          <w:color w:val="000000"/>
          <w:sz w:val="24"/>
          <w:lang w:eastAsia="zh-CN"/>
        </w:rPr>
        <w:t>(8分)历史时空：</w:t>
      </w:r>
      <w:r>
        <w:rPr>
          <w:rFonts w:ascii="宋体" w:hAnsi="宋体"/>
          <w:color w:val="000000"/>
          <w:lang w:eastAsia="zh-CN"/>
        </w:rPr>
        <w:t>为迎接中共十八大的召开，某校正在举行一系列的主题活动。如果让你乘上“时空穿梭机”，你就可以见证新中国成立后党领导全国人民在各条战线取得的辉煌</w:t>
      </w:r>
      <w:r>
        <w:rPr>
          <w:rFonts w:ascii="宋体" w:hAnsi="宋体" w:hint="eastAsia"/>
          <w:color w:val="000000"/>
          <w:lang w:eastAsia="zh-CN"/>
        </w:rPr>
        <w:t>成就。</w:t>
      </w:r>
      <w:r>
        <w:rPr>
          <w:rFonts w:ascii="宋体" w:hAnsi="宋体" w:hint="eastAsia"/>
          <w:color w:val="000000"/>
        </w:rPr>
        <w:t>请根据下列信息在空格中填写有关史实。</w:t>
      </w:r>
    </w:p>
    <w:tbl>
      <w:tblPr>
        <w:tblW w:w="0" w:type="auto"/>
        <w:tblInd w:w="15" w:type="dxa"/>
        <w:tblLayout w:type="fixed"/>
        <w:tblCellMar>
          <w:left w:w="0" w:type="dxa"/>
          <w:right w:w="0" w:type="dxa"/>
        </w:tblCellMar>
        <w:tblLook w:val="0000"/>
      </w:tblPr>
      <w:tblGrid>
        <w:gridCol w:w="5044"/>
        <w:gridCol w:w="3800"/>
      </w:tblGrid>
      <w:tr w:rsidR="00FE514B" w:rsidTr="000775CC">
        <w:tblPrEx>
          <w:tblCellMar>
            <w:top w:w="0" w:type="dxa"/>
            <w:left w:w="0" w:type="dxa"/>
            <w:bottom w:w="0" w:type="dxa"/>
            <w:right w:w="0" w:type="dxa"/>
          </w:tblCellMar>
        </w:tblPrEx>
        <w:trPr>
          <w:trHeight w:val="1840"/>
        </w:trPr>
        <w:tc>
          <w:tcPr>
            <w:tcW w:w="5044" w:type="dxa"/>
            <w:tcBorders>
              <w:top w:val="single" w:sz="12" w:space="0" w:color="auto"/>
              <w:left w:val="single" w:sz="12" w:space="0" w:color="auto"/>
              <w:bottom w:val="single" w:sz="8" w:space="0" w:color="auto"/>
              <w:right w:val="single" w:sz="8" w:space="0" w:color="auto"/>
            </w:tcBorders>
          </w:tcPr>
          <w:p w:rsidR="00FE514B" w:rsidRDefault="00FE514B" w:rsidP="00FE514B">
            <w:pPr>
              <w:autoSpaceDE w:val="0"/>
              <w:autoSpaceDN w:val="0"/>
              <w:ind w:left="376" w:hangingChars="171" w:hanging="376"/>
              <w:rPr>
                <w:rFonts w:ascii="宋体" w:cs="宋体" w:hint="eastAsia"/>
                <w:color w:val="000000"/>
                <w:szCs w:val="21"/>
                <w:u w:val="single"/>
                <w:lang w:eastAsia="zh-CN"/>
              </w:rPr>
            </w:pPr>
            <w:r w:rsidRPr="000173BB">
              <w:rPr>
                <w:rFonts w:ascii="宋体" w:cs="宋体"/>
                <w:color w:val="000000"/>
                <w:szCs w:val="21"/>
                <w:lang w:eastAsia="zh-CN"/>
              </w:rPr>
              <w:t>(1)</w:t>
            </w:r>
            <w:r w:rsidRPr="000173BB">
              <w:rPr>
                <w:rFonts w:ascii="宋体" w:cs="宋体" w:hint="eastAsia"/>
                <w:color w:val="000000"/>
                <w:szCs w:val="21"/>
                <w:lang w:eastAsia="zh-CN"/>
              </w:rPr>
              <w:t>你来到</w:t>
            </w:r>
            <w:r w:rsidRPr="000173BB">
              <w:rPr>
                <w:rFonts w:ascii="宋体" w:cs="宋体"/>
                <w:color w:val="000000"/>
                <w:szCs w:val="21"/>
                <w:lang w:eastAsia="zh-CN"/>
              </w:rPr>
              <w:t>1954</w:t>
            </w:r>
            <w:r w:rsidRPr="000173BB">
              <w:rPr>
                <w:rFonts w:ascii="宋体" w:cs="宋体" w:hint="eastAsia"/>
                <w:color w:val="000000"/>
                <w:szCs w:val="21"/>
                <w:lang w:eastAsia="zh-CN"/>
              </w:rPr>
              <w:t>年的中国，可以参与以发展</w:t>
            </w:r>
            <w:r>
              <w:rPr>
                <w:rFonts w:ascii="宋体" w:cs="宋体"/>
                <w:color w:val="000000"/>
                <w:szCs w:val="21"/>
                <w:u w:val="single"/>
                <w:lang w:eastAsia="zh-CN"/>
              </w:rPr>
              <w:t xml:space="preserve"> </w:t>
            </w:r>
            <w:r>
              <w:rPr>
                <w:rFonts w:ascii="宋体" w:cs="宋体" w:hint="eastAsia"/>
                <w:color w:val="000000"/>
                <w:szCs w:val="21"/>
                <w:u w:val="single"/>
                <w:lang w:eastAsia="zh-CN"/>
              </w:rPr>
              <w:t xml:space="preserve"> </w:t>
            </w:r>
            <w:r w:rsidRPr="000173BB">
              <w:rPr>
                <w:rFonts w:ascii="宋体" w:cs="宋体" w:hint="eastAsia"/>
                <w:color w:val="000000"/>
                <w:szCs w:val="21"/>
                <w:u w:val="single"/>
                <w:lang w:eastAsia="zh-CN"/>
              </w:rPr>
              <w:t>▲</w:t>
            </w:r>
            <w:r>
              <w:rPr>
                <w:rFonts w:ascii="宋体" w:cs="宋体" w:hint="eastAsia"/>
                <w:color w:val="000000"/>
                <w:szCs w:val="21"/>
                <w:u w:val="single"/>
                <w:lang w:eastAsia="zh-CN"/>
              </w:rPr>
              <w:t xml:space="preserve">  </w:t>
            </w:r>
          </w:p>
          <w:p w:rsidR="00FE514B" w:rsidRPr="000173BB" w:rsidRDefault="00FE514B" w:rsidP="00FE514B">
            <w:pPr>
              <w:autoSpaceDE w:val="0"/>
              <w:autoSpaceDN w:val="0"/>
              <w:ind w:left="376" w:hangingChars="171" w:hanging="376"/>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hint="eastAsia"/>
                <w:color w:val="000000"/>
                <w:szCs w:val="21"/>
                <w:lang w:eastAsia="zh-CN"/>
              </w:rPr>
              <w:t>为主的新中国第一个五年计划建设。若被选</w:t>
            </w:r>
            <w:r>
              <w:rPr>
                <w:rFonts w:ascii="宋体" w:cs="宋体" w:hint="eastAsia"/>
                <w:noProof/>
                <w:color w:val="000000"/>
                <w:szCs w:val="21"/>
                <w:lang w:eastAsia="zh-CN" w:bidi="ar-SA"/>
              </w:rPr>
              <w:drawing>
                <wp:inline distT="0" distB="0" distL="0" distR="0">
                  <wp:extent cx="20955" cy="2095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0173BB">
              <w:rPr>
                <w:rFonts w:ascii="宋体" w:cs="宋体" w:hint="eastAsia"/>
                <w:color w:val="000000"/>
                <w:szCs w:val="21"/>
                <w:lang w:eastAsia="zh-CN"/>
              </w:rPr>
              <w:t>为</w:t>
            </w:r>
            <w:r w:rsidRPr="000173BB">
              <w:rPr>
                <w:rFonts w:ascii="宋体" w:cs="宋体"/>
                <w:color w:val="000000"/>
                <w:szCs w:val="21"/>
                <w:lang w:eastAsia="zh-CN"/>
              </w:rPr>
              <w:t xml:space="preserve">    </w:t>
            </w:r>
            <w:r w:rsidRPr="000173BB">
              <w:rPr>
                <w:rFonts w:ascii="宋体" w:cs="宋体" w:hint="eastAsia"/>
                <w:color w:val="000000"/>
                <w:szCs w:val="21"/>
                <w:lang w:eastAsia="zh-CN"/>
              </w:rPr>
              <w:t>第一届全国人大代表，你还可以见证《</w:t>
            </w:r>
            <w:r w:rsidRPr="000173BB">
              <w:rPr>
                <w:rFonts w:ascii="宋体" w:cs="宋体"/>
                <w:color w:val="000000"/>
                <w:szCs w:val="21"/>
                <w:u w:val="single"/>
                <w:lang w:eastAsia="zh-CN"/>
              </w:rPr>
              <w:t xml:space="preserve">  </w:t>
            </w:r>
            <w:r w:rsidRPr="000173BB">
              <w:rPr>
                <w:rFonts w:ascii="宋体" w:cs="宋体" w:hint="eastAsia"/>
                <w:color w:val="000000"/>
                <w:szCs w:val="21"/>
                <w:u w:val="single"/>
                <w:lang w:eastAsia="zh-CN"/>
              </w:rPr>
              <w:t>▲</w:t>
            </w:r>
            <w:r w:rsidRPr="000173BB">
              <w:rPr>
                <w:rFonts w:ascii="宋体" w:cs="宋体"/>
                <w:color w:val="000000"/>
                <w:szCs w:val="21"/>
                <w:u w:val="single"/>
                <w:lang w:eastAsia="zh-CN"/>
              </w:rPr>
              <w:t xml:space="preserve">  </w:t>
            </w:r>
            <w:r w:rsidRPr="000173BB">
              <w:rPr>
                <w:rFonts w:ascii="宋体" w:cs="宋体" w:hint="eastAsia"/>
                <w:color w:val="000000"/>
                <w:szCs w:val="21"/>
                <w:lang w:eastAsia="zh-CN"/>
              </w:rPr>
              <w:t>》的审议和通过。它是我国人民建设社会主义强国的纲领。</w:t>
            </w:r>
          </w:p>
        </w:tc>
        <w:tc>
          <w:tcPr>
            <w:tcW w:w="3800" w:type="dxa"/>
            <w:tcBorders>
              <w:top w:val="single" w:sz="12" w:space="0" w:color="auto"/>
              <w:left w:val="single" w:sz="8" w:space="0" w:color="auto"/>
              <w:bottom w:val="single" w:sz="8" w:space="0" w:color="auto"/>
              <w:right w:val="single" w:sz="12" w:space="0" w:color="auto"/>
            </w:tcBorders>
          </w:tcPr>
          <w:p w:rsidR="00FE514B" w:rsidRDefault="00FE514B" w:rsidP="00FE514B">
            <w:pPr>
              <w:autoSpaceDE w:val="0"/>
              <w:autoSpaceDN w:val="0"/>
              <w:ind w:left="293" w:hangingChars="133" w:hanging="293"/>
              <w:rPr>
                <w:rFonts w:ascii="宋体" w:cs="宋体" w:hint="eastAsia"/>
                <w:color w:val="000000"/>
                <w:szCs w:val="21"/>
                <w:lang w:eastAsia="zh-CN"/>
              </w:rPr>
            </w:pPr>
            <w:r w:rsidRPr="000173BB">
              <w:rPr>
                <w:rFonts w:ascii="宋体" w:cs="宋体"/>
                <w:color w:val="000000"/>
                <w:szCs w:val="21"/>
                <w:lang w:eastAsia="zh-CN"/>
              </w:rPr>
              <w:t>(4)</w:t>
            </w:r>
            <w:r w:rsidRPr="000173BB">
              <w:rPr>
                <w:rFonts w:ascii="宋体" w:cs="宋体" w:hint="eastAsia"/>
                <w:color w:val="000000"/>
                <w:szCs w:val="21"/>
                <w:lang w:eastAsia="zh-CN"/>
              </w:rPr>
              <w:t>你来到</w:t>
            </w:r>
            <w:r w:rsidRPr="000173BB">
              <w:rPr>
                <w:rFonts w:ascii="宋体" w:cs="宋体"/>
                <w:color w:val="000000"/>
                <w:szCs w:val="21"/>
                <w:lang w:eastAsia="zh-CN"/>
              </w:rPr>
              <w:t>1980</w:t>
            </w:r>
            <w:r w:rsidRPr="000173BB">
              <w:rPr>
                <w:rFonts w:ascii="宋体" w:cs="宋体" w:hint="eastAsia"/>
                <w:color w:val="000000"/>
                <w:szCs w:val="21"/>
                <w:lang w:eastAsia="zh-CN"/>
              </w:rPr>
              <w:t>年的中国广东省，可</w:t>
            </w:r>
            <w:r w:rsidRPr="000173BB">
              <w:rPr>
                <w:rFonts w:ascii="宋体" w:cs="宋体"/>
                <w:color w:val="000000"/>
                <w:szCs w:val="21"/>
                <w:lang w:eastAsia="zh-CN"/>
              </w:rPr>
              <w:t xml:space="preserve">    </w:t>
            </w:r>
            <w:r w:rsidRPr="000173BB">
              <w:rPr>
                <w:rFonts w:ascii="宋体" w:cs="宋体" w:hint="eastAsia"/>
                <w:color w:val="000000"/>
                <w:szCs w:val="21"/>
                <w:lang w:eastAsia="zh-CN"/>
              </w:rPr>
              <w:t>以看到这里的</w:t>
            </w:r>
            <w:r w:rsidRPr="000173BB">
              <w:rPr>
                <w:rFonts w:ascii="宋体" w:cs="宋体"/>
                <w:color w:val="000000"/>
                <w:szCs w:val="21"/>
                <w:u w:val="single"/>
                <w:lang w:eastAsia="zh-CN"/>
              </w:rPr>
              <w:t xml:space="preserve">  </w:t>
            </w:r>
            <w:r w:rsidRPr="000173BB">
              <w:rPr>
                <w:rFonts w:ascii="宋体" w:cs="宋体" w:hint="eastAsia"/>
                <w:color w:val="000000"/>
                <w:szCs w:val="21"/>
                <w:u w:val="single"/>
                <w:lang w:eastAsia="zh-CN"/>
              </w:rPr>
              <w:t>▲</w:t>
            </w:r>
            <w:r>
              <w:rPr>
                <w:rFonts w:ascii="宋体" w:cs="宋体" w:hint="eastAsia"/>
                <w:color w:val="000000"/>
                <w:szCs w:val="21"/>
                <w:u w:val="single"/>
                <w:lang w:eastAsia="zh-CN"/>
              </w:rPr>
              <w:t xml:space="preserve">  </w:t>
            </w:r>
            <w:r w:rsidRPr="000173BB">
              <w:rPr>
                <w:rFonts w:ascii="宋体" w:cs="宋体" w:hint="eastAsia"/>
                <w:color w:val="000000"/>
                <w:szCs w:val="21"/>
                <w:lang w:eastAsia="zh-CN"/>
              </w:rPr>
              <w:t>市、</w:t>
            </w:r>
            <w:r>
              <w:rPr>
                <w:rFonts w:ascii="宋体" w:cs="宋体"/>
                <w:color w:val="000000"/>
                <w:szCs w:val="21"/>
                <w:u w:val="single"/>
                <w:lang w:eastAsia="zh-CN"/>
              </w:rPr>
              <w:t xml:space="preserve"> </w:t>
            </w:r>
            <w:r>
              <w:rPr>
                <w:rFonts w:ascii="宋体" w:cs="宋体" w:hint="eastAsia"/>
                <w:color w:val="000000"/>
                <w:szCs w:val="21"/>
                <w:u w:val="single"/>
                <w:lang w:eastAsia="zh-CN"/>
              </w:rPr>
              <w:t xml:space="preserve"> </w:t>
            </w:r>
            <w:r w:rsidRPr="000173BB">
              <w:rPr>
                <w:rFonts w:ascii="宋体" w:cs="宋体" w:hint="eastAsia"/>
                <w:color w:val="000000"/>
                <w:szCs w:val="21"/>
                <w:u w:val="single"/>
                <w:lang w:eastAsia="zh-CN"/>
              </w:rPr>
              <w:t>▲</w:t>
            </w:r>
            <w:r w:rsidRPr="000173BB">
              <w:rPr>
                <w:rFonts w:ascii="宋体" w:cs="宋体"/>
                <w:color w:val="000000"/>
                <w:szCs w:val="21"/>
                <w:u w:val="single"/>
                <w:lang w:eastAsia="zh-CN"/>
              </w:rPr>
              <w:t xml:space="preserve"> </w:t>
            </w:r>
            <w:r>
              <w:rPr>
                <w:rFonts w:ascii="宋体" w:cs="宋体" w:hint="eastAsia"/>
                <w:color w:val="000000"/>
                <w:szCs w:val="21"/>
                <w:u w:val="single"/>
                <w:lang w:eastAsia="zh-CN"/>
              </w:rPr>
              <w:t xml:space="preserve"> </w:t>
            </w:r>
            <w:r w:rsidRPr="000173BB">
              <w:rPr>
                <w:rFonts w:ascii="宋体" w:cs="宋体" w:hint="eastAsia"/>
                <w:color w:val="000000"/>
                <w:szCs w:val="21"/>
                <w:lang w:eastAsia="zh-CN"/>
              </w:rPr>
              <w:t>市</w:t>
            </w:r>
          </w:p>
          <w:p w:rsidR="00FE514B" w:rsidRPr="000173BB" w:rsidRDefault="00FE514B" w:rsidP="00FE514B">
            <w:pPr>
              <w:autoSpaceDE w:val="0"/>
              <w:autoSpaceDN w:val="0"/>
              <w:ind w:left="293" w:hangingChars="133" w:hanging="293"/>
              <w:rPr>
                <w:rFonts w:ascii="宋体" w:cs="宋体"/>
                <w:color w:val="000000"/>
                <w:szCs w:val="21"/>
                <w:lang w:eastAsia="zh-CN"/>
              </w:rPr>
            </w:pPr>
            <w:r>
              <w:rPr>
                <w:rFonts w:ascii="宋体" w:cs="宋体" w:hint="eastAsia"/>
                <w:color w:val="000000"/>
                <w:szCs w:val="21"/>
                <w:lang w:eastAsia="zh-CN"/>
              </w:rPr>
              <w:t xml:space="preserve"> </w:t>
            </w:r>
            <w:r w:rsidRPr="000173BB">
              <w:rPr>
                <w:rFonts w:ascii="宋体" w:cs="宋体"/>
                <w:color w:val="000000"/>
                <w:szCs w:val="21"/>
                <w:lang w:eastAsia="zh-CN"/>
              </w:rPr>
              <w:t xml:space="preserve"> </w:t>
            </w:r>
            <w:r w:rsidRPr="000173BB">
              <w:rPr>
                <w:rFonts w:ascii="宋体" w:cs="宋体" w:hint="eastAsia"/>
                <w:color w:val="000000"/>
                <w:szCs w:val="21"/>
                <w:lang w:eastAsia="zh-CN"/>
              </w:rPr>
              <w:t>和</w:t>
            </w:r>
            <w:r w:rsidRPr="000173BB">
              <w:rPr>
                <w:rFonts w:ascii="宋体" w:cs="宋体"/>
                <w:color w:val="000000"/>
                <w:szCs w:val="21"/>
                <w:u w:val="single"/>
                <w:lang w:eastAsia="zh-CN"/>
              </w:rPr>
              <w:t xml:space="preserve">  </w:t>
            </w:r>
            <w:r w:rsidRPr="000173BB">
              <w:rPr>
                <w:rFonts w:ascii="宋体" w:cs="宋体" w:hint="eastAsia"/>
                <w:color w:val="000000"/>
                <w:szCs w:val="21"/>
                <w:u w:val="single"/>
                <w:lang w:eastAsia="zh-CN"/>
              </w:rPr>
              <w:t>▲</w:t>
            </w:r>
            <w:r w:rsidRPr="000173BB">
              <w:rPr>
                <w:rFonts w:ascii="宋体" w:cs="宋体"/>
                <w:color w:val="000000"/>
                <w:szCs w:val="21"/>
                <w:u w:val="single"/>
                <w:lang w:eastAsia="zh-CN"/>
              </w:rPr>
              <w:t xml:space="preserve">  </w:t>
            </w:r>
            <w:r w:rsidRPr="000173BB">
              <w:rPr>
                <w:rFonts w:ascii="宋体" w:cs="宋体" w:hint="eastAsia"/>
                <w:color w:val="000000"/>
                <w:szCs w:val="21"/>
                <w:lang w:eastAsia="zh-CN"/>
              </w:rPr>
              <w:t>市开始建立经济特区。</w:t>
            </w:r>
            <w:r w:rsidRPr="000173BB">
              <w:rPr>
                <w:rFonts w:ascii="宋体" w:cs="宋体"/>
                <w:color w:val="000000"/>
                <w:szCs w:val="21"/>
                <w:lang w:eastAsia="zh-CN"/>
              </w:rPr>
              <w:t xml:space="preserve"> </w:t>
            </w:r>
            <w:r w:rsidRPr="000173BB">
              <w:rPr>
                <w:rFonts w:ascii="宋体" w:cs="宋体" w:hint="eastAsia"/>
                <w:color w:val="000000"/>
                <w:szCs w:val="21"/>
                <w:lang w:eastAsia="zh-CN"/>
              </w:rPr>
              <w:t>经济特区的创办，极大地促进了特区经济的发展。</w:t>
            </w:r>
          </w:p>
        </w:tc>
      </w:tr>
      <w:tr w:rsidR="00FE514B" w:rsidTr="000775CC">
        <w:tblPrEx>
          <w:tblCellMar>
            <w:top w:w="0" w:type="dxa"/>
            <w:left w:w="0" w:type="dxa"/>
            <w:bottom w:w="0" w:type="dxa"/>
            <w:right w:w="0" w:type="dxa"/>
          </w:tblCellMar>
        </w:tblPrEx>
        <w:trPr>
          <w:trHeight w:val="1047"/>
        </w:trPr>
        <w:tc>
          <w:tcPr>
            <w:tcW w:w="5044" w:type="dxa"/>
            <w:tcBorders>
              <w:top w:val="single" w:sz="8" w:space="0" w:color="auto"/>
              <w:left w:val="single" w:sz="12" w:space="0" w:color="auto"/>
              <w:bottom w:val="single" w:sz="8" w:space="0" w:color="auto"/>
              <w:right w:val="single" w:sz="8" w:space="0" w:color="auto"/>
            </w:tcBorders>
          </w:tcPr>
          <w:p w:rsidR="00FE514B" w:rsidRPr="000173BB" w:rsidRDefault="00FE514B" w:rsidP="00FE514B">
            <w:pPr>
              <w:autoSpaceDE w:val="0"/>
              <w:autoSpaceDN w:val="0"/>
              <w:ind w:left="376" w:hangingChars="171" w:hanging="376"/>
              <w:rPr>
                <w:rFonts w:ascii="宋体" w:cs="宋体"/>
                <w:color w:val="000000"/>
                <w:szCs w:val="21"/>
                <w:lang w:eastAsia="zh-CN"/>
              </w:rPr>
            </w:pPr>
            <w:r w:rsidRPr="000173BB">
              <w:rPr>
                <w:rFonts w:ascii="宋体" w:cs="宋体"/>
                <w:color w:val="000000"/>
                <w:szCs w:val="21"/>
                <w:lang w:eastAsia="zh-CN"/>
              </w:rPr>
              <w:t>(2)</w:t>
            </w:r>
            <w:r w:rsidRPr="000173BB">
              <w:rPr>
                <w:rFonts w:ascii="宋体" w:cs="宋体" w:hint="eastAsia"/>
                <w:color w:val="000000"/>
                <w:szCs w:val="21"/>
                <w:lang w:eastAsia="zh-CN"/>
              </w:rPr>
              <w:t>你来到</w:t>
            </w:r>
            <w:r>
              <w:rPr>
                <w:rFonts w:ascii="宋体" w:cs="宋体"/>
                <w:color w:val="000000"/>
                <w:szCs w:val="21"/>
                <w:lang w:eastAsia="zh-CN"/>
              </w:rPr>
              <w:t>1</w:t>
            </w:r>
            <w:r w:rsidRPr="000173BB">
              <w:rPr>
                <w:rFonts w:ascii="宋体" w:cs="宋体"/>
                <w:color w:val="000000"/>
                <w:szCs w:val="21"/>
                <w:lang w:eastAsia="zh-CN"/>
              </w:rPr>
              <w:t>964</w:t>
            </w:r>
            <w:r w:rsidRPr="000173BB">
              <w:rPr>
                <w:rFonts w:ascii="宋体" w:cs="宋体" w:hint="eastAsia"/>
                <w:color w:val="000000"/>
                <w:szCs w:val="21"/>
                <w:lang w:eastAsia="zh-CN"/>
              </w:rPr>
              <w:t>年的中国，可以通过</w:t>
            </w:r>
            <w:smartTag w:uri="urn:schemas-microsoft-com:office:smarttags" w:element="chsdate">
              <w:smartTagPr>
                <w:attr w:name="Year" w:val="2012"/>
                <w:attr w:name="Month" w:val="10"/>
                <w:attr w:name="Day" w:val="16"/>
                <w:attr w:name="IsLunarDate" w:val="False"/>
                <w:attr w:name="IsROCDate" w:val="False"/>
              </w:smartTagPr>
              <w:r>
                <w:rPr>
                  <w:rFonts w:ascii="宋体" w:cs="宋体" w:hint="eastAsia"/>
                  <w:color w:val="000000"/>
                  <w:szCs w:val="21"/>
                  <w:lang w:eastAsia="zh-CN"/>
                </w:rPr>
                <w:t>10</w:t>
              </w:r>
              <w:r w:rsidRPr="000173BB">
                <w:rPr>
                  <w:rFonts w:ascii="宋体" w:cs="宋体" w:hint="eastAsia"/>
                  <w:color w:val="000000"/>
                  <w:szCs w:val="21"/>
                  <w:lang w:eastAsia="zh-CN"/>
                </w:rPr>
                <w:t>月</w:t>
              </w:r>
              <w:r>
                <w:rPr>
                  <w:rFonts w:ascii="宋体" w:cs="宋体" w:hint="eastAsia"/>
                  <w:color w:val="000000"/>
                  <w:szCs w:val="21"/>
                  <w:lang w:eastAsia="zh-CN"/>
                </w:rPr>
                <w:t>16</w:t>
              </w:r>
              <w:r w:rsidRPr="000173BB">
                <w:rPr>
                  <w:rFonts w:ascii="宋体" w:cs="宋体" w:hint="eastAsia"/>
                  <w:color w:val="000000"/>
                  <w:szCs w:val="21"/>
                  <w:lang w:eastAsia="zh-CN"/>
                </w:rPr>
                <w:t>日</w:t>
              </w:r>
            </w:smartTag>
            <w:r w:rsidRPr="000173BB">
              <w:rPr>
                <w:rFonts w:ascii="宋体" w:cs="宋体" w:hint="eastAsia"/>
                <w:color w:val="000000"/>
                <w:szCs w:val="21"/>
                <w:lang w:eastAsia="zh-CN"/>
              </w:rPr>
              <w:t>的广播收听到我国研制的第一颗</w:t>
            </w:r>
            <w:r w:rsidRPr="00467BFC">
              <w:rPr>
                <w:rFonts w:ascii="宋体" w:cs="宋体"/>
                <w:color w:val="000000"/>
                <w:szCs w:val="21"/>
                <w:u w:val="single"/>
                <w:lang w:eastAsia="zh-CN"/>
              </w:rPr>
              <w:t xml:space="preserve">  </w:t>
            </w:r>
            <w:r w:rsidRPr="00467BFC">
              <w:rPr>
                <w:rFonts w:ascii="宋体" w:cs="宋体" w:hint="eastAsia"/>
                <w:color w:val="000000"/>
                <w:szCs w:val="21"/>
                <w:u w:val="single"/>
                <w:lang w:eastAsia="zh-CN"/>
              </w:rPr>
              <w:t>▲</w:t>
            </w:r>
            <w:r w:rsidRPr="00467BFC">
              <w:rPr>
                <w:rFonts w:ascii="宋体" w:cs="宋体"/>
                <w:color w:val="000000"/>
                <w:szCs w:val="21"/>
                <w:u w:val="single"/>
                <w:lang w:eastAsia="zh-CN"/>
              </w:rPr>
              <w:t xml:space="preserve">  </w:t>
            </w:r>
            <w:r w:rsidRPr="000173BB">
              <w:rPr>
                <w:rFonts w:ascii="宋体" w:cs="宋体" w:hint="eastAsia"/>
                <w:color w:val="000000"/>
                <w:szCs w:val="21"/>
                <w:lang w:eastAsia="zh-CN"/>
              </w:rPr>
              <w:t>试验爆炸成功的消息。</w:t>
            </w:r>
          </w:p>
        </w:tc>
        <w:tc>
          <w:tcPr>
            <w:tcW w:w="3800" w:type="dxa"/>
            <w:vMerge w:val="restart"/>
            <w:tcBorders>
              <w:top w:val="single" w:sz="8" w:space="0" w:color="auto"/>
              <w:left w:val="single" w:sz="8" w:space="0" w:color="auto"/>
              <w:right w:val="single" w:sz="12" w:space="0" w:color="auto"/>
            </w:tcBorders>
          </w:tcPr>
          <w:p w:rsidR="00FE514B" w:rsidRDefault="00FE514B" w:rsidP="00FE514B">
            <w:pPr>
              <w:autoSpaceDE w:val="0"/>
              <w:autoSpaceDN w:val="0"/>
              <w:ind w:left="293" w:hangingChars="133" w:hanging="293"/>
              <w:rPr>
                <w:rFonts w:ascii="宋体" w:cs="宋体" w:hint="eastAsia"/>
                <w:color w:val="000000"/>
                <w:szCs w:val="21"/>
                <w:u w:val="single"/>
                <w:lang w:eastAsia="zh-CN"/>
              </w:rPr>
            </w:pPr>
            <w:r w:rsidRPr="000173BB">
              <w:rPr>
                <w:rFonts w:ascii="宋体" w:cs="宋体"/>
                <w:color w:val="000000"/>
                <w:szCs w:val="21"/>
                <w:lang w:eastAsia="zh-CN"/>
              </w:rPr>
              <w:t>(5)</w:t>
            </w:r>
            <w:r w:rsidRPr="000173BB">
              <w:rPr>
                <w:rFonts w:ascii="宋体" w:cs="宋体" w:hint="eastAsia"/>
                <w:color w:val="000000"/>
                <w:szCs w:val="21"/>
                <w:lang w:eastAsia="zh-CN"/>
              </w:rPr>
              <w:t>你来到</w:t>
            </w:r>
            <w:r w:rsidRPr="000173BB">
              <w:rPr>
                <w:rFonts w:ascii="宋体" w:cs="宋体"/>
                <w:color w:val="000000"/>
                <w:szCs w:val="21"/>
                <w:lang w:eastAsia="zh-CN"/>
              </w:rPr>
              <w:t>2003</w:t>
            </w:r>
            <w:r w:rsidRPr="000173BB">
              <w:rPr>
                <w:rFonts w:ascii="宋体" w:cs="宋体" w:hint="eastAsia"/>
                <w:color w:val="000000"/>
                <w:szCs w:val="21"/>
                <w:lang w:eastAsia="zh-CN"/>
              </w:rPr>
              <w:t>年的中国，通过电视可以看到</w:t>
            </w:r>
            <w:smartTag w:uri="urn:schemas-microsoft-com:office:smarttags" w:element="chsdate">
              <w:smartTagPr>
                <w:attr w:name="Year" w:val="2012"/>
                <w:attr w:name="Month" w:val="10"/>
                <w:attr w:name="Day" w:val="15"/>
                <w:attr w:name="IsLunarDate" w:val="False"/>
                <w:attr w:name="IsROCDate" w:val="False"/>
              </w:smartTagPr>
              <w:r>
                <w:rPr>
                  <w:rFonts w:ascii="宋体" w:cs="宋体" w:hint="eastAsia"/>
                  <w:color w:val="000000"/>
                  <w:szCs w:val="21"/>
                  <w:lang w:eastAsia="zh-CN"/>
                </w:rPr>
                <w:t>10</w:t>
              </w:r>
              <w:r w:rsidRPr="000173BB">
                <w:rPr>
                  <w:rFonts w:ascii="宋体" w:cs="宋体" w:hint="eastAsia"/>
                  <w:color w:val="000000"/>
                  <w:szCs w:val="21"/>
                  <w:lang w:eastAsia="zh-CN"/>
                </w:rPr>
                <w:t>月</w:t>
              </w:r>
              <w:r>
                <w:rPr>
                  <w:rFonts w:ascii="宋体" w:cs="宋体" w:hint="eastAsia"/>
                  <w:color w:val="000000"/>
                  <w:szCs w:val="21"/>
                  <w:lang w:eastAsia="zh-CN"/>
                </w:rPr>
                <w:t>15</w:t>
              </w:r>
              <w:r w:rsidRPr="000173BB">
                <w:rPr>
                  <w:rFonts w:ascii="宋体" w:cs="宋体" w:hint="eastAsia"/>
                  <w:color w:val="000000"/>
                  <w:szCs w:val="21"/>
                  <w:lang w:eastAsia="zh-CN"/>
                </w:rPr>
                <w:t>日</w:t>
              </w:r>
            </w:smartTag>
            <w:r w:rsidRPr="000173BB">
              <w:rPr>
                <w:rFonts w:ascii="宋体" w:cs="宋体" w:hint="eastAsia"/>
                <w:color w:val="000000"/>
                <w:szCs w:val="21"/>
                <w:lang w:eastAsia="zh-CN"/>
              </w:rPr>
              <w:t>我国首位航天员</w:t>
            </w:r>
            <w:r w:rsidRPr="00467BFC">
              <w:rPr>
                <w:rFonts w:ascii="宋体" w:cs="宋体"/>
                <w:color w:val="000000"/>
                <w:szCs w:val="21"/>
                <w:u w:val="single"/>
                <w:lang w:eastAsia="zh-CN"/>
              </w:rPr>
              <w:t xml:space="preserve">  </w:t>
            </w:r>
            <w:r w:rsidRPr="00467BFC">
              <w:rPr>
                <w:rFonts w:ascii="宋体" w:cs="宋体" w:hint="eastAsia"/>
                <w:color w:val="000000"/>
                <w:szCs w:val="21"/>
                <w:u w:val="single"/>
                <w:lang w:eastAsia="zh-CN"/>
              </w:rPr>
              <w:t>▲</w:t>
            </w:r>
            <w:r w:rsidRPr="00467BFC">
              <w:rPr>
                <w:rFonts w:ascii="宋体" w:cs="宋体"/>
                <w:color w:val="000000"/>
                <w:szCs w:val="21"/>
                <w:u w:val="single"/>
                <w:lang w:eastAsia="zh-CN"/>
              </w:rPr>
              <w:t xml:space="preserve"> </w:t>
            </w:r>
          </w:p>
          <w:p w:rsidR="00FE514B" w:rsidRPr="000173BB" w:rsidRDefault="00FE514B" w:rsidP="00FE514B">
            <w:pPr>
              <w:autoSpaceDE w:val="0"/>
              <w:autoSpaceDN w:val="0"/>
              <w:ind w:left="293" w:hangingChars="133" w:hanging="293"/>
              <w:rPr>
                <w:rFonts w:ascii="宋体" w:cs="宋体"/>
                <w:color w:val="000000"/>
                <w:szCs w:val="21"/>
                <w:lang w:eastAsia="zh-CN"/>
              </w:rPr>
            </w:pPr>
            <w:r w:rsidRPr="00467BFC">
              <w:rPr>
                <w:rFonts w:ascii="宋体" w:cs="宋体"/>
                <w:color w:val="000000"/>
                <w:szCs w:val="21"/>
                <w:lang w:eastAsia="zh-CN"/>
              </w:rPr>
              <w:lastRenderedPageBreak/>
              <w:t xml:space="preserve"> </w:t>
            </w:r>
            <w:r>
              <w:rPr>
                <w:rFonts w:ascii="宋体" w:cs="宋体" w:hint="eastAsia"/>
                <w:color w:val="000000"/>
                <w:szCs w:val="21"/>
                <w:lang w:eastAsia="zh-CN"/>
              </w:rPr>
              <w:t xml:space="preserve"> </w:t>
            </w:r>
            <w:r w:rsidRPr="000173BB">
              <w:rPr>
                <w:rFonts w:ascii="宋体" w:cs="宋体" w:hint="eastAsia"/>
                <w:color w:val="000000"/>
                <w:szCs w:val="21"/>
                <w:lang w:eastAsia="zh-CN"/>
              </w:rPr>
              <w:t>乘坐“神舟五号”载人飞船成功升空的新闻。首次载人航天飞行的圆满成功，是我国航天史上一座新的里程碑。</w:t>
            </w:r>
          </w:p>
          <w:p w:rsidR="00FE514B" w:rsidRPr="000173BB" w:rsidRDefault="00FE514B" w:rsidP="000775CC">
            <w:pPr>
              <w:autoSpaceDE w:val="0"/>
              <w:autoSpaceDN w:val="0"/>
              <w:rPr>
                <w:rFonts w:ascii="宋体" w:cs="宋体"/>
                <w:color w:val="000000"/>
                <w:szCs w:val="21"/>
                <w:lang w:eastAsia="zh-CN"/>
              </w:rPr>
            </w:pPr>
          </w:p>
        </w:tc>
      </w:tr>
      <w:tr w:rsidR="00FE514B" w:rsidTr="000775CC">
        <w:tblPrEx>
          <w:tblCellMar>
            <w:top w:w="0" w:type="dxa"/>
            <w:left w:w="0" w:type="dxa"/>
            <w:bottom w:w="0" w:type="dxa"/>
            <w:right w:w="0" w:type="dxa"/>
          </w:tblCellMar>
        </w:tblPrEx>
        <w:trPr>
          <w:trHeight w:val="1507"/>
        </w:trPr>
        <w:tc>
          <w:tcPr>
            <w:tcW w:w="5044" w:type="dxa"/>
            <w:tcBorders>
              <w:top w:val="single" w:sz="8" w:space="0" w:color="auto"/>
              <w:left w:val="single" w:sz="12" w:space="0" w:color="auto"/>
              <w:bottom w:val="single" w:sz="12" w:space="0" w:color="auto"/>
              <w:right w:val="single" w:sz="8" w:space="0" w:color="auto"/>
            </w:tcBorders>
          </w:tcPr>
          <w:p w:rsidR="00FE514B" w:rsidRPr="000173BB" w:rsidRDefault="00FE514B" w:rsidP="00FE514B">
            <w:pPr>
              <w:autoSpaceDE w:val="0"/>
              <w:autoSpaceDN w:val="0"/>
              <w:ind w:left="376" w:hangingChars="171" w:hanging="376"/>
              <w:rPr>
                <w:rFonts w:ascii="宋体" w:cs="宋体"/>
                <w:color w:val="000000"/>
                <w:szCs w:val="21"/>
                <w:lang w:eastAsia="zh-CN"/>
              </w:rPr>
            </w:pPr>
            <w:r w:rsidRPr="000173BB">
              <w:rPr>
                <w:rFonts w:ascii="宋体" w:cs="宋体"/>
                <w:color w:val="000000"/>
                <w:szCs w:val="21"/>
                <w:lang w:eastAsia="zh-CN"/>
              </w:rPr>
              <w:lastRenderedPageBreak/>
              <w:t>(3)</w:t>
            </w:r>
            <w:r w:rsidRPr="000173BB">
              <w:rPr>
                <w:rFonts w:ascii="宋体" w:cs="宋体" w:hint="eastAsia"/>
                <w:color w:val="000000"/>
                <w:szCs w:val="21"/>
                <w:lang w:eastAsia="zh-CN"/>
              </w:rPr>
              <w:t>你来到</w:t>
            </w:r>
            <w:r>
              <w:rPr>
                <w:rFonts w:ascii="宋体" w:cs="宋体"/>
                <w:color w:val="000000"/>
                <w:szCs w:val="21"/>
                <w:lang w:eastAsia="zh-CN"/>
              </w:rPr>
              <w:t>197</w:t>
            </w:r>
            <w:r w:rsidRPr="000173BB">
              <w:rPr>
                <w:rFonts w:ascii="宋体" w:cs="宋体"/>
                <w:color w:val="000000"/>
                <w:szCs w:val="21"/>
                <w:lang w:eastAsia="zh-CN"/>
              </w:rPr>
              <w:t>8</w:t>
            </w:r>
            <w:r w:rsidRPr="000173BB">
              <w:rPr>
                <w:rFonts w:ascii="宋体" w:cs="宋体" w:hint="eastAsia"/>
                <w:color w:val="000000"/>
                <w:szCs w:val="21"/>
                <w:lang w:eastAsia="zh-CN"/>
              </w:rPr>
              <w:t>年的中国安徽省凤阳县小岗村，可以看到这里开始实行以“</w:t>
            </w:r>
            <w:r w:rsidRPr="00467BFC">
              <w:rPr>
                <w:rFonts w:ascii="宋体" w:cs="宋体"/>
                <w:color w:val="000000"/>
                <w:szCs w:val="21"/>
                <w:u w:val="single"/>
                <w:lang w:eastAsia="zh-CN"/>
              </w:rPr>
              <w:t xml:space="preserve">  </w:t>
            </w:r>
            <w:r w:rsidRPr="00467BFC">
              <w:rPr>
                <w:rFonts w:ascii="宋体" w:cs="宋体" w:hint="eastAsia"/>
                <w:color w:val="000000"/>
                <w:szCs w:val="21"/>
                <w:u w:val="single"/>
                <w:lang w:eastAsia="zh-CN"/>
              </w:rPr>
              <w:t>▲</w:t>
            </w:r>
            <w:r w:rsidRPr="00467BFC">
              <w:rPr>
                <w:rFonts w:ascii="宋体" w:cs="宋体"/>
                <w:color w:val="000000"/>
                <w:szCs w:val="21"/>
                <w:u w:val="single"/>
                <w:lang w:eastAsia="zh-CN"/>
              </w:rPr>
              <w:t xml:space="preserve">  </w:t>
            </w:r>
            <w:r w:rsidRPr="000173BB">
              <w:rPr>
                <w:rFonts w:ascii="宋体" w:cs="宋体" w:hint="eastAsia"/>
                <w:color w:val="000000"/>
                <w:szCs w:val="21"/>
                <w:lang w:eastAsia="zh-CN"/>
              </w:rPr>
              <w:t>”为主要内容的农村经济体制改革。这一改革解放了农村生产力，促进了农村经济的发展。</w:t>
            </w:r>
          </w:p>
        </w:tc>
        <w:tc>
          <w:tcPr>
            <w:tcW w:w="3800" w:type="dxa"/>
            <w:vMerge/>
            <w:tcBorders>
              <w:left w:val="single" w:sz="8" w:space="0" w:color="auto"/>
              <w:bottom w:val="single" w:sz="12" w:space="0" w:color="auto"/>
              <w:right w:val="single" w:sz="12" w:space="0" w:color="auto"/>
            </w:tcBorders>
          </w:tcPr>
          <w:p w:rsidR="00FE514B" w:rsidRPr="000173BB" w:rsidRDefault="00FE514B" w:rsidP="000775CC">
            <w:pPr>
              <w:autoSpaceDE w:val="0"/>
              <w:autoSpaceDN w:val="0"/>
              <w:rPr>
                <w:rFonts w:ascii="宋体" w:cs="宋体"/>
                <w:color w:val="000000"/>
                <w:szCs w:val="21"/>
                <w:lang w:eastAsia="zh-CN"/>
              </w:rPr>
            </w:pPr>
          </w:p>
        </w:tc>
      </w:tr>
    </w:tbl>
    <w:p w:rsidR="00FE514B" w:rsidRDefault="00FE514B" w:rsidP="00FE514B">
      <w:pPr>
        <w:rPr>
          <w:rFonts w:ascii="黑体" w:eastAsia="黑体" w:hAnsi="黑体" w:hint="eastAsia"/>
          <w:color w:val="000000"/>
          <w:sz w:val="24"/>
          <w:lang w:eastAsia="zh-CN"/>
        </w:rPr>
      </w:pPr>
    </w:p>
    <w:p w:rsidR="00FE514B" w:rsidRDefault="00FE514B" w:rsidP="00FE514B">
      <w:pPr>
        <w:rPr>
          <w:rFonts w:ascii="黑体" w:eastAsia="黑体" w:hAnsi="黑体" w:hint="eastAsia"/>
          <w:color w:val="000000"/>
          <w:sz w:val="24"/>
          <w:lang w:eastAsia="zh-CN"/>
        </w:rPr>
      </w:pPr>
    </w:p>
    <w:p w:rsidR="00FE514B" w:rsidRDefault="00FE514B" w:rsidP="00FE514B">
      <w:pPr>
        <w:rPr>
          <w:rFonts w:ascii="宋体" w:hAnsi="宋体"/>
          <w:color w:val="000000"/>
          <w:lang w:eastAsia="zh-CN"/>
        </w:rPr>
      </w:pPr>
      <w:r w:rsidRPr="00467BFC">
        <w:rPr>
          <w:rFonts w:ascii="黑体" w:eastAsia="黑体" w:hAnsi="黑体"/>
          <w:color w:val="000000"/>
          <w:sz w:val="24"/>
          <w:lang w:eastAsia="zh-CN"/>
        </w:rPr>
        <w:t>34．</w:t>
      </w:r>
      <w:r>
        <w:rPr>
          <w:rFonts w:ascii="黑体" w:eastAsia="黑体" w:hAnsi="黑体"/>
          <w:color w:val="000000"/>
          <w:sz w:val="24"/>
          <w:lang w:eastAsia="zh-CN"/>
        </w:rPr>
        <w:t>(1</w:t>
      </w:r>
      <w:r w:rsidRPr="00467BFC">
        <w:rPr>
          <w:rFonts w:ascii="黑体" w:eastAsia="黑体" w:hAnsi="黑体"/>
          <w:color w:val="000000"/>
          <w:sz w:val="24"/>
          <w:lang w:eastAsia="zh-CN"/>
        </w:rPr>
        <w:t>0分)识图与探究：</w:t>
      </w:r>
      <w:r>
        <w:rPr>
          <w:rFonts w:ascii="宋体" w:hAnsi="宋体"/>
          <w:color w:val="000000"/>
          <w:lang w:eastAsia="zh-CN"/>
        </w:rPr>
        <w:t>现代化(学术界也称为近代化)是</w:t>
      </w:r>
      <w:r>
        <w:rPr>
          <w:rFonts w:ascii="宋体" w:hAnsi="宋体"/>
          <w:noProof/>
          <w:color w:val="000000"/>
          <w:lang w:eastAsia="zh-CN" w:bidi="ar-SA"/>
        </w:rPr>
        <w:drawing>
          <wp:inline distT="0" distB="0" distL="0" distR="0">
            <wp:extent cx="20955" cy="1079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color w:val="000000"/>
          <w:lang w:eastAsia="zh-CN"/>
        </w:rPr>
        <w:t>人类文明长河的最新篇章。下面是  《人类文明进程的坐标系》，据图并结合所学知识回答问题。</w:t>
      </w:r>
    </w:p>
    <w:p w:rsidR="00FE514B" w:rsidRPr="00467BFC" w:rsidRDefault="00FE514B" w:rsidP="00FE514B">
      <w:pPr>
        <w:rPr>
          <w:rFonts w:ascii="楷体" w:eastAsia="楷体" w:hAnsi="楷体"/>
          <w:color w:val="000000"/>
        </w:rPr>
      </w:pPr>
      <w:r>
        <w:rPr>
          <w:rFonts w:ascii="宋体" w:hAnsi="宋体"/>
          <w:color w:val="000000"/>
          <w:lang w:eastAsia="zh-CN"/>
        </w:rPr>
        <w:t xml:space="preserve">  </w:t>
      </w:r>
      <w:r w:rsidRPr="00467BFC">
        <w:rPr>
          <w:rFonts w:ascii="楷体" w:eastAsia="楷体" w:hAnsi="楷体"/>
          <w:color w:val="000000"/>
          <w:sz w:val="28"/>
          <w:lang w:eastAsia="zh-CN"/>
        </w:rPr>
        <w:t xml:space="preserve">  </w:t>
      </w:r>
      <w:r w:rsidRPr="00467BFC">
        <w:rPr>
          <w:rFonts w:ascii="楷体" w:eastAsia="楷体" w:hAnsi="楷体"/>
          <w:color w:val="000000"/>
          <w:sz w:val="28"/>
        </w:rPr>
        <w:t>社会发展</w:t>
      </w:r>
    </w:p>
    <w:p w:rsidR="00FE514B" w:rsidRDefault="00FE514B" w:rsidP="00FE514B">
      <w:pPr>
        <w:rPr>
          <w:rFonts w:ascii="宋体" w:hAnsi="宋体"/>
          <w:color w:val="000000"/>
        </w:rPr>
      </w:pPr>
      <w:r>
        <w:rPr>
          <w:rFonts w:ascii="宋体" w:hAnsi="宋体"/>
          <w:noProof/>
          <w:color w:val="000000"/>
          <w:lang w:eastAsia="zh-CN" w:bidi="ar-SA"/>
        </w:rPr>
        <w:drawing>
          <wp:inline distT="0" distB="0" distL="0" distR="0">
            <wp:extent cx="5592445" cy="4582795"/>
            <wp:effectExtent l="19050" t="0" r="8255"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5592445" cy="4582795"/>
                    </a:xfrm>
                    <a:prstGeom prst="rect">
                      <a:avLst/>
                    </a:prstGeom>
                    <a:noFill/>
                    <a:ln w="9525">
                      <a:noFill/>
                      <a:miter lim="800000"/>
                      <a:headEnd/>
                      <a:tailEnd/>
                    </a:ln>
                  </pic:spPr>
                </pic:pic>
              </a:graphicData>
            </a:graphic>
          </wp:inline>
        </w:drawing>
      </w:r>
    </w:p>
    <w:p w:rsidR="00FE514B" w:rsidRDefault="00FE514B" w:rsidP="00FE514B">
      <w:pPr>
        <w:jc w:val="right"/>
        <w:rPr>
          <w:rFonts w:ascii="楷体" w:eastAsia="楷体" w:hAnsi="楷体"/>
          <w:color w:val="000000"/>
          <w:lang w:eastAsia="zh-CN"/>
        </w:rPr>
      </w:pPr>
      <w:r>
        <w:rPr>
          <w:rFonts w:ascii="楷体" w:eastAsia="楷体" w:hAnsi="楷体"/>
          <w:color w:val="000000"/>
          <w:lang w:eastAsia="zh-CN"/>
        </w:rPr>
        <w:t xml:space="preserve">    资料来源：2003年何传启《东方复兴》</w:t>
      </w:r>
    </w:p>
    <w:p w:rsidR="00FE514B" w:rsidRPr="00467BFC" w:rsidRDefault="00FE514B" w:rsidP="00FE514B">
      <w:pPr>
        <w:rPr>
          <w:rFonts w:ascii="楷体" w:eastAsia="楷体" w:hAnsi="楷体"/>
          <w:b/>
          <w:color w:val="000000"/>
          <w:lang w:eastAsia="zh-CN"/>
        </w:rPr>
      </w:pPr>
      <w:r w:rsidRPr="00467BFC">
        <w:rPr>
          <w:rFonts w:ascii="楷体" w:eastAsia="楷体" w:hAnsi="楷体" w:hint="eastAsia"/>
          <w:b/>
          <w:color w:val="000000"/>
          <w:lang w:eastAsia="zh-CN"/>
        </w:rPr>
        <w:lastRenderedPageBreak/>
        <w:t>注：工业文明成熟阶段指</w:t>
      </w:r>
      <w:r>
        <w:rPr>
          <w:rFonts w:ascii="楷体" w:eastAsia="楷体" w:hAnsi="楷体"/>
          <w:b/>
          <w:color w:val="000000"/>
          <w:lang w:eastAsia="zh-CN"/>
        </w:rPr>
        <w:t>191</w:t>
      </w:r>
      <w:r w:rsidRPr="00467BFC">
        <w:rPr>
          <w:rFonts w:ascii="楷体" w:eastAsia="楷体" w:hAnsi="楷体"/>
          <w:b/>
          <w:color w:val="000000"/>
          <w:lang w:eastAsia="zh-CN"/>
        </w:rPr>
        <w:t>4～</w:t>
      </w:r>
      <w:r>
        <w:rPr>
          <w:rFonts w:ascii="楷体" w:eastAsia="楷体" w:hAnsi="楷体"/>
          <w:b/>
          <w:color w:val="000000"/>
          <w:lang w:eastAsia="zh-CN"/>
        </w:rPr>
        <w:t>1</w:t>
      </w:r>
      <w:r w:rsidRPr="00467BFC">
        <w:rPr>
          <w:rFonts w:ascii="楷体" w:eastAsia="楷体" w:hAnsi="楷体"/>
          <w:b/>
          <w:color w:val="000000"/>
          <w:lang w:eastAsia="zh-CN"/>
        </w:rPr>
        <w:t>945年，其主要特征是家庭机械电器化、混合经济。工业文明过渡阶段指1 946～</w:t>
      </w:r>
      <w:r>
        <w:rPr>
          <w:rFonts w:ascii="楷体" w:eastAsia="楷体" w:hAnsi="楷体"/>
          <w:b/>
          <w:color w:val="000000"/>
          <w:lang w:eastAsia="zh-CN"/>
        </w:rPr>
        <w:t>1</w:t>
      </w:r>
      <w:r w:rsidRPr="00467BFC">
        <w:rPr>
          <w:rFonts w:ascii="楷体" w:eastAsia="楷体" w:hAnsi="楷体"/>
          <w:b/>
          <w:color w:val="000000"/>
          <w:lang w:eastAsia="zh-CN"/>
        </w:rPr>
        <w:t>970年，其主要特征是第三次科技革命。</w:t>
      </w:r>
    </w:p>
    <w:p w:rsidR="00FE514B" w:rsidRDefault="00FE514B" w:rsidP="00FE514B">
      <w:pPr>
        <w:rPr>
          <w:rFonts w:ascii="宋体" w:hAnsi="宋体"/>
          <w:color w:val="000000"/>
          <w:lang w:eastAsia="zh-CN"/>
        </w:rPr>
      </w:pPr>
      <w:r>
        <w:rPr>
          <w:rFonts w:ascii="宋体" w:hAnsi="宋体"/>
          <w:color w:val="000000"/>
          <w:lang w:eastAsia="zh-CN"/>
        </w:rPr>
        <w:t>(1)最早进入图中人类文明工业时代起步阶段的是哪个国家?该起步阶段突出的标志是什么?该阶段在交通领域取得的主要成就有哪些?农业文明时代的工场手工业逐渐被什么所取代?(5分)</w:t>
      </w:r>
    </w:p>
    <w:p w:rsidR="00FE514B" w:rsidRDefault="00FE514B" w:rsidP="00FE514B">
      <w:pPr>
        <w:rPr>
          <w:rFonts w:ascii="宋体" w:hAnsi="宋体"/>
          <w:color w:val="000000"/>
          <w:lang w:eastAsia="zh-CN"/>
        </w:rPr>
      </w:pPr>
      <w:r>
        <w:rPr>
          <w:rFonts w:ascii="宋体" w:hAnsi="宋体"/>
          <w:color w:val="000000"/>
          <w:lang w:eastAsia="zh-CN"/>
        </w:rPr>
        <w:t>(2)人类文明进程到达图中工业文明的发展阶段最突出的标志是什么?这一阶段人类交通工具又有哪些进步?(3分)</w:t>
      </w:r>
    </w:p>
    <w:p w:rsidR="00FE514B" w:rsidRDefault="00FE514B" w:rsidP="00FE514B">
      <w:pPr>
        <w:rPr>
          <w:rFonts w:ascii="宋体" w:hAnsi="宋体"/>
          <w:color w:val="000000"/>
          <w:lang w:eastAsia="zh-CN"/>
        </w:rPr>
      </w:pPr>
      <w:r>
        <w:rPr>
          <w:rFonts w:ascii="宋体" w:hAnsi="宋体"/>
          <w:color w:val="000000"/>
          <w:lang w:eastAsia="zh-CN"/>
        </w:rPr>
        <w:t>(3)据上图，说明当今人类社会已经进入哪</w:t>
      </w:r>
      <w:r>
        <w:rPr>
          <w:rFonts w:ascii="宋体" w:hAnsi="宋体" w:hint="eastAsia"/>
          <w:color w:val="000000"/>
          <w:lang w:eastAsia="zh-CN"/>
        </w:rPr>
        <w:t>一文明发展时期。</w:t>
      </w:r>
      <w:r>
        <w:rPr>
          <w:rFonts w:ascii="宋体" w:hAnsi="宋体"/>
          <w:color w:val="000000"/>
          <w:lang w:eastAsia="zh-CN"/>
        </w:rPr>
        <w:t>(1分)</w:t>
      </w:r>
    </w:p>
    <w:p w:rsidR="00FE514B" w:rsidRDefault="00FE514B" w:rsidP="00FE514B">
      <w:pPr>
        <w:rPr>
          <w:rFonts w:ascii="宋体" w:hAnsi="宋体"/>
          <w:color w:val="000000"/>
          <w:lang w:eastAsia="zh-CN"/>
        </w:rPr>
      </w:pPr>
      <w:r>
        <w:rPr>
          <w:rFonts w:ascii="宋体" w:hAnsi="宋体"/>
          <w:color w:val="000000"/>
          <w:lang w:eastAsia="zh-CN"/>
        </w:rPr>
        <w:t>(4)分析图中人类文明发展的过程，说明推动人类文明进步的主要动力是什么。(1分)</w:t>
      </w:r>
    </w:p>
    <w:p w:rsidR="00FE514B" w:rsidRDefault="00FE514B" w:rsidP="00FE514B">
      <w:pPr>
        <w:rPr>
          <w:rFonts w:ascii="宋体" w:hAnsi="宋体" w:hint="eastAsia"/>
          <w:color w:val="000000"/>
          <w:lang w:eastAsia="zh-CN"/>
        </w:rPr>
      </w:pPr>
    </w:p>
    <w:p w:rsidR="00FE514B" w:rsidRPr="00467BFC" w:rsidRDefault="00FE514B" w:rsidP="00FE514B">
      <w:pPr>
        <w:jc w:val="center"/>
        <w:rPr>
          <w:rFonts w:ascii="黑体" w:eastAsia="黑体" w:hAnsi="黑体"/>
          <w:color w:val="000000"/>
          <w:sz w:val="32"/>
          <w:lang w:eastAsia="zh-CN"/>
        </w:rPr>
      </w:pPr>
      <w:r>
        <w:rPr>
          <w:rFonts w:ascii="宋体" w:hAnsi="宋体"/>
          <w:color w:val="000000"/>
          <w:lang w:eastAsia="zh-CN"/>
        </w:rPr>
        <w:br w:type="page"/>
      </w:r>
      <w:r w:rsidRPr="00467BFC">
        <w:rPr>
          <w:rFonts w:ascii="黑体" w:eastAsia="黑体" w:hAnsi="黑体"/>
          <w:color w:val="000000"/>
          <w:sz w:val="32"/>
          <w:lang w:eastAsia="zh-CN"/>
        </w:rPr>
        <w:lastRenderedPageBreak/>
        <w:t>20</w:t>
      </w:r>
      <w:r w:rsidRPr="00467BFC">
        <w:rPr>
          <w:rFonts w:ascii="黑体" w:eastAsia="黑体" w:hAnsi="黑体" w:hint="eastAsia"/>
          <w:color w:val="000000"/>
          <w:sz w:val="32"/>
          <w:lang w:eastAsia="zh-CN"/>
        </w:rPr>
        <w:t>1</w:t>
      </w:r>
      <w:r w:rsidRPr="00467BFC">
        <w:rPr>
          <w:rFonts w:ascii="黑体" w:eastAsia="黑体" w:hAnsi="黑体"/>
          <w:color w:val="000000"/>
          <w:sz w:val="32"/>
          <w:lang w:eastAsia="zh-CN"/>
        </w:rPr>
        <w:t>2年徐州市中考历史试题参考答案及评分细则</w:t>
      </w:r>
    </w:p>
    <w:p w:rsidR="00FE514B" w:rsidRDefault="00FE514B" w:rsidP="00FE514B">
      <w:pPr>
        <w:rPr>
          <w:rFonts w:ascii="宋体" w:hAnsi="宋体" w:hint="eastAsia"/>
          <w:color w:val="000000"/>
          <w:sz w:val="27"/>
          <w:lang w:eastAsia="zh-CN"/>
        </w:rPr>
      </w:pPr>
    </w:p>
    <w:p w:rsidR="00FE514B" w:rsidRPr="00467BFC" w:rsidRDefault="00FE514B" w:rsidP="00FE514B">
      <w:pPr>
        <w:rPr>
          <w:rFonts w:ascii="黑体" w:eastAsia="黑体" w:hAnsi="黑体"/>
          <w:color w:val="000000"/>
          <w:sz w:val="24"/>
          <w:lang w:eastAsia="zh-CN"/>
        </w:rPr>
      </w:pPr>
      <w:r w:rsidRPr="00467BFC">
        <w:rPr>
          <w:rFonts w:ascii="黑体" w:eastAsia="黑体" w:hAnsi="黑体" w:hint="eastAsia"/>
          <w:color w:val="000000"/>
          <w:sz w:val="24"/>
          <w:lang w:eastAsia="zh-CN"/>
        </w:rPr>
        <w:t>一、选择题：每小题</w:t>
      </w:r>
      <w:r w:rsidRPr="00467BFC">
        <w:rPr>
          <w:rFonts w:ascii="黑体" w:eastAsia="黑体" w:hAnsi="黑体"/>
          <w:color w:val="000000"/>
          <w:sz w:val="24"/>
          <w:lang w:eastAsia="zh-CN"/>
        </w:rPr>
        <w:t>2分，共1 5小题30分。</w:t>
      </w:r>
    </w:p>
    <w:p w:rsidR="00FE514B" w:rsidRPr="006B6A58" w:rsidRDefault="00FE514B" w:rsidP="00FE514B">
      <w:pPr>
        <w:rPr>
          <w:rFonts w:ascii="宋体" w:hAnsi="宋体"/>
          <w:color w:val="000000"/>
        </w:rPr>
      </w:pPr>
      <w:r>
        <w:rPr>
          <w:rFonts w:ascii="楷体" w:eastAsia="楷体" w:hAnsi="楷体"/>
          <w:color w:val="000000"/>
          <w:lang w:eastAsia="zh-CN"/>
        </w:rPr>
        <w:t xml:space="preserve">   </w:t>
      </w:r>
      <w:r>
        <w:rPr>
          <w:rFonts w:ascii="宋体" w:hAnsi="宋体"/>
          <w:color w:val="000000"/>
          <w:lang w:eastAsia="zh-CN"/>
        </w:rPr>
        <w:t xml:space="preserve"> </w:t>
      </w:r>
      <w:r>
        <w:rPr>
          <w:rFonts w:ascii="宋体" w:hAnsi="宋体"/>
          <w:color w:val="000000"/>
        </w:rPr>
        <w:t>1</w:t>
      </w:r>
      <w:r w:rsidRPr="006B6A58">
        <w:rPr>
          <w:rFonts w:ascii="宋体" w:hAnsi="宋体"/>
          <w:color w:val="000000"/>
        </w:rPr>
        <w:t>6．</w:t>
      </w:r>
      <w:r>
        <w:rPr>
          <w:rFonts w:ascii="宋体" w:hAnsi="宋体"/>
          <w:color w:val="000000"/>
        </w:rPr>
        <w:t>A  l</w:t>
      </w:r>
      <w:r w:rsidRPr="006B6A58">
        <w:rPr>
          <w:rFonts w:ascii="宋体" w:hAnsi="宋体"/>
          <w:color w:val="000000"/>
        </w:rPr>
        <w:t>7．</w:t>
      </w:r>
      <w:r>
        <w:rPr>
          <w:rFonts w:ascii="宋体" w:hAnsi="宋体"/>
          <w:color w:val="000000"/>
        </w:rPr>
        <w:t>D  l</w:t>
      </w:r>
      <w:r w:rsidRPr="006B6A58">
        <w:rPr>
          <w:rFonts w:ascii="宋体" w:hAnsi="宋体"/>
          <w:color w:val="000000"/>
        </w:rPr>
        <w:t>8．</w:t>
      </w:r>
      <w:r>
        <w:rPr>
          <w:rFonts w:ascii="宋体" w:hAnsi="宋体"/>
          <w:color w:val="000000"/>
        </w:rPr>
        <w:t>B  l</w:t>
      </w:r>
      <w:r w:rsidRPr="006B6A58">
        <w:rPr>
          <w:rFonts w:ascii="宋体" w:hAnsi="宋体"/>
          <w:color w:val="000000"/>
        </w:rPr>
        <w:t>9．</w:t>
      </w:r>
      <w:r>
        <w:rPr>
          <w:rFonts w:ascii="宋体" w:hAnsi="宋体"/>
          <w:color w:val="000000"/>
        </w:rPr>
        <w:t>C    2</w:t>
      </w:r>
      <w:r w:rsidRPr="006B6A58">
        <w:rPr>
          <w:rFonts w:ascii="宋体" w:hAnsi="宋体"/>
          <w:color w:val="000000"/>
        </w:rPr>
        <w:t>0．</w:t>
      </w:r>
      <w:r>
        <w:rPr>
          <w:rFonts w:ascii="宋体" w:hAnsi="宋体"/>
          <w:color w:val="000000"/>
        </w:rPr>
        <w:t>D  2</w:t>
      </w:r>
      <w:r w:rsidRPr="006B6A58">
        <w:rPr>
          <w:rFonts w:ascii="宋体" w:hAnsi="宋体"/>
          <w:color w:val="000000"/>
        </w:rPr>
        <w:t>1．</w:t>
      </w:r>
      <w:r>
        <w:rPr>
          <w:rFonts w:ascii="宋体" w:hAnsi="宋体"/>
          <w:color w:val="000000"/>
        </w:rPr>
        <w:t>C  2</w:t>
      </w:r>
      <w:r w:rsidRPr="006B6A58">
        <w:rPr>
          <w:rFonts w:ascii="宋体" w:hAnsi="宋体"/>
          <w:color w:val="000000"/>
        </w:rPr>
        <w:t>2．</w:t>
      </w:r>
      <w:r>
        <w:rPr>
          <w:rFonts w:ascii="宋体" w:hAnsi="宋体"/>
          <w:color w:val="000000"/>
        </w:rPr>
        <w:t>C  2</w:t>
      </w:r>
      <w:r w:rsidRPr="006B6A58">
        <w:rPr>
          <w:rFonts w:ascii="宋体" w:hAnsi="宋体"/>
          <w:color w:val="000000"/>
        </w:rPr>
        <w:t>3．</w:t>
      </w:r>
      <w:r>
        <w:rPr>
          <w:rFonts w:ascii="宋体" w:hAnsi="宋体"/>
          <w:color w:val="000000"/>
        </w:rPr>
        <w:t>B  2</w:t>
      </w:r>
      <w:r w:rsidRPr="006B6A58">
        <w:rPr>
          <w:rFonts w:ascii="宋体" w:hAnsi="宋体"/>
          <w:color w:val="000000"/>
        </w:rPr>
        <w:t>4．</w:t>
      </w:r>
      <w:r>
        <w:rPr>
          <w:rFonts w:ascii="宋体" w:hAnsi="宋体"/>
          <w:color w:val="000000"/>
        </w:rPr>
        <w:t>A  2</w:t>
      </w:r>
      <w:r w:rsidRPr="006B6A58">
        <w:rPr>
          <w:rFonts w:ascii="宋体" w:hAnsi="宋体"/>
          <w:color w:val="000000"/>
        </w:rPr>
        <w:t>5．B</w:t>
      </w:r>
    </w:p>
    <w:p w:rsidR="00FE514B" w:rsidRPr="006B6A58" w:rsidRDefault="00FE514B" w:rsidP="00FE514B">
      <w:pPr>
        <w:rPr>
          <w:rFonts w:ascii="宋体" w:hAnsi="宋体"/>
          <w:color w:val="000000"/>
          <w:lang w:eastAsia="zh-CN"/>
        </w:rPr>
      </w:pPr>
      <w:r>
        <w:rPr>
          <w:rFonts w:ascii="宋体" w:hAnsi="宋体"/>
          <w:color w:val="000000"/>
        </w:rPr>
        <w:t xml:space="preserve">    </w:t>
      </w:r>
      <w:r>
        <w:rPr>
          <w:rFonts w:ascii="宋体" w:hAnsi="宋体"/>
          <w:color w:val="000000"/>
          <w:lang w:eastAsia="zh-CN"/>
        </w:rPr>
        <w:t>2</w:t>
      </w:r>
      <w:r w:rsidRPr="006B6A58">
        <w:rPr>
          <w:rFonts w:ascii="宋体" w:hAnsi="宋体"/>
          <w:color w:val="000000"/>
          <w:lang w:eastAsia="zh-CN"/>
        </w:rPr>
        <w:t>6．</w:t>
      </w:r>
      <w:r>
        <w:rPr>
          <w:rFonts w:ascii="宋体" w:hAnsi="宋体"/>
          <w:color w:val="000000"/>
          <w:lang w:eastAsia="zh-CN"/>
        </w:rPr>
        <w:t>C    2</w:t>
      </w:r>
      <w:r w:rsidRPr="006B6A58">
        <w:rPr>
          <w:rFonts w:ascii="宋体" w:hAnsi="宋体"/>
          <w:color w:val="000000"/>
          <w:lang w:eastAsia="zh-CN"/>
        </w:rPr>
        <w:t>7．</w:t>
      </w:r>
      <w:r>
        <w:rPr>
          <w:rFonts w:ascii="宋体" w:hAnsi="宋体"/>
          <w:color w:val="000000"/>
          <w:lang w:eastAsia="zh-CN"/>
        </w:rPr>
        <w:t>A    2</w:t>
      </w:r>
      <w:r w:rsidRPr="006B6A58">
        <w:rPr>
          <w:rFonts w:ascii="宋体" w:hAnsi="宋体"/>
          <w:color w:val="000000"/>
          <w:lang w:eastAsia="zh-CN"/>
        </w:rPr>
        <w:t>8．</w:t>
      </w:r>
      <w:r>
        <w:rPr>
          <w:rFonts w:ascii="宋体" w:hAnsi="宋体"/>
          <w:color w:val="000000"/>
          <w:lang w:eastAsia="zh-CN"/>
        </w:rPr>
        <w:t>D  2</w:t>
      </w:r>
      <w:r w:rsidRPr="006B6A58">
        <w:rPr>
          <w:rFonts w:ascii="宋体" w:hAnsi="宋体"/>
          <w:color w:val="000000"/>
          <w:lang w:eastAsia="zh-CN"/>
        </w:rPr>
        <w:t>9．</w:t>
      </w:r>
      <w:r>
        <w:rPr>
          <w:rFonts w:ascii="宋体" w:hAnsi="宋体"/>
          <w:color w:val="000000"/>
          <w:lang w:eastAsia="zh-CN"/>
        </w:rPr>
        <w:t>D    3</w:t>
      </w:r>
      <w:r w:rsidRPr="006B6A58">
        <w:rPr>
          <w:rFonts w:ascii="宋体" w:hAnsi="宋体"/>
          <w:color w:val="000000"/>
          <w:lang w:eastAsia="zh-CN"/>
        </w:rPr>
        <w:t>0．A</w:t>
      </w:r>
    </w:p>
    <w:p w:rsidR="00FE514B" w:rsidRPr="006B6A58" w:rsidRDefault="00FE514B" w:rsidP="00FE514B">
      <w:pPr>
        <w:rPr>
          <w:rFonts w:ascii="黑体" w:eastAsia="黑体" w:hAnsi="黑体"/>
          <w:color w:val="000000"/>
          <w:lang w:eastAsia="zh-CN"/>
        </w:rPr>
      </w:pPr>
      <w:r w:rsidRPr="006B6A58">
        <w:rPr>
          <w:rFonts w:ascii="黑体" w:eastAsia="黑体" w:hAnsi="黑体" w:hint="eastAsia"/>
          <w:color w:val="000000"/>
          <w:sz w:val="24"/>
          <w:lang w:eastAsia="zh-CN"/>
        </w:rPr>
        <w:t>二、非选择题</w:t>
      </w:r>
      <w:r w:rsidRPr="006B6A58">
        <w:rPr>
          <w:rFonts w:ascii="黑体" w:eastAsia="黑体" w:hAnsi="黑体"/>
          <w:color w:val="000000"/>
          <w:lang w:eastAsia="zh-CN"/>
        </w:rPr>
        <w:t>(第3 1题、32题各6分，第33题8分，第34题1 0分，共4小题30分)</w:t>
      </w:r>
    </w:p>
    <w:p w:rsidR="00FE514B" w:rsidRPr="006B6A58"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1．(1)改鲜卑姓为汉姓，改穿汉服，说汉话，与汉族官员通婚。(1点1分，共4点4分)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(考生如答改汉姓、改用汉姓或姓汉姓，穿</w:t>
      </w:r>
      <w:r w:rsidRPr="006B6A58">
        <w:rPr>
          <w:rFonts w:ascii="宋体" w:hAnsi="宋体" w:hint="eastAsia"/>
          <w:color w:val="000000"/>
          <w:lang w:eastAsia="zh-CN"/>
        </w:rPr>
        <w:t>汉服、改穿汉服或穿汉人的衣服，说汉</w:t>
      </w:r>
      <w:r w:rsidRPr="006B6A58">
        <w:rPr>
          <w:rFonts w:ascii="宋体" w:hAnsi="宋体"/>
          <w:color w:val="000000"/>
          <w:lang w:eastAsia="zh-CN"/>
        </w:rPr>
        <w:t>语或学说汉语，与汉族通婚或与汉族结亲等，也同样1点给l分。考生如答改用汉族制度、改用汉族官僚制度、担任汉族官职、领取俸禄等，也给1分。直接照抄原材料扣去l分。只写改姓不给分。本小题不超过4分)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(2)北魏孝文帝改革。(1分)(答孝文帝改革或拓跋宏改革、元宏改革也可给l分)</w:t>
      </w:r>
      <w:r w:rsidRPr="007A3720">
        <w:rPr>
          <w:rFonts w:ascii="宋体" w:hAnsi="宋体"/>
          <w:color w:val="FFFFFF"/>
          <w:sz w:val="4"/>
          <w:lang w:eastAsia="zh-CN"/>
        </w:rPr>
        <w:t>[来源:学&amp;科&amp;网]</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(3)加速了黄河流域民族大融合的过程。(考生如答加速了北方民族大融合的过程，加速了鲜卑族封建化的过程，鲜卑族融入到中华民族大家庭中有利于社会的进步</w:t>
      </w:r>
      <w:r w:rsidRPr="006B6A58">
        <w:rPr>
          <w:rFonts w:ascii="宋体" w:hAnsi="宋体" w:hint="eastAsia"/>
          <w:color w:val="000000"/>
          <w:lang w:eastAsia="zh-CN"/>
        </w:rPr>
        <w:t>等，</w:t>
      </w:r>
      <w:r w:rsidRPr="006B6A58">
        <w:rPr>
          <w:rFonts w:ascii="宋体" w:hAnsi="宋体"/>
          <w:color w:val="000000"/>
          <w:lang w:eastAsia="zh-CN"/>
        </w:rPr>
        <w:t>也可给1分)(考生如答汉化不给分，地域写错不给分，错别字不给分)</w:t>
      </w:r>
    </w:p>
    <w:p w:rsidR="00FE514B" w:rsidRDefault="00FE514B" w:rsidP="00FE514B">
      <w:pPr>
        <w:rPr>
          <w:rFonts w:ascii="宋体" w:hAnsi="宋体" w:hint="eastAsia"/>
          <w:color w:val="000000"/>
          <w:lang w:eastAsia="zh-CN"/>
        </w:rPr>
      </w:pPr>
      <w:r>
        <w:rPr>
          <w:rFonts w:ascii="宋体" w:hAnsi="宋体"/>
          <w:color w:val="000000"/>
          <w:lang w:eastAsia="zh-CN"/>
        </w:rPr>
        <w:t>3</w:t>
      </w:r>
      <w:r w:rsidRPr="006B6A58">
        <w:rPr>
          <w:rFonts w:ascii="宋体" w:hAnsi="宋体"/>
          <w:color w:val="000000"/>
          <w:lang w:eastAsia="zh-CN"/>
        </w:rPr>
        <w:t>2． (1)</w:t>
      </w:r>
      <w:r>
        <w:rPr>
          <w:rFonts w:ascii="宋体" w:hAnsi="宋体" w:hint="eastAsia"/>
          <w:color w:val="000000"/>
          <w:lang w:eastAsia="zh-CN"/>
        </w:rPr>
        <w:t>×</w:t>
      </w:r>
      <w:r w:rsidRPr="006B6A58">
        <w:rPr>
          <w:rFonts w:ascii="宋体" w:hAnsi="宋体"/>
          <w:color w:val="000000"/>
          <w:lang w:eastAsia="zh-CN"/>
        </w:rPr>
        <w:t xml:space="preserve">  (2)√  (3)</w:t>
      </w:r>
      <w:r w:rsidRPr="006B6A58">
        <w:rPr>
          <w:rFonts w:ascii="宋体" w:hAnsi="宋体" w:hint="eastAsia"/>
          <w:color w:val="000000"/>
          <w:lang w:eastAsia="zh-CN"/>
        </w:rPr>
        <w:t xml:space="preserve"> </w:t>
      </w:r>
      <w:r>
        <w:rPr>
          <w:rFonts w:ascii="宋体" w:hAnsi="宋体" w:hint="eastAsia"/>
          <w:color w:val="000000"/>
          <w:lang w:eastAsia="zh-CN"/>
        </w:rPr>
        <w:t>×</w:t>
      </w:r>
      <w:r w:rsidRPr="006B6A58">
        <w:rPr>
          <w:rFonts w:ascii="宋体" w:hAnsi="宋体"/>
          <w:color w:val="000000"/>
          <w:lang w:eastAsia="zh-CN"/>
        </w:rPr>
        <w:t xml:space="preserve">  (4) √   (5)  </w:t>
      </w:r>
      <w:r>
        <w:rPr>
          <w:rFonts w:ascii="宋体" w:hAnsi="宋体"/>
          <w:noProof/>
          <w:color w:val="000000"/>
          <w:lang w:eastAsia="zh-CN" w:bidi="ar-SA"/>
        </w:rPr>
        <w:drawing>
          <wp:inline distT="0" distB="0" distL="0" distR="0">
            <wp:extent cx="20955" cy="10795"/>
            <wp:effectExtent l="19050" t="0" r="0" b="0"/>
            <wp:docPr id="3"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B6A58">
        <w:rPr>
          <w:rFonts w:ascii="宋体" w:hAnsi="宋体"/>
          <w:color w:val="000000"/>
          <w:lang w:eastAsia="zh-CN"/>
        </w:rPr>
        <w:t xml:space="preserve"> </w:t>
      </w:r>
      <w:r>
        <w:rPr>
          <w:rFonts w:ascii="宋体" w:hAnsi="宋体" w:hint="eastAsia"/>
          <w:color w:val="000000"/>
          <w:lang w:eastAsia="zh-CN"/>
        </w:rPr>
        <w:t>×</w:t>
      </w:r>
      <w:r w:rsidRPr="006B6A58">
        <w:rPr>
          <w:rFonts w:ascii="宋体" w:hAnsi="宋体"/>
          <w:color w:val="000000"/>
          <w:lang w:eastAsia="zh-CN"/>
        </w:rPr>
        <w:t xml:space="preserve">  (6)</w:t>
      </w:r>
      <w:r>
        <w:rPr>
          <w:rFonts w:ascii="宋体" w:hAnsi="宋体" w:hint="eastAsia"/>
          <w:color w:val="000000"/>
          <w:lang w:eastAsia="zh-CN"/>
        </w:rPr>
        <w:t xml:space="preserve"> </w:t>
      </w:r>
      <w:r w:rsidRPr="006B6A58">
        <w:rPr>
          <w:rFonts w:ascii="宋体" w:hAnsi="宋体"/>
          <w:color w:val="000000"/>
          <w:lang w:eastAsia="zh-CN"/>
        </w:rPr>
        <w:t xml:space="preserve">√  (1个1分，共6个6分) </w:t>
      </w:r>
    </w:p>
    <w:p w:rsidR="00FE514B" w:rsidRPr="006B6A58" w:rsidRDefault="00FE514B" w:rsidP="00FE514B">
      <w:pPr>
        <w:rPr>
          <w:rFonts w:ascii="宋体" w:hAnsi="宋体"/>
          <w:color w:val="000000"/>
          <w:lang w:eastAsia="zh-CN"/>
        </w:rPr>
      </w:pPr>
      <w:r>
        <w:rPr>
          <w:rFonts w:ascii="宋体" w:hAnsi="宋体" w:hint="eastAsia"/>
          <w:color w:val="000000"/>
          <w:lang w:eastAsia="zh-CN"/>
        </w:rPr>
        <w:t xml:space="preserve">　</w:t>
      </w:r>
      <w:r w:rsidRPr="006B6A58">
        <w:rPr>
          <w:rFonts w:ascii="宋体" w:hAnsi="宋体"/>
          <w:color w:val="000000"/>
          <w:lang w:eastAsia="zh-CN"/>
        </w:rPr>
        <w:t>(考生如把</w:t>
      </w:r>
      <w:r>
        <w:rPr>
          <w:rFonts w:ascii="宋体" w:hAnsi="宋体" w:hint="eastAsia"/>
          <w:color w:val="000000"/>
          <w:lang w:eastAsia="zh-CN"/>
        </w:rPr>
        <w:t>×</w:t>
      </w:r>
      <w:r w:rsidRPr="006B6A58">
        <w:rPr>
          <w:rFonts w:ascii="宋体" w:hAnsi="宋体"/>
          <w:color w:val="000000"/>
          <w:lang w:eastAsia="zh-CN"/>
        </w:rPr>
        <w:t>写为错误、把√写为正确，</w:t>
      </w:r>
      <w:r w:rsidRPr="006B6A58">
        <w:rPr>
          <w:rFonts w:ascii="宋体" w:hAnsi="宋体" w:hint="eastAsia"/>
          <w:color w:val="000000"/>
          <w:lang w:eastAsia="zh-CN"/>
        </w:rPr>
        <w:t>也可</w:t>
      </w:r>
      <w:r w:rsidRPr="006B6A58">
        <w:rPr>
          <w:rFonts w:ascii="宋体" w:hAnsi="宋体"/>
          <w:color w:val="000000"/>
          <w:lang w:eastAsia="zh-CN"/>
        </w:rPr>
        <w:t>l点给l分。本小题不超过6分)</w:t>
      </w:r>
    </w:p>
    <w:p w:rsidR="00FE514B" w:rsidRPr="006B6A58"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3．(1)重工业(1分)中华人民共和国宪法(或答</w:t>
      </w:r>
      <w:r>
        <w:rPr>
          <w:rFonts w:ascii="宋体" w:hAnsi="宋体" w:hint="eastAsia"/>
          <w:color w:val="000000"/>
          <w:lang w:eastAsia="zh-CN"/>
        </w:rPr>
        <w:t>195</w:t>
      </w:r>
      <w:r w:rsidRPr="006B6A58">
        <w:rPr>
          <w:rFonts w:ascii="宋体" w:hAnsi="宋体"/>
          <w:color w:val="000000"/>
          <w:lang w:eastAsia="zh-CN"/>
        </w:rPr>
        <w:t>4年宪法、五四年宪法也给1分)</w:t>
      </w:r>
      <w:r>
        <w:rPr>
          <w:rFonts w:ascii="宋体" w:hAnsi="宋体"/>
          <w:noProof/>
          <w:color w:val="000000"/>
          <w:lang w:eastAsia="zh-CN" w:bidi="ar-SA"/>
        </w:rPr>
        <w:drawing>
          <wp:inline distT="0" distB="0" distL="0" distR="0">
            <wp:extent cx="20955" cy="20955"/>
            <wp:effectExtent l="19050" t="0" r="0" b="0"/>
            <wp:docPr id="2"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w:t>
      </w:r>
      <w:r>
        <w:rPr>
          <w:rFonts w:ascii="宋体" w:hAnsi="宋体" w:hint="eastAsia"/>
          <w:color w:val="000000"/>
          <w:lang w:eastAsia="zh-CN"/>
        </w:rPr>
        <w:t xml:space="preserve">　</w:t>
      </w:r>
      <w:r w:rsidRPr="006B6A58">
        <w:rPr>
          <w:rFonts w:ascii="宋体" w:hAnsi="宋体"/>
          <w:color w:val="000000"/>
          <w:lang w:eastAsia="zh-CN"/>
        </w:rPr>
        <w:t xml:space="preserve"> </w:t>
      </w:r>
      <w:r>
        <w:rPr>
          <w:rFonts w:ascii="宋体" w:hAnsi="宋体"/>
          <w:noProof/>
          <w:color w:val="000000"/>
          <w:lang w:eastAsia="zh-CN" w:bidi="ar-SA"/>
        </w:rPr>
        <w:drawing>
          <wp:inline distT="0" distB="0" distL="0" distR="0">
            <wp:extent cx="20955" cy="1079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B6A58">
        <w:rPr>
          <w:rFonts w:ascii="宋体" w:hAnsi="宋体"/>
          <w:color w:val="000000"/>
          <w:lang w:eastAsia="zh-CN"/>
        </w:rPr>
        <w:t>(2)原子弹(1分)</w:t>
      </w:r>
    </w:p>
    <w:p w:rsidR="00FE514B" w:rsidRPr="006B6A58" w:rsidRDefault="00FE514B" w:rsidP="00FE514B">
      <w:pPr>
        <w:rPr>
          <w:rFonts w:ascii="宋体" w:hAnsi="宋体"/>
          <w:color w:val="000000"/>
          <w:lang w:eastAsia="zh-CN"/>
        </w:rPr>
      </w:pPr>
      <w:r>
        <w:rPr>
          <w:rFonts w:ascii="宋体" w:hAnsi="宋体" w:hint="eastAsia"/>
          <w:color w:val="000000"/>
          <w:lang w:eastAsia="zh-CN"/>
        </w:rPr>
        <w:t xml:space="preserve">　</w:t>
      </w:r>
      <w:r w:rsidRPr="006B6A58">
        <w:rPr>
          <w:rFonts w:ascii="宋体" w:hAnsi="宋体"/>
          <w:color w:val="000000"/>
          <w:lang w:eastAsia="zh-CN"/>
        </w:rPr>
        <w:t xml:space="preserve">  (3)家庭联产承包责任制(1分)(考生如答“包产到户，包干到户</w:t>
      </w:r>
      <w:r>
        <w:rPr>
          <w:rFonts w:ascii="宋体" w:hAnsi="宋体" w:hint="eastAsia"/>
          <w:color w:val="000000"/>
          <w:lang w:eastAsia="zh-CN"/>
        </w:rPr>
        <w:t>”</w:t>
      </w:r>
      <w:r w:rsidRPr="006B6A58">
        <w:rPr>
          <w:rFonts w:ascii="宋体" w:hAnsi="宋体"/>
          <w:color w:val="000000"/>
          <w:lang w:eastAsia="zh-CN"/>
        </w:rPr>
        <w:t>，或只答“包产到户</w:t>
      </w:r>
      <w:r>
        <w:rPr>
          <w:rFonts w:ascii="宋体" w:hAnsi="宋体" w:hint="eastAsia"/>
          <w:color w:val="000000"/>
          <w:lang w:eastAsia="zh-CN"/>
        </w:rPr>
        <w:t>”</w:t>
      </w:r>
      <w:r w:rsidRPr="006B6A58">
        <w:rPr>
          <w:rFonts w:ascii="宋体" w:hAnsi="宋体"/>
          <w:color w:val="000000"/>
          <w:lang w:eastAsia="zh-CN"/>
        </w:rPr>
        <w:t>或“包干到户”或“大包干</w:t>
      </w:r>
      <w:r>
        <w:rPr>
          <w:rFonts w:ascii="宋体" w:hAnsi="宋体" w:hint="eastAsia"/>
          <w:color w:val="000000"/>
          <w:lang w:eastAsia="zh-CN"/>
        </w:rPr>
        <w:t>”</w:t>
      </w:r>
      <w:r w:rsidRPr="006B6A58">
        <w:rPr>
          <w:rFonts w:ascii="宋体" w:hAnsi="宋体"/>
          <w:color w:val="000000"/>
          <w:lang w:eastAsia="zh-CN"/>
        </w:rPr>
        <w:t>也可得l分。答联产承包责任制或责任制不给分)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(4)深圳(1分)    珠海(1分)    汕头(1分)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(5)杨利伟(1分)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lastRenderedPageBreak/>
        <w:t xml:space="preserve">  (每空l分，共8空8分。错别字不给分)</w:t>
      </w:r>
      <w:r w:rsidRPr="007A3720">
        <w:rPr>
          <w:rFonts w:ascii="宋体" w:hAnsi="宋体"/>
          <w:color w:val="FFFFFF"/>
          <w:sz w:val="4"/>
          <w:lang w:eastAsia="zh-CN"/>
        </w:rPr>
        <w:t>[来源:Z。xx。k.Com]</w:t>
      </w:r>
    </w:p>
    <w:p w:rsidR="00FE514B" w:rsidRPr="006B6A58"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4．(1)英国。(1分)(答英吉利或英、大英帝国也给1分)蒸汽机的改良和应用。(考生如答蒸汽机的发明、改良蒸汽机、蒸汽机也可给1分。答机器的广泛应用、大机器的使用、大机器的生产不给分)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w:t>
      </w:r>
      <w:r>
        <w:rPr>
          <w:rFonts w:ascii="宋体" w:hAnsi="宋体" w:hint="eastAsia"/>
          <w:color w:val="000000"/>
          <w:lang w:eastAsia="zh-CN"/>
        </w:rPr>
        <w:t xml:space="preserve">  </w:t>
      </w:r>
      <w:r w:rsidRPr="006B6A58">
        <w:rPr>
          <w:rFonts w:ascii="宋体" w:hAnsi="宋体"/>
          <w:color w:val="000000"/>
          <w:lang w:eastAsia="zh-CN"/>
        </w:rPr>
        <w:t xml:space="preserve"> 轮船(1分)火车(1分)机器大工业。(考生如答大机器生产、工厂企业、近代企业、近代工业也可给1分。答大机器、机器不给分)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(2)电力的广泛应用。(1分)(考生如答电力的应用、电气、电的应用等，也给1分)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w:t>
      </w:r>
      <w:r>
        <w:rPr>
          <w:rFonts w:ascii="宋体" w:hAnsi="宋体" w:hint="eastAsia"/>
          <w:color w:val="000000"/>
          <w:lang w:eastAsia="zh-CN"/>
        </w:rPr>
        <w:t xml:space="preserve">    </w:t>
      </w:r>
      <w:r w:rsidRPr="006B6A58">
        <w:rPr>
          <w:rFonts w:ascii="宋体" w:hAnsi="宋体"/>
          <w:color w:val="000000"/>
          <w:lang w:eastAsia="zh-CN"/>
        </w:rPr>
        <w:t>汽车(1分)  飞机(1分)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(3)知识文明。(考生如</w:t>
      </w:r>
      <w:r w:rsidRPr="006B6A58">
        <w:rPr>
          <w:rFonts w:ascii="宋体" w:hAnsi="宋体" w:hint="eastAsia"/>
          <w:color w:val="000000"/>
          <w:lang w:eastAsia="zh-CN"/>
        </w:rPr>
        <w:t>答知识社会、知识经济、知识时代、第二次现代化皆可给</w:t>
      </w:r>
      <w:r w:rsidRPr="006B6A58">
        <w:rPr>
          <w:rFonts w:ascii="宋体" w:hAnsi="宋体"/>
          <w:color w:val="000000"/>
          <w:lang w:eastAsia="zh-CN"/>
        </w:rPr>
        <w:t>l分)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(4)生产力的发展和进步。(考生如答科学技术</w:t>
      </w:r>
      <w:r>
        <w:rPr>
          <w:rFonts w:ascii="宋体" w:hAnsi="宋体"/>
          <w:noProof/>
          <w:color w:val="000000"/>
          <w:lang w:eastAsia="zh-CN" w:bidi="ar-SA"/>
        </w:rPr>
        <w:drawing>
          <wp:inline distT="0" distB="0" distL="0" distR="0">
            <wp:extent cx="20955" cy="2095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B6A58">
        <w:rPr>
          <w:rFonts w:ascii="宋体" w:hAnsi="宋体"/>
          <w:color w:val="000000"/>
          <w:lang w:eastAsia="zh-CN"/>
        </w:rPr>
        <w:t>的进步、科学技术飞速发展、科学技术迅猛发展等意思相近的语句，也可给l分)</w:t>
      </w:r>
    </w:p>
    <w:p w:rsidR="00FE514B" w:rsidRDefault="00FE514B" w:rsidP="00FE514B">
      <w:pPr>
        <w:rPr>
          <w:rFonts w:ascii="楷体" w:eastAsia="楷体" w:hAnsi="楷体" w:hint="eastAsia"/>
          <w:color w:val="000000"/>
          <w:lang w:eastAsia="zh-CN"/>
        </w:rPr>
      </w:pPr>
    </w:p>
    <w:p w:rsidR="00FE514B" w:rsidRPr="006B6A58" w:rsidRDefault="00FE514B" w:rsidP="00FE514B">
      <w:pPr>
        <w:rPr>
          <w:rFonts w:ascii="楷体" w:eastAsia="楷体" w:hAnsi="楷体"/>
          <w:b/>
          <w:color w:val="000000"/>
          <w:lang w:eastAsia="zh-CN"/>
        </w:rPr>
      </w:pPr>
      <w:r w:rsidRPr="006B6A58">
        <w:rPr>
          <w:rFonts w:ascii="楷体" w:eastAsia="楷体" w:hAnsi="楷体" w:hint="eastAsia"/>
          <w:b/>
          <w:color w:val="000000"/>
          <w:lang w:eastAsia="zh-CN"/>
        </w:rPr>
        <w:t>特别说明：</w:t>
      </w:r>
    </w:p>
    <w:p w:rsidR="00FE514B" w:rsidRPr="006B6A58" w:rsidRDefault="00FE514B" w:rsidP="00FE514B">
      <w:pPr>
        <w:rPr>
          <w:rFonts w:ascii="楷体" w:eastAsia="楷体" w:hAnsi="楷体" w:hint="eastAsia"/>
          <w:b/>
          <w:color w:val="000000"/>
          <w:lang w:eastAsia="zh-CN"/>
        </w:rPr>
      </w:pPr>
      <w:r w:rsidRPr="006B6A58">
        <w:rPr>
          <w:rFonts w:ascii="楷体" w:eastAsia="楷体" w:hAnsi="楷体"/>
          <w:b/>
          <w:color w:val="000000"/>
          <w:lang w:eastAsia="zh-CN"/>
        </w:rPr>
        <w:t xml:space="preserve">    考生所答的历史专用名词、历史人名、历史地名、朝代名称等，如出现错别字，皆以</w:t>
      </w:r>
      <w:r w:rsidRPr="006B6A58">
        <w:rPr>
          <w:rFonts w:ascii="楷体" w:eastAsia="楷体" w:hAnsi="楷体" w:hint="eastAsia"/>
          <w:b/>
          <w:color w:val="000000"/>
          <w:lang w:eastAsia="zh-CN"/>
        </w:rPr>
        <w:t>错误判定，不予给分。</w:t>
      </w:r>
    </w:p>
    <w:p w:rsidR="00B9668A" w:rsidRPr="00FE514B" w:rsidRDefault="00B9668A" w:rsidP="00FE514B">
      <w:pPr>
        <w:rPr>
          <w:lang w:eastAsia="zh-CN"/>
        </w:rPr>
      </w:pPr>
    </w:p>
    <w:sectPr w:rsidR="00B9668A" w:rsidRPr="00FE514B" w:rsidSect="00FF1CC4">
      <w:headerReference w:type="default" r:id="rId20"/>
      <w:footerReference w:type="default" r:id="rId2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664" w:rsidRDefault="00C23664">
      <w:pPr>
        <w:spacing w:after="0" w:line="240" w:lineRule="auto"/>
      </w:pPr>
      <w:r>
        <w:separator/>
      </w:r>
    </w:p>
  </w:endnote>
  <w:endnote w:type="continuationSeparator" w:id="1">
    <w:p w:rsidR="00C23664" w:rsidRDefault="00C236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664" w:rsidRDefault="00C23664">
      <w:pPr>
        <w:spacing w:after="0" w:line="240" w:lineRule="auto"/>
      </w:pPr>
      <w:r>
        <w:separator/>
      </w:r>
    </w:p>
  </w:footnote>
  <w:footnote w:type="continuationSeparator" w:id="1">
    <w:p w:rsidR="00C23664" w:rsidRDefault="00C236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 w:numId="52">
    <w:abstractNumId w:val="5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8774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86D8A"/>
    <w:rsid w:val="0008735D"/>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2A6C"/>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13E02"/>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67E79"/>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C6958"/>
    <w:rsid w:val="007D5E61"/>
    <w:rsid w:val="007D6214"/>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53722"/>
    <w:rsid w:val="009541BB"/>
    <w:rsid w:val="009667D8"/>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04D8C"/>
    <w:rsid w:val="00C10AF6"/>
    <w:rsid w:val="00C14AA1"/>
    <w:rsid w:val="00C201AD"/>
    <w:rsid w:val="00C201E3"/>
    <w:rsid w:val="00C22166"/>
    <w:rsid w:val="00C22A57"/>
    <w:rsid w:val="00C23664"/>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8774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9</Pages>
  <Words>750</Words>
  <Characters>4281</Characters>
  <Application>Microsoft Office Word</Application>
  <DocSecurity>0</DocSecurity>
  <PresentationFormat/>
  <Lines>35</Lines>
  <Paragraphs>10</Paragraphs>
  <Slides>0</Slides>
  <Notes>0</Notes>
  <HiddenSlides>0</HiddenSlides>
  <MMClips>0</MMClips>
  <ScaleCrop>false</ScaleCrop>
  <Manager/>
  <Company/>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228</cp:revision>
  <cp:lastPrinted>1899-12-30T00:00:00Z</cp:lastPrinted>
  <dcterms:created xsi:type="dcterms:W3CDTF">2012-06-14T08:24:00Z</dcterms:created>
  <dcterms:modified xsi:type="dcterms:W3CDTF">2012-06-27T06:41:00Z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