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0953E8" w:rsidRPr="00EB6EC7" w:rsidRDefault="00506A6F" w:rsidP="000953E8">
      <w:pPr>
        <w:jc w:val="center"/>
        <w:rPr>
          <w:rFonts w:ascii="Times New Roman" w:hAnsi="Times New Roman"/>
          <w:b/>
          <w:sz w:val="24"/>
          <w:szCs w:val="24"/>
          <w:lang w:eastAsia="zh-CN"/>
        </w:rPr>
      </w:pPr>
      <w:r>
        <w:rPr>
          <w:rFonts w:ascii="Times New Roman" w:hAnsi="Times New Roman" w:hint="eastAsia"/>
          <w:b/>
          <w:sz w:val="24"/>
          <w:szCs w:val="24"/>
          <w:lang w:eastAsia="zh-CN"/>
        </w:rPr>
        <w:t>2012</w:t>
      </w:r>
      <w:r>
        <w:rPr>
          <w:rFonts w:ascii="Times New Roman" w:hAnsi="Times New Roman" w:hint="eastAsia"/>
          <w:b/>
          <w:sz w:val="24"/>
          <w:szCs w:val="24"/>
          <w:lang w:eastAsia="zh-CN"/>
        </w:rPr>
        <w:t>年连云港</w:t>
      </w:r>
      <w:r w:rsidR="000953E8" w:rsidRPr="00EB6EC7">
        <w:rPr>
          <w:rFonts w:ascii="Times New Roman" w:hAnsi="Times New Roman" w:hint="eastAsia"/>
          <w:b/>
          <w:sz w:val="24"/>
          <w:szCs w:val="24"/>
          <w:lang w:eastAsia="zh-CN"/>
        </w:rPr>
        <w:t>历史试题参考答案与评分建议</w:t>
      </w:r>
    </w:p>
    <w:p w:rsidR="000953E8" w:rsidRPr="00EB6EC7" w:rsidRDefault="000953E8" w:rsidP="000953E8">
      <w:pPr>
        <w:rPr>
          <w:rFonts w:ascii="Times New Roman" w:hAnsi="Times New Roman"/>
          <w:b/>
          <w:szCs w:val="21"/>
        </w:rPr>
      </w:pPr>
      <w:r w:rsidRPr="00EB6EC7">
        <w:rPr>
          <w:rFonts w:ascii="Times New Roman" w:hAnsi="Times New Roman" w:hint="eastAsia"/>
          <w:b/>
          <w:szCs w:val="21"/>
          <w:lang w:eastAsia="zh-CN"/>
        </w:rPr>
        <w:t>四、选择题（</w:t>
      </w:r>
      <w:r w:rsidRPr="00EB6EC7">
        <w:rPr>
          <w:rFonts w:ascii="Times New Roman" w:hAnsi="宋体"/>
          <w:b/>
          <w:lang w:eastAsia="zh-CN"/>
        </w:rPr>
        <w:t>第</w:t>
      </w:r>
      <w:r w:rsidRPr="00EB6EC7">
        <w:rPr>
          <w:rFonts w:ascii="Times New Roman" w:hAnsi="Times New Roman"/>
          <w:b/>
          <w:lang w:eastAsia="zh-CN"/>
        </w:rPr>
        <w:t>19-28</w:t>
      </w:r>
      <w:r w:rsidRPr="00EB6EC7">
        <w:rPr>
          <w:rFonts w:ascii="Times New Roman" w:hAnsi="宋体"/>
          <w:b/>
          <w:lang w:eastAsia="zh-CN"/>
        </w:rPr>
        <w:t>题，每小题</w:t>
      </w:r>
      <w:r w:rsidRPr="00EB6EC7">
        <w:rPr>
          <w:rFonts w:ascii="Times New Roman" w:hAnsi="Times New Roman"/>
          <w:b/>
          <w:lang w:eastAsia="zh-CN"/>
        </w:rPr>
        <w:t>1</w:t>
      </w:r>
      <w:r w:rsidRPr="00EB6EC7">
        <w:rPr>
          <w:rFonts w:ascii="Times New Roman" w:hAnsi="宋体"/>
          <w:b/>
          <w:lang w:eastAsia="zh-CN"/>
        </w:rPr>
        <w:t>分；第</w:t>
      </w:r>
      <w:r w:rsidRPr="00EB6EC7">
        <w:rPr>
          <w:rFonts w:ascii="Times New Roman" w:hAnsi="Times New Roman"/>
          <w:b/>
          <w:lang w:eastAsia="zh-CN"/>
        </w:rPr>
        <w:t>29-35</w:t>
      </w:r>
      <w:r w:rsidRPr="00EB6EC7">
        <w:rPr>
          <w:rFonts w:ascii="Times New Roman" w:hAnsi="宋体"/>
          <w:b/>
          <w:lang w:eastAsia="zh-CN"/>
        </w:rPr>
        <w:t>题，每小题</w:t>
      </w:r>
      <w:r w:rsidRPr="00EB6EC7">
        <w:rPr>
          <w:rFonts w:ascii="Times New Roman" w:hAnsi="Times New Roman"/>
          <w:b/>
          <w:lang w:eastAsia="zh-CN"/>
        </w:rPr>
        <w:t>2</w:t>
      </w:r>
      <w:r w:rsidRPr="00EB6EC7">
        <w:rPr>
          <w:rFonts w:ascii="Times New Roman" w:hAnsi="宋体"/>
          <w:b/>
          <w:lang w:eastAsia="zh-CN"/>
        </w:rPr>
        <w:t>分。</w:t>
      </w:r>
      <w:r w:rsidRPr="00EB6EC7">
        <w:rPr>
          <w:rFonts w:ascii="Times New Roman" w:hAnsi="宋体"/>
          <w:b/>
        </w:rPr>
        <w:t>共</w:t>
      </w:r>
      <w:r w:rsidRPr="00EB6EC7">
        <w:rPr>
          <w:rFonts w:ascii="Times New Roman" w:hAnsi="Times New Roman"/>
          <w:b/>
        </w:rPr>
        <w:t>24</w:t>
      </w:r>
      <w:r w:rsidRPr="00EB6EC7">
        <w:rPr>
          <w:rFonts w:ascii="Times New Roman" w:hAnsi="宋体"/>
          <w:b/>
        </w:rPr>
        <w:t>分</w:t>
      </w:r>
      <w:r w:rsidRPr="00EB6EC7">
        <w:rPr>
          <w:rFonts w:ascii="Times New Roman" w:hAnsi="Times New Roman" w:hint="eastAsia"/>
          <w:b/>
          <w:szCs w:val="21"/>
        </w:rPr>
        <w:t>）</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466"/>
        <w:gridCol w:w="465"/>
        <w:gridCol w:w="465"/>
        <w:gridCol w:w="465"/>
        <w:gridCol w:w="465"/>
        <w:gridCol w:w="465"/>
        <w:gridCol w:w="465"/>
        <w:gridCol w:w="465"/>
        <w:gridCol w:w="466"/>
        <w:gridCol w:w="466"/>
        <w:gridCol w:w="466"/>
        <w:gridCol w:w="466"/>
        <w:gridCol w:w="466"/>
        <w:gridCol w:w="466"/>
        <w:gridCol w:w="466"/>
        <w:gridCol w:w="466"/>
        <w:gridCol w:w="466"/>
      </w:tblGrid>
      <w:tr w:rsidR="000953E8" w:rsidRPr="00127E0A" w:rsidTr="00C6004C">
        <w:tc>
          <w:tcPr>
            <w:tcW w:w="784"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题号</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19</w:t>
            </w:r>
          </w:p>
        </w:tc>
        <w:tc>
          <w:tcPr>
            <w:tcW w:w="465"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20</w:t>
            </w:r>
          </w:p>
        </w:tc>
        <w:tc>
          <w:tcPr>
            <w:tcW w:w="465"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21</w:t>
            </w:r>
          </w:p>
        </w:tc>
        <w:tc>
          <w:tcPr>
            <w:tcW w:w="465"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22</w:t>
            </w:r>
          </w:p>
        </w:tc>
        <w:tc>
          <w:tcPr>
            <w:tcW w:w="465"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23</w:t>
            </w:r>
          </w:p>
        </w:tc>
        <w:tc>
          <w:tcPr>
            <w:tcW w:w="465"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24</w:t>
            </w:r>
          </w:p>
        </w:tc>
        <w:tc>
          <w:tcPr>
            <w:tcW w:w="465"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25</w:t>
            </w:r>
          </w:p>
        </w:tc>
        <w:tc>
          <w:tcPr>
            <w:tcW w:w="465"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26</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27</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28</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29</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30</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31</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32</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33</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34</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35</w:t>
            </w:r>
          </w:p>
        </w:tc>
      </w:tr>
      <w:tr w:rsidR="000953E8" w:rsidRPr="00127E0A" w:rsidTr="00C6004C">
        <w:tc>
          <w:tcPr>
            <w:tcW w:w="784"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答案</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B</w:t>
            </w:r>
          </w:p>
        </w:tc>
        <w:tc>
          <w:tcPr>
            <w:tcW w:w="465"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D</w:t>
            </w:r>
          </w:p>
        </w:tc>
        <w:tc>
          <w:tcPr>
            <w:tcW w:w="465"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A</w:t>
            </w:r>
          </w:p>
        </w:tc>
        <w:tc>
          <w:tcPr>
            <w:tcW w:w="465"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B</w:t>
            </w:r>
          </w:p>
        </w:tc>
        <w:tc>
          <w:tcPr>
            <w:tcW w:w="465"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D</w:t>
            </w:r>
          </w:p>
        </w:tc>
        <w:tc>
          <w:tcPr>
            <w:tcW w:w="465"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C</w:t>
            </w:r>
          </w:p>
        </w:tc>
        <w:tc>
          <w:tcPr>
            <w:tcW w:w="465"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D</w:t>
            </w:r>
          </w:p>
        </w:tc>
        <w:tc>
          <w:tcPr>
            <w:tcW w:w="465"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C</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A</w:t>
            </w:r>
            <w:r w:rsidRPr="00012822">
              <w:rPr>
                <w:rFonts w:ascii="Times New Roman" w:hAnsi="Times New Roman" w:hint="eastAsia"/>
                <w:color w:val="FFFFFF"/>
                <w:sz w:val="4"/>
                <w:szCs w:val="21"/>
              </w:rPr>
              <w:t>[</w:t>
            </w:r>
            <w:r w:rsidRPr="00012822">
              <w:rPr>
                <w:rFonts w:ascii="Times New Roman" w:hAnsi="Times New Roman" w:hint="eastAsia"/>
                <w:color w:val="FFFFFF"/>
                <w:sz w:val="4"/>
                <w:szCs w:val="21"/>
              </w:rPr>
              <w:t>来源</w:t>
            </w:r>
            <w:r w:rsidRPr="00012822">
              <w:rPr>
                <w:rFonts w:ascii="Times New Roman" w:hAnsi="Times New Roman" w:hint="eastAsia"/>
                <w:color w:val="FFFFFF"/>
                <w:sz w:val="4"/>
                <w:szCs w:val="21"/>
              </w:rPr>
              <w:t>:</w:t>
            </w:r>
            <w:r w:rsidRPr="00012822">
              <w:rPr>
                <w:rFonts w:ascii="Times New Roman" w:hAnsi="Times New Roman" w:hint="eastAsia"/>
                <w:color w:val="FFFFFF"/>
                <w:sz w:val="4"/>
                <w:szCs w:val="21"/>
              </w:rPr>
              <w:t>学科网</w:t>
            </w:r>
            <w:r w:rsidRPr="00012822">
              <w:rPr>
                <w:rFonts w:ascii="Times New Roman" w:hAnsi="Times New Roman" w:hint="eastAsia"/>
                <w:color w:val="FFFFFF"/>
                <w:sz w:val="4"/>
                <w:szCs w:val="21"/>
              </w:rPr>
              <w:t>ZXXK]</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D</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C</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A</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D</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B</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A</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B</w:t>
            </w:r>
          </w:p>
        </w:tc>
        <w:tc>
          <w:tcPr>
            <w:tcW w:w="466" w:type="dxa"/>
          </w:tcPr>
          <w:p w:rsidR="000953E8" w:rsidRPr="00127E0A" w:rsidRDefault="000953E8" w:rsidP="00C6004C">
            <w:pPr>
              <w:rPr>
                <w:rFonts w:ascii="Times New Roman" w:hAnsi="Times New Roman"/>
                <w:szCs w:val="21"/>
              </w:rPr>
            </w:pPr>
            <w:r w:rsidRPr="00127E0A">
              <w:rPr>
                <w:rFonts w:ascii="Times New Roman" w:hAnsi="Times New Roman" w:hint="eastAsia"/>
                <w:szCs w:val="21"/>
              </w:rPr>
              <w:t>C</w:t>
            </w:r>
          </w:p>
        </w:tc>
      </w:tr>
    </w:tbl>
    <w:p w:rsidR="000953E8" w:rsidRPr="0063604E" w:rsidRDefault="000953E8" w:rsidP="000953E8">
      <w:pPr>
        <w:rPr>
          <w:rFonts w:ascii="Times New Roman" w:hAnsi="Times New Roman"/>
          <w:b/>
          <w:szCs w:val="21"/>
          <w:lang w:eastAsia="zh-CN"/>
        </w:rPr>
      </w:pPr>
      <w:r w:rsidRPr="00EB6EC7">
        <w:rPr>
          <w:rFonts w:ascii="Times New Roman" w:hAnsi="Times New Roman" w:hint="eastAsia"/>
          <w:b/>
          <w:szCs w:val="21"/>
          <w:lang w:eastAsia="zh-CN"/>
        </w:rPr>
        <w:t>五、非选择题：</w:t>
      </w:r>
      <w:r w:rsidRPr="0063604E">
        <w:rPr>
          <w:rFonts w:ascii="Times New Roman" w:hAnsi="Times New Roman" w:hint="eastAsia"/>
          <w:b/>
          <w:szCs w:val="21"/>
          <w:lang w:eastAsia="zh-CN"/>
        </w:rPr>
        <w:t>（</w:t>
      </w:r>
      <w:r w:rsidRPr="0063604E">
        <w:rPr>
          <w:rFonts w:ascii="Times New Roman" w:hAnsi="Times New Roman" w:hint="eastAsia"/>
          <w:b/>
          <w:szCs w:val="21"/>
          <w:lang w:eastAsia="zh-CN"/>
        </w:rPr>
        <w:t>36</w:t>
      </w:r>
      <w:r w:rsidRPr="0063604E">
        <w:rPr>
          <w:rFonts w:ascii="Times New Roman" w:hAnsi="Times New Roman" w:hint="eastAsia"/>
          <w:b/>
          <w:szCs w:val="21"/>
          <w:lang w:eastAsia="zh-CN"/>
        </w:rPr>
        <w:t>题</w:t>
      </w:r>
      <w:r w:rsidRPr="0063604E">
        <w:rPr>
          <w:rFonts w:ascii="Times New Roman" w:hAnsi="Times New Roman" w:hint="eastAsia"/>
          <w:b/>
          <w:szCs w:val="21"/>
          <w:lang w:eastAsia="zh-CN"/>
        </w:rPr>
        <w:t>10</w:t>
      </w:r>
      <w:r w:rsidRPr="0063604E">
        <w:rPr>
          <w:rFonts w:ascii="Times New Roman" w:hAnsi="Times New Roman" w:hint="eastAsia"/>
          <w:b/>
          <w:szCs w:val="21"/>
          <w:lang w:eastAsia="zh-CN"/>
        </w:rPr>
        <w:t>分，第</w:t>
      </w:r>
      <w:r w:rsidRPr="0063604E">
        <w:rPr>
          <w:rFonts w:ascii="Times New Roman" w:hAnsi="Times New Roman" w:hint="eastAsia"/>
          <w:b/>
          <w:szCs w:val="21"/>
          <w:lang w:eastAsia="zh-CN"/>
        </w:rPr>
        <w:t>37</w:t>
      </w:r>
      <w:r w:rsidRPr="0063604E">
        <w:rPr>
          <w:rFonts w:ascii="Times New Roman" w:hAnsi="Times New Roman" w:hint="eastAsia"/>
          <w:b/>
          <w:szCs w:val="21"/>
          <w:lang w:eastAsia="zh-CN"/>
        </w:rPr>
        <w:t>题</w:t>
      </w:r>
      <w:r w:rsidRPr="0063604E">
        <w:rPr>
          <w:rFonts w:ascii="Times New Roman" w:hAnsi="Times New Roman" w:hint="eastAsia"/>
          <w:b/>
          <w:szCs w:val="21"/>
          <w:lang w:eastAsia="zh-CN"/>
        </w:rPr>
        <w:t>13</w:t>
      </w:r>
      <w:r w:rsidRPr="0063604E">
        <w:rPr>
          <w:rFonts w:ascii="Times New Roman" w:hAnsi="Times New Roman" w:hint="eastAsia"/>
          <w:b/>
          <w:szCs w:val="21"/>
          <w:lang w:eastAsia="zh-CN"/>
        </w:rPr>
        <w:t>分，第</w:t>
      </w:r>
      <w:r w:rsidRPr="0063604E">
        <w:rPr>
          <w:rFonts w:ascii="Times New Roman" w:hAnsi="Times New Roman" w:hint="eastAsia"/>
          <w:b/>
          <w:szCs w:val="21"/>
          <w:lang w:eastAsia="zh-CN"/>
        </w:rPr>
        <w:t>38</w:t>
      </w:r>
      <w:r w:rsidRPr="0063604E">
        <w:rPr>
          <w:rFonts w:ascii="Times New Roman" w:hAnsi="Times New Roman" w:hint="eastAsia"/>
          <w:b/>
          <w:szCs w:val="21"/>
          <w:lang w:eastAsia="zh-CN"/>
        </w:rPr>
        <w:t>题</w:t>
      </w:r>
      <w:r w:rsidRPr="0063604E">
        <w:rPr>
          <w:rFonts w:ascii="Times New Roman" w:hAnsi="Times New Roman" w:hint="eastAsia"/>
          <w:b/>
          <w:szCs w:val="21"/>
          <w:lang w:eastAsia="zh-CN"/>
        </w:rPr>
        <w:t>13</w:t>
      </w:r>
      <w:r w:rsidRPr="0063604E">
        <w:rPr>
          <w:rFonts w:ascii="Times New Roman" w:hAnsi="Times New Roman" w:hint="eastAsia"/>
          <w:b/>
          <w:szCs w:val="21"/>
          <w:lang w:eastAsia="zh-CN"/>
        </w:rPr>
        <w:t>分。共</w:t>
      </w:r>
      <w:r w:rsidRPr="0063604E">
        <w:rPr>
          <w:rFonts w:ascii="Times New Roman" w:hAnsi="Times New Roman" w:hint="eastAsia"/>
          <w:b/>
          <w:szCs w:val="21"/>
          <w:lang w:eastAsia="zh-CN"/>
        </w:rPr>
        <w:t>36</w:t>
      </w:r>
      <w:r w:rsidRPr="0063604E">
        <w:rPr>
          <w:rFonts w:ascii="Times New Roman" w:hAnsi="Times New Roman" w:hint="eastAsia"/>
          <w:b/>
          <w:szCs w:val="21"/>
          <w:lang w:eastAsia="zh-CN"/>
        </w:rPr>
        <w:t>分）</w:t>
      </w:r>
    </w:p>
    <w:p w:rsidR="000953E8" w:rsidRDefault="000953E8" w:rsidP="000953E8">
      <w:pPr>
        <w:rPr>
          <w:rFonts w:ascii="Times New Roman" w:hAnsi="Times New Roman"/>
          <w:szCs w:val="21"/>
          <w:lang w:eastAsia="zh-CN"/>
        </w:rPr>
      </w:pPr>
      <w:r w:rsidRPr="00EB6EC7">
        <w:rPr>
          <w:rFonts w:ascii="Times New Roman" w:hAnsi="Times New Roman" w:hint="eastAsia"/>
          <w:szCs w:val="21"/>
          <w:lang w:eastAsia="zh-CN"/>
        </w:rPr>
        <w:t>36</w:t>
      </w:r>
      <w:r w:rsidRPr="00EB6EC7">
        <w:rPr>
          <w:rFonts w:ascii="Times New Roman" w:hAnsi="Times New Roman" w:hint="eastAsia"/>
          <w:szCs w:val="21"/>
          <w:lang w:eastAsia="zh-CN"/>
        </w:rPr>
        <w:t>．</w:t>
      </w:r>
      <w:r>
        <w:rPr>
          <w:rFonts w:ascii="Times New Roman" w:hAnsi="Times New Roman" w:hint="eastAsia"/>
          <w:szCs w:val="21"/>
          <w:lang w:eastAsia="zh-CN"/>
        </w:rPr>
        <w:t>（</w:t>
      </w:r>
      <w:r>
        <w:rPr>
          <w:rFonts w:ascii="Times New Roman" w:hAnsi="Times New Roman" w:hint="eastAsia"/>
          <w:szCs w:val="21"/>
          <w:lang w:eastAsia="zh-CN"/>
        </w:rPr>
        <w:t>1</w:t>
      </w:r>
      <w:r>
        <w:rPr>
          <w:rFonts w:ascii="Times New Roman" w:hAnsi="Times New Roman" w:hint="eastAsia"/>
          <w:szCs w:val="21"/>
          <w:lang w:eastAsia="zh-CN"/>
        </w:rPr>
        <w:t>）优先发展。废除八股文；创办新式学堂（京师大学堂）。（</w:t>
      </w:r>
      <w:r>
        <w:rPr>
          <w:rFonts w:ascii="Times New Roman" w:hAnsi="Times New Roman" w:hint="eastAsia"/>
          <w:szCs w:val="21"/>
          <w:lang w:eastAsia="zh-CN"/>
        </w:rPr>
        <w:t>3</w:t>
      </w:r>
      <w:r>
        <w:rPr>
          <w:rFonts w:ascii="Times New Roman" w:hAnsi="Times New Roman" w:hint="eastAsia"/>
          <w:szCs w:val="21"/>
          <w:lang w:eastAsia="zh-CN"/>
        </w:rPr>
        <w:t>分）</w:t>
      </w:r>
    </w:p>
    <w:p w:rsidR="000953E8" w:rsidRDefault="000953E8" w:rsidP="000953E8">
      <w:pPr>
        <w:rPr>
          <w:rFonts w:ascii="Times New Roman" w:hAnsi="Times New Roman"/>
          <w:szCs w:val="21"/>
          <w:lang w:eastAsia="zh-CN"/>
        </w:rPr>
      </w:pPr>
      <w:r>
        <w:rPr>
          <w:rFonts w:ascii="Times New Roman" w:hAnsi="Times New Roman" w:hint="eastAsia"/>
          <w:szCs w:val="21"/>
          <w:lang w:eastAsia="zh-CN"/>
        </w:rPr>
        <w:t>（</w:t>
      </w:r>
      <w:r>
        <w:rPr>
          <w:rFonts w:ascii="Times New Roman" w:hAnsi="Times New Roman" w:hint="eastAsia"/>
          <w:szCs w:val="21"/>
          <w:lang w:eastAsia="zh-CN"/>
        </w:rPr>
        <w:t>2</w:t>
      </w:r>
      <w:r>
        <w:rPr>
          <w:rFonts w:ascii="Times New Roman" w:hAnsi="Times New Roman" w:hint="eastAsia"/>
          <w:szCs w:val="21"/>
          <w:lang w:eastAsia="zh-CN"/>
        </w:rPr>
        <w:t>）废科举</w:t>
      </w:r>
      <w:r>
        <w:rPr>
          <w:rFonts w:ascii="Times New Roman" w:hAnsi="Times New Roman" w:hint="eastAsia"/>
          <w:noProof/>
          <w:szCs w:val="21"/>
          <w:lang w:eastAsia="zh-CN" w:bidi="ar-SA"/>
        </w:rPr>
        <w:drawing>
          <wp:inline distT="0" distB="0" distL="0" distR="0">
            <wp:extent cx="20955" cy="20955"/>
            <wp:effectExtent l="1905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Times New Roman" w:hAnsi="Times New Roman" w:hint="eastAsia"/>
          <w:szCs w:val="21"/>
          <w:lang w:eastAsia="zh-CN"/>
        </w:rPr>
        <w:t>；商务印书馆。（</w:t>
      </w:r>
      <w:r>
        <w:rPr>
          <w:rFonts w:ascii="Times New Roman" w:hAnsi="Times New Roman" w:hint="eastAsia"/>
          <w:szCs w:val="21"/>
          <w:lang w:eastAsia="zh-CN"/>
        </w:rPr>
        <w:t>2</w:t>
      </w:r>
      <w:r>
        <w:rPr>
          <w:rFonts w:ascii="Times New Roman" w:hAnsi="Times New Roman" w:hint="eastAsia"/>
          <w:szCs w:val="21"/>
          <w:lang w:eastAsia="zh-CN"/>
        </w:rPr>
        <w:t>分）</w:t>
      </w:r>
    </w:p>
    <w:p w:rsidR="000953E8" w:rsidRDefault="000953E8" w:rsidP="000953E8">
      <w:pPr>
        <w:rPr>
          <w:rFonts w:ascii="Times New Roman" w:hAnsi="Times New Roman"/>
          <w:szCs w:val="21"/>
          <w:lang w:eastAsia="zh-CN"/>
        </w:rPr>
      </w:pPr>
      <w:r>
        <w:rPr>
          <w:rFonts w:ascii="Times New Roman" w:hAnsi="Times New Roman" w:hint="eastAsia"/>
          <w:szCs w:val="21"/>
          <w:lang w:eastAsia="zh-CN"/>
        </w:rPr>
        <w:t>（</w:t>
      </w:r>
      <w:r>
        <w:rPr>
          <w:rFonts w:ascii="Times New Roman" w:hAnsi="Times New Roman" w:hint="eastAsia"/>
          <w:szCs w:val="21"/>
          <w:lang w:eastAsia="zh-CN"/>
        </w:rPr>
        <w:t>3</w:t>
      </w:r>
      <w:r>
        <w:rPr>
          <w:rFonts w:ascii="Times New Roman" w:hAnsi="Times New Roman" w:hint="eastAsia"/>
          <w:szCs w:val="21"/>
          <w:lang w:eastAsia="zh-CN"/>
        </w:rPr>
        <w:t>）胡适；文学革命；促进国民教育。（</w:t>
      </w:r>
      <w:r>
        <w:rPr>
          <w:rFonts w:ascii="Times New Roman" w:hAnsi="Times New Roman" w:hint="eastAsia"/>
          <w:szCs w:val="21"/>
          <w:lang w:eastAsia="zh-CN"/>
        </w:rPr>
        <w:t>3</w:t>
      </w:r>
      <w:r>
        <w:rPr>
          <w:rFonts w:ascii="Times New Roman" w:hAnsi="Times New Roman" w:hint="eastAsia"/>
          <w:szCs w:val="21"/>
          <w:lang w:eastAsia="zh-CN"/>
        </w:rPr>
        <w:t>分）</w:t>
      </w:r>
    </w:p>
    <w:p w:rsidR="000953E8" w:rsidRPr="00EB6EC7" w:rsidRDefault="000953E8" w:rsidP="000953E8">
      <w:pPr>
        <w:rPr>
          <w:rFonts w:ascii="Times New Roman" w:hAnsi="Times New Roman"/>
          <w:szCs w:val="21"/>
          <w:lang w:eastAsia="zh-CN"/>
        </w:rPr>
      </w:pPr>
      <w:r>
        <w:rPr>
          <w:rFonts w:ascii="Times New Roman" w:hAnsi="Times New Roman" w:hint="eastAsia"/>
          <w:szCs w:val="21"/>
          <w:lang w:eastAsia="zh-CN"/>
        </w:rPr>
        <w:t>（</w:t>
      </w:r>
      <w:r>
        <w:rPr>
          <w:rFonts w:ascii="Times New Roman" w:hAnsi="Times New Roman" w:hint="eastAsia"/>
          <w:szCs w:val="21"/>
          <w:lang w:eastAsia="zh-CN"/>
        </w:rPr>
        <w:t>4</w:t>
      </w:r>
      <w:r>
        <w:rPr>
          <w:rFonts w:ascii="Times New Roman" w:hAnsi="Times New Roman" w:hint="eastAsia"/>
          <w:szCs w:val="21"/>
          <w:lang w:eastAsia="zh-CN"/>
        </w:rPr>
        <w:t>）认识：先进人物引领教育；社会变革（思想解放）推动教育；教育要适应时代发展等。（任意两点</w:t>
      </w:r>
      <w:r>
        <w:rPr>
          <w:rFonts w:ascii="Times New Roman" w:hAnsi="Times New Roman" w:hint="eastAsia"/>
          <w:szCs w:val="21"/>
          <w:lang w:eastAsia="zh-CN"/>
        </w:rPr>
        <w:t>2</w:t>
      </w:r>
      <w:r>
        <w:rPr>
          <w:rFonts w:ascii="Times New Roman" w:hAnsi="Times New Roman" w:hint="eastAsia"/>
          <w:szCs w:val="21"/>
          <w:lang w:eastAsia="zh-CN"/>
        </w:rPr>
        <w:t>分）</w:t>
      </w:r>
    </w:p>
    <w:p w:rsidR="000953E8" w:rsidRDefault="000953E8" w:rsidP="000953E8">
      <w:pPr>
        <w:rPr>
          <w:rFonts w:ascii="Times New Roman" w:hAnsi="Times New Roman"/>
          <w:szCs w:val="21"/>
          <w:lang w:eastAsia="zh-CN"/>
        </w:rPr>
      </w:pPr>
      <w:r>
        <w:rPr>
          <w:rFonts w:ascii="Times New Roman" w:hAnsi="Times New Roman" w:hint="eastAsia"/>
          <w:szCs w:val="21"/>
          <w:lang w:eastAsia="zh-CN"/>
        </w:rPr>
        <w:t>37</w:t>
      </w:r>
      <w:r>
        <w:rPr>
          <w:rFonts w:ascii="Times New Roman" w:hAnsi="Times New Roman" w:hint="eastAsia"/>
          <w:szCs w:val="21"/>
          <w:lang w:eastAsia="zh-CN"/>
        </w:rPr>
        <w:t>．（</w:t>
      </w:r>
      <w:r>
        <w:rPr>
          <w:rFonts w:ascii="Times New Roman" w:hAnsi="Times New Roman" w:hint="eastAsia"/>
          <w:szCs w:val="21"/>
          <w:lang w:eastAsia="zh-CN"/>
        </w:rPr>
        <w:t>1</w:t>
      </w:r>
      <w:r>
        <w:rPr>
          <w:rFonts w:ascii="Times New Roman" w:hAnsi="Times New Roman" w:hint="eastAsia"/>
          <w:szCs w:val="21"/>
          <w:lang w:eastAsia="zh-CN"/>
        </w:rPr>
        <w:t>）农奴制危机；美国侵入。（</w:t>
      </w:r>
      <w:r>
        <w:rPr>
          <w:rFonts w:ascii="Times New Roman" w:hAnsi="Times New Roman" w:hint="eastAsia"/>
          <w:szCs w:val="21"/>
          <w:lang w:eastAsia="zh-CN"/>
        </w:rPr>
        <w:t>2</w:t>
      </w:r>
      <w:r>
        <w:rPr>
          <w:rFonts w:ascii="Times New Roman" w:hAnsi="Times New Roman" w:hint="eastAsia"/>
          <w:szCs w:val="21"/>
          <w:lang w:eastAsia="zh-CN"/>
        </w:rPr>
        <w:t>分）</w:t>
      </w:r>
    </w:p>
    <w:p w:rsidR="000953E8" w:rsidRDefault="000953E8" w:rsidP="000953E8">
      <w:pPr>
        <w:rPr>
          <w:rFonts w:ascii="Times New Roman" w:hAnsi="Times New Roman"/>
          <w:szCs w:val="21"/>
          <w:lang w:eastAsia="zh-CN"/>
        </w:rPr>
      </w:pPr>
      <w:r>
        <w:rPr>
          <w:rFonts w:ascii="Times New Roman" w:hAnsi="Times New Roman" w:hint="eastAsia"/>
          <w:szCs w:val="21"/>
          <w:lang w:eastAsia="zh-CN"/>
        </w:rPr>
        <w:t>（</w:t>
      </w:r>
      <w:r>
        <w:rPr>
          <w:rFonts w:ascii="Times New Roman" w:hAnsi="Times New Roman" w:hint="eastAsia"/>
          <w:szCs w:val="21"/>
          <w:lang w:eastAsia="zh-CN"/>
        </w:rPr>
        <w:t>2</w:t>
      </w:r>
      <w:r>
        <w:rPr>
          <w:rFonts w:ascii="Times New Roman" w:hAnsi="Times New Roman" w:hint="eastAsia"/>
          <w:szCs w:val="21"/>
          <w:lang w:eastAsia="zh-CN"/>
        </w:rPr>
        <w:t>）①废除农奴制法令；俄国走上资本主义发展道路。（</w:t>
      </w:r>
      <w:r>
        <w:rPr>
          <w:rFonts w:ascii="Times New Roman" w:hAnsi="Times New Roman" w:hint="eastAsia"/>
          <w:szCs w:val="21"/>
          <w:lang w:eastAsia="zh-CN"/>
        </w:rPr>
        <w:t>2</w:t>
      </w:r>
      <w:r>
        <w:rPr>
          <w:rFonts w:ascii="Times New Roman" w:hAnsi="Times New Roman" w:hint="eastAsia"/>
          <w:szCs w:val="21"/>
          <w:lang w:eastAsia="zh-CN"/>
        </w:rPr>
        <w:t>分）</w:t>
      </w:r>
    </w:p>
    <w:p w:rsidR="000953E8" w:rsidRDefault="000953E8" w:rsidP="000953E8">
      <w:pPr>
        <w:rPr>
          <w:rFonts w:ascii="Times New Roman" w:hAnsi="Times New Roman"/>
          <w:szCs w:val="21"/>
          <w:lang w:eastAsia="zh-CN"/>
        </w:rPr>
      </w:pPr>
      <w:r>
        <w:rPr>
          <w:rFonts w:ascii="Times New Roman" w:hAnsi="Times New Roman" w:hint="eastAsia"/>
          <w:szCs w:val="21"/>
          <w:lang w:eastAsia="zh-CN"/>
        </w:rPr>
        <w:t>②有选择的向西方学习。殖产兴业（发展近代工业）；</w:t>
      </w:r>
      <w:r>
        <w:rPr>
          <w:rFonts w:ascii="Times New Roman" w:hAnsi="Times New Roman" w:hint="eastAsia"/>
          <w:noProof/>
          <w:szCs w:val="21"/>
          <w:lang w:eastAsia="zh-CN" w:bidi="ar-SA"/>
        </w:rPr>
        <w:drawing>
          <wp:inline distT="0" distB="0" distL="0" distR="0">
            <wp:extent cx="10795" cy="10795"/>
            <wp:effectExtent l="19050" t="0" r="8255"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0795" cy="10795"/>
                    </a:xfrm>
                    <a:prstGeom prst="rect">
                      <a:avLst/>
                    </a:prstGeom>
                    <a:noFill/>
                    <a:ln w="9525">
                      <a:noFill/>
                      <a:miter lim="800000"/>
                      <a:headEnd/>
                      <a:tailEnd/>
                    </a:ln>
                  </pic:spPr>
                </pic:pic>
              </a:graphicData>
            </a:graphic>
          </wp:inline>
        </w:drawing>
      </w:r>
      <w:r>
        <w:rPr>
          <w:rFonts w:ascii="Times New Roman" w:hAnsi="Times New Roman" w:hint="eastAsia"/>
          <w:szCs w:val="21"/>
          <w:lang w:eastAsia="zh-CN"/>
        </w:rPr>
        <w:t>提倡“文明开化”。摆脱了沦为殖民地和半殖民地危机。（</w:t>
      </w:r>
      <w:r>
        <w:rPr>
          <w:rFonts w:ascii="Times New Roman" w:hAnsi="Times New Roman" w:hint="eastAsia"/>
          <w:szCs w:val="21"/>
          <w:lang w:eastAsia="zh-CN"/>
        </w:rPr>
        <w:t>4</w:t>
      </w:r>
      <w:r>
        <w:rPr>
          <w:rFonts w:ascii="Times New Roman" w:hAnsi="Times New Roman" w:hint="eastAsia"/>
          <w:szCs w:val="21"/>
          <w:lang w:eastAsia="zh-CN"/>
        </w:rPr>
        <w:t>分）</w:t>
      </w:r>
    </w:p>
    <w:p w:rsidR="000953E8" w:rsidRDefault="000953E8" w:rsidP="000953E8">
      <w:pPr>
        <w:rPr>
          <w:rFonts w:ascii="Times New Roman" w:hAnsi="Times New Roman"/>
          <w:szCs w:val="21"/>
          <w:lang w:eastAsia="zh-CN"/>
        </w:rPr>
      </w:pPr>
      <w:r>
        <w:rPr>
          <w:rFonts w:ascii="Times New Roman" w:hAnsi="Times New Roman" w:hint="eastAsia"/>
          <w:szCs w:val="21"/>
          <w:lang w:eastAsia="zh-CN"/>
        </w:rPr>
        <w:t>③改革。（</w:t>
      </w:r>
      <w:r>
        <w:rPr>
          <w:rFonts w:ascii="Times New Roman" w:hAnsi="Times New Roman" w:hint="eastAsia"/>
          <w:szCs w:val="21"/>
          <w:lang w:eastAsia="zh-CN"/>
        </w:rPr>
        <w:t>1</w:t>
      </w:r>
      <w:r>
        <w:rPr>
          <w:rFonts w:ascii="Times New Roman" w:hAnsi="Times New Roman" w:hint="eastAsia"/>
          <w:szCs w:val="21"/>
          <w:lang w:eastAsia="zh-CN"/>
        </w:rPr>
        <w:t>分）</w:t>
      </w:r>
    </w:p>
    <w:p w:rsidR="000953E8" w:rsidRDefault="000953E8" w:rsidP="000953E8">
      <w:pPr>
        <w:rPr>
          <w:rFonts w:ascii="Times New Roman" w:hAnsi="Times New Roman"/>
          <w:szCs w:val="21"/>
          <w:lang w:eastAsia="zh-CN"/>
        </w:rPr>
      </w:pPr>
      <w:r>
        <w:rPr>
          <w:rFonts w:ascii="Times New Roman" w:hAnsi="Times New Roman" w:hint="eastAsia"/>
          <w:szCs w:val="21"/>
          <w:lang w:eastAsia="zh-CN"/>
        </w:rPr>
        <w:t>（</w:t>
      </w:r>
      <w:r>
        <w:rPr>
          <w:rFonts w:ascii="Times New Roman" w:hAnsi="Times New Roman" w:hint="eastAsia"/>
          <w:szCs w:val="21"/>
          <w:lang w:eastAsia="zh-CN"/>
        </w:rPr>
        <w:t>3</w:t>
      </w:r>
      <w:r>
        <w:rPr>
          <w:rFonts w:ascii="Times New Roman" w:hAnsi="Times New Roman" w:hint="eastAsia"/>
          <w:szCs w:val="21"/>
          <w:lang w:eastAsia="zh-CN"/>
        </w:rPr>
        <w:t>）法西斯侵略；签署《联合国家宣言》；建立反法西斯统一战线（为打败法西斯奠定了基础）。（</w:t>
      </w:r>
      <w:r>
        <w:rPr>
          <w:rFonts w:ascii="Times New Roman" w:hAnsi="Times New Roman" w:hint="eastAsia"/>
          <w:szCs w:val="21"/>
          <w:lang w:eastAsia="zh-CN"/>
        </w:rPr>
        <w:t>3</w:t>
      </w:r>
      <w:r>
        <w:rPr>
          <w:rFonts w:ascii="Times New Roman" w:hAnsi="Times New Roman" w:hint="eastAsia"/>
          <w:szCs w:val="21"/>
          <w:lang w:eastAsia="zh-CN"/>
        </w:rPr>
        <w:t>分）</w:t>
      </w:r>
    </w:p>
    <w:p w:rsidR="000953E8" w:rsidRDefault="000953E8" w:rsidP="000953E8">
      <w:pPr>
        <w:rPr>
          <w:rFonts w:ascii="Times New Roman" w:hAnsi="Times New Roman"/>
          <w:szCs w:val="21"/>
          <w:lang w:eastAsia="zh-CN"/>
        </w:rPr>
      </w:pPr>
      <w:r>
        <w:rPr>
          <w:rFonts w:ascii="Times New Roman" w:hAnsi="Times New Roman" w:hint="eastAsia"/>
          <w:szCs w:val="21"/>
          <w:lang w:eastAsia="zh-CN"/>
        </w:rPr>
        <w:t>（</w:t>
      </w:r>
      <w:r>
        <w:rPr>
          <w:rFonts w:ascii="Times New Roman" w:hAnsi="Times New Roman" w:hint="eastAsia"/>
          <w:szCs w:val="21"/>
          <w:lang w:eastAsia="zh-CN"/>
        </w:rPr>
        <w:t>4</w:t>
      </w:r>
      <w:r>
        <w:rPr>
          <w:rFonts w:ascii="Times New Roman" w:hAnsi="Times New Roman" w:hint="eastAsia"/>
          <w:szCs w:val="21"/>
          <w:lang w:eastAsia="zh-CN"/>
        </w:rPr>
        <w:t>）积极应对；深化改革；加强合作等。（</w:t>
      </w:r>
      <w:r>
        <w:rPr>
          <w:rFonts w:ascii="Times New Roman" w:hAnsi="Times New Roman" w:hint="eastAsia"/>
          <w:szCs w:val="21"/>
          <w:lang w:eastAsia="zh-CN"/>
        </w:rPr>
        <w:t>1</w:t>
      </w:r>
      <w:r>
        <w:rPr>
          <w:rFonts w:ascii="Times New Roman" w:hAnsi="Times New Roman" w:hint="eastAsia"/>
          <w:szCs w:val="21"/>
          <w:lang w:eastAsia="zh-CN"/>
        </w:rPr>
        <w:t>分）</w:t>
      </w:r>
    </w:p>
    <w:p w:rsidR="000953E8" w:rsidRDefault="000953E8" w:rsidP="000953E8">
      <w:pPr>
        <w:rPr>
          <w:rFonts w:ascii="Times New Roman" w:hAnsi="Times New Roman"/>
          <w:szCs w:val="21"/>
          <w:lang w:eastAsia="zh-CN"/>
        </w:rPr>
      </w:pPr>
      <w:r>
        <w:rPr>
          <w:rFonts w:ascii="Times New Roman" w:hAnsi="Times New Roman" w:hint="eastAsia"/>
          <w:szCs w:val="21"/>
          <w:lang w:eastAsia="zh-CN"/>
        </w:rPr>
        <w:t>38</w:t>
      </w:r>
      <w:r>
        <w:rPr>
          <w:rFonts w:ascii="Times New Roman" w:hAnsi="Times New Roman" w:hint="eastAsia"/>
          <w:szCs w:val="21"/>
          <w:lang w:eastAsia="zh-CN"/>
        </w:rPr>
        <w:t>．（</w:t>
      </w:r>
      <w:r>
        <w:rPr>
          <w:rFonts w:ascii="Times New Roman" w:hAnsi="Times New Roman" w:hint="eastAsia"/>
          <w:szCs w:val="21"/>
          <w:lang w:eastAsia="zh-CN"/>
        </w:rPr>
        <w:t>1</w:t>
      </w:r>
      <w:r>
        <w:rPr>
          <w:rFonts w:ascii="Times New Roman" w:hAnsi="Times New Roman" w:hint="eastAsia"/>
          <w:szCs w:val="21"/>
          <w:lang w:eastAsia="zh-CN"/>
        </w:rPr>
        <w:t>）新航路开辟；火车、轮船、汽车、飞机等（任意两点）（</w:t>
      </w:r>
      <w:r>
        <w:rPr>
          <w:rFonts w:ascii="Times New Roman" w:hAnsi="Times New Roman" w:hint="eastAsia"/>
          <w:szCs w:val="21"/>
          <w:lang w:eastAsia="zh-CN"/>
        </w:rPr>
        <w:t>3</w:t>
      </w:r>
      <w:r>
        <w:rPr>
          <w:rFonts w:ascii="Times New Roman" w:hAnsi="Times New Roman" w:hint="eastAsia"/>
          <w:szCs w:val="21"/>
          <w:lang w:eastAsia="zh-CN"/>
        </w:rPr>
        <w:t>分）</w:t>
      </w:r>
    </w:p>
    <w:p w:rsidR="000953E8" w:rsidRDefault="000953E8" w:rsidP="000953E8">
      <w:pPr>
        <w:rPr>
          <w:rFonts w:ascii="Times New Roman" w:hAnsi="Times New Roman"/>
          <w:szCs w:val="21"/>
          <w:lang w:eastAsia="zh-CN"/>
        </w:rPr>
      </w:pPr>
      <w:r>
        <w:rPr>
          <w:rFonts w:ascii="Times New Roman" w:hAnsi="Times New Roman" w:hint="eastAsia"/>
          <w:szCs w:val="21"/>
          <w:lang w:eastAsia="zh-CN"/>
        </w:rPr>
        <w:t>（</w:t>
      </w:r>
      <w:r>
        <w:rPr>
          <w:rFonts w:ascii="Times New Roman" w:hAnsi="Times New Roman" w:hint="eastAsia"/>
          <w:szCs w:val="21"/>
          <w:lang w:eastAsia="zh-CN"/>
        </w:rPr>
        <w:t>2</w:t>
      </w:r>
      <w:r>
        <w:rPr>
          <w:rFonts w:ascii="Times New Roman" w:hAnsi="Times New Roman" w:hint="eastAsia"/>
          <w:szCs w:val="21"/>
          <w:lang w:eastAsia="zh-CN"/>
        </w:rPr>
        <w:t>）第三次科技革命；资本全球流通；拉大贫富差距；国际经济秩序不合理。（</w:t>
      </w:r>
      <w:r>
        <w:rPr>
          <w:rFonts w:ascii="Times New Roman" w:hAnsi="Times New Roman" w:hint="eastAsia"/>
          <w:szCs w:val="21"/>
          <w:lang w:eastAsia="zh-CN"/>
        </w:rPr>
        <w:t>4</w:t>
      </w:r>
      <w:r>
        <w:rPr>
          <w:rFonts w:ascii="Times New Roman" w:hAnsi="Times New Roman" w:hint="eastAsia"/>
          <w:szCs w:val="21"/>
          <w:lang w:eastAsia="zh-CN"/>
        </w:rPr>
        <w:t>分）</w:t>
      </w:r>
    </w:p>
    <w:p w:rsidR="000953E8" w:rsidRDefault="000953E8" w:rsidP="000953E8">
      <w:pPr>
        <w:rPr>
          <w:rFonts w:ascii="Times New Roman" w:hAnsi="Times New Roman"/>
          <w:szCs w:val="21"/>
          <w:lang w:eastAsia="zh-CN"/>
        </w:rPr>
      </w:pPr>
      <w:r>
        <w:rPr>
          <w:rFonts w:ascii="Times New Roman" w:hAnsi="Times New Roman" w:hint="eastAsia"/>
          <w:szCs w:val="21"/>
          <w:lang w:eastAsia="zh-CN"/>
        </w:rPr>
        <w:t>（</w:t>
      </w:r>
      <w:r>
        <w:rPr>
          <w:rFonts w:ascii="Times New Roman" w:hAnsi="Times New Roman" w:hint="eastAsia"/>
          <w:szCs w:val="21"/>
          <w:lang w:eastAsia="zh-CN"/>
        </w:rPr>
        <w:t>3</w:t>
      </w:r>
      <w:r>
        <w:rPr>
          <w:rFonts w:ascii="Times New Roman" w:hAnsi="Times New Roman" w:hint="eastAsia"/>
          <w:szCs w:val="21"/>
          <w:lang w:eastAsia="zh-CN"/>
        </w:rPr>
        <w:t>）加入亚太经合组织；确立社会主义市场经济体制。推动中国经济发展；增强世界经济活力。（</w:t>
      </w:r>
      <w:r>
        <w:rPr>
          <w:rFonts w:ascii="Times New Roman" w:hAnsi="Times New Roman" w:hint="eastAsia"/>
          <w:szCs w:val="21"/>
          <w:lang w:eastAsia="zh-CN"/>
        </w:rPr>
        <w:t>4</w:t>
      </w:r>
      <w:r>
        <w:rPr>
          <w:rFonts w:ascii="Times New Roman" w:hAnsi="Times New Roman" w:hint="eastAsia"/>
          <w:szCs w:val="21"/>
          <w:lang w:eastAsia="zh-CN"/>
        </w:rPr>
        <w:t>分）</w:t>
      </w:r>
    </w:p>
    <w:p w:rsidR="000953E8" w:rsidRDefault="000953E8" w:rsidP="000953E8">
      <w:pPr>
        <w:rPr>
          <w:rFonts w:ascii="Times New Roman" w:hAnsi="Times New Roman"/>
          <w:szCs w:val="21"/>
        </w:rPr>
      </w:pPr>
      <w:r>
        <w:rPr>
          <w:rFonts w:ascii="Times New Roman" w:hAnsi="Times New Roman" w:hint="eastAsia"/>
          <w:szCs w:val="21"/>
          <w:lang w:eastAsia="zh-CN"/>
        </w:rPr>
        <w:t>（</w:t>
      </w:r>
      <w:r>
        <w:rPr>
          <w:rFonts w:ascii="Times New Roman" w:hAnsi="Times New Roman" w:hint="eastAsia"/>
          <w:szCs w:val="21"/>
          <w:lang w:eastAsia="zh-CN"/>
        </w:rPr>
        <w:t>4</w:t>
      </w:r>
      <w:r>
        <w:rPr>
          <w:rFonts w:ascii="Times New Roman" w:hAnsi="Times New Roman" w:hint="eastAsia"/>
          <w:szCs w:val="21"/>
          <w:lang w:eastAsia="zh-CN"/>
        </w:rPr>
        <w:t>）经济全球化是历史的必然；要顺应经济全球化潮流；趋利避害等。</w:t>
      </w:r>
      <w:r>
        <w:rPr>
          <w:rFonts w:ascii="Times New Roman" w:hAnsi="Times New Roman" w:hint="eastAsia"/>
          <w:szCs w:val="21"/>
        </w:rPr>
        <w:t>（任意两点</w:t>
      </w:r>
      <w:r>
        <w:rPr>
          <w:rFonts w:ascii="Times New Roman" w:hAnsi="Times New Roman" w:hint="eastAsia"/>
          <w:szCs w:val="21"/>
        </w:rPr>
        <w:t>2</w:t>
      </w:r>
      <w:r>
        <w:rPr>
          <w:rFonts w:ascii="Times New Roman" w:hAnsi="Times New Roman" w:hint="eastAsia"/>
          <w:szCs w:val="21"/>
        </w:rPr>
        <w:t>分）</w:t>
      </w:r>
    </w:p>
    <w:p w:rsidR="000953E8" w:rsidRPr="0063604E" w:rsidRDefault="000953E8" w:rsidP="000953E8">
      <w:pPr>
        <w:rPr>
          <w:rFonts w:ascii="Times New Roman" w:hAnsi="Times New Roman"/>
          <w:szCs w:val="21"/>
        </w:rPr>
      </w:pPr>
    </w:p>
    <w:p w:rsidR="00B9668A" w:rsidRPr="000953E8" w:rsidRDefault="00B9668A" w:rsidP="000953E8"/>
    <w:sectPr w:rsidR="00B9668A" w:rsidRPr="000953E8"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3C5B" w:rsidRDefault="00943C5B">
      <w:pPr>
        <w:spacing w:after="0" w:line="240" w:lineRule="auto"/>
      </w:pPr>
      <w:r>
        <w:separator/>
      </w:r>
    </w:p>
  </w:endnote>
  <w:endnote w:type="continuationSeparator" w:id="1">
    <w:p w:rsidR="00943C5B" w:rsidRDefault="00943C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3C5B" w:rsidRDefault="00943C5B">
      <w:pPr>
        <w:spacing w:after="0" w:line="240" w:lineRule="auto"/>
      </w:pPr>
      <w:r>
        <w:separator/>
      </w:r>
    </w:p>
  </w:footnote>
  <w:footnote w:type="continuationSeparator" w:id="1">
    <w:p w:rsidR="00943C5B" w:rsidRDefault="00943C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2"/>
      <w:numFmt w:val="decimal"/>
      <w:suff w:val="nothing"/>
      <w:lvlText w:val="%1、"/>
      <w:lvlJc w:val="left"/>
    </w:lvl>
  </w:abstractNum>
  <w:abstractNum w:abstractNumId="1">
    <w:nsid w:val="00000002"/>
    <w:multiLevelType w:val="singleLevel"/>
    <w:tmpl w:val="00000002"/>
    <w:lvl w:ilvl="0">
      <w:start w:val="1"/>
      <w:numFmt w:val="upperLetter"/>
      <w:suff w:val="nothing"/>
      <w:lvlText w:val="%1."/>
      <w:lvlJc w:val="left"/>
    </w:lvl>
  </w:abstractNum>
  <w:abstractNum w:abstractNumId="2">
    <w:nsid w:val="00000003"/>
    <w:multiLevelType w:val="singleLevel"/>
    <w:tmpl w:val="00000003"/>
    <w:lvl w:ilvl="0">
      <w:start w:val="5"/>
      <w:numFmt w:val="decimal"/>
      <w:suff w:val="nothing"/>
      <w:lvlText w:val="(%1)"/>
      <w:lvlJc w:val="left"/>
    </w:lvl>
  </w:abstractNum>
  <w:abstractNum w:abstractNumId="3">
    <w:nsid w:val="00000004"/>
    <w:multiLevelType w:val="singleLevel"/>
    <w:tmpl w:val="00000004"/>
    <w:lvl w:ilvl="0">
      <w:start w:val="6"/>
      <w:numFmt w:val="decimal"/>
      <w:suff w:val="nothing"/>
      <w:lvlText w:val="%1."/>
      <w:lvlJc w:val="left"/>
    </w:lvl>
  </w:abstractNum>
  <w:abstractNum w:abstractNumId="4">
    <w:nsid w:val="00000005"/>
    <w:multiLevelType w:val="singleLevel"/>
    <w:tmpl w:val="00000005"/>
    <w:lvl w:ilvl="0">
      <w:start w:val="17"/>
      <w:numFmt w:val="decimal"/>
      <w:suff w:val="nothing"/>
      <w:lvlText w:val="%1."/>
      <w:lvlJc w:val="left"/>
    </w:lvl>
  </w:abstractNum>
  <w:abstractNum w:abstractNumId="5">
    <w:nsid w:val="00000006"/>
    <w:multiLevelType w:val="singleLevel"/>
    <w:tmpl w:val="00000006"/>
    <w:lvl w:ilvl="0">
      <w:start w:val="2"/>
      <w:numFmt w:val="decimal"/>
      <w:suff w:val="nothing"/>
      <w:lvlText w:val="%1."/>
      <w:lvlJc w:val="left"/>
    </w:lvl>
  </w:abstractNum>
  <w:abstractNum w:abstractNumId="6">
    <w:nsid w:val="00000007"/>
    <w:multiLevelType w:val="singleLevel"/>
    <w:tmpl w:val="00000007"/>
    <w:lvl w:ilvl="0">
      <w:start w:val="1"/>
      <w:numFmt w:val="upperLetter"/>
      <w:suff w:val="nothing"/>
      <w:lvlText w:val="（%1."/>
      <w:lvlJc w:val="left"/>
    </w:lvl>
  </w:abstractNum>
  <w:abstractNum w:abstractNumId="7">
    <w:nsid w:val="00000008"/>
    <w:multiLevelType w:val="singleLevel"/>
    <w:tmpl w:val="00000008"/>
    <w:lvl w:ilvl="0">
      <w:start w:val="2"/>
      <w:numFmt w:val="decimal"/>
      <w:suff w:val="nothing"/>
      <w:lvlText w:val="%1."/>
      <w:lvlJc w:val="left"/>
    </w:lvl>
  </w:abstractNum>
  <w:abstractNum w:abstractNumId="8">
    <w:nsid w:val="00000009"/>
    <w:multiLevelType w:val="singleLevel"/>
    <w:tmpl w:val="00000009"/>
    <w:lvl w:ilvl="0">
      <w:start w:val="8"/>
      <w:numFmt w:val="decimal"/>
      <w:suff w:val="nothing"/>
      <w:lvlText w:val="%1."/>
      <w:lvlJc w:val="left"/>
    </w:lvl>
  </w:abstractNum>
  <w:abstractNum w:abstractNumId="9">
    <w:nsid w:val="0000000A"/>
    <w:multiLevelType w:val="singleLevel"/>
    <w:tmpl w:val="0000000A"/>
    <w:lvl w:ilvl="0">
      <w:start w:val="20"/>
      <w:numFmt w:val="decimal"/>
      <w:suff w:val="nothing"/>
      <w:lvlText w:val="%1."/>
      <w:lvlJc w:val="left"/>
    </w:lvl>
  </w:abstractNum>
  <w:abstractNum w:abstractNumId="10">
    <w:nsid w:val="0000000B"/>
    <w:multiLevelType w:val="singleLevel"/>
    <w:tmpl w:val="0000000B"/>
    <w:lvl w:ilvl="0">
      <w:start w:val="14"/>
      <w:numFmt w:val="decimal"/>
      <w:suff w:val="nothing"/>
      <w:lvlText w:val="%1."/>
      <w:lvlJc w:val="left"/>
    </w:lvl>
  </w:abstractNum>
  <w:abstractNum w:abstractNumId="11">
    <w:nsid w:val="0000000C"/>
    <w:multiLevelType w:val="singleLevel"/>
    <w:tmpl w:val="0000000C"/>
    <w:lvl w:ilvl="0">
      <w:start w:val="22"/>
      <w:numFmt w:val="decimal"/>
      <w:suff w:val="space"/>
      <w:lvlText w:val="%1."/>
      <w:lvlJc w:val="left"/>
    </w:lvl>
  </w:abstractNum>
  <w:abstractNum w:abstractNumId="12">
    <w:nsid w:val="0000000D"/>
    <w:multiLevelType w:val="multilevel"/>
    <w:tmpl w:val="0000000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0000000E"/>
    <w:multiLevelType w:val="multilevel"/>
    <w:tmpl w:val="0000000E"/>
    <w:lvl w:ilvl="0">
      <w:start w:val="1"/>
      <w:numFmt w:val="upperLetter"/>
      <w:lvlText w:val="%1．"/>
      <w:lvlJc w:val="left"/>
      <w:pPr>
        <w:tabs>
          <w:tab w:val="num" w:pos="405"/>
        </w:tabs>
        <w:ind w:left="405" w:hanging="405"/>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0000000F"/>
    <w:multiLevelType w:val="multilevel"/>
    <w:tmpl w:val="0000000F"/>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80"/>
        </w:tabs>
        <w:ind w:left="780" w:hanging="360"/>
      </w:pPr>
      <w:rPr>
        <w:rFonts w:hint="default"/>
      </w:rPr>
    </w:lvl>
    <w:lvl w:ilvl="2">
      <w:start w:val="1"/>
      <w:numFmt w:val="decimal"/>
      <w:lvlText w:val="（%3）"/>
      <w:lvlJc w:val="left"/>
      <w:pPr>
        <w:tabs>
          <w:tab w:val="num" w:pos="1560"/>
        </w:tabs>
        <w:ind w:left="1560" w:hanging="72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00000010"/>
    <w:multiLevelType w:val="singleLevel"/>
    <w:tmpl w:val="00000010"/>
    <w:lvl w:ilvl="0">
      <w:start w:val="1"/>
      <w:numFmt w:val="decimal"/>
      <w:suff w:val="nothing"/>
      <w:lvlText w:val="%1、"/>
      <w:lvlJc w:val="left"/>
    </w:lvl>
  </w:abstractNum>
  <w:abstractNum w:abstractNumId="16">
    <w:nsid w:val="00000011"/>
    <w:multiLevelType w:val="singleLevel"/>
    <w:tmpl w:val="00000011"/>
    <w:lvl w:ilvl="0">
      <w:start w:val="6"/>
      <w:numFmt w:val="decimal"/>
      <w:suff w:val="nothing"/>
      <w:lvlText w:val="%1、"/>
      <w:lvlJc w:val="left"/>
    </w:lvl>
  </w:abstractNum>
  <w:abstractNum w:abstractNumId="17">
    <w:nsid w:val="00000012"/>
    <w:multiLevelType w:val="singleLevel"/>
    <w:tmpl w:val="00000012"/>
    <w:lvl w:ilvl="0">
      <w:start w:val="13"/>
      <w:numFmt w:val="decimal"/>
      <w:suff w:val="nothing"/>
      <w:lvlText w:val="%1."/>
      <w:lvlJc w:val="left"/>
    </w:lvl>
  </w:abstractNum>
  <w:abstractNum w:abstractNumId="18">
    <w:nsid w:val="00000014"/>
    <w:multiLevelType w:val="singleLevel"/>
    <w:tmpl w:val="00000014"/>
    <w:lvl w:ilvl="0">
      <w:start w:val="1"/>
      <w:numFmt w:val="upperLetter"/>
      <w:suff w:val="nothing"/>
      <w:lvlText w:val="%1、"/>
      <w:lvlJc w:val="left"/>
    </w:lvl>
  </w:abstractNum>
  <w:abstractNum w:abstractNumId="19">
    <w:nsid w:val="00000016"/>
    <w:multiLevelType w:val="singleLevel"/>
    <w:tmpl w:val="00000016"/>
    <w:lvl w:ilvl="0">
      <w:start w:val="1"/>
      <w:numFmt w:val="chineseCounting"/>
      <w:suff w:val="nothing"/>
      <w:lvlText w:val="%1、"/>
      <w:lvlJc w:val="left"/>
    </w:lvl>
  </w:abstractNum>
  <w:abstractNum w:abstractNumId="20">
    <w:nsid w:val="00000017"/>
    <w:multiLevelType w:val="singleLevel"/>
    <w:tmpl w:val="00000017"/>
    <w:lvl w:ilvl="0">
      <w:start w:val="2"/>
      <w:numFmt w:val="decimal"/>
      <w:suff w:val="nothing"/>
      <w:lvlText w:val="%1、"/>
      <w:lvlJc w:val="left"/>
    </w:lvl>
  </w:abstractNum>
  <w:abstractNum w:abstractNumId="21">
    <w:nsid w:val="00000018"/>
    <w:multiLevelType w:val="singleLevel"/>
    <w:tmpl w:val="00000018"/>
    <w:lvl w:ilvl="0">
      <w:start w:val="21"/>
      <w:numFmt w:val="decimal"/>
      <w:suff w:val="nothing"/>
      <w:lvlText w:val="%1、"/>
      <w:lvlJc w:val="left"/>
    </w:lvl>
  </w:abstractNum>
  <w:abstractNum w:abstractNumId="22">
    <w:nsid w:val="00000019"/>
    <w:multiLevelType w:val="singleLevel"/>
    <w:tmpl w:val="00000019"/>
    <w:lvl w:ilvl="0">
      <w:start w:val="23"/>
      <w:numFmt w:val="decimal"/>
      <w:suff w:val="nothing"/>
      <w:lvlText w:val="%1、"/>
      <w:lvlJc w:val="left"/>
    </w:lvl>
  </w:abstractNum>
  <w:abstractNum w:abstractNumId="23">
    <w:nsid w:val="0000001B"/>
    <w:multiLevelType w:val="singleLevel"/>
    <w:tmpl w:val="0000001B"/>
    <w:lvl w:ilvl="0">
      <w:start w:val="18"/>
      <w:numFmt w:val="decimal"/>
      <w:suff w:val="nothing"/>
      <w:lvlText w:val="%1、"/>
      <w:lvlJc w:val="left"/>
    </w:lvl>
  </w:abstractNum>
  <w:abstractNum w:abstractNumId="24">
    <w:nsid w:val="0000001C"/>
    <w:multiLevelType w:val="singleLevel"/>
    <w:tmpl w:val="0000001C"/>
    <w:lvl w:ilvl="0">
      <w:start w:val="25"/>
      <w:numFmt w:val="decimal"/>
      <w:suff w:val="nothing"/>
      <w:lvlText w:val="%1、"/>
      <w:lvlJc w:val="left"/>
    </w:lvl>
  </w:abstractNum>
  <w:abstractNum w:abstractNumId="25">
    <w:nsid w:val="0000001E"/>
    <w:multiLevelType w:val="singleLevel"/>
    <w:tmpl w:val="0000001E"/>
    <w:lvl w:ilvl="0">
      <w:start w:val="2"/>
      <w:numFmt w:val="decimal"/>
      <w:suff w:val="nothing"/>
      <w:lvlText w:val="（%1）"/>
      <w:lvlJc w:val="left"/>
    </w:lvl>
  </w:abstractNum>
  <w:abstractNum w:abstractNumId="26">
    <w:nsid w:val="00000020"/>
    <w:multiLevelType w:val="singleLevel"/>
    <w:tmpl w:val="00000020"/>
    <w:lvl w:ilvl="0">
      <w:start w:val="1"/>
      <w:numFmt w:val="decimal"/>
      <w:suff w:val="nothing"/>
      <w:lvlText w:val="（%1）"/>
      <w:lvlJc w:val="left"/>
    </w:lvl>
  </w:abstractNum>
  <w:abstractNum w:abstractNumId="27">
    <w:nsid w:val="00000025"/>
    <w:multiLevelType w:val="singleLevel"/>
    <w:tmpl w:val="00000025"/>
    <w:lvl w:ilvl="0">
      <w:start w:val="1"/>
      <w:numFmt w:val="upperLetter"/>
      <w:suff w:val="nothing"/>
      <w:lvlText w:val="%1、"/>
      <w:lvlJc w:val="left"/>
    </w:lvl>
  </w:abstractNum>
  <w:abstractNum w:abstractNumId="28">
    <w:nsid w:val="00000026"/>
    <w:multiLevelType w:val="singleLevel"/>
    <w:tmpl w:val="00000026"/>
    <w:lvl w:ilvl="0">
      <w:start w:val="17"/>
      <w:numFmt w:val="decimal"/>
      <w:suff w:val="nothing"/>
      <w:lvlText w:val="%1、"/>
      <w:lvlJc w:val="left"/>
    </w:lvl>
  </w:abstractNum>
  <w:abstractNum w:abstractNumId="29">
    <w:nsid w:val="00000027"/>
    <w:multiLevelType w:val="singleLevel"/>
    <w:tmpl w:val="00000027"/>
    <w:lvl w:ilvl="0">
      <w:start w:val="16"/>
      <w:numFmt w:val="decimal"/>
      <w:suff w:val="nothing"/>
      <w:lvlText w:val="%1、"/>
      <w:lvlJc w:val="left"/>
    </w:lvl>
  </w:abstractNum>
  <w:abstractNum w:abstractNumId="30">
    <w:nsid w:val="00000028"/>
    <w:multiLevelType w:val="singleLevel"/>
    <w:tmpl w:val="00000028"/>
    <w:lvl w:ilvl="0">
      <w:start w:val="1"/>
      <w:numFmt w:val="upperLetter"/>
      <w:suff w:val="nothing"/>
      <w:lvlText w:val="%1、"/>
      <w:lvlJc w:val="left"/>
    </w:lvl>
  </w:abstractNum>
  <w:abstractNum w:abstractNumId="31">
    <w:nsid w:val="00000029"/>
    <w:multiLevelType w:val="singleLevel"/>
    <w:tmpl w:val="00000029"/>
    <w:lvl w:ilvl="0">
      <w:start w:val="15"/>
      <w:numFmt w:val="decimal"/>
      <w:suff w:val="nothing"/>
      <w:lvlText w:val="%1、"/>
      <w:lvlJc w:val="left"/>
    </w:lvl>
  </w:abstractNum>
  <w:abstractNum w:abstractNumId="32">
    <w:nsid w:val="0000002A"/>
    <w:multiLevelType w:val="singleLevel"/>
    <w:tmpl w:val="0000002A"/>
    <w:lvl w:ilvl="0">
      <w:start w:val="1"/>
      <w:numFmt w:val="upperLetter"/>
      <w:suff w:val="nothing"/>
      <w:lvlText w:val="%1、"/>
      <w:lvlJc w:val="left"/>
    </w:lvl>
  </w:abstractNum>
  <w:abstractNum w:abstractNumId="33">
    <w:nsid w:val="0000002B"/>
    <w:multiLevelType w:val="singleLevel"/>
    <w:tmpl w:val="0000002B"/>
    <w:lvl w:ilvl="0">
      <w:start w:val="14"/>
      <w:numFmt w:val="decimal"/>
      <w:suff w:val="nothing"/>
      <w:lvlText w:val="%1、"/>
      <w:lvlJc w:val="left"/>
    </w:lvl>
  </w:abstractNum>
  <w:abstractNum w:abstractNumId="34">
    <w:nsid w:val="0000002C"/>
    <w:multiLevelType w:val="singleLevel"/>
    <w:tmpl w:val="0000002C"/>
    <w:lvl w:ilvl="0">
      <w:start w:val="1"/>
      <w:numFmt w:val="upperLetter"/>
      <w:suff w:val="nothing"/>
      <w:lvlText w:val="%1、"/>
      <w:lvlJc w:val="left"/>
    </w:lvl>
  </w:abstractNum>
  <w:abstractNum w:abstractNumId="35">
    <w:nsid w:val="0000002D"/>
    <w:multiLevelType w:val="multilevel"/>
    <w:tmpl w:val="0000002D"/>
    <w:lvl w:ilvl="0">
      <w:start w:val="2"/>
      <w:numFmt w:val="decimal"/>
      <w:suff w:val="nothing"/>
      <w:lvlText w:val="（%1）"/>
      <w:lvlJc w:val="left"/>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6">
    <w:nsid w:val="0000002E"/>
    <w:multiLevelType w:val="singleLevel"/>
    <w:tmpl w:val="0000002E"/>
    <w:lvl w:ilvl="0">
      <w:start w:val="1"/>
      <w:numFmt w:val="lowerLetter"/>
      <w:suff w:val="nothing"/>
      <w:lvlText w:val="%1、"/>
      <w:lvlJc w:val="left"/>
    </w:lvl>
  </w:abstractNum>
  <w:abstractNum w:abstractNumId="37">
    <w:nsid w:val="0000002F"/>
    <w:multiLevelType w:val="singleLevel"/>
    <w:tmpl w:val="0000002F"/>
    <w:lvl w:ilvl="0">
      <w:start w:val="3"/>
      <w:numFmt w:val="decimal"/>
      <w:suff w:val="nothing"/>
      <w:lvlText w:val="（%1）"/>
      <w:lvlJc w:val="left"/>
    </w:lvl>
  </w:abstractNum>
  <w:abstractNum w:abstractNumId="38">
    <w:nsid w:val="00000030"/>
    <w:multiLevelType w:val="singleLevel"/>
    <w:tmpl w:val="00000030"/>
    <w:lvl w:ilvl="0">
      <w:start w:val="1"/>
      <w:numFmt w:val="decimal"/>
      <w:suff w:val="nothing"/>
      <w:lvlText w:val="（%1）"/>
      <w:lvlJc w:val="left"/>
    </w:lvl>
  </w:abstractNum>
  <w:abstractNum w:abstractNumId="39">
    <w:nsid w:val="00000031"/>
    <w:multiLevelType w:val="singleLevel"/>
    <w:tmpl w:val="00000031"/>
    <w:lvl w:ilvl="0">
      <w:start w:val="1"/>
      <w:numFmt w:val="lowerLetter"/>
      <w:suff w:val="nothing"/>
      <w:lvlText w:val="%1、"/>
      <w:lvlJc w:val="left"/>
    </w:lvl>
  </w:abstractNum>
  <w:abstractNum w:abstractNumId="40">
    <w:nsid w:val="00000032"/>
    <w:multiLevelType w:val="singleLevel"/>
    <w:tmpl w:val="00000032"/>
    <w:lvl w:ilvl="0">
      <w:start w:val="1"/>
      <w:numFmt w:val="lowerLetter"/>
      <w:suff w:val="nothing"/>
      <w:lvlText w:val="%1、"/>
      <w:lvlJc w:val="left"/>
    </w:lvl>
  </w:abstractNum>
  <w:abstractNum w:abstractNumId="41">
    <w:nsid w:val="00000033"/>
    <w:multiLevelType w:val="singleLevel"/>
    <w:tmpl w:val="00000033"/>
    <w:lvl w:ilvl="0">
      <w:start w:val="24"/>
      <w:numFmt w:val="decimal"/>
      <w:suff w:val="nothing"/>
      <w:lvlText w:val="%1、"/>
      <w:lvlJc w:val="left"/>
    </w:lvl>
  </w:abstractNum>
  <w:abstractNum w:abstractNumId="42">
    <w:nsid w:val="00000034"/>
    <w:multiLevelType w:val="singleLevel"/>
    <w:tmpl w:val="00000034"/>
    <w:lvl w:ilvl="0">
      <w:start w:val="1"/>
      <w:numFmt w:val="decimal"/>
      <w:suff w:val="nothing"/>
      <w:lvlText w:val="（%1）"/>
      <w:lvlJc w:val="left"/>
    </w:lvl>
  </w:abstractNum>
  <w:abstractNum w:abstractNumId="43">
    <w:nsid w:val="00000035"/>
    <w:multiLevelType w:val="singleLevel"/>
    <w:tmpl w:val="00000035"/>
    <w:lvl w:ilvl="0">
      <w:start w:val="1"/>
      <w:numFmt w:val="lowerLetter"/>
      <w:suff w:val="nothing"/>
      <w:lvlText w:val="%1、"/>
      <w:lvlJc w:val="left"/>
    </w:lvl>
  </w:abstractNum>
  <w:abstractNum w:abstractNumId="44">
    <w:nsid w:val="00000036"/>
    <w:multiLevelType w:val="singleLevel"/>
    <w:tmpl w:val="00000036"/>
    <w:lvl w:ilvl="0">
      <w:start w:val="4"/>
      <w:numFmt w:val="decimal"/>
      <w:suff w:val="nothing"/>
      <w:lvlText w:val="（%1）"/>
      <w:lvlJc w:val="left"/>
    </w:lvl>
  </w:abstractNum>
  <w:abstractNum w:abstractNumId="45">
    <w:nsid w:val="00000037"/>
    <w:multiLevelType w:val="singleLevel"/>
    <w:tmpl w:val="00000037"/>
    <w:lvl w:ilvl="0">
      <w:start w:val="1"/>
      <w:numFmt w:val="decimal"/>
      <w:suff w:val="nothing"/>
      <w:lvlText w:val="（%1）"/>
      <w:lvlJc w:val="left"/>
    </w:lvl>
  </w:abstractNum>
  <w:abstractNum w:abstractNumId="46">
    <w:nsid w:val="00000038"/>
    <w:multiLevelType w:val="singleLevel"/>
    <w:tmpl w:val="00000038"/>
    <w:lvl w:ilvl="0">
      <w:start w:val="1"/>
      <w:numFmt w:val="lowerLetter"/>
      <w:suff w:val="nothing"/>
      <w:lvlText w:val="%1、"/>
      <w:lvlJc w:val="left"/>
    </w:lvl>
  </w:abstractNum>
  <w:abstractNum w:abstractNumId="47">
    <w:nsid w:val="00000039"/>
    <w:multiLevelType w:val="singleLevel"/>
    <w:tmpl w:val="00000039"/>
    <w:lvl w:ilvl="0">
      <w:start w:val="26"/>
      <w:numFmt w:val="decimal"/>
      <w:suff w:val="nothing"/>
      <w:lvlText w:val="%1、"/>
      <w:lvlJc w:val="left"/>
    </w:lvl>
  </w:abstractNum>
  <w:abstractNum w:abstractNumId="48">
    <w:nsid w:val="0000003A"/>
    <w:multiLevelType w:val="singleLevel"/>
    <w:tmpl w:val="0000003A"/>
    <w:lvl w:ilvl="0">
      <w:start w:val="1"/>
      <w:numFmt w:val="decimal"/>
      <w:suff w:val="nothing"/>
      <w:lvlText w:val="（%1）"/>
      <w:lvlJc w:val="left"/>
    </w:lvl>
  </w:abstractNum>
  <w:abstractNum w:abstractNumId="49">
    <w:nsid w:val="016A7E65"/>
    <w:multiLevelType w:val="hybridMultilevel"/>
    <w:tmpl w:val="CB5E6C76"/>
    <w:lvl w:ilvl="0" w:tplc="417A3A4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0">
    <w:nsid w:val="07AC0066"/>
    <w:multiLevelType w:val="hybridMultilevel"/>
    <w:tmpl w:val="9B8CD5C4"/>
    <w:lvl w:ilvl="0" w:tplc="F12CC3F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nsid w:val="65163CFC"/>
    <w:multiLevelType w:val="hybridMultilevel"/>
    <w:tmpl w:val="34F881B0"/>
    <w:lvl w:ilvl="0" w:tplc="CBE8085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9"/>
  </w:num>
  <w:num w:numId="3">
    <w:abstractNumId w:val="11"/>
  </w:num>
  <w:num w:numId="4">
    <w:abstractNumId w:val="12"/>
  </w:num>
  <w:num w:numId="5">
    <w:abstractNumId w:val="14"/>
  </w:num>
  <w:num w:numId="6">
    <w:abstractNumId w:val="13"/>
  </w:num>
  <w:num w:numId="7">
    <w:abstractNumId w:val="7"/>
  </w:num>
  <w:num w:numId="8">
    <w:abstractNumId w:val="5"/>
  </w:num>
  <w:num w:numId="9">
    <w:abstractNumId w:val="1"/>
  </w:num>
  <w:num w:numId="10">
    <w:abstractNumId w:val="3"/>
  </w:num>
  <w:num w:numId="11">
    <w:abstractNumId w:val="17"/>
  </w:num>
  <w:num w:numId="12">
    <w:abstractNumId w:val="8"/>
  </w:num>
  <w:num w:numId="13">
    <w:abstractNumId w:val="6"/>
  </w:num>
  <w:num w:numId="14">
    <w:abstractNumId w:val="4"/>
  </w:num>
  <w:num w:numId="15">
    <w:abstractNumId w:val="2"/>
  </w:num>
  <w:num w:numId="16">
    <w:abstractNumId w:val="19"/>
  </w:num>
  <w:num w:numId="17">
    <w:abstractNumId w:val="15"/>
  </w:num>
  <w:num w:numId="18">
    <w:abstractNumId w:val="18"/>
  </w:num>
  <w:num w:numId="19">
    <w:abstractNumId w:val="20"/>
  </w:num>
  <w:num w:numId="20">
    <w:abstractNumId w:val="16"/>
  </w:num>
  <w:num w:numId="21">
    <w:abstractNumId w:val="0"/>
  </w:num>
  <w:num w:numId="22">
    <w:abstractNumId w:val="33"/>
  </w:num>
  <w:num w:numId="23">
    <w:abstractNumId w:val="34"/>
  </w:num>
  <w:num w:numId="24">
    <w:abstractNumId w:val="31"/>
  </w:num>
  <w:num w:numId="25">
    <w:abstractNumId w:val="30"/>
  </w:num>
  <w:num w:numId="26">
    <w:abstractNumId w:val="29"/>
  </w:num>
  <w:num w:numId="27">
    <w:abstractNumId w:val="27"/>
  </w:num>
  <w:num w:numId="28">
    <w:abstractNumId w:val="28"/>
  </w:num>
  <w:num w:numId="29">
    <w:abstractNumId w:val="32"/>
  </w:num>
  <w:num w:numId="30">
    <w:abstractNumId w:val="23"/>
  </w:num>
  <w:num w:numId="31">
    <w:abstractNumId w:val="21"/>
  </w:num>
  <w:num w:numId="32">
    <w:abstractNumId w:val="35"/>
  </w:num>
  <w:num w:numId="33">
    <w:abstractNumId w:val="26"/>
  </w:num>
  <w:num w:numId="34">
    <w:abstractNumId w:val="36"/>
  </w:num>
  <w:num w:numId="35">
    <w:abstractNumId w:val="37"/>
  </w:num>
  <w:num w:numId="36">
    <w:abstractNumId w:val="22"/>
  </w:num>
  <w:num w:numId="37">
    <w:abstractNumId w:val="38"/>
  </w:num>
  <w:num w:numId="38">
    <w:abstractNumId w:val="39"/>
  </w:num>
  <w:num w:numId="39">
    <w:abstractNumId w:val="40"/>
  </w:num>
  <w:num w:numId="40">
    <w:abstractNumId w:val="41"/>
  </w:num>
  <w:num w:numId="41">
    <w:abstractNumId w:val="42"/>
  </w:num>
  <w:num w:numId="42">
    <w:abstractNumId w:val="43"/>
  </w:num>
  <w:num w:numId="43">
    <w:abstractNumId w:val="44"/>
  </w:num>
  <w:num w:numId="44">
    <w:abstractNumId w:val="24"/>
  </w:num>
  <w:num w:numId="45">
    <w:abstractNumId w:val="45"/>
  </w:num>
  <w:num w:numId="46">
    <w:abstractNumId w:val="46"/>
  </w:num>
  <w:num w:numId="47">
    <w:abstractNumId w:val="47"/>
  </w:num>
  <w:num w:numId="48">
    <w:abstractNumId w:val="48"/>
  </w:num>
  <w:num w:numId="49">
    <w:abstractNumId w:val="25"/>
  </w:num>
  <w:num w:numId="50">
    <w:abstractNumId w:val="49"/>
  </w:num>
  <w:num w:numId="51">
    <w:abstractNumId w:val="50"/>
  </w:num>
  <w:num w:numId="52">
    <w:abstractNumId w:val="51"/>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296962">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4E94"/>
    <w:rsid w:val="000167ED"/>
    <w:rsid w:val="000170D1"/>
    <w:rsid w:val="0002401F"/>
    <w:rsid w:val="0003012C"/>
    <w:rsid w:val="00033B2C"/>
    <w:rsid w:val="00035FB6"/>
    <w:rsid w:val="00036A5B"/>
    <w:rsid w:val="000471D1"/>
    <w:rsid w:val="0005061C"/>
    <w:rsid w:val="0005107B"/>
    <w:rsid w:val="0005467A"/>
    <w:rsid w:val="00054B8E"/>
    <w:rsid w:val="00056223"/>
    <w:rsid w:val="00057201"/>
    <w:rsid w:val="0006047E"/>
    <w:rsid w:val="00061A70"/>
    <w:rsid w:val="0006454E"/>
    <w:rsid w:val="000655B7"/>
    <w:rsid w:val="000710BA"/>
    <w:rsid w:val="00071A2A"/>
    <w:rsid w:val="00071EF1"/>
    <w:rsid w:val="00086D8A"/>
    <w:rsid w:val="0008735D"/>
    <w:rsid w:val="000875A1"/>
    <w:rsid w:val="0008765C"/>
    <w:rsid w:val="00091F4A"/>
    <w:rsid w:val="000924F3"/>
    <w:rsid w:val="00093338"/>
    <w:rsid w:val="00094EF8"/>
    <w:rsid w:val="00095065"/>
    <w:rsid w:val="000953E8"/>
    <w:rsid w:val="00096329"/>
    <w:rsid w:val="000A1655"/>
    <w:rsid w:val="000A375B"/>
    <w:rsid w:val="000A6331"/>
    <w:rsid w:val="000B383E"/>
    <w:rsid w:val="000B6D50"/>
    <w:rsid w:val="000C03D3"/>
    <w:rsid w:val="000C5641"/>
    <w:rsid w:val="000C5A4D"/>
    <w:rsid w:val="000C75B6"/>
    <w:rsid w:val="000D0396"/>
    <w:rsid w:val="000D08F7"/>
    <w:rsid w:val="000D1AC4"/>
    <w:rsid w:val="000D27EB"/>
    <w:rsid w:val="000D325C"/>
    <w:rsid w:val="000D722C"/>
    <w:rsid w:val="000E1B9F"/>
    <w:rsid w:val="000E41C1"/>
    <w:rsid w:val="000E6996"/>
    <w:rsid w:val="000E7660"/>
    <w:rsid w:val="000F3281"/>
    <w:rsid w:val="000F4FED"/>
    <w:rsid w:val="000F50BC"/>
    <w:rsid w:val="000F5C51"/>
    <w:rsid w:val="00101246"/>
    <w:rsid w:val="00105A64"/>
    <w:rsid w:val="001113F7"/>
    <w:rsid w:val="0011297D"/>
    <w:rsid w:val="00116FC3"/>
    <w:rsid w:val="00117E2B"/>
    <w:rsid w:val="00120C83"/>
    <w:rsid w:val="001228C1"/>
    <w:rsid w:val="00135E06"/>
    <w:rsid w:val="001376B2"/>
    <w:rsid w:val="00141693"/>
    <w:rsid w:val="00142611"/>
    <w:rsid w:val="001442F6"/>
    <w:rsid w:val="00146A25"/>
    <w:rsid w:val="0015121F"/>
    <w:rsid w:val="00166624"/>
    <w:rsid w:val="00172A27"/>
    <w:rsid w:val="00180537"/>
    <w:rsid w:val="00181356"/>
    <w:rsid w:val="001821BF"/>
    <w:rsid w:val="001828A8"/>
    <w:rsid w:val="00184546"/>
    <w:rsid w:val="0019262B"/>
    <w:rsid w:val="00195D2A"/>
    <w:rsid w:val="00197246"/>
    <w:rsid w:val="00197AB8"/>
    <w:rsid w:val="001A0B13"/>
    <w:rsid w:val="001A3538"/>
    <w:rsid w:val="001A43D2"/>
    <w:rsid w:val="001A54C1"/>
    <w:rsid w:val="001A5D28"/>
    <w:rsid w:val="001A79E9"/>
    <w:rsid w:val="001A7BAE"/>
    <w:rsid w:val="001B2E82"/>
    <w:rsid w:val="001B6FEC"/>
    <w:rsid w:val="001C025B"/>
    <w:rsid w:val="001C060C"/>
    <w:rsid w:val="001D19C3"/>
    <w:rsid w:val="001D3225"/>
    <w:rsid w:val="001D73BD"/>
    <w:rsid w:val="001D78E5"/>
    <w:rsid w:val="001E1EF8"/>
    <w:rsid w:val="001E4874"/>
    <w:rsid w:val="001E489E"/>
    <w:rsid w:val="001E64A6"/>
    <w:rsid w:val="001E678A"/>
    <w:rsid w:val="001F05A9"/>
    <w:rsid w:val="001F6A41"/>
    <w:rsid w:val="001F70D2"/>
    <w:rsid w:val="002025F1"/>
    <w:rsid w:val="00213C53"/>
    <w:rsid w:val="0022492B"/>
    <w:rsid w:val="00225901"/>
    <w:rsid w:val="00231820"/>
    <w:rsid w:val="00231C71"/>
    <w:rsid w:val="002323E5"/>
    <w:rsid w:val="002371DF"/>
    <w:rsid w:val="00246DB5"/>
    <w:rsid w:val="00253EF1"/>
    <w:rsid w:val="00257E41"/>
    <w:rsid w:val="00260FD4"/>
    <w:rsid w:val="0026203B"/>
    <w:rsid w:val="0026215B"/>
    <w:rsid w:val="0026527B"/>
    <w:rsid w:val="002664C6"/>
    <w:rsid w:val="00267F12"/>
    <w:rsid w:val="00273563"/>
    <w:rsid w:val="00275F06"/>
    <w:rsid w:val="00282118"/>
    <w:rsid w:val="00294008"/>
    <w:rsid w:val="002959FF"/>
    <w:rsid w:val="002A17BF"/>
    <w:rsid w:val="002A3659"/>
    <w:rsid w:val="002A49F7"/>
    <w:rsid w:val="002B0D12"/>
    <w:rsid w:val="002B170B"/>
    <w:rsid w:val="002B3025"/>
    <w:rsid w:val="002B4BF8"/>
    <w:rsid w:val="002B4DBA"/>
    <w:rsid w:val="002B5BB7"/>
    <w:rsid w:val="002B79AD"/>
    <w:rsid w:val="002C1730"/>
    <w:rsid w:val="002C2155"/>
    <w:rsid w:val="002D151D"/>
    <w:rsid w:val="002D1584"/>
    <w:rsid w:val="002D1D7D"/>
    <w:rsid w:val="002D232E"/>
    <w:rsid w:val="002D3953"/>
    <w:rsid w:val="002E02CE"/>
    <w:rsid w:val="002E3CC7"/>
    <w:rsid w:val="002E4F2D"/>
    <w:rsid w:val="002E648B"/>
    <w:rsid w:val="002E75FA"/>
    <w:rsid w:val="002E79D3"/>
    <w:rsid w:val="002F12D8"/>
    <w:rsid w:val="002F480C"/>
    <w:rsid w:val="002F67D7"/>
    <w:rsid w:val="002F6A4D"/>
    <w:rsid w:val="002F75E7"/>
    <w:rsid w:val="002F7BFD"/>
    <w:rsid w:val="002F7FCB"/>
    <w:rsid w:val="00306302"/>
    <w:rsid w:val="00307B44"/>
    <w:rsid w:val="003118D8"/>
    <w:rsid w:val="003131DC"/>
    <w:rsid w:val="00313B18"/>
    <w:rsid w:val="00317291"/>
    <w:rsid w:val="003312E3"/>
    <w:rsid w:val="00331DCE"/>
    <w:rsid w:val="00332FBC"/>
    <w:rsid w:val="0033510D"/>
    <w:rsid w:val="00335759"/>
    <w:rsid w:val="00336A05"/>
    <w:rsid w:val="003401ED"/>
    <w:rsid w:val="00341AC5"/>
    <w:rsid w:val="00342E5D"/>
    <w:rsid w:val="003453B9"/>
    <w:rsid w:val="0034717B"/>
    <w:rsid w:val="00352D92"/>
    <w:rsid w:val="00352F2E"/>
    <w:rsid w:val="00354271"/>
    <w:rsid w:val="00354ECC"/>
    <w:rsid w:val="00355D03"/>
    <w:rsid w:val="003569F6"/>
    <w:rsid w:val="00363467"/>
    <w:rsid w:val="003650F6"/>
    <w:rsid w:val="0036750F"/>
    <w:rsid w:val="00370817"/>
    <w:rsid w:val="00373F5A"/>
    <w:rsid w:val="003759AF"/>
    <w:rsid w:val="003817A5"/>
    <w:rsid w:val="003834DE"/>
    <w:rsid w:val="00384FD5"/>
    <w:rsid w:val="00385B33"/>
    <w:rsid w:val="0038797C"/>
    <w:rsid w:val="00387EBC"/>
    <w:rsid w:val="003926C3"/>
    <w:rsid w:val="00393CD5"/>
    <w:rsid w:val="0039482D"/>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E1588"/>
    <w:rsid w:val="003E3B61"/>
    <w:rsid w:val="003E4324"/>
    <w:rsid w:val="003E719E"/>
    <w:rsid w:val="003F005B"/>
    <w:rsid w:val="003F4EB7"/>
    <w:rsid w:val="003F5BD2"/>
    <w:rsid w:val="003F7565"/>
    <w:rsid w:val="00401745"/>
    <w:rsid w:val="00402A6C"/>
    <w:rsid w:val="004036C9"/>
    <w:rsid w:val="004050CC"/>
    <w:rsid w:val="00407AA1"/>
    <w:rsid w:val="004120F2"/>
    <w:rsid w:val="00414B27"/>
    <w:rsid w:val="00414DAA"/>
    <w:rsid w:val="0041749C"/>
    <w:rsid w:val="00421E52"/>
    <w:rsid w:val="00427013"/>
    <w:rsid w:val="0042719E"/>
    <w:rsid w:val="00432B3F"/>
    <w:rsid w:val="0043413B"/>
    <w:rsid w:val="0044184F"/>
    <w:rsid w:val="0044299A"/>
    <w:rsid w:val="004436D8"/>
    <w:rsid w:val="004504B7"/>
    <w:rsid w:val="0045092D"/>
    <w:rsid w:val="00451767"/>
    <w:rsid w:val="00453534"/>
    <w:rsid w:val="00455AAA"/>
    <w:rsid w:val="004560F4"/>
    <w:rsid w:val="00457B06"/>
    <w:rsid w:val="00462562"/>
    <w:rsid w:val="00467512"/>
    <w:rsid w:val="0046793A"/>
    <w:rsid w:val="0047172C"/>
    <w:rsid w:val="00475454"/>
    <w:rsid w:val="004809F7"/>
    <w:rsid w:val="00480A5F"/>
    <w:rsid w:val="004828E9"/>
    <w:rsid w:val="00482F1F"/>
    <w:rsid w:val="00485431"/>
    <w:rsid w:val="004855EC"/>
    <w:rsid w:val="00485BC8"/>
    <w:rsid w:val="004915CD"/>
    <w:rsid w:val="0049196E"/>
    <w:rsid w:val="00491FC9"/>
    <w:rsid w:val="004934EF"/>
    <w:rsid w:val="00495418"/>
    <w:rsid w:val="00495D68"/>
    <w:rsid w:val="00496773"/>
    <w:rsid w:val="004A29E0"/>
    <w:rsid w:val="004B3090"/>
    <w:rsid w:val="004B5BA9"/>
    <w:rsid w:val="004B603C"/>
    <w:rsid w:val="004B642D"/>
    <w:rsid w:val="004C04E8"/>
    <w:rsid w:val="004C4935"/>
    <w:rsid w:val="004C6ED4"/>
    <w:rsid w:val="004D2F1B"/>
    <w:rsid w:val="004D30F1"/>
    <w:rsid w:val="004D323C"/>
    <w:rsid w:val="004D55C4"/>
    <w:rsid w:val="004E0204"/>
    <w:rsid w:val="004E03BC"/>
    <w:rsid w:val="004F0CC1"/>
    <w:rsid w:val="004F183E"/>
    <w:rsid w:val="00506A6F"/>
    <w:rsid w:val="005072B4"/>
    <w:rsid w:val="00511FB8"/>
    <w:rsid w:val="00516843"/>
    <w:rsid w:val="005168E5"/>
    <w:rsid w:val="00520017"/>
    <w:rsid w:val="005214FC"/>
    <w:rsid w:val="005218C9"/>
    <w:rsid w:val="00525564"/>
    <w:rsid w:val="00527307"/>
    <w:rsid w:val="00533DA7"/>
    <w:rsid w:val="005359FC"/>
    <w:rsid w:val="005372F0"/>
    <w:rsid w:val="00547007"/>
    <w:rsid w:val="005500CD"/>
    <w:rsid w:val="00550993"/>
    <w:rsid w:val="00550A4D"/>
    <w:rsid w:val="005547AE"/>
    <w:rsid w:val="00554973"/>
    <w:rsid w:val="005560A2"/>
    <w:rsid w:val="005654BA"/>
    <w:rsid w:val="0057169F"/>
    <w:rsid w:val="005716B8"/>
    <w:rsid w:val="00574278"/>
    <w:rsid w:val="0057493D"/>
    <w:rsid w:val="00576D94"/>
    <w:rsid w:val="00582496"/>
    <w:rsid w:val="00586632"/>
    <w:rsid w:val="00586C2B"/>
    <w:rsid w:val="00590235"/>
    <w:rsid w:val="005906AC"/>
    <w:rsid w:val="0059606D"/>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1A85"/>
    <w:rsid w:val="005F6DD1"/>
    <w:rsid w:val="005F743B"/>
    <w:rsid w:val="005F7E0A"/>
    <w:rsid w:val="00600436"/>
    <w:rsid w:val="00601C58"/>
    <w:rsid w:val="00601F58"/>
    <w:rsid w:val="00603776"/>
    <w:rsid w:val="00605FE9"/>
    <w:rsid w:val="006131B3"/>
    <w:rsid w:val="00613AC3"/>
    <w:rsid w:val="00613C41"/>
    <w:rsid w:val="00613E02"/>
    <w:rsid w:val="00620A8F"/>
    <w:rsid w:val="006210AE"/>
    <w:rsid w:val="006260CF"/>
    <w:rsid w:val="006264A0"/>
    <w:rsid w:val="00631258"/>
    <w:rsid w:val="006366CA"/>
    <w:rsid w:val="00637D2D"/>
    <w:rsid w:val="00645649"/>
    <w:rsid w:val="0065393F"/>
    <w:rsid w:val="006578DA"/>
    <w:rsid w:val="00657B3B"/>
    <w:rsid w:val="00661BEA"/>
    <w:rsid w:val="00662302"/>
    <w:rsid w:val="0066370A"/>
    <w:rsid w:val="00667E79"/>
    <w:rsid w:val="00671057"/>
    <w:rsid w:val="00673672"/>
    <w:rsid w:val="00677855"/>
    <w:rsid w:val="00681C87"/>
    <w:rsid w:val="00681D28"/>
    <w:rsid w:val="00694E86"/>
    <w:rsid w:val="006965D0"/>
    <w:rsid w:val="006A1946"/>
    <w:rsid w:val="006A1C2F"/>
    <w:rsid w:val="006A6D1C"/>
    <w:rsid w:val="006B1D9E"/>
    <w:rsid w:val="006B229A"/>
    <w:rsid w:val="006B3E8F"/>
    <w:rsid w:val="006B55D3"/>
    <w:rsid w:val="006B68DB"/>
    <w:rsid w:val="006B6C61"/>
    <w:rsid w:val="006C074A"/>
    <w:rsid w:val="006C4C6D"/>
    <w:rsid w:val="006C60DB"/>
    <w:rsid w:val="006C79D0"/>
    <w:rsid w:val="006D49B8"/>
    <w:rsid w:val="006D4DC9"/>
    <w:rsid w:val="006E0164"/>
    <w:rsid w:val="006E111F"/>
    <w:rsid w:val="006E630B"/>
    <w:rsid w:val="006E683D"/>
    <w:rsid w:val="006F0BBD"/>
    <w:rsid w:val="006F3A88"/>
    <w:rsid w:val="006F66E1"/>
    <w:rsid w:val="007000F3"/>
    <w:rsid w:val="00703AFF"/>
    <w:rsid w:val="00704142"/>
    <w:rsid w:val="00706196"/>
    <w:rsid w:val="007109EA"/>
    <w:rsid w:val="00711591"/>
    <w:rsid w:val="0071559B"/>
    <w:rsid w:val="00716393"/>
    <w:rsid w:val="00722FFE"/>
    <w:rsid w:val="00727759"/>
    <w:rsid w:val="00730886"/>
    <w:rsid w:val="0073344B"/>
    <w:rsid w:val="00735969"/>
    <w:rsid w:val="00745909"/>
    <w:rsid w:val="00747FD3"/>
    <w:rsid w:val="00750537"/>
    <w:rsid w:val="0075259F"/>
    <w:rsid w:val="00757A7F"/>
    <w:rsid w:val="007615C1"/>
    <w:rsid w:val="00763DAF"/>
    <w:rsid w:val="0076462A"/>
    <w:rsid w:val="007674ED"/>
    <w:rsid w:val="00767E90"/>
    <w:rsid w:val="007728FD"/>
    <w:rsid w:val="007845BF"/>
    <w:rsid w:val="007862D5"/>
    <w:rsid w:val="00796ED7"/>
    <w:rsid w:val="007A104D"/>
    <w:rsid w:val="007A20BE"/>
    <w:rsid w:val="007A26AE"/>
    <w:rsid w:val="007A295A"/>
    <w:rsid w:val="007B7D34"/>
    <w:rsid w:val="007C13FF"/>
    <w:rsid w:val="007C5DF5"/>
    <w:rsid w:val="007C6958"/>
    <w:rsid w:val="007D5E61"/>
    <w:rsid w:val="007D6214"/>
    <w:rsid w:val="007D7783"/>
    <w:rsid w:val="007E296D"/>
    <w:rsid w:val="007F032F"/>
    <w:rsid w:val="007F179C"/>
    <w:rsid w:val="007F1960"/>
    <w:rsid w:val="007F1D6A"/>
    <w:rsid w:val="007F3617"/>
    <w:rsid w:val="007F46C8"/>
    <w:rsid w:val="007F5D33"/>
    <w:rsid w:val="00800F26"/>
    <w:rsid w:val="00800FCA"/>
    <w:rsid w:val="00801DB4"/>
    <w:rsid w:val="00802F54"/>
    <w:rsid w:val="008103AB"/>
    <w:rsid w:val="008113D6"/>
    <w:rsid w:val="008204FD"/>
    <w:rsid w:val="00821C67"/>
    <w:rsid w:val="00822B1F"/>
    <w:rsid w:val="0083117A"/>
    <w:rsid w:val="008319B3"/>
    <w:rsid w:val="00832A2A"/>
    <w:rsid w:val="008330A0"/>
    <w:rsid w:val="008371AD"/>
    <w:rsid w:val="0084250E"/>
    <w:rsid w:val="00843E32"/>
    <w:rsid w:val="0085039F"/>
    <w:rsid w:val="00853580"/>
    <w:rsid w:val="00860C52"/>
    <w:rsid w:val="00863AAB"/>
    <w:rsid w:val="008642D2"/>
    <w:rsid w:val="008712C0"/>
    <w:rsid w:val="00872147"/>
    <w:rsid w:val="00873245"/>
    <w:rsid w:val="008732E1"/>
    <w:rsid w:val="00873827"/>
    <w:rsid w:val="00880680"/>
    <w:rsid w:val="00880C4C"/>
    <w:rsid w:val="008810C8"/>
    <w:rsid w:val="0088250A"/>
    <w:rsid w:val="0088629A"/>
    <w:rsid w:val="008B34B7"/>
    <w:rsid w:val="008B46E7"/>
    <w:rsid w:val="008B7EC7"/>
    <w:rsid w:val="008C4C99"/>
    <w:rsid w:val="008C697E"/>
    <w:rsid w:val="008D79B4"/>
    <w:rsid w:val="008E1461"/>
    <w:rsid w:val="008E226B"/>
    <w:rsid w:val="008E2414"/>
    <w:rsid w:val="008E631F"/>
    <w:rsid w:val="008E6FCE"/>
    <w:rsid w:val="008F1EE2"/>
    <w:rsid w:val="009030FD"/>
    <w:rsid w:val="009033BE"/>
    <w:rsid w:val="00905E5D"/>
    <w:rsid w:val="00906D99"/>
    <w:rsid w:val="00911327"/>
    <w:rsid w:val="00911F67"/>
    <w:rsid w:val="00912E69"/>
    <w:rsid w:val="0091481A"/>
    <w:rsid w:val="009231FE"/>
    <w:rsid w:val="00924533"/>
    <w:rsid w:val="009246F0"/>
    <w:rsid w:val="00930686"/>
    <w:rsid w:val="0093086A"/>
    <w:rsid w:val="009313C9"/>
    <w:rsid w:val="00935AA8"/>
    <w:rsid w:val="00936D57"/>
    <w:rsid w:val="00936FDD"/>
    <w:rsid w:val="009427C9"/>
    <w:rsid w:val="00943C5B"/>
    <w:rsid w:val="00953722"/>
    <w:rsid w:val="009541BB"/>
    <w:rsid w:val="009667D8"/>
    <w:rsid w:val="00972515"/>
    <w:rsid w:val="00974DD7"/>
    <w:rsid w:val="00980C7F"/>
    <w:rsid w:val="00986341"/>
    <w:rsid w:val="00995B70"/>
    <w:rsid w:val="009A576C"/>
    <w:rsid w:val="009A5B24"/>
    <w:rsid w:val="009A7011"/>
    <w:rsid w:val="009B2935"/>
    <w:rsid w:val="009B4BD5"/>
    <w:rsid w:val="009B55D1"/>
    <w:rsid w:val="009B75CF"/>
    <w:rsid w:val="009C04F1"/>
    <w:rsid w:val="009C2191"/>
    <w:rsid w:val="009C32F0"/>
    <w:rsid w:val="009C5D8C"/>
    <w:rsid w:val="009C6099"/>
    <w:rsid w:val="009C76EE"/>
    <w:rsid w:val="009D0777"/>
    <w:rsid w:val="009D0A5E"/>
    <w:rsid w:val="009D1D90"/>
    <w:rsid w:val="009D26E3"/>
    <w:rsid w:val="009D45B3"/>
    <w:rsid w:val="009E25EC"/>
    <w:rsid w:val="009E6F71"/>
    <w:rsid w:val="009E768E"/>
    <w:rsid w:val="009F1709"/>
    <w:rsid w:val="009F42DF"/>
    <w:rsid w:val="009F7B9D"/>
    <w:rsid w:val="00A0046F"/>
    <w:rsid w:val="00A01DC3"/>
    <w:rsid w:val="00A02483"/>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4180"/>
    <w:rsid w:val="00A34362"/>
    <w:rsid w:val="00A3765D"/>
    <w:rsid w:val="00A43909"/>
    <w:rsid w:val="00A44AFE"/>
    <w:rsid w:val="00A46325"/>
    <w:rsid w:val="00A53FE9"/>
    <w:rsid w:val="00A571A7"/>
    <w:rsid w:val="00A62EF2"/>
    <w:rsid w:val="00A64BEB"/>
    <w:rsid w:val="00A6643F"/>
    <w:rsid w:val="00A70798"/>
    <w:rsid w:val="00A816E3"/>
    <w:rsid w:val="00A843CF"/>
    <w:rsid w:val="00A85F7F"/>
    <w:rsid w:val="00A87EE7"/>
    <w:rsid w:val="00A91AA9"/>
    <w:rsid w:val="00AB39E2"/>
    <w:rsid w:val="00AB673D"/>
    <w:rsid w:val="00AC6A0D"/>
    <w:rsid w:val="00AD0694"/>
    <w:rsid w:val="00AD5175"/>
    <w:rsid w:val="00AE5CE4"/>
    <w:rsid w:val="00AF136F"/>
    <w:rsid w:val="00AF266E"/>
    <w:rsid w:val="00AF4656"/>
    <w:rsid w:val="00AF5250"/>
    <w:rsid w:val="00AF724B"/>
    <w:rsid w:val="00B03433"/>
    <w:rsid w:val="00B04751"/>
    <w:rsid w:val="00B04F8B"/>
    <w:rsid w:val="00B05382"/>
    <w:rsid w:val="00B05915"/>
    <w:rsid w:val="00B10386"/>
    <w:rsid w:val="00B11D52"/>
    <w:rsid w:val="00B134E2"/>
    <w:rsid w:val="00B14AE1"/>
    <w:rsid w:val="00B1625D"/>
    <w:rsid w:val="00B2294E"/>
    <w:rsid w:val="00B24641"/>
    <w:rsid w:val="00B25377"/>
    <w:rsid w:val="00B2731F"/>
    <w:rsid w:val="00B277EC"/>
    <w:rsid w:val="00B30C66"/>
    <w:rsid w:val="00B32E82"/>
    <w:rsid w:val="00B373D1"/>
    <w:rsid w:val="00B37B02"/>
    <w:rsid w:val="00B40429"/>
    <w:rsid w:val="00B40C89"/>
    <w:rsid w:val="00B43403"/>
    <w:rsid w:val="00B43AF2"/>
    <w:rsid w:val="00B5226E"/>
    <w:rsid w:val="00B5343F"/>
    <w:rsid w:val="00B56C7D"/>
    <w:rsid w:val="00B613CF"/>
    <w:rsid w:val="00B61967"/>
    <w:rsid w:val="00B71F3F"/>
    <w:rsid w:val="00B72F05"/>
    <w:rsid w:val="00B7710D"/>
    <w:rsid w:val="00B84B39"/>
    <w:rsid w:val="00B8573F"/>
    <w:rsid w:val="00B9352E"/>
    <w:rsid w:val="00B9442D"/>
    <w:rsid w:val="00B95C41"/>
    <w:rsid w:val="00B9668A"/>
    <w:rsid w:val="00BA306E"/>
    <w:rsid w:val="00BA5D38"/>
    <w:rsid w:val="00BB2912"/>
    <w:rsid w:val="00BB6BE1"/>
    <w:rsid w:val="00BC1C7A"/>
    <w:rsid w:val="00BD2654"/>
    <w:rsid w:val="00BD6DE0"/>
    <w:rsid w:val="00BF06D3"/>
    <w:rsid w:val="00C00A10"/>
    <w:rsid w:val="00C04D8C"/>
    <w:rsid w:val="00C10AF6"/>
    <w:rsid w:val="00C14AA1"/>
    <w:rsid w:val="00C201AD"/>
    <w:rsid w:val="00C201E3"/>
    <w:rsid w:val="00C22166"/>
    <w:rsid w:val="00C22A57"/>
    <w:rsid w:val="00C23664"/>
    <w:rsid w:val="00C32011"/>
    <w:rsid w:val="00C329B9"/>
    <w:rsid w:val="00C3391F"/>
    <w:rsid w:val="00C36157"/>
    <w:rsid w:val="00C36550"/>
    <w:rsid w:val="00C41851"/>
    <w:rsid w:val="00C424F1"/>
    <w:rsid w:val="00C51AE5"/>
    <w:rsid w:val="00C5539C"/>
    <w:rsid w:val="00C603CB"/>
    <w:rsid w:val="00C62748"/>
    <w:rsid w:val="00C63232"/>
    <w:rsid w:val="00C63EB6"/>
    <w:rsid w:val="00C6561C"/>
    <w:rsid w:val="00C66A9F"/>
    <w:rsid w:val="00C66D02"/>
    <w:rsid w:val="00C70F48"/>
    <w:rsid w:val="00C71683"/>
    <w:rsid w:val="00C73383"/>
    <w:rsid w:val="00C81DCE"/>
    <w:rsid w:val="00CA277F"/>
    <w:rsid w:val="00CA6A69"/>
    <w:rsid w:val="00CB1D9B"/>
    <w:rsid w:val="00CB2FF0"/>
    <w:rsid w:val="00CB37E8"/>
    <w:rsid w:val="00CC25F7"/>
    <w:rsid w:val="00CD0842"/>
    <w:rsid w:val="00CD4194"/>
    <w:rsid w:val="00CD5B70"/>
    <w:rsid w:val="00CD69E2"/>
    <w:rsid w:val="00CD7661"/>
    <w:rsid w:val="00CE5337"/>
    <w:rsid w:val="00CE711E"/>
    <w:rsid w:val="00CF773C"/>
    <w:rsid w:val="00D062A6"/>
    <w:rsid w:val="00D07750"/>
    <w:rsid w:val="00D07A57"/>
    <w:rsid w:val="00D111CB"/>
    <w:rsid w:val="00D1416C"/>
    <w:rsid w:val="00D1464A"/>
    <w:rsid w:val="00D201E9"/>
    <w:rsid w:val="00D233BB"/>
    <w:rsid w:val="00D237D2"/>
    <w:rsid w:val="00D34DC6"/>
    <w:rsid w:val="00D40BF9"/>
    <w:rsid w:val="00D45322"/>
    <w:rsid w:val="00D47160"/>
    <w:rsid w:val="00D552E2"/>
    <w:rsid w:val="00D607D5"/>
    <w:rsid w:val="00D64481"/>
    <w:rsid w:val="00D714B6"/>
    <w:rsid w:val="00D71C1D"/>
    <w:rsid w:val="00D73665"/>
    <w:rsid w:val="00D74E29"/>
    <w:rsid w:val="00D758FA"/>
    <w:rsid w:val="00D76481"/>
    <w:rsid w:val="00D81280"/>
    <w:rsid w:val="00D8676C"/>
    <w:rsid w:val="00D911BE"/>
    <w:rsid w:val="00D91D50"/>
    <w:rsid w:val="00D91EAD"/>
    <w:rsid w:val="00D94BBB"/>
    <w:rsid w:val="00D94E2F"/>
    <w:rsid w:val="00DA4956"/>
    <w:rsid w:val="00DA4A0C"/>
    <w:rsid w:val="00DA7658"/>
    <w:rsid w:val="00DB37D2"/>
    <w:rsid w:val="00DB3939"/>
    <w:rsid w:val="00DD086A"/>
    <w:rsid w:val="00DD64FE"/>
    <w:rsid w:val="00DE49E3"/>
    <w:rsid w:val="00DE58F1"/>
    <w:rsid w:val="00DF215C"/>
    <w:rsid w:val="00DF5A3E"/>
    <w:rsid w:val="00DF7130"/>
    <w:rsid w:val="00E04E07"/>
    <w:rsid w:val="00E11645"/>
    <w:rsid w:val="00E1182E"/>
    <w:rsid w:val="00E20AA3"/>
    <w:rsid w:val="00E26645"/>
    <w:rsid w:val="00E36CF3"/>
    <w:rsid w:val="00E36D37"/>
    <w:rsid w:val="00E37B74"/>
    <w:rsid w:val="00E41D6E"/>
    <w:rsid w:val="00E44BD9"/>
    <w:rsid w:val="00E51493"/>
    <w:rsid w:val="00E52D0B"/>
    <w:rsid w:val="00E5595F"/>
    <w:rsid w:val="00E6210F"/>
    <w:rsid w:val="00E71C00"/>
    <w:rsid w:val="00E72854"/>
    <w:rsid w:val="00E768DA"/>
    <w:rsid w:val="00E811E7"/>
    <w:rsid w:val="00E86680"/>
    <w:rsid w:val="00E87257"/>
    <w:rsid w:val="00E93866"/>
    <w:rsid w:val="00EA03EB"/>
    <w:rsid w:val="00EA1800"/>
    <w:rsid w:val="00EA4436"/>
    <w:rsid w:val="00EA6567"/>
    <w:rsid w:val="00EB490B"/>
    <w:rsid w:val="00EB504F"/>
    <w:rsid w:val="00EB708B"/>
    <w:rsid w:val="00EC2DB9"/>
    <w:rsid w:val="00EC31E2"/>
    <w:rsid w:val="00EC4A52"/>
    <w:rsid w:val="00EC73E9"/>
    <w:rsid w:val="00ED4573"/>
    <w:rsid w:val="00EE0BAC"/>
    <w:rsid w:val="00EE23AC"/>
    <w:rsid w:val="00EE577F"/>
    <w:rsid w:val="00EF26BB"/>
    <w:rsid w:val="00EF2DDF"/>
    <w:rsid w:val="00EF48A8"/>
    <w:rsid w:val="00EF534E"/>
    <w:rsid w:val="00EF7390"/>
    <w:rsid w:val="00F00ED2"/>
    <w:rsid w:val="00F0100A"/>
    <w:rsid w:val="00F01AA9"/>
    <w:rsid w:val="00F02D83"/>
    <w:rsid w:val="00F04933"/>
    <w:rsid w:val="00F04CAD"/>
    <w:rsid w:val="00F110AC"/>
    <w:rsid w:val="00F126E5"/>
    <w:rsid w:val="00F15733"/>
    <w:rsid w:val="00F178F0"/>
    <w:rsid w:val="00F22EDF"/>
    <w:rsid w:val="00F24E05"/>
    <w:rsid w:val="00F2518A"/>
    <w:rsid w:val="00F429EA"/>
    <w:rsid w:val="00F42B3D"/>
    <w:rsid w:val="00F43206"/>
    <w:rsid w:val="00F4339A"/>
    <w:rsid w:val="00F43B95"/>
    <w:rsid w:val="00F47978"/>
    <w:rsid w:val="00F52A6F"/>
    <w:rsid w:val="00F56563"/>
    <w:rsid w:val="00F56908"/>
    <w:rsid w:val="00F605CC"/>
    <w:rsid w:val="00F60C7A"/>
    <w:rsid w:val="00F67406"/>
    <w:rsid w:val="00F74684"/>
    <w:rsid w:val="00F77101"/>
    <w:rsid w:val="00F83BED"/>
    <w:rsid w:val="00F91C74"/>
    <w:rsid w:val="00F953EA"/>
    <w:rsid w:val="00F9598D"/>
    <w:rsid w:val="00FA4A4E"/>
    <w:rsid w:val="00FA5178"/>
    <w:rsid w:val="00FC3130"/>
    <w:rsid w:val="00FC41EE"/>
    <w:rsid w:val="00FC5B82"/>
    <w:rsid w:val="00FC6D5A"/>
    <w:rsid w:val="00FD0D41"/>
    <w:rsid w:val="00FD17B3"/>
    <w:rsid w:val="00FD55B9"/>
    <w:rsid w:val="00FE0C11"/>
    <w:rsid w:val="00FE1358"/>
    <w:rsid w:val="00FE2CD3"/>
    <w:rsid w:val="00FE2E9D"/>
    <w:rsid w:val="00FE514B"/>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62">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uiPriority w:val="34"/>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2</Pages>
  <Words>102</Words>
  <Characters>585</Characters>
  <Application>Microsoft Office Word</Application>
  <DocSecurity>0</DocSecurity>
  <PresentationFormat/>
  <Lines>4</Lines>
  <Paragraphs>1</Paragraphs>
  <Slides>0</Slides>
  <Notes>0</Notes>
  <HiddenSlides>0</HiddenSlides>
  <MMClips>0</MMClips>
  <ScaleCrop>false</ScaleCrop>
  <Manager/>
  <Company/>
  <LinksUpToDate>false</LinksUpToDate>
  <CharactersWithSpaces>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231</cp:revision>
  <cp:lastPrinted>1899-12-30T00:00:00Z</cp:lastPrinted>
  <dcterms:created xsi:type="dcterms:W3CDTF">2012-06-14T08:24:00Z</dcterms:created>
  <dcterms:modified xsi:type="dcterms:W3CDTF">2012-06-27T06:57:00Z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