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63551F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63551F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63551F" w:rsidRDefault="0063551F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63551F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63551F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63551F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63551F">
        <w:rPr>
          <w:rFonts w:ascii="微软雅黑" w:eastAsia="微软雅黑" w:hAnsi="微软雅黑" w:hint="eastAsia"/>
          <w:sz w:val="24"/>
          <w:szCs w:val="24"/>
        </w:rPr>
        <w:t>2</w:t>
      </w:r>
      <w:r w:rsidR="003738DD" w:rsidRPr="0063551F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63551F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63551F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63551F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63551F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63551F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944C37" w:rsidRPr="0063551F" w:rsidRDefault="00E3744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63551F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944C37" w:rsidRPr="0063551F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63551F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944C37" w:rsidRPr="00635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bCs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63551F">
        <w:rPr>
          <w:rFonts w:ascii="微软雅黑" w:eastAsia="微软雅黑" w:hAnsi="微软雅黑" w:hint="eastAsia"/>
          <w:b/>
          <w:bCs/>
          <w:sz w:val="24"/>
          <w:szCs w:val="24"/>
        </w:rPr>
        <w:t>找规律画图</w:t>
      </w:r>
      <w:r w:rsidRPr="0063551F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1、 请你根据前三个图形的变化规律，画出第四个图形来.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524250" cy="990600"/>
            <wp:effectExtent l="19050" t="0" r="0" b="0"/>
            <wp:docPr id="2240" name="图片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观察发现，圆圈的数量每一行依次递增，并且增加一列，所以第四副图形是每一行 5个圆圈，一共 5 行。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2、下面的一组图形中，最后一个应画什么图案？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829050" cy="723900"/>
            <wp:effectExtent l="19050" t="0" r="0" b="0"/>
            <wp:docPr id="2241" name="图片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图形位置变化，并且是逆时针旋转着变化的</w:t>
      </w:r>
    </w:p>
    <w:p w:rsidR="0063551F" w:rsidRPr="0063551F" w:rsidRDefault="0063551F" w:rsidP="0063551F">
      <w:pPr>
        <w:rPr>
          <w:rFonts w:ascii="微软雅黑" w:eastAsia="微软雅黑" w:hAnsi="微软雅黑"/>
          <w:sz w:val="24"/>
          <w:szCs w:val="24"/>
        </w:rPr>
      </w:pP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171950" cy="923925"/>
            <wp:effectExtent l="19050" t="0" r="0" b="0"/>
            <wp:docPr id="2242" name="图片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63551F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635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bCs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lastRenderedPageBreak/>
        <w:t>【</w:t>
      </w:r>
      <w:r w:rsidRPr="0063551F">
        <w:rPr>
          <w:rFonts w:ascii="微软雅黑" w:eastAsia="微软雅黑" w:hAnsi="微软雅黑" w:hint="eastAsia"/>
          <w:b/>
          <w:bCs/>
          <w:sz w:val="24"/>
          <w:szCs w:val="24"/>
        </w:rPr>
        <w:t>按规律填数</w:t>
      </w:r>
      <w:r w:rsidRPr="0063551F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1、想想、填填．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000250" cy="742950"/>
            <wp:effectExtent l="19050" t="0" r="0" b="0"/>
            <wp:docPr id="2243" name="图片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差为等差数列的数列，16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2、按规律填数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(1)2，3，5，6，8，9，(</w:t>
      </w:r>
      <w:r w:rsidRPr="0063551F">
        <w:rPr>
          <w:rFonts w:ascii="微软雅黑" w:eastAsia="微软雅黑" w:hAnsi="微软雅黑" w:hint="eastAsia"/>
          <w:sz w:val="24"/>
          <w:szCs w:val="24"/>
        </w:rPr>
        <w:tab/>
        <w:t>)，(</w:t>
      </w:r>
      <w:r w:rsidRPr="0063551F">
        <w:rPr>
          <w:rFonts w:ascii="微软雅黑" w:eastAsia="微软雅黑" w:hAnsi="微软雅黑" w:hint="eastAsia"/>
          <w:sz w:val="24"/>
          <w:szCs w:val="24"/>
        </w:rPr>
        <w:tab/>
        <w:t xml:space="preserve">)。 </w:t>
      </w:r>
    </w:p>
    <w:p w:rsidR="0063551F" w:rsidRPr="0063551F" w:rsidRDefault="0063551F" w:rsidP="0063551F">
      <w:pPr>
        <w:numPr>
          <w:ilvl w:val="0"/>
          <w:numId w:val="16"/>
        </w:num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(</w:t>
      </w:r>
      <w:r w:rsidRPr="0063551F">
        <w:rPr>
          <w:rFonts w:ascii="微软雅黑" w:eastAsia="微软雅黑" w:hAnsi="微软雅黑" w:hint="eastAsia"/>
          <w:sz w:val="24"/>
          <w:szCs w:val="24"/>
        </w:rPr>
        <w:tab/>
        <w:t>)，2，3，6，5，10，7，(</w:t>
      </w:r>
      <w:r w:rsidRPr="0063551F">
        <w:rPr>
          <w:rFonts w:ascii="微软雅黑" w:eastAsia="微软雅黑" w:hAnsi="微软雅黑" w:hint="eastAsia"/>
          <w:sz w:val="24"/>
          <w:szCs w:val="24"/>
        </w:rPr>
        <w:tab/>
        <w:t xml:space="preserve"> )；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  <w:r w:rsidRPr="0063551F">
        <w:rPr>
          <w:rFonts w:ascii="微软雅黑" w:eastAsia="微软雅黑" w:hAnsi="微软雅黑" w:hint="eastAsia"/>
          <w:sz w:val="24"/>
          <w:szCs w:val="24"/>
        </w:rPr>
        <w:t>（1）2,3,5,6,8,9，（11），（12）相邻两个数的差依次为 1，2，1,2„</w:t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（2）(1),2,3,6,5,10,7,(14)每相邻的两个数为一组。</w:t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63551F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635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63551F">
        <w:rPr>
          <w:rFonts w:ascii="微软雅黑" w:eastAsia="微软雅黑" w:hAnsi="微软雅黑" w:hint="eastAsia"/>
          <w:b/>
          <w:bCs/>
          <w:sz w:val="24"/>
          <w:szCs w:val="24"/>
        </w:rPr>
        <w:t>比一比，谁重？</w:t>
      </w:r>
      <w:r w:rsidRPr="0063551F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1、一头小猪的重量等于两只松鼠的重量，三只小鸭的重量等于两只松鼠的重量，一头小猪的重量等于(</w:t>
      </w:r>
      <w:r w:rsidRPr="0063551F">
        <w:rPr>
          <w:rFonts w:ascii="微软雅黑" w:eastAsia="微软雅黑" w:hAnsi="微软雅黑" w:hint="eastAsia"/>
          <w:sz w:val="24"/>
          <w:szCs w:val="24"/>
        </w:rPr>
        <w:tab/>
        <w:t>)只小鸭的重量．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1276350</wp:posOffset>
            </wp:positionH>
            <wp:positionV relativeFrom="page">
              <wp:posOffset>8058150</wp:posOffset>
            </wp:positionV>
            <wp:extent cx="4718050" cy="847725"/>
            <wp:effectExtent l="19050" t="0" r="6350" b="0"/>
            <wp:wrapThrough wrapText="bothSides">
              <wp:wrapPolygon edited="0">
                <wp:start x="-87" y="0"/>
                <wp:lineTo x="-87" y="21357"/>
                <wp:lineTo x="21629" y="21357"/>
                <wp:lineTo x="21629" y="0"/>
                <wp:lineTo x="-87" y="0"/>
              </wp:wrapPolygon>
            </wp:wrapThrough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3只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4819650</wp:posOffset>
            </wp:positionH>
            <wp:positionV relativeFrom="page">
              <wp:posOffset>2076450</wp:posOffset>
            </wp:positionV>
            <wp:extent cx="342900" cy="257175"/>
            <wp:effectExtent l="19050" t="0" r="0" b="0"/>
            <wp:wrapSquare wrapText="bothSides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551F">
        <w:rPr>
          <w:rFonts w:ascii="微软雅黑" w:eastAsia="微软雅黑" w:hAnsi="微软雅黑" w:hint="eastAsia"/>
          <w:sz w:val="24"/>
          <w:szCs w:val="24"/>
        </w:rPr>
        <w:t>2、要使天平左右水果的重量一样，右边应该放（</w:t>
      </w:r>
      <w:r w:rsidRPr="0063551F">
        <w:rPr>
          <w:rFonts w:ascii="微软雅黑" w:eastAsia="微软雅黑" w:hAnsi="微软雅黑" w:hint="eastAsia"/>
          <w:sz w:val="24"/>
          <w:szCs w:val="24"/>
        </w:rPr>
        <w:tab/>
        <w:t>）个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4391025" cy="1181100"/>
            <wp:effectExtent l="19050" t="0" r="9525" b="0"/>
            <wp:docPr id="2244" name="图片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3个</w:t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63551F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635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bCs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63551F">
        <w:rPr>
          <w:rFonts w:ascii="微软雅黑" w:eastAsia="微软雅黑" w:hAnsi="微软雅黑" w:hint="eastAsia"/>
          <w:b/>
          <w:bCs/>
          <w:sz w:val="24"/>
          <w:szCs w:val="24"/>
        </w:rPr>
        <w:t>简单推理</w:t>
      </w:r>
      <w:r w:rsidRPr="0063551F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1、□+□+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▣</w:t>
      </w:r>
      <w:r w:rsidRPr="0063551F">
        <w:rPr>
          <w:rFonts w:ascii="微软雅黑" w:eastAsia="微软雅黑" w:hAnsi="微软雅黑" w:hint="eastAsia"/>
          <w:sz w:val="24"/>
          <w:szCs w:val="24"/>
        </w:rPr>
        <w:t>+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▣</w:t>
      </w:r>
      <w:r w:rsidRPr="0063551F">
        <w:rPr>
          <w:rFonts w:ascii="微软雅黑" w:eastAsia="微软雅黑" w:hAnsi="微软雅黑" w:hint="eastAsia"/>
          <w:sz w:val="24"/>
          <w:szCs w:val="24"/>
        </w:rPr>
        <w:t>=14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▣</w:t>
      </w:r>
      <w:r w:rsidRPr="0063551F">
        <w:rPr>
          <w:rFonts w:ascii="微软雅黑" w:eastAsia="微软雅黑" w:hAnsi="微软雅黑" w:hint="eastAsia"/>
          <w:sz w:val="24"/>
          <w:szCs w:val="24"/>
        </w:rPr>
        <w:t>+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▣</w:t>
      </w:r>
      <w:r w:rsidRPr="0063551F">
        <w:rPr>
          <w:rFonts w:ascii="微软雅黑" w:eastAsia="微软雅黑" w:hAnsi="微软雅黑" w:hint="eastAsia"/>
          <w:sz w:val="24"/>
          <w:szCs w:val="24"/>
        </w:rPr>
        <w:t>+□=10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▣</w:t>
      </w:r>
      <w:r w:rsidRPr="0063551F">
        <w:rPr>
          <w:rFonts w:ascii="微软雅黑" w:eastAsia="微软雅黑" w:hAnsi="微软雅黑" w:hint="eastAsia"/>
          <w:sz w:val="24"/>
          <w:szCs w:val="24"/>
        </w:rPr>
        <w:t>=(  ) ，□=(  )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▣</w:t>
      </w:r>
      <w:r w:rsidRPr="0063551F">
        <w:rPr>
          <w:rFonts w:ascii="微软雅黑" w:eastAsia="微软雅黑" w:hAnsi="微软雅黑" w:hint="eastAsia"/>
          <w:sz w:val="24"/>
          <w:szCs w:val="24"/>
        </w:rPr>
        <w:t>=( 3 ) ，□=( 4 )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2、你能根据下面的三个算式，算出●、</w:t>
      </w:r>
      <w:r w:rsidRPr="0063551F">
        <w:rPr>
          <w:rFonts w:ascii="微软雅黑" w:eastAsia="MS Gothic" w:hAnsi="MS Gothic" w:cs="MS Gothic" w:hint="eastAsia"/>
          <w:sz w:val="24"/>
          <w:szCs w:val="24"/>
        </w:rPr>
        <w:t>▢</w:t>
      </w:r>
      <w:r w:rsidRPr="0063551F">
        <w:rPr>
          <w:rFonts w:ascii="微软雅黑" w:eastAsia="微软雅黑" w:hAnsi="微软雅黑" w:cs="微软雅黑" w:hint="eastAsia"/>
          <w:sz w:val="24"/>
          <w:szCs w:val="24"/>
        </w:rPr>
        <w:t>、</w:t>
      </w:r>
      <w:r w:rsidRPr="0063551F">
        <w:rPr>
          <w:rFonts w:ascii="微软雅黑" w:eastAsia="微软雅黑" w:hAnsi="微软雅黑" w:hint="eastAsia"/>
          <w:sz w:val="24"/>
          <w:szCs w:val="24"/>
        </w:rPr>
        <w:t>■各代表什么数吗？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3143250" cy="1704975"/>
            <wp:effectExtent l="19050" t="0" r="0" b="0"/>
            <wp:docPr id="2245" name="图片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/>
          <w:sz w:val="24"/>
          <w:szCs w:val="24"/>
        </w:rPr>
        <w:t>（</w:t>
      </w:r>
      <w:r w:rsidRPr="0063551F">
        <w:rPr>
          <w:rFonts w:ascii="微软雅黑" w:eastAsia="微软雅黑" w:hAnsi="微软雅黑" w:hint="eastAsia"/>
          <w:sz w:val="24"/>
          <w:szCs w:val="24"/>
        </w:rPr>
        <w:t>7</w:t>
      </w:r>
      <w:r w:rsidRPr="0063551F">
        <w:rPr>
          <w:rFonts w:ascii="微软雅黑" w:eastAsia="微软雅黑" w:hAnsi="微软雅黑"/>
          <w:sz w:val="24"/>
          <w:szCs w:val="24"/>
        </w:rPr>
        <w:t>）</w:t>
      </w:r>
      <w:r w:rsidRPr="0063551F">
        <w:rPr>
          <w:rFonts w:ascii="微软雅黑" w:eastAsia="微软雅黑" w:hAnsi="微软雅黑" w:hint="eastAsia"/>
          <w:sz w:val="24"/>
          <w:szCs w:val="24"/>
        </w:rPr>
        <w:t>，</w:t>
      </w:r>
      <w:r w:rsidRPr="0063551F">
        <w:rPr>
          <w:rFonts w:ascii="微软雅黑" w:eastAsia="微软雅黑" w:hAnsi="微软雅黑"/>
          <w:sz w:val="24"/>
          <w:szCs w:val="24"/>
        </w:rPr>
        <w:t>（</w:t>
      </w:r>
      <w:r w:rsidRPr="0063551F">
        <w:rPr>
          <w:rFonts w:ascii="微软雅黑" w:eastAsia="微软雅黑" w:hAnsi="微软雅黑" w:hint="eastAsia"/>
          <w:sz w:val="24"/>
          <w:szCs w:val="24"/>
        </w:rPr>
        <w:t>2</w:t>
      </w:r>
      <w:r w:rsidRPr="0063551F">
        <w:rPr>
          <w:rFonts w:ascii="微软雅黑" w:eastAsia="微软雅黑" w:hAnsi="微软雅黑"/>
          <w:sz w:val="24"/>
          <w:szCs w:val="24"/>
        </w:rPr>
        <w:t>）</w:t>
      </w:r>
      <w:r w:rsidRPr="0063551F">
        <w:rPr>
          <w:rFonts w:ascii="微软雅黑" w:eastAsia="微软雅黑" w:hAnsi="微软雅黑" w:hint="eastAsia"/>
          <w:sz w:val="24"/>
          <w:szCs w:val="24"/>
        </w:rPr>
        <w:t>，</w:t>
      </w:r>
      <w:r w:rsidRPr="0063551F">
        <w:rPr>
          <w:rFonts w:ascii="微软雅黑" w:eastAsia="微软雅黑" w:hAnsi="微软雅黑"/>
          <w:sz w:val="24"/>
          <w:szCs w:val="24"/>
        </w:rPr>
        <w:t>（</w:t>
      </w:r>
      <w:r w:rsidRPr="0063551F">
        <w:rPr>
          <w:rFonts w:ascii="微软雅黑" w:eastAsia="微软雅黑" w:hAnsi="微软雅黑" w:hint="eastAsia"/>
          <w:sz w:val="24"/>
          <w:szCs w:val="24"/>
        </w:rPr>
        <w:t>9</w:t>
      </w:r>
      <w:r w:rsidRPr="0063551F">
        <w:rPr>
          <w:rFonts w:ascii="微软雅黑" w:eastAsia="微软雅黑" w:hAnsi="微软雅黑"/>
          <w:sz w:val="24"/>
          <w:szCs w:val="24"/>
        </w:rPr>
        <w:t>）</w:t>
      </w:r>
    </w:p>
    <w:p w:rsidR="0063551F" w:rsidRPr="0063551F" w:rsidRDefault="0063551F" w:rsidP="0063551F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63551F">
        <w:rPr>
          <w:rFonts w:ascii="微软雅黑" w:eastAsia="微软雅黑" w:hAnsi="微软雅黑" w:hint="eastAsia"/>
          <w:b/>
          <w:sz w:val="30"/>
          <w:szCs w:val="30"/>
        </w:rPr>
        <w:lastRenderedPageBreak/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63551F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bCs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63551F">
        <w:rPr>
          <w:rFonts w:ascii="微软雅黑" w:eastAsia="微软雅黑" w:hAnsi="微软雅黑" w:hint="eastAsia"/>
          <w:b/>
          <w:bCs/>
          <w:sz w:val="24"/>
          <w:szCs w:val="24"/>
        </w:rPr>
        <w:t>移多少补</w:t>
      </w:r>
      <w:r w:rsidRPr="0063551F"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 xml:space="preserve">1、第一行摆:  </w:t>
      </w:r>
      <w:r w:rsidRPr="0063551F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            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 xml:space="preserve">   第二行摆：□□□□□□□□□□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 xml:space="preserve">   从第二行移 2 个□到第一行，两行的□就同样多，第一行应摆几个□?</w:t>
      </w:r>
    </w:p>
    <w:p w:rsid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第一行：10-2-2=6(个)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sz w:val="24"/>
          <w:szCs w:val="24"/>
        </w:rPr>
        <w:t>2、哥哥和弟弟分一袋苹果，弟弟分得 13 个，弟弟问哥哥有几个，哥哥说：如果你给我 2个，我们两人分得的苹果同样多。想一想：哥哥分得几个苹果?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  <w:r w:rsidRPr="0063551F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63551F">
        <w:rPr>
          <w:rFonts w:ascii="微软雅黑" w:eastAsia="微软雅黑" w:hAnsi="微软雅黑" w:hint="eastAsia"/>
          <w:sz w:val="24"/>
          <w:szCs w:val="24"/>
        </w:rPr>
        <w:t>2×2=4（人），13-4=9（人）哥哥分得 9 个苹果。</w:t>
      </w:r>
    </w:p>
    <w:p w:rsidR="0063551F" w:rsidRPr="0063551F" w:rsidRDefault="0063551F" w:rsidP="0063551F">
      <w:pPr>
        <w:rPr>
          <w:rFonts w:ascii="微软雅黑" w:eastAsia="微软雅黑" w:hAnsi="微软雅黑" w:hint="eastAsia"/>
          <w:sz w:val="24"/>
          <w:szCs w:val="24"/>
        </w:rPr>
      </w:pPr>
    </w:p>
    <w:p w:rsidR="001733CB" w:rsidRPr="0063551F" w:rsidRDefault="001733CB" w:rsidP="0063551F">
      <w:pPr>
        <w:rPr>
          <w:rFonts w:ascii="微软雅黑" w:eastAsia="微软雅黑" w:hAnsi="微软雅黑"/>
          <w:bCs/>
          <w:sz w:val="24"/>
          <w:szCs w:val="24"/>
        </w:rPr>
      </w:pPr>
    </w:p>
    <w:sectPr w:rsidR="001733CB" w:rsidRPr="0063551F" w:rsidSect="00A1122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E76" w:rsidRDefault="00607E76" w:rsidP="003738DD">
      <w:pPr>
        <w:ind w:left="827"/>
      </w:pPr>
      <w:r>
        <w:separator/>
      </w:r>
    </w:p>
  </w:endnote>
  <w:endnote w:type="continuationSeparator" w:id="1">
    <w:p w:rsidR="00607E76" w:rsidRDefault="00607E7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E76" w:rsidRDefault="00607E76" w:rsidP="003738DD">
      <w:pPr>
        <w:ind w:left="827"/>
      </w:pPr>
      <w:r>
        <w:separator/>
      </w:r>
    </w:p>
  </w:footnote>
  <w:footnote w:type="continuationSeparator" w:id="1">
    <w:p w:rsidR="00607E76" w:rsidRDefault="00607E7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abstractNum w:abstractNumId="3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4">
    <w:nsid w:val="00000010"/>
    <w:multiLevelType w:val="singleLevel"/>
    <w:tmpl w:val="00000010"/>
    <w:lvl w:ilvl="0">
      <w:start w:val="1"/>
      <w:numFmt w:val="decimal"/>
      <w:suff w:val="nothing"/>
      <w:lvlText w:val="%1、"/>
      <w:lvlJc w:val="left"/>
    </w:lvl>
  </w:abstractNum>
  <w:abstractNum w:abstractNumId="5">
    <w:nsid w:val="00000011"/>
    <w:multiLevelType w:val="singleLevel"/>
    <w:tmpl w:val="00000011"/>
    <w:lvl w:ilvl="0">
      <w:start w:val="1"/>
      <w:numFmt w:val="decimal"/>
      <w:suff w:val="nothing"/>
      <w:lvlText w:val="%1、"/>
      <w:lvlJc w:val="left"/>
    </w:lvl>
  </w:abstractNum>
  <w:abstractNum w:abstractNumId="6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5854B7E"/>
    <w:multiLevelType w:val="hybridMultilevel"/>
    <w:tmpl w:val="8B9C6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E363DB"/>
    <w:multiLevelType w:val="hybridMultilevel"/>
    <w:tmpl w:val="5B2C2C9C"/>
    <w:lvl w:ilvl="0" w:tplc="C0FAB346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1">
    <w:nsid w:val="34A1463D"/>
    <w:multiLevelType w:val="hybridMultilevel"/>
    <w:tmpl w:val="EDA0B4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4C4E06E6"/>
    <w:multiLevelType w:val="hybridMultilevel"/>
    <w:tmpl w:val="C19C280E"/>
    <w:lvl w:ilvl="0" w:tplc="DECE397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70CA114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 w:tplc="C9A44F5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CEF7526"/>
    <w:multiLevelType w:val="hybridMultilevel"/>
    <w:tmpl w:val="4AC26EB2"/>
    <w:lvl w:ilvl="0" w:tplc="14A8EF0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62FB09AD"/>
    <w:multiLevelType w:val="hybridMultilevel"/>
    <w:tmpl w:val="F336EA7E"/>
    <w:lvl w:ilvl="0" w:tplc="46C67B98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1B61F7A"/>
    <w:multiLevelType w:val="hybridMultilevel"/>
    <w:tmpl w:val="3D00934C"/>
    <w:lvl w:ilvl="0" w:tplc="0666C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1C67EE2"/>
    <w:multiLevelType w:val="hybridMultilevel"/>
    <w:tmpl w:val="9B627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1"/>
  </w:num>
  <w:num w:numId="5">
    <w:abstractNumId w:val="13"/>
  </w:num>
  <w:num w:numId="6">
    <w:abstractNumId w:val="15"/>
  </w:num>
  <w:num w:numId="7">
    <w:abstractNumId w:val="18"/>
  </w:num>
  <w:num w:numId="8">
    <w:abstractNumId w:val="10"/>
  </w:num>
  <w:num w:numId="9">
    <w:abstractNumId w:val="14"/>
  </w:num>
  <w:num w:numId="10">
    <w:abstractNumId w:val="16"/>
  </w:num>
  <w:num w:numId="11">
    <w:abstractNumId w:val="17"/>
  </w:num>
  <w:num w:numId="12">
    <w:abstractNumId w:val="8"/>
  </w:num>
  <w:num w:numId="13">
    <w:abstractNumId w:val="0"/>
  </w:num>
  <w:num w:numId="14">
    <w:abstractNumId w:val="2"/>
  </w:num>
  <w:num w:numId="15">
    <w:abstractNumId w:val="5"/>
  </w:num>
  <w:num w:numId="16">
    <w:abstractNumId w:val="4"/>
  </w:num>
  <w:num w:numId="17">
    <w:abstractNumId w:val="19"/>
  </w:num>
  <w:num w:numId="18">
    <w:abstractNumId w:val="9"/>
  </w:num>
  <w:num w:numId="19">
    <w:abstractNumId w:val="20"/>
  </w:num>
  <w:num w:numId="20">
    <w:abstractNumId w:val="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2A70A0"/>
    <w:rsid w:val="002E2F6B"/>
    <w:rsid w:val="003738DD"/>
    <w:rsid w:val="00382D89"/>
    <w:rsid w:val="00383EA3"/>
    <w:rsid w:val="003D6708"/>
    <w:rsid w:val="003E1565"/>
    <w:rsid w:val="00473F65"/>
    <w:rsid w:val="00496F87"/>
    <w:rsid w:val="004B6858"/>
    <w:rsid w:val="004F2549"/>
    <w:rsid w:val="005D3945"/>
    <w:rsid w:val="005E17B8"/>
    <w:rsid w:val="00607E76"/>
    <w:rsid w:val="0063551F"/>
    <w:rsid w:val="00641E72"/>
    <w:rsid w:val="00662A95"/>
    <w:rsid w:val="00676599"/>
    <w:rsid w:val="006A17A2"/>
    <w:rsid w:val="006F3D11"/>
    <w:rsid w:val="00773AD8"/>
    <w:rsid w:val="00795FFA"/>
    <w:rsid w:val="007A44B8"/>
    <w:rsid w:val="00917044"/>
    <w:rsid w:val="00944C37"/>
    <w:rsid w:val="009D2D9E"/>
    <w:rsid w:val="00A1122C"/>
    <w:rsid w:val="00A529F5"/>
    <w:rsid w:val="00A66694"/>
    <w:rsid w:val="00B26D70"/>
    <w:rsid w:val="00D13077"/>
    <w:rsid w:val="00DA185D"/>
    <w:rsid w:val="00E25A38"/>
    <w:rsid w:val="00E37447"/>
    <w:rsid w:val="00E510F2"/>
    <w:rsid w:val="00ED3DED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List Paragraph"/>
    <w:basedOn w:val="a"/>
    <w:uiPriority w:val="34"/>
    <w:qFormat/>
    <w:rsid w:val="00473F65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</Words>
  <Characters>734</Characters>
  <Application>Microsoft Office Word</Application>
  <DocSecurity>0</DocSecurity>
  <Lines>6</Lines>
  <Paragraphs>1</Paragraphs>
  <ScaleCrop>false</ScaleCrop>
  <Company>FOUNDERTECH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2012-07-06T03:00:00Z</dcterms:created>
  <dcterms:modified xsi:type="dcterms:W3CDTF">2012-07-06T03:00:00Z</dcterms:modified>
</cp:coreProperties>
</file>