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A44B8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A44B8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A44B8" w:rsidRDefault="007A44B8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7A44B8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7A44B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7A44B8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7A44B8">
        <w:rPr>
          <w:rFonts w:ascii="微软雅黑" w:eastAsia="微软雅黑" w:hAnsi="微软雅黑" w:hint="eastAsia"/>
          <w:sz w:val="24"/>
          <w:szCs w:val="24"/>
        </w:rPr>
        <w:t>2</w:t>
      </w:r>
      <w:r w:rsidR="003738DD" w:rsidRPr="007A44B8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7A44B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7A44B8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7A44B8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A44B8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7A44B8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944C37" w:rsidRPr="007A44B8" w:rsidRDefault="00E3744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A44B8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944C37" w:rsidRPr="007A44B8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7A44B8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944C37" w:rsidRPr="007A44B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A44B8">
        <w:rPr>
          <w:rFonts w:ascii="微软雅黑" w:eastAsia="微软雅黑" w:hAnsi="微软雅黑" w:hint="eastAsia"/>
          <w:b/>
          <w:bCs/>
          <w:sz w:val="24"/>
          <w:szCs w:val="24"/>
        </w:rPr>
        <w:t>植树问题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1、马路的一边每相隔9米栽有一棵柳树。张军乘汽车5分钟共看到501棵树.问汽车每小时走多少千米？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【详解】张军5分钟看到501棵树意味着在马路的两端都植树了；只要求出这段路的长度就容易求出汽车速度。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5分钟汽车共走了：9×（501-1）=4500（米），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汽车每分钟走：4500÷5=900（米），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汽车每小时走：900×60=54000（米）=54（千米）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列综合式：9×（501-1）÷5×60÷1000=54（千米）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答：汽车每小时行54千米。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2、某人要到一座高层楼的第8层办事，不巧停电，电梯停开，如从1层走到4层需要48秒，请问以同样的速度走到八层，还需要多少秒？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要求还需要多少秒才能到达，必须先求出上一层楼梯需要几秒，还要知道从4楼走到8楼共走几层楼梯。上一层楼梯需要：48÷（4-1）=16（秒），从4楼走到8楼共走8-4=4（层）楼梯。到这里问题就可以解决了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上一层楼梯需要：48÷（4-1）=16（秒）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    从4楼走到8楼共走：8-4=4（层）楼梯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还需要的时间：16×4=64（秒）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答：还需要64秒才能到达8层。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A44B8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7A44B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A44B8">
        <w:rPr>
          <w:rFonts w:ascii="微软雅黑" w:eastAsia="微软雅黑" w:hAnsi="微软雅黑" w:hint="eastAsia"/>
          <w:b/>
          <w:bCs/>
          <w:sz w:val="24"/>
          <w:szCs w:val="24"/>
        </w:rPr>
        <w:t>定义新运算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7A44B8" w:rsidRPr="007A44B8" w:rsidRDefault="007A44B8" w:rsidP="007A44B8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如果a△b=（a-2）×b，例如3△4=（3-2）×4=4，当a△5=30时，那么a是多少呢？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【详解】根据题意，a△5=（a-2）×5=30，所以a-2=6，a=8。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A44B8" w:rsidRPr="007A44B8" w:rsidRDefault="007A44B8" w:rsidP="007A44B8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/>
          <w:bCs/>
          <w:sz w:val="24"/>
          <w:szCs w:val="24"/>
        </w:rPr>
        <w:t>对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于</w:t>
      </w:r>
      <w:r w:rsidRPr="007A44B8">
        <w:rPr>
          <w:rFonts w:ascii="微软雅黑" w:eastAsia="微软雅黑" w:hAnsi="微软雅黑"/>
          <w:bCs/>
          <w:sz w:val="24"/>
          <w:szCs w:val="24"/>
        </w:rPr>
        <w:t>数a、b、c、d规定＜a，b，c，d＞=2ab－c＋d，如果＜1，3，5，x＞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=</w:t>
      </w:r>
      <w:r w:rsidRPr="007A44B8">
        <w:rPr>
          <w:rFonts w:ascii="微软雅黑" w:eastAsia="微软雅黑" w:hAnsi="微软雅黑"/>
          <w:bCs/>
          <w:sz w:val="24"/>
          <w:szCs w:val="24"/>
        </w:rPr>
        <w:t>7，那么x是多少？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【详解】根据题意，</w:t>
      </w:r>
      <w:r w:rsidRPr="007A44B8">
        <w:rPr>
          <w:rFonts w:ascii="微软雅黑" w:eastAsia="微软雅黑" w:hAnsi="微软雅黑"/>
          <w:bCs/>
          <w:sz w:val="24"/>
          <w:szCs w:val="24"/>
        </w:rPr>
        <w:t>＜1，3，5，x＞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=2×1×3-5+x=7，所以x=6。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A44B8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7A44B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A44B8">
        <w:rPr>
          <w:rFonts w:ascii="微软雅黑" w:eastAsia="微软雅黑" w:hAnsi="微软雅黑" w:hint="eastAsia"/>
          <w:b/>
          <w:bCs/>
          <w:sz w:val="24"/>
          <w:szCs w:val="24"/>
        </w:rPr>
        <w:t>找规律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7A44B8" w:rsidRPr="007A44B8" w:rsidRDefault="007A44B8" w:rsidP="007A44B8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/>
          <w:bCs/>
          <w:sz w:val="24"/>
          <w:szCs w:val="24"/>
        </w:rPr>
        <w:t>有同样大小的红白黑珠共96个，按先5个红的，再4个白的，再3个黑的排列着，如图：◎ ◎ ◎ ◎ ◎ ○ ○ ○ ○ ● ● ● ◎ ◎ ◎ ◎ ◎ ○ ○ ○ ○ ● ● ● ◎ ◎ …试问：黑珠共的几个?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</w:t>
      </w:r>
      <w:r w:rsidRPr="007A44B8">
        <w:rPr>
          <w:rFonts w:ascii="微软雅黑" w:eastAsia="微软雅黑" w:hAnsi="微软雅黑"/>
          <w:bCs/>
          <w:sz w:val="24"/>
          <w:szCs w:val="24"/>
        </w:rPr>
        <w:t>5+4+3=12，可以发现每隔12个珠子（5个红的4个白的3个黑的）就重复一次，96÷12=8。所以一共有8组一样的，每组有3个黑的，所以共有黑珠3×8=24个。</w:t>
      </w:r>
      <w:r w:rsidRPr="007A44B8">
        <w:rPr>
          <w:rFonts w:ascii="微软雅黑" w:eastAsia="微软雅黑" w:hAnsi="微软雅黑"/>
          <w:bCs/>
          <w:sz w:val="24"/>
          <w:szCs w:val="24"/>
        </w:rPr>
        <w:br/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    </w:t>
      </w:r>
      <w:r w:rsidRPr="007A44B8">
        <w:rPr>
          <w:rFonts w:ascii="微软雅黑" w:eastAsia="微软雅黑" w:hAnsi="微软雅黑"/>
          <w:bCs/>
          <w:sz w:val="24"/>
          <w:szCs w:val="24"/>
        </w:rPr>
        <w:t>找规律常会出现循环，此类问题的关键是找出重复出现的"一组"内容。然后看总共出现多少个这样的组即可。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A44B8" w:rsidRPr="007A44B8" w:rsidRDefault="007A44B8" w:rsidP="007A44B8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观察下面已给出的数表，并按规律填空：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      1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     3  5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   7  9  11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13  15  17  19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21  23 （  ） 27  29 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31  33  35 （  ） 39  41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【详解】仔细观察就会发现所有的数组成一个以1为首项，2为公差的等差数列，也就是奇数数列；同时，每行数的个数也组成一个以1为首项的自然数列。所以，第一个空是（25），第二个空是（37）。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A44B8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7A44B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A44B8">
        <w:rPr>
          <w:rFonts w:ascii="微软雅黑" w:eastAsia="微软雅黑" w:hAnsi="微软雅黑" w:hint="eastAsia"/>
          <w:b/>
          <w:bCs/>
          <w:sz w:val="24"/>
          <w:szCs w:val="24"/>
        </w:rPr>
        <w:t>时间问题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7A44B8" w:rsidRPr="007A44B8" w:rsidRDefault="007A44B8" w:rsidP="007A44B8">
      <w:pPr>
        <w:numPr>
          <w:ilvl w:val="0"/>
          <w:numId w:val="1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昨天是9日，今天是星期三，29日是星期几？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【详解】昨天是9日，今天就是10日（星期三），再过1个星期、2个星期、3个星期都是星期三10日再过19天就是29日，所以，要看19天中有多少个7天，还余几天。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29-10=19（天）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lastRenderedPageBreak/>
        <w:t>19÷7=2…… 5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星期三再过5天就是星期一，所以，29日是星期一。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A44B8" w:rsidRPr="007A44B8" w:rsidRDefault="007A44B8" w:rsidP="007A44B8">
      <w:pPr>
        <w:numPr>
          <w:ilvl w:val="0"/>
          <w:numId w:val="1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小明1999年已经20多岁了，可是他1996年才过第6个真正的生日。问，小明出生在几月几日，1999年小明几岁（小明刚出生那天算做第1个生日）？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20多岁的人才说过了6次生日，说明他得生日（日期）不是每年都有，或者说他得生日几年才出现一次，这个日子很特殊，只能是闰年的2月29日。在1996年前，还有1992、1988、1984、1980、1976……是闰年。因为小明1996年过第6个生日，说明他是在1976年出生的！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 xml:space="preserve">     1996-4</w:t>
      </w:r>
      <w:r w:rsidRPr="007A44B8">
        <w:rPr>
          <w:rFonts w:ascii="微软雅黑" w:eastAsia="微软雅黑" w:hAnsi="微软雅黑"/>
          <w:bCs/>
          <w:sz w:val="24"/>
          <w:szCs w:val="24"/>
        </w:rPr>
        <w:t>×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（6-1）=1976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小明1999年的岁数是1999-1976=23（岁）。</w:t>
      </w:r>
    </w:p>
    <w:p w:rsidR="007A44B8" w:rsidRDefault="007A44B8" w:rsidP="007A44B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A44B8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7A44B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A44B8">
        <w:rPr>
          <w:rFonts w:ascii="微软雅黑" w:eastAsia="微软雅黑" w:hAnsi="微软雅黑" w:hint="eastAsia"/>
          <w:b/>
          <w:bCs/>
          <w:sz w:val="24"/>
          <w:szCs w:val="24"/>
        </w:rPr>
        <w:t>数阵图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7A44B8" w:rsidRPr="007A44B8" w:rsidRDefault="007A44B8" w:rsidP="007A44B8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/>
          <w:bCs/>
          <w:sz w:val="24"/>
          <w:szCs w:val="24"/>
        </w:rPr>
        <w:t>将 2～9这八个数分别填入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下</w:t>
      </w:r>
      <w:r w:rsidRPr="007A44B8">
        <w:rPr>
          <w:rFonts w:ascii="微软雅黑" w:eastAsia="微软雅黑" w:hAnsi="微软雅黑"/>
          <w:bCs/>
          <w:sz w:val="24"/>
          <w:szCs w:val="24"/>
        </w:rPr>
        <w:t>图的</w:t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t>○</w:t>
      </w:r>
      <w:r w:rsidRPr="007A44B8">
        <w:rPr>
          <w:rFonts w:ascii="微软雅黑" w:eastAsia="微软雅黑" w:hAnsi="微软雅黑"/>
          <w:bCs/>
          <w:sz w:val="24"/>
          <w:szCs w:val="24"/>
        </w:rPr>
        <w:t>里，使每条边上的三个数之和都等于18。</w:t>
      </w:r>
      <w:r w:rsidRPr="007A44B8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1047750" cy="866775"/>
            <wp:effectExtent l="19050" t="0" r="0" b="0"/>
            <wp:docPr id="17" name="图片 3" descr="J}${WX$Z1KB[](UMJ]LM]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}${WX$Z1KB[](UMJ]LM]S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【详解】四个角上的数是重叠数，重叠次数都是1次。所以四个重叠数之和等于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18×4-(2+3+…+9)=28。而在已知的八个数中，四数之和为28的只有：4+7+8+9=28或5+6+8+9=28。又由于18-9-8=1，1不是已知的八个数之一，所以，8和 9只能填对角处。由此得到下图所示的重叠数的两种填法：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lastRenderedPageBreak/>
        <w:drawing>
          <wp:inline distT="0" distB="0" distL="0" distR="0">
            <wp:extent cx="2257425" cy="933450"/>
            <wp:effectExtent l="19050" t="0" r="9525" b="0"/>
            <wp:docPr id="18" name="图片 4" descr="VWY7T4RPM~E)E82FNOY~W$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WY7T4RPM~E)E82FNOY~W$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44B8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038225" cy="914400"/>
            <wp:effectExtent l="19050" t="0" r="9525" b="0"/>
            <wp:docPr id="19" name="图片 5" descr="ZI8CX$U5@L47}DSUT0E$)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I8CX$U5@L47}DSUT0E$)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“试填”的结果，只有第三个图的填法符合题意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A44B8" w:rsidRPr="007A44B8" w:rsidRDefault="007A44B8" w:rsidP="007A44B8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将1~8这八个数分别填入下图的○中，使两个大圆上的五个数之和都等于21。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952625" cy="1000125"/>
            <wp:effectExtent l="19050" t="0" r="9525" b="0"/>
            <wp:docPr id="20" name="图片 6" descr="4N$0]94ZZ`WT9LGW7LTJ5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N$0]94ZZ`WT9LGW7LTJ5E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【详解】中间两个数是重复数，重复次数都是1次，所以两个重叠数之和为21×2-（1+2+…+8）=6.在已知的八个数中，两个数之和为6的只有1+5或者2+4。每个大圆上另外三个数之和为21-6=15。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如果两个重叠数为1和5，那么剩下的六个数2、3、4、6、7、8平分为两组，每组三个数之和为15的只有2+6+7=15和3+4+8=15。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t>如果两个重叠数为2和4，同理可得到1+6+8=15和3+5+7=15。所以填法如下图</w:t>
      </w:r>
    </w:p>
    <w:p w:rsidR="007A44B8" w:rsidRPr="007A44B8" w:rsidRDefault="007A44B8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44B8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657600" cy="1000125"/>
            <wp:effectExtent l="19050" t="0" r="0" b="0"/>
            <wp:docPr id="21" name="图片 7" descr="AQ9K57VOY0EH7N7DE1E9N@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Q9K57VOY0EH7N7DE1E9N@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3CB" w:rsidRPr="007A44B8" w:rsidRDefault="001733CB" w:rsidP="007A44B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1733CB" w:rsidRPr="007A44B8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982" w:rsidRDefault="000F0982" w:rsidP="003738DD">
      <w:pPr>
        <w:ind w:left="827"/>
      </w:pPr>
      <w:r>
        <w:separator/>
      </w:r>
    </w:p>
  </w:endnote>
  <w:endnote w:type="continuationSeparator" w:id="1">
    <w:p w:rsidR="000F0982" w:rsidRDefault="000F098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982" w:rsidRDefault="000F0982" w:rsidP="003738DD">
      <w:pPr>
        <w:ind w:left="827"/>
      </w:pPr>
      <w:r>
        <w:separator/>
      </w:r>
    </w:p>
  </w:footnote>
  <w:footnote w:type="continuationSeparator" w:id="1">
    <w:p w:rsidR="000F0982" w:rsidRDefault="000F098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4">
    <w:nsid w:val="00000010"/>
    <w:multiLevelType w:val="singleLevel"/>
    <w:tmpl w:val="00000010"/>
    <w:lvl w:ilvl="0">
      <w:start w:val="1"/>
      <w:numFmt w:val="decimal"/>
      <w:suff w:val="nothing"/>
      <w:lvlText w:val="%1、"/>
      <w:lvlJc w:val="left"/>
    </w:lvl>
  </w:abstractNum>
  <w:abstractNum w:abstractNumId="5">
    <w:nsid w:val="00000011"/>
    <w:multiLevelType w:val="singleLevel"/>
    <w:tmpl w:val="00000011"/>
    <w:lvl w:ilvl="0">
      <w:start w:val="1"/>
      <w:numFmt w:val="decimal"/>
      <w:suff w:val="nothing"/>
      <w:lvlText w:val="%1、"/>
      <w:lvlJc w:val="left"/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8E363DB"/>
    <w:multiLevelType w:val="hybridMultilevel"/>
    <w:tmpl w:val="5B2C2C9C"/>
    <w:lvl w:ilvl="0" w:tplc="C0FAB346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9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C4E06E6"/>
    <w:multiLevelType w:val="hybridMultilevel"/>
    <w:tmpl w:val="C19C280E"/>
    <w:lvl w:ilvl="0" w:tplc="DECE397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70CA114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 w:tplc="C9A44F5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EF7526"/>
    <w:multiLevelType w:val="hybridMultilevel"/>
    <w:tmpl w:val="4AC26EB2"/>
    <w:lvl w:ilvl="0" w:tplc="14A8EF0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2FB09AD"/>
    <w:multiLevelType w:val="hybridMultilevel"/>
    <w:tmpl w:val="F336EA7E"/>
    <w:lvl w:ilvl="0" w:tplc="46C67B9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12"/>
  </w:num>
  <w:num w:numId="7">
    <w:abstractNumId w:val="15"/>
  </w:num>
  <w:num w:numId="8">
    <w:abstractNumId w:val="8"/>
  </w:num>
  <w:num w:numId="9">
    <w:abstractNumId w:val="11"/>
  </w:num>
  <w:num w:numId="10">
    <w:abstractNumId w:val="13"/>
  </w:num>
  <w:num w:numId="11">
    <w:abstractNumId w:val="14"/>
  </w:num>
  <w:num w:numId="12">
    <w:abstractNumId w:val="7"/>
  </w:num>
  <w:num w:numId="13">
    <w:abstractNumId w:val="0"/>
  </w:num>
  <w:num w:numId="14">
    <w:abstractNumId w:val="2"/>
  </w:num>
  <w:num w:numId="15">
    <w:abstractNumId w:val="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F0982"/>
    <w:rsid w:val="001400D1"/>
    <w:rsid w:val="001733CB"/>
    <w:rsid w:val="001B75F6"/>
    <w:rsid w:val="00207A01"/>
    <w:rsid w:val="002165AF"/>
    <w:rsid w:val="002A70A0"/>
    <w:rsid w:val="002E2F6B"/>
    <w:rsid w:val="003738DD"/>
    <w:rsid w:val="00382D89"/>
    <w:rsid w:val="00383EA3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A17A2"/>
    <w:rsid w:val="006F3D11"/>
    <w:rsid w:val="00773AD8"/>
    <w:rsid w:val="00795FFA"/>
    <w:rsid w:val="007A44B8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37447"/>
    <w:rsid w:val="00E510F2"/>
    <w:rsid w:val="00ED3DED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317</Words>
  <Characters>1808</Characters>
  <Application>Microsoft Office Word</Application>
  <DocSecurity>0</DocSecurity>
  <Lines>15</Lines>
  <Paragraphs>4</Paragraphs>
  <ScaleCrop>false</ScaleCrop>
  <Company>FOUNDERTECH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2012-07-06T02:53:00Z</dcterms:created>
  <dcterms:modified xsi:type="dcterms:W3CDTF">2012-07-06T02:53:00Z</dcterms:modified>
</cp:coreProperties>
</file>