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917044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917044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917044" w:rsidRDefault="00473F65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 w:rsidRPr="00917044">
        <w:rPr>
          <w:rFonts w:ascii="微软雅黑" w:eastAsia="微软雅黑" w:hAnsi="微软雅黑" w:hint="eastAsia"/>
          <w:sz w:val="24"/>
          <w:szCs w:val="24"/>
        </w:rPr>
        <w:t>二</w:t>
      </w:r>
      <w:r w:rsidR="003738DD" w:rsidRPr="00917044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1B75F6" w:rsidRPr="00917044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917044">
        <w:rPr>
          <w:rFonts w:ascii="微软雅黑" w:eastAsia="微软雅黑" w:hAnsi="微软雅黑" w:hint="eastAsia"/>
          <w:sz w:val="24"/>
          <w:szCs w:val="24"/>
        </w:rPr>
        <w:t>月</w:t>
      </w:r>
      <w:r w:rsidR="001B75F6" w:rsidRPr="00917044">
        <w:rPr>
          <w:rFonts w:ascii="微软雅黑" w:eastAsia="微软雅黑" w:hAnsi="微软雅黑" w:hint="eastAsia"/>
          <w:sz w:val="24"/>
          <w:szCs w:val="24"/>
        </w:rPr>
        <w:t>2</w:t>
      </w:r>
      <w:r w:rsidR="003738DD" w:rsidRPr="00917044">
        <w:rPr>
          <w:rFonts w:ascii="微软雅黑" w:eastAsia="微软雅黑" w:hAnsi="微软雅黑" w:hint="eastAsia"/>
          <w:sz w:val="24"/>
          <w:szCs w:val="24"/>
        </w:rPr>
        <w:t>日-</w:t>
      </w:r>
      <w:r w:rsidR="001B75F6" w:rsidRPr="00917044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917044">
        <w:rPr>
          <w:rFonts w:ascii="微软雅黑" w:eastAsia="微软雅黑" w:hAnsi="微软雅黑" w:hint="eastAsia"/>
          <w:sz w:val="24"/>
          <w:szCs w:val="24"/>
        </w:rPr>
        <w:t>月</w:t>
      </w:r>
      <w:r w:rsidR="001B75F6" w:rsidRPr="00917044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917044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917044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</w:p>
    <w:p w:rsidR="00944C37" w:rsidRPr="00917044" w:rsidRDefault="00E37447" w:rsidP="00944C37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917044">
        <w:rPr>
          <w:rFonts w:ascii="微软雅黑" w:eastAsia="微软雅黑" w:hAnsi="微软雅黑" w:hint="eastAsia"/>
          <w:b/>
          <w:sz w:val="30"/>
          <w:szCs w:val="30"/>
        </w:rPr>
        <w:t>7</w:t>
      </w:r>
      <w:r w:rsidR="00944C37" w:rsidRPr="00917044">
        <w:rPr>
          <w:rFonts w:ascii="微软雅黑" w:eastAsia="微软雅黑" w:hAnsi="微软雅黑" w:hint="eastAsia"/>
          <w:b/>
          <w:sz w:val="30"/>
          <w:szCs w:val="30"/>
        </w:rPr>
        <w:t>.</w:t>
      </w:r>
      <w:r w:rsidRPr="00917044">
        <w:rPr>
          <w:rFonts w:ascii="微软雅黑" w:eastAsia="微软雅黑" w:hAnsi="微软雅黑" w:hint="eastAsia"/>
          <w:b/>
          <w:sz w:val="30"/>
          <w:szCs w:val="30"/>
        </w:rPr>
        <w:t>2</w:t>
      </w:r>
      <w:r w:rsidR="00944C37" w:rsidRPr="00917044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73F65" w:rsidRPr="00917044" w:rsidRDefault="00917044" w:rsidP="00917044">
      <w:pPr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="00473F65" w:rsidRPr="00917044">
        <w:rPr>
          <w:rFonts w:ascii="微软雅黑" w:eastAsia="微软雅黑" w:hAnsi="微软雅黑" w:hint="eastAsia"/>
          <w:b/>
          <w:sz w:val="24"/>
          <w:szCs w:val="24"/>
        </w:rPr>
        <w:t>植树问题</w:t>
      </w:r>
      <w:r>
        <w:rPr>
          <w:rFonts w:ascii="微软雅黑" w:eastAsia="微软雅黑" w:hAnsi="微软雅黑" w:hint="eastAsia"/>
          <w:sz w:val="24"/>
          <w:szCs w:val="24"/>
        </w:rPr>
        <w:t>】</w:t>
      </w:r>
    </w:p>
    <w:p w:rsidR="00473F65" w:rsidRPr="00917044" w:rsidRDefault="00473F65" w:rsidP="00473F65">
      <w:pPr>
        <w:autoSpaceDE w:val="0"/>
        <w:autoSpaceDN w:val="0"/>
        <w:adjustRightInd w:val="0"/>
        <w:spacing w:line="360" w:lineRule="auto"/>
        <w:ind w:left="120" w:right="70"/>
        <w:jc w:val="left"/>
        <w:rPr>
          <w:rFonts w:ascii="微软雅黑" w:eastAsia="微软雅黑" w:hAnsi="微软雅黑" w:cs="宋体"/>
          <w:color w:val="000000"/>
          <w:kern w:val="0"/>
          <w:sz w:val="24"/>
          <w:szCs w:val="24"/>
        </w:rPr>
      </w:pPr>
      <w:r w:rsidRPr="00917044">
        <w:rPr>
          <w:rFonts w:ascii="微软雅黑" w:eastAsia="微软雅黑" w:hAnsi="微软雅黑" w:cs="宋体"/>
          <w:color w:val="000000"/>
          <w:kern w:val="0"/>
          <w:sz w:val="24"/>
          <w:szCs w:val="24"/>
        </w:rPr>
        <w:t>1.</w:t>
      </w:r>
      <w:r w:rsidRPr="0091704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喜羊羊得到了一</w:t>
      </w:r>
      <w:r w:rsidRPr="00917044">
        <w:rPr>
          <w:rFonts w:ascii="微软雅黑" w:eastAsia="微软雅黑" w:hAnsi="微软雅黑" w:cs="宋体" w:hint="eastAsia"/>
          <w:color w:val="000000"/>
          <w:spacing w:val="-2"/>
          <w:kern w:val="0"/>
          <w:sz w:val="24"/>
          <w:szCs w:val="24"/>
        </w:rPr>
        <w:t>根</w:t>
      </w:r>
      <w:r w:rsidRPr="0091704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长</w:t>
      </w:r>
      <w:r w:rsidRPr="00917044">
        <w:rPr>
          <w:rFonts w:ascii="微软雅黑" w:eastAsia="微软雅黑" w:hAnsi="微软雅黑" w:cs="宋体"/>
          <w:color w:val="000000"/>
          <w:spacing w:val="-30"/>
          <w:kern w:val="0"/>
          <w:sz w:val="24"/>
          <w:szCs w:val="24"/>
        </w:rPr>
        <w:t xml:space="preserve"> </w:t>
      </w:r>
      <w:r w:rsidRPr="00917044">
        <w:rPr>
          <w:rFonts w:ascii="微软雅黑" w:eastAsia="微软雅黑" w:hAnsi="微软雅黑" w:cs="宋体"/>
          <w:color w:val="000000"/>
          <w:kern w:val="0"/>
          <w:sz w:val="24"/>
          <w:szCs w:val="24"/>
        </w:rPr>
        <w:t>4</w:t>
      </w:r>
      <w:r w:rsidRPr="00917044">
        <w:rPr>
          <w:rFonts w:ascii="微软雅黑" w:eastAsia="微软雅黑" w:hAnsi="微软雅黑" w:cs="宋体"/>
          <w:color w:val="000000"/>
          <w:spacing w:val="-33"/>
          <w:kern w:val="0"/>
          <w:sz w:val="24"/>
          <w:szCs w:val="24"/>
        </w:rPr>
        <w:t xml:space="preserve"> </w:t>
      </w:r>
      <w:r w:rsidRPr="0091704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米的巨大香肠，现</w:t>
      </w:r>
      <w:r w:rsidRPr="00917044">
        <w:rPr>
          <w:rFonts w:ascii="微软雅黑" w:eastAsia="微软雅黑" w:hAnsi="微软雅黑" w:cs="宋体" w:hint="eastAsia"/>
          <w:color w:val="000000"/>
          <w:spacing w:val="-2"/>
          <w:kern w:val="0"/>
          <w:sz w:val="24"/>
          <w:szCs w:val="24"/>
        </w:rPr>
        <w:t>在</w:t>
      </w:r>
      <w:r w:rsidRPr="0091704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要</w:t>
      </w:r>
      <w:r w:rsidRPr="00917044">
        <w:rPr>
          <w:rFonts w:ascii="微软雅黑" w:eastAsia="微软雅黑" w:hAnsi="微软雅黑" w:cs="宋体" w:hint="eastAsia"/>
          <w:color w:val="000000"/>
          <w:spacing w:val="-2"/>
          <w:kern w:val="0"/>
          <w:sz w:val="24"/>
          <w:szCs w:val="24"/>
        </w:rPr>
        <w:t>把</w:t>
      </w:r>
      <w:r w:rsidRPr="0091704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香肠切成</w:t>
      </w:r>
      <w:r w:rsidRPr="00917044">
        <w:rPr>
          <w:rFonts w:ascii="微软雅黑" w:eastAsia="微软雅黑" w:hAnsi="微软雅黑" w:cs="宋体"/>
          <w:color w:val="000000"/>
          <w:spacing w:val="-30"/>
          <w:kern w:val="0"/>
          <w:sz w:val="24"/>
          <w:szCs w:val="24"/>
        </w:rPr>
        <w:t xml:space="preserve"> </w:t>
      </w:r>
      <w:r w:rsidRPr="00917044">
        <w:rPr>
          <w:rFonts w:ascii="微软雅黑" w:eastAsia="微软雅黑" w:hAnsi="微软雅黑" w:cs="宋体"/>
          <w:color w:val="000000"/>
          <w:kern w:val="0"/>
          <w:sz w:val="24"/>
          <w:szCs w:val="24"/>
        </w:rPr>
        <w:t>1</w:t>
      </w:r>
      <w:r w:rsidRPr="00917044">
        <w:rPr>
          <w:rFonts w:ascii="微软雅黑" w:eastAsia="微软雅黑" w:hAnsi="微软雅黑" w:cs="宋体"/>
          <w:color w:val="000000"/>
          <w:spacing w:val="-33"/>
          <w:kern w:val="0"/>
          <w:sz w:val="24"/>
          <w:szCs w:val="24"/>
        </w:rPr>
        <w:t xml:space="preserve"> </w:t>
      </w:r>
      <w:r w:rsidRPr="0091704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米长的小段</w:t>
      </w:r>
      <w:r w:rsidRPr="00917044">
        <w:rPr>
          <w:rFonts w:ascii="微软雅黑" w:eastAsia="微软雅黑" w:hAnsi="微软雅黑" w:cs="宋体" w:hint="eastAsia"/>
          <w:color w:val="000000"/>
          <w:spacing w:val="-2"/>
          <w:kern w:val="0"/>
          <w:sz w:val="24"/>
          <w:szCs w:val="24"/>
        </w:rPr>
        <w:t>，</w:t>
      </w:r>
      <w:r w:rsidRPr="0091704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喜洋洋要切几</w:t>
      </w:r>
      <w:r w:rsidRPr="00917044">
        <w:rPr>
          <w:rFonts w:ascii="微软雅黑" w:eastAsia="微软雅黑" w:hAnsi="微软雅黑" w:cs="宋体"/>
          <w:color w:val="000000"/>
          <w:kern w:val="0"/>
          <w:sz w:val="24"/>
          <w:szCs w:val="24"/>
        </w:rPr>
        <w:t xml:space="preserve"> </w:t>
      </w:r>
      <w:r w:rsidRPr="0091704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次？</w:t>
      </w:r>
    </w:p>
    <w:p w:rsidR="00473F65" w:rsidRDefault="00473F65" w:rsidP="00473F65">
      <w:pPr>
        <w:autoSpaceDE w:val="0"/>
        <w:autoSpaceDN w:val="0"/>
        <w:adjustRightInd w:val="0"/>
        <w:spacing w:before="13" w:line="360" w:lineRule="auto"/>
        <w:jc w:val="left"/>
        <w:rPr>
          <w:rFonts w:ascii="微软雅黑" w:eastAsia="微软雅黑" w:hAnsi="微软雅黑" w:hint="eastAsia"/>
          <w:sz w:val="24"/>
          <w:szCs w:val="24"/>
        </w:rPr>
      </w:pPr>
      <w:r w:rsidRPr="00917044">
        <w:rPr>
          <w:rFonts w:ascii="微软雅黑" w:eastAsia="微软雅黑" w:hAnsi="微软雅黑" w:hint="eastAsia"/>
          <w:sz w:val="24"/>
          <w:szCs w:val="24"/>
        </w:rPr>
        <w:t>【解析】4÷1－1＝3(次)。这道题考察的是直线型植树的变形问题。</w:t>
      </w:r>
    </w:p>
    <w:p w:rsidR="00917044" w:rsidRPr="00917044" w:rsidRDefault="00917044" w:rsidP="00473F65">
      <w:pPr>
        <w:autoSpaceDE w:val="0"/>
        <w:autoSpaceDN w:val="0"/>
        <w:adjustRightInd w:val="0"/>
        <w:spacing w:before="13" w:line="360" w:lineRule="auto"/>
        <w:jc w:val="left"/>
        <w:rPr>
          <w:rFonts w:ascii="微软雅黑" w:eastAsia="微软雅黑" w:hAnsi="微软雅黑" w:cs="宋体"/>
          <w:color w:val="000000"/>
          <w:kern w:val="0"/>
          <w:sz w:val="24"/>
          <w:szCs w:val="24"/>
        </w:rPr>
      </w:pPr>
    </w:p>
    <w:p w:rsidR="00473F65" w:rsidRPr="00917044" w:rsidRDefault="00473F65" w:rsidP="00473F65">
      <w:pPr>
        <w:autoSpaceDE w:val="0"/>
        <w:autoSpaceDN w:val="0"/>
        <w:adjustRightInd w:val="0"/>
        <w:spacing w:line="360" w:lineRule="auto"/>
        <w:ind w:left="120" w:right="67"/>
        <w:jc w:val="left"/>
        <w:rPr>
          <w:rFonts w:ascii="微软雅黑" w:eastAsia="微软雅黑" w:hAnsi="微软雅黑" w:cs="宋体"/>
          <w:color w:val="000000"/>
          <w:kern w:val="0"/>
          <w:sz w:val="24"/>
          <w:szCs w:val="24"/>
        </w:rPr>
      </w:pPr>
      <w:r w:rsidRPr="0091704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2. 沸羊羊家的附近</w:t>
      </w:r>
      <w:r w:rsidRPr="00917044">
        <w:rPr>
          <w:rFonts w:ascii="微软雅黑" w:eastAsia="微软雅黑" w:hAnsi="微软雅黑" w:cs="宋体" w:hint="eastAsia"/>
          <w:color w:val="000000"/>
          <w:spacing w:val="1"/>
          <w:kern w:val="0"/>
          <w:sz w:val="24"/>
          <w:szCs w:val="24"/>
        </w:rPr>
        <w:t>有</w:t>
      </w:r>
      <w:r w:rsidRPr="0091704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一条</w:t>
      </w:r>
      <w:r w:rsidRPr="00917044">
        <w:rPr>
          <w:rFonts w:ascii="微软雅黑" w:eastAsia="微软雅黑" w:hAnsi="微软雅黑" w:cs="宋体" w:hint="eastAsia"/>
          <w:color w:val="000000"/>
          <w:spacing w:val="-2"/>
          <w:kern w:val="0"/>
          <w:sz w:val="24"/>
          <w:szCs w:val="24"/>
        </w:rPr>
        <w:t>路</w:t>
      </w:r>
      <w:r w:rsidRPr="0091704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长</w:t>
      </w:r>
      <w:r w:rsidRPr="00917044">
        <w:rPr>
          <w:rFonts w:ascii="微软雅黑" w:eastAsia="微软雅黑" w:hAnsi="微软雅黑" w:cs="宋体"/>
          <w:color w:val="000000"/>
          <w:spacing w:val="-33"/>
          <w:kern w:val="0"/>
          <w:sz w:val="24"/>
          <w:szCs w:val="24"/>
        </w:rPr>
        <w:t xml:space="preserve"> </w:t>
      </w:r>
      <w:r w:rsidRPr="00917044">
        <w:rPr>
          <w:rFonts w:ascii="微软雅黑" w:eastAsia="微软雅黑" w:hAnsi="微软雅黑" w:cs="宋体"/>
          <w:color w:val="000000"/>
          <w:spacing w:val="2"/>
          <w:kern w:val="0"/>
          <w:sz w:val="24"/>
          <w:szCs w:val="24"/>
        </w:rPr>
        <w:t>6</w:t>
      </w:r>
      <w:r w:rsidRPr="00917044">
        <w:rPr>
          <w:rFonts w:ascii="微软雅黑" w:eastAsia="微软雅黑" w:hAnsi="微软雅黑" w:cs="宋体"/>
          <w:color w:val="000000"/>
          <w:kern w:val="0"/>
          <w:sz w:val="24"/>
          <w:szCs w:val="24"/>
        </w:rPr>
        <w:t>3</w:t>
      </w:r>
      <w:r w:rsidRPr="00917044">
        <w:rPr>
          <w:rFonts w:ascii="微软雅黑" w:eastAsia="微软雅黑" w:hAnsi="微软雅黑" w:cs="宋体"/>
          <w:color w:val="000000"/>
          <w:spacing w:val="-33"/>
          <w:kern w:val="0"/>
          <w:sz w:val="24"/>
          <w:szCs w:val="24"/>
        </w:rPr>
        <w:t xml:space="preserve"> </w:t>
      </w:r>
      <w:r w:rsidRPr="0091704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米。为迎接春节</w:t>
      </w:r>
      <w:r w:rsidRPr="00917044">
        <w:rPr>
          <w:rFonts w:ascii="微软雅黑" w:eastAsia="微软雅黑" w:hAnsi="微软雅黑" w:cs="宋体" w:hint="eastAsia"/>
          <w:color w:val="000000"/>
          <w:spacing w:val="-2"/>
          <w:kern w:val="0"/>
          <w:sz w:val="24"/>
          <w:szCs w:val="24"/>
        </w:rPr>
        <w:t>，</w:t>
      </w:r>
      <w:r w:rsidRPr="0091704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从头到尾都要插彩</w:t>
      </w:r>
      <w:r w:rsidRPr="00917044">
        <w:rPr>
          <w:rFonts w:ascii="微软雅黑" w:eastAsia="微软雅黑" w:hAnsi="微软雅黑" w:cs="宋体" w:hint="eastAsia"/>
          <w:color w:val="000000"/>
          <w:spacing w:val="-2"/>
          <w:kern w:val="0"/>
          <w:sz w:val="24"/>
          <w:szCs w:val="24"/>
        </w:rPr>
        <w:t>旗</w:t>
      </w:r>
      <w:r w:rsidRPr="0091704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。每</w:t>
      </w:r>
      <w:r w:rsidRPr="00917044">
        <w:rPr>
          <w:rFonts w:ascii="微软雅黑" w:eastAsia="微软雅黑" w:hAnsi="微软雅黑" w:cs="宋体"/>
          <w:color w:val="000000"/>
          <w:spacing w:val="-33"/>
          <w:kern w:val="0"/>
          <w:sz w:val="24"/>
          <w:szCs w:val="24"/>
        </w:rPr>
        <w:t xml:space="preserve"> </w:t>
      </w:r>
      <w:r w:rsidRPr="00917044">
        <w:rPr>
          <w:rFonts w:ascii="微软雅黑" w:eastAsia="微软雅黑" w:hAnsi="微软雅黑" w:cs="宋体"/>
          <w:color w:val="000000"/>
          <w:kern w:val="0"/>
          <w:sz w:val="24"/>
          <w:szCs w:val="24"/>
        </w:rPr>
        <w:t>7</w:t>
      </w:r>
      <w:r w:rsidRPr="00917044">
        <w:rPr>
          <w:rFonts w:ascii="微软雅黑" w:eastAsia="微软雅黑" w:hAnsi="微软雅黑" w:cs="宋体"/>
          <w:color w:val="000000"/>
          <w:spacing w:val="-31"/>
          <w:kern w:val="0"/>
          <w:sz w:val="24"/>
          <w:szCs w:val="24"/>
        </w:rPr>
        <w:t xml:space="preserve"> </w:t>
      </w:r>
      <w:r w:rsidRPr="0091704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米插一面，</w:t>
      </w:r>
      <w:r w:rsidRPr="00917044">
        <w:rPr>
          <w:rFonts w:ascii="微软雅黑" w:eastAsia="微软雅黑" w:hAnsi="微软雅黑" w:cs="宋体"/>
          <w:color w:val="000000"/>
          <w:kern w:val="0"/>
          <w:sz w:val="24"/>
          <w:szCs w:val="24"/>
        </w:rPr>
        <w:t xml:space="preserve"> </w:t>
      </w:r>
      <w:r w:rsidRPr="0091704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一共要插彩旗多少</w:t>
      </w:r>
      <w:r w:rsidRPr="00917044">
        <w:rPr>
          <w:rFonts w:ascii="微软雅黑" w:eastAsia="微软雅黑" w:hAnsi="微软雅黑" w:cs="宋体" w:hint="eastAsia"/>
          <w:color w:val="000000"/>
          <w:spacing w:val="-2"/>
          <w:kern w:val="0"/>
          <w:sz w:val="24"/>
          <w:szCs w:val="24"/>
        </w:rPr>
        <w:t>面</w:t>
      </w:r>
      <w:r w:rsidRPr="0091704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？</w:t>
      </w:r>
    </w:p>
    <w:p w:rsidR="00473F65" w:rsidRPr="00917044" w:rsidRDefault="00473F65" w:rsidP="00473F65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917044">
        <w:rPr>
          <w:rFonts w:ascii="微软雅黑" w:eastAsia="微软雅黑" w:hAnsi="微软雅黑" w:hint="eastAsia"/>
          <w:sz w:val="24"/>
          <w:szCs w:val="24"/>
        </w:rPr>
        <w:t>【解析】63÷7＋1＝10(面)。因为头和尾都需要插彩旗，所以需要+1。</w:t>
      </w:r>
    </w:p>
    <w:p w:rsidR="00473F65" w:rsidRDefault="00473F65" w:rsidP="00473F65">
      <w:pPr>
        <w:ind w:left="120"/>
        <w:rPr>
          <w:rFonts w:ascii="微软雅黑" w:eastAsia="微软雅黑" w:hAnsi="微软雅黑" w:hint="eastAsia"/>
          <w:kern w:val="0"/>
          <w:sz w:val="24"/>
          <w:szCs w:val="24"/>
        </w:rPr>
      </w:pPr>
    </w:p>
    <w:p w:rsidR="00917044" w:rsidRPr="00917044" w:rsidRDefault="00917044" w:rsidP="00917044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917044">
        <w:rPr>
          <w:rFonts w:ascii="微软雅黑" w:eastAsia="微软雅黑" w:hAnsi="微软雅黑" w:hint="eastAsia"/>
          <w:b/>
          <w:sz w:val="30"/>
          <w:szCs w:val="30"/>
        </w:rPr>
        <w:t>7.</w:t>
      </w:r>
      <w:r>
        <w:rPr>
          <w:rFonts w:ascii="微软雅黑" w:eastAsia="微软雅黑" w:hAnsi="微软雅黑" w:hint="eastAsia"/>
          <w:b/>
          <w:sz w:val="30"/>
          <w:szCs w:val="30"/>
        </w:rPr>
        <w:t>3</w:t>
      </w:r>
      <w:r w:rsidRPr="00917044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73F65" w:rsidRPr="00917044" w:rsidRDefault="00917044" w:rsidP="00917044">
      <w:pPr>
        <w:rPr>
          <w:rFonts w:ascii="微软雅黑" w:eastAsia="微软雅黑" w:hAnsi="微软雅黑"/>
          <w:b/>
          <w:sz w:val="24"/>
          <w:szCs w:val="24"/>
        </w:rPr>
      </w:pPr>
      <w:r w:rsidRPr="00917044">
        <w:rPr>
          <w:rFonts w:ascii="微软雅黑" w:eastAsia="微软雅黑" w:hAnsi="微软雅黑" w:hint="eastAsia"/>
          <w:b/>
          <w:sz w:val="24"/>
          <w:szCs w:val="24"/>
        </w:rPr>
        <w:t>【趣题】</w:t>
      </w:r>
    </w:p>
    <w:p w:rsidR="00473F65" w:rsidRPr="00917044" w:rsidRDefault="00473F65" w:rsidP="00473F65">
      <w:pPr>
        <w:pStyle w:val="a8"/>
        <w:numPr>
          <w:ilvl w:val="0"/>
          <w:numId w:val="19"/>
        </w:numPr>
        <w:spacing w:line="360" w:lineRule="auto"/>
        <w:ind w:firstLineChars="0"/>
        <w:rPr>
          <w:rFonts w:ascii="微软雅黑" w:eastAsia="微软雅黑" w:hAnsi="微软雅黑"/>
          <w:sz w:val="24"/>
          <w:szCs w:val="24"/>
        </w:rPr>
      </w:pPr>
      <w:r w:rsidRPr="00917044">
        <w:rPr>
          <w:rFonts w:ascii="微软雅黑" w:eastAsia="微软雅黑" w:hAnsi="微软雅黑" w:hint="eastAsia"/>
          <w:sz w:val="24"/>
          <w:szCs w:val="24"/>
        </w:rPr>
        <w:t>桌上有</w:t>
      </w:r>
      <w:r w:rsidRPr="00917044">
        <w:rPr>
          <w:rFonts w:ascii="微软雅黑" w:eastAsia="微软雅黑" w:hAnsi="微软雅黑"/>
          <w:sz w:val="24"/>
          <w:szCs w:val="24"/>
        </w:rPr>
        <w:t>7</w:t>
      </w:r>
      <w:r w:rsidRPr="00917044">
        <w:rPr>
          <w:rFonts w:ascii="微软雅黑" w:eastAsia="微软雅黑" w:hAnsi="微软雅黑" w:hint="eastAsia"/>
          <w:sz w:val="24"/>
          <w:szCs w:val="24"/>
        </w:rPr>
        <w:t>只正放着的酒杯，每次翻</w:t>
      </w:r>
      <w:r w:rsidRPr="00917044">
        <w:rPr>
          <w:rFonts w:ascii="微软雅黑" w:eastAsia="微软雅黑" w:hAnsi="微软雅黑"/>
          <w:sz w:val="24"/>
          <w:szCs w:val="24"/>
        </w:rPr>
        <w:t xml:space="preserve"> 3</w:t>
      </w:r>
      <w:r w:rsidRPr="00917044">
        <w:rPr>
          <w:rFonts w:ascii="微软雅黑" w:eastAsia="微软雅黑" w:hAnsi="微软雅黑" w:hint="eastAsia"/>
          <w:sz w:val="24"/>
          <w:szCs w:val="24"/>
        </w:rPr>
        <w:t>只酒杯，最少翻几次，正放着的</w:t>
      </w:r>
      <w:r w:rsidRPr="00917044">
        <w:rPr>
          <w:rFonts w:ascii="微软雅黑" w:eastAsia="微软雅黑" w:hAnsi="微软雅黑"/>
          <w:sz w:val="24"/>
          <w:szCs w:val="24"/>
        </w:rPr>
        <w:t>7</w:t>
      </w:r>
      <w:r w:rsidRPr="00917044">
        <w:rPr>
          <w:rFonts w:ascii="微软雅黑" w:eastAsia="微软雅黑" w:hAnsi="微软雅黑" w:hint="eastAsia"/>
          <w:sz w:val="24"/>
          <w:szCs w:val="24"/>
        </w:rPr>
        <w:t>只杯子都底朝上。</w:t>
      </w:r>
    </w:p>
    <w:p w:rsidR="00473F65" w:rsidRPr="00917044" w:rsidRDefault="00473F65" w:rsidP="00473F65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917044">
        <w:rPr>
          <w:rFonts w:ascii="微软雅黑" w:eastAsia="微软雅黑" w:hAnsi="微软雅黑"/>
          <w:noProof/>
          <w:sz w:val="24"/>
          <w:szCs w:val="24"/>
        </w:rPr>
        <w:drawing>
          <wp:inline distT="0" distB="0" distL="0" distR="0">
            <wp:extent cx="4999981" cy="828675"/>
            <wp:effectExtent l="19050" t="0" r="0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1346" cy="832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3F65" w:rsidRPr="00917044" w:rsidRDefault="00473F65" w:rsidP="00473F65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917044">
        <w:rPr>
          <w:rFonts w:ascii="微软雅黑" w:eastAsia="微软雅黑" w:hAnsi="微软雅黑" w:hint="eastAsia"/>
          <w:sz w:val="24"/>
          <w:szCs w:val="24"/>
        </w:rPr>
        <w:t>【解析】 3 次。第一次任意翻动三个杯子，第二次翻第一次翻过的一个与其他任意两个，第三次把剩下的翻过来。</w:t>
      </w:r>
    </w:p>
    <w:p w:rsidR="00473F65" w:rsidRPr="00917044" w:rsidRDefault="00473F65" w:rsidP="00473F65">
      <w:pPr>
        <w:spacing w:line="360" w:lineRule="auto"/>
        <w:jc w:val="right"/>
        <w:rPr>
          <w:rFonts w:ascii="微软雅黑" w:eastAsia="微软雅黑" w:hAnsi="微软雅黑"/>
          <w:sz w:val="24"/>
          <w:szCs w:val="24"/>
        </w:rPr>
      </w:pPr>
    </w:p>
    <w:p w:rsidR="00473F65" w:rsidRPr="00917044" w:rsidRDefault="00473F65" w:rsidP="00473F65">
      <w:pPr>
        <w:pStyle w:val="a8"/>
        <w:numPr>
          <w:ilvl w:val="0"/>
          <w:numId w:val="19"/>
        </w:numPr>
        <w:spacing w:line="360" w:lineRule="auto"/>
        <w:ind w:firstLineChars="0"/>
        <w:rPr>
          <w:rFonts w:ascii="微软雅黑" w:eastAsia="微软雅黑" w:hAnsi="微软雅黑"/>
          <w:sz w:val="24"/>
          <w:szCs w:val="24"/>
        </w:rPr>
      </w:pPr>
      <w:r w:rsidRPr="00917044">
        <w:rPr>
          <w:rFonts w:ascii="微软雅黑" w:eastAsia="微软雅黑" w:hAnsi="微软雅黑" w:hint="eastAsia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4100195</wp:posOffset>
            </wp:positionH>
            <wp:positionV relativeFrom="paragraph">
              <wp:posOffset>583565</wp:posOffset>
            </wp:positionV>
            <wp:extent cx="1181100" cy="1123950"/>
            <wp:effectExtent l="19050" t="0" r="0" b="0"/>
            <wp:wrapSquare wrapText="bothSides"/>
            <wp:docPr id="22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17044">
        <w:rPr>
          <w:rFonts w:ascii="微软雅黑" w:eastAsia="微软雅黑" w:hAnsi="微软雅黑" w:hint="eastAsia"/>
          <w:sz w:val="24"/>
          <w:szCs w:val="24"/>
        </w:rPr>
        <w:t>把下图分割成</w:t>
      </w:r>
      <w:r w:rsidRPr="00917044">
        <w:rPr>
          <w:rFonts w:ascii="微软雅黑" w:eastAsia="微软雅黑" w:hAnsi="微软雅黑"/>
          <w:sz w:val="24"/>
          <w:szCs w:val="24"/>
        </w:rPr>
        <w:t xml:space="preserve"> 4 </w:t>
      </w:r>
      <w:r w:rsidRPr="00917044">
        <w:rPr>
          <w:rFonts w:ascii="微软雅黑" w:eastAsia="微软雅黑" w:hAnsi="微软雅黑" w:hint="eastAsia"/>
          <w:sz w:val="24"/>
          <w:szCs w:val="24"/>
        </w:rPr>
        <w:t>块形状大小相同的图形，使每个图形中都含有一只小猴，你能做到吗</w:t>
      </w:r>
      <w:r w:rsidRPr="00917044">
        <w:rPr>
          <w:rFonts w:ascii="微软雅黑" w:eastAsia="微软雅黑" w:hAnsi="微软雅黑"/>
          <w:sz w:val="24"/>
          <w:szCs w:val="24"/>
        </w:rPr>
        <w:t>?</w:t>
      </w:r>
    </w:p>
    <w:p w:rsidR="00473F65" w:rsidRPr="00917044" w:rsidRDefault="00473F65" w:rsidP="00473F65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917044">
        <w:rPr>
          <w:rFonts w:ascii="微软雅黑" w:eastAsia="微软雅黑" w:hAnsi="微软雅黑" w:hint="eastAsia"/>
          <w:sz w:val="24"/>
          <w:szCs w:val="24"/>
        </w:rPr>
        <w:t>【解析】切成 L 状即可，答案不唯一，参考如下图：</w:t>
      </w:r>
    </w:p>
    <w:p w:rsidR="00473F65" w:rsidRPr="00917044" w:rsidRDefault="00917044" w:rsidP="00473F65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718820</wp:posOffset>
            </wp:positionH>
            <wp:positionV relativeFrom="paragraph">
              <wp:posOffset>175895</wp:posOffset>
            </wp:positionV>
            <wp:extent cx="1133475" cy="1123950"/>
            <wp:effectExtent l="19050" t="0" r="9525" b="0"/>
            <wp:wrapTopAndBottom/>
            <wp:docPr id="488" name="图片 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3F65" w:rsidRPr="00917044" w:rsidRDefault="00473F65" w:rsidP="00473F65">
      <w:pPr>
        <w:pStyle w:val="a8"/>
        <w:ind w:left="840" w:firstLineChars="0" w:firstLine="0"/>
        <w:rPr>
          <w:rFonts w:ascii="微软雅黑" w:eastAsia="微软雅黑" w:hAnsi="微软雅黑"/>
          <w:sz w:val="24"/>
          <w:szCs w:val="24"/>
        </w:rPr>
      </w:pPr>
    </w:p>
    <w:p w:rsidR="00917044" w:rsidRDefault="00917044" w:rsidP="00917044">
      <w:pPr>
        <w:rPr>
          <w:rFonts w:ascii="微软雅黑" w:eastAsia="微软雅黑" w:hAnsi="微软雅黑" w:hint="eastAsia"/>
          <w:sz w:val="24"/>
          <w:szCs w:val="24"/>
        </w:rPr>
      </w:pPr>
    </w:p>
    <w:p w:rsidR="00917044" w:rsidRPr="00917044" w:rsidRDefault="00917044" w:rsidP="00917044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917044">
        <w:rPr>
          <w:rFonts w:ascii="微软雅黑" w:eastAsia="微软雅黑" w:hAnsi="微软雅黑" w:hint="eastAsia"/>
          <w:b/>
          <w:sz w:val="30"/>
          <w:szCs w:val="30"/>
        </w:rPr>
        <w:t>7.</w:t>
      </w:r>
      <w:r>
        <w:rPr>
          <w:rFonts w:ascii="微软雅黑" w:eastAsia="微软雅黑" w:hAnsi="微软雅黑" w:hint="eastAsia"/>
          <w:b/>
          <w:sz w:val="30"/>
          <w:szCs w:val="30"/>
        </w:rPr>
        <w:t>4</w:t>
      </w:r>
      <w:r w:rsidRPr="00917044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73F65" w:rsidRPr="00917044" w:rsidRDefault="00917044" w:rsidP="00917044">
      <w:pPr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="00473F65" w:rsidRPr="00917044">
        <w:rPr>
          <w:rFonts w:ascii="微软雅黑" w:eastAsia="微软雅黑" w:hAnsi="微软雅黑" w:hint="eastAsia"/>
          <w:b/>
          <w:sz w:val="24"/>
          <w:szCs w:val="24"/>
        </w:rPr>
        <w:t>填数字、填符号</w:t>
      </w:r>
      <w:r>
        <w:rPr>
          <w:rFonts w:ascii="微软雅黑" w:eastAsia="微软雅黑" w:hAnsi="微软雅黑" w:hint="eastAsia"/>
          <w:sz w:val="24"/>
          <w:szCs w:val="24"/>
        </w:rPr>
        <w:t>】</w:t>
      </w:r>
    </w:p>
    <w:p w:rsidR="00473F65" w:rsidRPr="00917044" w:rsidRDefault="00473F65" w:rsidP="00473F65">
      <w:pPr>
        <w:pStyle w:val="a8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right="152" w:firstLineChars="0"/>
        <w:jc w:val="left"/>
        <w:rPr>
          <w:rFonts w:ascii="微软雅黑" w:eastAsia="微软雅黑" w:hAnsi="微软雅黑" w:cs="宋体"/>
          <w:color w:val="000000"/>
          <w:kern w:val="0"/>
          <w:sz w:val="24"/>
          <w:szCs w:val="24"/>
        </w:rPr>
      </w:pPr>
      <w:r w:rsidRPr="00917044">
        <w:rPr>
          <w:rFonts w:ascii="微软雅黑" w:eastAsia="微软雅黑" w:hAnsi="微软雅黑"/>
          <w:noProof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1276350</wp:posOffset>
            </wp:positionH>
            <wp:positionV relativeFrom="paragraph">
              <wp:posOffset>1146810</wp:posOffset>
            </wp:positionV>
            <wp:extent cx="1304925" cy="781050"/>
            <wp:effectExtent l="19050" t="0" r="9525" b="0"/>
            <wp:wrapNone/>
            <wp:docPr id="2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17044">
        <w:rPr>
          <w:rFonts w:ascii="微软雅黑" w:eastAsia="微软雅黑" w:hAnsi="微软雅黑"/>
          <w:noProof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603885</wp:posOffset>
            </wp:positionV>
            <wp:extent cx="2788285" cy="1495425"/>
            <wp:effectExtent l="19050" t="0" r="0" b="0"/>
            <wp:wrapTopAndBottom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28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1704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请把</w:t>
      </w:r>
      <w:r w:rsidRPr="00917044">
        <w:rPr>
          <w:rFonts w:ascii="微软雅黑" w:eastAsia="微软雅黑" w:hAnsi="微软雅黑" w:cs="宋体"/>
          <w:color w:val="000000"/>
          <w:spacing w:val="-52"/>
          <w:kern w:val="0"/>
          <w:sz w:val="24"/>
          <w:szCs w:val="24"/>
        </w:rPr>
        <w:t xml:space="preserve"> </w:t>
      </w:r>
      <w:r w:rsidRPr="00917044">
        <w:rPr>
          <w:rFonts w:ascii="微软雅黑" w:eastAsia="微软雅黑" w:hAnsi="微软雅黑" w:cs="宋体"/>
          <w:color w:val="000000"/>
          <w:kern w:val="0"/>
          <w:sz w:val="24"/>
          <w:szCs w:val="24"/>
        </w:rPr>
        <w:t>1</w:t>
      </w:r>
      <w:r w:rsidRPr="00917044">
        <w:rPr>
          <w:rFonts w:ascii="微软雅黑" w:eastAsia="微软雅黑" w:hAnsi="微软雅黑" w:cs="宋体" w:hint="eastAsia"/>
          <w:color w:val="000000"/>
          <w:spacing w:val="-2"/>
          <w:kern w:val="0"/>
          <w:sz w:val="24"/>
          <w:szCs w:val="24"/>
        </w:rPr>
        <w:t>、</w:t>
      </w:r>
      <w:r w:rsidRPr="00917044">
        <w:rPr>
          <w:rFonts w:ascii="微软雅黑" w:eastAsia="微软雅黑" w:hAnsi="微软雅黑" w:cs="宋体"/>
          <w:color w:val="000000"/>
          <w:kern w:val="0"/>
          <w:sz w:val="24"/>
          <w:szCs w:val="24"/>
        </w:rPr>
        <w:t>2</w:t>
      </w:r>
      <w:r w:rsidRPr="00917044">
        <w:rPr>
          <w:rFonts w:ascii="微软雅黑" w:eastAsia="微软雅黑" w:hAnsi="微软雅黑" w:cs="宋体" w:hint="eastAsia"/>
          <w:color w:val="000000"/>
          <w:spacing w:val="-2"/>
          <w:kern w:val="0"/>
          <w:sz w:val="24"/>
          <w:szCs w:val="24"/>
        </w:rPr>
        <w:t>、</w:t>
      </w:r>
      <w:r w:rsidRPr="00917044">
        <w:rPr>
          <w:rFonts w:ascii="微软雅黑" w:eastAsia="微软雅黑" w:hAnsi="微软雅黑" w:cs="宋体"/>
          <w:color w:val="000000"/>
          <w:spacing w:val="1"/>
          <w:kern w:val="0"/>
          <w:sz w:val="24"/>
          <w:szCs w:val="24"/>
        </w:rPr>
        <w:t>3</w:t>
      </w:r>
      <w:r w:rsidRPr="00917044">
        <w:rPr>
          <w:rFonts w:ascii="微软雅黑" w:eastAsia="微软雅黑" w:hAnsi="微软雅黑" w:cs="宋体" w:hint="eastAsia"/>
          <w:color w:val="000000"/>
          <w:spacing w:val="-2"/>
          <w:kern w:val="0"/>
          <w:sz w:val="24"/>
          <w:szCs w:val="24"/>
        </w:rPr>
        <w:t>、</w:t>
      </w:r>
      <w:r w:rsidRPr="00917044">
        <w:rPr>
          <w:rFonts w:ascii="微软雅黑" w:eastAsia="微软雅黑" w:hAnsi="微软雅黑" w:cs="宋体"/>
          <w:color w:val="000000"/>
          <w:kern w:val="0"/>
          <w:sz w:val="24"/>
          <w:szCs w:val="24"/>
        </w:rPr>
        <w:t>4</w:t>
      </w:r>
      <w:r w:rsidRPr="00917044">
        <w:rPr>
          <w:rFonts w:ascii="微软雅黑" w:eastAsia="微软雅黑" w:hAnsi="微软雅黑" w:cs="宋体" w:hint="eastAsia"/>
          <w:color w:val="000000"/>
          <w:spacing w:val="-2"/>
          <w:kern w:val="0"/>
          <w:sz w:val="24"/>
          <w:szCs w:val="24"/>
        </w:rPr>
        <w:t>、</w:t>
      </w:r>
      <w:r w:rsidRPr="00917044">
        <w:rPr>
          <w:rFonts w:ascii="微软雅黑" w:eastAsia="微软雅黑" w:hAnsi="微软雅黑" w:cs="宋体"/>
          <w:color w:val="000000"/>
          <w:spacing w:val="-2"/>
          <w:kern w:val="0"/>
          <w:sz w:val="24"/>
          <w:szCs w:val="24"/>
        </w:rPr>
        <w:t>5</w:t>
      </w:r>
      <w:r w:rsidRPr="00917044">
        <w:rPr>
          <w:rFonts w:ascii="微软雅黑" w:eastAsia="微软雅黑" w:hAnsi="微软雅黑" w:cs="宋体" w:hint="eastAsia"/>
          <w:color w:val="000000"/>
          <w:spacing w:val="-5"/>
          <w:kern w:val="0"/>
          <w:sz w:val="24"/>
          <w:szCs w:val="24"/>
        </w:rPr>
        <w:t>、</w:t>
      </w:r>
      <w:r w:rsidRPr="00917044">
        <w:rPr>
          <w:rFonts w:ascii="微软雅黑" w:eastAsia="微软雅黑" w:hAnsi="微软雅黑" w:cs="宋体"/>
          <w:color w:val="000000"/>
          <w:kern w:val="0"/>
          <w:sz w:val="24"/>
          <w:szCs w:val="24"/>
        </w:rPr>
        <w:t>6</w:t>
      </w:r>
      <w:r w:rsidRPr="00917044">
        <w:rPr>
          <w:rFonts w:ascii="微软雅黑" w:eastAsia="微软雅黑" w:hAnsi="微软雅黑" w:cs="宋体" w:hint="eastAsia"/>
          <w:color w:val="000000"/>
          <w:spacing w:val="-2"/>
          <w:kern w:val="0"/>
          <w:sz w:val="24"/>
          <w:szCs w:val="24"/>
        </w:rPr>
        <w:t>、</w:t>
      </w:r>
      <w:r w:rsidRPr="00917044">
        <w:rPr>
          <w:rFonts w:ascii="微软雅黑" w:eastAsia="微软雅黑" w:hAnsi="微软雅黑" w:cs="宋体"/>
          <w:color w:val="000000"/>
          <w:kern w:val="0"/>
          <w:sz w:val="24"/>
          <w:szCs w:val="24"/>
        </w:rPr>
        <w:t>7</w:t>
      </w:r>
      <w:r w:rsidRPr="00917044">
        <w:rPr>
          <w:rFonts w:ascii="微软雅黑" w:eastAsia="微软雅黑" w:hAnsi="微软雅黑" w:cs="宋体" w:hint="eastAsia"/>
          <w:color w:val="000000"/>
          <w:spacing w:val="-2"/>
          <w:kern w:val="0"/>
          <w:sz w:val="24"/>
          <w:szCs w:val="24"/>
        </w:rPr>
        <w:t>、</w:t>
      </w:r>
      <w:r w:rsidRPr="00917044">
        <w:rPr>
          <w:rFonts w:ascii="微软雅黑" w:eastAsia="微软雅黑" w:hAnsi="微软雅黑" w:cs="宋体"/>
          <w:color w:val="000000"/>
          <w:kern w:val="0"/>
          <w:sz w:val="24"/>
          <w:szCs w:val="24"/>
        </w:rPr>
        <w:t>8</w:t>
      </w:r>
      <w:r w:rsidRPr="00917044">
        <w:rPr>
          <w:rFonts w:ascii="微软雅黑" w:eastAsia="微软雅黑" w:hAnsi="微软雅黑" w:cs="宋体" w:hint="eastAsia"/>
          <w:color w:val="000000"/>
          <w:spacing w:val="-2"/>
          <w:kern w:val="0"/>
          <w:sz w:val="24"/>
          <w:szCs w:val="24"/>
        </w:rPr>
        <w:t>、</w:t>
      </w:r>
      <w:r w:rsidRPr="00917044">
        <w:rPr>
          <w:rFonts w:ascii="微软雅黑" w:eastAsia="微软雅黑" w:hAnsi="微软雅黑" w:cs="宋体"/>
          <w:color w:val="000000"/>
          <w:kern w:val="0"/>
          <w:sz w:val="24"/>
          <w:szCs w:val="24"/>
        </w:rPr>
        <w:t>9</w:t>
      </w:r>
      <w:r w:rsidRPr="00917044">
        <w:rPr>
          <w:rFonts w:ascii="微软雅黑" w:eastAsia="微软雅黑" w:hAnsi="微软雅黑" w:cs="宋体"/>
          <w:color w:val="000000"/>
          <w:spacing w:val="-52"/>
          <w:kern w:val="0"/>
          <w:sz w:val="24"/>
          <w:szCs w:val="24"/>
        </w:rPr>
        <w:t xml:space="preserve"> </w:t>
      </w:r>
      <w:r w:rsidRPr="0091704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这九个数</w:t>
      </w:r>
      <w:r w:rsidRPr="00917044">
        <w:rPr>
          <w:rFonts w:ascii="微软雅黑" w:eastAsia="微软雅黑" w:hAnsi="微软雅黑" w:cs="宋体" w:hint="eastAsia"/>
          <w:color w:val="000000"/>
          <w:spacing w:val="-2"/>
          <w:kern w:val="0"/>
          <w:sz w:val="24"/>
          <w:szCs w:val="24"/>
        </w:rPr>
        <w:t>填写</w:t>
      </w:r>
      <w:r w:rsidRPr="0091704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在下面的方格里</w:t>
      </w:r>
      <w:r w:rsidRPr="00917044">
        <w:rPr>
          <w:rFonts w:ascii="微软雅黑" w:eastAsia="微软雅黑" w:hAnsi="微软雅黑" w:cs="宋体" w:hint="eastAsia"/>
          <w:color w:val="000000"/>
          <w:spacing w:val="-5"/>
          <w:kern w:val="0"/>
          <w:sz w:val="24"/>
          <w:szCs w:val="24"/>
        </w:rPr>
        <w:t>，</w:t>
      </w:r>
      <w:r w:rsidRPr="0091704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使每</w:t>
      </w:r>
      <w:r w:rsidRPr="00917044">
        <w:rPr>
          <w:rFonts w:ascii="微软雅黑" w:eastAsia="微软雅黑" w:hAnsi="微软雅黑" w:cs="宋体" w:hint="eastAsia"/>
          <w:color w:val="000000"/>
          <w:spacing w:val="-2"/>
          <w:kern w:val="0"/>
          <w:sz w:val="24"/>
          <w:szCs w:val="24"/>
        </w:rPr>
        <w:t>个</w:t>
      </w:r>
      <w:r w:rsidRPr="0091704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算式的和都等于</w:t>
      </w:r>
      <w:r w:rsidRPr="00917044">
        <w:rPr>
          <w:rFonts w:ascii="微软雅黑" w:eastAsia="微软雅黑" w:hAnsi="微软雅黑" w:cs="宋体"/>
          <w:color w:val="000000"/>
          <w:spacing w:val="-52"/>
          <w:kern w:val="0"/>
          <w:sz w:val="24"/>
          <w:szCs w:val="24"/>
        </w:rPr>
        <w:t xml:space="preserve"> </w:t>
      </w:r>
      <w:r w:rsidRPr="00917044">
        <w:rPr>
          <w:rFonts w:ascii="微软雅黑" w:eastAsia="微软雅黑" w:hAnsi="微软雅黑" w:cs="宋体"/>
          <w:color w:val="000000"/>
          <w:kern w:val="0"/>
          <w:sz w:val="24"/>
          <w:szCs w:val="24"/>
        </w:rPr>
        <w:t>15</w:t>
      </w:r>
      <w:r w:rsidRPr="0091704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。（数字不能重复</w:t>
      </w:r>
      <w:r w:rsidRPr="00917044">
        <w:rPr>
          <w:rFonts w:ascii="微软雅黑" w:eastAsia="微软雅黑" w:hAnsi="微软雅黑" w:cs="宋体" w:hint="eastAsia"/>
          <w:color w:val="000000"/>
          <w:spacing w:val="-2"/>
          <w:kern w:val="0"/>
          <w:sz w:val="24"/>
          <w:szCs w:val="24"/>
        </w:rPr>
        <w:t>使</w:t>
      </w:r>
      <w:r w:rsidRPr="0091704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用）</w:t>
      </w:r>
    </w:p>
    <w:p w:rsidR="00473F65" w:rsidRPr="00917044" w:rsidRDefault="00473F65" w:rsidP="00473F65">
      <w:pPr>
        <w:autoSpaceDE w:val="0"/>
        <w:autoSpaceDN w:val="0"/>
        <w:adjustRightInd w:val="0"/>
        <w:spacing w:line="360" w:lineRule="auto"/>
        <w:ind w:right="152"/>
        <w:jc w:val="left"/>
        <w:rPr>
          <w:rFonts w:ascii="微软雅黑" w:eastAsia="微软雅黑" w:hAnsi="微软雅黑"/>
          <w:sz w:val="24"/>
          <w:szCs w:val="24"/>
        </w:rPr>
      </w:pPr>
      <w:r w:rsidRPr="00917044">
        <w:rPr>
          <w:rFonts w:ascii="微软雅黑" w:eastAsia="微软雅黑" w:hAnsi="微软雅黑" w:hint="eastAsia"/>
          <w:sz w:val="24"/>
          <w:szCs w:val="24"/>
        </w:rPr>
        <w:t>【解析】</w:t>
      </w:r>
    </w:p>
    <w:p w:rsidR="00473F65" w:rsidRPr="00917044" w:rsidRDefault="00473F65" w:rsidP="00473F65">
      <w:pPr>
        <w:autoSpaceDE w:val="0"/>
        <w:autoSpaceDN w:val="0"/>
        <w:adjustRightInd w:val="0"/>
        <w:spacing w:line="360" w:lineRule="auto"/>
        <w:ind w:right="152"/>
        <w:jc w:val="left"/>
        <w:rPr>
          <w:rFonts w:ascii="微软雅黑" w:eastAsia="微软雅黑" w:hAnsi="微软雅黑"/>
          <w:sz w:val="24"/>
          <w:szCs w:val="24"/>
        </w:rPr>
      </w:pPr>
      <w:r w:rsidRPr="00917044">
        <w:rPr>
          <w:rFonts w:ascii="微软雅黑" w:eastAsia="微软雅黑" w:hAnsi="微软雅黑" w:hint="eastAsia"/>
          <w:sz w:val="24"/>
          <w:szCs w:val="24"/>
        </w:rPr>
        <w:t>1＋5＋9＝15</w:t>
      </w:r>
      <w:r w:rsidRPr="00917044">
        <w:rPr>
          <w:rFonts w:ascii="微软雅黑" w:eastAsia="微软雅黑" w:hAnsi="微软雅黑" w:hint="eastAsia"/>
          <w:sz w:val="24"/>
          <w:szCs w:val="24"/>
        </w:rPr>
        <w:tab/>
      </w:r>
    </w:p>
    <w:p w:rsidR="00473F65" w:rsidRPr="00917044" w:rsidRDefault="00473F65" w:rsidP="00473F65">
      <w:pPr>
        <w:autoSpaceDE w:val="0"/>
        <w:autoSpaceDN w:val="0"/>
        <w:adjustRightInd w:val="0"/>
        <w:spacing w:line="360" w:lineRule="auto"/>
        <w:ind w:right="152"/>
        <w:jc w:val="left"/>
        <w:rPr>
          <w:rFonts w:ascii="微软雅黑" w:eastAsia="微软雅黑" w:hAnsi="微软雅黑"/>
          <w:sz w:val="24"/>
          <w:szCs w:val="24"/>
        </w:rPr>
      </w:pPr>
      <w:r w:rsidRPr="00917044">
        <w:rPr>
          <w:rFonts w:ascii="微软雅黑" w:eastAsia="微软雅黑" w:hAnsi="微软雅黑" w:hint="eastAsia"/>
          <w:sz w:val="24"/>
          <w:szCs w:val="24"/>
        </w:rPr>
        <w:t>2＋6＋7＝15</w:t>
      </w:r>
    </w:p>
    <w:p w:rsidR="00473F65" w:rsidRDefault="00473F65" w:rsidP="00473F65">
      <w:pPr>
        <w:autoSpaceDE w:val="0"/>
        <w:autoSpaceDN w:val="0"/>
        <w:adjustRightInd w:val="0"/>
        <w:spacing w:line="360" w:lineRule="auto"/>
        <w:ind w:right="152"/>
        <w:jc w:val="left"/>
        <w:rPr>
          <w:rFonts w:ascii="微软雅黑" w:eastAsia="微软雅黑" w:hAnsi="微软雅黑" w:hint="eastAsia"/>
          <w:sz w:val="24"/>
          <w:szCs w:val="24"/>
        </w:rPr>
      </w:pPr>
      <w:r w:rsidRPr="00917044">
        <w:rPr>
          <w:rFonts w:ascii="微软雅黑" w:eastAsia="微软雅黑" w:hAnsi="微软雅黑" w:hint="eastAsia"/>
          <w:sz w:val="24"/>
          <w:szCs w:val="24"/>
        </w:rPr>
        <w:t>3＋4＋8＝15</w:t>
      </w:r>
    </w:p>
    <w:p w:rsidR="00917044" w:rsidRPr="00917044" w:rsidRDefault="00917044" w:rsidP="00473F65">
      <w:pPr>
        <w:autoSpaceDE w:val="0"/>
        <w:autoSpaceDN w:val="0"/>
        <w:adjustRightInd w:val="0"/>
        <w:spacing w:line="360" w:lineRule="auto"/>
        <w:ind w:right="152"/>
        <w:jc w:val="left"/>
        <w:rPr>
          <w:rFonts w:ascii="微软雅黑" w:eastAsia="微软雅黑" w:hAnsi="微软雅黑" w:cs="宋体"/>
          <w:color w:val="000000"/>
          <w:kern w:val="0"/>
          <w:sz w:val="24"/>
          <w:szCs w:val="24"/>
        </w:rPr>
      </w:pPr>
    </w:p>
    <w:p w:rsidR="00473F65" w:rsidRPr="00917044" w:rsidRDefault="00473F65" w:rsidP="00473F65">
      <w:pPr>
        <w:pStyle w:val="a8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right="-20" w:firstLineChars="0"/>
        <w:jc w:val="left"/>
        <w:rPr>
          <w:rFonts w:ascii="微软雅黑" w:eastAsia="微软雅黑" w:hAnsi="微软雅黑"/>
          <w:sz w:val="24"/>
          <w:szCs w:val="24"/>
        </w:rPr>
      </w:pPr>
      <w:r w:rsidRPr="00917044">
        <w:rPr>
          <w:rFonts w:ascii="微软雅黑" w:eastAsia="微软雅黑" w:hAnsi="微软雅黑" w:hint="eastAsia"/>
          <w:sz w:val="24"/>
          <w:szCs w:val="24"/>
        </w:rPr>
        <w:lastRenderedPageBreak/>
        <w:t>在下列各式数字之间加上相应的符号</w:t>
      </w:r>
      <w:r w:rsidRPr="00917044">
        <w:rPr>
          <w:rFonts w:ascii="微软雅黑" w:eastAsia="微软雅黑" w:hAnsi="微软雅黑"/>
          <w:sz w:val="24"/>
          <w:szCs w:val="24"/>
        </w:rPr>
        <w:t>+</w:t>
      </w:r>
      <w:r w:rsidRPr="00917044">
        <w:rPr>
          <w:rFonts w:ascii="微软雅黑" w:eastAsia="微软雅黑" w:hAnsi="微软雅黑" w:hint="eastAsia"/>
          <w:sz w:val="24"/>
          <w:szCs w:val="24"/>
        </w:rPr>
        <w:t>、-、×、÷、（</w:t>
      </w:r>
      <w:r w:rsidRPr="00917044">
        <w:rPr>
          <w:rFonts w:ascii="微软雅黑" w:eastAsia="微软雅黑" w:hAnsi="微软雅黑"/>
          <w:sz w:val="24"/>
          <w:szCs w:val="24"/>
        </w:rPr>
        <w:t xml:space="preserve"> </w:t>
      </w:r>
      <w:r w:rsidRPr="00917044">
        <w:rPr>
          <w:rFonts w:ascii="微软雅黑" w:eastAsia="微软雅黑" w:hAnsi="微软雅黑" w:hint="eastAsia"/>
          <w:sz w:val="24"/>
          <w:szCs w:val="24"/>
        </w:rPr>
        <w:t>），使等式成立。</w:t>
      </w:r>
    </w:p>
    <w:p w:rsidR="00473F65" w:rsidRPr="00917044" w:rsidRDefault="00473F65" w:rsidP="00473F65">
      <w:pPr>
        <w:autoSpaceDE w:val="0"/>
        <w:autoSpaceDN w:val="0"/>
        <w:adjustRightInd w:val="0"/>
        <w:spacing w:line="360" w:lineRule="auto"/>
        <w:ind w:right="-20"/>
        <w:jc w:val="left"/>
        <w:rPr>
          <w:rFonts w:ascii="微软雅黑" w:eastAsia="微软雅黑" w:hAnsi="微软雅黑" w:cs="宋体"/>
          <w:color w:val="000000"/>
          <w:kern w:val="0"/>
          <w:sz w:val="24"/>
          <w:szCs w:val="24"/>
        </w:rPr>
      </w:pPr>
      <w:r w:rsidRPr="00917044">
        <w:rPr>
          <w:rFonts w:ascii="微软雅黑" w:eastAsia="微软雅黑" w:hAnsi="微软雅黑" w:cs="宋体"/>
          <w:noProof/>
          <w:color w:val="000000"/>
          <w:kern w:val="0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258283</wp:posOffset>
            </wp:positionH>
            <wp:positionV relativeFrom="paragraph">
              <wp:posOffset>55688</wp:posOffset>
            </wp:positionV>
            <wp:extent cx="4085117" cy="1158949"/>
            <wp:effectExtent l="19050" t="0" r="0" b="0"/>
            <wp:wrapNone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5117" cy="1158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tblInd w:w="2591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2"/>
        <w:gridCol w:w="434"/>
        <w:gridCol w:w="494"/>
        <w:gridCol w:w="495"/>
        <w:gridCol w:w="495"/>
        <w:gridCol w:w="436"/>
        <w:gridCol w:w="380"/>
        <w:gridCol w:w="301"/>
      </w:tblGrid>
      <w:tr w:rsidR="00473F65" w:rsidRPr="00917044" w:rsidTr="00BB4FBC">
        <w:trPr>
          <w:trHeight w:hRule="exact" w:val="454"/>
        </w:trPr>
        <w:tc>
          <w:tcPr>
            <w:tcW w:w="462" w:type="dxa"/>
          </w:tcPr>
          <w:p w:rsidR="00473F65" w:rsidRPr="00917044" w:rsidRDefault="00473F65" w:rsidP="00BB4FBC">
            <w:pPr>
              <w:autoSpaceDE w:val="0"/>
              <w:autoSpaceDN w:val="0"/>
              <w:adjustRightInd w:val="0"/>
              <w:spacing w:before="69" w:line="360" w:lineRule="auto"/>
              <w:ind w:left="40" w:right="-20"/>
              <w:jc w:val="left"/>
              <w:rPr>
                <w:rFonts w:ascii="微软雅黑" w:eastAsia="微软雅黑" w:hAnsi="微软雅黑"/>
                <w:kern w:val="0"/>
                <w:sz w:val="24"/>
                <w:szCs w:val="24"/>
              </w:rPr>
            </w:pPr>
            <w:r w:rsidRPr="00917044">
              <w:rPr>
                <w:rFonts w:ascii="微软雅黑" w:eastAsia="微软雅黑" w:hAnsi="微软雅黑" w:cs="Arial"/>
                <w:bCs/>
                <w:spacing w:val="-1"/>
                <w:kern w:val="0"/>
                <w:sz w:val="24"/>
                <w:szCs w:val="24"/>
              </w:rPr>
              <w:t>(</w:t>
            </w:r>
            <w:r w:rsidRPr="00917044">
              <w:rPr>
                <w:rFonts w:ascii="微软雅黑" w:eastAsia="微软雅黑" w:hAnsi="微软雅黑" w:cs="Arial"/>
                <w:bCs/>
                <w:spacing w:val="1"/>
                <w:kern w:val="0"/>
                <w:sz w:val="24"/>
                <w:szCs w:val="24"/>
              </w:rPr>
              <w:t>1</w:t>
            </w:r>
            <w:r w:rsidRPr="00917044">
              <w:rPr>
                <w:rFonts w:ascii="微软雅黑" w:eastAsia="微软雅黑" w:hAnsi="微软雅黑" w:cs="Arial"/>
                <w:bCs/>
                <w:kern w:val="0"/>
                <w:sz w:val="24"/>
                <w:szCs w:val="24"/>
              </w:rPr>
              <w:t>)</w:t>
            </w:r>
          </w:p>
        </w:tc>
        <w:tc>
          <w:tcPr>
            <w:tcW w:w="434" w:type="dxa"/>
          </w:tcPr>
          <w:p w:rsidR="00473F65" w:rsidRPr="00917044" w:rsidRDefault="00473F65" w:rsidP="00BB4FBC">
            <w:pPr>
              <w:autoSpaceDE w:val="0"/>
              <w:autoSpaceDN w:val="0"/>
              <w:adjustRightInd w:val="0"/>
              <w:spacing w:before="69" w:line="360" w:lineRule="auto"/>
              <w:ind w:left="111" w:right="-20"/>
              <w:jc w:val="left"/>
              <w:rPr>
                <w:rFonts w:ascii="微软雅黑" w:eastAsia="微软雅黑" w:hAnsi="微软雅黑"/>
                <w:kern w:val="0"/>
                <w:sz w:val="24"/>
                <w:szCs w:val="24"/>
              </w:rPr>
            </w:pPr>
            <w:r w:rsidRPr="00917044">
              <w:rPr>
                <w:rFonts w:ascii="微软雅黑" w:eastAsia="微软雅黑" w:hAnsi="微软雅黑" w:cs="Arial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494" w:type="dxa"/>
          </w:tcPr>
          <w:p w:rsidR="00473F65" w:rsidRPr="00917044" w:rsidRDefault="00473F65" w:rsidP="00BB4FBC">
            <w:pPr>
              <w:autoSpaceDE w:val="0"/>
              <w:autoSpaceDN w:val="0"/>
              <w:adjustRightInd w:val="0"/>
              <w:spacing w:before="69" w:line="360" w:lineRule="auto"/>
              <w:ind w:left="134" w:right="131"/>
              <w:jc w:val="center"/>
              <w:rPr>
                <w:rFonts w:ascii="微软雅黑" w:eastAsia="微软雅黑" w:hAnsi="微软雅黑"/>
                <w:kern w:val="0"/>
                <w:sz w:val="24"/>
                <w:szCs w:val="24"/>
              </w:rPr>
            </w:pPr>
            <w:r w:rsidRPr="00917044">
              <w:rPr>
                <w:rFonts w:ascii="微软雅黑" w:eastAsia="微软雅黑" w:hAnsi="微软雅黑" w:cs="Arial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495" w:type="dxa"/>
          </w:tcPr>
          <w:p w:rsidR="00473F65" w:rsidRPr="00917044" w:rsidRDefault="00473F65" w:rsidP="00BB4FBC">
            <w:pPr>
              <w:autoSpaceDE w:val="0"/>
              <w:autoSpaceDN w:val="0"/>
              <w:adjustRightInd w:val="0"/>
              <w:spacing w:before="69" w:line="360" w:lineRule="auto"/>
              <w:ind w:left="134" w:right="131"/>
              <w:jc w:val="center"/>
              <w:rPr>
                <w:rFonts w:ascii="微软雅黑" w:eastAsia="微软雅黑" w:hAnsi="微软雅黑"/>
                <w:kern w:val="0"/>
                <w:sz w:val="24"/>
                <w:szCs w:val="24"/>
              </w:rPr>
            </w:pPr>
            <w:r w:rsidRPr="00917044">
              <w:rPr>
                <w:rFonts w:ascii="微软雅黑" w:eastAsia="微软雅黑" w:hAnsi="微软雅黑" w:cs="Arial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495" w:type="dxa"/>
          </w:tcPr>
          <w:p w:rsidR="00473F65" w:rsidRPr="00917044" w:rsidRDefault="00473F65" w:rsidP="00BB4FBC">
            <w:pPr>
              <w:autoSpaceDE w:val="0"/>
              <w:autoSpaceDN w:val="0"/>
              <w:adjustRightInd w:val="0"/>
              <w:spacing w:before="69" w:line="360" w:lineRule="auto"/>
              <w:ind w:left="134" w:right="132"/>
              <w:jc w:val="center"/>
              <w:rPr>
                <w:rFonts w:ascii="微软雅黑" w:eastAsia="微软雅黑" w:hAnsi="微软雅黑"/>
                <w:kern w:val="0"/>
                <w:sz w:val="24"/>
                <w:szCs w:val="24"/>
              </w:rPr>
            </w:pPr>
            <w:r w:rsidRPr="00917044">
              <w:rPr>
                <w:rFonts w:ascii="微软雅黑" w:eastAsia="微软雅黑" w:hAnsi="微软雅黑" w:cs="Arial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436" w:type="dxa"/>
          </w:tcPr>
          <w:p w:rsidR="00473F65" w:rsidRPr="00917044" w:rsidRDefault="00473F65" w:rsidP="00BB4FBC">
            <w:pPr>
              <w:autoSpaceDE w:val="0"/>
              <w:autoSpaceDN w:val="0"/>
              <w:adjustRightInd w:val="0"/>
              <w:spacing w:before="69" w:line="360" w:lineRule="auto"/>
              <w:ind w:left="173" w:right="-20"/>
              <w:jc w:val="left"/>
              <w:rPr>
                <w:rFonts w:ascii="微软雅黑" w:eastAsia="微软雅黑" w:hAnsi="微软雅黑"/>
                <w:kern w:val="0"/>
                <w:sz w:val="24"/>
                <w:szCs w:val="24"/>
              </w:rPr>
            </w:pPr>
            <w:r w:rsidRPr="00917044">
              <w:rPr>
                <w:rFonts w:ascii="微软雅黑" w:eastAsia="微软雅黑" w:hAnsi="微软雅黑" w:cs="Arial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380" w:type="dxa"/>
          </w:tcPr>
          <w:p w:rsidR="00473F65" w:rsidRPr="00917044" w:rsidRDefault="00473F65" w:rsidP="00BB4FBC">
            <w:pPr>
              <w:autoSpaceDE w:val="0"/>
              <w:autoSpaceDN w:val="0"/>
              <w:adjustRightInd w:val="0"/>
              <w:spacing w:before="69" w:line="360" w:lineRule="auto"/>
              <w:ind w:left="112" w:right="-20"/>
              <w:jc w:val="left"/>
              <w:rPr>
                <w:rFonts w:ascii="微软雅黑" w:eastAsia="微软雅黑" w:hAnsi="微软雅黑"/>
                <w:kern w:val="0"/>
                <w:sz w:val="24"/>
                <w:szCs w:val="24"/>
              </w:rPr>
            </w:pPr>
            <w:r w:rsidRPr="00917044">
              <w:rPr>
                <w:rFonts w:ascii="微软雅黑" w:eastAsia="微软雅黑" w:hAnsi="微软雅黑" w:cs="Arial"/>
                <w:bCs/>
                <w:kern w:val="0"/>
                <w:sz w:val="24"/>
                <w:szCs w:val="24"/>
              </w:rPr>
              <w:t>=</w:t>
            </w:r>
          </w:p>
        </w:tc>
        <w:tc>
          <w:tcPr>
            <w:tcW w:w="301" w:type="dxa"/>
          </w:tcPr>
          <w:p w:rsidR="00473F65" w:rsidRPr="00917044" w:rsidRDefault="00473F65" w:rsidP="00BB4FBC">
            <w:pPr>
              <w:autoSpaceDE w:val="0"/>
              <w:autoSpaceDN w:val="0"/>
              <w:adjustRightInd w:val="0"/>
              <w:spacing w:before="69" w:line="360" w:lineRule="auto"/>
              <w:ind w:left="111" w:right="-20"/>
              <w:jc w:val="left"/>
              <w:rPr>
                <w:rFonts w:ascii="微软雅黑" w:eastAsia="微软雅黑" w:hAnsi="微软雅黑"/>
                <w:kern w:val="0"/>
                <w:sz w:val="24"/>
                <w:szCs w:val="24"/>
              </w:rPr>
            </w:pPr>
            <w:r w:rsidRPr="00917044">
              <w:rPr>
                <w:rFonts w:ascii="微软雅黑" w:eastAsia="微软雅黑" w:hAnsi="微软雅黑" w:cs="Arial"/>
                <w:bCs/>
                <w:kern w:val="0"/>
                <w:sz w:val="24"/>
                <w:szCs w:val="24"/>
              </w:rPr>
              <w:t>1</w:t>
            </w:r>
          </w:p>
        </w:tc>
      </w:tr>
      <w:tr w:rsidR="00473F65" w:rsidRPr="00917044" w:rsidTr="00BB4FBC">
        <w:trPr>
          <w:trHeight w:hRule="exact" w:val="468"/>
        </w:trPr>
        <w:tc>
          <w:tcPr>
            <w:tcW w:w="462" w:type="dxa"/>
          </w:tcPr>
          <w:p w:rsidR="00473F65" w:rsidRPr="00917044" w:rsidRDefault="00473F65" w:rsidP="00BB4FBC">
            <w:pPr>
              <w:autoSpaceDE w:val="0"/>
              <w:autoSpaceDN w:val="0"/>
              <w:adjustRightInd w:val="0"/>
              <w:spacing w:before="83" w:line="360" w:lineRule="auto"/>
              <w:ind w:left="57" w:right="-20"/>
              <w:jc w:val="left"/>
              <w:rPr>
                <w:rFonts w:ascii="微软雅黑" w:eastAsia="微软雅黑" w:hAnsi="微软雅黑"/>
                <w:kern w:val="0"/>
                <w:sz w:val="24"/>
                <w:szCs w:val="24"/>
              </w:rPr>
            </w:pPr>
            <w:r w:rsidRPr="00917044">
              <w:rPr>
                <w:rFonts w:ascii="微软雅黑" w:eastAsia="微软雅黑" w:hAnsi="微软雅黑" w:cs="Arial"/>
                <w:bCs/>
                <w:spacing w:val="-1"/>
                <w:kern w:val="0"/>
                <w:sz w:val="24"/>
                <w:szCs w:val="24"/>
              </w:rPr>
              <w:t>(</w:t>
            </w:r>
            <w:r w:rsidRPr="00917044">
              <w:rPr>
                <w:rFonts w:ascii="微软雅黑" w:eastAsia="微软雅黑" w:hAnsi="微软雅黑" w:cs="Arial"/>
                <w:bCs/>
                <w:spacing w:val="1"/>
                <w:kern w:val="0"/>
                <w:sz w:val="24"/>
                <w:szCs w:val="24"/>
              </w:rPr>
              <w:t>2</w:t>
            </w:r>
            <w:r w:rsidRPr="00917044">
              <w:rPr>
                <w:rFonts w:ascii="微软雅黑" w:eastAsia="微软雅黑" w:hAnsi="微软雅黑" w:cs="Arial"/>
                <w:bCs/>
                <w:kern w:val="0"/>
                <w:sz w:val="24"/>
                <w:szCs w:val="24"/>
              </w:rPr>
              <w:t>)</w:t>
            </w:r>
          </w:p>
        </w:tc>
        <w:tc>
          <w:tcPr>
            <w:tcW w:w="434" w:type="dxa"/>
          </w:tcPr>
          <w:p w:rsidR="00473F65" w:rsidRPr="00917044" w:rsidRDefault="00473F65" w:rsidP="00BB4FBC">
            <w:pPr>
              <w:autoSpaceDE w:val="0"/>
              <w:autoSpaceDN w:val="0"/>
              <w:adjustRightInd w:val="0"/>
              <w:spacing w:before="83" w:line="360" w:lineRule="auto"/>
              <w:ind w:left="128" w:right="-20"/>
              <w:jc w:val="left"/>
              <w:rPr>
                <w:rFonts w:ascii="微软雅黑" w:eastAsia="微软雅黑" w:hAnsi="微软雅黑"/>
                <w:kern w:val="0"/>
                <w:sz w:val="24"/>
                <w:szCs w:val="24"/>
              </w:rPr>
            </w:pPr>
            <w:r w:rsidRPr="00917044">
              <w:rPr>
                <w:rFonts w:ascii="微软雅黑" w:eastAsia="微软雅黑" w:hAnsi="微软雅黑" w:cs="Arial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494" w:type="dxa"/>
          </w:tcPr>
          <w:p w:rsidR="00473F65" w:rsidRPr="00917044" w:rsidRDefault="00473F65" w:rsidP="00BB4FBC">
            <w:pPr>
              <w:autoSpaceDE w:val="0"/>
              <w:autoSpaceDN w:val="0"/>
              <w:adjustRightInd w:val="0"/>
              <w:spacing w:before="83" w:line="360" w:lineRule="auto"/>
              <w:ind w:left="151" w:right="114"/>
              <w:jc w:val="center"/>
              <w:rPr>
                <w:rFonts w:ascii="微软雅黑" w:eastAsia="微软雅黑" w:hAnsi="微软雅黑"/>
                <w:kern w:val="0"/>
                <w:sz w:val="24"/>
                <w:szCs w:val="24"/>
              </w:rPr>
            </w:pPr>
            <w:r w:rsidRPr="00917044">
              <w:rPr>
                <w:rFonts w:ascii="微软雅黑" w:eastAsia="微软雅黑" w:hAnsi="微软雅黑" w:cs="Arial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495" w:type="dxa"/>
          </w:tcPr>
          <w:p w:rsidR="00473F65" w:rsidRPr="00917044" w:rsidRDefault="00473F65" w:rsidP="00BB4FBC">
            <w:pPr>
              <w:autoSpaceDE w:val="0"/>
              <w:autoSpaceDN w:val="0"/>
              <w:adjustRightInd w:val="0"/>
              <w:spacing w:before="83" w:line="360" w:lineRule="auto"/>
              <w:ind w:left="151" w:right="114"/>
              <w:jc w:val="center"/>
              <w:rPr>
                <w:rFonts w:ascii="微软雅黑" w:eastAsia="微软雅黑" w:hAnsi="微软雅黑"/>
                <w:kern w:val="0"/>
                <w:sz w:val="24"/>
                <w:szCs w:val="24"/>
              </w:rPr>
            </w:pPr>
            <w:r w:rsidRPr="00917044">
              <w:rPr>
                <w:rFonts w:ascii="微软雅黑" w:eastAsia="微软雅黑" w:hAnsi="微软雅黑" w:cs="Arial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495" w:type="dxa"/>
          </w:tcPr>
          <w:p w:rsidR="00473F65" w:rsidRPr="00917044" w:rsidRDefault="00473F65" w:rsidP="00BB4FBC">
            <w:pPr>
              <w:autoSpaceDE w:val="0"/>
              <w:autoSpaceDN w:val="0"/>
              <w:adjustRightInd w:val="0"/>
              <w:spacing w:before="83" w:line="360" w:lineRule="auto"/>
              <w:ind w:left="151" w:right="115"/>
              <w:jc w:val="center"/>
              <w:rPr>
                <w:rFonts w:ascii="微软雅黑" w:eastAsia="微软雅黑" w:hAnsi="微软雅黑"/>
                <w:kern w:val="0"/>
                <w:sz w:val="24"/>
                <w:szCs w:val="24"/>
              </w:rPr>
            </w:pPr>
            <w:r w:rsidRPr="00917044">
              <w:rPr>
                <w:rFonts w:ascii="微软雅黑" w:eastAsia="微软雅黑" w:hAnsi="微软雅黑" w:cs="Arial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436" w:type="dxa"/>
          </w:tcPr>
          <w:p w:rsidR="00473F65" w:rsidRPr="00917044" w:rsidRDefault="00473F65" w:rsidP="00BB4FBC">
            <w:pPr>
              <w:autoSpaceDE w:val="0"/>
              <w:autoSpaceDN w:val="0"/>
              <w:adjustRightInd w:val="0"/>
              <w:spacing w:before="83" w:line="360" w:lineRule="auto"/>
              <w:ind w:left="190" w:right="-20"/>
              <w:jc w:val="left"/>
              <w:rPr>
                <w:rFonts w:ascii="微软雅黑" w:eastAsia="微软雅黑" w:hAnsi="微软雅黑"/>
                <w:kern w:val="0"/>
                <w:sz w:val="24"/>
                <w:szCs w:val="24"/>
              </w:rPr>
            </w:pPr>
            <w:r w:rsidRPr="00917044">
              <w:rPr>
                <w:rFonts w:ascii="微软雅黑" w:eastAsia="微软雅黑" w:hAnsi="微软雅黑" w:cs="Arial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380" w:type="dxa"/>
          </w:tcPr>
          <w:p w:rsidR="00473F65" w:rsidRPr="00917044" w:rsidRDefault="00473F65" w:rsidP="00BB4FBC">
            <w:pPr>
              <w:autoSpaceDE w:val="0"/>
              <w:autoSpaceDN w:val="0"/>
              <w:adjustRightInd w:val="0"/>
              <w:spacing w:before="83" w:line="360" w:lineRule="auto"/>
              <w:ind w:left="129" w:right="-20"/>
              <w:jc w:val="left"/>
              <w:rPr>
                <w:rFonts w:ascii="微软雅黑" w:eastAsia="微软雅黑" w:hAnsi="微软雅黑"/>
                <w:kern w:val="0"/>
                <w:sz w:val="24"/>
                <w:szCs w:val="24"/>
              </w:rPr>
            </w:pPr>
            <w:r w:rsidRPr="00917044">
              <w:rPr>
                <w:rFonts w:ascii="微软雅黑" w:eastAsia="微软雅黑" w:hAnsi="微软雅黑" w:cs="Arial"/>
                <w:bCs/>
                <w:kern w:val="0"/>
                <w:sz w:val="24"/>
                <w:szCs w:val="24"/>
              </w:rPr>
              <w:t>=</w:t>
            </w:r>
          </w:p>
        </w:tc>
        <w:tc>
          <w:tcPr>
            <w:tcW w:w="301" w:type="dxa"/>
          </w:tcPr>
          <w:p w:rsidR="00473F65" w:rsidRPr="00917044" w:rsidRDefault="00473F65" w:rsidP="00BB4FBC">
            <w:pPr>
              <w:autoSpaceDE w:val="0"/>
              <w:autoSpaceDN w:val="0"/>
              <w:adjustRightInd w:val="0"/>
              <w:spacing w:before="83" w:line="360" w:lineRule="auto"/>
              <w:ind w:left="128" w:right="-20"/>
              <w:jc w:val="left"/>
              <w:rPr>
                <w:rFonts w:ascii="微软雅黑" w:eastAsia="微软雅黑" w:hAnsi="微软雅黑"/>
                <w:kern w:val="0"/>
                <w:sz w:val="24"/>
                <w:szCs w:val="24"/>
              </w:rPr>
            </w:pPr>
            <w:r w:rsidRPr="00917044">
              <w:rPr>
                <w:rFonts w:ascii="微软雅黑" w:eastAsia="微软雅黑" w:hAnsi="微软雅黑" w:cs="Arial"/>
                <w:bCs/>
                <w:kern w:val="0"/>
                <w:sz w:val="24"/>
                <w:szCs w:val="24"/>
              </w:rPr>
              <w:t>2</w:t>
            </w:r>
          </w:p>
        </w:tc>
      </w:tr>
    </w:tbl>
    <w:p w:rsidR="00473F65" w:rsidRPr="00917044" w:rsidRDefault="00473F65" w:rsidP="00473F65">
      <w:pPr>
        <w:spacing w:line="360" w:lineRule="auto"/>
        <w:rPr>
          <w:rFonts w:ascii="微软雅黑" w:eastAsia="微软雅黑" w:hAnsi="微软雅黑"/>
          <w:sz w:val="24"/>
          <w:szCs w:val="24"/>
        </w:rPr>
      </w:pPr>
    </w:p>
    <w:p w:rsidR="00473F65" w:rsidRPr="00917044" w:rsidRDefault="00473F65" w:rsidP="00473F65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917044">
        <w:rPr>
          <w:rFonts w:ascii="微软雅黑" w:eastAsia="微软雅黑" w:hAnsi="微软雅黑" w:hint="eastAsia"/>
          <w:sz w:val="24"/>
          <w:szCs w:val="24"/>
        </w:rPr>
        <w:t>【解析】</w:t>
      </w:r>
    </w:p>
    <w:p w:rsidR="00473F65" w:rsidRPr="00917044" w:rsidRDefault="00473F65" w:rsidP="00473F65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917044">
        <w:rPr>
          <w:rFonts w:ascii="微软雅黑" w:eastAsia="微软雅黑" w:hAnsi="微软雅黑" w:hint="eastAsia"/>
          <w:sz w:val="24"/>
          <w:szCs w:val="24"/>
        </w:rPr>
        <w:t>(4＋4)÷4－4÷4＝1</w:t>
      </w:r>
    </w:p>
    <w:p w:rsidR="00473F65" w:rsidRPr="00917044" w:rsidRDefault="00473F65" w:rsidP="00473F65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917044">
        <w:rPr>
          <w:rFonts w:ascii="微软雅黑" w:eastAsia="微软雅黑" w:hAnsi="微软雅黑" w:hint="eastAsia"/>
          <w:sz w:val="24"/>
          <w:szCs w:val="24"/>
        </w:rPr>
        <w:t>(4＋4)÷4－4＋4＝2</w:t>
      </w:r>
    </w:p>
    <w:p w:rsidR="00473F65" w:rsidRDefault="00473F65" w:rsidP="00473F65">
      <w:pPr>
        <w:spacing w:line="360" w:lineRule="auto"/>
        <w:rPr>
          <w:rFonts w:ascii="微软雅黑" w:eastAsia="微软雅黑" w:hAnsi="微软雅黑" w:hint="eastAsia"/>
          <w:sz w:val="24"/>
          <w:szCs w:val="24"/>
        </w:rPr>
      </w:pPr>
    </w:p>
    <w:p w:rsidR="00917044" w:rsidRPr="00917044" w:rsidRDefault="00917044" w:rsidP="00917044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917044">
        <w:rPr>
          <w:rFonts w:ascii="微软雅黑" w:eastAsia="微软雅黑" w:hAnsi="微软雅黑" w:hint="eastAsia"/>
          <w:b/>
          <w:sz w:val="30"/>
          <w:szCs w:val="30"/>
        </w:rPr>
        <w:t>7.</w:t>
      </w:r>
      <w:r>
        <w:rPr>
          <w:rFonts w:ascii="微软雅黑" w:eastAsia="微软雅黑" w:hAnsi="微软雅黑" w:hint="eastAsia"/>
          <w:b/>
          <w:sz w:val="30"/>
          <w:szCs w:val="30"/>
        </w:rPr>
        <w:t>5</w:t>
      </w:r>
      <w:r w:rsidRPr="00917044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73F65" w:rsidRPr="00917044" w:rsidRDefault="00917044" w:rsidP="00473F65">
      <w:pPr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="00473F65" w:rsidRPr="00917044">
        <w:rPr>
          <w:rFonts w:ascii="微软雅黑" w:eastAsia="微软雅黑" w:hAnsi="微软雅黑" w:hint="eastAsia"/>
          <w:b/>
          <w:sz w:val="24"/>
          <w:szCs w:val="24"/>
        </w:rPr>
        <w:t>统筹规划问题</w:t>
      </w:r>
      <w:r>
        <w:rPr>
          <w:rFonts w:ascii="微软雅黑" w:eastAsia="微软雅黑" w:hAnsi="微软雅黑" w:hint="eastAsia"/>
          <w:sz w:val="24"/>
          <w:szCs w:val="24"/>
        </w:rPr>
        <w:t>】</w:t>
      </w:r>
    </w:p>
    <w:p w:rsidR="00473F65" w:rsidRPr="00917044" w:rsidRDefault="00473F65" w:rsidP="00473F65">
      <w:pPr>
        <w:pStyle w:val="a8"/>
        <w:numPr>
          <w:ilvl w:val="0"/>
          <w:numId w:val="21"/>
        </w:numPr>
        <w:spacing w:line="360" w:lineRule="auto"/>
        <w:ind w:firstLineChars="0"/>
        <w:rPr>
          <w:rFonts w:ascii="微软雅黑" w:eastAsia="微软雅黑" w:hAnsi="微软雅黑"/>
          <w:sz w:val="24"/>
          <w:szCs w:val="24"/>
        </w:rPr>
      </w:pPr>
      <w:r w:rsidRPr="00917044">
        <w:rPr>
          <w:rFonts w:ascii="微软雅黑" w:eastAsia="微软雅黑" w:hAnsi="微软雅黑" w:hint="eastAsia"/>
          <w:sz w:val="24"/>
          <w:szCs w:val="24"/>
        </w:rPr>
        <w:t>某校学生植树，每人分担</w:t>
      </w:r>
      <w:r w:rsidRPr="00917044">
        <w:rPr>
          <w:rFonts w:ascii="微软雅黑" w:eastAsia="微软雅黑" w:hAnsi="微软雅黑"/>
          <w:sz w:val="24"/>
          <w:szCs w:val="24"/>
        </w:rPr>
        <w:t xml:space="preserve"> 2 </w:t>
      </w:r>
      <w:r w:rsidRPr="00917044">
        <w:rPr>
          <w:rFonts w:ascii="微软雅黑" w:eastAsia="微软雅黑" w:hAnsi="微软雅黑" w:hint="eastAsia"/>
          <w:sz w:val="24"/>
          <w:szCs w:val="24"/>
        </w:rPr>
        <w:t>棵树的任务，若一个人单干，挖一个坑需要</w:t>
      </w:r>
      <w:r w:rsidRPr="00917044">
        <w:rPr>
          <w:rFonts w:ascii="微软雅黑" w:eastAsia="微软雅黑" w:hAnsi="微软雅黑"/>
          <w:sz w:val="24"/>
          <w:szCs w:val="24"/>
        </w:rPr>
        <w:t xml:space="preserve"> 10 </w:t>
      </w:r>
      <w:r w:rsidRPr="00917044">
        <w:rPr>
          <w:rFonts w:ascii="微软雅黑" w:eastAsia="微软雅黑" w:hAnsi="微软雅黑" w:hint="eastAsia"/>
          <w:sz w:val="24"/>
          <w:szCs w:val="24"/>
        </w:rPr>
        <w:t>分钟，取树苗（每人每次最多可取</w:t>
      </w:r>
      <w:r w:rsidRPr="00917044">
        <w:rPr>
          <w:rFonts w:ascii="微软雅黑" w:eastAsia="微软雅黑" w:hAnsi="微软雅黑"/>
          <w:sz w:val="24"/>
          <w:szCs w:val="24"/>
        </w:rPr>
        <w:t xml:space="preserve"> 4 </w:t>
      </w:r>
      <w:r w:rsidRPr="00917044">
        <w:rPr>
          <w:rFonts w:ascii="微软雅黑" w:eastAsia="微软雅黑" w:hAnsi="微软雅黑" w:hint="eastAsia"/>
          <w:sz w:val="24"/>
          <w:szCs w:val="24"/>
        </w:rPr>
        <w:t>棵）需</w:t>
      </w:r>
      <w:r w:rsidRPr="00917044">
        <w:rPr>
          <w:rFonts w:ascii="微软雅黑" w:eastAsia="微软雅黑" w:hAnsi="微软雅黑"/>
          <w:sz w:val="24"/>
          <w:szCs w:val="24"/>
        </w:rPr>
        <w:t xml:space="preserve"> 20 </w:t>
      </w:r>
      <w:r w:rsidRPr="00917044">
        <w:rPr>
          <w:rFonts w:ascii="微软雅黑" w:eastAsia="微软雅黑" w:hAnsi="微软雅黑" w:hint="eastAsia"/>
          <w:sz w:val="24"/>
          <w:szCs w:val="24"/>
        </w:rPr>
        <w:t>分钟，运水（每人每次运的水可浇</w:t>
      </w:r>
      <w:r w:rsidRPr="00917044">
        <w:rPr>
          <w:rFonts w:ascii="微软雅黑" w:eastAsia="微软雅黑" w:hAnsi="微软雅黑"/>
          <w:sz w:val="24"/>
          <w:szCs w:val="24"/>
        </w:rPr>
        <w:t xml:space="preserve"> 4 </w:t>
      </w:r>
      <w:r w:rsidRPr="00917044">
        <w:rPr>
          <w:rFonts w:ascii="微软雅黑" w:eastAsia="微软雅黑" w:hAnsi="微软雅黑" w:hint="eastAsia"/>
          <w:sz w:val="24"/>
          <w:szCs w:val="24"/>
        </w:rPr>
        <w:t>棵树）需要</w:t>
      </w:r>
      <w:r w:rsidRPr="00917044">
        <w:rPr>
          <w:rFonts w:ascii="微软雅黑" w:eastAsia="微软雅黑" w:hAnsi="微软雅黑"/>
          <w:sz w:val="24"/>
          <w:szCs w:val="24"/>
        </w:rPr>
        <w:t xml:space="preserve"> 20 </w:t>
      </w:r>
      <w:r w:rsidRPr="00917044">
        <w:rPr>
          <w:rFonts w:ascii="微软雅黑" w:eastAsia="微软雅黑" w:hAnsi="微软雅黑" w:hint="eastAsia"/>
          <w:sz w:val="24"/>
          <w:szCs w:val="24"/>
        </w:rPr>
        <w:t>分钟，栽</w:t>
      </w:r>
      <w:r w:rsidRPr="00917044">
        <w:rPr>
          <w:rFonts w:ascii="微软雅黑" w:eastAsia="微软雅黑" w:hAnsi="微软雅黑"/>
          <w:sz w:val="24"/>
          <w:szCs w:val="24"/>
        </w:rPr>
        <w:t xml:space="preserve"> 1 </w:t>
      </w:r>
      <w:r w:rsidRPr="00917044">
        <w:rPr>
          <w:rFonts w:ascii="微软雅黑" w:eastAsia="微软雅黑" w:hAnsi="微软雅黑" w:hint="eastAsia"/>
          <w:sz w:val="24"/>
          <w:szCs w:val="24"/>
        </w:rPr>
        <w:t>棵树需要</w:t>
      </w:r>
      <w:r w:rsidRPr="00917044">
        <w:rPr>
          <w:rFonts w:ascii="微软雅黑" w:eastAsia="微软雅黑" w:hAnsi="微软雅黑"/>
          <w:sz w:val="24"/>
          <w:szCs w:val="24"/>
        </w:rPr>
        <w:t xml:space="preserve"> 10 </w:t>
      </w:r>
      <w:r w:rsidRPr="00917044">
        <w:rPr>
          <w:rFonts w:ascii="微软雅黑" w:eastAsia="微软雅黑" w:hAnsi="微软雅黑" w:hint="eastAsia"/>
          <w:sz w:val="24"/>
          <w:szCs w:val="24"/>
        </w:rPr>
        <w:t>分钟，问一个人单干需要多少分钟？若两个人合作统筹安排需要多少分钟？</w:t>
      </w:r>
    </w:p>
    <w:p w:rsidR="00473F65" w:rsidRPr="00917044" w:rsidRDefault="00473F65" w:rsidP="00473F65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917044">
        <w:rPr>
          <w:rFonts w:ascii="微软雅黑" w:eastAsia="微软雅黑" w:hAnsi="微软雅黑" w:hint="eastAsia"/>
          <w:sz w:val="24"/>
          <w:szCs w:val="24"/>
        </w:rPr>
        <w:t>【解析】</w:t>
      </w:r>
    </w:p>
    <w:p w:rsidR="00473F65" w:rsidRPr="00917044" w:rsidRDefault="00473F65" w:rsidP="00473F65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917044">
        <w:rPr>
          <w:rFonts w:ascii="微软雅黑" w:eastAsia="微软雅黑" w:hAnsi="微软雅黑" w:hint="eastAsia"/>
          <w:sz w:val="24"/>
          <w:szCs w:val="24"/>
        </w:rPr>
        <w:t>一个人需要 10×2＋20＋20＋10×2＝80 分钟；</w:t>
      </w:r>
    </w:p>
    <w:p w:rsidR="00473F65" w:rsidRPr="00917044" w:rsidRDefault="00473F65" w:rsidP="00473F65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917044">
        <w:rPr>
          <w:rFonts w:ascii="微软雅黑" w:eastAsia="微软雅黑" w:hAnsi="微软雅黑" w:hint="eastAsia"/>
          <w:sz w:val="24"/>
          <w:szCs w:val="24"/>
        </w:rPr>
        <w:t>两个人需要20（一个人挖2个坑，一个人取树苗）+20（一个人挖2个坑，一个人2栽棵树）+20（一个人栽2棵树，一个人运水）= 60 分钟。</w:t>
      </w:r>
    </w:p>
    <w:p w:rsidR="00473F65" w:rsidRPr="00917044" w:rsidRDefault="00473F65" w:rsidP="00473F65">
      <w:pPr>
        <w:spacing w:line="360" w:lineRule="auto"/>
        <w:rPr>
          <w:rFonts w:ascii="微软雅黑" w:eastAsia="微软雅黑" w:hAnsi="微软雅黑"/>
          <w:sz w:val="24"/>
          <w:szCs w:val="24"/>
        </w:rPr>
      </w:pPr>
    </w:p>
    <w:p w:rsidR="00473F65" w:rsidRPr="00917044" w:rsidRDefault="00473F65" w:rsidP="00473F65">
      <w:pPr>
        <w:pStyle w:val="a8"/>
        <w:numPr>
          <w:ilvl w:val="0"/>
          <w:numId w:val="21"/>
        </w:numPr>
        <w:spacing w:line="360" w:lineRule="auto"/>
        <w:ind w:firstLineChars="0"/>
        <w:rPr>
          <w:rFonts w:ascii="微软雅黑" w:eastAsia="微软雅黑" w:hAnsi="微软雅黑"/>
          <w:sz w:val="24"/>
          <w:szCs w:val="24"/>
        </w:rPr>
      </w:pPr>
      <w:r w:rsidRPr="00917044">
        <w:rPr>
          <w:rFonts w:ascii="微软雅黑" w:eastAsia="微软雅黑" w:hAnsi="微软雅黑"/>
          <w:sz w:val="24"/>
          <w:szCs w:val="24"/>
        </w:rPr>
        <w:t>5</w:t>
      </w:r>
      <w:r w:rsidRPr="00917044">
        <w:rPr>
          <w:rFonts w:ascii="微软雅黑" w:eastAsia="微软雅黑" w:hAnsi="微软雅黑" w:hint="eastAsia"/>
          <w:sz w:val="24"/>
          <w:szCs w:val="24"/>
        </w:rPr>
        <w:t>个人到水龙头接水，水龙头注满水瓶的时间分别是</w:t>
      </w:r>
      <w:r w:rsidRPr="00917044">
        <w:rPr>
          <w:rFonts w:ascii="微软雅黑" w:eastAsia="微软雅黑" w:hAnsi="微软雅黑"/>
          <w:sz w:val="24"/>
          <w:szCs w:val="24"/>
        </w:rPr>
        <w:t xml:space="preserve"> 5 </w:t>
      </w:r>
      <w:r w:rsidRPr="00917044">
        <w:rPr>
          <w:rFonts w:ascii="微软雅黑" w:eastAsia="微软雅黑" w:hAnsi="微软雅黑" w:hint="eastAsia"/>
          <w:sz w:val="24"/>
          <w:szCs w:val="24"/>
        </w:rPr>
        <w:t>分钟、</w:t>
      </w:r>
      <w:r w:rsidRPr="00917044">
        <w:rPr>
          <w:rFonts w:ascii="微软雅黑" w:eastAsia="微软雅黑" w:hAnsi="微软雅黑"/>
          <w:sz w:val="24"/>
          <w:szCs w:val="24"/>
        </w:rPr>
        <w:t xml:space="preserve">3 </w:t>
      </w:r>
      <w:r w:rsidRPr="00917044">
        <w:rPr>
          <w:rFonts w:ascii="微软雅黑" w:eastAsia="微软雅黑" w:hAnsi="微软雅黑" w:hint="eastAsia"/>
          <w:sz w:val="24"/>
          <w:szCs w:val="24"/>
        </w:rPr>
        <w:t>分钟、</w:t>
      </w:r>
      <w:r w:rsidRPr="00917044">
        <w:rPr>
          <w:rFonts w:ascii="微软雅黑" w:eastAsia="微软雅黑" w:hAnsi="微软雅黑"/>
          <w:sz w:val="24"/>
          <w:szCs w:val="24"/>
        </w:rPr>
        <w:t xml:space="preserve">4 </w:t>
      </w:r>
      <w:r w:rsidRPr="00917044">
        <w:rPr>
          <w:rFonts w:ascii="微软雅黑" w:eastAsia="微软雅黑" w:hAnsi="微软雅黑" w:hint="eastAsia"/>
          <w:sz w:val="24"/>
          <w:szCs w:val="24"/>
        </w:rPr>
        <w:t>分钟、</w:t>
      </w:r>
      <w:r w:rsidRPr="00917044">
        <w:rPr>
          <w:rFonts w:ascii="微软雅黑" w:eastAsia="微软雅黑" w:hAnsi="微软雅黑"/>
          <w:sz w:val="24"/>
          <w:szCs w:val="24"/>
        </w:rPr>
        <w:t xml:space="preserve">2 </w:t>
      </w:r>
      <w:r w:rsidRPr="00917044">
        <w:rPr>
          <w:rFonts w:ascii="微软雅黑" w:eastAsia="微软雅黑" w:hAnsi="微软雅黑" w:hint="eastAsia"/>
          <w:sz w:val="24"/>
          <w:szCs w:val="24"/>
        </w:rPr>
        <w:t>分钟、</w:t>
      </w:r>
      <w:r w:rsidRPr="00917044">
        <w:rPr>
          <w:rFonts w:ascii="微软雅黑" w:eastAsia="微软雅黑" w:hAnsi="微软雅黑"/>
          <w:sz w:val="24"/>
          <w:szCs w:val="24"/>
        </w:rPr>
        <w:t xml:space="preserve">1 </w:t>
      </w:r>
      <w:r w:rsidRPr="00917044">
        <w:rPr>
          <w:rFonts w:ascii="微软雅黑" w:eastAsia="微软雅黑" w:hAnsi="微软雅黑" w:hint="eastAsia"/>
          <w:sz w:val="24"/>
          <w:szCs w:val="24"/>
        </w:rPr>
        <w:t>分钟。现在只有一个水龙头可用。问怎样安排这</w:t>
      </w:r>
      <w:r w:rsidRPr="00917044">
        <w:rPr>
          <w:rFonts w:ascii="微软雅黑" w:eastAsia="微软雅黑" w:hAnsi="微软雅黑"/>
          <w:sz w:val="24"/>
          <w:szCs w:val="24"/>
        </w:rPr>
        <w:t xml:space="preserve"> 5 </w:t>
      </w:r>
      <w:r w:rsidRPr="00917044">
        <w:rPr>
          <w:rFonts w:ascii="微软雅黑" w:eastAsia="微软雅黑" w:hAnsi="微软雅黑" w:hint="eastAsia"/>
          <w:sz w:val="24"/>
          <w:szCs w:val="24"/>
        </w:rPr>
        <w:t>个人的接水次序，</w:t>
      </w:r>
      <w:r w:rsidRPr="00917044">
        <w:rPr>
          <w:rFonts w:ascii="微软雅黑" w:eastAsia="微软雅黑" w:hAnsi="微软雅黑" w:hint="eastAsia"/>
          <w:sz w:val="24"/>
          <w:szCs w:val="24"/>
        </w:rPr>
        <w:lastRenderedPageBreak/>
        <w:t>可使他们总的等候时间最短？这个最短时间是多少？</w:t>
      </w:r>
    </w:p>
    <w:p w:rsidR="00473F65" w:rsidRPr="00917044" w:rsidRDefault="00473F65" w:rsidP="00473F65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917044">
        <w:rPr>
          <w:rFonts w:ascii="微软雅黑" w:eastAsia="微软雅黑" w:hAnsi="微软雅黑" w:hint="eastAsia"/>
          <w:sz w:val="24"/>
          <w:szCs w:val="24"/>
        </w:rPr>
        <w:t>【解析】可以按 1 分钟、2 分钟、3 分钟、4 分钟、5 分钟的顺序打水，这样每个人排队和打水时间的总和最小，最小值是 1×5＋2×4＋3×3＋4×2＋5×1＝35 (分)</w:t>
      </w:r>
    </w:p>
    <w:p w:rsidR="00473F65" w:rsidRPr="00917044" w:rsidRDefault="00473F65" w:rsidP="00473F65">
      <w:pPr>
        <w:spacing w:line="360" w:lineRule="auto"/>
        <w:rPr>
          <w:rFonts w:ascii="微软雅黑" w:eastAsia="微软雅黑" w:hAnsi="微软雅黑"/>
          <w:sz w:val="24"/>
          <w:szCs w:val="24"/>
        </w:rPr>
      </w:pPr>
    </w:p>
    <w:p w:rsidR="00473F65" w:rsidRPr="00917044" w:rsidRDefault="00917044" w:rsidP="00917044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917044">
        <w:rPr>
          <w:rFonts w:ascii="微软雅黑" w:eastAsia="微软雅黑" w:hAnsi="微软雅黑" w:hint="eastAsia"/>
          <w:b/>
          <w:sz w:val="30"/>
          <w:szCs w:val="30"/>
        </w:rPr>
        <w:t>7.</w:t>
      </w:r>
      <w:r>
        <w:rPr>
          <w:rFonts w:ascii="微软雅黑" w:eastAsia="微软雅黑" w:hAnsi="微软雅黑" w:hint="eastAsia"/>
          <w:b/>
          <w:sz w:val="30"/>
          <w:szCs w:val="30"/>
        </w:rPr>
        <w:t>6</w:t>
      </w:r>
      <w:r w:rsidRPr="00917044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73F65" w:rsidRPr="00917044" w:rsidRDefault="00917044" w:rsidP="00917044">
      <w:pPr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="00473F65" w:rsidRPr="00917044">
        <w:rPr>
          <w:rFonts w:ascii="微软雅黑" w:eastAsia="微软雅黑" w:hAnsi="微软雅黑" w:hint="eastAsia"/>
          <w:b/>
          <w:sz w:val="24"/>
          <w:szCs w:val="24"/>
        </w:rPr>
        <w:t>火柴棒问题</w:t>
      </w:r>
      <w:r>
        <w:rPr>
          <w:rFonts w:ascii="微软雅黑" w:eastAsia="微软雅黑" w:hAnsi="微软雅黑" w:hint="eastAsia"/>
          <w:sz w:val="24"/>
          <w:szCs w:val="24"/>
        </w:rPr>
        <w:t>】</w:t>
      </w:r>
    </w:p>
    <w:p w:rsidR="00473F65" w:rsidRPr="00917044" w:rsidRDefault="00473F65" w:rsidP="00473F65">
      <w:pPr>
        <w:pStyle w:val="a8"/>
        <w:numPr>
          <w:ilvl w:val="0"/>
          <w:numId w:val="17"/>
        </w:numPr>
        <w:spacing w:line="360" w:lineRule="auto"/>
        <w:ind w:firstLineChars="0"/>
        <w:rPr>
          <w:rFonts w:ascii="微软雅黑" w:eastAsia="微软雅黑" w:hAnsi="微软雅黑"/>
          <w:sz w:val="24"/>
          <w:szCs w:val="24"/>
        </w:rPr>
      </w:pPr>
      <w:r w:rsidRPr="00917044">
        <w:rPr>
          <w:rFonts w:ascii="微软雅黑" w:eastAsia="微软雅黑" w:hAnsi="微软雅黑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975995</wp:posOffset>
            </wp:positionH>
            <wp:positionV relativeFrom="paragraph">
              <wp:posOffset>850265</wp:posOffset>
            </wp:positionV>
            <wp:extent cx="1876425" cy="828675"/>
            <wp:effectExtent l="19050" t="0" r="9525" b="0"/>
            <wp:wrapTopAndBottom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17044">
        <w:rPr>
          <w:rFonts w:ascii="微软雅黑" w:eastAsia="微软雅黑" w:hAnsi="微软雅黑" w:hint="eastAsia"/>
          <w:sz w:val="24"/>
          <w:szCs w:val="24"/>
        </w:rPr>
        <w:t>下面是用</w:t>
      </w:r>
      <w:r w:rsidRPr="00917044">
        <w:rPr>
          <w:rFonts w:ascii="微软雅黑" w:eastAsia="微软雅黑" w:hAnsi="微软雅黑"/>
          <w:sz w:val="24"/>
          <w:szCs w:val="24"/>
        </w:rPr>
        <w:t xml:space="preserve"> 16 </w:t>
      </w:r>
      <w:r w:rsidRPr="00917044">
        <w:rPr>
          <w:rFonts w:ascii="微软雅黑" w:eastAsia="微软雅黑" w:hAnsi="微软雅黑" w:hint="eastAsia"/>
          <w:sz w:val="24"/>
          <w:szCs w:val="24"/>
        </w:rPr>
        <w:t>根火柴棒摆成的</w:t>
      </w:r>
      <w:r w:rsidRPr="00917044">
        <w:rPr>
          <w:rFonts w:ascii="微软雅黑" w:eastAsia="微软雅黑" w:hAnsi="微软雅黑"/>
          <w:sz w:val="24"/>
          <w:szCs w:val="24"/>
        </w:rPr>
        <w:t xml:space="preserve"> 5</w:t>
      </w:r>
      <w:r w:rsidRPr="00917044">
        <w:rPr>
          <w:rFonts w:ascii="微软雅黑" w:eastAsia="微软雅黑" w:hAnsi="微软雅黑" w:hint="eastAsia"/>
          <w:sz w:val="24"/>
          <w:szCs w:val="24"/>
        </w:rPr>
        <w:t>个正方形。请你移动</w:t>
      </w:r>
      <w:r w:rsidRPr="00917044">
        <w:rPr>
          <w:rFonts w:ascii="微软雅黑" w:eastAsia="微软雅黑" w:hAnsi="微软雅黑"/>
          <w:sz w:val="24"/>
          <w:szCs w:val="24"/>
        </w:rPr>
        <w:t xml:space="preserve"> 2 </w:t>
      </w:r>
      <w:r w:rsidRPr="00917044">
        <w:rPr>
          <w:rFonts w:ascii="微软雅黑" w:eastAsia="微软雅黑" w:hAnsi="微软雅黑" w:hint="eastAsia"/>
          <w:sz w:val="24"/>
          <w:szCs w:val="24"/>
        </w:rPr>
        <w:t>根火柴棒，变成</w:t>
      </w:r>
      <w:r w:rsidRPr="00917044">
        <w:rPr>
          <w:rFonts w:ascii="微软雅黑" w:eastAsia="微软雅黑" w:hAnsi="微软雅黑"/>
          <w:sz w:val="24"/>
          <w:szCs w:val="24"/>
        </w:rPr>
        <w:t xml:space="preserve"> 4</w:t>
      </w:r>
      <w:r w:rsidRPr="00917044">
        <w:rPr>
          <w:rFonts w:ascii="微软雅黑" w:eastAsia="微软雅黑" w:hAnsi="微软雅黑" w:hint="eastAsia"/>
          <w:sz w:val="24"/>
          <w:szCs w:val="24"/>
        </w:rPr>
        <w:t>个正方形。</w:t>
      </w:r>
    </w:p>
    <w:p w:rsidR="00473F65" w:rsidRPr="00917044" w:rsidRDefault="00473F65" w:rsidP="00473F65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917044">
        <w:rPr>
          <w:rFonts w:ascii="微软雅黑" w:eastAsia="微软雅黑" w:hAnsi="微软雅黑" w:hint="eastAsia"/>
          <w:sz w:val="24"/>
          <w:szCs w:val="24"/>
        </w:rPr>
        <w:t>【解析】 答案不唯一</w:t>
      </w:r>
    </w:p>
    <w:p w:rsidR="00473F65" w:rsidRPr="00917044" w:rsidRDefault="00473F65" w:rsidP="00473F65">
      <w:pPr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917044">
        <w:rPr>
          <w:rFonts w:ascii="微软雅黑" w:eastAsia="微软雅黑" w:hAnsi="微软雅黑" w:hint="eastAsia"/>
          <w:noProof/>
          <w:kern w:val="0"/>
          <w:sz w:val="24"/>
          <w:szCs w:val="24"/>
        </w:rPr>
        <w:drawing>
          <wp:inline distT="0" distB="0" distL="0" distR="0">
            <wp:extent cx="1209675" cy="628650"/>
            <wp:effectExtent l="19050" t="0" r="9525" b="0"/>
            <wp:docPr id="485" name="图片 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3F65" w:rsidRPr="00917044" w:rsidRDefault="00473F65" w:rsidP="00473F65">
      <w:pPr>
        <w:pStyle w:val="a8"/>
        <w:spacing w:line="360" w:lineRule="auto"/>
        <w:ind w:left="360" w:firstLineChars="0" w:firstLine="0"/>
        <w:rPr>
          <w:rFonts w:ascii="微软雅黑" w:eastAsia="微软雅黑" w:hAnsi="微软雅黑"/>
          <w:sz w:val="24"/>
          <w:szCs w:val="24"/>
        </w:rPr>
      </w:pPr>
    </w:p>
    <w:p w:rsidR="00473F65" w:rsidRPr="00917044" w:rsidRDefault="00473F65" w:rsidP="00473F65">
      <w:pPr>
        <w:pStyle w:val="a8"/>
        <w:numPr>
          <w:ilvl w:val="0"/>
          <w:numId w:val="17"/>
        </w:numPr>
        <w:spacing w:line="360" w:lineRule="auto"/>
        <w:ind w:firstLineChars="0"/>
        <w:rPr>
          <w:rFonts w:ascii="微软雅黑" w:eastAsia="微软雅黑" w:hAnsi="微软雅黑"/>
          <w:sz w:val="24"/>
          <w:szCs w:val="24"/>
        </w:rPr>
      </w:pPr>
      <w:r w:rsidRPr="00917044">
        <w:rPr>
          <w:rFonts w:ascii="微软雅黑" w:eastAsia="微软雅黑" w:hAnsi="微软雅黑" w:hint="eastAsia"/>
          <w:sz w:val="24"/>
          <w:szCs w:val="24"/>
        </w:rPr>
        <w:t>下面是用</w:t>
      </w:r>
      <w:r w:rsidRPr="00917044">
        <w:rPr>
          <w:rFonts w:ascii="微软雅黑" w:eastAsia="微软雅黑" w:hAnsi="微软雅黑"/>
          <w:sz w:val="24"/>
          <w:szCs w:val="24"/>
        </w:rPr>
        <w:t>15</w:t>
      </w:r>
      <w:r w:rsidRPr="00917044">
        <w:rPr>
          <w:rFonts w:ascii="微软雅黑" w:eastAsia="微软雅黑" w:hAnsi="微软雅黑" w:hint="eastAsia"/>
          <w:sz w:val="24"/>
          <w:szCs w:val="24"/>
        </w:rPr>
        <w:t>根火柴棒摆成的</w:t>
      </w:r>
      <w:r w:rsidRPr="00917044">
        <w:rPr>
          <w:rFonts w:ascii="微软雅黑" w:eastAsia="微软雅黑" w:hAnsi="微软雅黑"/>
          <w:sz w:val="24"/>
          <w:szCs w:val="24"/>
        </w:rPr>
        <w:t>4</w:t>
      </w:r>
      <w:r w:rsidRPr="00917044">
        <w:rPr>
          <w:rFonts w:ascii="微软雅黑" w:eastAsia="微软雅黑" w:hAnsi="微软雅黑" w:hint="eastAsia"/>
          <w:sz w:val="24"/>
          <w:szCs w:val="24"/>
        </w:rPr>
        <w:t>个正方形。请你移动</w:t>
      </w:r>
      <w:r w:rsidRPr="00917044">
        <w:rPr>
          <w:rFonts w:ascii="微软雅黑" w:eastAsia="微软雅黑" w:hAnsi="微软雅黑"/>
          <w:sz w:val="24"/>
          <w:szCs w:val="24"/>
        </w:rPr>
        <w:t>2</w:t>
      </w:r>
      <w:r w:rsidRPr="00917044">
        <w:rPr>
          <w:rFonts w:ascii="微软雅黑" w:eastAsia="微软雅黑" w:hAnsi="微软雅黑" w:hint="eastAsia"/>
          <w:sz w:val="24"/>
          <w:szCs w:val="24"/>
        </w:rPr>
        <w:t>根火柴棒，变成</w:t>
      </w:r>
      <w:r w:rsidRPr="00917044">
        <w:rPr>
          <w:rFonts w:ascii="微软雅黑" w:eastAsia="微软雅黑" w:hAnsi="微软雅黑"/>
          <w:sz w:val="24"/>
          <w:szCs w:val="24"/>
        </w:rPr>
        <w:t>6</w:t>
      </w:r>
      <w:r w:rsidRPr="00917044">
        <w:rPr>
          <w:rFonts w:ascii="微软雅黑" w:eastAsia="微软雅黑" w:hAnsi="微软雅黑" w:hint="eastAsia"/>
          <w:sz w:val="24"/>
          <w:szCs w:val="24"/>
        </w:rPr>
        <w:t>个正方形。</w:t>
      </w:r>
    </w:p>
    <w:p w:rsidR="00917044" w:rsidRDefault="00917044" w:rsidP="00473F65">
      <w:pPr>
        <w:spacing w:line="360" w:lineRule="auto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747395</wp:posOffset>
            </wp:positionH>
            <wp:positionV relativeFrom="paragraph">
              <wp:posOffset>114300</wp:posOffset>
            </wp:positionV>
            <wp:extent cx="1438275" cy="838200"/>
            <wp:effectExtent l="19050" t="0" r="9525" b="0"/>
            <wp:wrapSquare wrapText="bothSides"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7044" w:rsidRDefault="00917044" w:rsidP="00473F65">
      <w:pPr>
        <w:spacing w:line="360" w:lineRule="auto"/>
        <w:rPr>
          <w:rFonts w:ascii="微软雅黑" w:eastAsia="微软雅黑" w:hAnsi="微软雅黑" w:hint="eastAsia"/>
          <w:sz w:val="24"/>
          <w:szCs w:val="24"/>
        </w:rPr>
      </w:pPr>
    </w:p>
    <w:p w:rsidR="00917044" w:rsidRDefault="00917044" w:rsidP="00473F65">
      <w:pPr>
        <w:spacing w:line="360" w:lineRule="auto"/>
        <w:rPr>
          <w:rFonts w:ascii="微软雅黑" w:eastAsia="微软雅黑" w:hAnsi="微软雅黑" w:hint="eastAsia"/>
          <w:sz w:val="24"/>
          <w:szCs w:val="24"/>
        </w:rPr>
      </w:pPr>
    </w:p>
    <w:p w:rsidR="00473F65" w:rsidRPr="00917044" w:rsidRDefault="00473F65" w:rsidP="00473F65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917044">
        <w:rPr>
          <w:rFonts w:ascii="微软雅黑" w:eastAsia="微软雅黑" w:hAnsi="微软雅黑" w:hint="eastAsia"/>
          <w:sz w:val="24"/>
          <w:szCs w:val="24"/>
        </w:rPr>
        <w:t>【解析】    答案不唯一</w:t>
      </w:r>
    </w:p>
    <w:p w:rsidR="00473F65" w:rsidRPr="00917044" w:rsidRDefault="00473F65" w:rsidP="0091704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917044">
        <w:rPr>
          <w:rFonts w:ascii="微软雅黑" w:eastAsia="微软雅黑" w:hAnsi="微软雅黑" w:hint="eastAsia"/>
          <w:noProof/>
          <w:kern w:val="0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034681" cy="680483"/>
            <wp:effectExtent l="19050" t="0" r="0" b="0"/>
            <wp:wrapSquare wrapText="bothSides"/>
            <wp:docPr id="24" name="图片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681" cy="680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33CB" w:rsidRPr="00917044" w:rsidRDefault="001733CB" w:rsidP="00473F65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sectPr w:rsidR="001733CB" w:rsidRPr="00917044" w:rsidSect="00A1122C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845" w:rsidRDefault="003A2845" w:rsidP="003738DD">
      <w:pPr>
        <w:ind w:left="827"/>
      </w:pPr>
      <w:r>
        <w:separator/>
      </w:r>
    </w:p>
  </w:endnote>
  <w:endnote w:type="continuationSeparator" w:id="1">
    <w:p w:rsidR="003A2845" w:rsidRDefault="003A2845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845" w:rsidRDefault="003A2845" w:rsidP="003738DD">
      <w:pPr>
        <w:ind w:left="827"/>
      </w:pPr>
      <w:r>
        <w:separator/>
      </w:r>
    </w:p>
  </w:footnote>
  <w:footnote w:type="continuationSeparator" w:id="1">
    <w:p w:rsidR="003A2845" w:rsidRDefault="003A2845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2">
    <w:nsid w:val="0000000C"/>
    <w:multiLevelType w:val="singleLevel"/>
    <w:tmpl w:val="0000000C"/>
    <w:lvl w:ilvl="0">
      <w:start w:val="1"/>
      <w:numFmt w:val="decimal"/>
      <w:suff w:val="nothing"/>
      <w:lvlText w:val="%1、"/>
      <w:lvlJc w:val="left"/>
    </w:lvl>
  </w:abstractNum>
  <w:abstractNum w:abstractNumId="3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4">
    <w:nsid w:val="00000010"/>
    <w:multiLevelType w:val="singleLevel"/>
    <w:tmpl w:val="00000010"/>
    <w:lvl w:ilvl="0">
      <w:start w:val="1"/>
      <w:numFmt w:val="decimal"/>
      <w:suff w:val="nothing"/>
      <w:lvlText w:val="%1、"/>
      <w:lvlJc w:val="left"/>
    </w:lvl>
  </w:abstractNum>
  <w:abstractNum w:abstractNumId="5">
    <w:nsid w:val="00000011"/>
    <w:multiLevelType w:val="singleLevel"/>
    <w:tmpl w:val="00000011"/>
    <w:lvl w:ilvl="0">
      <w:start w:val="1"/>
      <w:numFmt w:val="decimal"/>
      <w:suff w:val="nothing"/>
      <w:lvlText w:val="%1、"/>
      <w:lvlJc w:val="left"/>
    </w:lvl>
  </w:abstractNum>
  <w:abstractNum w:abstractNumId="6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5854B7E"/>
    <w:multiLevelType w:val="hybridMultilevel"/>
    <w:tmpl w:val="8B9C65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8E363DB"/>
    <w:multiLevelType w:val="hybridMultilevel"/>
    <w:tmpl w:val="5B2C2C9C"/>
    <w:lvl w:ilvl="0" w:tplc="C0FAB346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20CE3DC7"/>
    <w:multiLevelType w:val="hybridMultilevel"/>
    <w:tmpl w:val="39BEC10A"/>
    <w:lvl w:ilvl="0" w:tplc="0442B3D0">
      <w:start w:val="4"/>
      <w:numFmt w:val="japaneseCounting"/>
      <w:lvlText w:val="%1、"/>
      <w:lvlJc w:val="left"/>
      <w:pPr>
        <w:ind w:left="84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11">
    <w:nsid w:val="34A1463D"/>
    <w:multiLevelType w:val="hybridMultilevel"/>
    <w:tmpl w:val="EDA0B46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">
    <w:nsid w:val="4C4E06E6"/>
    <w:multiLevelType w:val="hybridMultilevel"/>
    <w:tmpl w:val="C19C280E"/>
    <w:lvl w:ilvl="0" w:tplc="DECE3978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70CA114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 w:tplc="C9A44F5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color w:val="auto"/>
        <w:sz w:val="21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CEF7526"/>
    <w:multiLevelType w:val="hybridMultilevel"/>
    <w:tmpl w:val="4AC26EB2"/>
    <w:lvl w:ilvl="0" w:tplc="14A8EF0A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cs="Times New Roman" w:hint="eastAsia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>
    <w:nsid w:val="62FB09AD"/>
    <w:multiLevelType w:val="hybridMultilevel"/>
    <w:tmpl w:val="F336EA7E"/>
    <w:lvl w:ilvl="0" w:tplc="46C67B98">
      <w:start w:val="1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1B61F7A"/>
    <w:multiLevelType w:val="hybridMultilevel"/>
    <w:tmpl w:val="3D00934C"/>
    <w:lvl w:ilvl="0" w:tplc="0666C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1C67EE2"/>
    <w:multiLevelType w:val="hybridMultilevel"/>
    <w:tmpl w:val="9B627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2"/>
  </w:num>
  <w:num w:numId="3">
    <w:abstractNumId w:val="3"/>
  </w:num>
  <w:num w:numId="4">
    <w:abstractNumId w:val="1"/>
  </w:num>
  <w:num w:numId="5">
    <w:abstractNumId w:val="13"/>
  </w:num>
  <w:num w:numId="6">
    <w:abstractNumId w:val="15"/>
  </w:num>
  <w:num w:numId="7">
    <w:abstractNumId w:val="18"/>
  </w:num>
  <w:num w:numId="8">
    <w:abstractNumId w:val="10"/>
  </w:num>
  <w:num w:numId="9">
    <w:abstractNumId w:val="14"/>
  </w:num>
  <w:num w:numId="10">
    <w:abstractNumId w:val="16"/>
  </w:num>
  <w:num w:numId="11">
    <w:abstractNumId w:val="17"/>
  </w:num>
  <w:num w:numId="12">
    <w:abstractNumId w:val="8"/>
  </w:num>
  <w:num w:numId="13">
    <w:abstractNumId w:val="0"/>
  </w:num>
  <w:num w:numId="14">
    <w:abstractNumId w:val="2"/>
  </w:num>
  <w:num w:numId="15">
    <w:abstractNumId w:val="5"/>
  </w:num>
  <w:num w:numId="16">
    <w:abstractNumId w:val="4"/>
  </w:num>
  <w:num w:numId="17">
    <w:abstractNumId w:val="19"/>
  </w:num>
  <w:num w:numId="18">
    <w:abstractNumId w:val="9"/>
  </w:num>
  <w:num w:numId="19">
    <w:abstractNumId w:val="20"/>
  </w:num>
  <w:num w:numId="20">
    <w:abstractNumId w:val="7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400D1"/>
    <w:rsid w:val="001733CB"/>
    <w:rsid w:val="001B75F6"/>
    <w:rsid w:val="00207A01"/>
    <w:rsid w:val="002165AF"/>
    <w:rsid w:val="002A70A0"/>
    <w:rsid w:val="002E2F6B"/>
    <w:rsid w:val="003738DD"/>
    <w:rsid w:val="00382D89"/>
    <w:rsid w:val="00383EA3"/>
    <w:rsid w:val="003A2845"/>
    <w:rsid w:val="003D6708"/>
    <w:rsid w:val="003E1565"/>
    <w:rsid w:val="00473F65"/>
    <w:rsid w:val="00496F87"/>
    <w:rsid w:val="004B6858"/>
    <w:rsid w:val="004F2549"/>
    <w:rsid w:val="005D3945"/>
    <w:rsid w:val="005E17B8"/>
    <w:rsid w:val="00641E72"/>
    <w:rsid w:val="00662A95"/>
    <w:rsid w:val="00676599"/>
    <w:rsid w:val="006A17A2"/>
    <w:rsid w:val="006F3D11"/>
    <w:rsid w:val="00773AD8"/>
    <w:rsid w:val="00795FFA"/>
    <w:rsid w:val="007A44B8"/>
    <w:rsid w:val="00917044"/>
    <w:rsid w:val="00944C37"/>
    <w:rsid w:val="009D2D9E"/>
    <w:rsid w:val="00A1122C"/>
    <w:rsid w:val="00A529F5"/>
    <w:rsid w:val="00A66694"/>
    <w:rsid w:val="00B26D70"/>
    <w:rsid w:val="00D13077"/>
    <w:rsid w:val="00DA185D"/>
    <w:rsid w:val="00E25A38"/>
    <w:rsid w:val="00E37447"/>
    <w:rsid w:val="00E510F2"/>
    <w:rsid w:val="00ED3DED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styleId="a8">
    <w:name w:val="List Paragraph"/>
    <w:basedOn w:val="a"/>
    <w:uiPriority w:val="34"/>
    <w:qFormat/>
    <w:rsid w:val="00473F65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3.xml"/><Relationship Id="rId10" Type="http://schemas.openxmlformats.org/officeDocument/2006/relationships/image" Target="media/image3.jpe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181</Words>
  <Characters>1037</Characters>
  <Application>Microsoft Office Word</Application>
  <DocSecurity>0</DocSecurity>
  <Lines>8</Lines>
  <Paragraphs>2</Paragraphs>
  <ScaleCrop>false</ScaleCrop>
  <Company>FOUNDERTECH</Company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2012-07-06T02:57:00Z</dcterms:created>
  <dcterms:modified xsi:type="dcterms:W3CDTF">2012-07-06T02:57:00Z</dcterms:modified>
</cp:coreProperties>
</file>