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8B4891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8B4891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8B4891" w:rsidRDefault="008B4891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8B4891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8B4891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8B4891">
        <w:rPr>
          <w:rFonts w:ascii="微软雅黑" w:eastAsia="微软雅黑" w:hAnsi="微软雅黑" w:hint="eastAsia"/>
          <w:sz w:val="24"/>
          <w:szCs w:val="24"/>
        </w:rPr>
        <w:t>月</w:t>
      </w:r>
      <w:r w:rsidR="00D42B87" w:rsidRPr="008B4891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8B4891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8B4891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8B4891">
        <w:rPr>
          <w:rFonts w:ascii="微软雅黑" w:eastAsia="微软雅黑" w:hAnsi="微软雅黑" w:hint="eastAsia"/>
          <w:sz w:val="24"/>
          <w:szCs w:val="24"/>
        </w:rPr>
        <w:t>月</w:t>
      </w:r>
      <w:r w:rsidR="00D42B87" w:rsidRPr="008B4891">
        <w:rPr>
          <w:rFonts w:ascii="微软雅黑" w:eastAsia="微软雅黑" w:hAnsi="微软雅黑" w:hint="eastAsia"/>
          <w:sz w:val="24"/>
          <w:szCs w:val="24"/>
        </w:rPr>
        <w:t>13</w:t>
      </w:r>
      <w:r w:rsidR="003738DD" w:rsidRPr="008B4891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8B4891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 w:hint="eastAsia"/>
          <w:sz w:val="24"/>
          <w:szCs w:val="24"/>
        </w:rPr>
      </w:pPr>
    </w:p>
    <w:p w:rsidR="00D42B87" w:rsidRPr="008B4891" w:rsidRDefault="00D42B87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8B4891">
        <w:rPr>
          <w:rFonts w:ascii="微软雅黑" w:eastAsia="微软雅黑" w:hAnsi="微软雅黑" w:hint="eastAsia"/>
          <w:b/>
          <w:sz w:val="30"/>
          <w:szCs w:val="30"/>
        </w:rPr>
        <w:t>7.9试题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8B4891">
        <w:rPr>
          <w:rFonts w:ascii="微软雅黑" w:eastAsia="微软雅黑" w:hAnsi="微软雅黑" w:hint="eastAsia"/>
          <w:b/>
          <w:sz w:val="24"/>
          <w:szCs w:val="24"/>
        </w:rPr>
        <w:t>加减法巧算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8B4891">
        <w:rPr>
          <w:rFonts w:ascii="微软雅黑" w:eastAsia="微软雅黑" w:hAnsi="微软雅黑" w:hint="eastAsia"/>
          <w:bCs/>
          <w:sz w:val="24"/>
          <w:szCs w:val="24"/>
        </w:rPr>
        <w:t xml:space="preserve">例1．计算：1234+2341+3412+4123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 xml:space="preserve">1234+2341+3412+4123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 xml:space="preserve">=（1000+200+30+4）+（2000+300+40+1）+（3000+400+10+2）+（4000+100+20+3）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 xml:space="preserve">=（1000+2000+3000+4000）+（200+300+400+100）+（30+40+10+20）+（4+1+2+3）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 xml:space="preserve">=10000+1000+100+10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>=11110</w:t>
      </w:r>
      <w:r w:rsidRPr="008B4891">
        <w:rPr>
          <w:rFonts w:ascii="微软雅黑" w:eastAsia="微软雅黑" w:hAnsi="微软雅黑"/>
          <w:sz w:val="24"/>
          <w:szCs w:val="24"/>
        </w:rPr>
        <w:t xml:space="preserve">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8B4891">
        <w:rPr>
          <w:rFonts w:ascii="微软雅黑" w:eastAsia="微软雅黑" w:hAnsi="微软雅黑" w:hint="eastAsia"/>
          <w:bCs/>
          <w:sz w:val="24"/>
          <w:szCs w:val="24"/>
        </w:rPr>
        <w:t xml:space="preserve">例2．计算：123+234+345-456+567-678+789-890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 xml:space="preserve">123+234+345-456+567-678+789-890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 xml:space="preserve">=123+234+345+（567-456）+（789-678）-890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 xml:space="preserve">=123+234+345+111+111-890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 xml:space="preserve">=234+（123+567）-890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 xml:space="preserve">=234+690-890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 xml:space="preserve">=34+890-890 </w:t>
      </w:r>
    </w:p>
    <w:p w:rsid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lastRenderedPageBreak/>
        <w:t>=34</w:t>
      </w:r>
    </w:p>
    <w:p w:rsid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B4891" w:rsidRPr="008B4891" w:rsidRDefault="008B4891" w:rsidP="008B4891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7.10</w:t>
      </w:r>
      <w:r w:rsidRPr="008B4891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8B4891">
        <w:rPr>
          <w:rFonts w:ascii="微软雅黑" w:eastAsia="微软雅黑" w:hAnsi="微软雅黑" w:hint="eastAsia"/>
          <w:b/>
          <w:bCs/>
          <w:sz w:val="24"/>
          <w:szCs w:val="24"/>
        </w:rPr>
        <w:t>和差倍问题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8B4891">
        <w:rPr>
          <w:rFonts w:ascii="微软雅黑" w:eastAsia="微软雅黑" w:hAnsi="微软雅黑" w:hint="eastAsia"/>
          <w:bCs/>
          <w:sz w:val="24"/>
          <w:szCs w:val="24"/>
        </w:rPr>
        <w:t>例1．</w:t>
      </w:r>
      <w:r w:rsidRPr="008B4891">
        <w:rPr>
          <w:rFonts w:ascii="微软雅黑" w:eastAsia="微软雅黑" w:hAnsi="微软雅黑" w:hint="eastAsia"/>
          <w:sz w:val="24"/>
          <w:szCs w:val="24"/>
        </w:rPr>
        <w:t>参加数学竞赛的某同学的准考证号是一个四位数。已知个位数字是十位数字的3倍，十位数字是百位数字的3倍，并且这个四位数各个数字的和是15，求这个同学的准考证号。</w:t>
      </w:r>
      <w:r w:rsidRPr="008B4891">
        <w:rPr>
          <w:rFonts w:ascii="微软雅黑" w:eastAsia="微软雅黑" w:hAnsi="微软雅黑"/>
          <w:sz w:val="24"/>
          <w:szCs w:val="24"/>
        </w:rPr>
        <w:br/>
      </w:r>
      <w:r w:rsidRPr="008B4891">
        <w:rPr>
          <w:rFonts w:ascii="微软雅黑" w:eastAsia="微软雅黑" w:hAnsi="微软雅黑" w:hint="eastAsia"/>
          <w:sz w:val="24"/>
          <w:szCs w:val="24"/>
        </w:rPr>
        <w:t>【分析】个位数字是十位数字的3倍，十位数字是百位数字的3倍，那么，个位数字是百位数字的9倍，在1~9中，只有9是1的9倍，所以，百位为1，个位为9，十位为3；这个四位数各个数字的和是15，15-1-9-3=2，千位就是2。</w:t>
      </w:r>
      <w:r w:rsidRPr="008B4891">
        <w:rPr>
          <w:rFonts w:ascii="微软雅黑" w:eastAsia="微软雅黑" w:hAnsi="微软雅黑"/>
          <w:sz w:val="24"/>
          <w:szCs w:val="24"/>
        </w:rPr>
        <w:br/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bCs/>
          <w:sz w:val="24"/>
          <w:szCs w:val="24"/>
        </w:rPr>
        <w:t>例2</w:t>
      </w:r>
      <w:r w:rsidRPr="008B4891">
        <w:rPr>
          <w:rFonts w:ascii="微软雅黑" w:eastAsia="微软雅黑" w:hAnsi="微软雅黑" w:hint="eastAsia"/>
          <w:sz w:val="24"/>
          <w:szCs w:val="24"/>
        </w:rPr>
        <w:t>甲仓存粮128吨，乙仓存粮52吨。甲仓每天运出12吨，乙仓每天运进7吨。那么多少天后两仓的存粮就同样多了？</w:t>
      </w:r>
    </w:p>
    <w:p w:rsid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>【分析】甲仓存粮128吨，乙仓存粮52吨。甲仓库比乙仓库多128-52=76吨，甲仓每天运出12吨，乙仓每天运进7吨。甲乙两个仓库的差距每天缩小12+7=19吨，76/19=4天，4天可以把差距缩小为0，即甲、乙两个仓库就同样多了。</w:t>
      </w:r>
      <w:r w:rsidRPr="008B4891">
        <w:rPr>
          <w:rFonts w:ascii="微软雅黑" w:eastAsia="微软雅黑" w:hAnsi="微软雅黑"/>
          <w:sz w:val="24"/>
          <w:szCs w:val="24"/>
        </w:rPr>
        <w:br/>
      </w:r>
    </w:p>
    <w:p w:rsidR="008B4891" w:rsidRPr="008B4891" w:rsidRDefault="008B4891" w:rsidP="008B4891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7.11</w:t>
      </w:r>
      <w:r w:rsidRPr="008B4891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8B4891">
        <w:rPr>
          <w:rFonts w:ascii="微软雅黑" w:eastAsia="微软雅黑" w:hAnsi="微软雅黑" w:hint="eastAsia"/>
          <w:b/>
          <w:sz w:val="24"/>
          <w:szCs w:val="24"/>
        </w:rPr>
        <w:t>归一问题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>例1. 有20人修筑一条公路，计划15天完成。动工3天后抽出5人植树，留下的人继续修路。如果每人工作效率不变，那么修完这段公路实际用多少天？</w:t>
      </w:r>
      <w:r w:rsidRPr="008B4891">
        <w:rPr>
          <w:rFonts w:ascii="微软雅黑" w:eastAsia="微软雅黑" w:hAnsi="微软雅黑" w:hint="eastAsia"/>
          <w:sz w:val="24"/>
          <w:szCs w:val="24"/>
        </w:rPr>
        <w:br/>
      </w:r>
      <w:r w:rsidRPr="008B4891">
        <w:rPr>
          <w:rFonts w:ascii="微软雅黑" w:eastAsia="微软雅黑" w:hAnsi="微软雅黑" w:hint="eastAsia"/>
          <w:sz w:val="24"/>
          <w:szCs w:val="24"/>
        </w:rPr>
        <w:lastRenderedPageBreak/>
        <w:t>【分析】有20人修筑一条公路，计划15天完成，说明这条公路的工作量按每天计算有20*15=300人次，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>动工3天后抽出5人植树，20人修3天完成了20*3=60人次，那么总工作量还剩下300-60=240人次，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>这些剩下的工作给15人做，每人就还需要工作240/15=16天，这样，前后加起来，实际工作就有3+16=19天。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>例2．3名工人5小时加工零件90个，要在10小时完成540个零件的加工，需要工人多少名？</w:t>
      </w:r>
    </w:p>
    <w:p w:rsid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>【分析】3名工人5小时加工零件90个，就是说每人每小时加工（90/3）/5=6个，那么一个人10小时可以加工6*10=60个，540个零件在10小时做完就需要540/60=9个人。</w:t>
      </w:r>
      <w:r w:rsidRPr="008B4891">
        <w:rPr>
          <w:rFonts w:ascii="微软雅黑" w:eastAsia="微软雅黑" w:hAnsi="微软雅黑"/>
          <w:sz w:val="24"/>
          <w:szCs w:val="24"/>
        </w:rPr>
        <w:br/>
      </w:r>
    </w:p>
    <w:p w:rsidR="008B4891" w:rsidRPr="008B4891" w:rsidRDefault="008B4891" w:rsidP="008B4891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7.12</w:t>
      </w:r>
      <w:r w:rsidRPr="008B4891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8B4891">
        <w:rPr>
          <w:rFonts w:ascii="微软雅黑" w:eastAsia="微软雅黑" w:hAnsi="微软雅黑" w:hint="eastAsia"/>
          <w:b/>
          <w:sz w:val="24"/>
          <w:szCs w:val="24"/>
        </w:rPr>
        <w:t>盈亏与比较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>例1.老师拿来一批树苗，分给一些同学去栽，每人每次分给一棵，一轮一轮往下分，当分剩下12棵时不够每人分一棵了，如果再拿来8棵，那么每个同学正好栽10棵。问参加栽树的有多少名同学？原有树苗多少棵？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>【分析】当分剩下12棵时不够每人分一棵了，如果再拿来8棵，那么每个同学正好栽10棵。通过这一句话，我们可以知道参加种树的同学一共有12+8=20人，加上再拿来的8棵，一共有20*10=200棵。所以，原有树苗=200-8=192棵。解答：有同</w:t>
      </w:r>
      <w:r w:rsidRPr="008B4891">
        <w:rPr>
          <w:rFonts w:ascii="微软雅黑" w:eastAsia="微软雅黑" w:hAnsi="微软雅黑" w:hint="eastAsia"/>
          <w:sz w:val="24"/>
          <w:szCs w:val="24"/>
        </w:rPr>
        <w:lastRenderedPageBreak/>
        <w:t>学12+8=20名，原有树苗20*10-8=192棵。</w:t>
      </w:r>
    </w:p>
    <w:p w:rsidR="008B4891" w:rsidRPr="008B4891" w:rsidRDefault="008B4891" w:rsidP="008B4891">
      <w:pPr>
        <w:shd w:val="clear" w:color="auto" w:fill="FFFFFF"/>
        <w:ind w:left="720"/>
        <w:rPr>
          <w:rFonts w:ascii="微软雅黑" w:eastAsia="微软雅黑" w:hAnsi="微软雅黑"/>
          <w:sz w:val="24"/>
          <w:szCs w:val="24"/>
        </w:rPr>
      </w:pP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>例2、</w:t>
      </w:r>
      <w:r w:rsidRPr="008B4891">
        <w:rPr>
          <w:rFonts w:ascii="微软雅黑" w:eastAsia="微软雅黑" w:hAnsi="微软雅黑" w:hint="eastAsia"/>
          <w:bCs/>
          <w:sz w:val="24"/>
          <w:szCs w:val="24"/>
        </w:rPr>
        <w:t>少先队员去植树，如果每人挖5个树坑，还有3个树坑没人挖；如果其中两人各挖4个树坑，其余每人挖6个树坑，就恰好挖完所有的树坑。请问，共有多少名少先队员？共挖了多少树坑？</w:t>
      </w:r>
      <w:r w:rsidRPr="008B4891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>【分析】 这是一个典型的盈亏问题，关键在于要将第二句话“如果其中两人各挖4个树坑，其余每人挖6个树坑，就恰好挖完所有的树坑”统一一下。即：应该统一成每人挖6个树坑，形成统一的标准。那么它就相当于每人挖6个树坑，就要差（6-4）*2=4个树坑。这样，盈亏总数就是3+4=7，所以，有少先队员7/（6-5）=7名，共挖了5*7+3=38个坑。 解答：盈亏总数等于3+（6-4）*2=7，少先队员有7/（6-5）=7名，共挖了5*7+3=38个树坑。</w:t>
      </w:r>
    </w:p>
    <w:p w:rsid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B4891" w:rsidRPr="008B4891" w:rsidRDefault="008B4891" w:rsidP="008B4891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7.13</w:t>
      </w:r>
      <w:r w:rsidRPr="008B4891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8B4891">
        <w:rPr>
          <w:rFonts w:ascii="微软雅黑" w:eastAsia="微软雅黑" w:hAnsi="微软雅黑" w:hint="eastAsia"/>
          <w:b/>
          <w:sz w:val="24"/>
          <w:szCs w:val="24"/>
        </w:rPr>
        <w:t>数列规律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 xml:space="preserve">例1. 有一列由三个数组成的数组，它们依次是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 xml:space="preserve">(1，5，10)；(2，10，20)；(3，15，30)；……。问第99个数组内三个数的和是多少？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>【分析】观察每一组中对应位置上的数字，每组第一个是1、2、3、......的自然数列，第二个是5、10、15、......，分别是它们各组中第一个数的5倍，第三个10、20、30、......，分别是它们各组中第一个数的10倍； 所以，第99组中的数应该是：99、99*5、99*10，三个数的和=99+99*5+99*10=1584。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lastRenderedPageBreak/>
        <w:t xml:space="preserve">例2. 3、0，1，2，3，6，7，14，15，30，________，________，________。 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>【分析】上面这个数列是小明按照一定的规律写下来的，他第一次先写出0，1，然后第二次写出2，3，第三次接着写6，7，第四次又接着写14，15，依次类推。那么这列数的最后3项的和应是多少？</w:t>
      </w:r>
    </w:p>
    <w:p w:rsidR="008B4891" w:rsidRPr="008B4891" w:rsidRDefault="008B4891" w:rsidP="008B4891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8B4891">
        <w:rPr>
          <w:rFonts w:ascii="微软雅黑" w:eastAsia="微软雅黑" w:hAnsi="微软雅黑" w:hint="eastAsia"/>
          <w:sz w:val="24"/>
          <w:szCs w:val="24"/>
        </w:rPr>
        <w:t>观察发现，在0、1后写2、3，2=1*2；在2、3后面写6、7，6=3*2；在6、7后面写14、15，14=7*2；在14、15后面写30，30=15*2；所以，后三项应填31、62（=31*2）、63，和为31+62+63=156。</w:t>
      </w:r>
    </w:p>
    <w:p w:rsidR="001733CB" w:rsidRPr="008B4891" w:rsidRDefault="001733CB" w:rsidP="008B4891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8B4891" w:rsidSect="00A11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2BF" w:rsidRDefault="000E52BF" w:rsidP="003738DD">
      <w:pPr>
        <w:ind w:left="827"/>
      </w:pPr>
      <w:r>
        <w:separator/>
      </w:r>
    </w:p>
  </w:endnote>
  <w:endnote w:type="continuationSeparator" w:id="1">
    <w:p w:rsidR="000E52BF" w:rsidRDefault="000E52BF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2BF" w:rsidRDefault="000E52BF" w:rsidP="003738DD">
      <w:pPr>
        <w:ind w:left="827"/>
      </w:pPr>
      <w:r>
        <w:separator/>
      </w:r>
    </w:p>
  </w:footnote>
  <w:footnote w:type="continuationSeparator" w:id="1">
    <w:p w:rsidR="000E52BF" w:rsidRDefault="000E52BF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例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2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3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5">
    <w:nsid w:val="300D0F18"/>
    <w:multiLevelType w:val="hybridMultilevel"/>
    <w:tmpl w:val="C7DA93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16C39E9"/>
    <w:multiLevelType w:val="hybridMultilevel"/>
    <w:tmpl w:val="816EFD94"/>
    <w:lvl w:ilvl="0" w:tplc="8440147E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1A80548"/>
    <w:multiLevelType w:val="hybridMultilevel"/>
    <w:tmpl w:val="50289E7E"/>
    <w:lvl w:ilvl="0" w:tplc="16481C4E">
      <w:start w:val="5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50EA650C"/>
    <w:multiLevelType w:val="hybridMultilevel"/>
    <w:tmpl w:val="28549A06"/>
    <w:lvl w:ilvl="0" w:tplc="725A7F1E">
      <w:start w:val="1"/>
      <w:numFmt w:val="decimalEnclosedParen"/>
      <w:lvlText w:val="%1"/>
      <w:lvlJc w:val="left"/>
      <w:pPr>
        <w:ind w:left="1201" w:hanging="360"/>
      </w:pPr>
      <w:rPr>
        <w:rFonts w:cs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681" w:hanging="420"/>
      </w:pPr>
    </w:lvl>
    <w:lvl w:ilvl="2" w:tplc="0409001B" w:tentative="1">
      <w:start w:val="1"/>
      <w:numFmt w:val="lowerRoman"/>
      <w:lvlText w:val="%3."/>
      <w:lvlJc w:val="right"/>
      <w:pPr>
        <w:ind w:left="2101" w:hanging="420"/>
      </w:pPr>
    </w:lvl>
    <w:lvl w:ilvl="3" w:tplc="0409000F" w:tentative="1">
      <w:start w:val="1"/>
      <w:numFmt w:val="decimal"/>
      <w:lvlText w:val="%4."/>
      <w:lvlJc w:val="left"/>
      <w:pPr>
        <w:ind w:left="2521" w:hanging="420"/>
      </w:pPr>
    </w:lvl>
    <w:lvl w:ilvl="4" w:tplc="04090019" w:tentative="1">
      <w:start w:val="1"/>
      <w:numFmt w:val="lowerLetter"/>
      <w:lvlText w:val="%5)"/>
      <w:lvlJc w:val="left"/>
      <w:pPr>
        <w:ind w:left="2941" w:hanging="420"/>
      </w:pPr>
    </w:lvl>
    <w:lvl w:ilvl="5" w:tplc="0409001B" w:tentative="1">
      <w:start w:val="1"/>
      <w:numFmt w:val="lowerRoman"/>
      <w:lvlText w:val="%6."/>
      <w:lvlJc w:val="right"/>
      <w:pPr>
        <w:ind w:left="3361" w:hanging="420"/>
      </w:pPr>
    </w:lvl>
    <w:lvl w:ilvl="6" w:tplc="0409000F" w:tentative="1">
      <w:start w:val="1"/>
      <w:numFmt w:val="decimal"/>
      <w:lvlText w:val="%7."/>
      <w:lvlJc w:val="left"/>
      <w:pPr>
        <w:ind w:left="3781" w:hanging="420"/>
      </w:pPr>
    </w:lvl>
    <w:lvl w:ilvl="7" w:tplc="04090019" w:tentative="1">
      <w:start w:val="1"/>
      <w:numFmt w:val="lowerLetter"/>
      <w:lvlText w:val="%8)"/>
      <w:lvlJc w:val="left"/>
      <w:pPr>
        <w:ind w:left="4201" w:hanging="420"/>
      </w:pPr>
    </w:lvl>
    <w:lvl w:ilvl="8" w:tplc="0409001B" w:tentative="1">
      <w:start w:val="1"/>
      <w:numFmt w:val="lowerRoman"/>
      <w:lvlText w:val="%9."/>
      <w:lvlJc w:val="right"/>
      <w:pPr>
        <w:ind w:left="4621" w:hanging="420"/>
      </w:pPr>
    </w:lvl>
  </w:abstractNum>
  <w:abstractNum w:abstractNumId="11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6767EAB"/>
    <w:multiLevelType w:val="hybridMultilevel"/>
    <w:tmpl w:val="BB52E218"/>
    <w:lvl w:ilvl="0" w:tplc="36B2D55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78F51DB3"/>
    <w:multiLevelType w:val="hybridMultilevel"/>
    <w:tmpl w:val="58A88E3A"/>
    <w:lvl w:ilvl="0" w:tplc="1556F5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9"/>
  </w:num>
  <w:num w:numId="6">
    <w:abstractNumId w:val="11"/>
  </w:num>
  <w:num w:numId="7">
    <w:abstractNumId w:val="13"/>
  </w:num>
  <w:num w:numId="8">
    <w:abstractNumId w:val="4"/>
  </w:num>
  <w:num w:numId="9">
    <w:abstractNumId w:val="10"/>
  </w:num>
  <w:num w:numId="10">
    <w:abstractNumId w:val="6"/>
  </w:num>
  <w:num w:numId="11">
    <w:abstractNumId w:val="8"/>
  </w:num>
  <w:num w:numId="12">
    <w:abstractNumId w:val="1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E52BF"/>
    <w:rsid w:val="001400D1"/>
    <w:rsid w:val="001733CB"/>
    <w:rsid w:val="001B75F6"/>
    <w:rsid w:val="00207A01"/>
    <w:rsid w:val="002165AF"/>
    <w:rsid w:val="003738DD"/>
    <w:rsid w:val="00382D89"/>
    <w:rsid w:val="00383EA3"/>
    <w:rsid w:val="003D1B41"/>
    <w:rsid w:val="003D6708"/>
    <w:rsid w:val="003E1565"/>
    <w:rsid w:val="00496F87"/>
    <w:rsid w:val="004B6858"/>
    <w:rsid w:val="004F2549"/>
    <w:rsid w:val="005D3945"/>
    <w:rsid w:val="005E17B8"/>
    <w:rsid w:val="00641E72"/>
    <w:rsid w:val="00662A95"/>
    <w:rsid w:val="00676599"/>
    <w:rsid w:val="006F3D11"/>
    <w:rsid w:val="00772889"/>
    <w:rsid w:val="00773AD8"/>
    <w:rsid w:val="00795FFA"/>
    <w:rsid w:val="008B4891"/>
    <w:rsid w:val="00944C37"/>
    <w:rsid w:val="009D2D9E"/>
    <w:rsid w:val="00A1122C"/>
    <w:rsid w:val="00A529F5"/>
    <w:rsid w:val="00A66694"/>
    <w:rsid w:val="00B26D70"/>
    <w:rsid w:val="00CF4183"/>
    <w:rsid w:val="00D13077"/>
    <w:rsid w:val="00D42B87"/>
    <w:rsid w:val="00DA185D"/>
    <w:rsid w:val="00DD6612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347</Words>
  <Characters>1980</Characters>
  <Application>Microsoft Office Word</Application>
  <DocSecurity>0</DocSecurity>
  <Lines>16</Lines>
  <Paragraphs>4</Paragraphs>
  <ScaleCrop>false</ScaleCrop>
  <Company>FOUNDERTECH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2012-07-13T02:48:00Z</dcterms:created>
  <dcterms:modified xsi:type="dcterms:W3CDTF">2012-07-13T02:48:00Z</dcterms:modified>
</cp:coreProperties>
</file>