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C4C35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7C4C35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7C4C35" w:rsidRDefault="007C4C35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7C4C35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7C4C35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7C4C35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7C4C35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7C4C35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7C4C35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7C4C35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7C4C35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7C4C35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7C4C35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D42B87" w:rsidRPr="007C4C35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C4C35">
        <w:rPr>
          <w:rFonts w:ascii="微软雅黑" w:eastAsia="微软雅黑" w:hAnsi="微软雅黑" w:hint="eastAsia"/>
          <w:b/>
          <w:sz w:val="30"/>
          <w:szCs w:val="30"/>
        </w:rPr>
        <w:t>7.9试题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7C4C35">
        <w:rPr>
          <w:rFonts w:ascii="微软雅黑" w:eastAsia="微软雅黑" w:hAnsi="微软雅黑" w:hint="eastAsia"/>
          <w:b/>
          <w:sz w:val="24"/>
          <w:szCs w:val="24"/>
        </w:rPr>
        <w:t>速算巧算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1、</w:t>
      </w:r>
      <w:r w:rsidRPr="007C4C35">
        <w:rPr>
          <w:rFonts w:ascii="微软雅黑" w:eastAsia="微软雅黑" w:hAnsi="微软雅黑"/>
          <w:sz w:val="24"/>
          <w:szCs w:val="24"/>
        </w:rPr>
        <w:t>333×332333-332×333332=_____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【分析】该题目采用了奥数解题中的一个常用方法——枚举法，在解决问题时，同学们千万不要忘了考虑生活的实际情况。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t>333×332333-332×333332=_____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t>=333×(1001×332+1)-332×(333×1001-1)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t>=333+332</w:t>
      </w:r>
    </w:p>
    <w:p w:rsidR="007C4C35" w:rsidRDefault="007C4C35" w:rsidP="007C4C3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t>=665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C4C35">
        <w:rPr>
          <w:rFonts w:ascii="微软雅黑" w:eastAsia="微软雅黑" w:hAnsi="微软雅黑" w:hint="eastAsia"/>
          <w:sz w:val="24"/>
          <w:szCs w:val="24"/>
        </w:rPr>
        <w:t>67×200+254×33+54×67=</w:t>
      </w:r>
      <w:r w:rsidRPr="007C4C35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</w:t>
      </w:r>
      <w:r w:rsidRPr="007C4C35">
        <w:rPr>
          <w:rFonts w:ascii="微软雅黑" w:eastAsia="微软雅黑" w:hAnsi="微软雅黑" w:hint="eastAsia"/>
          <w:sz w:val="24"/>
          <w:szCs w:val="24"/>
        </w:rPr>
        <w:t>．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原式=67×200+(200+54)×33+54×67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t>=200×(67+33)+54×(33+67)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t>=20000+5400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t>=254000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C4C35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10</w:t>
      </w:r>
      <w:r w:rsidRPr="007C4C3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7C4C35">
        <w:rPr>
          <w:rFonts w:ascii="微软雅黑" w:eastAsia="微软雅黑" w:hAnsi="微软雅黑" w:hint="eastAsia"/>
          <w:b/>
          <w:sz w:val="24"/>
          <w:szCs w:val="24"/>
        </w:rPr>
        <w:t>计数问题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lastRenderedPageBreak/>
        <w:t>1、下图中共有多少个三角形？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00150" cy="790575"/>
            <wp:effectExtent l="19050" t="0" r="0" b="0"/>
            <wp:docPr id="30" name="图片 7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35" w:rsidRDefault="007C4C35" w:rsidP="007C4C3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【分析】边长为1的正三角形有16个。边长为2的正三角形，尖向上的和尖向下的各有3个，共22个。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2、下图是由18个大小相同的小正三角形拼成的四边形，其中某些相邻的小正三角形可以拼成较大的正三角形。那么，图中包含“*”的所有大、小正三角形一共有多少个？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524000" cy="800100"/>
            <wp:effectExtent l="19050" t="0" r="0" b="0"/>
            <wp:docPr id="31" name="图片 76" descr="2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2高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【分析】设小正三角形的边长为1，包含“*”的边长为1的正三角形有1个，边长为2的有4个，边长为3的正三角形有1个，所以 ，1+4+1=6（个）。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7.11</w:t>
      </w:r>
      <w:r w:rsidRPr="007C4C3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7C4C35">
        <w:rPr>
          <w:rFonts w:ascii="微软雅黑" w:eastAsia="微软雅黑" w:hAnsi="微软雅黑" w:hint="eastAsia"/>
          <w:b/>
          <w:sz w:val="24"/>
          <w:szCs w:val="24"/>
        </w:rPr>
        <w:t>行程问题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1、北京、天津相距</w:t>
      </w:r>
      <w:r w:rsidRPr="007C4C35">
        <w:rPr>
          <w:rFonts w:ascii="微软雅黑" w:eastAsia="微软雅黑" w:hAnsi="微软雅黑"/>
          <w:sz w:val="24"/>
          <w:szCs w:val="24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2.75pt" o:ole="">
            <v:imagedata r:id="rId10" o:title=""/>
          </v:shape>
          <o:OLEObject Type="Embed" ProgID="Equation.DSMT4" ShapeID="_x0000_i1025" DrawAspect="Content" ObjectID="_1403682000" r:id="rId11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千米，客车和货车同时从北京出发驶向天津。客车每小时行</w:t>
      </w:r>
      <w:r w:rsidRPr="007C4C35">
        <w:rPr>
          <w:rFonts w:ascii="微软雅黑" w:eastAsia="微软雅黑" w:hAnsi="微软雅黑"/>
          <w:sz w:val="24"/>
          <w:szCs w:val="24"/>
        </w:rPr>
        <w:object w:dxaOrig="279" w:dyaOrig="260">
          <v:shape id="_x0000_i1026" type="#_x0000_t75" style="width:14.25pt;height:12.75pt" o:ole="">
            <v:imagedata r:id="rId12" o:title=""/>
          </v:shape>
          <o:OLEObject Type="Embed" ProgID="Equation.DSMT4" ShapeID="_x0000_i1026" DrawAspect="Content" ObjectID="_1403682001" r:id="rId13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千米，货车每小时行</w:t>
      </w:r>
      <w:r w:rsidRPr="007C4C35">
        <w:rPr>
          <w:rFonts w:ascii="微软雅黑" w:eastAsia="微软雅黑" w:hAnsi="微软雅黑"/>
          <w:sz w:val="24"/>
          <w:szCs w:val="24"/>
        </w:rPr>
        <w:object w:dxaOrig="279" w:dyaOrig="260">
          <v:shape id="_x0000_i1027" type="#_x0000_t75" style="width:14.25pt;height:12.75pt" o:ole="">
            <v:imagedata r:id="rId14" o:title=""/>
          </v:shape>
          <o:OLEObject Type="Embed" ProgID="Equation.DSMT4" ShapeID="_x0000_i1027" DrawAspect="Content" ObjectID="_1403682002" r:id="rId15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千米，客车到达天津后停留</w:t>
      </w:r>
      <w:r w:rsidRPr="007C4C35">
        <w:rPr>
          <w:rFonts w:ascii="微软雅黑" w:eastAsia="微软雅黑" w:hAnsi="微软雅黑"/>
          <w:sz w:val="24"/>
          <w:szCs w:val="24"/>
        </w:rPr>
        <w:object w:dxaOrig="260" w:dyaOrig="260">
          <v:shape id="_x0000_i1028" type="#_x0000_t75" style="width:12.75pt;height:12.75pt" o:ole="">
            <v:imagedata r:id="rId16" o:title=""/>
          </v:shape>
          <o:OLEObject Type="Embed" ProgID="Equation.DSMT4" ShapeID="_x0000_i1028" DrawAspect="Content" ObjectID="_1403682003" r:id="rId17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分钟，又以原速度返回北京。则两车首次相遇的地点距离北京         千米。（结果保留整数）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lastRenderedPageBreak/>
        <w:t>设首次相遇的地点距离北京</w:t>
      </w:r>
      <w:r w:rsidRPr="007C4C35">
        <w:rPr>
          <w:rFonts w:ascii="微软雅黑" w:eastAsia="微软雅黑" w:hAnsi="微软雅黑"/>
          <w:sz w:val="24"/>
          <w:szCs w:val="24"/>
        </w:rPr>
        <w:object w:dxaOrig="180" w:dyaOrig="200">
          <v:shape id="_x0000_i1029" type="#_x0000_t75" style="width:9pt;height:9.75pt" o:ole="">
            <v:imagedata r:id="rId18" o:title=""/>
          </v:shape>
          <o:OLEObject Type="Embed" ProgID="Equation.DSMT4" ShapeID="_x0000_i1029" DrawAspect="Content" ObjectID="_1403682004" r:id="rId19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千米，有</w:t>
      </w:r>
      <w:r w:rsidRPr="007C4C35">
        <w:rPr>
          <w:rFonts w:ascii="微软雅黑" w:eastAsia="微软雅黑" w:hAnsi="微软雅黑"/>
          <w:sz w:val="24"/>
          <w:szCs w:val="24"/>
        </w:rPr>
        <w:object w:dxaOrig="1520" w:dyaOrig="560">
          <v:shape id="_x0000_i1030" type="#_x0000_t75" style="width:75.75pt;height:27.75pt" o:ole="">
            <v:imagedata r:id="rId20" o:title=""/>
          </v:shape>
          <o:OLEObject Type="Embed" ProgID="Equation.DSMT4" ShapeID="_x0000_i1030" DrawAspect="Content" ObjectID="_1403682005" r:id="rId21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，解得</w:t>
      </w:r>
      <w:r w:rsidRPr="007C4C35">
        <w:rPr>
          <w:rFonts w:ascii="微软雅黑" w:eastAsia="微软雅黑" w:hAnsi="微软雅黑"/>
          <w:sz w:val="24"/>
          <w:szCs w:val="24"/>
        </w:rPr>
        <w:object w:dxaOrig="680" w:dyaOrig="260">
          <v:shape id="_x0000_i1031" type="#_x0000_t75" style="width:33.75pt;height:12.75pt" o:ole="">
            <v:imagedata r:id="rId22" o:title=""/>
          </v:shape>
          <o:OLEObject Type="Embed" ProgID="Equation.DSMT4" ShapeID="_x0000_i1031" DrawAspect="Content" ObjectID="_1403682006" r:id="rId23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 xml:space="preserve"> (千米)。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2、上午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32" type="#_x0000_t75" style="width:8.25pt;height:12.75pt;mso-position-horizontal-relative:page;mso-position-vertical-relative:page" o:ole="">
            <v:imagedata r:id="rId24" o:title=""/>
          </v:shape>
          <o:OLEObject Type="Embed" ProgID="Equation.3" ShapeID="_x0000_i1032" DrawAspect="Content" ObjectID="_1403682007" r:id="rId25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点整，甲从</w:t>
      </w:r>
      <w:r w:rsidRPr="007C4C35">
        <w:rPr>
          <w:rFonts w:ascii="微软雅黑" w:eastAsia="微软雅黑" w:hAnsi="微软雅黑"/>
          <w:sz w:val="24"/>
          <w:szCs w:val="24"/>
        </w:rPr>
        <w:object w:dxaOrig="220" w:dyaOrig="240">
          <v:shape id="_x0000_i1033" type="#_x0000_t75" style="width:11.25pt;height:12pt;mso-position-horizontal-relative:page;mso-position-vertical-relative:page" o:ole="">
            <v:imagedata r:id="rId26" o:title=""/>
          </v:shape>
          <o:OLEObject Type="Embed" ProgID="Equation.3" ShapeID="_x0000_i1033" DrawAspect="Content" ObjectID="_1403682008" r:id="rId27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地出发匀速去</w:t>
      </w:r>
      <w:r w:rsidRPr="007C4C35">
        <w:rPr>
          <w:rFonts w:ascii="微软雅黑" w:eastAsia="微软雅黑" w:hAnsi="微软雅黑"/>
          <w:sz w:val="24"/>
          <w:szCs w:val="24"/>
        </w:rPr>
        <w:object w:dxaOrig="220" w:dyaOrig="240">
          <v:shape id="_x0000_i1034" type="#_x0000_t75" style="width:11.25pt;height:12pt;mso-position-horizontal-relative:page;mso-position-vertical-relative:page" o:ole="">
            <v:imagedata r:id="rId28" o:title=""/>
          </v:shape>
          <o:OLEObject Type="Embed" ProgID="Equation.3" ShapeID="_x0000_i1034" DrawAspect="Content" ObjectID="_1403682009" r:id="rId29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地，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35" type="#_x0000_t75" style="width:8.25pt;height:12.75pt;mso-position-horizontal-relative:page;mso-position-vertical-relative:page" o:ole="">
            <v:imagedata r:id="rId30" o:title=""/>
          </v:shape>
          <o:OLEObject Type="Embed" ProgID="Equation.3" ShapeID="_x0000_i1035" DrawAspect="Content" ObjectID="_1403682010" r:id="rId31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点</w:t>
      </w:r>
      <w:r w:rsidRPr="007C4C35">
        <w:rPr>
          <w:rFonts w:ascii="微软雅黑" w:eastAsia="微软雅黑" w:hAnsi="微软雅黑"/>
          <w:sz w:val="24"/>
          <w:szCs w:val="24"/>
        </w:rPr>
        <w:object w:dxaOrig="280" w:dyaOrig="260">
          <v:shape id="_x0000_i1036" type="#_x0000_t75" style="width:14.25pt;height:12.75pt;mso-position-horizontal-relative:page;mso-position-vertical-relative:page" o:ole="">
            <v:imagedata r:id="rId32" o:title=""/>
          </v:shape>
          <o:OLEObject Type="Embed" ProgID="Equation.3" ShapeID="_x0000_i1036" DrawAspect="Content" ObjectID="_1403682011" r:id="rId33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分甲与从</w:t>
      </w:r>
      <w:r w:rsidRPr="007C4C35">
        <w:rPr>
          <w:rFonts w:ascii="微软雅黑" w:eastAsia="微软雅黑" w:hAnsi="微软雅黑"/>
          <w:sz w:val="24"/>
          <w:szCs w:val="24"/>
        </w:rPr>
        <w:object w:dxaOrig="220" w:dyaOrig="240">
          <v:shape id="_x0000_i1037" type="#_x0000_t75" style="width:11.25pt;height:12pt" o:ole="">
            <v:imagedata r:id="rId34" o:title=""/>
          </v:shape>
          <o:OLEObject Type="Embed" ProgID="Equation.DSMT4" ShapeID="_x0000_i1037" DrawAspect="Content" ObjectID="_1403682012" r:id="rId35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地出发匀速去</w:t>
      </w:r>
      <w:r w:rsidRPr="007C4C35">
        <w:rPr>
          <w:rFonts w:ascii="微软雅黑" w:eastAsia="微软雅黑" w:hAnsi="微软雅黑"/>
          <w:sz w:val="24"/>
          <w:szCs w:val="24"/>
        </w:rPr>
        <w:object w:dxaOrig="220" w:dyaOrig="240">
          <v:shape id="_x0000_i1038" type="#_x0000_t75" style="width:11.25pt;height:12pt;mso-position-horizontal-relative:page;mso-position-vertical-relative:page" o:ole="">
            <v:imagedata r:id="rId36" o:title=""/>
          </v:shape>
          <o:OLEObject Type="Embed" ProgID="Equation.3" ShapeID="_x0000_i1038" DrawAspect="Content" ObjectID="_1403682013" r:id="rId37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地的乙相遇；相遇后甲将速度提高到原来的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39" type="#_x0000_t75" style="width:8.25pt;height:12.75pt;mso-position-horizontal-relative:page;mso-position-vertical-relative:page" o:ole="">
            <v:imagedata r:id="rId38" o:title=""/>
          </v:shape>
          <o:OLEObject Type="Embed" ProgID="Equation.3" ShapeID="_x0000_i1039" DrawAspect="Content" ObjectID="_1403682014" r:id="rId39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倍，乙速度不变；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40" type="#_x0000_t75" style="width:8.25pt;height:12.75pt;mso-position-horizontal-relative:page;mso-position-vertical-relative:page" o:ole="">
            <v:imagedata r:id="rId30" o:title=""/>
          </v:shape>
          <o:OLEObject Type="Embed" ProgID="Equation.3" ShapeID="_x0000_i1040" DrawAspect="Content" ObjectID="_1403682015" r:id="rId40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点</w:t>
      </w:r>
      <w:r w:rsidRPr="007C4C35">
        <w:rPr>
          <w:rFonts w:ascii="微软雅黑" w:eastAsia="微软雅黑" w:hAnsi="微软雅黑"/>
          <w:sz w:val="24"/>
          <w:szCs w:val="24"/>
        </w:rPr>
        <w:object w:dxaOrig="280" w:dyaOrig="260">
          <v:shape id="_x0000_i1041" type="#_x0000_t75" style="width:14.25pt;height:12.75pt;mso-position-horizontal-relative:page;mso-position-vertical-relative:page" o:ole="">
            <v:imagedata r:id="rId41" o:title=""/>
          </v:shape>
          <o:OLEObject Type="Embed" ProgID="Equation.3" ShapeID="_x0000_i1041" DrawAspect="Content" ObjectID="_1403682016" r:id="rId42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分,甲，乙两人同时到达各自的目的地。那么，乙从</w:t>
      </w:r>
      <w:r w:rsidRPr="007C4C35">
        <w:rPr>
          <w:rFonts w:ascii="微软雅黑" w:eastAsia="微软雅黑" w:hAnsi="微软雅黑"/>
          <w:sz w:val="24"/>
          <w:szCs w:val="24"/>
        </w:rPr>
        <w:object w:dxaOrig="220" w:dyaOrig="240">
          <v:shape id="_x0000_i1042" type="#_x0000_t75" style="width:11.25pt;height:12pt;mso-position-horizontal-relative:page;mso-position-vertical-relative:page" o:ole="">
            <v:imagedata r:id="rId28" o:title=""/>
          </v:shape>
          <o:OLEObject Type="Embed" ProgID="Equation.3" ShapeID="_x0000_i1042" DrawAspect="Content" ObjectID="_1403682017" r:id="rId43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地出发时是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43" type="#_x0000_t75" style="width:8.25pt;height:12.75pt;mso-position-horizontal-relative:page;mso-position-vertical-relative:page" o:ole="">
            <v:imagedata r:id="rId44" o:title=""/>
          </v:shape>
          <o:OLEObject Type="Embed" ProgID="Equation.3" ShapeID="_x0000_i1043" DrawAspect="Content" ObjectID="_1403682018" r:id="rId45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点        分。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44" type="#_x0000_t75" style="width:8.25pt;height:12.75pt" o:ole="">
            <v:imagedata r:id="rId46" o:title=""/>
          </v:shape>
          <o:OLEObject Type="Embed" ProgID="Equation.DSMT4" ShapeID="_x0000_i1044" DrawAspect="Content" ObjectID="_1403682019" r:id="rId47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点</w:t>
      </w:r>
      <w:r w:rsidRPr="007C4C35">
        <w:rPr>
          <w:rFonts w:ascii="微软雅黑" w:eastAsia="微软雅黑" w:hAnsi="微软雅黑"/>
          <w:sz w:val="24"/>
          <w:szCs w:val="24"/>
        </w:rPr>
        <w:object w:dxaOrig="279" w:dyaOrig="260">
          <v:shape id="_x0000_i1045" type="#_x0000_t75" style="width:14.25pt;height:12.75pt" o:ole="">
            <v:imagedata r:id="rId48" o:title=""/>
          </v:shape>
          <o:OLEObject Type="Embed" ProgID="Equation.DSMT4" ShapeID="_x0000_i1045" DrawAspect="Content" ObjectID="_1403682020" r:id="rId49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分相遇，此时甲距离</w:t>
      </w:r>
      <w:r w:rsidRPr="007C4C35">
        <w:rPr>
          <w:rFonts w:ascii="微软雅黑" w:eastAsia="微软雅黑" w:hAnsi="微软雅黑"/>
          <w:sz w:val="24"/>
          <w:szCs w:val="24"/>
        </w:rPr>
        <w:object w:dxaOrig="220" w:dyaOrig="240">
          <v:shape id="_x0000_i1046" type="#_x0000_t75" style="width:11.25pt;height:12pt" o:ole="">
            <v:imagedata r:id="rId50" o:title=""/>
          </v:shape>
          <o:OLEObject Type="Embed" ProgID="Equation.DSMT4" ShapeID="_x0000_i1046" DrawAspect="Content" ObjectID="_1403682021" r:id="rId51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地的距离是甲走了</w:t>
      </w:r>
      <w:r w:rsidRPr="007C4C35">
        <w:rPr>
          <w:rFonts w:ascii="微软雅黑" w:eastAsia="微软雅黑" w:hAnsi="微软雅黑"/>
          <w:sz w:val="24"/>
          <w:szCs w:val="24"/>
        </w:rPr>
        <w:object w:dxaOrig="279" w:dyaOrig="260">
          <v:shape id="_x0000_i1047" type="#_x0000_t75" style="width:14.25pt;height:12.75pt" o:ole="">
            <v:imagedata r:id="rId52" o:title=""/>
          </v:shape>
          <o:OLEObject Type="Embed" ProgID="Equation.DSMT4" ShapeID="_x0000_i1047" DrawAspect="Content" ObjectID="_1403682022" r:id="rId53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分钟的路程，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48" type="#_x0000_t75" style="width:8.25pt;height:12.75pt" o:ole="">
            <v:imagedata r:id="rId54" o:title=""/>
          </v:shape>
          <o:OLEObject Type="Embed" ProgID="Equation.DSMT4" ShapeID="_x0000_i1048" DrawAspect="Content" ObjectID="_1403682023" r:id="rId55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点</w:t>
      </w:r>
      <w:r w:rsidRPr="007C4C35">
        <w:rPr>
          <w:rFonts w:ascii="微软雅黑" w:eastAsia="微软雅黑" w:hAnsi="微软雅黑"/>
          <w:sz w:val="24"/>
          <w:szCs w:val="24"/>
        </w:rPr>
        <w:object w:dxaOrig="279" w:dyaOrig="260">
          <v:shape id="_x0000_i1049" type="#_x0000_t75" style="width:14.25pt;height:12.75pt" o:ole="">
            <v:imagedata r:id="rId56" o:title=""/>
          </v:shape>
          <o:OLEObject Type="Embed" ProgID="Equation.DSMT4" ShapeID="_x0000_i1049" DrawAspect="Content" ObjectID="_1403682024" r:id="rId57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分时乙到达目的地，说明乙走这段路程花了</w:t>
      </w:r>
      <w:r w:rsidRPr="007C4C35">
        <w:rPr>
          <w:rFonts w:ascii="微软雅黑" w:eastAsia="微软雅黑" w:hAnsi="微软雅黑"/>
          <w:sz w:val="24"/>
          <w:szCs w:val="24"/>
        </w:rPr>
        <w:object w:dxaOrig="260" w:dyaOrig="260">
          <v:shape id="_x0000_i1050" type="#_x0000_t75" style="width:12.75pt;height:12.75pt" o:ole="">
            <v:imagedata r:id="rId58" o:title=""/>
          </v:shape>
          <o:OLEObject Type="Embed" ProgID="Equation.DSMT4" ShapeID="_x0000_i1050" DrawAspect="Content" ObjectID="_1403682025" r:id="rId59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分钟，所以乙的速度是甲速度的两倍，当甲把速度提高到原速的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51" type="#_x0000_t75" style="width:8.25pt;height:12.75pt" o:ole="">
            <v:imagedata r:id="rId60" o:title=""/>
          </v:shape>
          <o:OLEObject Type="Embed" ProgID="Equation.DSMT4" ShapeID="_x0000_i1051" DrawAspect="Content" ObjectID="_1403682026" r:id="rId61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倍时，此时甲的速度是乙速度的</w:t>
      </w:r>
      <w:r w:rsidRPr="007C4C35">
        <w:rPr>
          <w:rFonts w:ascii="微软雅黑" w:eastAsia="微软雅黑" w:hAnsi="微软雅黑"/>
          <w:sz w:val="24"/>
          <w:szCs w:val="24"/>
        </w:rPr>
        <w:object w:dxaOrig="320" w:dyaOrig="260">
          <v:shape id="_x0000_i1052" type="#_x0000_t75" style="width:15.75pt;height:12.75pt" o:ole="">
            <v:imagedata r:id="rId62" o:title=""/>
          </v:shape>
          <o:OLEObject Type="Embed" ProgID="Equation.DSMT4" ShapeID="_x0000_i1052" DrawAspect="Content" ObjectID="_1403682027" r:id="rId63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倍，甲从相遇点走到</w:t>
      </w:r>
      <w:r w:rsidRPr="007C4C35">
        <w:rPr>
          <w:rFonts w:ascii="微软雅黑" w:eastAsia="微软雅黑" w:hAnsi="微软雅黑"/>
          <w:sz w:val="24"/>
          <w:szCs w:val="24"/>
        </w:rPr>
        <w:object w:dxaOrig="220" w:dyaOrig="240">
          <v:shape id="_x0000_i1053" type="#_x0000_t75" style="width:11.25pt;height:12pt" o:ole="">
            <v:imagedata r:id="rId64" o:title=""/>
          </v:shape>
          <o:OLEObject Type="Embed" ProgID="Equation.DSMT4" ShapeID="_x0000_i1053" DrawAspect="Content" ObjectID="_1403682028" r:id="rId65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点花了</w:t>
      </w:r>
      <w:r w:rsidRPr="007C4C35">
        <w:rPr>
          <w:rFonts w:ascii="微软雅黑" w:eastAsia="微软雅黑" w:hAnsi="微软雅黑"/>
          <w:sz w:val="24"/>
          <w:szCs w:val="24"/>
        </w:rPr>
        <w:object w:dxaOrig="260" w:dyaOrig="260">
          <v:shape id="_x0000_i1054" type="#_x0000_t75" style="width:12.75pt;height:12.75pt" o:ole="">
            <v:imagedata r:id="rId66" o:title=""/>
          </v:shape>
          <o:OLEObject Type="Embed" ProgID="Equation.DSMT4" ShapeID="_x0000_i1054" DrawAspect="Content" ObjectID="_1403682029" r:id="rId67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分钟，因此乙原先花了</w:t>
      </w:r>
      <w:r w:rsidRPr="007C4C35">
        <w:rPr>
          <w:rFonts w:ascii="微软雅黑" w:eastAsia="微软雅黑" w:hAnsi="微软雅黑"/>
          <w:sz w:val="24"/>
          <w:szCs w:val="24"/>
        </w:rPr>
        <w:object w:dxaOrig="1080" w:dyaOrig="260">
          <v:shape id="_x0000_i1055" type="#_x0000_t75" style="width:54pt;height:12.75pt" o:ole="">
            <v:imagedata r:id="rId68" o:title=""/>
          </v:shape>
          <o:OLEObject Type="Embed" ProgID="Equation.DSMT4" ShapeID="_x0000_i1055" DrawAspect="Content" ObjectID="_1403682030" r:id="rId69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（分钟），所以乙是</w:t>
      </w:r>
      <w:r w:rsidRPr="007C4C35">
        <w:rPr>
          <w:rFonts w:ascii="微软雅黑" w:eastAsia="微软雅黑" w:hAnsi="微软雅黑"/>
          <w:sz w:val="24"/>
          <w:szCs w:val="24"/>
        </w:rPr>
        <w:object w:dxaOrig="160" w:dyaOrig="260">
          <v:shape id="_x0000_i1056" type="#_x0000_t75" style="width:8.25pt;height:12.75pt" o:ole="">
            <v:imagedata r:id="rId70" o:title=""/>
          </v:shape>
          <o:OLEObject Type="Embed" ProgID="Equation.DSMT4" ShapeID="_x0000_i1056" DrawAspect="Content" ObjectID="_1403682031" r:id="rId71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点</w:t>
      </w:r>
      <w:r w:rsidRPr="007C4C35">
        <w:rPr>
          <w:rFonts w:ascii="微软雅黑" w:eastAsia="微软雅黑" w:hAnsi="微软雅黑"/>
          <w:sz w:val="24"/>
          <w:szCs w:val="24"/>
        </w:rPr>
        <w:object w:dxaOrig="180" w:dyaOrig="260">
          <v:shape id="_x0000_i1057" type="#_x0000_t75" style="width:9pt;height:12.75pt" o:ole="">
            <v:imagedata r:id="rId72" o:title=""/>
          </v:shape>
          <o:OLEObject Type="Embed" ProgID="Equation.DSMT4" ShapeID="_x0000_i1057" DrawAspect="Content" ObjectID="_1403682032" r:id="rId73"/>
        </w:object>
      </w:r>
      <w:r w:rsidRPr="007C4C35">
        <w:rPr>
          <w:rFonts w:ascii="微软雅黑" w:eastAsia="微软雅黑" w:hAnsi="微软雅黑" w:hint="eastAsia"/>
          <w:sz w:val="24"/>
          <w:szCs w:val="24"/>
        </w:rPr>
        <w:t>分出发的。</w:t>
      </w:r>
    </w:p>
    <w:p w:rsidR="007C4C35" w:rsidRDefault="007C4C35" w:rsidP="007C4C3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7.12</w:t>
      </w:r>
      <w:r w:rsidRPr="007C4C3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7C4C35">
        <w:rPr>
          <w:rFonts w:ascii="微软雅黑" w:eastAsia="微软雅黑" w:hAnsi="微软雅黑" w:hint="eastAsia"/>
          <w:b/>
          <w:sz w:val="24"/>
          <w:szCs w:val="24"/>
        </w:rPr>
        <w:t>最短路线问题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1、图4—4是一个街道的平面图，纵横各有5条路， 某人从A到B处（只能从北向南及从西向东），共有多少种不同的走法？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419225" cy="781050"/>
            <wp:effectExtent l="19050" t="0" r="9525" b="0"/>
            <wp:docPr id="33" name="图片 38" descr="20HI`MKSA4VW50)[R}Y${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20HI`MKSA4VW50)[R}Y${1E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【分析】因为B点在A点的东南方向，题目要求我们只能从北向南及从西向东，也就是要求我们走最短路线。解：如图所示。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47775" cy="628650"/>
            <wp:effectExtent l="19050" t="0" r="9525" b="0"/>
            <wp:docPr id="35" name="图片 40" descr="DG{85KER54MCCTX[@`WEO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G{85KER54MCCTX[@`WEOTI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答：从A到B共有70种不同的走法。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2、如图4—6，从甲地到乙地最近的道路有几条？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371600" cy="923925"/>
            <wp:effectExtent l="19050" t="0" r="0" b="0"/>
            <wp:docPr id="28" name="图片 34" descr="H9Z_3{X]M~UUZ`ZHT_Y`M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9Z_3{X]M~UUZ`ZHT_Y`MU4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7C4C35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343025" cy="933450"/>
            <wp:effectExtent l="19050" t="0" r="9525" b="0"/>
            <wp:docPr id="29" name="图片 36" descr="PB8[I`NZ_E(XC}UIS{AI_U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PB8[I`NZ_E(XC}UIS{AI_UF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求从甲地到乙地最近的道路有几条，也就是求从甲地到乙地的最短路线有几条.把各交叉点标上字母，如图4-7.这道题的图形与例1、例2的图形又有所区别，因此，在解题时要格外注意是由哪两点的数之和来确定另一点的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①由甲→A有1种走法，由甲→F有1种走法，那么就可以确定从甲→G共有1＋1＝2（种）走法。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②由甲→B有1种走法，由甲→D有1种走法，那么可以确定由甲→E共有1+1＝2（种）走法.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③由甲→C有1种走法，由甲→H有2种走法，那么可以确定由甲→J共有1+2=3（种）走法。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④由甲→G有2种走法，由甲→M有1种走法，那么可以确定从甲→N共有2＋1=3（种）走法。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⑤从甲→K有2种走法，从甲→E有2种走法，那么从甲→L共有2＋2=4（种）走法。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lastRenderedPageBreak/>
        <w:t>⑥从甲→N有3种走法，从甲→L有4种走法，那么可以确定从甲→P共有3＋4=7（种）走法。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⑦从甲→J有3种走法，从甲→P有7种走法，那么从甲→乙共有3+7=10（种）走法。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解：在图4-7中各交叉点标上数，乙处标上10，则从甲到乙共有10条最近的道路。</w:t>
      </w:r>
    </w:p>
    <w:p w:rsidR="007C4C35" w:rsidRDefault="007C4C35" w:rsidP="007C4C3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7.13</w:t>
      </w:r>
      <w:r w:rsidRPr="007C4C3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7C4C35">
        <w:rPr>
          <w:rFonts w:ascii="微软雅黑" w:eastAsia="微软雅黑" w:hAnsi="微软雅黑" w:hint="eastAsia"/>
          <w:b/>
          <w:sz w:val="24"/>
          <w:szCs w:val="24"/>
        </w:rPr>
        <w:t>年龄问题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1、6年前，母亲的年龄是儿子的5倍.6年后母子年龄和是78岁.问：母亲今年多少岁？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【分析】①母子今年年龄和：78-6×2=66（岁）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②母子6年前年龄和：66-6×2=54（岁）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③母亲6年前的年龄：54÷（5+1）×5=45（岁）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④母亲今年的年龄：45+6=51（岁）</w:t>
      </w:r>
    </w:p>
    <w:p w:rsidR="007C4C35" w:rsidRDefault="007C4C35" w:rsidP="007C4C3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母亲今年是51岁。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2、10年前吴昊的年龄是他儿子年龄的7倍.15年后，吴昊的年龄是他儿子的2倍.现在父子俩人的年龄各是多少岁？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【分析】根据15年后吴昊的年龄是他儿子年龄的2倍，得出父子年龄差等于儿子当时的年龄.因此年龄差等于10年前儿子的年龄加上25岁。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10年前吴昊的年龄是他儿子年龄的7倍，父子年龄差相当于儿子当时年龄的7-1=6倍。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lastRenderedPageBreak/>
        <w:t>由于年龄差不变，所以儿子10年前的年龄的6-1=5倍正好是25岁，可以求出儿子当时的年龄，从而使问题得解。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①儿子10年前的年龄：（10+15）÷（7-2）=5（岁）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②儿子现在年龄：5+10=15（岁）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③吴昊现在年龄：5×7+10=45（岁）</w:t>
      </w:r>
    </w:p>
    <w:p w:rsidR="007C4C35" w:rsidRPr="007C4C35" w:rsidRDefault="007C4C35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C4C35">
        <w:rPr>
          <w:rFonts w:ascii="微软雅黑" w:eastAsia="微软雅黑" w:hAnsi="微软雅黑" w:hint="eastAsia"/>
          <w:sz w:val="24"/>
          <w:szCs w:val="24"/>
        </w:rPr>
        <w:t>吴昊现在45岁，儿子15岁.</w:t>
      </w:r>
    </w:p>
    <w:p w:rsidR="001733CB" w:rsidRPr="007C4C35" w:rsidRDefault="001733CB" w:rsidP="007C4C3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7C4C35" w:rsidSect="00A1122C">
      <w:headerReference w:type="even" r:id="rId78"/>
      <w:headerReference w:type="default" r:id="rId79"/>
      <w:footerReference w:type="even" r:id="rId80"/>
      <w:footerReference w:type="default" r:id="rId81"/>
      <w:headerReference w:type="first" r:id="rId82"/>
      <w:footerReference w:type="first" r:id="rId8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A60" w:rsidRDefault="00A10A60" w:rsidP="003738DD">
      <w:pPr>
        <w:ind w:left="827"/>
      </w:pPr>
      <w:r>
        <w:separator/>
      </w:r>
    </w:p>
  </w:endnote>
  <w:endnote w:type="continuationSeparator" w:id="1">
    <w:p w:rsidR="00A10A60" w:rsidRDefault="00A10A60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A60" w:rsidRDefault="00A10A60" w:rsidP="003738DD">
      <w:pPr>
        <w:ind w:left="827"/>
      </w:pPr>
      <w:r>
        <w:separator/>
      </w:r>
    </w:p>
  </w:footnote>
  <w:footnote w:type="continuationSeparator" w:id="1">
    <w:p w:rsidR="00A10A60" w:rsidRDefault="00A10A60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3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5">
    <w:nsid w:val="300D0F18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6C39E9"/>
    <w:multiLevelType w:val="hybridMultilevel"/>
    <w:tmpl w:val="816EFD94"/>
    <w:lvl w:ilvl="0" w:tplc="8440147E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DCD21E4"/>
    <w:multiLevelType w:val="hybridMultilevel"/>
    <w:tmpl w:val="C4A480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1A80548"/>
    <w:multiLevelType w:val="hybridMultilevel"/>
    <w:tmpl w:val="50289E7E"/>
    <w:lvl w:ilvl="0" w:tplc="16481C4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50EA650C"/>
    <w:multiLevelType w:val="hybridMultilevel"/>
    <w:tmpl w:val="28549A06"/>
    <w:lvl w:ilvl="0" w:tplc="725A7F1E">
      <w:start w:val="1"/>
      <w:numFmt w:val="decimalEnclosedParen"/>
      <w:lvlText w:val="%1"/>
      <w:lvlJc w:val="left"/>
      <w:pPr>
        <w:ind w:left="1201" w:hanging="360"/>
      </w:pPr>
      <w:rPr>
        <w:rFonts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abstractNum w:abstractNumId="12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6767EAB"/>
    <w:multiLevelType w:val="hybridMultilevel"/>
    <w:tmpl w:val="BB52E218"/>
    <w:lvl w:ilvl="0" w:tplc="36B2D55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8F51DB3"/>
    <w:multiLevelType w:val="hybridMultilevel"/>
    <w:tmpl w:val="58A88E3A"/>
    <w:lvl w:ilvl="0" w:tplc="1556F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10"/>
  </w:num>
  <w:num w:numId="6">
    <w:abstractNumId w:val="12"/>
  </w:num>
  <w:num w:numId="7">
    <w:abstractNumId w:val="14"/>
  </w:num>
  <w:num w:numId="8">
    <w:abstractNumId w:val="4"/>
  </w:num>
  <w:num w:numId="9">
    <w:abstractNumId w:val="11"/>
  </w:num>
  <w:num w:numId="10">
    <w:abstractNumId w:val="6"/>
  </w:num>
  <w:num w:numId="11">
    <w:abstractNumId w:val="9"/>
  </w:num>
  <w:num w:numId="12">
    <w:abstractNumId w:val="15"/>
  </w:num>
  <w:num w:numId="13">
    <w:abstractNumId w:val="5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B75F6"/>
    <w:rsid w:val="00207A01"/>
    <w:rsid w:val="002165AF"/>
    <w:rsid w:val="003738DD"/>
    <w:rsid w:val="00382D89"/>
    <w:rsid w:val="00383EA3"/>
    <w:rsid w:val="003D1B41"/>
    <w:rsid w:val="003D6708"/>
    <w:rsid w:val="003E1565"/>
    <w:rsid w:val="00496F87"/>
    <w:rsid w:val="004B6858"/>
    <w:rsid w:val="004F2549"/>
    <w:rsid w:val="005D3945"/>
    <w:rsid w:val="005E17B8"/>
    <w:rsid w:val="00641E72"/>
    <w:rsid w:val="00662A95"/>
    <w:rsid w:val="00676599"/>
    <w:rsid w:val="006F3D11"/>
    <w:rsid w:val="00772889"/>
    <w:rsid w:val="00773AD8"/>
    <w:rsid w:val="00795FFA"/>
    <w:rsid w:val="007C4C35"/>
    <w:rsid w:val="008B4891"/>
    <w:rsid w:val="00944C37"/>
    <w:rsid w:val="009D2D9E"/>
    <w:rsid w:val="00A10A60"/>
    <w:rsid w:val="00A1122C"/>
    <w:rsid w:val="00A529F5"/>
    <w:rsid w:val="00A66694"/>
    <w:rsid w:val="00B26D70"/>
    <w:rsid w:val="00CF4183"/>
    <w:rsid w:val="00D13077"/>
    <w:rsid w:val="00D42B87"/>
    <w:rsid w:val="00DA185D"/>
    <w:rsid w:val="00DD6612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6.jpeg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jpeg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header" Target="header3.xm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7.jpeg"/><Relationship Id="rId8" Type="http://schemas.openxmlformats.org/officeDocument/2006/relationships/image" Target="media/image1.jpeg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footer" Target="footer1.xm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5.jpeg"/><Relationship Id="rId83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1.xml"/><Relationship Id="rId81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426</Words>
  <Characters>2430</Characters>
  <Application>Microsoft Office Word</Application>
  <DocSecurity>0</DocSecurity>
  <Lines>20</Lines>
  <Paragraphs>5</Paragraphs>
  <ScaleCrop>false</ScaleCrop>
  <Company>FOUNDERTECH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2012-07-13T02:51:00Z</dcterms:created>
  <dcterms:modified xsi:type="dcterms:W3CDTF">2012-07-13T02:51:00Z</dcterms:modified>
</cp:coreProperties>
</file>