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A578B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A578B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A578B2" w:rsidRDefault="00A578B2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A578B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A578B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A578B2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A578B2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A578B2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A578B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A578B2">
        <w:rPr>
          <w:rFonts w:ascii="微软雅黑" w:eastAsia="微软雅黑" w:hAnsi="微软雅黑" w:hint="eastAsia"/>
          <w:sz w:val="24"/>
          <w:szCs w:val="24"/>
        </w:rPr>
        <w:t>月</w:t>
      </w:r>
      <w:r w:rsidR="00D42B87" w:rsidRPr="00A578B2">
        <w:rPr>
          <w:rFonts w:ascii="微软雅黑" w:eastAsia="微软雅黑" w:hAnsi="微软雅黑" w:hint="eastAsia"/>
          <w:sz w:val="24"/>
          <w:szCs w:val="24"/>
        </w:rPr>
        <w:t>13</w:t>
      </w:r>
      <w:r w:rsidR="003738DD" w:rsidRPr="00A578B2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A578B2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407D04" w:rsidRPr="00A578B2" w:rsidRDefault="00407D04" w:rsidP="00407D04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【</w:t>
      </w:r>
      <w:r w:rsidRPr="00A578B2">
        <w:rPr>
          <w:rFonts w:ascii="微软雅黑" w:eastAsia="微软雅黑" w:hAnsi="微软雅黑" w:hint="eastAsia"/>
          <w:b/>
          <w:sz w:val="24"/>
          <w:szCs w:val="24"/>
        </w:rPr>
        <w:t>数论专题</w:t>
      </w:r>
      <w:r w:rsidRPr="00A578B2">
        <w:rPr>
          <w:rFonts w:ascii="微软雅黑" w:eastAsia="微软雅黑" w:hAnsi="微软雅黑" w:hint="eastAsia"/>
          <w:sz w:val="24"/>
          <w:szCs w:val="24"/>
        </w:rPr>
        <w:t>】</w:t>
      </w:r>
    </w:p>
    <w:p w:rsidR="00D42B87" w:rsidRPr="00A578B2" w:rsidRDefault="00D42B87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A578B2">
        <w:rPr>
          <w:rFonts w:ascii="微软雅黑" w:eastAsia="微软雅黑" w:hAnsi="微软雅黑" w:hint="eastAsia"/>
          <w:b/>
          <w:sz w:val="30"/>
          <w:szCs w:val="30"/>
        </w:rPr>
        <w:t>7.9试题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578B2">
        <w:rPr>
          <w:rFonts w:ascii="微软雅黑" w:eastAsia="微软雅黑" w:hAnsi="微软雅黑" w:hint="eastAsia"/>
          <w:sz w:val="24"/>
          <w:szCs w:val="24"/>
        </w:rPr>
        <w:t>用</w:t>
      </w:r>
      <w:r w:rsidRPr="00A578B2">
        <w:rPr>
          <w:rFonts w:ascii="微软雅黑" w:eastAsia="微软雅黑" w:hAnsi="微软雅黑"/>
          <w:sz w:val="24"/>
          <w:szCs w:val="24"/>
        </w:rPr>
        <w:t>1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6</w:t>
      </w:r>
      <w:r w:rsidRPr="00A578B2">
        <w:rPr>
          <w:rFonts w:ascii="微软雅黑" w:eastAsia="微软雅黑" w:hAnsi="微软雅黑" w:hint="eastAsia"/>
          <w:sz w:val="24"/>
          <w:szCs w:val="24"/>
        </w:rPr>
        <w:t>组成一个六位数</w:t>
      </w:r>
      <w:r w:rsidRPr="00A578B2">
        <w:rPr>
          <w:rFonts w:ascii="微软雅黑" w:eastAsia="微软雅黑" w:hAnsi="微软雅黑"/>
          <w:sz w:val="24"/>
          <w:szCs w:val="24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6.5pt" o:ole="">
            <v:imagedata r:id="rId8" o:title=""/>
          </v:shape>
          <o:OLEObject Type="Embed" ProgID="Equation.DSMT4" ShapeID="_x0000_i1025" DrawAspect="Content" ObjectID="_1403682723" r:id="rId9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，要求</w:t>
      </w:r>
      <w:r w:rsidRPr="00A578B2">
        <w:rPr>
          <w:rFonts w:ascii="微软雅黑" w:eastAsia="微软雅黑" w:hAnsi="微软雅黑"/>
          <w:sz w:val="24"/>
          <w:szCs w:val="24"/>
        </w:rPr>
        <w:object w:dxaOrig="360" w:dyaOrig="300">
          <v:shape id="_x0000_i1026" type="#_x0000_t75" style="width:18pt;height:15pt" o:ole="">
            <v:imagedata r:id="rId10" o:title=""/>
          </v:shape>
          <o:OLEObject Type="Embed" ProgID="Equation.DSMT4" ShapeID="_x0000_i1026" DrawAspect="Content" ObjectID="_1403682724" r:id="rId11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320">
          <v:shape id="_x0000_i1027" type="#_x0000_t75" style="width:25.5pt;height:16.5pt" o:ole="">
            <v:imagedata r:id="rId12" o:title=""/>
          </v:shape>
          <o:OLEObject Type="Embed" ProgID="Equation.DSMT4" ShapeID="_x0000_i1027" DrawAspect="Content" ObjectID="_1403682725" r:id="rId13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</w:t>
      </w:r>
      <w:r w:rsidRPr="00A578B2">
        <w:rPr>
          <w:rFonts w:ascii="微软雅黑" w:eastAsia="微软雅黑" w:hAnsi="微软雅黑"/>
          <w:sz w:val="24"/>
          <w:szCs w:val="24"/>
        </w:rPr>
        <w:object w:dxaOrig="639" w:dyaOrig="320">
          <v:shape id="_x0000_i1028" type="#_x0000_t75" style="width:31.5pt;height:16.5pt" o:ole="">
            <v:imagedata r:id="rId14" o:title=""/>
          </v:shape>
          <o:OLEObject Type="Embed" ProgID="Equation.DSMT4" ShapeID="_x0000_i1028" DrawAspect="Content" ObjectID="_1403682726" r:id="rId15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</w:t>
      </w:r>
      <w:r w:rsidRPr="00A578B2">
        <w:rPr>
          <w:rFonts w:ascii="微软雅黑" w:eastAsia="微软雅黑" w:hAnsi="微软雅黑"/>
          <w:sz w:val="24"/>
          <w:szCs w:val="24"/>
        </w:rPr>
        <w:object w:dxaOrig="780" w:dyaOrig="320">
          <v:shape id="_x0000_i1029" type="#_x0000_t75" style="width:39pt;height:16.5pt" o:ole="">
            <v:imagedata r:id="rId16" o:title=""/>
          </v:shape>
          <o:OLEObject Type="Embed" ProgID="Equation.DSMT4" ShapeID="_x0000_i1029" DrawAspect="Content" ObjectID="_1403682727" r:id="rId17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</w:t>
      </w:r>
      <w:r w:rsidRPr="00A578B2">
        <w:rPr>
          <w:rFonts w:ascii="微软雅黑" w:eastAsia="微软雅黑" w:hAnsi="微软雅黑"/>
          <w:sz w:val="24"/>
          <w:szCs w:val="24"/>
        </w:rPr>
        <w:object w:dxaOrig="920" w:dyaOrig="320">
          <v:shape id="_x0000_i1030" type="#_x0000_t75" style="width:46.5pt;height:16.5pt" o:ole="">
            <v:imagedata r:id="rId18" o:title=""/>
          </v:shape>
          <o:OLEObject Type="Embed" ProgID="Equation.DSMT4" ShapeID="_x0000_i1030" DrawAspect="Content" ObjectID="_1403682728" r:id="rId19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6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的倍数，那么这样的六位数有多少个？</w:t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由题知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31" type="#_x0000_t75" style="width:10.5pt;height:12pt" o:ole="">
            <v:imagedata r:id="rId20" o:title=""/>
          </v:shape>
          <o:OLEObject Type="Embed" ProgID="Equation.DSMT4" ShapeID="_x0000_i1031" DrawAspect="Content" ObjectID="_1403682729" r:id="rId21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sz w:val="24"/>
          <w:szCs w:val="24"/>
        </w:rPr>
        <w:object w:dxaOrig="240" w:dyaOrig="240">
          <v:shape id="_x0000_i1032" type="#_x0000_t75" style="width:12pt;height:12pt" o:ole="">
            <v:imagedata r:id="rId22" o:title=""/>
          </v:shape>
          <o:OLEObject Type="Embed" ProgID="Equation.DSMT4" ShapeID="_x0000_i1032" DrawAspect="Content" ObjectID="_1403682730" r:id="rId23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sz w:val="24"/>
          <w:szCs w:val="24"/>
        </w:rPr>
        <w:object w:dxaOrig="240" w:dyaOrig="240">
          <v:shape id="_x0000_i1033" type="#_x0000_t75" style="width:12pt;height:12pt" o:ole="">
            <v:imagedata r:id="rId24" o:title=""/>
          </v:shape>
          <o:OLEObject Type="Embed" ProgID="Equation.DSMT4" ShapeID="_x0000_i1033" DrawAspect="Content" ObjectID="_1403682731" r:id="rId25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是偶数，那么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34" type="#_x0000_t75" style="width:10.5pt;height:12pt" o:ole="">
            <v:imagedata r:id="rId26" o:title=""/>
          </v:shape>
          <o:OLEObject Type="Embed" ProgID="Equation.DSMT4" ShapeID="_x0000_i1034" DrawAspect="Content" ObjectID="_1403682732" r:id="rId27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60">
          <v:shape id="_x0000_i1035" type="#_x0000_t75" style="width:10.5pt;height:13.5pt" o:ole="">
            <v:imagedata r:id="rId28" o:title=""/>
          </v:shape>
          <o:OLEObject Type="Embed" ProgID="Equation.DSMT4" ShapeID="_x0000_i1035" DrawAspect="Content" ObjectID="_1403682733" r:id="rId29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36" type="#_x0000_t75" style="width:10.5pt;height:12pt" o:ole="">
            <v:imagedata r:id="rId30" o:title=""/>
          </v:shape>
          <o:OLEObject Type="Embed" ProgID="Equation.DSMT4" ShapeID="_x0000_i1036" DrawAspect="Content" ObjectID="_1403682734" r:id="rId31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为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个奇数，又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37" type="#_x0000_t75" style="width:10.5pt;height:12pt" o:ole="">
            <v:imagedata r:id="rId32" o:title=""/>
          </v:shape>
          <o:OLEObject Type="Embed" ProgID="Equation.DSMT4" ShapeID="_x0000_i1037" DrawAspect="Content" ObjectID="_1403682735" r:id="rId33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为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38" type="#_x0000_t75" style="width:10.5pt;height:12pt" o:ole="">
            <v:imagedata r:id="rId34" o:title=""/>
          </v:shape>
          <o:OLEObject Type="Embed" ProgID="Equation.DSMT4" ShapeID="_x0000_i1038" DrawAspect="Content" ObjectID="_1403682736" r:id="rId35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60">
          <v:shape id="_x0000_i1039" type="#_x0000_t75" style="width:10.5pt;height:13.5pt" o:ole="">
            <v:imagedata r:id="rId36" o:title=""/>
          </v:shape>
          <o:OLEObject Type="Embed" ProgID="Equation.DSMT4" ShapeID="_x0000_i1039" DrawAspect="Content" ObjectID="_1403682737" r:id="rId37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分别为</w:t>
      </w:r>
      <w:r w:rsidRPr="00A578B2">
        <w:rPr>
          <w:rFonts w:ascii="微软雅黑" w:eastAsia="微软雅黑" w:hAnsi="微软雅黑"/>
          <w:sz w:val="24"/>
          <w:szCs w:val="24"/>
        </w:rPr>
        <w:t>1</w:t>
      </w:r>
      <w:r w:rsidRPr="00A578B2">
        <w:rPr>
          <w:rFonts w:ascii="微软雅黑" w:eastAsia="微软雅黑" w:hAnsi="微软雅黑" w:hint="eastAsia"/>
          <w:sz w:val="24"/>
          <w:szCs w:val="24"/>
        </w:rPr>
        <w:t>和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．由于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320">
          <v:shape id="_x0000_i1040" type="#_x0000_t75" style="width:25.5pt;height:16.5pt" o:ole="">
            <v:imagedata r:id="rId38" o:title=""/>
          </v:shape>
          <o:OLEObject Type="Embed" ProgID="Equation.DSMT4" ShapeID="_x0000_i1040" DrawAspect="Content" ObjectID="_1403682738" r:id="rId39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的倍数，所以</w:t>
      </w:r>
      <w:r w:rsidRPr="00A578B2">
        <w:rPr>
          <w:rFonts w:ascii="微软雅黑" w:eastAsia="微软雅黑" w:hAnsi="微软雅黑"/>
          <w:sz w:val="24"/>
          <w:szCs w:val="24"/>
        </w:rPr>
        <w:object w:dxaOrig="900" w:dyaOrig="260">
          <v:shape id="_x0000_i1041" type="#_x0000_t75" style="width:45pt;height:13.5pt" o:ole="">
            <v:imagedata r:id="rId40" o:title=""/>
          </v:shape>
          <o:OLEObject Type="Embed" ProgID="Equation.DSMT4" ShapeID="_x0000_i1041" DrawAspect="Content" ObjectID="_1403682739" r:id="rId41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的倍数，那么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42" type="#_x0000_t75" style="width:10.5pt;height:12pt" o:ole="">
            <v:imagedata r:id="rId42" o:title=""/>
          </v:shape>
          <o:OLEObject Type="Embed" ProgID="Equation.DSMT4" ShapeID="_x0000_i1042" DrawAspect="Content" ObjectID="_1403682740" r:id="rId43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除以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43" type="#_x0000_t75" style="width:10.5pt;height:12pt" o:ole="">
            <v:imagedata r:id="rId44" o:title=""/>
          </v:shape>
          <o:OLEObject Type="Embed" ProgID="Equation.DSMT4" ShapeID="_x0000_i1043" DrawAspect="Content" ObjectID="_1403682741" r:id="rId45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只能为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．由</w:t>
      </w:r>
      <w:r w:rsidRPr="00A578B2">
        <w:rPr>
          <w:rFonts w:ascii="微软雅黑" w:eastAsia="微软雅黑" w:hAnsi="微软雅黑"/>
          <w:sz w:val="24"/>
          <w:szCs w:val="24"/>
        </w:rPr>
        <w:object w:dxaOrig="639" w:dyaOrig="320">
          <v:shape id="_x0000_i1044" type="#_x0000_t75" style="width:31.5pt;height:16.5pt" o:ole="">
            <v:imagedata r:id="rId46" o:title=""/>
          </v:shape>
          <o:OLEObject Type="Embed" ProgID="Equation.DSMT4" ShapeID="_x0000_i1044" DrawAspect="Content" ObjectID="_1403682742" r:id="rId47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的倍数，而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60">
          <v:shape id="_x0000_i1045" type="#_x0000_t75" style="width:10.5pt;height:13.5pt" o:ole="">
            <v:imagedata r:id="rId48" o:title=""/>
          </v:shape>
          <o:OLEObject Type="Embed" ProgID="Equation.DSMT4" ShapeID="_x0000_i1045" DrawAspect="Content" ObjectID="_1403682743" r:id="rId49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为</w:t>
      </w:r>
      <w:r w:rsidRPr="00A578B2">
        <w:rPr>
          <w:rFonts w:ascii="微软雅黑" w:eastAsia="微软雅黑" w:hAnsi="微软雅黑"/>
          <w:sz w:val="24"/>
          <w:szCs w:val="24"/>
        </w:rPr>
        <w:t>1</w:t>
      </w:r>
      <w:r w:rsidRPr="00A578B2">
        <w:rPr>
          <w:rFonts w:ascii="微软雅黑" w:eastAsia="微软雅黑" w:hAnsi="微软雅黑" w:hint="eastAsia"/>
          <w:sz w:val="24"/>
          <w:szCs w:val="24"/>
        </w:rPr>
        <w:t>或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240" w:dyaOrig="240">
          <v:shape id="_x0000_i1046" type="#_x0000_t75" style="width:12pt;height:12pt" o:ole="">
            <v:imagedata r:id="rId50" o:title=""/>
          </v:shape>
          <o:OLEObject Type="Embed" ProgID="Equation.DSMT4" ShapeID="_x0000_i1046" DrawAspect="Content" ObjectID="_1403682744" r:id="rId51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只能为</w:t>
      </w:r>
      <w:r w:rsidRPr="00A578B2">
        <w:rPr>
          <w:rFonts w:ascii="微软雅黑" w:eastAsia="微软雅黑" w:hAnsi="微软雅黑"/>
          <w:sz w:val="24"/>
          <w:szCs w:val="24"/>
        </w:rPr>
        <w:t>6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240" w:dyaOrig="240">
          <v:shape id="_x0000_i1047" type="#_x0000_t75" style="width:12pt;height:12pt" o:ole="">
            <v:imagedata r:id="rId52" o:title=""/>
          </v:shape>
          <o:OLEObject Type="Embed" ProgID="Equation.DSMT4" ShapeID="_x0000_i1047" DrawAspect="Content" ObjectID="_1403682745" r:id="rId53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为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，所以这样的六位数有</w:t>
      </w:r>
      <w:r w:rsidRPr="00A578B2">
        <w:rPr>
          <w:rFonts w:ascii="微软雅黑" w:eastAsia="微软雅黑" w:hAnsi="微软雅黑"/>
          <w:sz w:val="24"/>
          <w:szCs w:val="24"/>
        </w:rPr>
        <w:t>321654</w:t>
      </w:r>
      <w:r w:rsidRPr="00A578B2">
        <w:rPr>
          <w:rFonts w:ascii="微软雅黑" w:eastAsia="微软雅黑" w:hAnsi="微软雅黑" w:hint="eastAsia"/>
          <w:sz w:val="24"/>
          <w:szCs w:val="24"/>
        </w:rPr>
        <w:t>和</w:t>
      </w:r>
      <w:r w:rsidRPr="00A578B2">
        <w:rPr>
          <w:rFonts w:ascii="微软雅黑" w:eastAsia="微软雅黑" w:hAnsi="微软雅黑"/>
          <w:sz w:val="24"/>
          <w:szCs w:val="24"/>
        </w:rPr>
        <w:t>123654</w:t>
      </w:r>
      <w:r w:rsidRPr="00A578B2">
        <w:rPr>
          <w:rFonts w:ascii="微软雅黑" w:eastAsia="微软雅黑" w:hAnsi="微软雅黑" w:hint="eastAsia"/>
          <w:sz w:val="24"/>
          <w:szCs w:val="24"/>
        </w:rPr>
        <w:t>，共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个．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578B2">
        <w:rPr>
          <w:rFonts w:ascii="微软雅黑" w:eastAsia="微软雅黑" w:hAnsi="微软雅黑" w:hint="eastAsia"/>
          <w:sz w:val="24"/>
          <w:szCs w:val="24"/>
        </w:rPr>
        <w:t>右图中最上排有五个数，将相邻两个数的乘积写在它们之间下方的圈内。第二排的四个数填完后，再依次填第三、四、五排，第五排中的数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48" type="#_x0000_t75" style="width:10.5pt;height:12pt" o:ole="">
            <v:imagedata r:id="rId54" o:title=""/>
          </v:shape>
          <o:OLEObject Type="Embed" ProgID="Equation.DSMT4" ShapeID="_x0000_i1048" DrawAspect="Content" ObjectID="_1403682746" r:id="rId55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的末尾共有多少个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60">
          <v:shape id="_x0000_i1049" type="#_x0000_t75" style="width:9pt;height:13.5pt" o:ole="">
            <v:imagedata r:id="rId56" o:title=""/>
          </v:shape>
          <o:OLEObject Type="Embed" ProgID="Equation.DSMT4" ShapeID="_x0000_i1049" DrawAspect="Content" ObjectID="_1403682747" r:id="rId57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？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 xml:space="preserve">　　 </w:t>
      </w:r>
      <w:r w:rsidRPr="00A578B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87780" cy="1264920"/>
            <wp:effectExtent l="0" t="0" r="0" b="0"/>
            <wp:docPr id="4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78B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188720" cy="1333500"/>
            <wp:effectExtent l="0" t="0" r="0" b="0"/>
            <wp:docPr id="4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72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78B2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242060" cy="1394460"/>
            <wp:effectExtent l="0" t="0" r="0" b="0"/>
            <wp:docPr id="4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1394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几个整数的乘积，如果要确定它后面的几个0，可以用这样的办法：把每个乘数分解质因数，把分解中2的重数加起来，5的重数也加起来，看哪一个小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 w:hint="eastAsia"/>
          <w:sz w:val="24"/>
          <w:szCs w:val="24"/>
        </w:rPr>
        <w:lastRenderedPageBreak/>
        <w:t>哪一个就是乘积尾部0的个数．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t xml:space="preserve">    </w:t>
      </w:r>
      <w:r>
        <w:rPr>
          <w:rFonts w:ascii="微软雅黑" w:eastAsia="微软雅黑" w:hAnsi="微软雅黑" w:hint="eastAsia"/>
          <w:sz w:val="24"/>
          <w:szCs w:val="24"/>
        </w:rPr>
        <w:t xml:space="preserve">   </w:t>
      </w:r>
      <w:r w:rsidRPr="00A578B2">
        <w:rPr>
          <w:rFonts w:ascii="微软雅黑" w:eastAsia="微软雅黑" w:hAnsi="微软雅黑" w:hint="eastAsia"/>
          <w:sz w:val="24"/>
          <w:szCs w:val="24"/>
        </w:rPr>
        <w:t>我们可以分别计算质因数2和5的重数．为此我们画两个图(如右上图)，由图可知</w:t>
      </w:r>
      <w:r w:rsidRPr="00A578B2">
        <w:rPr>
          <w:rFonts w:ascii="微软雅黑" w:eastAsia="微软雅黑" w:hAnsi="微软雅黑"/>
          <w:sz w:val="24"/>
          <w:szCs w:val="24"/>
        </w:rPr>
        <w:object w:dxaOrig="220" w:dyaOrig="240">
          <v:shape id="_x0000_i1050" type="#_x0000_t75" style="width:10.5pt;height:12pt" o:ole="">
            <v:imagedata r:id="rId61" o:title=""/>
          </v:shape>
          <o:OLEObject Type="Embed" ProgID="Equation.DSMT4" ShapeID="_x0000_i1050" DrawAspect="Content" ObjectID="_1403682748" r:id="rId6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中含有14个因数2，18个因数5，所以末尾有14个0。</w: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7.10</w:t>
      </w:r>
      <w:r w:rsidRPr="00A578B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578B2">
        <w:rPr>
          <w:rFonts w:ascii="微软雅黑" w:eastAsia="微软雅黑" w:hAnsi="微软雅黑" w:hint="eastAsia"/>
          <w:sz w:val="24"/>
          <w:szCs w:val="24"/>
        </w:rPr>
        <w:t>在</w:t>
      </w:r>
      <w:r w:rsidRPr="00A578B2">
        <w:rPr>
          <w:rFonts w:ascii="微软雅黑" w:eastAsia="微软雅黑" w:hAnsi="微软雅黑"/>
          <w:sz w:val="24"/>
          <w:szCs w:val="24"/>
        </w:rPr>
        <w:object w:dxaOrig="139" w:dyaOrig="240">
          <v:shape id="_x0000_i1051" type="#_x0000_t75" style="width:7.5pt;height:12pt" o:ole="">
            <v:imagedata r:id="rId63" o:title=""/>
          </v:shape>
          <o:OLEObject Type="Embed" ProgID="Equation.DSMT4" ShapeID="_x0000_i1051" DrawAspect="Content" ObjectID="_1403682749" r:id="rId6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到</w:t>
      </w:r>
      <w:r w:rsidRPr="00A578B2">
        <w:rPr>
          <w:rFonts w:ascii="微软雅黑" w:eastAsia="微软雅黑" w:hAnsi="微软雅黑"/>
          <w:sz w:val="24"/>
          <w:szCs w:val="24"/>
        </w:rPr>
        <w:object w:dxaOrig="360" w:dyaOrig="260">
          <v:shape id="_x0000_i1052" type="#_x0000_t75" style="width:18pt;height:13.5pt" o:ole="">
            <v:imagedata r:id="rId65" o:title=""/>
          </v:shape>
          <o:OLEObject Type="Embed" ProgID="Equation.DSMT4" ShapeID="_x0000_i1052" DrawAspect="Content" ObjectID="_1403682750" r:id="rId6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中，恰好有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60">
          <v:shape id="_x0000_i1053" type="#_x0000_t75" style="width:9pt;height:13.5pt" o:ole="">
            <v:imagedata r:id="rId67" o:title=""/>
          </v:shape>
          <o:OLEObject Type="Embed" ProgID="Equation.DSMT4" ShapeID="_x0000_i1053" DrawAspect="Content" ObjectID="_1403682751" r:id="rId6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个约数的数有多少个？</w:t>
      </w:r>
    </w:p>
    <w:p w:rsidR="00A578B2" w:rsidRPr="00A578B2" w:rsidRDefault="00A578B2" w:rsidP="00A578B2">
      <w:pPr>
        <w:numPr>
          <w:ilvl w:val="1"/>
          <w:numId w:val="19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 xml:space="preserve"> 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60">
          <v:shape id="_x0000_i1054" type="#_x0000_t75" style="width:9pt;height:13.5pt" o:ole="">
            <v:imagedata r:id="rId69" o:title=""/>
          </v:shape>
          <o:OLEObject Type="Embed" ProgID="Equation.DSMT4" ShapeID="_x0000_i1054" DrawAspect="Content" ObjectID="_1403682752" r:id="rId70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只能表示为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600" w:dyaOrig="340">
          <v:shape id="_x0000_i1055" type="#_x0000_t75" style="width:30pt;height:16.5pt" o:ole="">
            <v:imagedata r:id="rId71" o:title=""/>
          </v:shape>
          <o:OLEObject Type="Embed" ProgID="Equation.DSMT4" ShapeID="_x0000_i1055" DrawAspect="Content" ObjectID="_1403682753" r:id="rId72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或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1120" w:dyaOrig="340">
          <v:shape id="_x0000_i1056" type="#_x0000_t75" style="width:55.5pt;height:16.5pt" o:ole="">
            <v:imagedata r:id="rId73" o:title=""/>
          </v:shape>
          <o:OLEObject Type="Embed" ProgID="Equation.DSMT4" ShapeID="_x0000_i1056" DrawAspect="Content" ObjectID="_1403682754" r:id="rId74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，所以恰好有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057" type="#_x0000_t75" style="width:9pt;height:13.5pt" o:ole="">
            <v:imagedata r:id="rId75" o:title=""/>
          </v:shape>
          <o:OLEObject Type="Embed" ProgID="Equation.DSMT4" ShapeID="_x0000_i1057" DrawAspect="Content" ObjectID="_1403682755" r:id="rId76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个约数的数要么能表示成某个质数的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180" w:dyaOrig="260">
          <v:shape id="_x0000_i1058" type="#_x0000_t75" style="width:9pt;height:13.5pt" o:ole="">
            <v:imagedata r:id="rId77" o:title=""/>
          </v:shape>
          <o:OLEObject Type="Embed" ProgID="Equation.DSMT4" ShapeID="_x0000_i1058" DrawAspect="Content" ObjectID="_1403682756" r:id="rId78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次方，要么表示为某个质数的平方再乘以另一个质数，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360" w:dyaOrig="260">
          <v:shape id="_x0000_i1059" type="#_x0000_t75" style="width:18pt;height:13.5pt" o:ole="">
            <v:imagedata r:id="rId79" o:title=""/>
          </v:shape>
          <o:OLEObject Type="Embed" ProgID="Equation.DSMT4" ShapeID="_x0000_i1059" DrawAspect="Content" ObjectID="_1403682757" r:id="rId80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以内符合前者的只有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279" w:dyaOrig="260">
          <v:shape id="_x0000_i1060" type="#_x0000_t75" style="width:13.5pt;height:13.5pt" o:ole="">
            <v:imagedata r:id="rId81" o:title=""/>
          </v:shape>
          <o:OLEObject Type="Embed" ProgID="Equation.DSMT4" ShapeID="_x0000_i1060" DrawAspect="Content" ObjectID="_1403682758" r:id="rId82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，符合后者的数枚举如下：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578B2">
        <w:rPr>
          <w:rFonts w:ascii="微软雅黑" w:eastAsia="微软雅黑" w:hAnsi="微软雅黑"/>
          <w:bCs/>
          <w:sz w:val="24"/>
          <w:szCs w:val="24"/>
        </w:rPr>
        <w:object w:dxaOrig="6780" w:dyaOrig="1280">
          <v:shape id="_x0000_i1061" type="#_x0000_t75" style="width:339pt;height:64.5pt" o:ole="">
            <v:imagedata r:id="rId83" o:title=""/>
          </v:shape>
          <o:OLEObject Type="Embed" ProgID="Equation.DSMT4" ShapeID="_x0000_i1061" DrawAspect="Content" ObjectID="_1403682759" r:id="rId84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bCs/>
          <w:sz w:val="24"/>
          <w:szCs w:val="24"/>
        </w:rPr>
      </w:pPr>
      <w:r w:rsidRPr="00A578B2">
        <w:rPr>
          <w:rFonts w:ascii="微软雅黑" w:eastAsia="微软雅黑" w:hAnsi="微软雅黑" w:hint="eastAsia"/>
          <w:bCs/>
          <w:sz w:val="24"/>
          <w:szCs w:val="24"/>
        </w:rPr>
        <w:t>所以符合条件的自然数一共有</w:t>
      </w:r>
      <w:r w:rsidRPr="00A578B2">
        <w:rPr>
          <w:rFonts w:ascii="微软雅黑" w:eastAsia="微软雅黑" w:hAnsi="微软雅黑"/>
          <w:bCs/>
          <w:sz w:val="24"/>
          <w:szCs w:val="24"/>
        </w:rPr>
        <w:object w:dxaOrig="1700" w:dyaOrig="260">
          <v:shape id="_x0000_i1062" type="#_x0000_t75" style="width:85.5pt;height:13.5pt" o:ole="">
            <v:imagedata r:id="rId85" o:title=""/>
          </v:shape>
          <o:OLEObject Type="Embed" ProgID="Equation.DSMT4" ShapeID="_x0000_i1062" DrawAspect="Content" ObjectID="_1403682760" r:id="rId86"/>
        </w:object>
      </w:r>
      <w:r w:rsidRPr="00A578B2">
        <w:rPr>
          <w:rFonts w:ascii="微软雅黑" w:eastAsia="微软雅黑" w:hAnsi="微软雅黑" w:hint="eastAsia"/>
          <w:bCs/>
          <w:sz w:val="24"/>
          <w:szCs w:val="24"/>
        </w:rPr>
        <w:t>（种）．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578B2">
        <w:rPr>
          <w:rFonts w:ascii="微软雅黑" w:eastAsia="微软雅黑" w:hAnsi="微软雅黑" w:hint="eastAsia"/>
          <w:sz w:val="24"/>
          <w:szCs w:val="24"/>
        </w:rPr>
        <w:t>有150个乒乓球分装在大小两种盒子里，大盒装11个，小盒装7个。问：需要大、小盒子各多少个才能恰好把这些球装完？</w:t>
      </w:r>
    </w:p>
    <w:p w:rsidR="00A578B2" w:rsidRDefault="00A578B2" w:rsidP="00A578B2">
      <w:pPr>
        <w:numPr>
          <w:ilvl w:val="1"/>
          <w:numId w:val="28"/>
        </w:num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设大盒子有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00">
          <v:shape id="_x0000_i1063" type="#_x0000_t75" style="width:9pt;height:10.5pt" o:ole="">
            <v:imagedata r:id="rId87" o:title=""/>
          </v:shape>
          <o:OLEObject Type="Embed" ProgID="Equation.DSMT4" ShapeID="_x0000_i1063" DrawAspect="Content" ObjectID="_1403682761" r:id="rId8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个，小盒子有</w:t>
      </w:r>
      <w:r w:rsidRPr="00A578B2">
        <w:rPr>
          <w:rFonts w:ascii="微软雅黑" w:eastAsia="微软雅黑" w:hAnsi="微软雅黑"/>
          <w:sz w:val="24"/>
          <w:szCs w:val="24"/>
        </w:rPr>
        <w:object w:dxaOrig="200" w:dyaOrig="240">
          <v:shape id="_x0000_i1064" type="#_x0000_t75" style="width:10.5pt;height:12pt" o:ole="">
            <v:imagedata r:id="rId89" o:title=""/>
          </v:shape>
          <o:OLEObject Type="Embed" ProgID="Equation.DSMT4" ShapeID="_x0000_i1064" DrawAspect="Content" ObjectID="_1403682762" r:id="rId9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个，根据题意列方程得</w:t>
      </w:r>
      <w:r w:rsidRPr="00A578B2">
        <w:rPr>
          <w:rFonts w:ascii="微软雅黑" w:eastAsia="微软雅黑" w:hAnsi="微软雅黑"/>
          <w:sz w:val="24"/>
          <w:szCs w:val="24"/>
        </w:rPr>
        <w:object w:dxaOrig="1300" w:dyaOrig="300">
          <v:shape id="_x0000_i1065" type="#_x0000_t75" style="width:64.5pt;height:15pt" o:ole="">
            <v:imagedata r:id="rId91" o:title=""/>
          </v:shape>
          <o:OLEObject Type="Embed" ProgID="Equation.DSMT4" ShapeID="_x0000_i1065" DrawAspect="Content" ObjectID="_1403682763" r:id="rId9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，方程两边同时除以</w:t>
      </w:r>
      <w:r w:rsidRPr="00A578B2">
        <w:rPr>
          <w:rFonts w:ascii="微软雅黑" w:eastAsia="微软雅黑" w:hAnsi="微软雅黑"/>
          <w:sz w:val="24"/>
          <w:szCs w:val="24"/>
        </w:rPr>
        <w:object w:dxaOrig="240" w:dyaOrig="240">
          <v:shape id="_x0000_i1066" type="#_x0000_t75" style="width:12pt;height:12pt" o:ole="">
            <v:imagedata r:id="rId93" o:title=""/>
          </v:shape>
          <o:OLEObject Type="Embed" ProgID="Equation.DSMT4" ShapeID="_x0000_i1066" DrawAspect="Content" ObjectID="_1403682764" r:id="rId9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，因为</w:t>
      </w:r>
      <w:r w:rsidRPr="00A578B2">
        <w:rPr>
          <w:rFonts w:ascii="微软雅黑" w:eastAsia="微软雅黑" w:hAnsi="微软雅黑"/>
          <w:sz w:val="24"/>
          <w:szCs w:val="24"/>
        </w:rPr>
        <w:object w:dxaOrig="1460" w:dyaOrig="260">
          <v:shape id="_x0000_i1067" type="#_x0000_t75" style="width:73.5pt;height:13.5pt" o:ole="">
            <v:imagedata r:id="rId95" o:title=""/>
          </v:shape>
          <o:OLEObject Type="Embed" ProgID="Equation.DSMT4" ShapeID="_x0000_i1067" DrawAspect="Content" ObjectID="_1403682765" r:id="rId9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300" w:dyaOrig="300">
          <v:shape id="_x0000_i1068" type="#_x0000_t75" style="width:15pt;height:15pt" o:ole="">
            <v:imagedata r:id="rId97" o:title=""/>
          </v:shape>
          <o:OLEObject Type="Embed" ProgID="Equation.DSMT4" ShapeID="_x0000_i1068" DrawAspect="Content" ObjectID="_1403682766" r:id="rId9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除以</w:t>
      </w:r>
      <w:r w:rsidRPr="00A578B2">
        <w:rPr>
          <w:rFonts w:ascii="微软雅黑" w:eastAsia="微软雅黑" w:hAnsi="微软雅黑"/>
          <w:sz w:val="24"/>
          <w:szCs w:val="24"/>
        </w:rPr>
        <w:object w:dxaOrig="240" w:dyaOrig="240">
          <v:shape id="_x0000_i1069" type="#_x0000_t75" style="width:12pt;height:12pt" o:ole="">
            <v:imagedata r:id="rId99" o:title=""/>
          </v:shape>
          <o:OLEObject Type="Embed" ProgID="Equation.DSMT4" ShapeID="_x0000_i1069" DrawAspect="Content" ObjectID="_1403682767" r:id="rId10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必须余7，即</w:t>
      </w:r>
      <w:r w:rsidRPr="00A578B2">
        <w:rPr>
          <w:rFonts w:ascii="微软雅黑" w:eastAsia="微软雅黑" w:hAnsi="微软雅黑"/>
          <w:sz w:val="24"/>
          <w:szCs w:val="24"/>
        </w:rPr>
        <w:object w:dxaOrig="1100" w:dyaOrig="300">
          <v:shape id="_x0000_i1070" type="#_x0000_t75" style="width:55.5pt;height:15pt" o:ole="">
            <v:imagedata r:id="rId101" o:title=""/>
          </v:shape>
          <o:OLEObject Type="Embed" ProgID="Equation.DSMT4" ShapeID="_x0000_i1070" DrawAspect="Content" ObjectID="_1403682768" r:id="rId10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，（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00">
          <v:shape id="_x0000_i1071" type="#_x0000_t75" style="width:9pt;height:10.5pt" o:ole="">
            <v:imagedata r:id="rId103" o:title=""/>
          </v:shape>
          <o:OLEObject Type="Embed" ProgID="Equation.DSMT4" ShapeID="_x0000_i1071" DrawAspect="Content" ObjectID="_1403682769" r:id="rId10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为自然数）这样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00">
          <v:shape id="_x0000_i1072" type="#_x0000_t75" style="width:9pt;height:10.5pt" o:ole="">
            <v:imagedata r:id="rId105" o:title=""/>
          </v:shape>
          <o:OLEObject Type="Embed" ProgID="Equation.DSMT4" ShapeID="_x0000_i1072" DrawAspect="Content" ObjectID="_1403682770" r:id="rId10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为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60">
          <v:shape id="_x0000_i1073" type="#_x0000_t75" style="width:9pt;height:13.5pt" o:ole="">
            <v:imagedata r:id="rId107" o:title=""/>
          </v:shape>
          <o:OLEObject Type="Embed" ProgID="Equation.DSMT4" ShapeID="_x0000_i1073" DrawAspect="Content" ObjectID="_1403682771" r:id="rId10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的倍数，所以</w:t>
      </w:r>
      <w:r w:rsidRPr="00A578B2">
        <w:rPr>
          <w:rFonts w:ascii="微软雅黑" w:eastAsia="微软雅黑" w:hAnsi="微软雅黑"/>
          <w:sz w:val="24"/>
          <w:szCs w:val="24"/>
        </w:rPr>
        <w:object w:dxaOrig="540" w:dyaOrig="279">
          <v:shape id="_x0000_i1074" type="#_x0000_t75" style="width:27pt;height:13.5pt" o:ole="">
            <v:imagedata r:id="rId109" o:title=""/>
          </v:shape>
          <o:OLEObject Type="Embed" ProgID="Equation.DSMT4" ShapeID="_x0000_i1074" DrawAspect="Content" ObjectID="_1403682772" r:id="rId11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或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260">
          <v:shape id="_x0000_i1075" type="#_x0000_t75" style="width:25.5pt;height:13.5pt" o:ole="">
            <v:imagedata r:id="rId111" o:title=""/>
          </v:shape>
          <o:OLEObject Type="Embed" ProgID="Equation.DSMT4" ShapeID="_x0000_i1075" DrawAspect="Content" ObjectID="_1403682773" r:id="rId11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，对应的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300">
          <v:shape id="_x0000_i1076" type="#_x0000_t75" style="width:24pt;height:15pt" o:ole="">
            <v:imagedata r:id="rId113" o:title=""/>
          </v:shape>
          <o:OLEObject Type="Embed" ProgID="Equation.DSMT4" ShapeID="_x0000_i1076" DrawAspect="Content" ObjectID="_1403682774" r:id="rId11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,或</w:t>
      </w:r>
      <w:r w:rsidRPr="00A578B2">
        <w:rPr>
          <w:rFonts w:ascii="微软雅黑" w:eastAsia="微软雅黑" w:hAnsi="微软雅黑"/>
          <w:sz w:val="24"/>
          <w:szCs w:val="24"/>
        </w:rPr>
        <w:object w:dxaOrig="600" w:dyaOrig="300">
          <v:shape id="_x0000_i1077" type="#_x0000_t75" style="width:30pt;height:15pt" o:ole="">
            <v:imagedata r:id="rId115" o:title=""/>
          </v:shape>
          <o:OLEObject Type="Embed" ProgID="Equation.DSMT4" ShapeID="_x0000_i1077" DrawAspect="Content" ObjectID="_1403682775" r:id="rId11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，把</w:t>
      </w:r>
      <w:r w:rsidRPr="00A578B2">
        <w:rPr>
          <w:rFonts w:ascii="微软雅黑" w:eastAsia="微软雅黑" w:hAnsi="微软雅黑"/>
          <w:sz w:val="24"/>
          <w:szCs w:val="24"/>
        </w:rPr>
        <w:object w:dxaOrig="200" w:dyaOrig="240">
          <v:shape id="_x0000_i1078" type="#_x0000_t75" style="width:10.5pt;height:12pt" o:ole="">
            <v:imagedata r:id="rId117" o:title=""/>
          </v:shape>
          <o:OLEObject Type="Embed" ProgID="Equation.DSMT4" ShapeID="_x0000_i1078" DrawAspect="Content" ObjectID="_1403682776" r:id="rId11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值代入方程</w:t>
      </w:r>
      <w:r w:rsidRPr="00A578B2">
        <w:rPr>
          <w:rFonts w:ascii="微软雅黑" w:eastAsia="微软雅黑" w:hAnsi="微软雅黑"/>
          <w:sz w:val="24"/>
          <w:szCs w:val="24"/>
        </w:rPr>
        <w:object w:dxaOrig="1300" w:dyaOrig="300">
          <v:shape id="_x0000_i1079" type="#_x0000_t75" style="width:64.5pt;height:15pt" o:ole="">
            <v:imagedata r:id="rId119" o:title=""/>
          </v:shape>
          <o:OLEObject Type="Embed" ProgID="Equation.DSMT4" ShapeID="_x0000_i1079" DrawAspect="Content" ObjectID="_1403682777" r:id="rId12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，解得</w:t>
      </w:r>
      <w:r w:rsidRPr="00A578B2">
        <w:rPr>
          <w:rFonts w:ascii="微软雅黑" w:eastAsia="微软雅黑" w:hAnsi="微软雅黑"/>
          <w:sz w:val="24"/>
          <w:szCs w:val="24"/>
        </w:rPr>
        <w:object w:dxaOrig="580" w:dyaOrig="260">
          <v:shape id="_x0000_i1080" type="#_x0000_t75" style="width:28.5pt;height:13.5pt" o:ole="">
            <v:imagedata r:id="rId121" o:title=""/>
          </v:shape>
          <o:OLEObject Type="Embed" ProgID="Equation.DSMT4" ShapeID="_x0000_i1080" DrawAspect="Content" ObjectID="_1403682778" r:id="rId12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或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260">
          <v:shape id="_x0000_i1081" type="#_x0000_t75" style="width:25.5pt;height:13.5pt" o:ole="">
            <v:imagedata r:id="rId123" o:title=""/>
          </v:shape>
          <o:OLEObject Type="Embed" ProgID="Equation.DSMT4" ShapeID="_x0000_i1081" DrawAspect="Content" ObjectID="_1403682779" r:id="rId12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，所以大、小盒子各有</w:t>
      </w:r>
      <w:r w:rsidRPr="00A578B2">
        <w:rPr>
          <w:rFonts w:ascii="微软雅黑" w:eastAsia="微软雅黑" w:hAnsi="微软雅黑"/>
          <w:sz w:val="24"/>
          <w:szCs w:val="24"/>
        </w:rPr>
        <w:object w:dxaOrig="260" w:dyaOrig="260">
          <v:shape id="_x0000_i1082" type="#_x0000_t75" style="width:13.5pt;height:13.5pt" o:ole="">
            <v:imagedata r:id="rId125" o:title=""/>
          </v:shape>
          <o:OLEObject Type="Embed" ProgID="Equation.DSMT4" ShapeID="_x0000_i1082" DrawAspect="Content" ObjectID="_1403682780" r:id="rId12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个、</w:t>
      </w:r>
      <w:r w:rsidRPr="00A578B2">
        <w:rPr>
          <w:rFonts w:ascii="微软雅黑" w:eastAsia="微软雅黑" w:hAnsi="微软雅黑"/>
          <w:sz w:val="24"/>
          <w:szCs w:val="24"/>
        </w:rPr>
        <w:object w:dxaOrig="139" w:dyaOrig="240">
          <v:shape id="_x0000_i1083" type="#_x0000_t75" style="width:7.5pt;height:12pt" o:ole="">
            <v:imagedata r:id="rId127" o:title=""/>
          </v:shape>
          <o:OLEObject Type="Embed" ProgID="Equation.DSMT4" ShapeID="_x0000_i1083" DrawAspect="Content" ObjectID="_1403682781" r:id="rId12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个或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60">
          <v:shape id="_x0000_i1084" type="#_x0000_t75" style="width:9pt;height:13.5pt" o:ole="">
            <v:imagedata r:id="rId129" o:title=""/>
          </v:shape>
          <o:OLEObject Type="Embed" ProgID="Equation.DSMT4" ShapeID="_x0000_i1084" DrawAspect="Content" ObjectID="_1403682782" r:id="rId13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个、</w:t>
      </w:r>
      <w:r w:rsidRPr="00A578B2">
        <w:rPr>
          <w:rFonts w:ascii="微软雅黑" w:eastAsia="微软雅黑" w:hAnsi="微软雅黑"/>
          <w:sz w:val="24"/>
          <w:szCs w:val="24"/>
        </w:rPr>
        <w:object w:dxaOrig="260" w:dyaOrig="240">
          <v:shape id="_x0000_i1085" type="#_x0000_t75" style="width:13.5pt;height:12pt" o:ole="">
            <v:imagedata r:id="rId131" o:title=""/>
          </v:shape>
          <o:OLEObject Type="Embed" ProgID="Equation.DSMT4" ShapeID="_x0000_i1085" DrawAspect="Content" ObjectID="_1403682783" r:id="rId13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个.</w:t>
      </w:r>
    </w:p>
    <w:p w:rsidR="00A578B2" w:rsidRDefault="00A578B2" w:rsidP="00A578B2">
      <w:pPr>
        <w:shd w:val="clear" w:color="auto" w:fill="FFFFFF"/>
        <w:ind w:left="851"/>
        <w:rPr>
          <w:rFonts w:ascii="微软雅黑" w:eastAsia="微软雅黑" w:hAnsi="微软雅黑" w:hint="eastAsia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lastRenderedPageBreak/>
        <w:t>7.11</w:t>
      </w:r>
      <w:r w:rsidRPr="00A578B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578B2">
        <w:rPr>
          <w:rFonts w:ascii="微软雅黑" w:eastAsia="微软雅黑" w:hAnsi="微软雅黑" w:hint="eastAsia"/>
          <w:sz w:val="24"/>
          <w:szCs w:val="24"/>
        </w:rPr>
        <w:t>“</w:t>
      </w:r>
      <w:r w:rsidRPr="00A578B2">
        <w:rPr>
          <w:rFonts w:ascii="微软雅黑" w:eastAsia="微软雅黑" w:hAnsi="微软雅黑"/>
          <w:sz w:val="24"/>
          <w:szCs w:val="24"/>
        </w:rPr>
        <w:t>民间</w:t>
      </w:r>
      <w:r w:rsidRPr="00A578B2">
        <w:rPr>
          <w:rFonts w:ascii="微软雅黑" w:eastAsia="微软雅黑" w:hAnsi="微软雅黑" w:hint="eastAsia"/>
          <w:sz w:val="24"/>
          <w:szCs w:val="24"/>
        </w:rPr>
        <w:t>流</w:t>
      </w:r>
      <w:r w:rsidRPr="00A578B2">
        <w:rPr>
          <w:rFonts w:ascii="微软雅黑" w:eastAsia="微软雅黑" w:hAnsi="微软雅黑"/>
          <w:sz w:val="24"/>
          <w:szCs w:val="24"/>
        </w:rPr>
        <w:t>传着一则故事——</w:t>
      </w:r>
      <w:r w:rsidRPr="00A578B2">
        <w:rPr>
          <w:rFonts w:ascii="微软雅黑" w:eastAsia="微软雅黑" w:hAnsi="微软雅黑" w:hint="eastAsia"/>
          <w:sz w:val="24"/>
          <w:szCs w:val="24"/>
        </w:rPr>
        <w:t>‘</w:t>
      </w:r>
      <w:r w:rsidRPr="00A578B2">
        <w:rPr>
          <w:rFonts w:ascii="微软雅黑" w:eastAsia="微软雅黑" w:hAnsi="微软雅黑"/>
          <w:sz w:val="24"/>
          <w:szCs w:val="24"/>
        </w:rPr>
        <w:t>韩信点兵</w:t>
      </w:r>
      <w:r w:rsidRPr="00A578B2">
        <w:rPr>
          <w:rFonts w:ascii="微软雅黑" w:eastAsia="微软雅黑" w:hAnsi="微软雅黑" w:hint="eastAsia"/>
          <w:sz w:val="24"/>
          <w:szCs w:val="24"/>
        </w:rPr>
        <w:t>’</w:t>
      </w:r>
      <w:r w:rsidRPr="00A578B2">
        <w:rPr>
          <w:rFonts w:ascii="微软雅黑" w:eastAsia="微软雅黑" w:hAnsi="微软雅黑"/>
          <w:sz w:val="24"/>
          <w:szCs w:val="24"/>
        </w:rPr>
        <w:t>．秦朝末年，楚汉相争．一次，韩信将1500名将士与楚王大将李锋交战．苦战一场，楚军不敌，败退回营，汉军也死伤四五百人．忽有后军来报，说有楚军骑兵追来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韩信便急速点兵迎敌．他命令士兵3人一排，结果多出2名；接着命令士兵5人一排，结果多出3名；他又命令士兵7人一排，结果又多出2名．韩信马上向将士们宣布：我军有1073名勇士，敌人不足五百，我们居高临下，以众击寡，一定能打败敌人．</w:t>
      </w:r>
      <w:r w:rsidRPr="00A578B2">
        <w:rPr>
          <w:rFonts w:ascii="微软雅黑" w:eastAsia="微软雅黑" w:hAnsi="微软雅黑" w:hint="eastAsia"/>
          <w:sz w:val="24"/>
          <w:szCs w:val="24"/>
        </w:rPr>
        <w:t>”根据故事中的条件，你知道韩信怎么算出有</w:t>
      </w:r>
      <w:r w:rsidRPr="00A578B2">
        <w:rPr>
          <w:rFonts w:ascii="微软雅黑" w:eastAsia="微软雅黑" w:hAnsi="微软雅黑"/>
          <w:sz w:val="24"/>
          <w:szCs w:val="24"/>
        </w:rPr>
        <w:object w:dxaOrig="460" w:dyaOrig="260">
          <v:shape id="_x0000_i1086" type="#_x0000_t75" style="width:22.5pt;height:13.5pt" o:ole="">
            <v:imagedata r:id="rId133" o:title=""/>
          </v:shape>
          <o:OLEObject Type="Embed" ProgID="Equation.DSMT4" ShapeID="_x0000_i1086" DrawAspect="Content" ObjectID="_1403682784" r:id="rId13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 xml:space="preserve">名将士的吗？ </w:t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也就是说：一个自然数在</w:t>
      </w:r>
      <w:r w:rsidRPr="00A578B2">
        <w:rPr>
          <w:rFonts w:ascii="微软雅黑" w:eastAsia="微软雅黑" w:hAnsi="微软雅黑"/>
          <w:sz w:val="24"/>
          <w:szCs w:val="24"/>
        </w:rPr>
        <w:t>1000</w:t>
      </w:r>
      <w:r w:rsidRPr="00A578B2">
        <w:rPr>
          <w:rFonts w:ascii="微软雅黑" w:eastAsia="微软雅黑" w:hAnsi="微软雅黑" w:hint="eastAsia"/>
          <w:sz w:val="24"/>
          <w:szCs w:val="24"/>
        </w:rPr>
        <w:t>和</w:t>
      </w:r>
      <w:r w:rsidRPr="00A578B2">
        <w:rPr>
          <w:rFonts w:ascii="微软雅黑" w:eastAsia="微软雅黑" w:hAnsi="微软雅黑"/>
          <w:sz w:val="24"/>
          <w:szCs w:val="24"/>
        </w:rPr>
        <w:t>1100</w:t>
      </w:r>
      <w:r w:rsidRPr="00A578B2">
        <w:rPr>
          <w:rFonts w:ascii="微软雅黑" w:eastAsia="微软雅黑" w:hAnsi="微软雅黑" w:hint="eastAsia"/>
          <w:sz w:val="24"/>
          <w:szCs w:val="24"/>
        </w:rPr>
        <w:t>之间，除以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，除以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，除以</w:t>
      </w:r>
      <w:r w:rsidRPr="00A578B2">
        <w:rPr>
          <w:rFonts w:ascii="微软雅黑" w:eastAsia="微软雅黑" w:hAnsi="微软雅黑"/>
          <w:sz w:val="24"/>
          <w:szCs w:val="24"/>
        </w:rPr>
        <w:t>7</w: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，求符合条件的数．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方法一：由于除以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，除以</w:t>
      </w:r>
      <w:r w:rsidRPr="00A578B2">
        <w:rPr>
          <w:rFonts w:ascii="微软雅黑" w:eastAsia="微软雅黑" w:hAnsi="微软雅黑"/>
          <w:sz w:val="24"/>
          <w:szCs w:val="24"/>
        </w:rPr>
        <w:t>7</w: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，所以满足一、三两个条件的最小自然数为</w:t>
      </w:r>
      <w:r w:rsidRPr="00A578B2">
        <w:rPr>
          <w:rFonts w:ascii="微软雅黑" w:eastAsia="微软雅黑" w:hAnsi="微软雅黑"/>
          <w:sz w:val="24"/>
          <w:szCs w:val="24"/>
        </w:rPr>
        <w:object w:dxaOrig="1180" w:dyaOrig="260">
          <v:shape id="_x0000_i1087" type="#_x0000_t75" style="width:58.5pt;height:13.5pt" o:ole="">
            <v:imagedata r:id="rId135" o:title=""/>
          </v:shape>
          <o:OLEObject Type="Embed" ProgID="Equation.DSMT4" ShapeID="_x0000_i1087" DrawAspect="Content" ObjectID="_1403682785" r:id="rId13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，而</w:t>
      </w:r>
      <w:r w:rsidRPr="00A578B2">
        <w:rPr>
          <w:rFonts w:ascii="微软雅黑" w:eastAsia="微软雅黑" w:hAnsi="微软雅黑"/>
          <w:sz w:val="24"/>
          <w:szCs w:val="24"/>
        </w:rPr>
        <w:object w:dxaOrig="279" w:dyaOrig="260">
          <v:shape id="_x0000_i1088" type="#_x0000_t75" style="width:13.5pt;height:13.5pt" o:ole="">
            <v:imagedata r:id="rId137" o:title=""/>
          </v:shape>
          <o:OLEObject Type="Embed" ProgID="Equation.DSMT4" ShapeID="_x0000_i1088" DrawAspect="Content" ObjectID="_1403682786" r:id="rId13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也恰好满足除以</w:t>
      </w:r>
      <w:r w:rsidRPr="00A578B2">
        <w:rPr>
          <w:rFonts w:ascii="微软雅黑" w:eastAsia="微软雅黑" w:hAnsi="微软雅黑"/>
          <w:sz w:val="24"/>
          <w:szCs w:val="24"/>
        </w:rPr>
        <w:object w:dxaOrig="180" w:dyaOrig="260">
          <v:shape id="_x0000_i1089" type="#_x0000_t75" style="width:9pt;height:13.5pt" o:ole="">
            <v:imagedata r:id="rId139" o:title=""/>
          </v:shape>
          <o:OLEObject Type="Embed" ProgID="Equation.DSMT4" ShapeID="_x0000_i1089" DrawAspect="Content" ObjectID="_1403682787" r:id="rId14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余</w:t>
      </w:r>
      <w:r w:rsidRPr="00A578B2">
        <w:rPr>
          <w:rFonts w:ascii="微软雅黑" w:eastAsia="微软雅黑" w:hAnsi="微软雅黑"/>
          <w:sz w:val="24"/>
          <w:szCs w:val="24"/>
        </w:rPr>
        <w:object w:dxaOrig="160" w:dyaOrig="260">
          <v:shape id="_x0000_i1090" type="#_x0000_t75" style="width:7.5pt;height:13.5pt" o:ole="">
            <v:imagedata r:id="rId141" o:title=""/>
          </v:shape>
          <o:OLEObject Type="Embed" ProgID="Equation.DSMT4" ShapeID="_x0000_i1090" DrawAspect="Content" ObjectID="_1403682788" r:id="rId14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279" w:dyaOrig="260">
          <v:shape id="_x0000_i1091" type="#_x0000_t75" style="width:13.5pt;height:13.5pt" o:ole="">
            <v:imagedata r:id="rId143" o:title=""/>
          </v:shape>
          <o:OLEObject Type="Embed" ProgID="Equation.DSMT4" ShapeID="_x0000_i1091" DrawAspect="Content" ObjectID="_1403682789" r:id="rId14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再加</w:t>
      </w:r>
      <w:r w:rsidRPr="00A578B2">
        <w:rPr>
          <w:rFonts w:ascii="微软雅黑" w:eastAsia="微软雅黑" w:hAnsi="微软雅黑"/>
          <w:sz w:val="24"/>
          <w:szCs w:val="24"/>
        </w:rPr>
        <w:object w:dxaOrig="1140" w:dyaOrig="300">
          <v:shape id="_x0000_i1092" type="#_x0000_t75" style="width:57pt;height:15pt" o:ole="">
            <v:imagedata r:id="rId145" o:title=""/>
          </v:shape>
          <o:OLEObject Type="Embed" ProgID="Equation.DSMT4" ShapeID="_x0000_i1092" DrawAspect="Content" ObjectID="_1403682790" r:id="rId14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的倍数即符合要求，</w:t>
      </w:r>
      <w:r w:rsidRPr="00A578B2">
        <w:rPr>
          <w:rFonts w:ascii="微软雅黑" w:eastAsia="微软雅黑" w:hAnsi="微软雅黑"/>
          <w:sz w:val="24"/>
          <w:szCs w:val="24"/>
        </w:rPr>
        <w:object w:dxaOrig="1740" w:dyaOrig="260">
          <v:shape id="_x0000_i1093" type="#_x0000_t75" style="width:87pt;height:13.5pt" o:ole="">
            <v:imagedata r:id="rId147" o:title=""/>
          </v:shape>
          <o:OLEObject Type="Embed" ProgID="Equation.DSMT4" ShapeID="_x0000_i1093" DrawAspect="Content" ObjectID="_1403682791" r:id="rId14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方法二：我们先找出被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除余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的数：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8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11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14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17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20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26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29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35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38</w: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sz w:val="24"/>
          <w:szCs w:val="24"/>
        </w:rPr>
        <w:t>41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44</w:t>
      </w:r>
      <w:r w:rsidRPr="00A578B2">
        <w:rPr>
          <w:rFonts w:ascii="微软雅黑" w:eastAsia="微软雅黑" w:hAnsi="微软雅黑"/>
          <w:sz w:val="24"/>
          <w:szCs w:val="24"/>
        </w:rPr>
        <w:object w:dxaOrig="260" w:dyaOrig="160">
          <v:shape id="_x0000_i1094" type="#_x0000_t75" style="width:13.5pt;height:7.5pt" o:ole="">
            <v:imagedata r:id="rId149" o:title=""/>
          </v:shape>
          <o:OLEObject Type="Embed" ProgID="Equation.DSMT4" ShapeID="_x0000_i1094" DrawAspect="Content" ObjectID="_1403682792" r:id="rId15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；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被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除余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的数：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8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18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28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38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48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58</w:t>
      </w:r>
      <w:r w:rsidRPr="00A578B2">
        <w:rPr>
          <w:rFonts w:ascii="微软雅黑" w:eastAsia="微软雅黑" w:hAnsi="微软雅黑"/>
          <w:sz w:val="24"/>
          <w:szCs w:val="24"/>
        </w:rPr>
        <w:object w:dxaOrig="260" w:dyaOrig="160">
          <v:shape id="_x0000_i1095" type="#_x0000_t75" style="width:13.5pt;height:7.5pt" o:ole="">
            <v:imagedata r:id="rId151" o:title=""/>
          </v:shape>
          <o:OLEObject Type="Embed" ProgID="Equation.DSMT4" ShapeID="_x0000_i1095" DrawAspect="Content" ObjectID="_1403682793" r:id="rId15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；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被</w:t>
      </w:r>
      <w:r w:rsidRPr="00A578B2">
        <w:rPr>
          <w:rFonts w:ascii="微软雅黑" w:eastAsia="微软雅黑" w:hAnsi="微软雅黑"/>
          <w:sz w:val="24"/>
          <w:szCs w:val="24"/>
        </w:rPr>
        <w:t>7</w:t>
      </w:r>
      <w:r w:rsidRPr="00A578B2">
        <w:rPr>
          <w:rFonts w:ascii="微软雅黑" w:eastAsia="微软雅黑" w:hAnsi="微软雅黑" w:hint="eastAsia"/>
          <w:sz w:val="24"/>
          <w:szCs w:val="24"/>
        </w:rPr>
        <w:t>除余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的数：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9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16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37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44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51</w:t>
      </w:r>
      <w:r w:rsidRPr="00A578B2">
        <w:rPr>
          <w:rFonts w:ascii="微软雅黑" w:eastAsia="微软雅黑" w:hAnsi="微软雅黑"/>
          <w:sz w:val="24"/>
          <w:szCs w:val="24"/>
        </w:rPr>
        <w:object w:dxaOrig="260" w:dyaOrig="160">
          <v:shape id="_x0000_i1096" type="#_x0000_t75" style="width:13.5pt;height:7.5pt" o:ole="">
            <v:imagedata r:id="rId153" o:title=""/>
          </v:shape>
          <o:OLEObject Type="Embed" ProgID="Equation.DSMT4" ShapeID="_x0000_i1096" DrawAspect="Content" ObjectID="_1403682794" r:id="rId15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三个条件都符合的最小的数是</w:t>
      </w:r>
      <w:r w:rsidRPr="00A578B2">
        <w:rPr>
          <w:rFonts w:ascii="微软雅黑" w:eastAsia="微软雅黑" w:hAnsi="微软雅黑"/>
          <w:sz w:val="24"/>
          <w:szCs w:val="24"/>
        </w:rPr>
        <w:t>23</w:t>
      </w:r>
      <w:r w:rsidRPr="00A578B2">
        <w:rPr>
          <w:rFonts w:ascii="微软雅黑" w:eastAsia="微软雅黑" w:hAnsi="微软雅黑" w:hint="eastAsia"/>
          <w:sz w:val="24"/>
          <w:szCs w:val="24"/>
        </w:rPr>
        <w:t>，以后的是一次加上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7</w:t>
      </w:r>
      <w:r w:rsidRPr="00A578B2">
        <w:rPr>
          <w:rFonts w:ascii="微软雅黑" w:eastAsia="微软雅黑" w:hAnsi="微软雅黑" w:hint="eastAsia"/>
          <w:sz w:val="24"/>
          <w:szCs w:val="24"/>
        </w:rPr>
        <w:t>的公倍数，直到加到</w:t>
      </w:r>
      <w:r w:rsidRPr="00A578B2">
        <w:rPr>
          <w:rFonts w:ascii="微软雅黑" w:eastAsia="微软雅黑" w:hAnsi="微软雅黑"/>
          <w:sz w:val="24"/>
          <w:szCs w:val="24"/>
        </w:rPr>
        <w:t>1000</w:t>
      </w:r>
      <w:r w:rsidRPr="00A578B2">
        <w:rPr>
          <w:rFonts w:ascii="微软雅黑" w:eastAsia="微软雅黑" w:hAnsi="微软雅黑" w:hint="eastAsia"/>
          <w:sz w:val="24"/>
          <w:szCs w:val="24"/>
        </w:rPr>
        <w:t>和</w:t>
      </w:r>
      <w:r w:rsidRPr="00A578B2">
        <w:rPr>
          <w:rFonts w:ascii="微软雅黑" w:eastAsia="微软雅黑" w:hAnsi="微软雅黑"/>
          <w:sz w:val="24"/>
          <w:szCs w:val="24"/>
        </w:rPr>
        <w:t>1100</w:t>
      </w:r>
      <w:r w:rsidRPr="00A578B2">
        <w:rPr>
          <w:rFonts w:ascii="微软雅黑" w:eastAsia="微软雅黑" w:hAnsi="微软雅黑" w:hint="eastAsia"/>
          <w:sz w:val="24"/>
          <w:szCs w:val="24"/>
        </w:rPr>
        <w:t>之间．结果是</w:t>
      </w:r>
      <w:r w:rsidRPr="00A578B2">
        <w:rPr>
          <w:rFonts w:ascii="微软雅黑" w:eastAsia="微软雅黑" w:hAnsi="微软雅黑"/>
          <w:sz w:val="24"/>
          <w:szCs w:val="24"/>
        </w:rPr>
        <w:object w:dxaOrig="1740" w:dyaOrig="260">
          <v:shape id="_x0000_i1097" type="#_x0000_t75" style="width:87pt;height:13.5pt" o:ole="">
            <v:imagedata r:id="rId155" o:title=""/>
          </v:shape>
          <o:OLEObject Type="Embed" ProgID="Equation.DSMT4" ShapeID="_x0000_i1097" DrawAspect="Content" ObjectID="_1403682795" r:id="rId15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．具体到实际的做题过程中时，从较大的除数开始做会方便一些．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方法三：利用中国剩余定理求解</w: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3280" w:dyaOrig="300">
          <v:shape id="_x0000_i1098" type="#_x0000_t75" style="width:163.5pt;height:15pt" o:ole="">
            <v:imagedata r:id="rId157" o:title=""/>
          </v:shape>
          <o:OLEObject Type="Embed" ProgID="Equation.DSMT4" ShapeID="_x0000_i1098" DrawAspect="Content" ObjectID="_1403682796" r:id="rId15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，将题目转化为：求</w:t>
      </w:r>
      <w:r w:rsidRPr="00A578B2">
        <w:rPr>
          <w:rFonts w:ascii="微软雅黑" w:eastAsia="微软雅黑" w:hAnsi="微软雅黑"/>
          <w:sz w:val="24"/>
          <w:szCs w:val="24"/>
        </w:rPr>
        <w:t>233</w:t>
      </w:r>
      <w:r w:rsidRPr="00A578B2">
        <w:rPr>
          <w:rFonts w:ascii="微软雅黑" w:eastAsia="微软雅黑" w:hAnsi="微软雅黑" w:hint="eastAsia"/>
          <w:sz w:val="24"/>
          <w:szCs w:val="24"/>
        </w:rPr>
        <w:t>加上</w:t>
      </w:r>
      <w:r w:rsidRPr="00A578B2">
        <w:rPr>
          <w:rFonts w:ascii="微软雅黑" w:eastAsia="微软雅黑" w:hAnsi="微软雅黑"/>
          <w:sz w:val="24"/>
          <w:szCs w:val="24"/>
        </w:rPr>
        <w:t>105</w:t>
      </w:r>
      <w:r w:rsidRPr="00A578B2">
        <w:rPr>
          <w:rFonts w:ascii="微软雅黑" w:eastAsia="微软雅黑" w:hAnsi="微软雅黑" w:hint="eastAsia"/>
          <w:sz w:val="24"/>
          <w:szCs w:val="24"/>
        </w:rPr>
        <w:t>的倍数在</w:t>
      </w:r>
      <w:r w:rsidRPr="00A578B2">
        <w:rPr>
          <w:rFonts w:ascii="微软雅黑" w:eastAsia="微软雅黑" w:hAnsi="微软雅黑"/>
          <w:sz w:val="24"/>
          <w:szCs w:val="24"/>
        </w:rPr>
        <w:object w:dxaOrig="1080" w:dyaOrig="260">
          <v:shape id="_x0000_i1099" type="#_x0000_t75" style="width:54pt;height:13.5pt" o:ole="">
            <v:imagedata r:id="rId159" o:title=""/>
          </v:shape>
          <o:OLEObject Type="Embed" ProgID="Equation.DSMT4" ShapeID="_x0000_i1099" DrawAspect="Content" ObjectID="_1403682797" r:id="rId16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之间的数．通过尝试可以求出这个数是</w:t>
      </w:r>
      <w:r w:rsidRPr="00A578B2">
        <w:rPr>
          <w:rFonts w:ascii="微软雅黑" w:eastAsia="微软雅黑" w:hAnsi="微软雅黑"/>
          <w:sz w:val="24"/>
          <w:szCs w:val="24"/>
        </w:rPr>
        <w:object w:dxaOrig="1740" w:dyaOrig="260">
          <v:shape id="_x0000_i1100" type="#_x0000_t75" style="width:87pt;height:13.5pt" o:ole="">
            <v:imagedata r:id="rId161" o:title=""/>
          </v:shape>
          <o:OLEObject Type="Embed" ProgID="Equation.DSMT4" ShapeID="_x0000_i1100" DrawAspect="Content" ObjectID="_1403682798" r:id="rId16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578B2">
        <w:rPr>
          <w:rFonts w:ascii="微软雅黑" w:eastAsia="微软雅黑" w:hAnsi="微软雅黑" w:hint="eastAsia"/>
          <w:sz w:val="24"/>
          <w:szCs w:val="24"/>
        </w:rPr>
        <w:t>用</w:t>
      </w:r>
      <w:r w:rsidRPr="00A578B2">
        <w:rPr>
          <w:rFonts w:ascii="微软雅黑" w:eastAsia="微软雅黑" w:hAnsi="微软雅黑"/>
          <w:i/>
          <w:sz w:val="24"/>
          <w:szCs w:val="24"/>
        </w:rPr>
        <w:t>a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b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c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d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e</w:t>
      </w:r>
      <w:r w:rsidRPr="00A578B2">
        <w:rPr>
          <w:rFonts w:ascii="微软雅黑" w:eastAsia="微软雅黑" w:hAnsi="微软雅黑" w:hint="eastAsia"/>
          <w:sz w:val="24"/>
          <w:szCs w:val="24"/>
        </w:rPr>
        <w:t>分别代表五进制中</w:t>
      </w:r>
      <w:r w:rsidRPr="00A578B2">
        <w:rPr>
          <w:rFonts w:ascii="微软雅黑" w:eastAsia="微软雅黑" w:hAnsi="微软雅黑"/>
          <w:sz w:val="24"/>
          <w:szCs w:val="24"/>
        </w:rPr>
        <w:t>5个互不相同的数</w:t>
      </w:r>
      <w:r w:rsidRPr="00A578B2">
        <w:rPr>
          <w:rFonts w:ascii="微软雅黑" w:eastAsia="微软雅黑" w:hAnsi="微软雅黑" w:hint="eastAsia"/>
          <w:sz w:val="24"/>
          <w:szCs w:val="24"/>
        </w:rPr>
        <w:t>字，如果</w:t>
      </w:r>
      <w:r w:rsidRPr="00A578B2">
        <w:rPr>
          <w:rFonts w:ascii="微软雅黑" w:eastAsia="微软雅黑" w:hAnsi="微软雅黑"/>
          <w:sz w:val="24"/>
          <w:szCs w:val="24"/>
        </w:rPr>
        <w:object w:dxaOrig="600" w:dyaOrig="320">
          <v:shape id="_x0000_i1101" type="#_x0000_t75" style="width:30pt;height:16.5pt" o:ole="">
            <v:imagedata r:id="rId163" o:title=""/>
          </v:shape>
          <o:OLEObject Type="Embed" ProgID="Equation.DSMT4" ShapeID="_x0000_i1101" DrawAspect="Content" ObjectID="_1403682799" r:id="rId16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620" w:dyaOrig="320">
          <v:shape id="_x0000_i1102" type="#_x0000_t75" style="width:31.5pt;height:16.5pt" o:ole="">
            <v:imagedata r:id="rId165" o:title=""/>
          </v:shape>
          <o:OLEObject Type="Embed" ProgID="Equation.DSMT4" ShapeID="_x0000_i1102" DrawAspect="Content" ObjectID="_1403682800" r:id="rId16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620" w:dyaOrig="320">
          <v:shape id="_x0000_i1103" type="#_x0000_t75" style="width:31.5pt;height:16.5pt" o:ole="">
            <v:imagedata r:id="rId167" o:title=""/>
          </v:shape>
          <o:OLEObject Type="Embed" ProgID="Equation.DSMT4" ShapeID="_x0000_i1103" DrawAspect="Content" ObjectID="_1403682801" r:id="rId16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是由小到大排列好的连续正整数，那么</w:t>
      </w:r>
      <w:r w:rsidRPr="00A578B2">
        <w:rPr>
          <w:rFonts w:ascii="微软雅黑" w:eastAsia="微软雅黑" w:hAnsi="微软雅黑"/>
          <w:sz w:val="24"/>
          <w:szCs w:val="24"/>
        </w:rPr>
        <w:object w:dxaOrig="600" w:dyaOrig="320">
          <v:shape id="_x0000_i1104" type="#_x0000_t75" style="width:30pt;height:16.5pt" o:ole="">
            <v:imagedata r:id="rId169" o:title=""/>
          </v:shape>
          <o:OLEObject Type="Embed" ProgID="Equation.DSMT4" ShapeID="_x0000_i1104" DrawAspect="Content" ObjectID="_1403682802" r:id="rId17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所表示的正整数写成十进制表示的是多少</w:t>
      </w:r>
      <w:r w:rsidRPr="00A578B2">
        <w:rPr>
          <w:rFonts w:ascii="微软雅黑" w:eastAsia="微软雅黑" w:hAnsi="微软雅黑"/>
          <w:sz w:val="24"/>
          <w:szCs w:val="24"/>
        </w:rPr>
        <w:t>？</w:t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先将非十进制数化为十进制数，然后依题意列方程，求出方程的解．这样，就不难求出问题的答案了．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因为</w:t>
      </w:r>
      <w:r w:rsidRPr="00A578B2">
        <w:rPr>
          <w:rFonts w:ascii="微软雅黑" w:eastAsia="微软雅黑" w:hAnsi="微软雅黑"/>
          <w:sz w:val="24"/>
          <w:szCs w:val="24"/>
        </w:rPr>
        <w:object w:dxaOrig="1660" w:dyaOrig="320">
          <v:shape id="_x0000_i1105" type="#_x0000_t75" style="width:82.5pt;height:16.5pt" o:ole="">
            <v:imagedata r:id="rId171" o:title=""/>
          </v:shape>
          <o:OLEObject Type="Embed" ProgID="Equation.DSMT4" ShapeID="_x0000_i1105" DrawAspect="Content" ObjectID="_1403682803" r:id="rId17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740" w:dyaOrig="260">
          <v:shape id="_x0000_i1106" type="#_x0000_t75" style="width:37.5pt;height:13.5pt" o:ole="">
            <v:imagedata r:id="rId173" o:title=""/>
          </v:shape>
          <o:OLEObject Type="Embed" ProgID="Equation.DSMT4" ShapeID="_x0000_i1106" DrawAspect="Content" ObjectID="_1403682804" r:id="rId17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．又因为</w:t>
      </w:r>
      <w:r w:rsidRPr="00A578B2">
        <w:rPr>
          <w:rFonts w:ascii="微软雅黑" w:eastAsia="微软雅黑" w:hAnsi="微软雅黑"/>
          <w:sz w:val="24"/>
          <w:szCs w:val="24"/>
        </w:rPr>
        <w:object w:dxaOrig="1680" w:dyaOrig="320">
          <v:shape id="_x0000_i1107" type="#_x0000_t75" style="width:84pt;height:16.5pt" o:ole="">
            <v:imagedata r:id="rId175" o:title=""/>
          </v:shape>
          <o:OLEObject Type="Embed" ProgID="Equation.DSMT4" ShapeID="_x0000_i1107" DrawAspect="Content" ObjectID="_1403682805" r:id="rId17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，即</w:t>
      </w:r>
      <w:r w:rsidRPr="00A578B2">
        <w:rPr>
          <w:rFonts w:ascii="微软雅黑" w:eastAsia="微软雅黑" w:hAnsi="微软雅黑"/>
          <w:sz w:val="24"/>
          <w:szCs w:val="24"/>
        </w:rPr>
        <w:object w:dxaOrig="1860" w:dyaOrig="260">
          <v:shape id="_x0000_i1108" type="#_x0000_t75" style="width:93pt;height:13.5pt" o:ole="">
            <v:imagedata r:id="rId177" o:title=""/>
          </v:shape>
          <o:OLEObject Type="Embed" ProgID="Equation.DSMT4" ShapeID="_x0000_i1108" DrawAspect="Content" ObjectID="_1403682806" r:id="rId17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1820" w:dyaOrig="260">
          <v:shape id="_x0000_i1109" type="#_x0000_t75" style="width:91.5pt;height:13.5pt" o:ole="">
            <v:imagedata r:id="rId179" o:title=""/>
          </v:shape>
          <o:OLEObject Type="Embed" ProgID="Equation.DSMT4" ShapeID="_x0000_i1109" DrawAspect="Content" ObjectID="_1403682807" r:id="rId180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由于</w:t>
      </w:r>
      <w:r w:rsidRPr="00A578B2">
        <w:rPr>
          <w:rFonts w:ascii="微软雅黑" w:eastAsia="微软雅黑" w:hAnsi="微软雅黑"/>
          <w:i/>
          <w:sz w:val="24"/>
          <w:szCs w:val="24"/>
        </w:rPr>
        <w:t>a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b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c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d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i/>
          <w:sz w:val="24"/>
          <w:szCs w:val="24"/>
        </w:rPr>
        <w:t>e</w:t>
      </w:r>
      <w:r w:rsidRPr="00A578B2">
        <w:rPr>
          <w:rFonts w:ascii="微软雅黑" w:eastAsia="微软雅黑" w:hAnsi="微软雅黑" w:hint="eastAsia"/>
          <w:sz w:val="24"/>
          <w:szCs w:val="24"/>
        </w:rPr>
        <w:t>都是</w:t>
      </w:r>
      <w:r w:rsidRPr="00A578B2">
        <w:rPr>
          <w:rFonts w:ascii="微软雅黑" w:eastAsia="微软雅黑" w:hAnsi="微软雅黑"/>
          <w:sz w:val="24"/>
          <w:szCs w:val="24"/>
        </w:rPr>
        <w:t>0</w:t>
      </w:r>
      <w:r w:rsidRPr="00A578B2">
        <w:rPr>
          <w:rFonts w:ascii="微软雅黑" w:eastAsia="微软雅黑" w:hAnsi="微软雅黑" w:hint="eastAsia"/>
          <w:sz w:val="24"/>
          <w:szCs w:val="24"/>
        </w:rPr>
        <w:t>至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之间的不同整数，从而可以推知：</w:t>
      </w:r>
      <w:r w:rsidRPr="00A578B2">
        <w:rPr>
          <w:rFonts w:ascii="微软雅黑" w:eastAsia="微软雅黑" w:hAnsi="微软雅黑"/>
          <w:sz w:val="24"/>
          <w:szCs w:val="24"/>
        </w:rPr>
        <w:object w:dxaOrig="800" w:dyaOrig="260">
          <v:shape id="_x0000_i1110" type="#_x0000_t75" style="width:40.5pt;height:13.5pt" o:ole="">
            <v:imagedata r:id="rId181" o:title=""/>
          </v:shape>
          <o:OLEObject Type="Embed" ProgID="Equation.DSMT4" ShapeID="_x0000_i1110" DrawAspect="Content" ObjectID="_1403682808" r:id="rId18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780" w:dyaOrig="260">
          <v:shape id="_x0000_i1111" type="#_x0000_t75" style="width:39pt;height:13.5pt" o:ole="">
            <v:imagedata r:id="rId183" o:title=""/>
          </v:shape>
          <o:OLEObject Type="Embed" ProgID="Equation.DSMT4" ShapeID="_x0000_i1111" DrawAspect="Content" ObjectID="_1403682809" r:id="rId18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经检验，得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260">
          <v:shape id="_x0000_i1112" type="#_x0000_t75" style="width:24pt;height:13.5pt" o:ole="">
            <v:imagedata r:id="rId185" o:title=""/>
          </v:shape>
          <o:OLEObject Type="Embed" ProgID="Equation.DSMT4" ShapeID="_x0000_i1112" DrawAspect="Content" ObjectID="_1403682810" r:id="rId18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260">
          <v:shape id="_x0000_i1113" type="#_x0000_t75" style="width:25.5pt;height:13.5pt" o:ole="">
            <v:imagedata r:id="rId187" o:title=""/>
          </v:shape>
          <o:OLEObject Type="Embed" ProgID="Equation.DSMT4" ShapeID="_x0000_i1113" DrawAspect="Content" ObjectID="_1403682811" r:id="rId18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260">
          <v:shape id="_x0000_i1114" type="#_x0000_t75" style="width:24pt;height:13.5pt" o:ole="">
            <v:imagedata r:id="rId189" o:title=""/>
          </v:shape>
          <o:OLEObject Type="Embed" ProgID="Equation.DSMT4" ShapeID="_x0000_i1114" DrawAspect="Content" ObjectID="_1403682812" r:id="rId19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260">
          <v:shape id="_x0000_i1115" type="#_x0000_t75" style="width:25.5pt;height:13.5pt" o:ole="">
            <v:imagedata r:id="rId191" o:title=""/>
          </v:shape>
          <o:OLEObject Type="Embed" ProgID="Equation.DSMT4" ShapeID="_x0000_i1115" DrawAspect="Content" ObjectID="_1403682813" r:id="rId19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260">
          <v:shape id="_x0000_i1116" type="#_x0000_t75" style="width:24pt;height:13.5pt" o:ole="">
            <v:imagedata r:id="rId193" o:title=""/>
          </v:shape>
          <o:OLEObject Type="Embed" ProgID="Equation.DSMT4" ShapeID="_x0000_i1116" DrawAspect="Content" ObjectID="_1403682814" r:id="rId19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，于是有</w: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1980" w:dyaOrig="1240">
          <v:shape id="_x0000_i1117" type="#_x0000_t75" style="width:99pt;height:61.5pt" o:ole="">
            <v:imagedata r:id="rId195" o:title=""/>
          </v:shape>
          <o:OLEObject Type="Embed" ProgID="Equation.DSMT4" ShapeID="_x0000_i1117" DrawAspect="Content" ObjectID="_1403682815" r:id="rId196"/>
        </w:objec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7.12</w:t>
      </w:r>
      <w:r w:rsidRPr="00A578B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578B2">
        <w:rPr>
          <w:rFonts w:ascii="微软雅黑" w:eastAsia="微软雅黑" w:hAnsi="微软雅黑"/>
          <w:sz w:val="24"/>
          <w:szCs w:val="24"/>
        </w:rPr>
        <w:t>一个长方体的体积是1995，它的长、宽、高均为自然数，它的棱长之和最少是(  ).</w:t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1700" w:dyaOrig="260">
          <v:shape id="_x0000_i1118" type="#_x0000_t75" style="width:85.5pt;height:13.5pt" o:ole="">
            <v:imagedata r:id="rId197" o:title=""/>
          </v:shape>
          <o:OLEObject Type="Embed" ProgID="Equation.DSMT4" ShapeID="_x0000_i1118" DrawAspect="Content" ObjectID="_1403682816" r:id="rId19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，两个数的积一定，差越小，和越小，所以它的棱长之和有最小值</w:t>
      </w:r>
      <w:r w:rsidRPr="00A578B2">
        <w:rPr>
          <w:rFonts w:ascii="微软雅黑" w:eastAsia="微软雅黑" w:hAnsi="微软雅黑"/>
          <w:sz w:val="24"/>
          <w:szCs w:val="24"/>
        </w:rPr>
        <w:object w:dxaOrig="1880" w:dyaOrig="300">
          <v:shape id="_x0000_i1119" type="#_x0000_t75" style="width:94.5pt;height:15pt" o:ole="">
            <v:imagedata r:id="rId199" o:title=""/>
          </v:shape>
          <o:OLEObject Type="Embed" ProgID="Equation.DSMT4" ShapeID="_x0000_i1119" DrawAspect="Content" ObjectID="_1403682817" r:id="rId20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.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2、</w:t>
      </w:r>
      <w:r w:rsidRPr="00A578B2">
        <w:rPr>
          <w:rFonts w:ascii="微软雅黑" w:eastAsia="微软雅黑" w:hAnsi="微软雅黑" w:hint="eastAsia"/>
          <w:sz w:val="24"/>
          <w:szCs w:val="24"/>
        </w:rPr>
        <w:t>已知：</w:t>
      </w:r>
      <w:r w:rsidRPr="00A578B2">
        <w:rPr>
          <w:rFonts w:ascii="微软雅黑" w:eastAsia="微软雅黑" w:hAnsi="微软雅黑"/>
          <w:sz w:val="24"/>
          <w:szCs w:val="24"/>
        </w:rPr>
        <w:object w:dxaOrig="900" w:dyaOrig="260">
          <v:shape id="_x0000_i1120" type="#_x0000_t75" style="width:45pt;height:13.5pt" o:ole="">
            <v:imagedata r:id="rId201" o:title=""/>
          </v:shape>
          <o:OLEObject Type="Embed" ProgID="Equation.DSMT4" ShapeID="_x0000_i1120" DrawAspect="Content" ObjectID="_1403682818" r:id="rId20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1540" w:dyaOrig="300">
          <v:shape id="_x0000_i1121" type="#_x0000_t75" style="width:76.5pt;height:15pt" o:ole="">
            <v:imagedata r:id="rId203" o:title=""/>
          </v:shape>
          <o:OLEObject Type="Embed" ProgID="Equation.DSMT4" ShapeID="_x0000_i1121" DrawAspect="Content" ObjectID="_1403682819" r:id="rId20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，求</w:t>
      </w:r>
      <w:r w:rsidRPr="00A578B2">
        <w:rPr>
          <w:rFonts w:ascii="微软雅黑" w:eastAsia="微软雅黑" w:hAnsi="微软雅黑"/>
          <w:i/>
          <w:sz w:val="24"/>
          <w:szCs w:val="24"/>
        </w:rPr>
        <w:t>a</w:t>
      </w:r>
      <w:r w:rsidRPr="00A578B2">
        <w:rPr>
          <w:rFonts w:ascii="微软雅黑" w:eastAsia="微软雅黑" w:hAnsi="微软雅黑" w:hint="eastAsia"/>
          <w:sz w:val="24"/>
          <w:szCs w:val="24"/>
        </w:rPr>
        <w:t>、</w:t>
      </w:r>
      <w:r w:rsidRPr="00A578B2">
        <w:rPr>
          <w:rFonts w:ascii="微软雅黑" w:eastAsia="微软雅黑" w:hAnsi="微软雅黑"/>
          <w:i/>
          <w:sz w:val="24"/>
          <w:szCs w:val="24"/>
        </w:rPr>
        <w:t>b</w:t>
      </w:r>
      <w:r w:rsidRPr="00A578B2">
        <w:rPr>
          <w:rFonts w:ascii="微软雅黑" w:eastAsia="微软雅黑" w:hAnsi="微软雅黑" w:hint="eastAsia"/>
          <w:sz w:val="24"/>
          <w:szCs w:val="24"/>
        </w:rPr>
        <w:t>的值．</w:t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720" w:dyaOrig="660">
          <v:shape id="_x0000_i1122" type="#_x0000_t75" style="width:36pt;height:33pt" o:ole="">
            <v:imagedata r:id="rId205" o:title=""/>
          </v:shape>
          <o:OLEObject Type="Embed" ProgID="Equation.DSMT4" ShapeID="_x0000_i1122" DrawAspect="Content" ObjectID="_1403682820" r:id="rId206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根据上面的短除，设</w:t>
      </w:r>
      <w:r w:rsidRPr="00A578B2">
        <w:rPr>
          <w:rFonts w:ascii="微软雅黑" w:eastAsia="微软雅黑" w:hAnsi="微软雅黑"/>
          <w:sz w:val="24"/>
          <w:szCs w:val="24"/>
        </w:rPr>
        <w:object w:dxaOrig="859" w:dyaOrig="279">
          <v:shape id="_x0000_i1123" type="#_x0000_t75" style="width:43.5pt;height:13.5pt" o:ole="">
            <v:imagedata r:id="rId207" o:title=""/>
          </v:shape>
          <o:OLEObject Type="Embed" ProgID="Equation.DSMT4" ShapeID="_x0000_i1123" DrawAspect="Content" ObjectID="_1403682821" r:id="rId20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1080" w:dyaOrig="320">
          <v:shape id="_x0000_i1124" type="#_x0000_t75" style="width:54pt;height:16.5pt" o:ole="">
            <v:imagedata r:id="rId209" o:title=""/>
          </v:shape>
          <o:OLEObject Type="Embed" ProgID="Equation.DSMT4" ShapeID="_x0000_i1124" DrawAspect="Content" ObjectID="_1403682822" r:id="rId21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，则</w:t>
      </w:r>
      <w:r w:rsidRPr="00A578B2">
        <w:rPr>
          <w:rFonts w:ascii="微软雅黑" w:eastAsia="微软雅黑" w:hAnsi="微软雅黑"/>
          <w:sz w:val="24"/>
          <w:szCs w:val="24"/>
        </w:rPr>
        <w:object w:dxaOrig="900" w:dyaOrig="320">
          <v:shape id="_x0000_i1125" type="#_x0000_t75" style="width:45pt;height:16.5pt" o:ole="">
            <v:imagedata r:id="rId211" o:title=""/>
          </v:shape>
          <o:OLEObject Type="Embed" ProgID="Equation.DSMT4" ShapeID="_x0000_i1125" DrawAspect="Content" ObjectID="_1403682823" r:id="rId212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3840" w:dyaOrig="340">
          <v:shape id="_x0000_i1126" type="#_x0000_t75" style="width:192pt;height:16.5pt" o:ole="">
            <v:imagedata r:id="rId213" o:title=""/>
          </v:shape>
          <o:OLEObject Type="Embed" ProgID="Equation.DSMT4" ShapeID="_x0000_i1126" DrawAspect="Content" ObjectID="_1403682824" r:id="rId21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4500" w:dyaOrig="340">
          <v:shape id="_x0000_i1127" type="#_x0000_t75" style="width:225pt;height:16.5pt" o:ole="">
            <v:imagedata r:id="rId215" o:title=""/>
          </v:shape>
          <o:OLEObject Type="Embed" ProgID="Equation.DSMT4" ShapeID="_x0000_i1127" DrawAspect="Content" ObjectID="_1403682825" r:id="rId216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上式说明</w:t>
      </w:r>
      <w:r w:rsidRPr="00A578B2">
        <w:rPr>
          <w:rFonts w:ascii="微软雅黑" w:eastAsia="微软雅黑" w:hAnsi="微软雅黑"/>
          <w:sz w:val="24"/>
          <w:szCs w:val="24"/>
        </w:rPr>
        <w:object w:dxaOrig="200" w:dyaOrig="260">
          <v:shape id="_x0000_i1128" type="#_x0000_t75" style="width:10.5pt;height:13.5pt" o:ole="">
            <v:imagedata r:id="rId217" o:title=""/>
          </v:shape>
          <o:OLEObject Type="Embed" ProgID="Equation.DSMT4" ShapeID="_x0000_i1128" DrawAspect="Content" ObjectID="_1403682826" r:id="rId21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是</w:t>
      </w:r>
      <w:r w:rsidRPr="00A578B2">
        <w:rPr>
          <w:rFonts w:ascii="微软雅黑" w:eastAsia="微软雅黑" w:hAnsi="微软雅黑"/>
          <w:sz w:val="24"/>
          <w:szCs w:val="24"/>
        </w:rPr>
        <w:t>60</w:t>
      </w:r>
      <w:r w:rsidRPr="00A578B2">
        <w:rPr>
          <w:rFonts w:ascii="微软雅黑" w:eastAsia="微软雅黑" w:hAnsi="微软雅黑" w:hint="eastAsia"/>
          <w:sz w:val="24"/>
          <w:szCs w:val="24"/>
        </w:rPr>
        <w:t>与</w:t>
      </w:r>
      <w:r w:rsidRPr="00A578B2">
        <w:rPr>
          <w:rFonts w:ascii="微软雅黑" w:eastAsia="微软雅黑" w:hAnsi="微软雅黑"/>
          <w:sz w:val="24"/>
          <w:szCs w:val="24"/>
        </w:rPr>
        <w:t>84</w:t>
      </w:r>
      <w:r w:rsidRPr="00A578B2">
        <w:rPr>
          <w:rFonts w:ascii="微软雅黑" w:eastAsia="微软雅黑" w:hAnsi="微软雅黑" w:hint="eastAsia"/>
          <w:sz w:val="24"/>
          <w:szCs w:val="24"/>
        </w:rPr>
        <w:t>的公约数．这提示我们要去考察</w:t>
      </w:r>
      <w:r w:rsidRPr="00A578B2">
        <w:rPr>
          <w:rFonts w:ascii="微软雅黑" w:eastAsia="微软雅黑" w:hAnsi="微软雅黑"/>
          <w:sz w:val="24"/>
          <w:szCs w:val="24"/>
        </w:rPr>
        <w:t>60</w:t>
      </w:r>
      <w:r w:rsidRPr="00A578B2">
        <w:rPr>
          <w:rFonts w:ascii="微软雅黑" w:eastAsia="微软雅黑" w:hAnsi="微软雅黑" w:hint="eastAsia"/>
          <w:sz w:val="24"/>
          <w:szCs w:val="24"/>
        </w:rPr>
        <w:t>与</w:t>
      </w:r>
      <w:r w:rsidRPr="00A578B2">
        <w:rPr>
          <w:rFonts w:ascii="微软雅黑" w:eastAsia="微软雅黑" w:hAnsi="微软雅黑"/>
          <w:sz w:val="24"/>
          <w:szCs w:val="24"/>
        </w:rPr>
        <w:t>84</w:t>
      </w:r>
      <w:r w:rsidRPr="00A578B2">
        <w:rPr>
          <w:rFonts w:ascii="微软雅黑" w:eastAsia="微软雅黑" w:hAnsi="微软雅黑" w:hint="eastAsia"/>
          <w:sz w:val="24"/>
          <w:szCs w:val="24"/>
        </w:rPr>
        <w:t>的最大公约数．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由于</w:t>
      </w:r>
      <w:r w:rsidRPr="00A578B2">
        <w:rPr>
          <w:rFonts w:ascii="微软雅黑" w:eastAsia="微软雅黑" w:hAnsi="微软雅黑"/>
          <w:sz w:val="24"/>
          <w:szCs w:val="24"/>
        </w:rPr>
        <w:object w:dxaOrig="1080" w:dyaOrig="260">
          <v:shape id="_x0000_i1129" type="#_x0000_t75" style="width:54pt;height:13.5pt" o:ole="">
            <v:imagedata r:id="rId219" o:title=""/>
          </v:shape>
          <o:OLEObject Type="Embed" ProgID="Equation.DSMT4" ShapeID="_x0000_i1129" DrawAspect="Content" ObjectID="_1403682827" r:id="rId22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，所以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260">
          <v:shape id="_x0000_i1130" type="#_x0000_t75" style="width:24pt;height:13.5pt" o:ole="">
            <v:imagedata r:id="rId221" o:title=""/>
          </v:shape>
          <o:OLEObject Type="Embed" ProgID="Equation.DSMT4" ShapeID="_x0000_i1130" DrawAspect="Content" ObjectID="_1403682828" r:id="rId22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6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12</w: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不难验证当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260">
          <v:shape id="_x0000_i1131" type="#_x0000_t75" style="width:24pt;height:13.5pt" o:ole="">
            <v:imagedata r:id="rId223" o:title=""/>
          </v:shape>
          <o:OLEObject Type="Embed" ProgID="Equation.DSMT4" ShapeID="_x0000_i1131" DrawAspect="Content" ObjectID="_1403682829" r:id="rId22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2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6</w:t>
      </w:r>
      <w:r w:rsidRPr="00A578B2">
        <w:rPr>
          <w:rFonts w:ascii="微软雅黑" w:eastAsia="微软雅黑" w:hAnsi="微软雅黑" w:hint="eastAsia"/>
          <w:sz w:val="24"/>
          <w:szCs w:val="24"/>
        </w:rPr>
        <w:t>时，找不到满足条件的</w:t>
      </w:r>
      <w:r w:rsidRPr="00A578B2">
        <w:rPr>
          <w:rFonts w:ascii="微软雅黑" w:eastAsia="微软雅黑" w:hAnsi="微软雅黑"/>
          <w:sz w:val="24"/>
          <w:szCs w:val="24"/>
        </w:rPr>
        <w:object w:dxaOrig="360" w:dyaOrig="279">
          <v:shape id="_x0000_i1132" type="#_x0000_t75" style="width:18pt;height:13.5pt" o:ole="">
            <v:imagedata r:id="rId225" o:title=""/>
          </v:shape>
          <o:OLEObject Type="Embed" ProgID="Equation.DSMT4" ShapeID="_x0000_i1132" DrawAspect="Content" ObjectID="_1403682830" r:id="rId22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仅当</w:t>
      </w:r>
      <w:r w:rsidRPr="00A578B2">
        <w:rPr>
          <w:rFonts w:ascii="微软雅黑" w:eastAsia="微软雅黑" w:hAnsi="微软雅黑"/>
          <w:sz w:val="24"/>
          <w:szCs w:val="24"/>
        </w:rPr>
        <w:object w:dxaOrig="600" w:dyaOrig="260">
          <v:shape id="_x0000_i1133" type="#_x0000_t75" style="width:30pt;height:13.5pt" o:ole="">
            <v:imagedata r:id="rId227" o:title=""/>
          </v:shape>
          <o:OLEObject Type="Embed" ProgID="Equation.DSMT4" ShapeID="_x0000_i1133" DrawAspect="Content" ObjectID="_1403682831" r:id="rId22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时，</w:t>
      </w:r>
      <w:r w:rsidRPr="00A578B2">
        <w:rPr>
          <w:rFonts w:ascii="微软雅黑" w:eastAsia="微软雅黑" w:hAnsi="微软雅黑"/>
          <w:sz w:val="24"/>
          <w:szCs w:val="24"/>
        </w:rPr>
        <w:object w:dxaOrig="900" w:dyaOrig="320">
          <v:shape id="_x0000_i1134" type="#_x0000_t75" style="width:45pt;height:16.5pt" o:ole="">
            <v:imagedata r:id="rId229" o:title=""/>
          </v:shape>
          <o:OLEObject Type="Embed" ProgID="Equation.DSMT4" ShapeID="_x0000_i1134" DrawAspect="Content" ObjectID="_1403682832" r:id="rId23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700" w:dyaOrig="320">
          <v:shape id="_x0000_i1135" type="#_x0000_t75" style="width:34.5pt;height:16.5pt" o:ole="">
            <v:imagedata r:id="rId231" o:title=""/>
          </v:shape>
          <o:OLEObject Type="Embed" ProgID="Equation.DSMT4" ShapeID="_x0000_i1135" DrawAspect="Content" ObjectID="_1403682833" r:id="rId232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利用分解质因数的知识求得：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560" w:dyaOrig="320">
          <v:shape id="_x0000_i1136" type="#_x0000_t75" style="width:28.5pt;height:16.5pt" o:ole="">
            <v:imagedata r:id="rId233" o:title=""/>
          </v:shape>
          <o:OLEObject Type="Embed" ProgID="Equation.DSMT4" ShapeID="_x0000_i1136" DrawAspect="Content" ObjectID="_1403682834" r:id="rId23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540" w:dyaOrig="320">
          <v:shape id="_x0000_i1137" type="#_x0000_t75" style="width:27pt;height:16.5pt" o:ole="">
            <v:imagedata r:id="rId235" o:title=""/>
          </v:shape>
          <o:OLEObject Type="Embed" ProgID="Equation.DSMT4" ShapeID="_x0000_i1137" DrawAspect="Content" ObjectID="_1403682835" r:id="rId236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综上所述，满足条件的</w:t>
      </w:r>
      <w:r w:rsidRPr="00A578B2">
        <w:rPr>
          <w:rFonts w:ascii="微软雅黑" w:eastAsia="微软雅黑" w:hAnsi="微软雅黑"/>
          <w:sz w:val="24"/>
          <w:szCs w:val="24"/>
        </w:rPr>
        <w:object w:dxaOrig="480" w:dyaOrig="260">
          <v:shape id="_x0000_i1138" type="#_x0000_t75" style="width:24pt;height:13.5pt" o:ole="">
            <v:imagedata r:id="rId237" o:title=""/>
          </v:shape>
          <o:OLEObject Type="Embed" ProgID="Equation.DSMT4" ShapeID="_x0000_i1138" DrawAspect="Content" ObjectID="_1403682836" r:id="rId23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的值为：</w: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1400" w:dyaOrig="660">
          <v:shape id="_x0000_i1139" type="#_x0000_t75" style="width:70.5pt;height:33pt" o:ole="">
            <v:imagedata r:id="rId239" o:title=""/>
          </v:shape>
          <o:OLEObject Type="Embed" ProgID="Equation.DSMT4" ShapeID="_x0000_i1139" DrawAspect="Content" ObjectID="_1403682837" r:id="rId24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7.13</w:t>
      </w:r>
      <w:r w:rsidRPr="00A578B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  <w:lang w:val="zh-CN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一个数的完全平方有39个约数，求该数的约数个数是多少？</w:t>
      </w:r>
    </w:p>
    <w:p w:rsidR="00A578B2" w:rsidRPr="00A578B2" w:rsidRDefault="00A578B2" w:rsidP="00A578B2">
      <w:pPr>
        <w:numPr>
          <w:ilvl w:val="1"/>
          <w:numId w:val="28"/>
        </w:numPr>
        <w:shd w:val="clear" w:color="auto" w:fill="FFFFFF"/>
        <w:rPr>
          <w:rFonts w:ascii="微软雅黑" w:eastAsia="微软雅黑" w:hAnsi="微软雅黑"/>
          <w:sz w:val="24"/>
          <w:szCs w:val="24"/>
          <w:lang w:val="zh-CN"/>
        </w:rPr>
      </w:pP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设该数为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1579" w:dyaOrig="340">
          <v:shape id="_x0000_i1140" type="#_x0000_t75" style="width:79.5pt;height:16.5pt" o:ole="">
            <v:imagedata r:id="rId241" o:title=""/>
          </v:shape>
          <o:OLEObject Type="Embed" ProgID="Equation.DSMT4" ShapeID="_x0000_i1140" DrawAspect="Content" ObjectID="_1403682838" r:id="rId242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那么它的平方就是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1860" w:dyaOrig="340">
          <v:shape id="_x0000_i1141" type="#_x0000_t75" style="width:93pt;height:16.5pt" o:ole="">
            <v:imagedata r:id="rId243" o:title=""/>
          </v:shape>
          <o:OLEObject Type="Embed" ProgID="Equation.DSMT4" ShapeID="_x0000_i1141" DrawAspect="Content" ObjectID="_1403682839" r:id="rId244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因此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3519" w:dyaOrig="320">
          <v:shape id="_x0000_i1142" type="#_x0000_t75" style="width:175.5pt;height:16.5pt" o:ole="">
            <v:imagedata r:id="rId245" o:title=""/>
          </v:shape>
          <o:OLEObject Type="Embed" ProgID="Equation.DSMT4" ShapeID="_x0000_i1142" DrawAspect="Content" ObjectID="_1403682840" r:id="rId246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由于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1600" w:dyaOrig="260">
          <v:shape id="_x0000_i1143" type="#_x0000_t75" style="width:79.5pt;height:13.5pt" o:ole="">
            <v:imagedata r:id="rId247" o:title=""/>
          </v:shape>
          <o:OLEObject Type="Embed" ProgID="Equation.DSMT4" ShapeID="_x0000_i1143" DrawAspect="Content" ObjectID="_1403682841" r:id="rId248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所以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fldChar w:fldCharType="begin"/>
      </w:r>
      <w:r w:rsidRPr="00A578B2">
        <w:rPr>
          <w:rFonts w:ascii="微软雅黑" w:eastAsia="微软雅黑" w:hAnsi="微软雅黑"/>
          <w:sz w:val="24"/>
          <w:szCs w:val="24"/>
        </w:rPr>
        <w:instrText xml:space="preserve"> </w:instrText>
      </w:r>
      <w:r w:rsidRPr="00A578B2">
        <w:rPr>
          <w:rFonts w:ascii="微软雅黑" w:eastAsia="微软雅黑" w:hAnsi="微软雅黑" w:hint="eastAsia"/>
          <w:sz w:val="24"/>
          <w:szCs w:val="24"/>
        </w:rPr>
        <w:instrText>= 1 \* GB2</w:instrText>
      </w:r>
      <w:r w:rsidRPr="00A578B2">
        <w:rPr>
          <w:rFonts w:ascii="微软雅黑" w:eastAsia="微软雅黑" w:hAnsi="微软雅黑"/>
          <w:sz w:val="24"/>
          <w:szCs w:val="24"/>
        </w:rPr>
        <w:instrText xml:space="preserve"> </w:instrTex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fldChar w:fldCharType="separate"/>
      </w:r>
      <w:r w:rsidRPr="00A578B2">
        <w:rPr>
          <w:rFonts w:ascii="微软雅黑" w:eastAsia="微软雅黑" w:hAnsi="微软雅黑" w:hint="eastAsia"/>
          <w:sz w:val="24"/>
          <w:szCs w:val="24"/>
        </w:rPr>
        <w:t>⑴</w:t>
      </w:r>
      <w:r w:rsidRPr="00A578B2">
        <w:rPr>
          <w:rFonts w:ascii="微软雅黑" w:eastAsia="微软雅黑" w:hAnsi="微软雅黑"/>
          <w:sz w:val="24"/>
          <w:szCs w:val="24"/>
        </w:rPr>
        <w:fldChar w:fldCharType="end"/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920" w:dyaOrig="320">
          <v:shape id="_x0000_i1144" type="#_x0000_t75" style="width:46.5pt;height:16.5pt" o:ole="">
            <v:imagedata r:id="rId249" o:title=""/>
          </v:shape>
          <o:OLEObject Type="Embed" ProgID="Equation.DSMT4" ShapeID="_x0000_i1144" DrawAspect="Content" ObjectID="_1403682842" r:id="rId25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1040" w:dyaOrig="320">
          <v:shape id="_x0000_i1145" type="#_x0000_t75" style="width:52.5pt;height:16.5pt" o:ole="">
            <v:imagedata r:id="rId251" o:title=""/>
          </v:shape>
          <o:OLEObject Type="Embed" ProgID="Equation.DSMT4" ShapeID="_x0000_i1145" DrawAspect="Content" ObjectID="_1403682843" r:id="rId252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  <w:lang w:val="zh-CN"/>
        </w:rPr>
      </w:pP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520" w:dyaOrig="320">
          <v:shape id="_x0000_i1146" type="#_x0000_t75" style="width:25.5pt;height:16.5pt" o:ole="">
            <v:imagedata r:id="rId253" o:title=""/>
          </v:shape>
          <o:OLEObject Type="Embed" ProgID="Equation.DSMT4" ShapeID="_x0000_i1146" DrawAspect="Content" ObjectID="_1403682844" r:id="rId254"/>
        </w:objec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，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580" w:dyaOrig="320">
          <v:shape id="_x0000_i1147" type="#_x0000_t75" style="width:28.5pt;height:16.5pt" o:ole="">
            <v:imagedata r:id="rId255" o:title=""/>
          </v:shape>
          <o:OLEObject Type="Embed" ProgID="Equation.DSMT4" ShapeID="_x0000_i1147" DrawAspect="Content" ObjectID="_1403682845" r:id="rId256"/>
        </w:objec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，故该数的约数个数为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1640" w:dyaOrig="300">
          <v:shape id="_x0000_i1148" type="#_x0000_t75" style="width:82.5pt;height:15pt" o:ole="">
            <v:imagedata r:id="rId257" o:title=""/>
          </v:shape>
          <o:OLEObject Type="Embed" ProgID="Equation.DSMT4" ShapeID="_x0000_i1148" DrawAspect="Content" ObjectID="_1403682846" r:id="rId258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  <w:lang w:val="zh-CN"/>
        </w:rPr>
      </w:pPr>
      <w:r w:rsidRPr="00A578B2">
        <w:rPr>
          <w:rFonts w:ascii="微软雅黑" w:eastAsia="微软雅黑" w:hAnsi="微软雅黑"/>
          <w:sz w:val="24"/>
          <w:szCs w:val="24"/>
          <w:lang w:val="zh-CN"/>
        </w:rPr>
        <w:fldChar w:fldCharType="begin"/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instrText xml:space="preserve"> </w:instrTex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instrText>= 2 \* GB2</w:instrTex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instrText xml:space="preserve"> </w:instrTex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fldChar w:fldCharType="separate"/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⑵</w:t>
      </w:r>
      <w:r w:rsidRPr="00A578B2">
        <w:rPr>
          <w:rFonts w:ascii="微软雅黑" w:eastAsia="微软雅黑" w:hAnsi="微软雅黑"/>
          <w:sz w:val="24"/>
          <w:szCs w:val="24"/>
        </w:rPr>
        <w:fldChar w:fldCharType="end"/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或者：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900" w:dyaOrig="320">
          <v:shape id="_x0000_i1149" type="#_x0000_t75" style="width:45pt;height:16.5pt" o:ole="">
            <v:imagedata r:id="rId259" o:title=""/>
          </v:shape>
          <o:OLEObject Type="Embed" ProgID="Equation.DSMT4" ShapeID="_x0000_i1149" DrawAspect="Content" ObjectID="_1403682847" r:id="rId260"/>
        </w:objec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，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1060" w:dyaOrig="320">
          <v:shape id="_x0000_i1150" type="#_x0000_t75" style="width:52.5pt;height:16.5pt" o:ole="">
            <v:imagedata r:id="rId261" o:title=""/>
          </v:shape>
          <o:OLEObject Type="Embed" ProgID="Equation.DSMT4" ShapeID="_x0000_i1150" DrawAspect="Content" ObjectID="_1403682848" r:id="rId262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  <w:lang w:val="zh-CN"/>
        </w:rPr>
      </w:pP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560" w:dyaOrig="320">
          <v:shape id="_x0000_i1151" type="#_x0000_t75" style="width:28.5pt;height:16.5pt" o:ole="">
            <v:imagedata r:id="rId263" o:title=""/>
          </v:shape>
          <o:OLEObject Type="Embed" ProgID="Equation.DSMT4" ShapeID="_x0000_i1151" DrawAspect="Content" ObjectID="_1403682849" r:id="rId264"/>
        </w:objec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，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660" w:dyaOrig="320">
          <v:shape id="_x0000_i1152" type="#_x0000_t75" style="width:33pt;height:16.5pt" o:ole="">
            <v:imagedata r:id="rId265" o:title=""/>
          </v:shape>
          <o:OLEObject Type="Embed" ProgID="Equation.DSMT4" ShapeID="_x0000_i1152" DrawAspect="Content" ObjectID="_1403682850" r:id="rId266"/>
        </w:objec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，故该数的约数个数为</w:t>
      </w:r>
      <w:r w:rsidRPr="00A578B2">
        <w:rPr>
          <w:rFonts w:ascii="微软雅黑" w:eastAsia="微软雅黑" w:hAnsi="微软雅黑"/>
          <w:sz w:val="24"/>
          <w:szCs w:val="24"/>
          <w:lang w:val="zh-CN"/>
        </w:rPr>
        <w:object w:dxaOrig="960" w:dyaOrig="260">
          <v:shape id="_x0000_i1153" type="#_x0000_t75" style="width:48pt;height:13.5pt" o:ole="">
            <v:imagedata r:id="rId267" o:title=""/>
          </v:shape>
          <o:OLEObject Type="Embed" ProgID="Equation.DSMT4" ShapeID="_x0000_i1153" DrawAspect="Content" ObjectID="_1403682851" r:id="rId268"/>
        </w:object>
      </w:r>
      <w:r w:rsidRPr="00A578B2">
        <w:rPr>
          <w:rFonts w:ascii="微软雅黑" w:eastAsia="微软雅黑" w:hAnsi="微软雅黑" w:hint="eastAsia"/>
          <w:sz w:val="24"/>
          <w:szCs w:val="24"/>
          <w:lang w:val="zh-CN"/>
        </w:rPr>
        <w:t>个</w:t>
      </w:r>
    </w:p>
    <w:p w:rsidR="00A578B2" w:rsidRDefault="00A578B2" w:rsidP="00A578B2">
      <w:pPr>
        <w:shd w:val="clear" w:color="auto" w:fill="FFFFFF"/>
        <w:rPr>
          <w:rFonts w:ascii="微软雅黑" w:eastAsia="微软雅黑" w:hAnsi="微软雅黑" w:hint="eastAsia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综上所述该数的约数个数为</w:t>
      </w:r>
      <w:r w:rsidRPr="00A578B2">
        <w:rPr>
          <w:rFonts w:ascii="微软雅黑" w:eastAsia="微软雅黑" w:hAnsi="微软雅黑"/>
          <w:sz w:val="24"/>
          <w:szCs w:val="24"/>
        </w:rPr>
        <w:object w:dxaOrig="260" w:dyaOrig="240">
          <v:shape id="_x0000_i1154" type="#_x0000_t75" style="width:13.5pt;height:12pt" o:ole="">
            <v:imagedata r:id="rId269" o:title=""/>
          </v:shape>
          <o:OLEObject Type="Embed" ProgID="Equation.DSMT4" ShapeID="_x0000_i1154" DrawAspect="Content" ObjectID="_1403682852" r:id="rId27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个或</w:t>
      </w:r>
      <w:r w:rsidRPr="00A578B2">
        <w:rPr>
          <w:rFonts w:ascii="微软雅黑" w:eastAsia="微软雅黑" w:hAnsi="微软雅黑"/>
          <w:sz w:val="24"/>
          <w:szCs w:val="24"/>
        </w:rPr>
        <w:object w:dxaOrig="279" w:dyaOrig="260">
          <v:shape id="_x0000_i1155" type="#_x0000_t75" style="width:13.5pt;height:13.5pt" o:ole="">
            <v:imagedata r:id="rId271" o:title=""/>
          </v:shape>
          <o:OLEObject Type="Embed" ProgID="Equation.DSMT4" ShapeID="_x0000_i1155" DrawAspect="Content" ObjectID="_1403682853" r:id="rId272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个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578B2">
        <w:rPr>
          <w:rFonts w:ascii="微软雅黑" w:eastAsia="微软雅黑" w:hAnsi="微软雅黑" w:hint="eastAsia"/>
          <w:sz w:val="24"/>
          <w:szCs w:val="24"/>
        </w:rPr>
        <w:t>有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个不同的数字共可组成</w:t>
      </w:r>
      <w:r w:rsidRPr="00A578B2">
        <w:rPr>
          <w:rFonts w:ascii="微软雅黑" w:eastAsia="微软雅黑" w:hAnsi="微软雅黑"/>
          <w:sz w:val="24"/>
          <w:szCs w:val="24"/>
        </w:rPr>
        <w:t>18</w:t>
      </w:r>
      <w:r w:rsidRPr="00A578B2">
        <w:rPr>
          <w:rFonts w:ascii="微软雅黑" w:eastAsia="微软雅黑" w:hAnsi="微软雅黑" w:hint="eastAsia"/>
          <w:sz w:val="24"/>
          <w:szCs w:val="24"/>
        </w:rPr>
        <w:t>个不同的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位数，将这</w:t>
      </w:r>
      <w:r w:rsidRPr="00A578B2">
        <w:rPr>
          <w:rFonts w:ascii="微软雅黑" w:eastAsia="微软雅黑" w:hAnsi="微软雅黑"/>
          <w:sz w:val="24"/>
          <w:szCs w:val="24"/>
        </w:rPr>
        <w:t>18</w:t>
      </w:r>
      <w:r w:rsidRPr="00A578B2">
        <w:rPr>
          <w:rFonts w:ascii="微软雅黑" w:eastAsia="微软雅黑" w:hAnsi="微软雅黑" w:hint="eastAsia"/>
          <w:sz w:val="24"/>
          <w:szCs w:val="24"/>
        </w:rPr>
        <w:t>个不同的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位数由小到大排成一排，其中第一个是一个完全平方数，倒数第二个也是完全平方数，则这</w:t>
      </w:r>
      <w:r w:rsidRPr="00A578B2">
        <w:rPr>
          <w:rFonts w:ascii="微软雅黑" w:eastAsia="微软雅黑" w:hAnsi="微软雅黑"/>
          <w:sz w:val="24"/>
          <w:szCs w:val="24"/>
        </w:rPr>
        <w:t>18</w:t>
      </w:r>
      <w:r w:rsidRPr="00A578B2">
        <w:rPr>
          <w:rFonts w:ascii="微软雅黑" w:eastAsia="微软雅黑" w:hAnsi="微软雅黑" w:hint="eastAsia"/>
          <w:sz w:val="24"/>
          <w:szCs w:val="24"/>
        </w:rPr>
        <w:t>个数中最大的数是</w:t>
      </w:r>
      <w:r w:rsidRPr="00A578B2">
        <w:rPr>
          <w:rFonts w:ascii="微软雅黑" w:eastAsia="微软雅黑" w:hAnsi="微软雅黑"/>
          <w:sz w:val="24"/>
          <w:szCs w:val="24"/>
          <w:u w:val="single"/>
        </w:rPr>
        <w:t xml:space="preserve">     </w: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numPr>
          <w:ilvl w:val="1"/>
          <w:numId w:val="17"/>
        </w:num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个数字组成</w:t>
      </w:r>
      <w:r w:rsidRPr="00A578B2">
        <w:rPr>
          <w:rFonts w:ascii="微软雅黑" w:eastAsia="微软雅黑" w:hAnsi="微软雅黑"/>
          <w:sz w:val="24"/>
          <w:szCs w:val="24"/>
        </w:rPr>
        <w:t>18</w:t>
      </w:r>
      <w:r w:rsidRPr="00A578B2">
        <w:rPr>
          <w:rFonts w:ascii="微软雅黑" w:eastAsia="微软雅黑" w:hAnsi="微软雅黑" w:hint="eastAsia"/>
          <w:sz w:val="24"/>
          <w:szCs w:val="24"/>
        </w:rPr>
        <w:t>个数，</w:t>
      </w:r>
      <w:r w:rsidRPr="00A578B2">
        <w:rPr>
          <w:rFonts w:ascii="微软雅黑" w:eastAsia="微软雅黑" w:hAnsi="微软雅黑"/>
          <w:sz w:val="24"/>
          <w:szCs w:val="24"/>
        </w:rPr>
        <w:object w:dxaOrig="940" w:dyaOrig="340">
          <v:shape id="_x0000_i1156" type="#_x0000_t75" style="width:46.5pt;height:16.5pt" o:ole="">
            <v:imagedata r:id="rId273" o:title=""/>
          </v:shape>
          <o:OLEObject Type="Embed" ProgID="Equation.DSMT4" ShapeID="_x0000_i1156" DrawAspect="Content" ObjectID="_1403682854" r:id="rId27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，故必有一个</w:t>
      </w:r>
      <w:r w:rsidRPr="00A578B2">
        <w:rPr>
          <w:rFonts w:ascii="微软雅黑" w:eastAsia="微软雅黑" w:hAnsi="微软雅黑"/>
          <w:sz w:val="24"/>
          <w:szCs w:val="24"/>
        </w:rPr>
        <w:t>0</w: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设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个数字为</w:t>
      </w:r>
      <w:r w:rsidRPr="00A578B2">
        <w:rPr>
          <w:rFonts w:ascii="微软雅黑" w:eastAsia="微软雅黑" w:hAnsi="微软雅黑"/>
          <w:sz w:val="24"/>
          <w:szCs w:val="24"/>
        </w:rPr>
        <w:object w:dxaOrig="1120" w:dyaOrig="260">
          <v:shape id="_x0000_i1157" type="#_x0000_t75" style="width:55.5pt;height:13.5pt" o:ole="">
            <v:imagedata r:id="rId275" o:title=""/>
          </v:shape>
          <o:OLEObject Type="Embed" ProgID="Equation.DSMT4" ShapeID="_x0000_i1157" DrawAspect="Content" ObjectID="_1403682855" r:id="rId27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，则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320">
          <v:shape id="_x0000_i1158" type="#_x0000_t75" style="width:25.5pt;height:16.5pt" o:ole="">
            <v:imagedata r:id="rId277" o:title=""/>
          </v:shape>
          <o:OLEObject Type="Embed" ProgID="Equation.DSMT4" ShapeID="_x0000_i1158" DrawAspect="Content" ObjectID="_1403682856" r:id="rId27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499" w:dyaOrig="320">
          <v:shape id="_x0000_i1159" type="#_x0000_t75" style="width:25.5pt;height:16.5pt" o:ole="">
            <v:imagedata r:id="rId279" o:title=""/>
          </v:shape>
          <o:OLEObject Type="Embed" ProgID="Equation.DSMT4" ShapeID="_x0000_i1159" DrawAspect="Content" ObjectID="_1403682857" r:id="rId280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都是完全平方数．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/>
          <w:sz w:val="24"/>
          <w:szCs w:val="24"/>
        </w:rPr>
        <w:object w:dxaOrig="3879" w:dyaOrig="360">
          <v:shape id="_x0000_i1160" type="#_x0000_t75" style="width:193.5pt;height:18pt" o:ole="">
            <v:imagedata r:id="rId281" o:title=""/>
          </v:shape>
          <o:OLEObject Type="Embed" ProgID="Equation.DSMT4" ShapeID="_x0000_i1160" DrawAspect="Content" ObjectID="_1403682858" r:id="rId282"/>
        </w:objec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而完全平方数被</w:t>
      </w:r>
      <w:r w:rsidRPr="00A578B2">
        <w:rPr>
          <w:rFonts w:ascii="微软雅黑" w:eastAsia="微软雅黑" w:hAnsi="微软雅黑"/>
          <w:sz w:val="24"/>
          <w:szCs w:val="24"/>
        </w:rPr>
        <w:t>11</w:t>
      </w:r>
      <w:r w:rsidRPr="00A578B2">
        <w:rPr>
          <w:rFonts w:ascii="微软雅黑" w:eastAsia="微软雅黑" w:hAnsi="微软雅黑" w:hint="eastAsia"/>
          <w:sz w:val="24"/>
          <w:szCs w:val="24"/>
        </w:rPr>
        <w:t>除的余数只有</w:t>
      </w:r>
      <w:r w:rsidRPr="00A578B2">
        <w:rPr>
          <w:rFonts w:ascii="微软雅黑" w:eastAsia="微软雅黑" w:hAnsi="微软雅黑"/>
          <w:sz w:val="24"/>
          <w:szCs w:val="24"/>
        </w:rPr>
        <w:t>0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1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4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9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5</w: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t>3</w:t>
      </w:r>
      <w:r w:rsidRPr="00A578B2">
        <w:rPr>
          <w:rFonts w:ascii="微软雅黑" w:eastAsia="微软雅黑" w:hAnsi="微软雅黑" w:hint="eastAsia"/>
          <w:sz w:val="24"/>
          <w:szCs w:val="24"/>
        </w:rPr>
        <w:t>，因此</w:t>
      </w:r>
      <w:r w:rsidRPr="00A578B2">
        <w:rPr>
          <w:rFonts w:ascii="微软雅黑" w:eastAsia="微软雅黑" w:hAnsi="微软雅黑"/>
          <w:sz w:val="24"/>
          <w:szCs w:val="24"/>
        </w:rPr>
        <w:object w:dxaOrig="2140" w:dyaOrig="360">
          <v:shape id="_x0000_i1161" type="#_x0000_t75" style="width:106.5pt;height:18pt" o:ole="">
            <v:imagedata r:id="rId283" o:title=""/>
          </v:shape>
          <o:OLEObject Type="Embed" ProgID="Equation.DSMT4" ShapeID="_x0000_i1161" DrawAspect="Content" ObjectID="_1403682859" r:id="rId284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，于是容易得到：</w:t>
      </w:r>
      <w:r w:rsidRPr="00A578B2">
        <w:rPr>
          <w:rFonts w:ascii="微软雅黑" w:eastAsia="微软雅黑" w:hAnsi="微软雅黑"/>
          <w:sz w:val="24"/>
          <w:szCs w:val="24"/>
        </w:rPr>
        <w:object w:dxaOrig="960" w:dyaOrig="300">
          <v:shape id="_x0000_i1162" type="#_x0000_t75" style="width:48pt;height:15pt" o:ole="">
            <v:imagedata r:id="rId285" o:title=""/>
          </v:shape>
          <o:OLEObject Type="Embed" ProgID="Equation.DSMT4" ShapeID="_x0000_i1162" DrawAspect="Content" ObjectID="_1403682860" r:id="rId286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，</w:t>
      </w:r>
      <w:r w:rsidRPr="00A578B2">
        <w:rPr>
          <w:rFonts w:ascii="微软雅黑" w:eastAsia="微软雅黑" w:hAnsi="微软雅黑"/>
          <w:sz w:val="24"/>
          <w:szCs w:val="24"/>
        </w:rPr>
        <w:object w:dxaOrig="960" w:dyaOrig="300">
          <v:shape id="_x0000_i1163" type="#_x0000_t75" style="width:48pt;height:15pt" o:ole="">
            <v:imagedata r:id="rId287" o:title=""/>
          </v:shape>
          <o:OLEObject Type="Embed" ProgID="Equation.DSMT4" ShapeID="_x0000_i1163" DrawAspect="Content" ObjectID="_1403682861" r:id="rId288"/>
        </w:objec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A578B2" w:rsidRPr="00A578B2" w:rsidRDefault="00A578B2" w:rsidP="00A578B2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  <w:r w:rsidRPr="00A578B2">
        <w:rPr>
          <w:rFonts w:ascii="微软雅黑" w:eastAsia="微软雅黑" w:hAnsi="微软雅黑" w:hint="eastAsia"/>
          <w:sz w:val="24"/>
          <w:szCs w:val="24"/>
        </w:rPr>
        <w:t>所以，最大为</w:t>
      </w:r>
      <w:r w:rsidRPr="00A578B2">
        <w:rPr>
          <w:rFonts w:ascii="微软雅黑" w:eastAsia="微软雅黑" w:hAnsi="微软雅黑"/>
          <w:sz w:val="24"/>
          <w:szCs w:val="24"/>
        </w:rPr>
        <w:t>9810</w:t>
      </w:r>
      <w:r w:rsidRPr="00A578B2">
        <w:rPr>
          <w:rFonts w:ascii="微软雅黑" w:eastAsia="微软雅黑" w:hAnsi="微软雅黑" w:hint="eastAsia"/>
          <w:sz w:val="24"/>
          <w:szCs w:val="24"/>
        </w:rPr>
        <w:t>．</w:t>
      </w:r>
    </w:p>
    <w:p w:rsidR="001733CB" w:rsidRPr="00A578B2" w:rsidRDefault="001733CB" w:rsidP="00407D04">
      <w:pPr>
        <w:shd w:val="clear" w:color="auto" w:fill="FFFFFF"/>
        <w:rPr>
          <w:rFonts w:ascii="微软雅黑" w:eastAsia="微软雅黑" w:hAnsi="微软雅黑"/>
          <w:sz w:val="24"/>
          <w:szCs w:val="24"/>
        </w:rPr>
      </w:pPr>
    </w:p>
    <w:sectPr w:rsidR="001733CB" w:rsidRPr="00A578B2" w:rsidSect="00A1122C">
      <w:headerReference w:type="even" r:id="rId289"/>
      <w:headerReference w:type="default" r:id="rId290"/>
      <w:footerReference w:type="even" r:id="rId291"/>
      <w:footerReference w:type="default" r:id="rId292"/>
      <w:headerReference w:type="first" r:id="rId293"/>
      <w:footerReference w:type="first" r:id="rId294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BDA" w:rsidRDefault="00277BDA" w:rsidP="003738DD">
      <w:pPr>
        <w:ind w:left="827"/>
      </w:pPr>
      <w:r>
        <w:separator/>
      </w:r>
    </w:p>
  </w:endnote>
  <w:endnote w:type="continuationSeparator" w:id="1">
    <w:p w:rsidR="00277BDA" w:rsidRDefault="00277BDA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BDA" w:rsidRDefault="00277BDA" w:rsidP="003738DD">
      <w:pPr>
        <w:ind w:left="827"/>
      </w:pPr>
      <w:r>
        <w:separator/>
      </w:r>
    </w:p>
  </w:footnote>
  <w:footnote w:type="continuationSeparator" w:id="1">
    <w:p w:rsidR="00277BDA" w:rsidRDefault="00277BDA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decimal"/>
      <w:lvlText w:val="例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2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4059F8"/>
    <w:multiLevelType w:val="hybridMultilevel"/>
    <w:tmpl w:val="5790BCE0"/>
    <w:lvl w:ilvl="0" w:tplc="E77E87A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1" w:tplc="7B4EDAA6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  <w:lang w:val="en-US"/>
      </w:rPr>
    </w:lvl>
    <w:lvl w:ilvl="2" w:tplc="425C4122">
      <w:start w:val="1"/>
      <w:numFmt w:val="none"/>
      <w:lvlText w:val="【铺垫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E029E2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</w:rPr>
    </w:lvl>
    <w:lvl w:ilvl="4" w:tplc="781C4030">
      <w:start w:val="1"/>
      <w:numFmt w:val="none"/>
      <w:lvlText w:val="［总结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  <w:lang w:val="en-US"/>
      </w:rPr>
    </w:lvl>
    <w:lvl w:ilvl="5" w:tplc="87E83380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6" w:tplc="813ECB62">
      <w:start w:val="1"/>
      <w:numFmt w:val="ideographTraditional"/>
      <w:lvlText w:val="%7、"/>
      <w:lvlJc w:val="left"/>
      <w:pPr>
        <w:tabs>
          <w:tab w:val="num" w:pos="2910"/>
        </w:tabs>
        <w:ind w:left="2910" w:hanging="390"/>
      </w:pPr>
      <w:rPr>
        <w:rFonts w:ascii="Times New Roman" w:eastAsia="宋体" w:hint="default"/>
        <w:b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0B64AD1"/>
    <w:multiLevelType w:val="hybridMultilevel"/>
    <w:tmpl w:val="E4A88E5C"/>
    <w:lvl w:ilvl="0" w:tplc="458A1F58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8B87A63"/>
    <w:multiLevelType w:val="hybridMultilevel"/>
    <w:tmpl w:val="0F663B22"/>
    <w:lvl w:ilvl="0" w:tplc="7332E50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2560123"/>
    <w:multiLevelType w:val="hybridMultilevel"/>
    <w:tmpl w:val="AAD684B6"/>
    <w:lvl w:ilvl="0" w:tplc="14FC6C54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52406B2"/>
    <w:multiLevelType w:val="hybridMultilevel"/>
    <w:tmpl w:val="0EEE40E8"/>
    <w:lvl w:ilvl="0" w:tplc="521A2C50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7B510A8"/>
    <w:multiLevelType w:val="hybridMultilevel"/>
    <w:tmpl w:val="2B62C114"/>
    <w:lvl w:ilvl="0" w:tplc="9A10F806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1">
    <w:nsid w:val="2F9D5BF3"/>
    <w:multiLevelType w:val="hybridMultilevel"/>
    <w:tmpl w:val="DC9CD788"/>
    <w:lvl w:ilvl="0" w:tplc="97449B3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1" w:tplc="E0721694">
      <w:start w:val="1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2" w:tplc="F3D0179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3" w:tplc="826A97CE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eastAsia"/>
        <w:b/>
        <w:bCs/>
        <w:i w:val="0"/>
        <w:color w:val="auto"/>
        <w:kern w:val="2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00D0F18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16C39E9"/>
    <w:multiLevelType w:val="hybridMultilevel"/>
    <w:tmpl w:val="816EFD94"/>
    <w:lvl w:ilvl="0" w:tplc="8440147E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693709E"/>
    <w:multiLevelType w:val="hybridMultilevel"/>
    <w:tmpl w:val="C80269E6"/>
    <w:lvl w:ilvl="0" w:tplc="F224F262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hint="default"/>
        <w:b w:val="0"/>
        <w:i w:val="0"/>
        <w:sz w:val="21"/>
        <w:szCs w:val="21"/>
      </w:rPr>
    </w:lvl>
    <w:lvl w:ilvl="1" w:tplc="92AC61D8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DCD21E4"/>
    <w:multiLevelType w:val="hybridMultilevel"/>
    <w:tmpl w:val="C4A480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FDC2793"/>
    <w:multiLevelType w:val="hybridMultilevel"/>
    <w:tmpl w:val="34063C22"/>
    <w:lvl w:ilvl="0" w:tplc="8A625F86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cs="Times New Roman" w:hint="eastAsia"/>
        <w:b/>
        <w:i w:val="0"/>
        <w:sz w:val="21"/>
        <w:szCs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A80548"/>
    <w:multiLevelType w:val="hybridMultilevel"/>
    <w:tmpl w:val="50289E7E"/>
    <w:lvl w:ilvl="0" w:tplc="16481C4E">
      <w:start w:val="5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2493966"/>
    <w:multiLevelType w:val="hybridMultilevel"/>
    <w:tmpl w:val="B9A6C674"/>
    <w:lvl w:ilvl="0" w:tplc="49A24E80">
      <w:start w:val="1"/>
      <w:numFmt w:val="none"/>
      <w:lvlText w:val="［分析%1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50EA650C"/>
    <w:multiLevelType w:val="hybridMultilevel"/>
    <w:tmpl w:val="28549A06"/>
    <w:lvl w:ilvl="0" w:tplc="725A7F1E">
      <w:start w:val="1"/>
      <w:numFmt w:val="decimalEnclosedParen"/>
      <w:lvlText w:val="%1"/>
      <w:lvlJc w:val="left"/>
      <w:pPr>
        <w:ind w:left="1201" w:hanging="360"/>
      </w:pPr>
      <w:rPr>
        <w:rFonts w:cs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681" w:hanging="420"/>
      </w:pPr>
    </w:lvl>
    <w:lvl w:ilvl="2" w:tplc="0409001B" w:tentative="1">
      <w:start w:val="1"/>
      <w:numFmt w:val="lowerRoman"/>
      <w:lvlText w:val="%3."/>
      <w:lvlJc w:val="right"/>
      <w:pPr>
        <w:ind w:left="2101" w:hanging="420"/>
      </w:pPr>
    </w:lvl>
    <w:lvl w:ilvl="3" w:tplc="0409000F" w:tentative="1">
      <w:start w:val="1"/>
      <w:numFmt w:val="decimal"/>
      <w:lvlText w:val="%4."/>
      <w:lvlJc w:val="left"/>
      <w:pPr>
        <w:ind w:left="2521" w:hanging="420"/>
      </w:pPr>
    </w:lvl>
    <w:lvl w:ilvl="4" w:tplc="04090019" w:tentative="1">
      <w:start w:val="1"/>
      <w:numFmt w:val="lowerLetter"/>
      <w:lvlText w:val="%5)"/>
      <w:lvlJc w:val="left"/>
      <w:pPr>
        <w:ind w:left="2941" w:hanging="420"/>
      </w:pPr>
    </w:lvl>
    <w:lvl w:ilvl="5" w:tplc="0409001B" w:tentative="1">
      <w:start w:val="1"/>
      <w:numFmt w:val="lowerRoman"/>
      <w:lvlText w:val="%6."/>
      <w:lvlJc w:val="right"/>
      <w:pPr>
        <w:ind w:left="3361" w:hanging="420"/>
      </w:pPr>
    </w:lvl>
    <w:lvl w:ilvl="6" w:tplc="0409000F" w:tentative="1">
      <w:start w:val="1"/>
      <w:numFmt w:val="decimal"/>
      <w:lvlText w:val="%7."/>
      <w:lvlJc w:val="left"/>
      <w:pPr>
        <w:ind w:left="3781" w:hanging="420"/>
      </w:pPr>
    </w:lvl>
    <w:lvl w:ilvl="7" w:tplc="04090019" w:tentative="1">
      <w:start w:val="1"/>
      <w:numFmt w:val="lowerLetter"/>
      <w:lvlText w:val="%8)"/>
      <w:lvlJc w:val="left"/>
      <w:pPr>
        <w:ind w:left="4201" w:hanging="420"/>
      </w:pPr>
    </w:lvl>
    <w:lvl w:ilvl="8" w:tplc="0409001B" w:tentative="1">
      <w:start w:val="1"/>
      <w:numFmt w:val="lowerRoman"/>
      <w:lvlText w:val="%9."/>
      <w:lvlJc w:val="right"/>
      <w:pPr>
        <w:ind w:left="4621" w:hanging="420"/>
      </w:pPr>
    </w:lvl>
  </w:abstractNum>
  <w:abstractNum w:abstractNumId="22">
    <w:nsid w:val="535A59A1"/>
    <w:multiLevelType w:val="hybridMultilevel"/>
    <w:tmpl w:val="999A0D38"/>
    <w:lvl w:ilvl="0" w:tplc="0409000F">
      <w:start w:val="1"/>
      <w:numFmt w:val="decimal"/>
      <w:lvlText w:val="%1.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7A9303F"/>
    <w:multiLevelType w:val="hybridMultilevel"/>
    <w:tmpl w:val="FD1E11B2"/>
    <w:lvl w:ilvl="0" w:tplc="FCC24B28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1" w:tplc="393079FA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 w:tplc="82EAD2FE">
      <w:start w:val="1"/>
      <w:numFmt w:val="none"/>
      <w:lvlText w:val="［巩固］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F984DEEA">
      <w:start w:val="1"/>
      <w:numFmt w:val="none"/>
      <w:lvlText w:val="［分析］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405EDD64">
      <w:start w:val="1"/>
      <w:numFmt w:val="none"/>
      <w:lvlText w:val="［说明］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C8F1A7A"/>
    <w:multiLevelType w:val="hybridMultilevel"/>
    <w:tmpl w:val="D7A09094"/>
    <w:lvl w:ilvl="0" w:tplc="1A40845C">
      <w:start w:val="1"/>
      <w:numFmt w:val="decimal"/>
      <w:lvlText w:val="%1."/>
      <w:lvlJc w:val="left"/>
      <w:pPr>
        <w:ind w:left="1271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6">
    <w:nsid w:val="651E7CFD"/>
    <w:multiLevelType w:val="hybridMultilevel"/>
    <w:tmpl w:val="9BFA482E"/>
    <w:lvl w:ilvl="0" w:tplc="722A3BB6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 w:tplc="E1D09A46">
      <w:start w:val="10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2" w:tplc="A0BCD3B0">
      <w:start w:val="1"/>
      <w:numFmt w:val="decimal"/>
      <w:lvlText w:val="%3"/>
      <w:lvlJc w:val="left"/>
      <w:pPr>
        <w:ind w:left="1200" w:hanging="360"/>
      </w:pPr>
      <w:rPr>
        <w:rFonts w:asciiTheme="minorHAnsi" w:hAnsiTheme="minorHAnsi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6767EAB"/>
    <w:multiLevelType w:val="hybridMultilevel"/>
    <w:tmpl w:val="BB52E218"/>
    <w:lvl w:ilvl="0" w:tplc="36B2D55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7FB636B"/>
    <w:multiLevelType w:val="hybridMultilevel"/>
    <w:tmpl w:val="4D84423E"/>
    <w:lvl w:ilvl="0" w:tplc="41D879FA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D80E53FC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D4A70F1"/>
    <w:multiLevelType w:val="hybridMultilevel"/>
    <w:tmpl w:val="999A0D38"/>
    <w:lvl w:ilvl="0" w:tplc="0409000F">
      <w:start w:val="1"/>
      <w:numFmt w:val="decimal"/>
      <w:lvlText w:val="%1.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31">
    <w:nsid w:val="6FF433E9"/>
    <w:multiLevelType w:val="hybridMultilevel"/>
    <w:tmpl w:val="7BF62CB2"/>
    <w:lvl w:ilvl="0" w:tplc="0EE851A2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 w:val="0"/>
        <w:i w:val="0"/>
        <w:color w:val="auto"/>
        <w:sz w:val="21"/>
        <w:szCs w:val="21"/>
      </w:rPr>
    </w:lvl>
    <w:lvl w:ilvl="1" w:tplc="00EA62D4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8F51DB3"/>
    <w:multiLevelType w:val="hybridMultilevel"/>
    <w:tmpl w:val="58A88E3A"/>
    <w:lvl w:ilvl="0" w:tplc="1556F5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F5408A9"/>
    <w:multiLevelType w:val="hybridMultilevel"/>
    <w:tmpl w:val="9EB045A2"/>
    <w:lvl w:ilvl="0" w:tplc="D228C7B6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  <w:lang w:val="en-US"/>
      </w:rPr>
    </w:lvl>
    <w:lvl w:ilvl="1" w:tplc="E290294A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6"/>
  </w:num>
  <w:num w:numId="3">
    <w:abstractNumId w:val="2"/>
  </w:num>
  <w:num w:numId="4">
    <w:abstractNumId w:val="1"/>
  </w:num>
  <w:num w:numId="5">
    <w:abstractNumId w:val="20"/>
  </w:num>
  <w:num w:numId="6">
    <w:abstractNumId w:val="23"/>
  </w:num>
  <w:num w:numId="7">
    <w:abstractNumId w:val="29"/>
  </w:num>
  <w:num w:numId="8">
    <w:abstractNumId w:val="10"/>
  </w:num>
  <w:num w:numId="9">
    <w:abstractNumId w:val="21"/>
  </w:num>
  <w:num w:numId="10">
    <w:abstractNumId w:val="13"/>
  </w:num>
  <w:num w:numId="11">
    <w:abstractNumId w:val="18"/>
  </w:num>
  <w:num w:numId="12">
    <w:abstractNumId w:val="32"/>
  </w:num>
  <w:num w:numId="13">
    <w:abstractNumId w:val="12"/>
  </w:num>
  <w:num w:numId="14">
    <w:abstractNumId w:val="27"/>
  </w:num>
  <w:num w:numId="15">
    <w:abstractNumId w:val="0"/>
  </w:num>
  <w:num w:numId="16">
    <w:abstractNumId w:val="15"/>
  </w:num>
  <w:num w:numId="17">
    <w:abstractNumId w:val="28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31"/>
  </w:num>
  <w:num w:numId="21">
    <w:abstractNumId w:val="22"/>
  </w:num>
  <w:num w:numId="22">
    <w:abstractNumId w:val="26"/>
  </w:num>
  <w:num w:numId="23">
    <w:abstractNumId w:val="33"/>
  </w:num>
  <w:num w:numId="24">
    <w:abstractNumId w:val="6"/>
  </w:num>
  <w:num w:numId="25">
    <w:abstractNumId w:val="9"/>
  </w:num>
  <w:num w:numId="26">
    <w:abstractNumId w:val="7"/>
  </w:num>
  <w:num w:numId="27">
    <w:abstractNumId w:val="24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8"/>
  </w:num>
  <w:num w:numId="32">
    <w:abstractNumId w:val="5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1400D1"/>
    <w:rsid w:val="001733CB"/>
    <w:rsid w:val="001B75F6"/>
    <w:rsid w:val="00207A01"/>
    <w:rsid w:val="002165AF"/>
    <w:rsid w:val="00277BDA"/>
    <w:rsid w:val="003738DD"/>
    <w:rsid w:val="00382D89"/>
    <w:rsid w:val="00383EA3"/>
    <w:rsid w:val="003D1B41"/>
    <w:rsid w:val="003D6708"/>
    <w:rsid w:val="003E1565"/>
    <w:rsid w:val="00407D04"/>
    <w:rsid w:val="00496F87"/>
    <w:rsid w:val="004B6858"/>
    <w:rsid w:val="004F2549"/>
    <w:rsid w:val="005D3945"/>
    <w:rsid w:val="005E17B8"/>
    <w:rsid w:val="00641E72"/>
    <w:rsid w:val="00662A95"/>
    <w:rsid w:val="00676599"/>
    <w:rsid w:val="006F3D11"/>
    <w:rsid w:val="00772889"/>
    <w:rsid w:val="00773AD8"/>
    <w:rsid w:val="00795FFA"/>
    <w:rsid w:val="007C4C35"/>
    <w:rsid w:val="008B4891"/>
    <w:rsid w:val="00944C37"/>
    <w:rsid w:val="009D2D9E"/>
    <w:rsid w:val="00A1122C"/>
    <w:rsid w:val="00A529F5"/>
    <w:rsid w:val="00A578B2"/>
    <w:rsid w:val="00A66694"/>
    <w:rsid w:val="00B26D70"/>
    <w:rsid w:val="00CF4183"/>
    <w:rsid w:val="00D13077"/>
    <w:rsid w:val="00D42B87"/>
    <w:rsid w:val="00DA185D"/>
    <w:rsid w:val="00DD6612"/>
    <w:rsid w:val="00E25A38"/>
    <w:rsid w:val="00E37447"/>
    <w:rsid w:val="00E510F2"/>
    <w:rsid w:val="00ED3EDB"/>
    <w:rsid w:val="00F62DCF"/>
    <w:rsid w:val="00F855AD"/>
    <w:rsid w:val="00FA2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A578B2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8">
    <w:name w:val="Normal (Web)"/>
    <w:aliases w:val="普通 (Web)"/>
    <w:basedOn w:val="a"/>
    <w:rsid w:val="00A578B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8B2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4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29.bin"/><Relationship Id="rId289" Type="http://schemas.openxmlformats.org/officeDocument/2006/relationships/header" Target="header1.xml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9.bin"/><Relationship Id="rId149" Type="http://schemas.openxmlformats.org/officeDocument/2006/relationships/image" Target="media/image73.wmf"/><Relationship Id="rId5" Type="http://schemas.openxmlformats.org/officeDocument/2006/relationships/webSettings" Target="webSetting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4.bin"/><Relationship Id="rId279" Type="http://schemas.openxmlformats.org/officeDocument/2006/relationships/image" Target="media/image138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7.bin"/><Relationship Id="rId118" Type="http://schemas.openxmlformats.org/officeDocument/2006/relationships/oleObject" Target="embeddings/oleObject54.bin"/><Relationship Id="rId139" Type="http://schemas.openxmlformats.org/officeDocument/2006/relationships/image" Target="media/image68.wmf"/><Relationship Id="rId290" Type="http://schemas.openxmlformats.org/officeDocument/2006/relationships/header" Target="header2.xml"/><Relationship Id="rId85" Type="http://schemas.openxmlformats.org/officeDocument/2006/relationships/image" Target="media/image41.wmf"/><Relationship Id="rId150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9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5.bin"/><Relationship Id="rId54" Type="http://schemas.openxmlformats.org/officeDocument/2006/relationships/image" Target="media/image24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3.bin"/><Relationship Id="rId140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8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8.wmf"/><Relationship Id="rId270" Type="http://schemas.openxmlformats.org/officeDocument/2006/relationships/oleObject" Target="embeddings/oleObject130.bin"/><Relationship Id="rId291" Type="http://schemas.openxmlformats.org/officeDocument/2006/relationships/footer" Target="footer1.xml"/><Relationship Id="rId44" Type="http://schemas.openxmlformats.org/officeDocument/2006/relationships/image" Target="media/image19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0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3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3.wmf"/><Relationship Id="rId260" Type="http://schemas.openxmlformats.org/officeDocument/2006/relationships/oleObject" Target="embeddings/oleObject125.bin"/><Relationship Id="rId281" Type="http://schemas.openxmlformats.org/officeDocument/2006/relationships/image" Target="media/image139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3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5.bin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92" Type="http://schemas.openxmlformats.org/officeDocument/2006/relationships/oleObject" Target="embeddings/oleObject41.bin"/><Relationship Id="rId162" Type="http://schemas.openxmlformats.org/officeDocument/2006/relationships/oleObject" Target="embeddings/oleObject76.bin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4.bin"/><Relationship Id="rId234" Type="http://schemas.openxmlformats.org/officeDocument/2006/relationships/oleObject" Target="embeddings/oleObject112.bin"/><Relationship Id="rId239" Type="http://schemas.openxmlformats.org/officeDocument/2006/relationships/image" Target="media/image11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oleObject" Target="embeddings/oleObject120.bin"/><Relationship Id="rId255" Type="http://schemas.openxmlformats.org/officeDocument/2006/relationships/image" Target="media/image126.wmf"/><Relationship Id="rId271" Type="http://schemas.openxmlformats.org/officeDocument/2006/relationships/image" Target="media/image134.wmf"/><Relationship Id="rId276" Type="http://schemas.openxmlformats.org/officeDocument/2006/relationships/oleObject" Target="embeddings/oleObject133.bin"/><Relationship Id="rId292" Type="http://schemas.openxmlformats.org/officeDocument/2006/relationships/footer" Target="footer2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8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0.bin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6.bin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8.bin"/><Relationship Id="rId287" Type="http://schemas.openxmlformats.org/officeDocument/2006/relationships/image" Target="media/image142.wmf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8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36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1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4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3.bin"/><Relationship Id="rId277" Type="http://schemas.openxmlformats.org/officeDocument/2006/relationships/image" Target="media/image137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3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31.bin"/><Relationship Id="rId293" Type="http://schemas.openxmlformats.org/officeDocument/2006/relationships/header" Target="header3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6.bin"/><Relationship Id="rId83" Type="http://schemas.openxmlformats.org/officeDocument/2006/relationships/image" Target="media/image40.wmf"/><Relationship Id="rId88" Type="http://schemas.openxmlformats.org/officeDocument/2006/relationships/oleObject" Target="embeddings/oleObject39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3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8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26.bin"/><Relationship Id="rId283" Type="http://schemas.openxmlformats.org/officeDocument/2006/relationships/image" Target="media/image14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6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4.bin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image" Target="media/image135.wmf"/><Relationship Id="rId294" Type="http://schemas.openxmlformats.org/officeDocument/2006/relationships/footer" Target="footer3.xml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29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1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7.bin"/><Relationship Id="rId37" Type="http://schemas.openxmlformats.org/officeDocument/2006/relationships/oleObject" Target="embeddings/oleObject15.bin"/><Relationship Id="rId58" Type="http://schemas.openxmlformats.org/officeDocument/2006/relationships/image" Target="media/image26.emf"/><Relationship Id="rId79" Type="http://schemas.openxmlformats.org/officeDocument/2006/relationships/image" Target="media/image38.wmf"/><Relationship Id="rId102" Type="http://schemas.openxmlformats.org/officeDocument/2006/relationships/oleObject" Target="embeddings/oleObject46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7.bin"/><Relationship Id="rId90" Type="http://schemas.openxmlformats.org/officeDocument/2006/relationships/oleObject" Target="embeddings/oleObject40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2.bin"/><Relationship Id="rId295" Type="http://schemas.openxmlformats.org/officeDocument/2006/relationships/fontTable" Target="fontTable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7.bin"/><Relationship Id="rId285" Type="http://schemas.openxmlformats.org/officeDocument/2006/relationships/image" Target="media/image141.wmf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emf"/><Relationship Id="rId103" Type="http://schemas.openxmlformats.org/officeDocument/2006/relationships/image" Target="media/image50.wmf"/><Relationship Id="rId124" Type="http://schemas.openxmlformats.org/officeDocument/2006/relationships/oleObject" Target="embeddings/oleObject57.bin"/><Relationship Id="rId70" Type="http://schemas.openxmlformats.org/officeDocument/2006/relationships/oleObject" Target="embeddings/oleObject30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2.bin"/><Relationship Id="rId275" Type="http://schemas.openxmlformats.org/officeDocument/2006/relationships/image" Target="media/image136.wmf"/><Relationship Id="rId296" Type="http://schemas.openxmlformats.org/officeDocument/2006/relationships/theme" Target="theme/theme1.xml"/><Relationship Id="rId60" Type="http://schemas.openxmlformats.org/officeDocument/2006/relationships/image" Target="media/image28.e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8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47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855</Words>
  <Characters>4880</Characters>
  <Application>Microsoft Office Word</Application>
  <DocSecurity>0</DocSecurity>
  <Lines>40</Lines>
  <Paragraphs>11</Paragraphs>
  <ScaleCrop>false</ScaleCrop>
  <Company>FOUNDERTECH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2012-07-13T02:57:00Z</dcterms:created>
  <dcterms:modified xsi:type="dcterms:W3CDTF">2012-07-13T02:57:00Z</dcterms:modified>
</cp:coreProperties>
</file>