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407D04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407D04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407D04" w:rsidRDefault="00407D04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407D04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407D04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407D04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407D04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407D04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407D04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407D04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407D04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407D04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jc w:val="left"/>
        <w:rPr>
          <w:rFonts w:ascii="微软雅黑" w:eastAsia="微软雅黑" w:hAnsi="微软雅黑" w:hint="eastAsia"/>
          <w:b/>
          <w:sz w:val="24"/>
          <w:szCs w:val="24"/>
        </w:rPr>
      </w:pPr>
      <w:r w:rsidRPr="00407D04">
        <w:rPr>
          <w:rFonts w:ascii="微软雅黑" w:eastAsia="微软雅黑" w:hAnsi="微软雅黑" w:hint="eastAsia"/>
          <w:b/>
          <w:sz w:val="24"/>
          <w:szCs w:val="24"/>
        </w:rPr>
        <w:t>【数论专题】</w:t>
      </w:r>
    </w:p>
    <w:p w:rsidR="00D42B87" w:rsidRPr="00407D04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07D04">
        <w:rPr>
          <w:rFonts w:ascii="微软雅黑" w:eastAsia="微软雅黑" w:hAnsi="微软雅黑" w:hint="eastAsia"/>
          <w:b/>
          <w:sz w:val="30"/>
          <w:szCs w:val="30"/>
        </w:rPr>
        <w:t>7.9试题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07D04">
        <w:rPr>
          <w:rFonts w:ascii="微软雅黑" w:eastAsia="微软雅黑" w:hAnsi="微软雅黑" w:hint="eastAsia"/>
          <w:sz w:val="24"/>
          <w:szCs w:val="24"/>
        </w:rPr>
        <w:t>是否可在下列各数之间添加加号或者减号，使得等式成立？</w:t>
      </w:r>
    </w:p>
    <w:p w:rsidR="00407D04" w:rsidRPr="00407D04" w:rsidRDefault="00407D04" w:rsidP="00407D04">
      <w:pPr>
        <w:numPr>
          <w:ilvl w:val="2"/>
          <w:numId w:val="2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 xml:space="preserve">  2  3  4  5  6  7  8  9  10</w:t>
      </w:r>
      <w:r w:rsidRPr="00407D04">
        <w:rPr>
          <w:rFonts w:ascii="微软雅黑" w:eastAsia="微软雅黑" w:hAnsi="微软雅黑"/>
          <w:sz w:val="24"/>
          <w:szCs w:val="24"/>
        </w:rPr>
        <w:object w:dxaOrig="20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7.5pt" o:ole="">
            <v:imagedata r:id="rId8" o:title=""/>
          </v:shape>
          <o:OLEObject Type="Embed" ProgID="Equation.DSMT4" ShapeID="_x0000_i1025" DrawAspect="Content" ObjectID="_1403682442" r:id="rId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36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若可以，请写出符合条件的等式；若不可以，请说明理由。</w:t>
      </w:r>
    </w:p>
    <w:p w:rsidR="00407D04" w:rsidRDefault="00407D04" w:rsidP="00407D04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无论是加还是减，对奇偶性没有影响，如果全是加号的话，那么算出的结果是55是个奇数，因此某些加号变成减号后所得结果仍然是奇数，不可能是36，因此不可能使等式成立。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07D04">
        <w:rPr>
          <w:rFonts w:ascii="微软雅黑" w:eastAsia="微软雅黑" w:hAnsi="微软雅黑" w:hint="eastAsia"/>
          <w:sz w:val="24"/>
          <w:szCs w:val="24"/>
        </w:rPr>
        <w:t>请用</w:t>
      </w:r>
      <w:r w:rsidRPr="00407D04">
        <w:rPr>
          <w:rFonts w:ascii="微软雅黑" w:eastAsia="微软雅黑" w:hAnsi="微软雅黑"/>
          <w:sz w:val="24"/>
          <w:szCs w:val="24"/>
        </w:rPr>
        <w:t>1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5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8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9</w:t>
      </w:r>
      <w:r w:rsidRPr="00407D04">
        <w:rPr>
          <w:rFonts w:ascii="微软雅黑" w:eastAsia="微软雅黑" w:hAnsi="微软雅黑" w:hint="eastAsia"/>
          <w:sz w:val="24"/>
          <w:szCs w:val="24"/>
        </w:rPr>
        <w:t>这六个数字（每个数字至多用一次）来组成一个五位数，使得它能被</w:t>
      </w:r>
      <w:r w:rsidRPr="00407D04">
        <w:rPr>
          <w:rFonts w:ascii="微软雅黑" w:eastAsia="微软雅黑" w:hAnsi="微软雅黑"/>
          <w:sz w:val="24"/>
          <w:szCs w:val="24"/>
        </w:rPr>
        <w:t>75</w:t>
      </w:r>
      <w:r w:rsidRPr="00407D04">
        <w:rPr>
          <w:rFonts w:ascii="微软雅黑" w:eastAsia="微软雅黑" w:hAnsi="微软雅黑" w:hint="eastAsia"/>
          <w:sz w:val="24"/>
          <w:szCs w:val="24"/>
        </w:rPr>
        <w:t>整除，并求出这样的五位数有几个？</w:t>
      </w:r>
    </w:p>
    <w:p w:rsidR="00407D04" w:rsidRPr="00407D04" w:rsidRDefault="00407D04" w:rsidP="00407D04">
      <w:pPr>
        <w:numPr>
          <w:ilvl w:val="1"/>
          <w:numId w:val="19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因为</w:t>
      </w:r>
      <w:r w:rsidRPr="00407D04">
        <w:rPr>
          <w:rFonts w:ascii="微软雅黑" w:eastAsia="微软雅黑" w:hAnsi="微软雅黑"/>
          <w:sz w:val="24"/>
          <w:szCs w:val="24"/>
        </w:rPr>
        <w:object w:dxaOrig="960" w:dyaOrig="260">
          <v:shape id="_x0000_i1026" type="#_x0000_t75" style="width:48pt;height:13.5pt" o:ole="">
            <v:imagedata r:id="rId10" o:title=""/>
          </v:shape>
          <o:OLEObject Type="Embed" ProgID="Equation.DSMT4" ShapeID="_x0000_i1026" DrawAspect="Content" ObjectID="_1403682443" r:id="rId1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，若被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整除，则各位数字和是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的倍数，</w:t>
      </w:r>
      <w:r w:rsidRPr="00407D04">
        <w:rPr>
          <w:rFonts w:ascii="微软雅黑" w:eastAsia="微软雅黑" w:hAnsi="微软雅黑"/>
          <w:sz w:val="24"/>
          <w:szCs w:val="24"/>
        </w:rPr>
        <w:object w:dxaOrig="2060" w:dyaOrig="260">
          <v:shape id="_x0000_i1027" type="#_x0000_t75" style="width:103.5pt;height:13.5pt" o:ole="">
            <v:imagedata r:id="rId12" o:title=""/>
          </v:shape>
          <o:OLEObject Type="Embed" ProgID="Equation.DSMT4" ShapeID="_x0000_i1027" DrawAspect="Content" ObjectID="_1403682444" r:id="rId1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，所以应该去掉一个被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除余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的，因此要么去掉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要么去掉</w:t>
      </w:r>
      <w:r w:rsidRPr="00407D04">
        <w:rPr>
          <w:rFonts w:ascii="微软雅黑" w:eastAsia="微软雅黑" w:hAnsi="微软雅黑"/>
          <w:sz w:val="24"/>
          <w:szCs w:val="24"/>
        </w:rPr>
        <w:t>8</w:t>
      </w:r>
      <w:r w:rsidRPr="00407D04">
        <w:rPr>
          <w:rFonts w:ascii="微软雅黑" w:eastAsia="微软雅黑" w:hAnsi="微软雅黑" w:hint="eastAsia"/>
          <w:sz w:val="24"/>
          <w:szCs w:val="24"/>
        </w:rPr>
        <w:t>，先任给一个去掉</w:t>
      </w:r>
      <w:r w:rsidRPr="00407D04">
        <w:rPr>
          <w:rFonts w:ascii="微软雅黑" w:eastAsia="微软雅黑" w:hAnsi="微软雅黑"/>
          <w:sz w:val="24"/>
          <w:szCs w:val="24"/>
        </w:rPr>
        <w:t>8</w:t>
      </w:r>
      <w:r w:rsidRPr="00407D04">
        <w:rPr>
          <w:rFonts w:ascii="微软雅黑" w:eastAsia="微软雅黑" w:hAnsi="微软雅黑" w:hint="eastAsia"/>
          <w:sz w:val="24"/>
          <w:szCs w:val="24"/>
        </w:rPr>
        <w:t>的，</w:t>
      </w:r>
      <w:r w:rsidRPr="00407D04">
        <w:rPr>
          <w:rFonts w:ascii="微软雅黑" w:eastAsia="微软雅黑" w:hAnsi="微软雅黑"/>
          <w:sz w:val="24"/>
          <w:szCs w:val="24"/>
        </w:rPr>
        <w:t>17925</w:t>
      </w:r>
      <w:r w:rsidRPr="00407D04">
        <w:rPr>
          <w:rFonts w:ascii="微软雅黑" w:eastAsia="微软雅黑" w:hAnsi="微软雅黑" w:hint="eastAsia"/>
          <w:sz w:val="24"/>
          <w:szCs w:val="24"/>
        </w:rPr>
        <w:t>即满足要求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⑴ 若去掉</w:t>
      </w:r>
      <w:r w:rsidRPr="00407D04">
        <w:rPr>
          <w:rFonts w:ascii="微软雅黑" w:eastAsia="微软雅黑" w:hAnsi="微软雅黑"/>
          <w:sz w:val="24"/>
          <w:szCs w:val="24"/>
        </w:rPr>
        <w:t>8</w:t>
      </w:r>
      <w:r w:rsidRPr="00407D04">
        <w:rPr>
          <w:rFonts w:ascii="微软雅黑" w:eastAsia="微软雅黑" w:hAnsi="微软雅黑" w:hint="eastAsia"/>
          <w:sz w:val="24"/>
          <w:szCs w:val="24"/>
        </w:rPr>
        <w:t>．则末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位要么是</w:t>
      </w:r>
      <w:r w:rsidRPr="00407D04">
        <w:rPr>
          <w:rFonts w:ascii="微软雅黑" w:eastAsia="微软雅黑" w:hAnsi="微软雅黑"/>
          <w:sz w:val="24"/>
          <w:szCs w:val="24"/>
        </w:rPr>
        <w:t>25</w:t>
      </w:r>
      <w:r w:rsidRPr="00407D04">
        <w:rPr>
          <w:rFonts w:ascii="微软雅黑" w:eastAsia="微软雅黑" w:hAnsi="微软雅黑" w:hint="eastAsia"/>
          <w:sz w:val="24"/>
          <w:szCs w:val="24"/>
        </w:rPr>
        <w:t>要么是</w:t>
      </w:r>
      <w:r w:rsidRPr="00407D04">
        <w:rPr>
          <w:rFonts w:ascii="微软雅黑" w:eastAsia="微软雅黑" w:hAnsi="微软雅黑"/>
          <w:sz w:val="24"/>
          <w:szCs w:val="24"/>
        </w:rPr>
        <w:t>75</w:t>
      </w:r>
      <w:r w:rsidRPr="00407D04">
        <w:rPr>
          <w:rFonts w:ascii="微软雅黑" w:eastAsia="微软雅黑" w:hAnsi="微软雅黑" w:hint="eastAsia"/>
          <w:sz w:val="24"/>
          <w:szCs w:val="24"/>
        </w:rPr>
        <w:t>，前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位则任意排，有</w:t>
      </w:r>
      <w:r w:rsidRPr="00407D04">
        <w:rPr>
          <w:rFonts w:ascii="微软雅黑" w:eastAsia="微软雅黑" w:hAnsi="微软雅黑"/>
          <w:sz w:val="24"/>
          <w:szCs w:val="24"/>
        </w:rPr>
        <w:object w:dxaOrig="540" w:dyaOrig="260">
          <v:shape id="_x0000_i1028" type="#_x0000_t75" style="width:27pt;height:13.5pt" o:ole="">
            <v:imagedata r:id="rId14" o:title=""/>
          </v:shape>
          <o:OLEObject Type="Embed" ProgID="Equation.DSMT4" ShapeID="_x0000_i1028" DrawAspect="Content" ObjectID="_1403682445" r:id="rId1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（种）排法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因此若去掉</w:t>
      </w:r>
      <w:r w:rsidRPr="00407D04">
        <w:rPr>
          <w:rFonts w:ascii="微软雅黑" w:eastAsia="微软雅黑" w:hAnsi="微软雅黑"/>
          <w:sz w:val="24"/>
          <w:szCs w:val="24"/>
        </w:rPr>
        <w:t>8</w:t>
      </w:r>
      <w:r w:rsidRPr="00407D04">
        <w:rPr>
          <w:rFonts w:ascii="微软雅黑" w:eastAsia="微软雅黑" w:hAnsi="微软雅黑" w:hint="eastAsia"/>
          <w:sz w:val="24"/>
          <w:szCs w:val="24"/>
        </w:rPr>
        <w:t>则有</w:t>
      </w:r>
      <w:r w:rsidRPr="00407D04">
        <w:rPr>
          <w:rFonts w:ascii="微软雅黑" w:eastAsia="微软雅黑" w:hAnsi="微软雅黑"/>
          <w:sz w:val="24"/>
          <w:szCs w:val="24"/>
        </w:rPr>
        <w:object w:dxaOrig="859" w:dyaOrig="260">
          <v:shape id="_x0000_i1029" type="#_x0000_t75" style="width:43.5pt;height:13.5pt" o:ole="">
            <v:imagedata r:id="rId16" o:title=""/>
          </v:shape>
          <o:OLEObject Type="Embed" ProgID="Equation.DSMT4" ShapeID="_x0000_i1029" DrawAspect="Content" ObjectID="_1403682446" r:id="rId1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（个）满足要求的数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⑵ 若去掉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．则末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位只能是</w:t>
      </w:r>
      <w:r w:rsidRPr="00407D04">
        <w:rPr>
          <w:rFonts w:ascii="微软雅黑" w:eastAsia="微软雅黑" w:hAnsi="微软雅黑"/>
          <w:sz w:val="24"/>
          <w:szCs w:val="24"/>
        </w:rPr>
        <w:t>75</w:t>
      </w:r>
      <w:r w:rsidRPr="00407D04">
        <w:rPr>
          <w:rFonts w:ascii="微软雅黑" w:eastAsia="微软雅黑" w:hAnsi="微软雅黑" w:hint="eastAsia"/>
          <w:sz w:val="24"/>
          <w:szCs w:val="24"/>
        </w:rPr>
        <w:t>，前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位任意排，有</w:t>
      </w:r>
      <w:r w:rsidRPr="00407D04">
        <w:rPr>
          <w:rFonts w:ascii="微软雅黑" w:eastAsia="微软雅黑" w:hAnsi="微软雅黑"/>
          <w:sz w:val="24"/>
          <w:szCs w:val="24"/>
        </w:rPr>
        <w:t>6</w:t>
      </w:r>
      <w:r w:rsidRPr="00407D04">
        <w:rPr>
          <w:rFonts w:ascii="微软雅黑" w:eastAsia="微软雅黑" w:hAnsi="微软雅黑" w:hint="eastAsia"/>
          <w:sz w:val="24"/>
          <w:szCs w:val="24"/>
        </w:rPr>
        <w:t>种排法，所以有</w:t>
      </w:r>
      <w:r w:rsidRPr="00407D04">
        <w:rPr>
          <w:rFonts w:ascii="微软雅黑" w:eastAsia="微软雅黑" w:hAnsi="微软雅黑"/>
          <w:sz w:val="24"/>
          <w:szCs w:val="24"/>
        </w:rPr>
        <w:t>6</w:t>
      </w:r>
      <w:r w:rsidRPr="00407D04">
        <w:rPr>
          <w:rFonts w:ascii="微软雅黑" w:eastAsia="微软雅黑" w:hAnsi="微软雅黑" w:hint="eastAsia"/>
          <w:sz w:val="24"/>
          <w:szCs w:val="24"/>
        </w:rPr>
        <w:t>个满足要求．</w:t>
      </w:r>
    </w:p>
    <w:p w:rsidR="00407D04" w:rsidRDefault="00407D04" w:rsidP="00407D04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lastRenderedPageBreak/>
        <w:t>综上所述，满足要求的五位数有</w:t>
      </w:r>
      <w:r w:rsidRPr="00407D04">
        <w:rPr>
          <w:rFonts w:ascii="微软雅黑" w:eastAsia="微软雅黑" w:hAnsi="微软雅黑"/>
          <w:sz w:val="24"/>
          <w:szCs w:val="24"/>
        </w:rPr>
        <w:t>18</w:t>
      </w:r>
      <w:r w:rsidRPr="00407D04">
        <w:rPr>
          <w:rFonts w:ascii="微软雅黑" w:eastAsia="微软雅黑" w:hAnsi="微软雅黑" w:hint="eastAsia"/>
          <w:sz w:val="24"/>
          <w:szCs w:val="24"/>
        </w:rPr>
        <w:t>个．</w:t>
      </w:r>
    </w:p>
    <w:p w:rsidR="00407D04" w:rsidRDefault="00407D04" w:rsidP="00407D04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7.10</w:t>
      </w:r>
      <w:r w:rsidRPr="00407D0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07D04">
        <w:rPr>
          <w:rFonts w:ascii="微软雅黑" w:eastAsia="微软雅黑" w:hAnsi="微软雅黑" w:hint="eastAsia"/>
          <w:sz w:val="24"/>
          <w:szCs w:val="24"/>
        </w:rPr>
        <w:t>一个自然数用三进制表示是三位数</w:t>
      </w:r>
      <w:r w:rsidRPr="00407D04">
        <w:rPr>
          <w:rFonts w:ascii="微软雅黑" w:eastAsia="微软雅黑" w:hAnsi="微软雅黑"/>
          <w:sz w:val="24"/>
          <w:szCs w:val="24"/>
        </w:rPr>
        <w:object w:dxaOrig="600" w:dyaOrig="320">
          <v:shape id="_x0000_i1030" type="#_x0000_t75" style="width:30pt;height:16.5pt" o:ole="">
            <v:imagedata r:id="rId18" o:title=""/>
          </v:shape>
          <o:OLEObject Type="Embed" ProgID="Equation.DSMT4" ShapeID="_x0000_i1030" DrawAspect="Content" ObjectID="_1403682447" r:id="rId1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，用四进制表示是三位数</w:t>
      </w:r>
      <w:r w:rsidRPr="00407D04">
        <w:rPr>
          <w:rFonts w:ascii="微软雅黑" w:eastAsia="微软雅黑" w:hAnsi="微软雅黑"/>
          <w:sz w:val="24"/>
          <w:szCs w:val="24"/>
        </w:rPr>
        <w:object w:dxaOrig="620" w:dyaOrig="320">
          <v:shape id="_x0000_i1031" type="#_x0000_t75" style="width:31.5pt;height:16.5pt" o:ole="">
            <v:imagedata r:id="rId20" o:title=""/>
          </v:shape>
          <o:OLEObject Type="Embed" ProgID="Equation.DSMT4" ShapeID="_x0000_i1031" DrawAspect="Content" ObjectID="_1403682448" r:id="rId2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，求这个自然数．</w:t>
      </w:r>
    </w:p>
    <w:p w:rsidR="00407D04" w:rsidRPr="00407D04" w:rsidRDefault="00407D04" w:rsidP="00407D04">
      <w:pPr>
        <w:numPr>
          <w:ilvl w:val="1"/>
          <w:numId w:val="20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由三进制数</w:t>
      </w:r>
      <w:r w:rsidRPr="00407D04">
        <w:rPr>
          <w:rFonts w:ascii="微软雅黑" w:eastAsia="微软雅黑" w:hAnsi="微软雅黑"/>
          <w:sz w:val="24"/>
          <w:szCs w:val="24"/>
        </w:rPr>
        <w:object w:dxaOrig="600" w:dyaOrig="320">
          <v:shape id="_x0000_i1032" type="#_x0000_t75" style="width:30pt;height:16.5pt" o:ole="">
            <v:imagedata r:id="rId22" o:title=""/>
          </v:shape>
          <o:OLEObject Type="Embed" ProgID="Equation.DSMT4" ShapeID="_x0000_i1032" DrawAspect="Content" ObjectID="_1403682449" r:id="rId2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化成的十进制数与四进制数</w:t>
      </w:r>
      <w:r w:rsidRPr="00407D04">
        <w:rPr>
          <w:rFonts w:ascii="微软雅黑" w:eastAsia="微软雅黑" w:hAnsi="微软雅黑"/>
          <w:sz w:val="24"/>
          <w:szCs w:val="24"/>
        </w:rPr>
        <w:object w:dxaOrig="620" w:dyaOrig="320">
          <v:shape id="_x0000_i1033" type="#_x0000_t75" style="width:31.5pt;height:16.5pt" o:ole="">
            <v:imagedata r:id="rId24" o:title=""/>
          </v:shape>
          <o:OLEObject Type="Embed" ProgID="Equation.DSMT4" ShapeID="_x0000_i1033" DrawAspect="Content" ObjectID="_1403682450" r:id="rId2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化成的十进制数应该是同一个数，即二者应相等，由此得到关于</w:t>
      </w:r>
      <w:r w:rsidRPr="00407D04">
        <w:rPr>
          <w:rFonts w:ascii="微软雅黑" w:eastAsia="微软雅黑" w:hAnsi="微软雅黑"/>
          <w:sz w:val="24"/>
          <w:szCs w:val="24"/>
        </w:rPr>
        <w:object w:dxaOrig="240" w:dyaOrig="200">
          <v:shape id="_x0000_i1034" type="#_x0000_t75" style="width:12pt;height:10.5pt" o:ole="">
            <v:imagedata r:id="rId26" o:title=""/>
          </v:shape>
          <o:OLEObject Type="Embed" ProgID="Equation.DSMT4" ShapeID="_x0000_i1034" DrawAspect="Content" ObjectID="_1403682451" r:id="rId27"/>
        </w:object>
      </w:r>
      <w:r w:rsidRPr="00407D04">
        <w:rPr>
          <w:rFonts w:ascii="微软雅黑" w:eastAsia="微软雅黑" w:hAnsi="微软雅黑"/>
          <w:sz w:val="24"/>
          <w:szCs w:val="24"/>
        </w:rPr>
        <w:object w:dxaOrig="460" w:dyaOrig="260">
          <v:shape id="_x0000_i1035" type="#_x0000_t75" style="width:22.5pt;height:13.5pt" o:ole="">
            <v:imagedata r:id="rId28" o:title=""/>
          </v:shape>
          <o:OLEObject Type="Embed" ProgID="Equation.DSMT4" ShapeID="_x0000_i1035" DrawAspect="Content" ObjectID="_1403682452" r:id="rId2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的一个方程．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/>
          <w:sz w:val="24"/>
          <w:szCs w:val="24"/>
        </w:rPr>
        <w:object w:dxaOrig="2180" w:dyaOrig="340">
          <v:shape id="_x0000_i1036" type="#_x0000_t75" style="width:109.5pt;height:16.5pt" o:ole="">
            <v:imagedata r:id="rId30" o:title=""/>
          </v:shape>
          <o:OLEObject Type="Embed" ProgID="Equation.DSMT4" ShapeID="_x0000_i1036" DrawAspect="Content" ObjectID="_1403682453" r:id="rId3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2220" w:dyaOrig="340">
          <v:shape id="_x0000_i1037" type="#_x0000_t75" style="width:111pt;height:16.5pt" o:ole="">
            <v:imagedata r:id="rId32" o:title=""/>
          </v:shape>
          <o:OLEObject Type="Embed" ProgID="Equation.DSMT4" ShapeID="_x0000_i1037" DrawAspect="Content" ObjectID="_1403682454" r:id="rId33"/>
        </w:objec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这两个数应表示同一个自然数，因此得到</w:t>
      </w:r>
      <w:r w:rsidRPr="00407D04">
        <w:rPr>
          <w:rFonts w:ascii="微软雅黑" w:eastAsia="微软雅黑" w:hAnsi="微软雅黑"/>
          <w:sz w:val="24"/>
          <w:szCs w:val="24"/>
        </w:rPr>
        <w:object w:dxaOrig="2980" w:dyaOrig="300">
          <v:shape id="_x0000_i1038" type="#_x0000_t75" style="width:148.5pt;height:15pt" o:ole="">
            <v:imagedata r:id="rId34" o:title=""/>
          </v:shape>
          <o:OLEObject Type="Embed" ProgID="Equation.DSMT4" ShapeID="_x0000_i1038" DrawAspect="Content" ObjectID="_1403682455" r:id="rId3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，即</w:t>
      </w:r>
      <w:r w:rsidRPr="00407D04">
        <w:rPr>
          <w:rFonts w:ascii="微软雅黑" w:eastAsia="微软雅黑" w:hAnsi="微软雅黑"/>
          <w:sz w:val="24"/>
          <w:szCs w:val="24"/>
        </w:rPr>
        <w:object w:dxaOrig="1080" w:dyaOrig="260">
          <v:shape id="_x0000_i1039" type="#_x0000_t75" style="width:54pt;height:13.5pt" o:ole="">
            <v:imagedata r:id="rId36" o:title=""/>
          </v:shape>
          <o:OLEObject Type="Embed" ProgID="Equation.DSMT4" ShapeID="_x0000_i1039" DrawAspect="Content" ObjectID="_1403682456" r:id="rId3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．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依题设，</w:t>
      </w:r>
      <w:r w:rsidRPr="00407D04">
        <w:rPr>
          <w:rFonts w:ascii="微软雅黑" w:eastAsia="微软雅黑" w:hAnsi="微软雅黑"/>
          <w:i/>
          <w:sz w:val="24"/>
          <w:szCs w:val="24"/>
        </w:rPr>
        <w:t>a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i/>
          <w:sz w:val="24"/>
          <w:szCs w:val="24"/>
        </w:rPr>
        <w:t>b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i/>
          <w:sz w:val="24"/>
          <w:szCs w:val="24"/>
        </w:rPr>
        <w:t>c</w:t>
      </w:r>
      <w:r w:rsidRPr="00407D04">
        <w:rPr>
          <w:rFonts w:ascii="微软雅黑" w:eastAsia="微软雅黑" w:hAnsi="微软雅黑" w:hint="eastAsia"/>
          <w:sz w:val="24"/>
          <w:szCs w:val="24"/>
        </w:rPr>
        <w:t>只能取</w:t>
      </w:r>
      <w:r w:rsidRPr="00407D04">
        <w:rPr>
          <w:rFonts w:ascii="微软雅黑" w:eastAsia="微软雅黑" w:hAnsi="微软雅黑"/>
          <w:sz w:val="24"/>
          <w:szCs w:val="24"/>
        </w:rPr>
        <w:t>0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1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三个值，因为</w:t>
      </w:r>
      <w:r w:rsidRPr="00407D04">
        <w:rPr>
          <w:rFonts w:ascii="微软雅黑" w:eastAsia="微软雅黑" w:hAnsi="微软雅黑"/>
          <w:sz w:val="24"/>
          <w:szCs w:val="24"/>
        </w:rPr>
        <w:object w:dxaOrig="620" w:dyaOrig="320">
          <v:shape id="_x0000_i1040" type="#_x0000_t75" style="width:31.5pt;height:16.5pt" o:ole="">
            <v:imagedata r:id="rId38" o:title=""/>
          </v:shape>
          <o:OLEObject Type="Embed" ProgID="Equation.DSMT4" ShapeID="_x0000_i1040" DrawAspect="Content" ObjectID="_1403682457" r:id="rId3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为三位数，所以</w:t>
      </w:r>
      <w:r w:rsidRPr="00407D04">
        <w:rPr>
          <w:rFonts w:ascii="微软雅黑" w:eastAsia="微软雅黑" w:hAnsi="微软雅黑"/>
          <w:sz w:val="24"/>
          <w:szCs w:val="24"/>
        </w:rPr>
        <w:object w:dxaOrig="480" w:dyaOrig="260">
          <v:shape id="_x0000_i1041" type="#_x0000_t75" style="width:24pt;height:13.5pt" o:ole="">
            <v:imagedata r:id="rId40" o:title=""/>
          </v:shape>
          <o:OLEObject Type="Embed" ProgID="Equation.DSMT4" ShapeID="_x0000_i1041" DrawAspect="Content" ObjectID="_1403682458" r:id="rId4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，据此，</w:t>
      </w:r>
      <w:r w:rsidRPr="00407D04">
        <w:rPr>
          <w:rFonts w:ascii="微软雅黑" w:eastAsia="微软雅黑" w:hAnsi="微软雅黑"/>
          <w:sz w:val="24"/>
          <w:szCs w:val="24"/>
        </w:rPr>
        <w:object w:dxaOrig="1359" w:dyaOrig="260">
          <v:shape id="_x0000_i1042" type="#_x0000_t75" style="width:67.5pt;height:13.5pt" o:ole="">
            <v:imagedata r:id="rId42" o:title=""/>
          </v:shape>
          <o:OLEObject Type="Embed" ProgID="Equation.DSMT4" ShapeID="_x0000_i1042" DrawAspect="Content" ObjectID="_1403682459" r:id="rId4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．所以在等式</w:t>
      </w:r>
      <w:r w:rsidRPr="00407D04">
        <w:rPr>
          <w:rFonts w:ascii="微软雅黑" w:eastAsia="微软雅黑" w:hAnsi="微软雅黑"/>
          <w:sz w:val="24"/>
          <w:szCs w:val="24"/>
        </w:rPr>
        <w:object w:dxaOrig="1080" w:dyaOrig="260">
          <v:shape id="_x0000_i1043" type="#_x0000_t75" style="width:54pt;height:13.5pt" o:ole="">
            <v:imagedata r:id="rId44" o:title=""/>
          </v:shape>
          <o:OLEObject Type="Embed" ProgID="Equation.DSMT4" ShapeID="_x0000_i1043" DrawAspect="Content" ObjectID="_1403682460" r:id="rId4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中，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00">
          <v:shape id="_x0000_i1044" type="#_x0000_t75" style="width:9pt;height:10.5pt" o:ole="">
            <v:imagedata r:id="rId46" o:title=""/>
          </v:shape>
          <o:OLEObject Type="Embed" ProgID="Equation.DSMT4" ShapeID="_x0000_i1044" DrawAspect="Content" ObjectID="_1403682461" r:id="rId4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只能取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，即</w:t>
      </w:r>
      <w:r w:rsidRPr="00407D04">
        <w:rPr>
          <w:rFonts w:ascii="微软雅黑" w:eastAsia="微软雅黑" w:hAnsi="微软雅黑"/>
          <w:sz w:val="24"/>
          <w:szCs w:val="24"/>
        </w:rPr>
        <w:object w:dxaOrig="499" w:dyaOrig="260">
          <v:shape id="_x0000_i1045" type="#_x0000_t75" style="width:25.5pt;height:13.5pt" o:ole="">
            <v:imagedata r:id="rId48" o:title=""/>
          </v:shape>
          <o:OLEObject Type="Embed" ProgID="Equation.DSMT4" ShapeID="_x0000_i1045" DrawAspect="Content" ObjectID="_1403682462" r:id="rId4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．这样有</w:t>
      </w:r>
      <w:r w:rsidRPr="00407D04">
        <w:rPr>
          <w:rFonts w:ascii="微软雅黑" w:eastAsia="微软雅黑" w:hAnsi="微软雅黑"/>
          <w:sz w:val="24"/>
          <w:szCs w:val="24"/>
        </w:rPr>
        <w:object w:dxaOrig="1640" w:dyaOrig="260">
          <v:shape id="_x0000_i1046" type="#_x0000_t75" style="width:82.5pt;height:13.5pt" o:ole="">
            <v:imagedata r:id="rId50" o:title=""/>
          </v:shape>
          <o:OLEObject Type="Embed" ProgID="Equation.DSMT4" ShapeID="_x0000_i1046" DrawAspect="Content" ObjectID="_1403682463" r:id="rId5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．</w:t>
      </w:r>
    </w:p>
    <w:p w:rsidR="00407D04" w:rsidRDefault="00407D04" w:rsidP="00407D04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只有</w:t>
      </w:r>
      <w:r w:rsidRPr="00407D04">
        <w:rPr>
          <w:rFonts w:ascii="微软雅黑" w:eastAsia="微软雅黑" w:hAnsi="微软雅黑"/>
          <w:sz w:val="24"/>
          <w:szCs w:val="24"/>
        </w:rPr>
        <w:object w:dxaOrig="1160" w:dyaOrig="260">
          <v:shape id="_x0000_i1047" type="#_x0000_t75" style="width:58.5pt;height:13.5pt" o:ole="">
            <v:imagedata r:id="rId52" o:title=""/>
          </v:shape>
          <o:OLEObject Type="Embed" ProgID="Equation.DSMT4" ShapeID="_x0000_i1047" DrawAspect="Content" ObjectID="_1403682464" r:id="rId5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，所以</w:t>
      </w:r>
      <w:r w:rsidRPr="00407D04">
        <w:rPr>
          <w:rFonts w:ascii="微软雅黑" w:eastAsia="微软雅黑" w:hAnsi="微软雅黑"/>
          <w:sz w:val="24"/>
          <w:szCs w:val="24"/>
        </w:rPr>
        <w:object w:dxaOrig="760" w:dyaOrig="260">
          <v:shape id="_x0000_i1048" type="#_x0000_t75" style="width:37.5pt;height:13.5pt" o:ole="">
            <v:imagedata r:id="rId54" o:title=""/>
          </v:shape>
          <o:OLEObject Type="Embed" ProgID="Equation.DSMT4" ShapeID="_x0000_i1048" DrawAspect="Content" ObjectID="_1403682465" r:id="rId5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因此这个自然数的三进制和四进制形式分别为</w:t>
      </w:r>
      <w:r w:rsidRPr="00407D04">
        <w:rPr>
          <w:rFonts w:ascii="微软雅黑" w:eastAsia="微软雅黑" w:hAnsi="微软雅黑"/>
          <w:sz w:val="24"/>
          <w:szCs w:val="24"/>
        </w:rPr>
        <w:object w:dxaOrig="580" w:dyaOrig="320">
          <v:shape id="_x0000_i1049" type="#_x0000_t75" style="width:28.5pt;height:16.5pt" o:ole="">
            <v:imagedata r:id="rId56" o:title=""/>
          </v:shape>
          <o:OLEObject Type="Embed" ProgID="Equation.DSMT4" ShapeID="_x0000_i1049" DrawAspect="Content" ObjectID="_1403682466" r:id="rId5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和</w:t>
      </w:r>
      <w:r w:rsidRPr="00407D04">
        <w:rPr>
          <w:rFonts w:ascii="微软雅黑" w:eastAsia="微软雅黑" w:hAnsi="微软雅黑"/>
          <w:sz w:val="24"/>
          <w:szCs w:val="24"/>
        </w:rPr>
        <w:object w:dxaOrig="580" w:dyaOrig="320">
          <v:shape id="_x0000_i1050" type="#_x0000_t75" style="width:28.5pt;height:16.5pt" o:ole="">
            <v:imagedata r:id="rId58" o:title=""/>
          </v:shape>
          <o:OLEObject Type="Embed" ProgID="Equation.DSMT4" ShapeID="_x0000_i1050" DrawAspect="Content" ObjectID="_1403682467" r:id="rId5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，而在十进制数中应为</w:t>
      </w:r>
      <w:r w:rsidRPr="00407D04">
        <w:rPr>
          <w:rFonts w:ascii="微软雅黑" w:eastAsia="微软雅黑" w:hAnsi="微软雅黑"/>
          <w:sz w:val="24"/>
          <w:szCs w:val="24"/>
        </w:rPr>
        <w:object w:dxaOrig="1520" w:dyaOrig="300">
          <v:shape id="_x0000_i1051" type="#_x0000_t75" style="width:76.5pt;height:15pt" o:ole="">
            <v:imagedata r:id="rId60" o:title=""/>
          </v:shape>
          <o:OLEObject Type="Embed" ProgID="Equation.DSMT4" ShapeID="_x0000_i1051" DrawAspect="Content" ObjectID="_1403682468" r:id="rId6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．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07D04">
        <w:rPr>
          <w:rFonts w:ascii="微软雅黑" w:eastAsia="微软雅黑" w:hAnsi="微软雅黑" w:hint="eastAsia"/>
          <w:sz w:val="24"/>
          <w:szCs w:val="24"/>
        </w:rPr>
        <w:t>今天是星期四，</w:t>
      </w:r>
      <w:r w:rsidRPr="00407D04">
        <w:rPr>
          <w:rFonts w:ascii="微软雅黑" w:eastAsia="微软雅黑" w:hAnsi="微软雅黑"/>
          <w:sz w:val="24"/>
          <w:szCs w:val="24"/>
        </w:rPr>
        <w:object w:dxaOrig="499" w:dyaOrig="300">
          <v:shape id="_x0000_i1052" type="#_x0000_t75" style="width:25.5pt;height:15pt" o:ole="">
            <v:imagedata r:id="rId62" o:title=""/>
          </v:shape>
          <o:OLEObject Type="Embed" ProgID="Equation.DSMT4" ShapeID="_x0000_i1052" DrawAspect="Content" ObjectID="_1403682469" r:id="rId6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天之后将是星期几？</w:t>
      </w:r>
    </w:p>
    <w:p w:rsidR="00407D04" w:rsidRPr="00407D04" w:rsidRDefault="00407D04" w:rsidP="00407D04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先求较小的</w:t>
      </w:r>
      <w:r w:rsidRPr="00407D04">
        <w:rPr>
          <w:rFonts w:ascii="微软雅黑" w:eastAsia="微软雅黑" w:hAnsi="微软雅黑"/>
          <w:i/>
          <w:sz w:val="24"/>
          <w:szCs w:val="24"/>
        </w:rPr>
        <w:t>n</w:t>
      </w:r>
      <w:r w:rsidRPr="00407D04">
        <w:rPr>
          <w:rFonts w:ascii="微软雅黑" w:eastAsia="微软雅黑" w:hAnsi="微软雅黑" w:hint="eastAsia"/>
          <w:sz w:val="24"/>
          <w:szCs w:val="24"/>
        </w:rPr>
        <w:t>，使</w:t>
      </w:r>
      <w:r w:rsidRPr="00407D04">
        <w:rPr>
          <w:rFonts w:ascii="微软雅黑" w:eastAsia="微软雅黑" w:hAnsi="微软雅黑"/>
          <w:sz w:val="24"/>
          <w:szCs w:val="24"/>
        </w:rPr>
        <w:object w:dxaOrig="340" w:dyaOrig="300">
          <v:shape id="_x0000_i1053" type="#_x0000_t75" style="width:16.5pt;height:15pt" o:ole="">
            <v:imagedata r:id="rId64" o:title=""/>
          </v:shape>
          <o:OLEObject Type="Embed" ProgID="Equation.DSMT4" ShapeID="_x0000_i1053" DrawAspect="Content" ObjectID="_1403682470" r:id="rId6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除以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的余数为</w:t>
      </w:r>
      <w:r w:rsidRPr="00407D04">
        <w:rPr>
          <w:rFonts w:ascii="微软雅黑" w:eastAsia="微软雅黑" w:hAnsi="微软雅黑"/>
          <w:sz w:val="24"/>
          <w:szCs w:val="24"/>
        </w:rPr>
        <w:t>1</w:t>
      </w:r>
      <w:r w:rsidRPr="00407D04">
        <w:rPr>
          <w:rFonts w:ascii="微软雅黑" w:eastAsia="微软雅黑" w:hAnsi="微软雅黑" w:hint="eastAsia"/>
          <w:sz w:val="24"/>
          <w:szCs w:val="24"/>
        </w:rPr>
        <w:t>．</w:t>
      </w:r>
    </w:p>
    <w:p w:rsidR="00407D04" w:rsidRDefault="00407D04" w:rsidP="00407D04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07D04">
        <w:rPr>
          <w:rFonts w:ascii="微软雅黑" w:eastAsia="微软雅黑" w:hAnsi="微软雅黑"/>
          <w:sz w:val="24"/>
          <w:szCs w:val="24"/>
        </w:rPr>
        <w:t>10</w:t>
      </w:r>
      <w:r w:rsidRPr="00407D04">
        <w:rPr>
          <w:rFonts w:ascii="微软雅黑" w:eastAsia="微软雅黑" w:hAnsi="微软雅黑" w:hint="eastAsia"/>
          <w:sz w:val="24"/>
          <w:szCs w:val="24"/>
        </w:rPr>
        <w:t>除以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余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340" w:dyaOrig="300">
          <v:shape id="_x0000_i1054" type="#_x0000_t75" style="width:16.5pt;height:15pt" o:ole="">
            <v:imagedata r:id="rId66" o:title=""/>
          </v:shape>
          <o:OLEObject Type="Embed" ProgID="Equation.DSMT4" ShapeID="_x0000_i1054" DrawAspect="Content" ObjectID="_1403682471" r:id="rId6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除以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余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1180" w:dyaOrig="300">
          <v:shape id="_x0000_i1055" type="#_x0000_t75" style="width:58.5pt;height:15pt" o:ole="">
            <v:imagedata r:id="rId68" o:title=""/>
          </v:shape>
          <o:OLEObject Type="Embed" ProgID="Equation.DSMT4" ShapeID="_x0000_i1055" DrawAspect="Content" ObjectID="_1403682472" r:id="rId6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除以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余</w:t>
      </w:r>
      <w:r w:rsidRPr="00407D04">
        <w:rPr>
          <w:rFonts w:ascii="微软雅黑" w:eastAsia="微软雅黑" w:hAnsi="微软雅黑"/>
          <w:sz w:val="24"/>
          <w:szCs w:val="24"/>
        </w:rPr>
        <w:object w:dxaOrig="760" w:dyaOrig="260">
          <v:shape id="_x0000_i1056" type="#_x0000_t75" style="width:37.5pt;height:13.5pt" o:ole="">
            <v:imagedata r:id="rId70" o:title=""/>
          </v:shape>
          <o:OLEObject Type="Embed" ProgID="Equation.DSMT4" ShapeID="_x0000_i1056" DrawAspect="Content" ObjectID="_1403682473" r:id="rId7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1280" w:dyaOrig="300">
          <v:shape id="_x0000_i1057" type="#_x0000_t75" style="width:64.5pt;height:15pt" o:ole="">
            <v:imagedata r:id="rId72" o:title=""/>
          </v:shape>
          <o:OLEObject Type="Embed" ProgID="Equation.DSMT4" ShapeID="_x0000_i1057" DrawAspect="Content" ObjectID="_1403682474" r:id="rId7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除以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余</w:t>
      </w:r>
      <w:r w:rsidRPr="00407D04">
        <w:rPr>
          <w:rFonts w:ascii="微软雅黑" w:eastAsia="微软雅黑" w:hAnsi="微软雅黑"/>
          <w:sz w:val="24"/>
          <w:szCs w:val="24"/>
        </w:rPr>
        <w:object w:dxaOrig="780" w:dyaOrig="240">
          <v:shape id="_x0000_i1058" type="#_x0000_t75" style="width:39pt;height:12pt" o:ole="">
            <v:imagedata r:id="rId74" o:title=""/>
          </v:shape>
          <o:OLEObject Type="Embed" ProgID="Equation.DSMT4" ShapeID="_x0000_i1058" DrawAspect="Content" ObjectID="_1403682475" r:id="rId7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1260" w:dyaOrig="300">
          <v:shape id="_x0000_i1059" type="#_x0000_t75" style="width:63pt;height:15pt" o:ole="">
            <v:imagedata r:id="rId76" o:title=""/>
          </v:shape>
          <o:OLEObject Type="Embed" ProgID="Equation.DSMT4" ShapeID="_x0000_i1059" DrawAspect="Content" ObjectID="_1403682476" r:id="rId7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除以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的余数等于</w:t>
      </w:r>
      <w:r w:rsidRPr="00407D04">
        <w:rPr>
          <w:rFonts w:ascii="微软雅黑" w:eastAsia="微软雅黑" w:hAnsi="微软雅黑"/>
          <w:sz w:val="24"/>
          <w:szCs w:val="24"/>
        </w:rPr>
        <w:object w:dxaOrig="880" w:dyaOrig="260">
          <v:shape id="_x0000_i1060" type="#_x0000_t75" style="width:43.5pt;height:13.5pt" o:ole="">
            <v:imagedata r:id="rId78" o:title=""/>
          </v:shape>
          <o:OLEObject Type="Embed" ProgID="Equation.DSMT4" ShapeID="_x0000_i1060" DrawAspect="Content" ObjectID="_1403682477" r:id="rId7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除以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的余数等于</w:t>
      </w:r>
      <w:r w:rsidRPr="00407D04">
        <w:rPr>
          <w:rFonts w:ascii="微软雅黑" w:eastAsia="微软雅黑" w:hAnsi="微软雅黑"/>
          <w:sz w:val="24"/>
          <w:szCs w:val="24"/>
        </w:rPr>
        <w:t>1</w:t>
      </w:r>
      <w:r w:rsidRPr="00407D04">
        <w:rPr>
          <w:rFonts w:ascii="微软雅黑" w:eastAsia="微软雅黑" w:hAnsi="微软雅黑" w:hint="eastAsia"/>
          <w:sz w:val="24"/>
          <w:szCs w:val="24"/>
        </w:rPr>
        <w:t>．所以，</w:t>
      </w:r>
      <w:r w:rsidRPr="00407D04">
        <w:rPr>
          <w:rFonts w:ascii="微软雅黑" w:eastAsia="微软雅黑" w:hAnsi="微软雅黑"/>
          <w:sz w:val="24"/>
          <w:szCs w:val="24"/>
        </w:rPr>
        <w:object w:dxaOrig="499" w:dyaOrig="300">
          <v:shape id="_x0000_i1061" type="#_x0000_t75" style="width:25.5pt;height:15pt" o:ole="">
            <v:imagedata r:id="rId80" o:title=""/>
          </v:shape>
          <o:OLEObject Type="Embed" ProgID="Equation.DSMT4" ShapeID="_x0000_i1061" DrawAspect="Content" ObjectID="_1403682478" r:id="rId8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除以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的余数等于</w:t>
      </w:r>
      <w:r w:rsidRPr="00407D04">
        <w:rPr>
          <w:rFonts w:ascii="微软雅黑" w:eastAsia="微软雅黑" w:hAnsi="微软雅黑"/>
          <w:sz w:val="24"/>
          <w:szCs w:val="24"/>
        </w:rPr>
        <w:object w:dxaOrig="1020" w:dyaOrig="300">
          <v:shape id="_x0000_i1062" type="#_x0000_t75" style="width:51pt;height:15pt" o:ole="">
            <v:imagedata r:id="rId82" o:title=""/>
          </v:shape>
          <o:OLEObject Type="Embed" ProgID="Equation.DSMT4" ShapeID="_x0000_i1062" DrawAspect="Content" ObjectID="_1403682479" r:id="rId8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除以</w:t>
      </w:r>
      <w:r w:rsidRPr="00407D04">
        <w:rPr>
          <w:rFonts w:ascii="微软雅黑" w:eastAsia="微软雅黑" w:hAnsi="微软雅黑"/>
          <w:sz w:val="24"/>
          <w:szCs w:val="24"/>
        </w:rPr>
        <w:t>7</w:t>
      </w:r>
      <w:r w:rsidRPr="00407D04">
        <w:rPr>
          <w:rFonts w:ascii="微软雅黑" w:eastAsia="微软雅黑" w:hAnsi="微软雅黑" w:hint="eastAsia"/>
          <w:sz w:val="24"/>
          <w:szCs w:val="24"/>
        </w:rPr>
        <w:t>的余数等于</w:t>
      </w:r>
      <w:r w:rsidRPr="00407D04">
        <w:rPr>
          <w:rFonts w:ascii="微软雅黑" w:eastAsia="微软雅黑" w:hAnsi="微软雅黑"/>
          <w:sz w:val="24"/>
          <w:szCs w:val="24"/>
        </w:rPr>
        <w:object w:dxaOrig="740" w:dyaOrig="240">
          <v:shape id="_x0000_i1063" type="#_x0000_t75" style="width:37.5pt;height:12pt" o:ole="">
            <v:imagedata r:id="rId84" o:title=""/>
          </v:shape>
          <o:OLEObject Type="Embed" ProgID="Equation.DSMT4" ShapeID="_x0000_i1063" DrawAspect="Content" ObjectID="_1403682480" r:id="rId8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，故</w:t>
      </w:r>
      <w:r w:rsidRPr="00407D04">
        <w:rPr>
          <w:rFonts w:ascii="微软雅黑" w:eastAsia="微软雅黑" w:hAnsi="微软雅黑"/>
          <w:sz w:val="24"/>
          <w:szCs w:val="24"/>
        </w:rPr>
        <w:object w:dxaOrig="499" w:dyaOrig="300">
          <v:shape id="_x0000_i1064" type="#_x0000_t75" style="width:25.5pt;height:15pt" o:ole="">
            <v:imagedata r:id="rId86" o:title=""/>
          </v:shape>
          <o:OLEObject Type="Embed" ProgID="Equation.DSMT4" ShapeID="_x0000_i1064" DrawAspect="Content" ObjectID="_1403682481" r:id="rId8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天之后，应是星期一．</w:t>
      </w:r>
    </w:p>
    <w:p w:rsidR="00407D04" w:rsidRDefault="00407D04" w:rsidP="00407D04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7.11</w:t>
      </w:r>
      <w:r w:rsidRPr="00407D0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1、</w:t>
      </w:r>
      <w:r w:rsidRPr="00407D04">
        <w:rPr>
          <w:rFonts w:ascii="微软雅黑" w:eastAsia="微软雅黑" w:hAnsi="微软雅黑" w:hint="eastAsia"/>
          <w:sz w:val="24"/>
          <w:szCs w:val="24"/>
        </w:rPr>
        <w:t>两个四位数</w:t>
      </w:r>
      <w:r w:rsidRPr="00407D04">
        <w:rPr>
          <w:rFonts w:ascii="微软雅黑" w:eastAsia="微软雅黑" w:hAnsi="微软雅黑"/>
          <w:sz w:val="24"/>
          <w:szCs w:val="24"/>
        </w:rPr>
        <w:object w:dxaOrig="540" w:dyaOrig="320">
          <v:shape id="_x0000_i1065" type="#_x0000_t75" style="width:27pt;height:16.5pt" o:ole="">
            <v:imagedata r:id="rId88" o:title=""/>
          </v:shape>
          <o:OLEObject Type="Embed" ProgID="Equation.DSMT4" ShapeID="_x0000_i1065" DrawAspect="Content" ObjectID="_1403682482" r:id="rId8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和</w:t>
      </w:r>
      <w:r w:rsidRPr="00407D04">
        <w:rPr>
          <w:rFonts w:ascii="微软雅黑" w:eastAsia="微软雅黑" w:hAnsi="微软雅黑"/>
          <w:sz w:val="24"/>
          <w:szCs w:val="24"/>
        </w:rPr>
        <w:object w:dxaOrig="540" w:dyaOrig="320">
          <v:shape id="_x0000_i1066" type="#_x0000_t75" style="width:27pt;height:16.5pt" o:ole="">
            <v:imagedata r:id="rId90" o:title=""/>
          </v:shape>
          <o:OLEObject Type="Embed" ProgID="Equation.DSMT4" ShapeID="_x0000_i1066" DrawAspect="Content" ObjectID="_1403682483" r:id="rId9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相乘，要使它们的乘积能被</w:t>
      </w:r>
      <w:r w:rsidRPr="00407D04">
        <w:rPr>
          <w:rFonts w:ascii="微软雅黑" w:eastAsia="微软雅黑" w:hAnsi="微软雅黑"/>
          <w:sz w:val="24"/>
          <w:szCs w:val="24"/>
        </w:rPr>
        <w:object w:dxaOrig="279" w:dyaOrig="260">
          <v:shape id="_x0000_i1067" type="#_x0000_t75" style="width:13.5pt;height:13.5pt" o:ole="">
            <v:imagedata r:id="rId92" o:title=""/>
          </v:shape>
          <o:OLEObject Type="Embed" ProgID="Equation.DSMT4" ShapeID="_x0000_i1067" DrawAspect="Content" ObjectID="_1403682484" r:id="rId9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整除，求</w:t>
      </w:r>
      <w:r w:rsidRPr="00407D04">
        <w:rPr>
          <w:rFonts w:ascii="微软雅黑" w:eastAsia="微软雅黑" w:hAnsi="微软雅黑"/>
          <w:sz w:val="24"/>
          <w:szCs w:val="24"/>
        </w:rPr>
        <w:object w:dxaOrig="220" w:dyaOrig="240">
          <v:shape id="_x0000_i1068" type="#_x0000_t75" style="width:10.5pt;height:12pt" o:ole="">
            <v:imagedata r:id="rId94" o:title=""/>
          </v:shape>
          <o:OLEObject Type="Embed" ProgID="Equation.DSMT4" ShapeID="_x0000_i1068" DrawAspect="Content" ObjectID="_1403682485" r:id="rId9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和</w:t>
      </w:r>
      <w:r w:rsidRPr="00407D04">
        <w:rPr>
          <w:rFonts w:ascii="微软雅黑" w:eastAsia="微软雅黑" w:hAnsi="微软雅黑"/>
          <w:sz w:val="24"/>
          <w:szCs w:val="24"/>
        </w:rPr>
        <w:object w:dxaOrig="220" w:dyaOrig="240">
          <v:shape id="_x0000_i1069" type="#_x0000_t75" style="width:10.5pt;height:12pt" o:ole="">
            <v:imagedata r:id="rId96" o:title=""/>
          </v:shape>
          <o:OLEObject Type="Embed" ProgID="Equation.DSMT4" ShapeID="_x0000_i1069" DrawAspect="Content" ObjectID="_1403682486" r:id="rId9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.</w:t>
      </w:r>
    </w:p>
    <w:p w:rsidR="00407D04" w:rsidRPr="00407D04" w:rsidRDefault="00407D04" w:rsidP="00407D04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考虑到</w:t>
      </w:r>
      <w:r w:rsidRPr="00407D04">
        <w:rPr>
          <w:rFonts w:ascii="微软雅黑" w:eastAsia="微软雅黑" w:hAnsi="微软雅黑"/>
          <w:sz w:val="24"/>
          <w:szCs w:val="24"/>
        </w:rPr>
        <w:object w:dxaOrig="859" w:dyaOrig="260">
          <v:shape id="_x0000_i1070" type="#_x0000_t75" style="width:43.5pt;height:13.5pt" o:ole="">
            <v:imagedata r:id="rId98" o:title=""/>
          </v:shape>
          <o:OLEObject Type="Embed" ProgID="Equation.DSMT4" ShapeID="_x0000_i1070" DrawAspect="Content" ObjectID="_1403682487" r:id="rId9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，而</w:t>
      </w:r>
      <w:r w:rsidRPr="00407D04">
        <w:rPr>
          <w:rFonts w:ascii="微软雅黑" w:eastAsia="微软雅黑" w:hAnsi="微软雅黑"/>
          <w:sz w:val="24"/>
          <w:szCs w:val="24"/>
        </w:rPr>
        <w:object w:dxaOrig="540" w:dyaOrig="320">
          <v:shape id="_x0000_i1071" type="#_x0000_t75" style="width:27pt;height:16.5pt" o:ole="">
            <v:imagedata r:id="rId100" o:title=""/>
          </v:shape>
          <o:OLEObject Type="Embed" ProgID="Equation.DSMT4" ShapeID="_x0000_i1071" DrawAspect="Content" ObjectID="_1403682488" r:id="rId10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是奇数，所以</w:t>
      </w:r>
      <w:r w:rsidRPr="00407D04">
        <w:rPr>
          <w:rFonts w:ascii="微软雅黑" w:eastAsia="微软雅黑" w:hAnsi="微软雅黑"/>
          <w:sz w:val="24"/>
          <w:szCs w:val="24"/>
        </w:rPr>
        <w:object w:dxaOrig="540" w:dyaOrig="320">
          <v:shape id="_x0000_i1072" type="#_x0000_t75" style="width:27pt;height:16.5pt" o:ole="">
            <v:imagedata r:id="rId102" o:title=""/>
          </v:shape>
          <o:OLEObject Type="Embed" ProgID="Equation.DSMT4" ShapeID="_x0000_i1072" DrawAspect="Content" ObjectID="_1403682489" r:id="rId10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必为</w:t>
      </w:r>
      <w:r w:rsidRPr="00407D04">
        <w:rPr>
          <w:rFonts w:ascii="微软雅黑" w:eastAsia="微软雅黑" w:hAnsi="微软雅黑"/>
          <w:sz w:val="24"/>
          <w:szCs w:val="24"/>
        </w:rPr>
        <w:object w:dxaOrig="160" w:dyaOrig="260">
          <v:shape id="_x0000_i1073" type="#_x0000_t75" style="width:7.5pt;height:13.5pt" o:ole="">
            <v:imagedata r:id="rId104" o:title=""/>
          </v:shape>
          <o:OLEObject Type="Embed" ProgID="Equation.DSMT4" ShapeID="_x0000_i1073" DrawAspect="Content" ObjectID="_1403682490" r:id="rId10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的倍数，因此可得</w:t>
      </w:r>
      <w:r w:rsidRPr="00407D04">
        <w:rPr>
          <w:rFonts w:ascii="微软雅黑" w:eastAsia="微软雅黑" w:hAnsi="微软雅黑"/>
          <w:sz w:val="24"/>
          <w:szCs w:val="24"/>
        </w:rPr>
        <w:object w:dxaOrig="540" w:dyaOrig="240">
          <v:shape id="_x0000_i1074" type="#_x0000_t75" style="width:27pt;height:12pt" o:ole="">
            <v:imagedata r:id="rId106" o:title=""/>
          </v:shape>
          <o:OLEObject Type="Embed" ProgID="Equation.DSMT4" ShapeID="_x0000_i1074" DrawAspect="Content" ObjectID="_1403682491" r:id="rId10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；四位数</w:t>
      </w:r>
      <w:r w:rsidRPr="00407D04">
        <w:rPr>
          <w:rFonts w:ascii="微软雅黑" w:eastAsia="微软雅黑" w:hAnsi="微软雅黑"/>
          <w:sz w:val="24"/>
          <w:szCs w:val="24"/>
        </w:rPr>
        <w:object w:dxaOrig="499" w:dyaOrig="260">
          <v:shape id="_x0000_i1075" type="#_x0000_t75" style="width:25.5pt;height:13.5pt" o:ole="">
            <v:imagedata r:id="rId108" o:title=""/>
          </v:shape>
          <o:OLEObject Type="Embed" ProgID="Equation.DSMT4" ShapeID="_x0000_i1075" DrawAspect="Content" ObjectID="_1403682492" r:id="rId10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各位数字之和为</w:t>
      </w:r>
      <w:r w:rsidRPr="00407D04">
        <w:rPr>
          <w:rFonts w:ascii="微软雅黑" w:eastAsia="微软雅黑" w:hAnsi="微软雅黑"/>
          <w:sz w:val="24"/>
          <w:szCs w:val="24"/>
        </w:rPr>
        <w:object w:dxaOrig="1480" w:dyaOrig="260">
          <v:shape id="_x0000_i1076" type="#_x0000_t75" style="width:73.5pt;height:13.5pt" o:ole="">
            <v:imagedata r:id="rId110" o:title=""/>
          </v:shape>
          <o:OLEObject Type="Embed" ProgID="Equation.DSMT4" ShapeID="_x0000_i1076" DrawAspect="Content" ObjectID="_1403682493" r:id="rId11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不是</w:t>
      </w:r>
      <w:r w:rsidRPr="00407D04">
        <w:rPr>
          <w:rFonts w:ascii="微软雅黑" w:eastAsia="微软雅黑" w:hAnsi="微软雅黑"/>
          <w:sz w:val="24"/>
          <w:szCs w:val="24"/>
        </w:rPr>
        <w:object w:dxaOrig="160" w:dyaOrig="260">
          <v:shape id="_x0000_i1077" type="#_x0000_t75" style="width:7.5pt;height:13.5pt" o:ole="">
            <v:imagedata r:id="rId112" o:title=""/>
          </v:shape>
          <o:OLEObject Type="Embed" ProgID="Equation.DSMT4" ShapeID="_x0000_i1077" DrawAspect="Content" ObjectID="_1403682494" r:id="rId11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的倍数也不是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60">
          <v:shape id="_x0000_i1078" type="#_x0000_t75" style="width:9pt;height:13.5pt" o:ole="">
            <v:imagedata r:id="rId114" o:title=""/>
          </v:shape>
          <o:OLEObject Type="Embed" ProgID="Equation.DSMT4" ShapeID="_x0000_i1078" DrawAspect="Content" ObjectID="_1403682495" r:id="rId11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的倍数，因此</w:t>
      </w:r>
      <w:r w:rsidRPr="00407D04">
        <w:rPr>
          <w:rFonts w:ascii="微软雅黑" w:eastAsia="微软雅黑" w:hAnsi="微软雅黑"/>
          <w:sz w:val="24"/>
          <w:szCs w:val="24"/>
        </w:rPr>
        <w:object w:dxaOrig="540" w:dyaOrig="320">
          <v:shape id="_x0000_i1079" type="#_x0000_t75" style="width:27pt;height:16.5pt" o:ole="">
            <v:imagedata r:id="rId116" o:title=""/>
          </v:shape>
          <o:OLEObject Type="Embed" ProgID="Equation.DSMT4" ShapeID="_x0000_i1079" DrawAspect="Content" ObjectID="_1403682496" r:id="rId11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必须是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60">
          <v:shape id="_x0000_i1080" type="#_x0000_t75" style="width:9pt;height:13.5pt" o:ole="">
            <v:imagedata r:id="rId118" o:title=""/>
          </v:shape>
          <o:OLEObject Type="Embed" ProgID="Equation.DSMT4" ShapeID="_x0000_i1080" DrawAspect="Content" ObjectID="_1403682497" r:id="rId11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的倍数，其各位数字之和</w:t>
      </w:r>
      <w:r w:rsidRPr="00407D04">
        <w:rPr>
          <w:rFonts w:ascii="微软雅黑" w:eastAsia="微软雅黑" w:hAnsi="微软雅黑"/>
          <w:sz w:val="24"/>
          <w:szCs w:val="24"/>
        </w:rPr>
        <w:object w:dxaOrig="1860" w:dyaOrig="260">
          <v:shape id="_x0000_i1081" type="#_x0000_t75" style="width:93pt;height:13.5pt" o:ole="">
            <v:imagedata r:id="rId120" o:title=""/>
          </v:shape>
          <o:OLEObject Type="Embed" ProgID="Equation.DSMT4" ShapeID="_x0000_i1081" DrawAspect="Content" ObjectID="_1403682498" r:id="rId12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能被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60">
          <v:shape id="_x0000_i1082" type="#_x0000_t75" style="width:9pt;height:13.5pt" o:ole="">
            <v:imagedata r:id="rId122" o:title=""/>
          </v:shape>
          <o:OLEObject Type="Embed" ProgID="Equation.DSMT4" ShapeID="_x0000_i1082" DrawAspect="Content" ObjectID="_1403682499" r:id="rId12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整除，所以</w:t>
      </w:r>
      <w:r w:rsidRPr="00407D04">
        <w:rPr>
          <w:rFonts w:ascii="微软雅黑" w:eastAsia="微软雅黑" w:hAnsi="微软雅黑"/>
          <w:sz w:val="24"/>
          <w:szCs w:val="24"/>
        </w:rPr>
        <w:object w:dxaOrig="540" w:dyaOrig="240">
          <v:shape id="_x0000_i1083" type="#_x0000_t75" style="width:27pt;height:12pt" o:ole="">
            <v:imagedata r:id="rId124" o:title=""/>
          </v:shape>
          <o:OLEObject Type="Embed" ProgID="Equation.DSMT4" ShapeID="_x0000_i1083" DrawAspect="Content" ObjectID="_1403682500" r:id="rId12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.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07D04">
        <w:rPr>
          <w:rFonts w:ascii="微软雅黑" w:eastAsia="微软雅黑" w:hAnsi="微软雅黑" w:hint="eastAsia"/>
          <w:sz w:val="24"/>
          <w:szCs w:val="24"/>
        </w:rPr>
        <w:t>有一个整数，除</w:t>
      </w:r>
      <w:r w:rsidRPr="00407D04">
        <w:rPr>
          <w:rFonts w:ascii="微软雅黑" w:eastAsia="微软雅黑" w:hAnsi="微软雅黑"/>
          <w:sz w:val="24"/>
          <w:szCs w:val="24"/>
        </w:rPr>
        <w:t>39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51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147</w:t>
      </w:r>
      <w:r w:rsidRPr="00407D04">
        <w:rPr>
          <w:rFonts w:ascii="微软雅黑" w:eastAsia="微软雅黑" w:hAnsi="微软雅黑" w:hint="eastAsia"/>
          <w:sz w:val="24"/>
          <w:szCs w:val="24"/>
        </w:rPr>
        <w:t>所得的余数都是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，求这个数．</w:t>
      </w:r>
    </w:p>
    <w:p w:rsidR="00407D04" w:rsidRPr="00407D04" w:rsidRDefault="00407D04" w:rsidP="00407D04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方法一：</w:t>
      </w:r>
      <w:r w:rsidRPr="00407D04">
        <w:rPr>
          <w:rFonts w:ascii="微软雅黑" w:eastAsia="微软雅黑" w:hAnsi="微软雅黑"/>
          <w:sz w:val="24"/>
          <w:szCs w:val="24"/>
        </w:rPr>
        <w:object w:dxaOrig="980" w:dyaOrig="260">
          <v:shape id="_x0000_i1084" type="#_x0000_t75" style="width:49.5pt;height:13.5pt" o:ole="">
            <v:imagedata r:id="rId126" o:title=""/>
          </v:shape>
          <o:OLEObject Type="Embed" ProgID="Equation.DSMT4" ShapeID="_x0000_i1084" DrawAspect="Content" ObjectID="_1403682501" r:id="rId12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980" w:dyaOrig="260">
          <v:shape id="_x0000_i1085" type="#_x0000_t75" style="width:49.5pt;height:13.5pt" o:ole="">
            <v:imagedata r:id="rId128" o:title=""/>
          </v:shape>
          <o:OLEObject Type="Embed" ProgID="Equation.DSMT4" ShapeID="_x0000_i1085" DrawAspect="Content" ObjectID="_1403682502" r:id="rId12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1160" w:dyaOrig="260">
          <v:shape id="_x0000_i1086" type="#_x0000_t75" style="width:58.5pt;height:13.5pt" o:ole="">
            <v:imagedata r:id="rId130" o:title=""/>
          </v:shape>
          <o:OLEObject Type="Embed" ProgID="Equation.DSMT4" ShapeID="_x0000_i1086" DrawAspect="Content" ObjectID="_1403682503" r:id="rId13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，（</w:t>
      </w:r>
      <w:r w:rsidRPr="00407D04">
        <w:rPr>
          <w:rFonts w:ascii="微软雅黑" w:eastAsia="微软雅黑" w:hAnsi="微软雅黑"/>
          <w:sz w:val="24"/>
          <w:szCs w:val="24"/>
        </w:rPr>
        <w:t>36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48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840" w:dyaOrig="260">
          <v:shape id="_x0000_i1087" type="#_x0000_t75" style="width:42pt;height:13.5pt" o:ole="">
            <v:imagedata r:id="rId132" o:title=""/>
          </v:shape>
          <o:OLEObject Type="Embed" ProgID="Equation.DSMT4" ShapeID="_x0000_i1087" DrawAspect="Content" ObjectID="_1403682504" r:id="rId13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12</w:t>
      </w:r>
      <w:r w:rsidRPr="00407D04">
        <w:rPr>
          <w:rFonts w:ascii="微软雅黑" w:eastAsia="微软雅黑" w:hAnsi="微软雅黑" w:hint="eastAsia"/>
          <w:sz w:val="24"/>
          <w:szCs w:val="24"/>
        </w:rPr>
        <w:t>的约数是</w:t>
      </w:r>
      <w:r w:rsidRPr="00407D04">
        <w:rPr>
          <w:rFonts w:ascii="微软雅黑" w:eastAsia="微软雅黑" w:hAnsi="微软雅黑"/>
          <w:sz w:val="24"/>
          <w:szCs w:val="24"/>
        </w:rPr>
        <w:t>1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4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6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12</w:t>
      </w:r>
      <w:r w:rsidRPr="00407D04">
        <w:rPr>
          <w:rFonts w:ascii="微软雅黑" w:eastAsia="微软雅黑" w:hAnsi="微软雅黑" w:hint="eastAsia"/>
          <w:sz w:val="24"/>
          <w:szCs w:val="24"/>
        </w:rPr>
        <w:t>，因为余数为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要小于除数，所以这个数是</w:t>
      </w:r>
      <w:r w:rsidRPr="00407D04">
        <w:rPr>
          <w:rFonts w:ascii="微软雅黑" w:eastAsia="微软雅黑" w:hAnsi="微软雅黑"/>
          <w:sz w:val="24"/>
          <w:szCs w:val="24"/>
        </w:rPr>
        <w:t>4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6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12</w:t>
      </w:r>
      <w:r w:rsidRPr="00407D04">
        <w:rPr>
          <w:rFonts w:ascii="微软雅黑" w:eastAsia="微软雅黑" w:hAnsi="微软雅黑" w:hint="eastAsia"/>
          <w:sz w:val="24"/>
          <w:szCs w:val="24"/>
        </w:rPr>
        <w:t>；</w:t>
      </w:r>
    </w:p>
    <w:p w:rsidR="00407D04" w:rsidRDefault="00407D04" w:rsidP="00407D04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方法二：先假设这个题没有告诉我们，这三个数除以这个数的余数分别是多少，但是由于所得的余数相同，根据同余性质，我们可以得到：这个数一定能整除这三个数中的任意两数的差，也就是说它是任意两数差的公约数．</w:t>
      </w:r>
      <w:r w:rsidRPr="00407D04">
        <w:rPr>
          <w:rFonts w:ascii="微软雅黑" w:eastAsia="微软雅黑" w:hAnsi="微软雅黑"/>
          <w:sz w:val="24"/>
          <w:szCs w:val="24"/>
        </w:rPr>
        <w:object w:dxaOrig="1060" w:dyaOrig="260">
          <v:shape id="_x0000_i1088" type="#_x0000_t75" style="width:52.5pt;height:13.5pt" o:ole="">
            <v:imagedata r:id="rId134" o:title=""/>
          </v:shape>
          <o:OLEObject Type="Embed" ProgID="Equation.DSMT4" ShapeID="_x0000_i1088" DrawAspect="Content" ObjectID="_1403682505" r:id="rId13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1280" w:dyaOrig="260">
          <v:shape id="_x0000_i1089" type="#_x0000_t75" style="width:64.5pt;height:13.5pt" o:ole="">
            <v:imagedata r:id="rId136" o:title=""/>
          </v:shape>
          <o:OLEObject Type="Embed" ProgID="Equation.DSMT4" ShapeID="_x0000_i1089" DrawAspect="Content" ObjectID="_1403682506" r:id="rId13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，（</w:t>
      </w:r>
      <w:r w:rsidRPr="00407D04">
        <w:rPr>
          <w:rFonts w:ascii="微软雅黑" w:eastAsia="微软雅黑" w:hAnsi="微软雅黑"/>
          <w:sz w:val="24"/>
          <w:szCs w:val="24"/>
        </w:rPr>
        <w:t>12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108</w:t>
      </w:r>
      <w:r w:rsidRPr="00407D04">
        <w:rPr>
          <w:rFonts w:ascii="微软雅黑" w:eastAsia="微软雅黑" w:hAnsi="微软雅黑"/>
          <w:sz w:val="24"/>
          <w:szCs w:val="24"/>
        </w:rPr>
        <w:object w:dxaOrig="540" w:dyaOrig="260">
          <v:shape id="_x0000_i1090" type="#_x0000_t75" style="width:27pt;height:13.5pt" o:ole="">
            <v:imagedata r:id="rId138" o:title=""/>
          </v:shape>
          <o:OLEObject Type="Embed" ProgID="Equation.DSMT4" ShapeID="_x0000_i1090" DrawAspect="Content" ObjectID="_1403682507" r:id="rId13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，所以这个数是</w:t>
      </w:r>
      <w:r w:rsidRPr="00407D04">
        <w:rPr>
          <w:rFonts w:ascii="微软雅黑" w:eastAsia="微软雅黑" w:hAnsi="微软雅黑"/>
          <w:sz w:val="24"/>
          <w:szCs w:val="24"/>
        </w:rPr>
        <w:t>4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6</w: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t>12</w:t>
      </w:r>
      <w:r w:rsidRPr="00407D04">
        <w:rPr>
          <w:rFonts w:ascii="微软雅黑" w:eastAsia="微软雅黑" w:hAnsi="微软雅黑" w:hint="eastAsia"/>
          <w:sz w:val="24"/>
          <w:szCs w:val="24"/>
        </w:rPr>
        <w:t>．</w:t>
      </w:r>
    </w:p>
    <w:p w:rsidR="00407D04" w:rsidRDefault="00407D04" w:rsidP="00407D04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7.12</w:t>
      </w:r>
      <w:r w:rsidRPr="00407D0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07D04">
        <w:rPr>
          <w:rFonts w:ascii="微软雅黑" w:eastAsia="微软雅黑" w:hAnsi="微软雅黑"/>
          <w:sz w:val="24"/>
          <w:szCs w:val="24"/>
        </w:rPr>
        <w:t>一个质数连乘4次</w:t>
      </w:r>
      <w:r w:rsidRPr="00407D04">
        <w:rPr>
          <w:rFonts w:ascii="微软雅黑" w:eastAsia="微软雅黑" w:hAnsi="微软雅黑" w:hint="eastAsia"/>
          <w:sz w:val="24"/>
          <w:szCs w:val="24"/>
        </w:rPr>
        <w:t>再</w:t>
      </w:r>
      <w:r w:rsidRPr="00407D04">
        <w:rPr>
          <w:rFonts w:ascii="微软雅黑" w:eastAsia="微软雅黑" w:hAnsi="微软雅黑"/>
          <w:sz w:val="24"/>
          <w:szCs w:val="24"/>
        </w:rPr>
        <w:t>加上3是质数，求这个数连乘5次再加上3是多少</w:t>
      </w:r>
      <w:r w:rsidRPr="00407D04">
        <w:rPr>
          <w:rFonts w:ascii="微软雅黑" w:eastAsia="微软雅黑" w:hAnsi="微软雅黑" w:hint="eastAsia"/>
          <w:sz w:val="24"/>
          <w:szCs w:val="24"/>
        </w:rPr>
        <w:t>？</w:t>
      </w:r>
    </w:p>
    <w:p w:rsidR="00407D04" w:rsidRDefault="00407D04" w:rsidP="00407D04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由题意，一个质数连乘</w:t>
      </w:r>
      <w:r w:rsidRPr="00407D04">
        <w:rPr>
          <w:rFonts w:ascii="微软雅黑" w:eastAsia="微软雅黑" w:hAnsi="微软雅黑"/>
          <w:sz w:val="24"/>
          <w:szCs w:val="24"/>
        </w:rPr>
        <w:t>4</w:t>
      </w:r>
      <w:r w:rsidRPr="00407D04">
        <w:rPr>
          <w:rFonts w:ascii="微软雅黑" w:eastAsia="微软雅黑" w:hAnsi="微软雅黑" w:hint="eastAsia"/>
          <w:sz w:val="24"/>
          <w:szCs w:val="24"/>
        </w:rPr>
        <w:t>次与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的和大于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，是奇数，那么，利用“奇</w:t>
      </w:r>
      <w:r w:rsidRPr="00407D04">
        <w:rPr>
          <w:rFonts w:ascii="微软雅黑" w:eastAsia="微软雅黑" w:hAnsi="微软雅黑"/>
          <w:sz w:val="24"/>
          <w:szCs w:val="24"/>
        </w:rPr>
        <w:object w:dxaOrig="200" w:dyaOrig="139">
          <v:shape id="_x0000_i1091" type="#_x0000_t75" style="width:10.5pt;height:7.5pt" o:ole="">
            <v:imagedata r:id="rId140" o:title=""/>
          </v:shape>
          <o:OLEObject Type="Embed" ProgID="Equation.DSMT4" ShapeID="_x0000_i1091" DrawAspect="Content" ObjectID="_1403682508" r:id="rId14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奇</w:t>
      </w:r>
      <w:r w:rsidRPr="00407D04">
        <w:rPr>
          <w:rFonts w:ascii="微软雅黑" w:eastAsia="微软雅黑" w:hAnsi="微软雅黑"/>
          <w:sz w:val="24"/>
          <w:szCs w:val="24"/>
        </w:rPr>
        <w:object w:dxaOrig="200" w:dyaOrig="160">
          <v:shape id="_x0000_i1092" type="#_x0000_t75" style="width:10.5pt;height:7.5pt" o:ole="">
            <v:imagedata r:id="rId142" o:title=""/>
          </v:shape>
          <o:OLEObject Type="Embed" ProgID="Equation.DSMT4" ShapeID="_x0000_i1092" DrawAspect="Content" ObjectID="_1403682509" r:id="rId14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偶”，可以知道这个质数连乘</w:t>
      </w:r>
      <w:r w:rsidRPr="00407D04">
        <w:rPr>
          <w:rFonts w:ascii="微软雅黑" w:eastAsia="微软雅黑" w:hAnsi="微软雅黑"/>
          <w:sz w:val="24"/>
          <w:szCs w:val="24"/>
        </w:rPr>
        <w:t>4</w:t>
      </w:r>
      <w:r w:rsidRPr="00407D04">
        <w:rPr>
          <w:rFonts w:ascii="微软雅黑" w:eastAsia="微软雅黑" w:hAnsi="微软雅黑" w:hint="eastAsia"/>
          <w:sz w:val="24"/>
          <w:szCs w:val="24"/>
        </w:rPr>
        <w:t>次的积是偶数，从而推得这个数是</w:t>
      </w:r>
      <w:r w:rsidRPr="00407D04">
        <w:rPr>
          <w:rFonts w:ascii="微软雅黑" w:eastAsia="微软雅黑" w:hAnsi="微软雅黑"/>
          <w:sz w:val="24"/>
          <w:szCs w:val="24"/>
        </w:rPr>
        <w:t>2</w:t>
      </w:r>
      <w:r w:rsidRPr="00407D04">
        <w:rPr>
          <w:rFonts w:ascii="微软雅黑" w:eastAsia="微软雅黑" w:hAnsi="微软雅黑" w:hint="eastAsia"/>
          <w:sz w:val="24"/>
          <w:szCs w:val="24"/>
        </w:rPr>
        <w:t>．所以，这个数连乘</w:t>
      </w:r>
      <w:r w:rsidRPr="00407D04">
        <w:rPr>
          <w:rFonts w:ascii="微软雅黑" w:eastAsia="微软雅黑" w:hAnsi="微软雅黑"/>
          <w:sz w:val="24"/>
          <w:szCs w:val="24"/>
        </w:rPr>
        <w:t>5</w:t>
      </w:r>
      <w:r w:rsidRPr="00407D04">
        <w:rPr>
          <w:rFonts w:ascii="微软雅黑" w:eastAsia="微软雅黑" w:hAnsi="微软雅黑" w:hint="eastAsia"/>
          <w:sz w:val="24"/>
          <w:szCs w:val="24"/>
        </w:rPr>
        <w:t>次与</w:t>
      </w:r>
      <w:r w:rsidRPr="00407D04">
        <w:rPr>
          <w:rFonts w:ascii="微软雅黑" w:eastAsia="微软雅黑" w:hAnsi="微软雅黑"/>
          <w:sz w:val="24"/>
          <w:szCs w:val="24"/>
        </w:rPr>
        <w:t>3</w:t>
      </w:r>
      <w:r w:rsidRPr="00407D04">
        <w:rPr>
          <w:rFonts w:ascii="微软雅黑" w:eastAsia="微软雅黑" w:hAnsi="微软雅黑" w:hint="eastAsia"/>
          <w:sz w:val="24"/>
          <w:szCs w:val="24"/>
        </w:rPr>
        <w:t>的和是</w:t>
      </w:r>
      <w:r w:rsidRPr="00407D04">
        <w:rPr>
          <w:rFonts w:ascii="微软雅黑" w:eastAsia="微软雅黑" w:hAnsi="微软雅黑"/>
          <w:sz w:val="24"/>
          <w:szCs w:val="24"/>
        </w:rPr>
        <w:object w:dxaOrig="1020" w:dyaOrig="240">
          <v:shape id="_x0000_i1093" type="#_x0000_t75" style="width:51pt;height:12pt" o:ole="">
            <v:imagedata r:id="rId144" o:title=""/>
          </v:shape>
          <o:OLEObject Type="Embed" ProgID="Equation.DSMT4" ShapeID="_x0000_i1093" DrawAspect="Content" ObjectID="_1403682510" r:id="rId14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407D04">
        <w:rPr>
          <w:rFonts w:ascii="微软雅黑" w:eastAsia="微软雅黑" w:hAnsi="微软雅黑"/>
          <w:sz w:val="24"/>
          <w:szCs w:val="24"/>
        </w:rPr>
        <w:object w:dxaOrig="999" w:dyaOrig="260">
          <v:shape id="_x0000_i1094" type="#_x0000_t75" style="width:49.5pt;height:13.5pt" o:ole="">
            <v:imagedata r:id="rId146" o:title=""/>
          </v:shape>
          <o:OLEObject Type="Embed" ProgID="Equation.DSMT4" ShapeID="_x0000_i1094" DrawAspect="Content" ObjectID="_1403682511" r:id="rId14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．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07D04">
        <w:rPr>
          <w:rFonts w:ascii="微软雅黑" w:eastAsia="微软雅黑" w:hAnsi="微软雅黑"/>
          <w:sz w:val="24"/>
          <w:szCs w:val="24"/>
        </w:rPr>
        <w:object w:dxaOrig="1219" w:dyaOrig="499">
          <v:shape id="_x0000_i1095" type="#_x0000_t75" style="width:61.5pt;height:25.5pt" o:ole="">
            <v:imagedata r:id="rId148" o:title=""/>
          </v:shape>
          <o:OLEObject Type="Embed" ProgID="Equation.DSMT4" ShapeID="_x0000_i1095" DrawAspect="Content" ObjectID="_1403682512" r:id="rId14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的余数是多少？</w:t>
      </w:r>
    </w:p>
    <w:p w:rsidR="00407D04" w:rsidRDefault="00407D04" w:rsidP="00407D04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lastRenderedPageBreak/>
        <w:t>因为</w:t>
      </w:r>
      <w:r w:rsidRPr="00407D04">
        <w:rPr>
          <w:rFonts w:ascii="微软雅黑" w:eastAsia="微软雅黑" w:hAnsi="微软雅黑"/>
          <w:sz w:val="24"/>
          <w:szCs w:val="24"/>
        </w:rPr>
        <w:object w:dxaOrig="920" w:dyaOrig="300">
          <v:shape id="_x0000_i1096" type="#_x0000_t75" style="width:46.5pt;height:15pt" o:ole="">
            <v:imagedata r:id="rId150" o:title=""/>
          </v:shape>
          <o:OLEObject Type="Embed" ProgID="Equation.DSMT4" ShapeID="_x0000_i1096" DrawAspect="Content" ObjectID="_1403682513" r:id="rId15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，所以连续</w:t>
      </w:r>
      <w:r w:rsidRPr="00407D04">
        <w:rPr>
          <w:rFonts w:ascii="微软雅黑" w:eastAsia="微软雅黑" w:hAnsi="微软雅黑"/>
          <w:sz w:val="24"/>
          <w:szCs w:val="24"/>
        </w:rPr>
        <w:t>6</w:t>
      </w:r>
      <w:r w:rsidRPr="00407D04">
        <w:rPr>
          <w:rFonts w:ascii="微软雅黑" w:eastAsia="微软雅黑" w:hAnsi="微软雅黑" w:hint="eastAsia"/>
          <w:sz w:val="24"/>
          <w:szCs w:val="24"/>
        </w:rPr>
        <w:t>个</w:t>
      </w:r>
      <w:r w:rsidRPr="00407D04">
        <w:rPr>
          <w:rFonts w:ascii="微软雅黑" w:eastAsia="微软雅黑" w:hAnsi="微软雅黑"/>
          <w:sz w:val="24"/>
          <w:szCs w:val="24"/>
        </w:rPr>
        <w:t>6</w:t>
      </w:r>
      <w:r w:rsidRPr="00407D04">
        <w:rPr>
          <w:rFonts w:ascii="微软雅黑" w:eastAsia="微软雅黑" w:hAnsi="微软雅黑" w:hint="eastAsia"/>
          <w:sz w:val="24"/>
          <w:szCs w:val="24"/>
        </w:rPr>
        <w:t>为一个周期．又因</w:t>
      </w:r>
      <w:r w:rsidRPr="00407D04">
        <w:rPr>
          <w:rFonts w:ascii="微软雅黑" w:eastAsia="微软雅黑" w:hAnsi="微软雅黑"/>
          <w:sz w:val="24"/>
          <w:szCs w:val="24"/>
        </w:rPr>
        <w:object w:dxaOrig="1640" w:dyaOrig="260">
          <v:shape id="_x0000_i1097" type="#_x0000_t75" style="width:82.5pt;height:13.5pt" o:ole="">
            <v:imagedata r:id="rId152" o:title=""/>
          </v:shape>
          <o:OLEObject Type="Embed" ProgID="Equation.DSMT4" ShapeID="_x0000_i1097" DrawAspect="Content" ObjectID="_1403682514" r:id="rId15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，而</w:t>
      </w:r>
      <w:r w:rsidRPr="00407D04">
        <w:rPr>
          <w:rFonts w:ascii="微软雅黑" w:eastAsia="微软雅黑" w:hAnsi="微软雅黑"/>
          <w:sz w:val="24"/>
          <w:szCs w:val="24"/>
        </w:rPr>
        <w:object w:dxaOrig="1400" w:dyaOrig="260">
          <v:shape id="_x0000_i1098" type="#_x0000_t75" style="width:70.5pt;height:13.5pt" o:ole="">
            <v:imagedata r:id="rId154" o:title=""/>
          </v:shape>
          <o:OLEObject Type="Embed" ProgID="Equation.DSMT4" ShapeID="_x0000_i1098" DrawAspect="Content" ObjectID="_1403682515" r:id="rId15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，故符合题意的余数是</w:t>
      </w:r>
      <w:r w:rsidRPr="00407D04">
        <w:rPr>
          <w:rFonts w:ascii="微软雅黑" w:eastAsia="微软雅黑" w:hAnsi="微软雅黑"/>
          <w:sz w:val="24"/>
          <w:szCs w:val="24"/>
        </w:rPr>
        <w:t>1</w:t>
      </w:r>
      <w:r w:rsidRPr="00407D04">
        <w:rPr>
          <w:rFonts w:ascii="微软雅黑" w:eastAsia="微软雅黑" w:hAnsi="微软雅黑" w:hint="eastAsia"/>
          <w:sz w:val="24"/>
          <w:szCs w:val="24"/>
        </w:rPr>
        <w:t xml:space="preserve">． </w:t>
      </w:r>
    </w:p>
    <w:p w:rsidR="00407D04" w:rsidRDefault="00407D04" w:rsidP="00407D04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7.13</w:t>
      </w:r>
      <w:r w:rsidRPr="00407D0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07D04">
        <w:rPr>
          <w:rFonts w:ascii="微软雅黑" w:eastAsia="微软雅黑" w:hAnsi="微软雅黑" w:hint="eastAsia"/>
          <w:sz w:val="24"/>
          <w:szCs w:val="24"/>
        </w:rPr>
        <w:t>有</w:t>
      </w:r>
      <w:r w:rsidRPr="00407D04">
        <w:rPr>
          <w:rFonts w:ascii="微软雅黑" w:eastAsia="微软雅黑" w:hAnsi="微软雅黑"/>
          <w:sz w:val="24"/>
          <w:szCs w:val="24"/>
        </w:rPr>
        <w:object w:dxaOrig="160" w:dyaOrig="260">
          <v:shape id="_x0000_i1099" type="#_x0000_t75" style="width:7.5pt;height:13.5pt" o:ole="">
            <v:imagedata r:id="rId156" o:title=""/>
          </v:shape>
          <o:OLEObject Type="Embed" ProgID="Equation.DSMT4" ShapeID="_x0000_i1099" DrawAspect="Content" ObjectID="_1403682516" r:id="rId15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个不同的数字，用它们组成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60">
          <v:shape id="_x0000_i1100" type="#_x0000_t75" style="width:9pt;height:13.5pt" o:ole="">
            <v:imagedata r:id="rId158" o:title=""/>
          </v:shape>
          <o:OLEObject Type="Embed" ProgID="Equation.DSMT4" ShapeID="_x0000_i1100" DrawAspect="Content" ObjectID="_1403682517" r:id="rId15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个不同的三位数，如果这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60">
          <v:shape id="_x0000_i1101" type="#_x0000_t75" style="width:9pt;height:13.5pt" o:ole="">
            <v:imagedata r:id="rId160" o:title=""/>
          </v:shape>
          <o:OLEObject Type="Embed" ProgID="Equation.DSMT4" ShapeID="_x0000_i1101" DrawAspect="Content" ObjectID="_1403682518" r:id="rId16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个三位数的和是</w:t>
      </w:r>
      <w:r w:rsidRPr="00407D04">
        <w:rPr>
          <w:rFonts w:ascii="微软雅黑" w:eastAsia="微软雅黑" w:hAnsi="微软雅黑"/>
          <w:sz w:val="24"/>
          <w:szCs w:val="24"/>
        </w:rPr>
        <w:object w:dxaOrig="480" w:dyaOrig="260">
          <v:shape id="_x0000_i1102" type="#_x0000_t75" style="width:24pt;height:13.5pt" o:ole="">
            <v:imagedata r:id="rId162" o:title=""/>
          </v:shape>
          <o:OLEObject Type="Embed" ProgID="Equation.DSMT4" ShapeID="_x0000_i1102" DrawAspect="Content" ObjectID="_1403682519" r:id="rId16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，那么这</w:t>
      </w:r>
      <w:r w:rsidRPr="00407D04">
        <w:rPr>
          <w:rFonts w:ascii="微软雅黑" w:eastAsia="微软雅黑" w:hAnsi="微软雅黑"/>
          <w:sz w:val="24"/>
          <w:szCs w:val="24"/>
        </w:rPr>
        <w:object w:dxaOrig="160" w:dyaOrig="260">
          <v:shape id="_x0000_i1103" type="#_x0000_t75" style="width:7.5pt;height:13.5pt" o:ole="">
            <v:imagedata r:id="rId164" o:title=""/>
          </v:shape>
          <o:OLEObject Type="Embed" ProgID="Equation.DSMT4" ShapeID="_x0000_i1103" DrawAspect="Content" ObjectID="_1403682520" r:id="rId16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个数字分别是＿．</w:t>
      </w:r>
    </w:p>
    <w:p w:rsidR="00407D04" w:rsidRPr="00407D04" w:rsidRDefault="00407D04" w:rsidP="00407D04">
      <w:pPr>
        <w:numPr>
          <w:ilvl w:val="0"/>
          <w:numId w:val="18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设这六个不同的三位数为</w:t>
      </w:r>
      <w:r w:rsidRPr="00407D04">
        <w:rPr>
          <w:rFonts w:ascii="微软雅黑" w:eastAsia="微软雅黑" w:hAnsi="微软雅黑"/>
          <w:sz w:val="24"/>
          <w:szCs w:val="24"/>
        </w:rPr>
        <w:object w:dxaOrig="2260" w:dyaOrig="340">
          <v:shape id="_x0000_i1104" type="#_x0000_t75" style="width:112.5pt;height:16.5pt" o:ole="">
            <v:imagedata r:id="rId166" o:title=""/>
          </v:shape>
          <o:OLEObject Type="Embed" ProgID="Equation.DSMT4" ShapeID="_x0000_i1104" DrawAspect="Content" ObjectID="_1403682521" r:id="rId16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 xml:space="preserve">因为 </w:t>
      </w:r>
      <w:r w:rsidRPr="00407D04">
        <w:rPr>
          <w:rFonts w:ascii="微软雅黑" w:eastAsia="微软雅黑" w:hAnsi="微软雅黑"/>
          <w:sz w:val="24"/>
          <w:szCs w:val="24"/>
        </w:rPr>
        <w:object w:dxaOrig="1780" w:dyaOrig="320">
          <v:shape id="_x0000_i1105" type="#_x0000_t75" style="width:88.5pt;height:16.5pt" o:ole="">
            <v:imagedata r:id="rId168" o:title=""/>
          </v:shape>
          <o:OLEObject Type="Embed" ProgID="Equation.DSMT4" ShapeID="_x0000_i1105" DrawAspect="Content" ObjectID="_1403682522" r:id="rId16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1780" w:dyaOrig="320">
          <v:shape id="_x0000_i1106" type="#_x0000_t75" style="width:88.5pt;height:16.5pt" o:ole="">
            <v:imagedata r:id="rId170" o:title=""/>
          </v:shape>
          <o:OLEObject Type="Embed" ProgID="Equation.DSMT4" ShapeID="_x0000_i1106" DrawAspect="Content" ObjectID="_1403682523" r:id="rId17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，……，它们的和是：</w:t>
      </w:r>
      <w:r w:rsidRPr="00407D04">
        <w:rPr>
          <w:rFonts w:ascii="微软雅黑" w:eastAsia="微软雅黑" w:hAnsi="微软雅黑"/>
          <w:sz w:val="24"/>
          <w:szCs w:val="24"/>
        </w:rPr>
        <w:object w:dxaOrig="2020" w:dyaOrig="300">
          <v:shape id="_x0000_i1107" type="#_x0000_t75" style="width:100.5pt;height:15pt" o:ole="">
            <v:imagedata r:id="rId172" o:title=""/>
          </v:shape>
          <o:OLEObject Type="Embed" ProgID="Equation.DSMT4" ShapeID="_x0000_i1107" DrawAspect="Content" ObjectID="_1403682524" r:id="rId17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 w:hint="eastAsia"/>
          <w:sz w:val="24"/>
          <w:szCs w:val="24"/>
        </w:rPr>
        <w:t>所以</w:t>
      </w:r>
      <w:r w:rsidRPr="00407D04">
        <w:rPr>
          <w:rFonts w:ascii="微软雅黑" w:eastAsia="微软雅黑" w:hAnsi="微软雅黑"/>
          <w:sz w:val="24"/>
          <w:szCs w:val="24"/>
        </w:rPr>
        <w:object w:dxaOrig="2220" w:dyaOrig="260">
          <v:shape id="_x0000_i1108" type="#_x0000_t75" style="width:111pt;height:13.5pt" o:ole="">
            <v:imagedata r:id="rId174" o:title=""/>
          </v:shape>
          <o:OLEObject Type="Embed" ProgID="Equation.DSMT4" ShapeID="_x0000_i1108" DrawAspect="Content" ObjectID="_1403682525" r:id="rId17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，由于这三个数字互不相同且均不为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60">
          <v:shape id="_x0000_i1109" type="#_x0000_t75" style="width:9pt;height:13.5pt" o:ole="">
            <v:imagedata r:id="rId176" o:title=""/>
          </v:shape>
          <o:OLEObject Type="Embed" ProgID="Equation.DSMT4" ShapeID="_x0000_i1109" DrawAspect="Content" ObjectID="_1403682526" r:id="rId17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，所以这三个数中较小的两个数至少为</w:t>
      </w:r>
      <w:r w:rsidRPr="00407D04">
        <w:rPr>
          <w:rFonts w:ascii="微软雅黑" w:eastAsia="微软雅黑" w:hAnsi="微软雅黑"/>
          <w:sz w:val="24"/>
          <w:szCs w:val="24"/>
        </w:rPr>
        <w:object w:dxaOrig="139" w:dyaOrig="240">
          <v:shape id="_x0000_i1110" type="#_x0000_t75" style="width:7.5pt;height:12pt" o:ole="">
            <v:imagedata r:id="rId178" o:title=""/>
          </v:shape>
          <o:OLEObject Type="Embed" ProgID="Equation.DSMT4" ShapeID="_x0000_i1110" DrawAspect="Content" ObjectID="_1403682527" r:id="rId17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40">
          <v:shape id="_x0000_i1111" type="#_x0000_t75" style="width:9pt;height:12pt" o:ole="">
            <v:imagedata r:id="rId180" o:title=""/>
          </v:shape>
          <o:OLEObject Type="Embed" ProgID="Equation.DSMT4" ShapeID="_x0000_i1111" DrawAspect="Content" ObjectID="_1403682528" r:id="rId18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，而</w:t>
      </w:r>
      <w:r w:rsidRPr="00407D04">
        <w:rPr>
          <w:rFonts w:ascii="微软雅黑" w:eastAsia="微软雅黑" w:hAnsi="微软雅黑"/>
          <w:sz w:val="24"/>
          <w:szCs w:val="24"/>
        </w:rPr>
        <w:object w:dxaOrig="1200" w:dyaOrig="300">
          <v:shape id="_x0000_i1112" type="#_x0000_t75" style="width:60pt;height:15pt" o:ole="">
            <v:imagedata r:id="rId182" o:title=""/>
          </v:shape>
          <o:OLEObject Type="Embed" ProgID="Equation.DSMT4" ShapeID="_x0000_i1112" DrawAspect="Content" ObjectID="_1403682529" r:id="rId18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，所以最大的数最大为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40">
          <v:shape id="_x0000_i1113" type="#_x0000_t75" style="width:9pt;height:12pt" o:ole="">
            <v:imagedata r:id="rId184" o:title=""/>
          </v:shape>
          <o:OLEObject Type="Embed" ProgID="Equation.DSMT4" ShapeID="_x0000_i1113" DrawAspect="Content" ObjectID="_1403682530" r:id="rId18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；又</w:t>
      </w:r>
      <w:r w:rsidRPr="00407D04">
        <w:rPr>
          <w:rFonts w:ascii="微软雅黑" w:eastAsia="微软雅黑" w:hAnsi="微软雅黑"/>
          <w:sz w:val="24"/>
          <w:szCs w:val="24"/>
        </w:rPr>
        <w:object w:dxaOrig="1359" w:dyaOrig="260">
          <v:shape id="_x0000_i1114" type="#_x0000_t75" style="width:67.5pt;height:13.5pt" o:ole="">
            <v:imagedata r:id="rId186" o:title=""/>
          </v:shape>
          <o:OLEObject Type="Embed" ProgID="Equation.DSMT4" ShapeID="_x0000_i1114" DrawAspect="Content" ObjectID="_1403682531" r:id="rId18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，所以最大的数大于</w:t>
      </w:r>
      <w:r w:rsidRPr="00407D04">
        <w:rPr>
          <w:rFonts w:ascii="微软雅黑" w:eastAsia="微软雅黑" w:hAnsi="微软雅黑"/>
          <w:sz w:val="24"/>
          <w:szCs w:val="24"/>
        </w:rPr>
        <w:object w:dxaOrig="160" w:dyaOrig="260">
          <v:shape id="_x0000_i1115" type="#_x0000_t75" style="width:7.5pt;height:13.5pt" o:ole="">
            <v:imagedata r:id="rId188" o:title=""/>
          </v:shape>
          <o:OLEObject Type="Embed" ProgID="Equation.DSMT4" ShapeID="_x0000_i1115" DrawAspect="Content" ObjectID="_1403682532" r:id="rId18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，所以最大的数为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40">
          <v:shape id="_x0000_i1116" type="#_x0000_t75" style="width:9pt;height:12pt" o:ole="">
            <v:imagedata r:id="rId190" o:title=""/>
          </v:shape>
          <o:OLEObject Type="Embed" ProgID="Equation.DSMT4" ShapeID="_x0000_i1116" DrawAspect="Content" ObjectID="_1403682533" r:id="rId19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，其他两数分别是</w:t>
      </w:r>
      <w:r w:rsidRPr="00407D04">
        <w:rPr>
          <w:rFonts w:ascii="微软雅黑" w:eastAsia="微软雅黑" w:hAnsi="微软雅黑"/>
          <w:sz w:val="24"/>
          <w:szCs w:val="24"/>
        </w:rPr>
        <w:object w:dxaOrig="139" w:dyaOrig="240">
          <v:shape id="_x0000_i1117" type="#_x0000_t75" style="width:7.5pt;height:12pt" o:ole="">
            <v:imagedata r:id="rId192" o:title=""/>
          </v:shape>
          <o:OLEObject Type="Embed" ProgID="Equation.DSMT4" ShapeID="_x0000_i1117" DrawAspect="Content" ObjectID="_1403682534" r:id="rId193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</w:t>
      </w:r>
      <w:r w:rsidRPr="00407D04">
        <w:rPr>
          <w:rFonts w:ascii="微软雅黑" w:eastAsia="微软雅黑" w:hAnsi="微软雅黑"/>
          <w:sz w:val="24"/>
          <w:szCs w:val="24"/>
        </w:rPr>
        <w:object w:dxaOrig="180" w:dyaOrig="240">
          <v:shape id="_x0000_i1118" type="#_x0000_t75" style="width:9pt;height:12pt" o:ole="">
            <v:imagedata r:id="rId194" o:title=""/>
          </v:shape>
          <o:OLEObject Type="Embed" ProgID="Equation.DSMT4" ShapeID="_x0000_i1118" DrawAspect="Content" ObjectID="_1403682535" r:id="rId195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．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07D04">
        <w:rPr>
          <w:rFonts w:ascii="微软雅黑" w:eastAsia="微软雅黑" w:hAnsi="微软雅黑" w:hint="eastAsia"/>
          <w:sz w:val="24"/>
          <w:szCs w:val="24"/>
        </w:rPr>
        <w:t>将</w:t>
      </w:r>
      <w:r w:rsidRPr="00407D04">
        <w:rPr>
          <w:rFonts w:ascii="微软雅黑" w:eastAsia="微软雅黑" w:hAnsi="微软雅黑"/>
          <w:sz w:val="24"/>
          <w:szCs w:val="24"/>
        </w:rPr>
        <w:object w:dxaOrig="380" w:dyaOrig="260">
          <v:shape id="_x0000_i1119" type="#_x0000_t75" style="width:19.5pt;height:13.5pt" o:ole="">
            <v:imagedata r:id="rId196" o:title=""/>
          </v:shape>
          <o:OLEObject Type="Embed" ProgID="Equation.DSMT4" ShapeID="_x0000_i1119" DrawAspect="Content" ObjectID="_1403682536" r:id="rId197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分解成四个不同自然数的乘积，这四个自然数的和最大是多少？</w:t>
      </w:r>
    </w:p>
    <w:p w:rsidR="00407D04" w:rsidRPr="00407D04" w:rsidRDefault="00407D04" w:rsidP="00407D04">
      <w:pPr>
        <w:numPr>
          <w:ilvl w:val="0"/>
          <w:numId w:val="18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/>
          <w:sz w:val="24"/>
          <w:szCs w:val="24"/>
        </w:rPr>
        <w:object w:dxaOrig="3379" w:dyaOrig="260">
          <v:shape id="_x0000_i1120" type="#_x0000_t75" style="width:168.75pt;height:13.5pt" o:ole="">
            <v:imagedata r:id="rId198" o:title=""/>
          </v:shape>
          <o:OLEObject Type="Embed" ProgID="Equation.DSMT4" ShapeID="_x0000_i1120" DrawAspect="Content" ObjectID="_1403682537" r:id="rId199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，由于积一定，差越大，和越大，所以最大和是：</w:t>
      </w:r>
    </w:p>
    <w:p w:rsidR="00407D04" w:rsidRPr="00407D04" w:rsidRDefault="00407D04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07D04">
        <w:rPr>
          <w:rFonts w:ascii="微软雅黑" w:eastAsia="微软雅黑" w:hAnsi="微软雅黑"/>
          <w:sz w:val="24"/>
          <w:szCs w:val="24"/>
        </w:rPr>
        <w:object w:dxaOrig="1540" w:dyaOrig="260">
          <v:shape id="_x0000_i1121" type="#_x0000_t75" style="width:76.5pt;height:13.5pt" o:ole="">
            <v:imagedata r:id="rId200" o:title=""/>
          </v:shape>
          <o:OLEObject Type="Embed" ProgID="Equation.DSMT4" ShapeID="_x0000_i1121" DrawAspect="Content" ObjectID="_1403682538" r:id="rId201"/>
        </w:object>
      </w:r>
      <w:r w:rsidRPr="00407D04">
        <w:rPr>
          <w:rFonts w:ascii="微软雅黑" w:eastAsia="微软雅黑" w:hAnsi="微软雅黑" w:hint="eastAsia"/>
          <w:sz w:val="24"/>
          <w:szCs w:val="24"/>
        </w:rPr>
        <w:t>．</w:t>
      </w:r>
    </w:p>
    <w:p w:rsidR="001733CB" w:rsidRPr="00407D04" w:rsidRDefault="001733CB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407D04" w:rsidSect="00A1122C">
      <w:headerReference w:type="even" r:id="rId202"/>
      <w:headerReference w:type="default" r:id="rId203"/>
      <w:footerReference w:type="even" r:id="rId204"/>
      <w:footerReference w:type="default" r:id="rId205"/>
      <w:headerReference w:type="first" r:id="rId206"/>
      <w:footerReference w:type="first" r:id="rId207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406" w:rsidRDefault="00DA6406" w:rsidP="003738DD">
      <w:pPr>
        <w:ind w:left="827"/>
      </w:pPr>
      <w:r>
        <w:separator/>
      </w:r>
    </w:p>
  </w:endnote>
  <w:endnote w:type="continuationSeparator" w:id="1">
    <w:p w:rsidR="00DA6406" w:rsidRDefault="00DA6406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406" w:rsidRDefault="00DA6406" w:rsidP="003738DD">
      <w:pPr>
        <w:ind w:left="827"/>
      </w:pPr>
      <w:r>
        <w:separator/>
      </w:r>
    </w:p>
  </w:footnote>
  <w:footnote w:type="continuationSeparator" w:id="1">
    <w:p w:rsidR="00DA6406" w:rsidRDefault="00DA6406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3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4059F8"/>
    <w:multiLevelType w:val="hybridMultilevel"/>
    <w:tmpl w:val="5790BCE0"/>
    <w:lvl w:ilvl="0" w:tplc="E77E87A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  <w:lang w:val="en-US"/>
      </w:rPr>
    </w:lvl>
    <w:lvl w:ilvl="1" w:tplc="7B4EDAA6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425C4122">
      <w:start w:val="1"/>
      <w:numFmt w:val="none"/>
      <w:lvlText w:val="【铺垫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E029E2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  <w:lang w:val="en-US"/>
      </w:rPr>
    </w:lvl>
    <w:lvl w:ilvl="4" w:tplc="781C4030">
      <w:start w:val="1"/>
      <w:numFmt w:val="none"/>
      <w:lvlText w:val="［总结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  <w:lang w:val="en-US"/>
      </w:rPr>
    </w:lvl>
    <w:lvl w:ilvl="5" w:tplc="87E83380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6" w:tplc="813ECB62">
      <w:start w:val="1"/>
      <w:numFmt w:val="ideographTraditional"/>
      <w:lvlText w:val="%7、"/>
      <w:lvlJc w:val="left"/>
      <w:pPr>
        <w:tabs>
          <w:tab w:val="num" w:pos="2910"/>
        </w:tabs>
        <w:ind w:left="2910" w:hanging="390"/>
      </w:pPr>
      <w:rPr>
        <w:rFonts w:ascii="Times New Roman" w:eastAsia="宋体" w:hint="default"/>
        <w:b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6">
    <w:nsid w:val="300D0F18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6C39E9"/>
    <w:multiLevelType w:val="hybridMultilevel"/>
    <w:tmpl w:val="816EFD94"/>
    <w:lvl w:ilvl="0" w:tplc="8440147E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93709E"/>
    <w:multiLevelType w:val="hybridMultilevel"/>
    <w:tmpl w:val="C80269E6"/>
    <w:lvl w:ilvl="0" w:tplc="F224F262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92AC61D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DCD21E4"/>
    <w:multiLevelType w:val="hybridMultilevel"/>
    <w:tmpl w:val="C4A480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1A80548"/>
    <w:multiLevelType w:val="hybridMultilevel"/>
    <w:tmpl w:val="50289E7E"/>
    <w:lvl w:ilvl="0" w:tplc="16481C4E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50EA650C"/>
    <w:multiLevelType w:val="hybridMultilevel"/>
    <w:tmpl w:val="28549A06"/>
    <w:lvl w:ilvl="0" w:tplc="725A7F1E">
      <w:start w:val="1"/>
      <w:numFmt w:val="decimalEnclosedParen"/>
      <w:lvlText w:val="%1"/>
      <w:lvlJc w:val="left"/>
      <w:pPr>
        <w:ind w:left="1201" w:hanging="360"/>
      </w:pPr>
      <w:rPr>
        <w:rFonts w:cs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abstractNum w:abstractNumId="14">
    <w:nsid w:val="535A59A1"/>
    <w:multiLevelType w:val="hybridMultilevel"/>
    <w:tmpl w:val="999A0D38"/>
    <w:lvl w:ilvl="0" w:tplc="0409000F">
      <w:start w:val="1"/>
      <w:numFmt w:val="decimal"/>
      <w:lvlText w:val="%1.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51E7CFD"/>
    <w:multiLevelType w:val="hybridMultilevel"/>
    <w:tmpl w:val="9BFA482E"/>
    <w:lvl w:ilvl="0" w:tplc="722A3BB6">
      <w:start w:val="10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E1D09A46">
      <w:start w:val="10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2" w:tplc="A0BCD3B0">
      <w:start w:val="1"/>
      <w:numFmt w:val="decimal"/>
      <w:lvlText w:val="%3"/>
      <w:lvlJc w:val="left"/>
      <w:pPr>
        <w:ind w:left="1200" w:hanging="360"/>
      </w:pPr>
      <w:rPr>
        <w:rFonts w:asciiTheme="minorHAnsi" w:hAnsiTheme="minorHAnsi"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6767EAB"/>
    <w:multiLevelType w:val="hybridMultilevel"/>
    <w:tmpl w:val="BB52E218"/>
    <w:lvl w:ilvl="0" w:tplc="36B2D55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FF433E9"/>
    <w:multiLevelType w:val="hybridMultilevel"/>
    <w:tmpl w:val="7BF62CB2"/>
    <w:lvl w:ilvl="0" w:tplc="0EE851A2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1" w:tplc="00EA62D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8F51DB3"/>
    <w:multiLevelType w:val="hybridMultilevel"/>
    <w:tmpl w:val="58A88E3A"/>
    <w:lvl w:ilvl="0" w:tplc="1556F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"/>
  </w:num>
  <w:num w:numId="5">
    <w:abstractNumId w:val="12"/>
  </w:num>
  <w:num w:numId="6">
    <w:abstractNumId w:val="15"/>
  </w:num>
  <w:num w:numId="7">
    <w:abstractNumId w:val="19"/>
  </w:num>
  <w:num w:numId="8">
    <w:abstractNumId w:val="5"/>
  </w:num>
  <w:num w:numId="9">
    <w:abstractNumId w:val="13"/>
  </w:num>
  <w:num w:numId="10">
    <w:abstractNumId w:val="7"/>
  </w:num>
  <w:num w:numId="11">
    <w:abstractNumId w:val="11"/>
  </w:num>
  <w:num w:numId="12">
    <w:abstractNumId w:val="21"/>
  </w:num>
  <w:num w:numId="13">
    <w:abstractNumId w:val="6"/>
  </w:num>
  <w:num w:numId="14">
    <w:abstractNumId w:val="17"/>
  </w:num>
  <w:num w:numId="15">
    <w:abstractNumId w:val="0"/>
  </w:num>
  <w:num w:numId="16">
    <w:abstractNumId w:val="9"/>
  </w:num>
  <w:num w:numId="17">
    <w:abstractNumId w:val="1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0"/>
  </w:num>
  <w:num w:numId="21">
    <w:abstractNumId w:val="14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B75F6"/>
    <w:rsid w:val="00207A01"/>
    <w:rsid w:val="002165AF"/>
    <w:rsid w:val="003738DD"/>
    <w:rsid w:val="00382D89"/>
    <w:rsid w:val="00383EA3"/>
    <w:rsid w:val="003D1B41"/>
    <w:rsid w:val="003D6708"/>
    <w:rsid w:val="003E1565"/>
    <w:rsid w:val="00407D04"/>
    <w:rsid w:val="00496F87"/>
    <w:rsid w:val="004B6858"/>
    <w:rsid w:val="004F2549"/>
    <w:rsid w:val="005D3945"/>
    <w:rsid w:val="005E17B8"/>
    <w:rsid w:val="00641E72"/>
    <w:rsid w:val="00662A95"/>
    <w:rsid w:val="00676599"/>
    <w:rsid w:val="006F3D11"/>
    <w:rsid w:val="00772889"/>
    <w:rsid w:val="00773AD8"/>
    <w:rsid w:val="00795FFA"/>
    <w:rsid w:val="007C4C35"/>
    <w:rsid w:val="008B4891"/>
    <w:rsid w:val="00944C37"/>
    <w:rsid w:val="009D2D9E"/>
    <w:rsid w:val="00A1122C"/>
    <w:rsid w:val="00A529F5"/>
    <w:rsid w:val="00A66694"/>
    <w:rsid w:val="00B26D70"/>
    <w:rsid w:val="00CF4183"/>
    <w:rsid w:val="00D13077"/>
    <w:rsid w:val="00D42B87"/>
    <w:rsid w:val="00DA185D"/>
    <w:rsid w:val="00DA6406"/>
    <w:rsid w:val="00DD6612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footer" Target="footer2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65" Type="http://schemas.openxmlformats.org/officeDocument/2006/relationships/oleObject" Target="embeddings/oleObject79.bin"/><Relationship Id="rId181" Type="http://schemas.openxmlformats.org/officeDocument/2006/relationships/oleObject" Target="embeddings/oleObject87.bin"/><Relationship Id="rId186" Type="http://schemas.openxmlformats.org/officeDocument/2006/relationships/image" Target="media/image90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206" Type="http://schemas.openxmlformats.org/officeDocument/2006/relationships/header" Target="header3.xml"/><Relationship Id="rId201" Type="http://schemas.openxmlformats.org/officeDocument/2006/relationships/oleObject" Target="embeddings/oleObject9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2" Type="http://schemas.openxmlformats.org/officeDocument/2006/relationships/header" Target="header1.xml"/><Relationship Id="rId207" Type="http://schemas.openxmlformats.org/officeDocument/2006/relationships/footer" Target="footer3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header" Target="header2.xml"/><Relationship Id="rId208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theme" Target="theme/theme1.xml"/><Relationship Id="rId190" Type="http://schemas.openxmlformats.org/officeDocument/2006/relationships/image" Target="media/image92.wmf"/><Relationship Id="rId204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601</Words>
  <Characters>3431</Characters>
  <Application>Microsoft Office Word</Application>
  <DocSecurity>0</DocSecurity>
  <Lines>28</Lines>
  <Paragraphs>8</Paragraphs>
  <ScaleCrop>false</ScaleCrop>
  <Company>FOUNDERTECH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2012-07-13T02:54:00Z</dcterms:created>
  <dcterms:modified xsi:type="dcterms:W3CDTF">2012-07-13T02:54:00Z</dcterms:modified>
</cp:coreProperties>
</file>