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DB0956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DB0956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DB0956" w:rsidRDefault="00DB0956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DB0956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DB0956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DB0956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DB0956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DB0956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DB0956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DB0956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DB0956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DB0956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DB0956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DB0956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B0956">
        <w:rPr>
          <w:rFonts w:ascii="微软雅黑" w:eastAsia="微软雅黑" w:hAnsi="微软雅黑" w:hint="eastAsia"/>
          <w:b/>
          <w:sz w:val="30"/>
          <w:szCs w:val="30"/>
        </w:rPr>
        <w:t>8.6</w:t>
      </w:r>
      <w:r w:rsidR="00D42B87" w:rsidRPr="00DB095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>例1：把下列循环小数化为分数（注意约分）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 xml:space="preserve">  </w:t>
      </w:r>
      <w:r w:rsidRPr="00DB0956">
        <w:rPr>
          <w:rFonts w:ascii="微软雅黑" w:eastAsia="微软雅黑" w:hAnsi="微软雅黑"/>
          <w:bCs/>
          <w:sz w:val="24"/>
          <w:szCs w:val="24"/>
        </w:rPr>
        <w:t>⑴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 xml:space="preserve">  </w:t>
      </w:r>
      <w:r w:rsidRPr="00DB0956">
        <w:rPr>
          <w:rFonts w:ascii="微软雅黑" w:eastAsia="微软雅黑" w:hAnsi="微软雅黑"/>
          <w:bCs/>
          <w:sz w:val="24"/>
          <w:szCs w:val="24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5.75pt;mso-position-horizontal-relative:page;mso-position-vertical-relative:page" o:ole="">
            <v:imagedata r:id="rId8" o:title=""/>
          </v:shape>
          <o:OLEObject Type="Embed" ProgID="Equation.DSMT4" ShapeID="_x0000_i1025" DrawAspect="Content" ObjectID="_1406104221" r:id="rId9"/>
        </w:object>
      </w:r>
      <w:r w:rsidRPr="00DB0956">
        <w:rPr>
          <w:rFonts w:ascii="微软雅黑" w:eastAsia="微软雅黑" w:hAnsi="微软雅黑"/>
          <w:bCs/>
          <w:sz w:val="24"/>
          <w:szCs w:val="24"/>
        </w:rPr>
        <w:t>，</w:t>
      </w:r>
      <w:r w:rsidRPr="00DB0956">
        <w:rPr>
          <w:rFonts w:ascii="微软雅黑" w:eastAsia="微软雅黑" w:hAnsi="微软雅黑"/>
          <w:bCs/>
          <w:sz w:val="24"/>
          <w:szCs w:val="24"/>
        </w:rPr>
        <w:object w:dxaOrig="600" w:dyaOrig="320">
          <v:shape id="_x0000_i1026" type="#_x0000_t75" style="width:30pt;height:15.75pt;mso-position-horizontal-relative:page;mso-position-vertical-relative:page" o:ole="">
            <v:imagedata r:id="rId10" o:title=""/>
          </v:shape>
          <o:OLEObject Type="Embed" ProgID="Equation.DSMT4" ShapeID="_x0000_i1026" DrawAspect="Content" ObjectID="_1406104222" r:id="rId11"/>
        </w:objec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 xml:space="preserve">  </w:t>
      </w:r>
      <w:r w:rsidRPr="00DB0956">
        <w:rPr>
          <w:rFonts w:ascii="微软雅黑" w:eastAsia="微软雅黑" w:hAnsi="微软雅黑"/>
          <w:bCs/>
          <w:sz w:val="24"/>
          <w:szCs w:val="24"/>
        </w:rPr>
        <w:t>⑵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 xml:space="preserve">  </w:t>
      </w:r>
      <w:r w:rsidRPr="00DB0956">
        <w:rPr>
          <w:rFonts w:ascii="微软雅黑" w:eastAsia="微软雅黑" w:hAnsi="微软雅黑"/>
          <w:bCs/>
          <w:sz w:val="24"/>
          <w:szCs w:val="24"/>
        </w:rPr>
        <w:object w:dxaOrig="600" w:dyaOrig="320">
          <v:shape id="_x0000_i1027" type="#_x0000_t75" style="width:30pt;height:15.75pt;mso-position-horizontal-relative:page;mso-position-vertical-relative:page" o:ole="">
            <v:imagedata r:id="rId12" o:title=""/>
          </v:shape>
          <o:OLEObject Type="Embed" ProgID="Equation.DSMT4" ShapeID="_x0000_i1027" DrawAspect="Content" ObjectID="_1406104223" r:id="rId13"/>
        </w:object>
      </w:r>
      <w:r w:rsidRPr="00DB0956">
        <w:rPr>
          <w:rFonts w:ascii="微软雅黑" w:eastAsia="微软雅黑" w:hAnsi="微软雅黑"/>
          <w:bCs/>
          <w:sz w:val="24"/>
          <w:szCs w:val="24"/>
        </w:rPr>
        <w:t>，</w:t>
      </w:r>
      <w:r w:rsidRPr="00DB0956">
        <w:rPr>
          <w:rFonts w:ascii="微软雅黑" w:eastAsia="微软雅黑" w:hAnsi="微软雅黑"/>
          <w:bCs/>
          <w:sz w:val="24"/>
          <w:szCs w:val="24"/>
        </w:rPr>
        <w:object w:dxaOrig="600" w:dyaOrig="320">
          <v:shape id="_x0000_i1028" type="#_x0000_t75" style="width:30pt;height:15.75pt;mso-position-horizontal-relative:page;mso-position-vertical-relative:page" o:ole="">
            <v:imagedata r:id="rId14" o:title=""/>
          </v:shape>
          <o:OLEObject Type="Embed" ProgID="Equation.DSMT4" ShapeID="_x0000_i1028" DrawAspect="Content" ObjectID="_1406104224" r:id="rId15"/>
        </w:objec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/>
          <w:bCs/>
          <w:sz w:val="24"/>
          <w:szCs w:val="24"/>
        </w:rPr>
        <w:t xml:space="preserve"> </w:t>
      </w:r>
      <w:r w:rsidRPr="00DB0956">
        <w:rPr>
          <w:rFonts w:ascii="微软雅黑" w:eastAsia="微软雅黑" w:hAnsi="微软雅黑"/>
          <w:bCs/>
          <w:sz w:val="24"/>
          <w:szCs w:val="24"/>
        </w:rPr>
        <w:t>（3）</w:t>
      </w:r>
      <w:r w:rsidRPr="00DB0956">
        <w:rPr>
          <w:rFonts w:ascii="微软雅黑" w:eastAsia="微软雅黑" w:hAnsi="微软雅黑"/>
          <w:bCs/>
          <w:sz w:val="24"/>
          <w:szCs w:val="24"/>
        </w:rPr>
        <w:object w:dxaOrig="380" w:dyaOrig="440">
          <v:shape id="_x0000_i1029" type="#_x0000_t75" style="width:18.75pt;height:22.5pt;mso-position-horizontal-relative:page;mso-position-vertical-relative:page" o:ole="">
            <v:imagedata r:id="rId16" o:title=""/>
          </v:shape>
          <o:OLEObject Type="Embed" ProgID="Equation.DSMT4" ShapeID="_x0000_i1029" DrawAspect="Content" ObjectID="_1406104225" r:id="rId17"/>
        </w:objec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>【</w:t>
      </w:r>
      <w:r w:rsidRPr="00DB0956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DB0956">
        <w:rPr>
          <w:rFonts w:ascii="微软雅黑" w:eastAsia="微软雅黑" w:hAnsi="微软雅黑" w:hint="eastAsia"/>
          <w:sz w:val="24"/>
          <w:szCs w:val="24"/>
        </w:rPr>
        <w:t>】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500" w:dyaOrig="620">
          <v:shape id="_x0000_i1030" type="#_x0000_t75" style="width:24.75pt;height:31.5pt;mso-position-horizontal-relative:page;mso-position-vertical-relative:page" o:ole="">
            <v:imagedata r:id="rId18" o:title=""/>
          </v:shape>
          <o:OLEObject Type="Embed" ProgID="Equation.DSMT4" ShapeID="_x0000_i1030" DrawAspect="Content" ObjectID="_1406104226" r:id="rId19"/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，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600" w:dyaOrig="620">
          <v:shape id="_x0000_i1031" type="#_x0000_t75" style="width:30pt;height:31.5pt;mso-position-horizontal-relative:page;mso-position-vertical-relative:page" o:ole="">
            <v:imagedata r:id="rId20" o:title=""/>
          </v:shape>
          <o:OLEObject Type="Embed" ProgID="Equation.DSMT4" ShapeID="_x0000_i1031" DrawAspect="Content" ObjectID="_1406104227" r:id="rId21"/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，</w:t>
      </w:r>
      <w:r w:rsidRPr="00DB0956">
        <w:rPr>
          <w:rFonts w:ascii="微软雅黑" w:eastAsia="微软雅黑" w:hAnsi="微软雅黑" w:hint="eastAsia"/>
          <w:sz w:val="24"/>
          <w:szCs w:val="24"/>
        </w:rPr>
        <w:tab/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 xml:space="preserve">        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780" w:dyaOrig="620">
          <v:shape id="_x0000_i1032" type="#_x0000_t75" style="width:39pt;height:31.5pt;mso-position-horizontal-relative:page;mso-position-vertical-relative:page" o:ole="">
            <v:imagedata r:id="rId22" o:title=""/>
          </v:shape>
          <o:OLEObject Type="Embed" ProgID="Equation.DSMT4" ShapeID="_x0000_i1032" DrawAspect="Content" ObjectID="_1406104228" r:id="rId23"/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，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600" w:dyaOrig="620">
          <v:shape id="_x0000_i1033" type="#_x0000_t75" style="width:30pt;height:31.5pt;mso-position-horizontal-relative:page;mso-position-vertical-relative:page" o:ole="">
            <v:imagedata r:id="rId24" o:title=""/>
          </v:shape>
          <o:OLEObject Type="Embed" ProgID="Equation.DSMT4" ShapeID="_x0000_i1033" DrawAspect="Content" ObjectID="_1406104229" r:id="rId25"/>
        </w:objec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 xml:space="preserve">       （3）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540" w:dyaOrig="620">
          <v:shape id="_x0000_i1034" type="#_x0000_t75" style="width:27pt;height:31.5pt;mso-position-horizontal-relative:page;mso-position-vertical-relative:page" o:ole="">
            <v:imagedata r:id="rId26" o:title=""/>
          </v:shape>
          <o:OLEObject Type="Embed" ProgID="Equation.DSMT4" ShapeID="_x0000_i1034" DrawAspect="Content" ObjectID="_1406104230" r:id="rId27"/>
        </w:objec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>例2：</w:t>
      </w:r>
      <w:r w:rsidRPr="00DB0956">
        <w:rPr>
          <w:rFonts w:ascii="微软雅黑" w:eastAsia="微软雅黑" w:hAnsi="微软雅黑"/>
          <w:bCs/>
          <w:sz w:val="24"/>
          <w:szCs w:val="24"/>
        </w:rPr>
        <w:t>真分数</w:t>
      </w:r>
      <w:r w:rsidRPr="00DB0956">
        <w:rPr>
          <w:rFonts w:ascii="微软雅黑" w:eastAsia="微软雅黑" w:hAnsi="微软雅黑"/>
          <w:bCs/>
          <w:sz w:val="24"/>
          <w:szCs w:val="24"/>
        </w:rPr>
        <w:object w:dxaOrig="240" w:dyaOrig="620">
          <v:shape id="_x0000_i1035" type="#_x0000_t75" style="width:12pt;height:31.5pt;mso-position-horizontal-relative:page;mso-position-vertical-relative:page" o:ole="">
            <v:imagedata r:id="rId28" o:title=""/>
          </v:shape>
          <o:OLEObject Type="Embed" ProgID="Equation.DSMT4" ShapeID="_x0000_i1035" DrawAspect="Content" ObjectID="_1406104231" r:id="rId29"/>
        </w:object>
      </w:r>
      <w:r w:rsidRPr="00DB0956">
        <w:rPr>
          <w:rFonts w:ascii="微软雅黑" w:eastAsia="微软雅黑" w:hAnsi="微软雅黑"/>
          <w:bCs/>
          <w:sz w:val="24"/>
          <w:szCs w:val="24"/>
        </w:rPr>
        <w:t>化为小数后，如果从小数点后第一位开始连续若干个数字之和为</w:t>
      </w:r>
      <w:r w:rsidRPr="00DB0956">
        <w:rPr>
          <w:rFonts w:ascii="微软雅黑" w:eastAsia="微软雅黑" w:hAnsi="微软雅黑"/>
          <w:bCs/>
          <w:sz w:val="24"/>
          <w:szCs w:val="24"/>
        </w:rPr>
        <w:object w:dxaOrig="520" w:dyaOrig="280">
          <v:shape id="_x0000_i1036" type="#_x0000_t75" style="width:26.25pt;height:13.5pt;mso-position-horizontal-relative:page;mso-position-vertical-relative:page" o:ole="">
            <v:imagedata r:id="rId30" o:title=""/>
          </v:shape>
          <o:OLEObject Type="Embed" ProgID="Equation.DSMT4" ShapeID="_x0000_i1036" DrawAspect="Content" ObjectID="_1406104232" r:id="rId31"/>
        </w:object>
      </w:r>
      <w:r w:rsidRPr="00DB0956">
        <w:rPr>
          <w:rFonts w:ascii="微软雅黑" w:eastAsia="微软雅黑" w:hAnsi="微软雅黑"/>
          <w:bCs/>
          <w:sz w:val="24"/>
          <w:szCs w:val="24"/>
        </w:rPr>
        <w:t>，那么</w:t>
      </w:r>
      <w:r w:rsidRPr="00DB0956">
        <w:rPr>
          <w:rFonts w:ascii="微软雅黑" w:eastAsia="微软雅黑" w:hAnsi="微软雅黑"/>
          <w:bCs/>
          <w:sz w:val="24"/>
          <w:szCs w:val="24"/>
        </w:rPr>
        <w:object w:dxaOrig="1060" w:dyaOrig="260">
          <v:shape id="_x0000_i1037" type="#_x0000_t75" style="width:53.25pt;height:13.5pt;mso-position-horizontal-relative:page;mso-position-vertical-relative:page" o:ole="">
            <v:imagedata r:id="rId32" o:title=""/>
          </v:shape>
          <o:OLEObject Type="Embed" ProgID="Equation.DSMT4" ShapeID="_x0000_i1037" DrawAspect="Content" ObjectID="_1406104233" r:id="rId33"/>
        </w:objec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B0956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DB0956">
        <w:rPr>
          <w:rFonts w:ascii="微软雅黑" w:eastAsia="微软雅黑" w:hAnsi="微软雅黑"/>
          <w:sz w:val="24"/>
          <w:szCs w:val="24"/>
        </w:rPr>
        <w:object w:dxaOrig="240" w:dyaOrig="620">
          <v:shape id="_x0000_i1038" type="#_x0000_t75" style="width:12pt;height:31.5pt;mso-position-horizontal-relative:page;mso-position-vertical-relative:page" o:ole="">
            <v:imagedata r:id="rId34" o:title=""/>
          </v:shape>
          <o:OLEObject Type="Embed" ProgID="Equation.DSMT4" ShapeID="_x0000_i1038" DrawAspect="Content" ObjectID="_1406104234" r:id="rId35"/>
        </w:object>
      </w:r>
      <w:r w:rsidRPr="00DB0956">
        <w:rPr>
          <w:rFonts w:ascii="微软雅黑" w:eastAsia="微软雅黑" w:hAnsi="微软雅黑"/>
          <w:sz w:val="24"/>
          <w:szCs w:val="24"/>
        </w:rPr>
        <w:t>循环节的特殊性：分母为7的最简分数，循环节都是1,4,2,8,5,7这6个数的不同排列。每个循环节6个数的数字和为27。</w:t>
      </w:r>
      <w:r w:rsidRPr="00DB0956">
        <w:rPr>
          <w:rFonts w:ascii="微软雅黑" w:eastAsia="微软雅黑" w:hAnsi="微软雅黑"/>
          <w:sz w:val="24"/>
          <w:szCs w:val="24"/>
        </w:rPr>
        <w:object w:dxaOrig="1860" w:dyaOrig="280">
          <v:shape id="_x0000_i1039" type="#_x0000_t75" style="width:93pt;height:13.5pt;mso-position-horizontal-relative:page;mso-position-vertical-relative:page" o:ole="">
            <v:imagedata r:id="rId36" o:title=""/>
          </v:shape>
          <o:OLEObject Type="Embed" ProgID="Equation.DSMT4" ShapeID="_x0000_i1039" DrawAspect="Content" ObjectID="_1406104235" r:id="rId37"/>
        </w:object>
      </w:r>
      <w:r w:rsidRPr="00DB0956">
        <w:rPr>
          <w:rFonts w:ascii="微软雅黑" w:eastAsia="微软雅黑" w:hAnsi="微软雅黑"/>
          <w:sz w:val="24"/>
          <w:szCs w:val="24"/>
        </w:rPr>
        <w:t>，于是，循环节的前若干位数字和为21。那么仅有</w:t>
      </w:r>
      <w:r w:rsidRPr="00DB0956">
        <w:rPr>
          <w:rFonts w:ascii="微软雅黑" w:eastAsia="微软雅黑" w:hAnsi="微软雅黑"/>
          <w:sz w:val="24"/>
          <w:szCs w:val="24"/>
        </w:rPr>
        <w:object w:dxaOrig="2960" w:dyaOrig="621">
          <v:shape id="_x0000_i1040" type="#_x0000_t75" style="width:148.5pt;height:31.5pt;mso-position-horizontal-relative:page;mso-position-vertical-relative:page" o:ole="">
            <v:imagedata r:id="rId38" o:title=""/>
          </v:shape>
          <o:OLEObject Type="Embed" ProgID="Equation.DSMT4" ShapeID="_x0000_i1040" DrawAspect="Content" ObjectID="_1406104236" r:id="rId39"/>
        </w:object>
      </w:r>
      <w:r w:rsidRPr="00DB0956">
        <w:rPr>
          <w:rFonts w:ascii="微软雅黑" w:eastAsia="微软雅黑" w:hAnsi="微软雅黑"/>
          <w:sz w:val="24"/>
          <w:szCs w:val="24"/>
        </w:rPr>
        <w:t>。</w: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B0956" w:rsidRPr="00DB0956" w:rsidRDefault="00DB0956" w:rsidP="00DB095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B0956">
        <w:rPr>
          <w:rFonts w:ascii="微软雅黑" w:eastAsia="微软雅黑" w:hAnsi="微软雅黑" w:hint="eastAsia"/>
          <w:b/>
          <w:sz w:val="30"/>
          <w:szCs w:val="30"/>
        </w:rPr>
        <w:lastRenderedPageBreak/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DB095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>例3：真分数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object w:dxaOrig="240" w:dyaOrig="620">
          <v:shape id="_x0000_i1041" type="#_x0000_t75" style="width:12pt;height:31.5pt;mso-position-horizontal-relative:page;mso-position-vertical-relative:page" o:ole="">
            <v:imagedata r:id="rId40" o:title=""/>
          </v:shape>
          <o:OLEObject Type="Embed" ProgID="Equation.DSMT4" ShapeID="_x0000_i1041" DrawAspect="Content" ObjectID="_1406104237" r:id="rId41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化成循环小数之后，小数点后第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object w:dxaOrig="560" w:dyaOrig="280">
          <v:shape id="_x0000_i1042" type="#_x0000_t75" style="width:27.75pt;height:13.5pt;mso-position-horizontal-relative:page;mso-position-vertical-relative:page" o:ole="">
            <v:imagedata r:id="rId42" o:title=""/>
          </v:shape>
          <o:OLEObject Type="Embed" ProgID="Equation.DSMT4" ShapeID="_x0000_i1042" DrawAspect="Content" ObjectID="_1406104238" r:id="rId43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位数字为7，则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object w:dxaOrig="200" w:dyaOrig="220">
          <v:shape id="_x0000_i1043" type="#_x0000_t75" style="width:9.75pt;height:11.25pt;mso-position-horizontal-relative:page;mso-position-vertical-relative:page" o:ole="">
            <v:imagedata r:id="rId44" o:title=""/>
          </v:shape>
          <o:OLEObject Type="Embed" ProgID="Equation.DSMT4" ShapeID="_x0000_i1043" DrawAspect="Content" ObjectID="_1406104239" r:id="rId45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是多少？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B0956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DB0956">
        <w:rPr>
          <w:rFonts w:ascii="微软雅黑" w:eastAsia="微软雅黑" w:hAnsi="微软雅黑"/>
          <w:sz w:val="24"/>
          <w:szCs w:val="24"/>
        </w:rPr>
        <w:t>我们知道形如</w:t>
      </w:r>
      <w:r w:rsidRPr="00DB0956">
        <w:rPr>
          <w:rFonts w:ascii="微软雅黑" w:eastAsia="微软雅黑" w:hAnsi="微软雅黑"/>
          <w:sz w:val="24"/>
          <w:szCs w:val="24"/>
        </w:rPr>
        <w:object w:dxaOrig="240" w:dyaOrig="620">
          <v:shape id="_x0000_i1044" type="#_x0000_t75" style="width:12pt;height:31.5pt;mso-position-horizontal-relative:page;mso-position-vertical-relative:page" o:ole="">
            <v:imagedata r:id="rId46" o:title=""/>
          </v:shape>
          <o:OLEObject Type="Embed" ProgID="Equation.DSMT4" ShapeID="_x0000_i1044" DrawAspect="Content" ObjectID="_1406104240" r:id="rId47"/>
        </w:object>
      </w:r>
      <w:r w:rsidRPr="00DB0956">
        <w:rPr>
          <w:rFonts w:ascii="微软雅黑" w:eastAsia="微软雅黑" w:hAnsi="微软雅黑"/>
          <w:sz w:val="24"/>
          <w:szCs w:val="24"/>
        </w:rPr>
        <w:t>的真分数转化成循环小数后，循环节都是由6位数字组成，</w:t>
      </w:r>
      <w:r w:rsidRPr="00DB0956">
        <w:rPr>
          <w:rFonts w:ascii="微软雅黑" w:eastAsia="微软雅黑" w:hAnsi="微软雅黑"/>
          <w:sz w:val="24"/>
          <w:szCs w:val="24"/>
        </w:rPr>
        <w:object w:dxaOrig="2081" w:dyaOrig="280">
          <v:shape id="_x0000_i1045" type="#_x0000_t75" style="width:103.5pt;height:13.5pt;mso-position-horizontal-relative:page;mso-position-vertical-relative:page" o:ole="">
            <v:imagedata r:id="rId48" o:title=""/>
          </v:shape>
          <o:OLEObject Type="Embed" ProgID="Equation.DSMT4" ShapeID="_x0000_i1045" DrawAspect="Content" ObjectID="_1406104241" r:id="rId49"/>
        </w:object>
      </w:r>
      <w:r w:rsidRPr="00DB0956">
        <w:rPr>
          <w:rFonts w:ascii="微软雅黑" w:eastAsia="微软雅黑" w:hAnsi="微软雅黑"/>
          <w:sz w:val="24"/>
          <w:szCs w:val="24"/>
        </w:rPr>
        <w:t>，因此只需判断当</w:t>
      </w:r>
      <w:r w:rsidRPr="00DB0956">
        <w:rPr>
          <w:rFonts w:ascii="微软雅黑" w:eastAsia="微软雅黑" w:hAnsi="微软雅黑"/>
          <w:sz w:val="24"/>
          <w:szCs w:val="24"/>
        </w:rPr>
        <w:object w:dxaOrig="200" w:dyaOrig="220">
          <v:shape id="_x0000_i1046" type="#_x0000_t75" style="width:9.75pt;height:11.25pt;mso-position-horizontal-relative:page;mso-position-vertical-relative:page" o:ole="">
            <v:imagedata r:id="rId50" o:title=""/>
          </v:shape>
          <o:OLEObject Type="Embed" ProgID="Equation.DSMT4" ShapeID="_x0000_i1046" DrawAspect="Content" ObjectID="_1406104242" r:id="rId51"/>
        </w:object>
      </w:r>
      <w:r w:rsidRPr="00DB0956">
        <w:rPr>
          <w:rFonts w:ascii="微软雅黑" w:eastAsia="微软雅黑" w:hAnsi="微软雅黑"/>
          <w:sz w:val="24"/>
          <w:szCs w:val="24"/>
        </w:rPr>
        <w:t>为几时满足循环节第5位数是7，经逐一检验得</w:t>
      </w:r>
      <w:r w:rsidRPr="00DB0956">
        <w:rPr>
          <w:rFonts w:ascii="微软雅黑" w:eastAsia="微软雅黑" w:hAnsi="微软雅黑"/>
          <w:sz w:val="24"/>
          <w:szCs w:val="24"/>
        </w:rPr>
        <w:object w:dxaOrig="540" w:dyaOrig="280">
          <v:shape id="_x0000_i1047" type="#_x0000_t75" style="width:27pt;height:13.5pt;mso-position-horizontal-relative:page;mso-position-vertical-relative:page" o:ole="">
            <v:imagedata r:id="rId52" o:title=""/>
          </v:shape>
          <o:OLEObject Type="Embed" ProgID="Equation.DSMT4" ShapeID="_x0000_i1047" DrawAspect="Content" ObjectID="_1406104243" r:id="rId53"/>
        </w:object>
      </w:r>
      <w:r w:rsidRPr="00DB0956">
        <w:rPr>
          <w:rFonts w:ascii="微软雅黑" w:eastAsia="微软雅黑" w:hAnsi="微软雅黑"/>
          <w:sz w:val="24"/>
          <w:szCs w:val="24"/>
        </w:rPr>
        <w:t>。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>例4：在小数1.80524102007上加两个循环点，能得到的最小的循环小数是_______   (注：公元2007年10月24日北京时间18时05分，我国第一颗月球探测卫星“嫦娥一号”由“长征三号甲”运载火箭在西昌卫星发射中心升空，编写此题是为了纪念这个值得中国人民骄傲的时刻。)</w: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/>
          <w:sz w:val="24"/>
          <w:szCs w:val="24"/>
        </w:rPr>
        <w:t>【</w:t>
      </w:r>
      <w:r w:rsidRPr="00DB0956">
        <w:rPr>
          <w:rFonts w:ascii="微软雅黑" w:eastAsia="微软雅黑" w:hAnsi="微软雅黑"/>
          <w:b/>
          <w:sz w:val="24"/>
          <w:szCs w:val="24"/>
        </w:rPr>
        <w:t>分析</w:t>
      </w:r>
      <w:r w:rsidRPr="00DB0956">
        <w:rPr>
          <w:rFonts w:ascii="微软雅黑" w:eastAsia="微软雅黑" w:hAnsi="微软雅黑"/>
          <w:sz w:val="24"/>
          <w:szCs w:val="24"/>
        </w:rPr>
        <w:t>】因为要得到最小的循环小数，首先找出小数部分最小的数为0，再看0后面一位上的数字，有05、02、00、07，00最小，所以得到的最小循环小数为</w:t>
      </w:r>
      <w:r w:rsidRPr="00DB0956">
        <w:rPr>
          <w:rFonts w:ascii="微软雅黑" w:eastAsia="微软雅黑" w:hAnsi="微软雅黑"/>
          <w:sz w:val="24"/>
          <w:szCs w:val="24"/>
        </w:rPr>
        <w:object w:dxaOrig="1601" w:dyaOrig="440">
          <v:shape id="_x0000_i1048" type="#_x0000_t75" style="width:80.25pt;height:22.5pt;mso-position-horizontal-relative:page;mso-position-vertical-relative:page" o:ole="">
            <v:imagedata r:id="rId54" o:title=""/>
          </v:shape>
          <o:OLEObject Type="Embed" ProgID="Equation.DSMT4" ShapeID="_x0000_i1048" DrawAspect="Content" ObjectID="_1406104244" r:id="rId55"/>
        </w:objec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B0956" w:rsidRPr="00DB0956" w:rsidRDefault="00DB0956" w:rsidP="00DB095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B0956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DB095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 xml:space="preserve">例5： 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object w:dxaOrig="600" w:dyaOrig="620">
          <v:shape id="_x0000_i1049" type="#_x0000_t75" style="width:30pt;height:31.5pt;mso-position-horizontal-relative:page;mso-position-vertical-relative:page" o:ole="">
            <v:imagedata r:id="rId56" o:title=""/>
          </v:shape>
          <o:OLEObject Type="Embed" ProgID="Equation.DSMT4" ShapeID="_x0000_i1049" DrawAspect="Content" ObjectID="_1406104245" r:id="rId57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和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object w:dxaOrig="480" w:dyaOrig="620">
          <v:shape id="_x0000_i1050" type="#_x0000_t75" style="width:24pt;height:31.5pt;mso-position-horizontal-relative:page;mso-position-vertical-relative:page" o:ole="">
            <v:imagedata r:id="rId58" o:title=""/>
          </v:shape>
          <o:OLEObject Type="Embed" ProgID="Equation.DSMT4" ShapeID="_x0000_i1050" DrawAspect="Content" ObjectID="_1406104246" r:id="rId59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化成循环小数后第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object w:dxaOrig="400" w:dyaOrig="280">
          <v:shape id="_x0000_i1051" type="#_x0000_t75" style="width:20.25pt;height:13.5pt;mso-position-horizontal-relative:page;mso-position-vertical-relative:page" o:ole="">
            <v:imagedata r:id="rId60" o:title=""/>
          </v:shape>
          <o:OLEObject Type="Embed" ProgID="Equation.DSMT4" ShapeID="_x0000_i1051" DrawAspect="Content" ObjectID="_1406104247" r:id="rId61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位上的数字之和是_______</w: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>【</w:t>
      </w:r>
      <w:r w:rsidRPr="00DB0956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DB0956">
        <w:rPr>
          <w:rFonts w:ascii="微软雅黑" w:eastAsia="微软雅黑" w:hAnsi="微软雅黑" w:hint="eastAsia"/>
          <w:sz w:val="24"/>
          <w:szCs w:val="24"/>
        </w:rPr>
        <w:t>】</w:t>
      </w:r>
      <w:r w:rsidRPr="00DB0956">
        <w:rPr>
          <w:rFonts w:ascii="微软雅黑" w:eastAsia="微软雅黑" w:hAnsi="微软雅黑"/>
          <w:sz w:val="24"/>
          <w:szCs w:val="24"/>
        </w:rPr>
        <w:t>如果将</w:t>
      </w:r>
      <w:r w:rsidRPr="00DB0956">
        <w:rPr>
          <w:rFonts w:ascii="微软雅黑" w:eastAsia="微软雅黑" w:hAnsi="微软雅黑"/>
          <w:sz w:val="24"/>
          <w:szCs w:val="24"/>
        </w:rPr>
        <w:object w:dxaOrig="600" w:dyaOrig="620">
          <v:shape id="_x0000_i1052" type="#_x0000_t75" style="width:30pt;height:31.5pt;mso-position-horizontal-relative:page;mso-position-vertical-relative:page" o:ole="">
            <v:imagedata r:id="rId62" o:title=""/>
          </v:shape>
          <o:OLEObject Type="Embed" ProgID="Equation.DSMT4" ShapeID="_x0000_i1052" DrawAspect="Content" ObjectID="_1406104248" r:id="rId63"/>
        </w:object>
      </w:r>
      <w:r w:rsidRPr="00DB0956">
        <w:rPr>
          <w:rFonts w:ascii="微软雅黑" w:eastAsia="微软雅黑" w:hAnsi="微软雅黑"/>
          <w:sz w:val="24"/>
          <w:szCs w:val="24"/>
        </w:rPr>
        <w:t>和</w:t>
      </w:r>
      <w:r w:rsidRPr="00DB0956">
        <w:rPr>
          <w:rFonts w:ascii="微软雅黑" w:eastAsia="微软雅黑" w:hAnsi="微软雅黑"/>
          <w:sz w:val="24"/>
          <w:szCs w:val="24"/>
        </w:rPr>
        <w:object w:dxaOrig="480" w:dyaOrig="620">
          <v:shape id="_x0000_i1053" type="#_x0000_t75" style="width:24pt;height:31.5pt;mso-position-horizontal-relative:page;mso-position-vertical-relative:page" o:ole="">
            <v:imagedata r:id="rId64" o:title=""/>
          </v:shape>
          <o:OLEObject Type="Embed" ProgID="Equation.DSMT4" ShapeID="_x0000_i1053" DrawAspect="Content" ObjectID="_1406104249" r:id="rId65"/>
        </w:object>
      </w:r>
      <w:r w:rsidRPr="00DB0956">
        <w:rPr>
          <w:rFonts w:ascii="微软雅黑" w:eastAsia="微软雅黑" w:hAnsi="微软雅黑"/>
          <w:sz w:val="24"/>
          <w:szCs w:val="24"/>
        </w:rPr>
        <w:t>转化成循环小数后再去计算第</w:t>
      </w:r>
      <w:r w:rsidRPr="00DB0956">
        <w:rPr>
          <w:rFonts w:ascii="微软雅黑" w:eastAsia="微软雅黑" w:hAnsi="微软雅黑"/>
          <w:sz w:val="24"/>
          <w:szCs w:val="24"/>
        </w:rPr>
        <w:object w:dxaOrig="400" w:dyaOrig="280">
          <v:shape id="_x0000_i1054" type="#_x0000_t75" style="width:20.25pt;height:13.5pt;mso-position-horizontal-relative:page;mso-position-vertical-relative:page" o:ole="">
            <v:imagedata r:id="rId66" o:title=""/>
          </v:shape>
          <o:OLEObject Type="Embed" ProgID="Equation.DSMT4" ShapeID="_x0000_i1054" DrawAspect="Content" ObjectID="_1406104250" r:id="rId67"/>
        </w:object>
      </w:r>
      <w:r w:rsidRPr="00DB0956">
        <w:rPr>
          <w:rFonts w:ascii="微软雅黑" w:eastAsia="微软雅黑" w:hAnsi="微软雅黑"/>
          <w:sz w:val="24"/>
          <w:szCs w:val="24"/>
        </w:rPr>
        <w:t>位上的数字和比较麻烦，通过观察计算我们发现</w:t>
      </w:r>
      <w:r w:rsidRPr="00DB0956">
        <w:rPr>
          <w:rFonts w:ascii="微软雅黑" w:eastAsia="微软雅黑" w:hAnsi="微软雅黑"/>
          <w:sz w:val="24"/>
          <w:szCs w:val="24"/>
        </w:rPr>
        <w:object w:dxaOrig="1521" w:dyaOrig="621">
          <v:shape id="_x0000_i1055" type="#_x0000_t75" style="width:76.5pt;height:31.5pt;mso-position-horizontal-relative:page;mso-position-vertical-relative:page" o:ole="">
            <v:imagedata r:id="rId68" o:title=""/>
          </v:shape>
          <o:OLEObject Type="Embed" ProgID="Equation.DSMT4" ShapeID="_x0000_i1055" DrawAspect="Content" ObjectID="_1406104251" r:id="rId69"/>
        </w:object>
      </w:r>
      <w:r w:rsidRPr="00DB0956">
        <w:rPr>
          <w:rFonts w:ascii="微软雅黑" w:eastAsia="微软雅黑" w:hAnsi="微软雅黑"/>
          <w:sz w:val="24"/>
          <w:szCs w:val="24"/>
        </w:rPr>
        <w:t>，而</w:t>
      </w:r>
      <w:r w:rsidRPr="00DB0956">
        <w:rPr>
          <w:rFonts w:ascii="微软雅黑" w:eastAsia="微软雅黑" w:hAnsi="微软雅黑"/>
          <w:sz w:val="24"/>
          <w:szCs w:val="24"/>
        </w:rPr>
        <w:object w:dxaOrig="700" w:dyaOrig="440">
          <v:shape id="_x0000_i1056" type="#_x0000_t75" style="width:35.25pt;height:22.5pt;mso-position-horizontal-relative:page;mso-position-vertical-relative:page" o:ole="">
            <v:imagedata r:id="rId70" o:title=""/>
          </v:shape>
          <o:OLEObject Type="Embed" ProgID="Equation.DSMT4" ShapeID="_x0000_i1056" DrawAspect="Content" ObjectID="_1406104252" r:id="rId71"/>
        </w:object>
      </w:r>
      <w:r w:rsidRPr="00DB0956">
        <w:rPr>
          <w:rFonts w:ascii="微软雅黑" w:eastAsia="微软雅黑" w:hAnsi="微软雅黑"/>
          <w:sz w:val="24"/>
          <w:szCs w:val="24"/>
        </w:rPr>
        <w:t>，则第</w:t>
      </w:r>
      <w:r w:rsidRPr="00DB0956">
        <w:rPr>
          <w:rFonts w:ascii="微软雅黑" w:eastAsia="微软雅黑" w:hAnsi="微软雅黑"/>
          <w:sz w:val="24"/>
          <w:szCs w:val="24"/>
        </w:rPr>
        <w:object w:dxaOrig="400" w:dyaOrig="280">
          <v:shape id="_x0000_i1057" type="#_x0000_t75" style="width:20.25pt;height:13.5pt;mso-position-horizontal-relative:page;mso-position-vertical-relative:page" o:ole="">
            <v:imagedata r:id="rId72" o:title=""/>
          </v:shape>
          <o:OLEObject Type="Embed" ProgID="Equation.DSMT4" ShapeID="_x0000_i1057" DrawAspect="Content" ObjectID="_1406104253" r:id="rId73"/>
        </w:object>
      </w:r>
      <w:r w:rsidRPr="00DB0956">
        <w:rPr>
          <w:rFonts w:ascii="微软雅黑" w:eastAsia="微软雅黑" w:hAnsi="微软雅黑"/>
          <w:sz w:val="24"/>
          <w:szCs w:val="24"/>
        </w:rPr>
        <w:t>位上的数字和为</w:t>
      </w:r>
      <w:r w:rsidRPr="00DB0956">
        <w:rPr>
          <w:rFonts w:ascii="微软雅黑" w:eastAsia="微软雅黑" w:hAnsi="微软雅黑"/>
          <w:sz w:val="24"/>
          <w:szCs w:val="24"/>
        </w:rPr>
        <w:object w:dxaOrig="180" w:dyaOrig="280">
          <v:shape id="_x0000_i1058" type="#_x0000_t75" style="width:9pt;height:13.5pt;mso-position-horizontal-relative:page;mso-position-vertical-relative:page" o:ole="">
            <v:imagedata r:id="rId74" o:title=""/>
          </v:shape>
          <o:OLEObject Type="Embed" ProgID="Equation.DSMT4" ShapeID="_x0000_i1058" DrawAspect="Content" ObjectID="_1406104254" r:id="rId75"/>
        </w:object>
      </w:r>
      <w:r w:rsidRPr="00DB0956">
        <w:rPr>
          <w:rFonts w:ascii="微软雅黑" w:eastAsia="微软雅黑" w:hAnsi="微软雅黑"/>
          <w:sz w:val="24"/>
          <w:szCs w:val="24"/>
        </w:rPr>
        <w:t>.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>例6. 说明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object w:dxaOrig="680" w:dyaOrig="320">
          <v:shape id="_x0000_i1059" type="#_x0000_t75" style="width:33.75pt;height:15.75pt" o:ole="">
            <v:imagedata r:id="rId76" o:title=""/>
          </v:shape>
          <o:OLEObject Type="Embed" ProgID="Equation.3" ShapeID="_x0000_i1059" DrawAspect="Content" ObjectID="_1406104255" r:id="rId77">
            <o:FieldCodes>\* MERGEFORMAT</o:FieldCodes>
          </o:OLEObject>
        </w:objec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lastRenderedPageBreak/>
        <w:t>【</w:t>
      </w:r>
      <w:r w:rsidRPr="00DB0956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DB0956">
        <w:rPr>
          <w:rFonts w:ascii="微软雅黑" w:eastAsia="微软雅黑" w:hAnsi="微软雅黑" w:hint="eastAsia"/>
          <w:sz w:val="24"/>
          <w:szCs w:val="24"/>
        </w:rPr>
        <w:t>】</w:t>
      </w:r>
      <w:r w:rsidRPr="00DB0956">
        <w:rPr>
          <w:rFonts w:ascii="微软雅黑" w:eastAsia="微软雅黑" w:hAnsi="微软雅黑"/>
          <w:sz w:val="24"/>
          <w:szCs w:val="24"/>
        </w:rPr>
        <w:t>证明</w:t>
      </w:r>
      <w:r w:rsidRPr="00DB0956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Pr="00DB0956">
        <w:rPr>
          <w:rFonts w:ascii="微软雅黑" w:eastAsia="微软雅黑" w:hAnsi="微软雅黑"/>
          <w:sz w:val="24"/>
          <w:szCs w:val="24"/>
        </w:rPr>
        <w:object w:dxaOrig="700" w:dyaOrig="440">
          <v:shape id="_x0000_i1060" type="#_x0000_t75" style="width:35.25pt;height:22.5pt;mso-position-horizontal-relative:page;mso-position-vertical-relative:page" o:ole="">
            <v:imagedata r:id="rId78" o:title=""/>
          </v:shape>
          <o:OLEObject Type="Embed" ProgID="Equation.DSMT4" ShapeID="_x0000_i1060" DrawAspect="Content" ObjectID="_1406104256" r:id="rId79"/>
        </w:object>
      </w:r>
      <w:r w:rsidRPr="00DB0956">
        <w:rPr>
          <w:rFonts w:ascii="微软雅黑" w:eastAsia="微软雅黑" w:hAnsi="微软雅黑"/>
          <w:sz w:val="24"/>
          <w:szCs w:val="24"/>
        </w:rPr>
        <w:t>，可以采用下面几种方法：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DB0956">
        <w:rPr>
          <w:rFonts w:ascii="微软雅黑" w:eastAsia="微软雅黑" w:hAnsi="微软雅黑"/>
          <w:sz w:val="24"/>
          <w:szCs w:val="24"/>
        </w:rPr>
        <w:t>（1）</w:t>
      </w:r>
      <w:r w:rsidRPr="00DB0956">
        <w:rPr>
          <w:rFonts w:ascii="微软雅黑" w:eastAsia="微软雅黑" w:hAnsi="微软雅黑"/>
          <w:sz w:val="24"/>
          <w:szCs w:val="24"/>
        </w:rPr>
        <w:object w:dxaOrig="1840" w:dyaOrig="1680">
          <v:shape id="_x0000_i1061" type="#_x0000_t75" style="width:92.25pt;height:84pt;mso-position-horizontal-relative:page;mso-position-vertical-relative:page" o:ole="">
            <v:imagedata r:id="rId80" o:title=""/>
          </v:shape>
          <o:OLEObject Type="Embed" ProgID="Equation.DSMT4" ShapeID="_x0000_i1061" DrawAspect="Content" ObjectID="_1406104257" r:id="rId81"/>
        </w:objec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DB0956">
        <w:rPr>
          <w:rFonts w:ascii="微软雅黑" w:eastAsia="微软雅黑" w:hAnsi="微软雅黑"/>
          <w:sz w:val="24"/>
          <w:szCs w:val="24"/>
        </w:rPr>
        <w:t>（2）利用错位相减法，假设A=</w:t>
      </w:r>
      <w:r w:rsidRPr="00DB0956">
        <w:rPr>
          <w:rFonts w:ascii="微软雅黑" w:eastAsia="微软雅黑" w:hAnsi="微软雅黑"/>
          <w:sz w:val="24"/>
          <w:szCs w:val="24"/>
        </w:rPr>
        <w:object w:dxaOrig="380" w:dyaOrig="320">
          <v:shape id="_x0000_i1062" type="#_x0000_t75" style="width:18.75pt;height:15.75pt;mso-position-horizontal-relative:page;mso-position-vertical-relative:page" o:ole="">
            <v:imagedata r:id="rId82" o:title=""/>
          </v:shape>
          <o:OLEObject Type="Embed" ProgID="Equation.DSMT4" ShapeID="_x0000_i1062" DrawAspect="Content" ObjectID="_1406104258" r:id="rId83"/>
        </w:object>
      </w:r>
      <w:r w:rsidRPr="00DB0956">
        <w:rPr>
          <w:rFonts w:ascii="微软雅黑" w:eastAsia="微软雅黑" w:hAnsi="微软雅黑"/>
          <w:sz w:val="24"/>
          <w:szCs w:val="24"/>
        </w:rPr>
        <w:t>那么利用错位相减法可得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 xml:space="preserve">      </w:t>
      </w:r>
      <w:r w:rsidRPr="00DB0956">
        <w:rPr>
          <w:rFonts w:ascii="微软雅黑" w:eastAsia="微软雅黑" w:hAnsi="微软雅黑"/>
          <w:sz w:val="24"/>
          <w:szCs w:val="24"/>
        </w:rPr>
        <w:object w:dxaOrig="1840" w:dyaOrig="1000">
          <v:shape id="_x0000_i1063" type="#_x0000_t75" style="width:92.25pt;height:49.5pt;mso-position-horizontal-relative:page;mso-position-vertical-relative:page" o:ole="">
            <v:imagedata r:id="rId84" o:title=""/>
          </v:shape>
          <o:OLEObject Type="Embed" ProgID="Equation.DSMT4" ShapeID="_x0000_i1063" DrawAspect="Content" ObjectID="_1406104259" r:id="rId85"/>
        </w:objec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DB0956">
        <w:rPr>
          <w:rFonts w:ascii="微软雅黑" w:eastAsia="微软雅黑" w:hAnsi="微软雅黑"/>
          <w:sz w:val="24"/>
          <w:szCs w:val="24"/>
        </w:rPr>
        <w:t>（3）利用两数之差来做，</w:t>
      </w:r>
      <w:r w:rsidRPr="00DB0956">
        <w:rPr>
          <w:rFonts w:ascii="微软雅黑" w:eastAsia="微软雅黑" w:hAnsi="微软雅黑"/>
          <w:sz w:val="24"/>
          <w:szCs w:val="24"/>
        </w:rPr>
        <w:object w:dxaOrig="1540" w:dyaOrig="320">
          <v:shape id="_x0000_i1064" type="#_x0000_t75" style="width:76.5pt;height:15.75pt;mso-position-horizontal-relative:page;mso-position-vertical-relative:page" o:ole="">
            <v:imagedata r:id="rId86" o:title=""/>
          </v:shape>
          <o:OLEObject Type="Embed" ProgID="Equation.DSMT4" ShapeID="_x0000_i1064" DrawAspect="Content" ObjectID="_1406104260" r:id="rId87"/>
        </w:object>
      </w:r>
      <w:r w:rsidRPr="00DB0956">
        <w:rPr>
          <w:rFonts w:ascii="微软雅黑" w:eastAsia="微软雅黑" w:hAnsi="微软雅黑"/>
          <w:sz w:val="24"/>
          <w:szCs w:val="24"/>
        </w:rPr>
        <w:t>，孩子可能会问0循环最后应该有一个1,但是这个1是藏在无限个0之后的，也就是说不存在的。</w: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B0956" w:rsidRPr="00DB0956" w:rsidRDefault="00DB0956" w:rsidP="00DB095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B0956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DB095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>例</w:t>
      </w:r>
      <w:r>
        <w:rPr>
          <w:rFonts w:ascii="微软雅黑" w:eastAsia="微软雅黑" w:hAnsi="微软雅黑" w:hint="eastAsia"/>
          <w:bCs/>
          <w:sz w:val="24"/>
          <w:szCs w:val="24"/>
        </w:rPr>
        <w:t>7</w: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.将下列循环小数化成分数（注意约分）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499" w:dyaOrig="320">
          <v:shape id="_x0000_i1065" type="#_x0000_t75" style="width:24.75pt;height:15.75pt" o:ole="">
            <v:imagedata r:id="rId88" o:title=""/>
          </v:shape>
          <o:OLEObject Type="Embed" ProgID="Equation.3" ShapeID="_x0000_i1065" DrawAspect="Content" ObjectID="_1406104261" r:id="rId89">
            <o:FieldCodes>\* MERGEFORMAT</o:FieldCodes>
          </o:OLEObject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，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600" w:dyaOrig="320">
          <v:shape id="_x0000_i1066" type="#_x0000_t75" style="width:30pt;height:15.75pt" o:ole="">
            <v:imagedata r:id="rId90" o:title=""/>
          </v:shape>
          <o:OLEObject Type="Embed" ProgID="Equation.3" ShapeID="_x0000_i1066" DrawAspect="Content" ObjectID="_1406104262" r:id="rId91">
            <o:FieldCodes>\* MERGEFORMAT</o:FieldCodes>
          </o:OLEObject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，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620" w:dyaOrig="320">
          <v:shape id="_x0000_i1067" type="#_x0000_t75" style="width:30.75pt;height:15.75pt" o:ole="">
            <v:imagedata r:id="rId92" o:title=""/>
          </v:shape>
          <o:OLEObject Type="Embed" ProgID="Equation.3" ShapeID="_x0000_i1067" DrawAspect="Content" ObjectID="_1406104263" r:id="rId93">
            <o:FieldCodes>\* MERGEFORMAT</o:FieldCodes>
          </o:OLEObject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，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720" w:dyaOrig="320">
          <v:shape id="_x0000_i1068" type="#_x0000_t75" style="width:36pt;height:15.75pt" o:ole="">
            <v:imagedata r:id="rId94" o:title=""/>
          </v:shape>
          <o:OLEObject Type="Embed" ProgID="Equation.3" ShapeID="_x0000_i1068" DrawAspect="Content" ObjectID="_1406104264" r:id="rId95">
            <o:FieldCodes>\* MERGEFORMAT</o:FieldCodes>
          </o:OLEObject>
        </w:objec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>【</w:t>
      </w:r>
      <w:r w:rsidRPr="00DB0956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DB0956">
        <w:rPr>
          <w:rFonts w:ascii="微软雅黑" w:eastAsia="微软雅黑" w:hAnsi="微软雅黑" w:hint="eastAsia"/>
          <w:sz w:val="24"/>
          <w:szCs w:val="24"/>
        </w:rPr>
        <w:t>】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999" w:dyaOrig="620">
          <v:shape id="_x0000_i1069" type="#_x0000_t75" style="width:50.25pt;height:30.75pt" o:ole="">
            <v:imagedata r:id="rId96" o:title=""/>
          </v:shape>
          <o:OLEObject Type="Embed" ProgID="Equation.3" ShapeID="_x0000_i1069" DrawAspect="Content" ObjectID="_1406104265" r:id="rId97">
            <o:FieldCodes>\* MERGEFORMAT</o:FieldCodes>
          </o:OLEObject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；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1380" w:dyaOrig="620">
          <v:shape id="_x0000_i1070" type="#_x0000_t75" style="width:69pt;height:30.75pt" o:ole="">
            <v:imagedata r:id="rId98" o:title=""/>
          </v:shape>
          <o:OLEObject Type="Embed" ProgID="Equation.3" ShapeID="_x0000_i1070" DrawAspect="Content" ObjectID="_1406104266" r:id="rId99">
            <o:FieldCodes>\* MERGEFORMAT</o:FieldCodes>
          </o:OLEObject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；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1400" w:dyaOrig="620">
          <v:shape id="_x0000_i1071" type="#_x0000_t75" style="width:69.75pt;height:30.75pt" o:ole="">
            <v:imagedata r:id="rId100" o:title=""/>
          </v:shape>
          <o:OLEObject Type="Embed" ProgID="Equation.3" ShapeID="_x0000_i1071" DrawAspect="Content" ObjectID="_1406104267" r:id="rId101">
            <o:FieldCodes>\* MERGEFORMAT</o:FieldCodes>
          </o:OLEObject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；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1619" w:dyaOrig="620">
          <v:shape id="_x0000_i1072" type="#_x0000_t75" style="width:81pt;height:30.75pt" o:ole="">
            <v:imagedata r:id="rId102" o:title=""/>
          </v:shape>
          <o:OLEObject Type="Embed" ProgID="Equation.3" ShapeID="_x0000_i1072" DrawAspect="Content" ObjectID="_1406104268" r:id="rId103">
            <o:FieldCodes>\* MERGEFORMAT</o:FieldCodes>
          </o:OLEObject>
        </w:object>
      </w:r>
    </w:p>
    <w:p w:rsid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B0956" w:rsidRPr="00DB0956" w:rsidRDefault="00DB0956" w:rsidP="00DB0956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DB0956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10</w:t>
      </w:r>
      <w:r w:rsidRPr="00DB095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>例9. .</w:t>
      </w:r>
      <w:r w:rsidRPr="00DB0956">
        <w:rPr>
          <w:rFonts w:ascii="微软雅黑" w:eastAsia="微软雅黑" w:hAnsi="微软雅黑"/>
          <w:sz w:val="24"/>
          <w:szCs w:val="24"/>
        </w:rPr>
        <w:t>划去小数</w:t>
      </w:r>
      <w:r w:rsidRPr="00DB0956">
        <w:rPr>
          <w:rFonts w:ascii="微软雅黑" w:eastAsia="微软雅黑" w:hAnsi="微软雅黑"/>
          <w:sz w:val="24"/>
          <w:szCs w:val="24"/>
        </w:rPr>
        <w:object w:dxaOrig="1560" w:dyaOrig="280">
          <v:shape id="_x0000_i1073" type="#_x0000_t75" style="width:78pt;height:13.5pt;mso-position-horizontal-relative:page;mso-position-vertical-relative:page" o:ole="">
            <v:imagedata r:id="rId104" o:title=""/>
          </v:shape>
          <o:OLEObject Type="Embed" ProgID="Equation.DSMT4" ShapeID="_x0000_i1073" DrawAspect="Content" ObjectID="_1406104269" r:id="rId105"/>
        </w:object>
      </w:r>
      <w:r w:rsidRPr="00DB0956">
        <w:rPr>
          <w:rFonts w:ascii="微软雅黑" w:eastAsia="微软雅黑" w:hAnsi="微软雅黑"/>
          <w:sz w:val="24"/>
          <w:szCs w:val="24"/>
        </w:rPr>
        <w:t>后面的若干位，再添上表示循环节的两个圆点，得到一个循环小数，例如：</w:t>
      </w:r>
      <w:r w:rsidRPr="00DB0956">
        <w:rPr>
          <w:rFonts w:ascii="微软雅黑" w:eastAsia="微软雅黑" w:hAnsi="微软雅黑"/>
          <w:sz w:val="24"/>
          <w:szCs w:val="24"/>
        </w:rPr>
        <w:object w:dxaOrig="1340" w:dyaOrig="320">
          <v:shape id="_x0000_i1074" type="#_x0000_t75" style="width:67.5pt;height:15.75pt;mso-position-horizontal-relative:page;mso-position-vertical-relative:page" o:ole="">
            <v:imagedata r:id="rId106" o:title=""/>
          </v:shape>
          <o:OLEObject Type="Embed" ProgID="Equation.DSMT4" ShapeID="_x0000_i1074" DrawAspect="Content" ObjectID="_1406104270" r:id="rId107"/>
        </w:object>
      </w:r>
      <w:r w:rsidRPr="00DB0956">
        <w:rPr>
          <w:rFonts w:ascii="微软雅黑" w:eastAsia="微软雅黑" w:hAnsi="微软雅黑"/>
          <w:sz w:val="24"/>
          <w:szCs w:val="24"/>
        </w:rPr>
        <w:t>。则这类循环小数中最大是（　　），最小是（　　）。</w:t>
      </w:r>
    </w:p>
    <w:p w:rsidR="00DB0956" w:rsidRPr="00DB0956" w:rsidRDefault="00DB0956" w:rsidP="00DB0956">
      <w:pPr>
        <w:numPr>
          <w:ilvl w:val="0"/>
          <w:numId w:val="2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B0956">
        <w:rPr>
          <w:rFonts w:ascii="微软雅黑" w:eastAsia="微软雅黑" w:hAnsi="微软雅黑"/>
          <w:sz w:val="24"/>
          <w:szCs w:val="24"/>
        </w:rPr>
        <w:t>小数0.57383622981为了让它生成的循环小数尽量的大，也就是让靠前的数位上的数字尽量的大，那么最大的循环小数也就是</w:t>
      </w:r>
      <w:r w:rsidRPr="00DB0956">
        <w:rPr>
          <w:rFonts w:ascii="微软雅黑" w:eastAsia="微软雅黑" w:hAnsi="微软雅黑"/>
          <w:sz w:val="24"/>
          <w:szCs w:val="24"/>
        </w:rPr>
        <w:object w:dxaOrig="500" w:dyaOrig="320">
          <v:shape id="_x0000_i1075" type="#_x0000_t75" style="width:24.75pt;height:15.75pt;mso-position-horizontal-relative:page;mso-position-vertical-relative:page" o:ole="">
            <v:imagedata r:id="rId108" o:title=""/>
          </v:shape>
          <o:OLEObject Type="Embed" ProgID="Equation.DSMT4" ShapeID="_x0000_i1075" DrawAspect="Content" ObjectID="_1406104271" r:id="rId109"/>
        </w:object>
      </w:r>
      <w:r w:rsidRPr="00DB0956">
        <w:rPr>
          <w:rFonts w:ascii="微软雅黑" w:eastAsia="微软雅黑" w:hAnsi="微软雅黑"/>
          <w:sz w:val="24"/>
          <w:szCs w:val="24"/>
        </w:rPr>
        <w:t>，相反的最小的循</w:t>
      </w:r>
      <w:r w:rsidRPr="00DB0956">
        <w:rPr>
          <w:rFonts w:ascii="微软雅黑" w:eastAsia="微软雅黑" w:hAnsi="微软雅黑"/>
          <w:sz w:val="24"/>
          <w:szCs w:val="24"/>
        </w:rPr>
        <w:lastRenderedPageBreak/>
        <w:t>环小数就是</w:t>
      </w:r>
      <w:r w:rsidRPr="00DB0956">
        <w:rPr>
          <w:rFonts w:ascii="微软雅黑" w:eastAsia="微软雅黑" w:hAnsi="微软雅黑"/>
          <w:sz w:val="24"/>
          <w:szCs w:val="24"/>
        </w:rPr>
        <w:object w:dxaOrig="600" w:dyaOrig="320">
          <v:shape id="_x0000_i1076" type="#_x0000_t75" style="width:30pt;height:15.75pt;mso-position-horizontal-relative:page;mso-position-vertical-relative:page" o:ole="">
            <v:imagedata r:id="rId110" o:title=""/>
          </v:shape>
          <o:OLEObject Type="Embed" ProgID="Equation.DSMT4" ShapeID="_x0000_i1076" DrawAspect="Content" ObjectID="_1406104272" r:id="rId111"/>
        </w:object>
      </w:r>
      <w:r w:rsidRPr="00DB0956">
        <w:rPr>
          <w:rFonts w:ascii="微软雅黑" w:eastAsia="微软雅黑" w:hAnsi="微软雅黑"/>
          <w:sz w:val="24"/>
          <w:szCs w:val="24"/>
        </w:rPr>
        <w:t>。</w:t>
      </w:r>
    </w:p>
    <w:p w:rsidR="00DB0956" w:rsidRPr="00DB0956" w:rsidRDefault="00DB0956" w:rsidP="00DB0956">
      <w:pPr>
        <w:numPr>
          <w:ilvl w:val="0"/>
          <w:numId w:val="22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B0956">
        <w:rPr>
          <w:rFonts w:ascii="微软雅黑" w:eastAsia="微软雅黑" w:hAnsi="微软雅黑" w:hint="eastAsia"/>
          <w:bCs/>
          <w:sz w:val="24"/>
          <w:szCs w:val="24"/>
        </w:rPr>
        <w:t>（第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200" w:dyaOrig="280">
          <v:shape id="_x0000_i1077" type="#_x0000_t75" style="width:9.75pt;height:13.5pt;mso-position-horizontal-relative:page;mso-position-vertical-relative:page" o:ole="">
            <v:imagedata r:id="rId112" o:title=""/>
          </v:shape>
          <o:OLEObject Type="Embed" ProgID="Equation.DSMT4" ShapeID="_x0000_i1077" DrawAspect="Content" ObjectID="_1406104273" r:id="rId113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届华杯赛总决赛一试）已知真分数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320" w:dyaOrig="620">
          <v:shape id="_x0000_i1078" type="#_x0000_t75" style="width:15.75pt;height:31.5pt;mso-position-horizontal-relative:page;mso-position-vertical-relative:page" o:ole="">
            <v:imagedata r:id="rId114" o:title=""/>
          </v:shape>
          <o:OLEObject Type="Embed" ProgID="Equation.DSMT4" ShapeID="_x0000_i1078" DrawAspect="Content" ObjectID="_1406104274" r:id="rId115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化成小数后，从小数点第一位数字起连续若干个数字之和为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520" w:dyaOrig="280">
          <v:shape id="_x0000_i1079" type="#_x0000_t75" style="width:26.25pt;height:13.5pt;mso-position-horizontal-relative:page;mso-position-vertical-relative:page" o:ole="">
            <v:imagedata r:id="rId116" o:title=""/>
          </v:shape>
          <o:OLEObject Type="Embed" ProgID="Equation.DSMT4" ShapeID="_x0000_i1079" DrawAspect="Content" ObjectID="_1406104275" r:id="rId117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，求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200" w:dyaOrig="220">
          <v:shape id="_x0000_i1080" type="#_x0000_t75" style="width:9.75pt;height:11.25pt;mso-position-horizontal-relative:page;mso-position-vertical-relative:page" o:ole="">
            <v:imagedata r:id="rId118" o:title=""/>
          </v:shape>
          <o:OLEObject Type="Embed" ProgID="Equation.DSMT4" ShapeID="_x0000_i1080" DrawAspect="Content" ObjectID="_1406104276" r:id="rId119"/>
        </w:object>
      </w:r>
      <w:r w:rsidRPr="00DB0956">
        <w:rPr>
          <w:rFonts w:ascii="微软雅黑" w:eastAsia="微软雅黑" w:hAnsi="微软雅黑" w:hint="eastAsia"/>
          <w:bCs/>
          <w:sz w:val="24"/>
          <w:szCs w:val="24"/>
        </w:rPr>
        <w:t>的值。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B0956">
        <w:rPr>
          <w:rFonts w:ascii="微软雅黑" w:eastAsia="微软雅黑" w:hAnsi="微软雅黑" w:hint="eastAsia"/>
          <w:sz w:val="24"/>
          <w:szCs w:val="24"/>
        </w:rPr>
        <w:t>【</w:t>
      </w:r>
      <w:r w:rsidRPr="00DB0956">
        <w:rPr>
          <w:rFonts w:ascii="微软雅黑" w:eastAsia="微软雅黑" w:hAnsi="微软雅黑" w:hint="eastAsia"/>
          <w:b/>
          <w:sz w:val="24"/>
          <w:szCs w:val="24"/>
        </w:rPr>
        <w:t>详解</w:t>
      </w:r>
      <w:r w:rsidRPr="00DB0956">
        <w:rPr>
          <w:rFonts w:ascii="微软雅黑" w:eastAsia="微软雅黑" w:hAnsi="微软雅黑" w:hint="eastAsia"/>
          <w:sz w:val="24"/>
          <w:szCs w:val="24"/>
        </w:rPr>
        <w:t xml:space="preserve">】由于1÷13=0.076923076923......，是以076923为循环节的无限循环小数，每个循环节之和：   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Pr="00DB0956">
        <w:rPr>
          <w:rFonts w:ascii="微软雅黑" w:eastAsia="微软雅黑" w:hAnsi="微软雅黑" w:hint="eastAsia"/>
          <w:sz w:val="24"/>
          <w:szCs w:val="24"/>
        </w:rPr>
        <w:t>0+7+6+9+2+3=27，且a=1～12，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320" w:dyaOrig="620">
          <v:shape id="_x0000_i1081" type="#_x0000_t75" style="width:15.75pt;height:31.5pt;mso-position-horizontal-relative:page;mso-position-vertical-relative:page" o:ole="">
            <v:imagedata r:id="rId120" o:title=""/>
          </v:shape>
          <o:OLEObject Type="Embed" ProgID="Equation.DSMT4" ShapeID="_x0000_i1081" DrawAspect="Content" ObjectID="_1406104277" r:id="rId121"/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都是无限循环小数，它们的每个循环节之和都是27。</w:t>
      </w:r>
    </w:p>
    <w:p w:rsidR="00DB0956" w:rsidRPr="00DB0956" w:rsidRDefault="00DB0956" w:rsidP="00DB0956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Pr="00DB0956">
        <w:rPr>
          <w:rFonts w:ascii="微软雅黑" w:eastAsia="微软雅黑" w:hAnsi="微软雅黑" w:hint="eastAsia"/>
          <w:sz w:val="24"/>
          <w:szCs w:val="24"/>
        </w:rPr>
        <w:t>由1999÷27=74又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360" w:dyaOrig="620">
          <v:shape id="_x0000_i1082" type="#_x0000_t75" style="width:18pt;height:31.5pt;mso-position-horizontal-relative:page;mso-position-vertical-relative:page" o:ole="">
            <v:imagedata r:id="rId122" o:title=""/>
          </v:shape>
          <o:OLEObject Type="Embed" ProgID="Equation.DSMT4" ShapeID="_x0000_i1082" DrawAspect="Content" ObjectID="_1406104278" r:id="rId123"/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，即74个循环节之和是74×27=1998，再设法找到一个含有以1为首的循环节的小数即可，可知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320" w:dyaOrig="620">
          <v:shape id="_x0000_i1083" type="#_x0000_t75" style="width:15.75pt;height:31.5pt;mso-position-horizontal-relative:page;mso-position-vertical-relative:page" o:ole="">
            <v:imagedata r:id="rId124" o:title=""/>
          </v:shape>
          <o:OLEObject Type="Embed" ProgID="Equation.DSMT4" ShapeID="_x0000_i1083" DrawAspect="Content" ObjectID="_1406104279" r:id="rId125"/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的循环节是076923，则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320" w:dyaOrig="620">
          <v:shape id="_x0000_i1084" type="#_x0000_t75" style="width:15.75pt;height:31.5pt;mso-position-horizontal-relative:page;mso-position-vertical-relative:page" o:ole="">
            <v:imagedata r:id="rId126" o:title=""/>
          </v:shape>
          <o:OLEObject Type="Embed" ProgID="Equation.DSMT4" ShapeID="_x0000_i1084" DrawAspect="Content" ObjectID="_1406104280" r:id="rId127"/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的循环节就是</w:t>
      </w:r>
      <w:r w:rsidRPr="00DB0956">
        <w:rPr>
          <w:rFonts w:ascii="微软雅黑" w:eastAsia="微软雅黑" w:hAnsi="微软雅黑" w:hint="eastAsia"/>
          <w:sz w:val="24"/>
          <w:szCs w:val="24"/>
        </w:rPr>
        <w:object w:dxaOrig="2020" w:dyaOrig="280">
          <v:shape id="_x0000_i1085" type="#_x0000_t75" style="width:101.25pt;height:13.5pt;mso-position-horizontal-relative:page;mso-position-vertical-relative:page" o:ole="">
            <v:imagedata r:id="rId128" o:title=""/>
          </v:shape>
          <o:OLEObject Type="Embed" ProgID="Equation.DSMT4" ShapeID="_x0000_i1085" DrawAspect="Content" ObjectID="_1406104281" r:id="rId129"/>
        </w:object>
      </w:r>
      <w:r w:rsidRPr="00DB0956">
        <w:rPr>
          <w:rFonts w:ascii="微软雅黑" w:eastAsia="微软雅黑" w:hAnsi="微软雅黑" w:hint="eastAsia"/>
          <w:sz w:val="24"/>
          <w:szCs w:val="24"/>
        </w:rPr>
        <w:t>，刚好以1为首。所以a=2即为所求。</w:t>
      </w:r>
    </w:p>
    <w:p w:rsidR="007159CB" w:rsidRPr="00DB0956" w:rsidRDefault="007159CB" w:rsidP="00DB0956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7159CB" w:rsidRPr="00DB0956" w:rsidSect="00A1122C">
      <w:headerReference w:type="even" r:id="rId130"/>
      <w:headerReference w:type="default" r:id="rId131"/>
      <w:footerReference w:type="even" r:id="rId132"/>
      <w:footerReference w:type="default" r:id="rId133"/>
      <w:headerReference w:type="first" r:id="rId134"/>
      <w:footerReference w:type="first" r:id="rId13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ACF" w:rsidRDefault="00EB7ACF" w:rsidP="003738DD">
      <w:pPr>
        <w:ind w:left="827"/>
      </w:pPr>
      <w:r>
        <w:separator/>
      </w:r>
    </w:p>
  </w:endnote>
  <w:endnote w:type="continuationSeparator" w:id="1">
    <w:p w:rsidR="00EB7ACF" w:rsidRDefault="00EB7ACF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ACF" w:rsidRDefault="00EB7ACF" w:rsidP="003738DD">
      <w:pPr>
        <w:ind w:left="827"/>
      </w:pPr>
      <w:r>
        <w:separator/>
      </w:r>
    </w:p>
  </w:footnote>
  <w:footnote w:type="continuationSeparator" w:id="1">
    <w:p w:rsidR="00EB7ACF" w:rsidRDefault="00EB7ACF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6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hint="eastAsia"/>
        <w:b/>
        <w:color w:val="auto"/>
        <w:sz w:val="21"/>
        <w:szCs w:val="21"/>
      </w:rPr>
    </w:lvl>
    <w:lvl w:ilvl="1">
      <w:start w:val="1"/>
      <w:numFmt w:val="none"/>
      <w:lvlText w:val="【详解】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2">
      <w:start w:val="7"/>
      <w:numFmt w:val="decimal"/>
      <w:lvlText w:val="【例%3】"/>
      <w:lvlJc w:val="left"/>
      <w:pPr>
        <w:tabs>
          <w:tab w:val="num" w:pos="0"/>
        </w:tabs>
        <w:ind w:left="840" w:hanging="840"/>
      </w:pPr>
      <w:rPr>
        <w:rFonts w:hint="eastAsia"/>
        <w:b/>
        <w:color w:val="auto"/>
        <w:sz w:val="21"/>
        <w:szCs w:val="21"/>
      </w:rPr>
    </w:lvl>
    <w:lvl w:ilvl="3">
      <w:start w:val="4"/>
      <w:numFmt w:val="none"/>
      <w:lvlText w:val="【分析】"/>
      <w:lvlJc w:val="left"/>
      <w:pPr>
        <w:tabs>
          <w:tab w:val="num" w:pos="1260"/>
        </w:tabs>
        <w:ind w:left="2167" w:hanging="907"/>
      </w:pPr>
      <w:rPr>
        <w:rFonts w:hint="eastAsia"/>
        <w:b/>
        <w:color w:val="auto"/>
        <w:sz w:val="21"/>
        <w:szCs w:val="21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3">
    <w:nsid w:val="00000010"/>
    <w:multiLevelType w:val="multilevel"/>
    <w:tmpl w:val="00000010"/>
    <w:lvl w:ilvl="0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13"/>
    <w:multiLevelType w:val="multilevel"/>
    <w:tmpl w:val="00000013"/>
    <w:lvl w:ilvl="0">
      <w:start w:val="1"/>
      <w:numFmt w:val="none"/>
      <w:lvlText w:val="【分析】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decimal"/>
      <w:lvlText w:val="学案%2."/>
      <w:lvlJc w:val="left"/>
      <w:pPr>
        <w:tabs>
          <w:tab w:val="num" w:pos="987"/>
        </w:tabs>
        <w:ind w:left="987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34A3EE8"/>
    <w:multiLevelType w:val="hybridMultilevel"/>
    <w:tmpl w:val="9306D2E2"/>
    <w:lvl w:ilvl="0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73E0EE32">
      <w:start w:val="1"/>
      <w:numFmt w:val="none"/>
      <w:lvlText w:val="【分析】"/>
      <w:lvlJc w:val="left"/>
      <w:pPr>
        <w:tabs>
          <w:tab w:val="num" w:pos="420"/>
        </w:tabs>
        <w:ind w:left="1134" w:hanging="1134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53846F9"/>
    <w:multiLevelType w:val="hybridMultilevel"/>
    <w:tmpl w:val="2710F5C4"/>
    <w:lvl w:ilvl="0" w:tplc="C9124B08">
      <w:start w:val="1"/>
      <w:numFmt w:val="none"/>
      <w:lvlText w:val="【分析】"/>
      <w:lvlJc w:val="left"/>
      <w:pPr>
        <w:tabs>
          <w:tab w:val="num" w:pos="105"/>
        </w:tabs>
        <w:ind w:left="956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8">
    <w:nsid w:val="226A023A"/>
    <w:multiLevelType w:val="hybridMultilevel"/>
    <w:tmpl w:val="7AD82484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0">
    <w:nsid w:val="3D383E7A"/>
    <w:multiLevelType w:val="hybridMultilevel"/>
    <w:tmpl w:val="869C78CE"/>
    <w:lvl w:ilvl="0" w:tplc="42ECEAF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FEDA7E9A">
      <w:start w:val="1"/>
      <w:numFmt w:val="none"/>
      <w:lvlText w:val="〈分析〉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47901BF7"/>
    <w:multiLevelType w:val="hybridMultilevel"/>
    <w:tmpl w:val="FC0E61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D7843FF"/>
    <w:multiLevelType w:val="hybridMultilevel"/>
    <w:tmpl w:val="92C29D96"/>
    <w:lvl w:ilvl="0" w:tplc="AF12B180">
      <w:start w:val="1"/>
      <w:numFmt w:val="none"/>
      <w:lvlText w:val="[分析]"/>
      <w:lvlJc w:val="left"/>
      <w:pPr>
        <w:tabs>
          <w:tab w:val="num" w:pos="0"/>
        </w:tabs>
        <w:ind w:left="851" w:hanging="851"/>
      </w:pPr>
      <w:rPr>
        <w:rFonts w:eastAsia="楷体_GB2312"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4F50447"/>
    <w:multiLevelType w:val="hybridMultilevel"/>
    <w:tmpl w:val="AD64519C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 w:tentative="1">
      <w:start w:val="1"/>
      <w:numFmt w:val="lowerLetter"/>
      <w:lvlText w:val="%2)"/>
      <w:lvlJc w:val="left"/>
      <w:pPr>
        <w:ind w:left="1632" w:hanging="420"/>
      </w:pPr>
    </w:lvl>
    <w:lvl w:ilvl="2" w:tplc="0409001B" w:tentative="1">
      <w:start w:val="1"/>
      <w:numFmt w:val="lowerRoman"/>
      <w:lvlText w:val="%3."/>
      <w:lvlJc w:val="right"/>
      <w:pPr>
        <w:ind w:left="2052" w:hanging="420"/>
      </w:pPr>
    </w:lvl>
    <w:lvl w:ilvl="3" w:tplc="0409000F" w:tentative="1">
      <w:start w:val="1"/>
      <w:numFmt w:val="decimal"/>
      <w:lvlText w:val="%4."/>
      <w:lvlJc w:val="left"/>
      <w:pPr>
        <w:ind w:left="2472" w:hanging="420"/>
      </w:pPr>
    </w:lvl>
    <w:lvl w:ilvl="4" w:tplc="04090019" w:tentative="1">
      <w:start w:val="1"/>
      <w:numFmt w:val="lowerLetter"/>
      <w:lvlText w:val="%5)"/>
      <w:lvlJc w:val="left"/>
      <w:pPr>
        <w:ind w:left="2892" w:hanging="420"/>
      </w:pPr>
    </w:lvl>
    <w:lvl w:ilvl="5" w:tplc="0409001B" w:tentative="1">
      <w:start w:val="1"/>
      <w:numFmt w:val="lowerRoman"/>
      <w:lvlText w:val="%6."/>
      <w:lvlJc w:val="right"/>
      <w:pPr>
        <w:ind w:left="3312" w:hanging="420"/>
      </w:pPr>
    </w:lvl>
    <w:lvl w:ilvl="6" w:tplc="0409000F" w:tentative="1">
      <w:start w:val="1"/>
      <w:numFmt w:val="decimal"/>
      <w:lvlText w:val="%7."/>
      <w:lvlJc w:val="left"/>
      <w:pPr>
        <w:ind w:left="3732" w:hanging="420"/>
      </w:pPr>
    </w:lvl>
    <w:lvl w:ilvl="7" w:tplc="04090019" w:tentative="1">
      <w:start w:val="1"/>
      <w:numFmt w:val="lowerLetter"/>
      <w:lvlText w:val="%8)"/>
      <w:lvlJc w:val="left"/>
      <w:pPr>
        <w:ind w:left="4152" w:hanging="420"/>
      </w:pPr>
    </w:lvl>
    <w:lvl w:ilvl="8" w:tplc="0409001B" w:tentative="1">
      <w:start w:val="1"/>
      <w:numFmt w:val="lowerRoman"/>
      <w:lvlText w:val="%9."/>
      <w:lvlJc w:val="right"/>
      <w:pPr>
        <w:ind w:left="4572" w:hanging="420"/>
      </w:pPr>
    </w:lvl>
  </w:abstractNum>
  <w:abstractNum w:abstractNumId="17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9926D37"/>
    <w:multiLevelType w:val="hybridMultilevel"/>
    <w:tmpl w:val="82C42A5C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6DB2168"/>
    <w:multiLevelType w:val="hybridMultilevel"/>
    <w:tmpl w:val="69C293E0"/>
    <w:lvl w:ilvl="0" w:tplc="305EF3CC">
      <w:start w:val="10"/>
      <w:numFmt w:val="decimal"/>
      <w:lvlText w:val="例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CBA6853"/>
    <w:multiLevelType w:val="hybridMultilevel"/>
    <w:tmpl w:val="11BEEFB0"/>
    <w:lvl w:ilvl="0" w:tplc="C9124B08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1"/>
  </w:num>
  <w:num w:numId="5">
    <w:abstractNumId w:val="13"/>
  </w:num>
  <w:num w:numId="6">
    <w:abstractNumId w:val="17"/>
  </w:num>
  <w:num w:numId="7">
    <w:abstractNumId w:val="20"/>
  </w:num>
  <w:num w:numId="8">
    <w:abstractNumId w:val="9"/>
  </w:num>
  <w:num w:numId="9">
    <w:abstractNumId w:val="11"/>
  </w:num>
  <w:num w:numId="10">
    <w:abstractNumId w:val="14"/>
  </w:num>
  <w:num w:numId="11">
    <w:abstractNumId w:val="6"/>
  </w:num>
  <w:num w:numId="12">
    <w:abstractNumId w:val="16"/>
  </w:num>
  <w:num w:numId="13">
    <w:abstractNumId w:val="18"/>
  </w:num>
  <w:num w:numId="14">
    <w:abstractNumId w:val="8"/>
  </w:num>
  <w:num w:numId="15">
    <w:abstractNumId w:val="15"/>
  </w:num>
  <w:num w:numId="16">
    <w:abstractNumId w:val="10"/>
  </w:num>
  <w:num w:numId="17">
    <w:abstractNumId w:val="7"/>
  </w:num>
  <w:num w:numId="18">
    <w:abstractNumId w:val="21"/>
  </w:num>
  <w:num w:numId="19">
    <w:abstractNumId w:val="3"/>
  </w:num>
  <w:num w:numId="20">
    <w:abstractNumId w:val="0"/>
  </w:num>
  <w:num w:numId="21">
    <w:abstractNumId w:val="4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020B5"/>
    <w:rsid w:val="001400D1"/>
    <w:rsid w:val="001733CB"/>
    <w:rsid w:val="001B75F6"/>
    <w:rsid w:val="001C589A"/>
    <w:rsid w:val="00207A01"/>
    <w:rsid w:val="002165AF"/>
    <w:rsid w:val="00323EAA"/>
    <w:rsid w:val="00364E95"/>
    <w:rsid w:val="003738DD"/>
    <w:rsid w:val="00382D89"/>
    <w:rsid w:val="00383EA3"/>
    <w:rsid w:val="003D1B41"/>
    <w:rsid w:val="003D6708"/>
    <w:rsid w:val="003E1565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F3D11"/>
    <w:rsid w:val="007159CB"/>
    <w:rsid w:val="00772889"/>
    <w:rsid w:val="00773AD8"/>
    <w:rsid w:val="00795FFA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C535BA"/>
    <w:rsid w:val="00CD6EFD"/>
    <w:rsid w:val="00CF4183"/>
    <w:rsid w:val="00D13077"/>
    <w:rsid w:val="00D42B87"/>
    <w:rsid w:val="00DA185D"/>
    <w:rsid w:val="00DB0956"/>
    <w:rsid w:val="00E25A38"/>
    <w:rsid w:val="00E37447"/>
    <w:rsid w:val="00E510F2"/>
    <w:rsid w:val="00EB7ACF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uiPriority w:val="59"/>
    <w:rsid w:val="007159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footer" Target="footer2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26" Type="http://schemas.openxmlformats.org/officeDocument/2006/relationships/image" Target="media/image60.wmf"/><Relationship Id="rId134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13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header" Target="header1.xml"/><Relationship Id="rId135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header" Target="header2.xml"/><Relationship Id="rId136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446</Words>
  <Characters>2544</Characters>
  <Application>Microsoft Office Word</Application>
  <DocSecurity>0</DocSecurity>
  <Lines>21</Lines>
  <Paragraphs>5</Paragraphs>
  <ScaleCrop>false</ScaleCrop>
  <Company>FOUNDERTECH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2012-08-10T03:38:00Z</dcterms:created>
  <dcterms:modified xsi:type="dcterms:W3CDTF">2012-08-10T03:38:00Z</dcterms:modified>
</cp:coreProperties>
</file>