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8475AE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8475AE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8475AE" w:rsidRDefault="008475AE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8475AE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8475AE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8475AE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8475AE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8475AE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8475AE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8475AE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8475AE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8475AE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8475AE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8475AE" w:rsidRDefault="00CD6EFD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8475AE">
        <w:rPr>
          <w:rFonts w:ascii="微软雅黑" w:eastAsia="微软雅黑" w:hAnsi="微软雅黑" w:hint="eastAsia"/>
          <w:b/>
          <w:sz w:val="30"/>
          <w:szCs w:val="30"/>
        </w:rPr>
        <w:t>8.6</w:t>
      </w:r>
      <w:r w:rsidR="00D42B87" w:rsidRPr="008475A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1.计算：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25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27.75pt" o:ole="">
            <v:imagedata r:id="rId8" o:title=""/>
          </v:shape>
          <o:OLEObject Type="Embed" ProgID="Equation.DSMT4" ShapeID="_x0000_i1025" DrawAspect="Content" ObjectID="_1406104471" r:id="rId9"/>
        </w:object>
      </w:r>
    </w:p>
    <w:p w:rsidR="008475AE" w:rsidRDefault="008475AE" w:rsidP="008475AE">
      <w:pPr>
        <w:numPr>
          <w:ilvl w:val="0"/>
          <w:numId w:val="23"/>
        </w:num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8475AE">
        <w:rPr>
          <w:rFonts w:ascii="微软雅黑" w:eastAsia="微软雅黑" w:hAnsi="微软雅黑"/>
          <w:bCs/>
          <w:sz w:val="24"/>
          <w:szCs w:val="24"/>
        </w:rPr>
        <w:object w:dxaOrig="7479" w:dyaOrig="600">
          <v:shape id="_x0000_i1026" type="#_x0000_t75" style="width:374.25pt;height:30pt" o:ole="">
            <v:imagedata r:id="rId10" o:title=""/>
          </v:shape>
          <o:OLEObject Type="Embed" ProgID="Equation.DSMT4" ShapeID="_x0000_i1026" DrawAspect="Content" ObjectID="_1406104472" r:id="rId11"/>
        </w:object>
      </w:r>
    </w:p>
    <w:p w:rsidR="008475AE" w:rsidRPr="008475AE" w:rsidRDefault="008475AE" w:rsidP="008475AE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 xml:space="preserve">2. 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660" w:dyaOrig="260">
          <v:shape id="_x0000_i1027" type="#_x0000_t75" style="width:33pt;height:12.75pt" o:ole="">
            <v:imagedata r:id="rId12" o:title=""/>
          </v:shape>
          <o:OLEObject Type="Embed" ProgID="Equation.DSMT4" ShapeID="_x0000_i1027" DrawAspect="Content" ObjectID="_1406104473" r:id="rId13"/>
        </w:object>
      </w:r>
    </w:p>
    <w:p w:rsidR="008475AE" w:rsidRPr="008475AE" w:rsidRDefault="008475AE" w:rsidP="008475AE">
      <w:pPr>
        <w:numPr>
          <w:ilvl w:val="0"/>
          <w:numId w:val="24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/>
          <w:bCs/>
          <w:sz w:val="24"/>
          <w:szCs w:val="24"/>
        </w:rPr>
        <w:t>这道题目需要利用一个同学们比较熟悉的算式：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1480" w:dyaOrig="260">
          <v:shape id="_x0000_i1028" type="#_x0000_t75" style="width:74.25pt;height:12.75pt" o:ole="">
            <v:imagedata r:id="rId14" o:title=""/>
          </v:shape>
          <o:OLEObject Type="Embed" ProgID="Equation.DSMT4" ShapeID="_x0000_i1028" DrawAspect="Content" ObjectID="_1406104474" r:id="rId15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/>
          <w:bCs/>
          <w:sz w:val="24"/>
          <w:szCs w:val="24"/>
        </w:rPr>
        <w:t>如果能够观察到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279" w:dyaOrig="260">
          <v:shape id="_x0000_i1029" type="#_x0000_t75" style="width:14.25pt;height:12.75pt" o:ole="">
            <v:imagedata r:id="rId16" o:title=""/>
          </v:shape>
          <o:OLEObject Type="Embed" ProgID="Equation.DSMT4" ShapeID="_x0000_i1029" DrawAspect="Content" ObjectID="_1406104475" r:id="rId17"/>
        </w:object>
      </w:r>
      <w:r w:rsidRPr="008475AE">
        <w:rPr>
          <w:rFonts w:ascii="微软雅黑" w:eastAsia="微软雅黑" w:hAnsi="微软雅黑"/>
          <w:bCs/>
          <w:sz w:val="24"/>
          <w:szCs w:val="24"/>
        </w:rPr>
        <w:t>包含因子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180" w:dyaOrig="260">
          <v:shape id="_x0000_i1030" type="#_x0000_t75" style="width:9pt;height:12.75pt" o:ole="">
            <v:imagedata r:id="rId18" o:title=""/>
          </v:shape>
          <o:OLEObject Type="Embed" ProgID="Equation.DSMT4" ShapeID="_x0000_i1030" DrawAspect="Content" ObjectID="_1406104476" r:id="rId19"/>
        </w:object>
      </w:r>
      <w:r w:rsidRPr="008475AE">
        <w:rPr>
          <w:rFonts w:ascii="微软雅黑" w:eastAsia="微软雅黑" w:hAnsi="微软雅黑"/>
          <w:bCs/>
          <w:sz w:val="24"/>
          <w:szCs w:val="24"/>
        </w:rPr>
        <w:t>和因子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031" type="#_x0000_t75" style="width:12pt;height:12pt" o:ole="">
            <v:imagedata r:id="rId20" o:title=""/>
          </v:shape>
          <o:OLEObject Type="Embed" ProgID="Equation.DSMT4" ShapeID="_x0000_i1031" DrawAspect="Content" ObjectID="_1406104477" r:id="rId21"/>
        </w:object>
      </w:r>
      <w:r w:rsidRPr="008475AE">
        <w:rPr>
          <w:rFonts w:ascii="微软雅黑" w:eastAsia="微软雅黑" w:hAnsi="微软雅黑"/>
          <w:bCs/>
          <w:sz w:val="24"/>
          <w:szCs w:val="24"/>
        </w:rPr>
        <w:t>，而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279" w:dyaOrig="260">
          <v:shape id="_x0000_i1032" type="#_x0000_t75" style="width:14.25pt;height:12.75pt" o:ole="">
            <v:imagedata r:id="rId22" o:title=""/>
          </v:shape>
          <o:OLEObject Type="Embed" ProgID="Equation.DSMT4" ShapeID="_x0000_i1032" DrawAspect="Content" ObjectID="_1406104478" r:id="rId23"/>
        </w:object>
      </w:r>
      <w:r w:rsidRPr="008475AE">
        <w:rPr>
          <w:rFonts w:ascii="微软雅黑" w:eastAsia="微软雅黑" w:hAnsi="微软雅黑"/>
          <w:bCs/>
          <w:sz w:val="24"/>
          <w:szCs w:val="24"/>
        </w:rPr>
        <w:t>包含因子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260" w:dyaOrig="260">
          <v:shape id="_x0000_i1033" type="#_x0000_t75" style="width:12.75pt;height:12.75pt" o:ole="">
            <v:imagedata r:id="rId24" o:title=""/>
          </v:shape>
          <o:OLEObject Type="Embed" ProgID="Equation.DSMT4" ShapeID="_x0000_i1033" DrawAspect="Content" ObjectID="_1406104479" r:id="rId25"/>
        </w:object>
      </w:r>
      <w:r w:rsidRPr="008475AE">
        <w:rPr>
          <w:rFonts w:ascii="微软雅黑" w:eastAsia="微软雅黑" w:hAnsi="微软雅黑"/>
          <w:bCs/>
          <w:sz w:val="24"/>
          <w:szCs w:val="24"/>
        </w:rPr>
        <w:t>，则可大大简化计算量：</w:t>
      </w:r>
    </w:p>
    <w:p w:rsidR="008475AE" w:rsidRDefault="008475AE" w:rsidP="008475A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8475AE">
        <w:rPr>
          <w:rFonts w:ascii="微软雅黑" w:eastAsia="微软雅黑" w:hAnsi="微软雅黑"/>
          <w:bCs/>
          <w:sz w:val="24"/>
          <w:szCs w:val="24"/>
        </w:rPr>
        <w:object w:dxaOrig="4920" w:dyaOrig="340">
          <v:shape id="_x0000_i1034" type="#_x0000_t75" style="width:246pt;height:17.25pt" o:ole="">
            <v:imagedata r:id="rId26" o:title=""/>
          </v:shape>
          <o:OLEObject Type="Embed" ProgID="Equation.DSMT4" ShapeID="_x0000_i1034" DrawAspect="Content" ObjectID="_1406104480" r:id="rId27"/>
        </w:object>
      </w:r>
    </w:p>
    <w:p w:rsidR="008475AE" w:rsidRDefault="008475AE" w:rsidP="008475A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8475AE" w:rsidRPr="008475AE" w:rsidRDefault="008475AE" w:rsidP="008475AE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8475AE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8475A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3. 计算：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4360" w:dyaOrig="580">
          <v:shape id="_x0000_i1035" type="#_x0000_t75" style="width:218.25pt;height:29.25pt" o:ole="">
            <v:imagedata r:id="rId28" o:title=""/>
          </v:shape>
          <o:OLEObject Type="Embed" ProgID="Equation.DSMT4" ShapeID="_x0000_i1035" DrawAspect="Content" ObjectID="_1406104481" r:id="rId29"/>
        </w:objec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t xml:space="preserve">  </w:t>
      </w:r>
    </w:p>
    <w:p w:rsidR="008475AE" w:rsidRPr="008475AE" w:rsidRDefault="008475AE" w:rsidP="008475AE">
      <w:pPr>
        <w:numPr>
          <w:ilvl w:val="0"/>
          <w:numId w:val="25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4420" w:dyaOrig="580">
          <v:shape id="_x0000_i1036" type="#_x0000_t75" style="width:220.5pt;height:29.25pt" o:ole="">
            <v:imagedata r:id="rId30" o:title=""/>
          </v:shape>
          <o:OLEObject Type="Embed" ProgID="Equation.DSMT4" ShapeID="_x0000_i1036" DrawAspect="Content" ObjectID="_1406104482" r:id="rId31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6820" w:dyaOrig="560">
          <v:shape id="_x0000_i1037" type="#_x0000_t75" style="width:341.25pt;height:27.75pt" o:ole="">
            <v:imagedata r:id="rId32" o:title=""/>
          </v:shape>
          <o:OLEObject Type="Embed" ProgID="Equation.DSMT4" ShapeID="_x0000_i1037" DrawAspect="Content" ObjectID="_1406104483" r:id="rId33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3760" w:dyaOrig="560">
          <v:shape id="_x0000_i1038" type="#_x0000_t75" style="width:188.25pt;height:27.75pt" o:ole="">
            <v:imagedata r:id="rId34" o:title=""/>
          </v:shape>
          <o:OLEObject Type="Embed" ProgID="Equation.DSMT4" ShapeID="_x0000_i1038" DrawAspect="Content" ObjectID="_1406104484" r:id="rId35"/>
        </w:object>
      </w:r>
    </w:p>
    <w:p w:rsidR="008475AE" w:rsidRDefault="008475AE" w:rsidP="008475A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【总结】两个连续自然数的平方差等于这两个连续自然数的和。</w: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8475AE" w:rsidRPr="008475AE" w:rsidRDefault="008475AE" w:rsidP="008475AE">
      <w:pPr>
        <w:numPr>
          <w:ilvl w:val="0"/>
          <w:numId w:val="27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(2008“我爱数学”夏令营)</w: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/>
          <w:bCs/>
          <w:sz w:val="24"/>
          <w:szCs w:val="24"/>
        </w:rPr>
        <w:object w:dxaOrig="7400" w:dyaOrig="620">
          <v:shape id="_x0000_i1039" type="#_x0000_t75" style="width:381.75pt;height:30.75pt" o:ole="">
            <v:imagedata r:id="rId36" o:title=""/>
          </v:shape>
          <o:OLEObject Type="Embed" ProgID="Equation.DSMT4" ShapeID="_x0000_i1039" DrawAspect="Content" ObjectID="_1406104485" r:id="rId37"/>
        </w:object>
      </w:r>
      <w:r w:rsidRPr="008475AE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  </w: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8475AE" w:rsidRPr="008475AE" w:rsidRDefault="008475AE" w:rsidP="008475AE">
      <w:pPr>
        <w:numPr>
          <w:ilvl w:val="0"/>
          <w:numId w:val="26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6500" w:dyaOrig="620">
          <v:shape id="_x0000_i1040" type="#_x0000_t75" style="width:334.5pt;height:30.75pt" o:ole="">
            <v:imagedata r:id="rId38" o:title=""/>
          </v:shape>
          <o:OLEObject Type="Embed" ProgID="Equation.DSMT4" ShapeID="_x0000_i1040" DrawAspect="Content" ObjectID="_1406104486" r:id="rId39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5440" w:dyaOrig="560">
          <v:shape id="_x0000_i1041" type="#_x0000_t75" style="width:271.5pt;height:27.75pt" o:ole="">
            <v:imagedata r:id="rId40" o:title=""/>
          </v:shape>
          <o:OLEObject Type="Embed" ProgID="Equation.DSMT4" ShapeID="_x0000_i1041" DrawAspect="Content" ObjectID="_1406104487" r:id="rId41"/>
        </w:object>
      </w:r>
    </w:p>
    <w:p w:rsidR="008475AE" w:rsidRDefault="008475AE" w:rsidP="008475A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3420" w:dyaOrig="560">
          <v:shape id="_x0000_i1042" type="#_x0000_t75" style="width:171pt;height:27.75pt" o:ole="">
            <v:imagedata r:id="rId42" o:title=""/>
          </v:shape>
          <o:OLEObject Type="Embed" ProgID="Equation.DSMT4" ShapeID="_x0000_i1042" DrawAspect="Content" ObjectID="_1406104488" r:id="rId43"/>
        </w:object>
      </w:r>
    </w:p>
    <w:p w:rsidR="008475AE" w:rsidRDefault="008475AE" w:rsidP="008475A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8475AE" w:rsidRPr="008475AE" w:rsidRDefault="008475AE" w:rsidP="008475AE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8475AE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8475A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475AE" w:rsidRPr="008475AE" w:rsidRDefault="008475AE" w:rsidP="008475AE">
      <w:pPr>
        <w:numPr>
          <w:ilvl w:val="0"/>
          <w:numId w:val="27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(2008年“华杯赛”决赛)计算：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2200" w:dyaOrig="1060">
          <v:shape id="_x0000_i1043" type="#_x0000_t75" style="width:110.25pt;height:53.25pt" o:ole="">
            <v:imagedata r:id="rId44" o:title=""/>
          </v:shape>
          <o:OLEObject Type="Embed" ProgID="Equation.DSMT4" ShapeID="_x0000_i1043" DrawAspect="Content" ObjectID="_1406104489" r:id="rId45"/>
        </w:objec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t>________．</w:t>
      </w:r>
    </w:p>
    <w:p w:rsidR="008475AE" w:rsidRPr="008475AE" w:rsidRDefault="008475AE" w:rsidP="008475AE">
      <w:pPr>
        <w:numPr>
          <w:ilvl w:val="0"/>
          <w:numId w:val="26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原式</w:t>
      </w:r>
    </w:p>
    <w:p w:rsidR="008475AE" w:rsidRDefault="008475AE" w:rsidP="008475A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4560" w:dyaOrig="1060">
          <v:shape id="_x0000_i1044" type="#_x0000_t75" style="width:228pt;height:53.25pt" o:ole="">
            <v:imagedata r:id="rId46" o:title=""/>
          </v:shape>
          <o:OLEObject Type="Embed" ProgID="Equation.DSMT4" ShapeID="_x0000_i1044" DrawAspect="Content" ObjectID="_1406104490" r:id="rId47"/>
        </w:objec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3000" w:dyaOrig="1060">
          <v:shape id="_x0000_i1045" type="#_x0000_t75" style="width:150pt;height:53.25pt" o:ole="">
            <v:imagedata r:id="rId48" o:title=""/>
          </v:shape>
          <o:OLEObject Type="Embed" ProgID="Equation.DSMT4" ShapeID="_x0000_i1045" DrawAspect="Content" ObjectID="_1406104491" r:id="rId49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8475AE" w:rsidRPr="008475AE" w:rsidRDefault="008475AE" w:rsidP="008475AE">
      <w:pPr>
        <w:numPr>
          <w:ilvl w:val="0"/>
          <w:numId w:val="27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(2008年“希望杯”五年级第2试)</w: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/>
          <w:bCs/>
          <w:sz w:val="24"/>
          <w:szCs w:val="24"/>
        </w:rPr>
        <w:object w:dxaOrig="4620" w:dyaOrig="560">
          <v:shape id="_x0000_i1046" type="#_x0000_t75" style="width:231pt;height:27.75pt" o:ole="">
            <v:imagedata r:id="rId50" o:title=""/>
          </v:shape>
          <o:OLEObject Type="Embed" ProgID="Equation.DSMT4" ShapeID="_x0000_i1046" DrawAspect="Content" ObjectID="_1406104492" r:id="rId51"/>
        </w:objec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t>_______</w:t>
      </w:r>
      <w:r w:rsidRPr="008475AE">
        <w:rPr>
          <w:rFonts w:ascii="微软雅黑" w:eastAsia="微软雅黑" w:hAnsi="微软雅黑"/>
          <w:bCs/>
          <w:sz w:val="24"/>
          <w:szCs w:val="24"/>
        </w:rPr>
        <w:t>．</w:t>
      </w:r>
    </w:p>
    <w:p w:rsidR="008475AE" w:rsidRPr="008475AE" w:rsidRDefault="008475AE" w:rsidP="008475AE">
      <w:pPr>
        <w:numPr>
          <w:ilvl w:val="1"/>
          <w:numId w:val="26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4200" w:dyaOrig="560">
          <v:shape id="_x0000_i1047" type="#_x0000_t75" style="width:210pt;height:27.75pt" o:ole="">
            <v:imagedata r:id="rId52" o:title=""/>
          </v:shape>
          <o:OLEObject Type="Embed" ProgID="Equation.DSMT4" ShapeID="_x0000_i1047" DrawAspect="Content" ObjectID="_1406104493" r:id="rId53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 xml:space="preserve">          </w: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5300" w:dyaOrig="620">
          <v:shape id="_x0000_i1048" type="#_x0000_t75" style="width:264.75pt;height:31.5pt" o:ole="">
            <v:imagedata r:id="rId54" o:title=""/>
          </v:shape>
          <o:OLEObject Type="Embed" ProgID="Equation.DSMT4" ShapeID="_x0000_i1048" DrawAspect="Content" ObjectID="_1406104494" r:id="rId55"/>
        </w:object>
      </w:r>
    </w:p>
    <w:p w:rsidR="008475AE" w:rsidRDefault="008475AE" w:rsidP="008475A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 xml:space="preserve">          </w: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2020" w:dyaOrig="560">
          <v:shape id="_x0000_i1049" type="#_x0000_t75" style="width:101.25pt;height:27.75pt" o:ole="">
            <v:imagedata r:id="rId56" o:title=""/>
          </v:shape>
          <o:OLEObject Type="Embed" ProgID="Equation.DSMT4" ShapeID="_x0000_i1049" DrawAspect="Content" ObjectID="_1406104495" r:id="rId57"/>
        </w:object>
      </w:r>
    </w:p>
    <w:p w:rsidR="008475AE" w:rsidRDefault="008475AE" w:rsidP="008475A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8475AE" w:rsidRPr="008475AE" w:rsidRDefault="008475AE" w:rsidP="008475AE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475AE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8475A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475AE" w:rsidRPr="008475AE" w:rsidRDefault="008475AE" w:rsidP="008475AE">
      <w:pPr>
        <w:numPr>
          <w:ilvl w:val="0"/>
          <w:numId w:val="27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lastRenderedPageBreak/>
        <w:t>计算：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2960" w:dyaOrig="620">
          <v:shape id="_x0000_i1050" type="#_x0000_t75" style="width:148.5pt;height:31.5pt" o:ole="">
            <v:imagedata r:id="rId58" o:title=""/>
          </v:shape>
          <o:OLEObject Type="Embed" ProgID="Equation.DSMT4" ShapeID="_x0000_i1050" DrawAspect="Content" ObjectID="_1406104496" r:id="rId59"/>
        </w:objec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t>。</w: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【分析】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3900" w:dyaOrig="620">
          <v:shape id="_x0000_i1051" type="#_x0000_t75" style="width:195pt;height:31.5pt" o:ole="">
            <v:imagedata r:id="rId60" o:title=""/>
          </v:shape>
          <o:OLEObject Type="Embed" ProgID="Equation.DSMT4" ShapeID="_x0000_i1051" DrawAspect="Content" ObjectID="_1406104497" r:id="rId61"/>
        </w:object>
      </w:r>
    </w:p>
    <w:p w:rsidR="008475AE" w:rsidRDefault="008475AE" w:rsidP="008475A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8475AE">
        <w:rPr>
          <w:rFonts w:ascii="微软雅黑" w:eastAsia="微软雅黑" w:hAnsi="微软雅黑"/>
          <w:bCs/>
          <w:sz w:val="24"/>
          <w:szCs w:val="24"/>
        </w:rPr>
        <w:object w:dxaOrig="4060" w:dyaOrig="1920">
          <v:shape id="_x0000_i1052" type="#_x0000_t75" style="width:203.25pt;height:96pt" o:ole="">
            <v:imagedata r:id="rId62" o:title=""/>
          </v:shape>
          <o:OLEObject Type="Embed" ProgID="Equation.DSMT4" ShapeID="_x0000_i1052" DrawAspect="Content" ObjectID="_1406104498" r:id="rId63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8475AE" w:rsidRPr="008475AE" w:rsidRDefault="008475AE" w:rsidP="008475AE">
      <w:pPr>
        <w:numPr>
          <w:ilvl w:val="0"/>
          <w:numId w:val="27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（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499" w:dyaOrig="260">
          <v:shape id="_x0000_i1053" type="#_x0000_t75" style="width:25.5pt;height:12.75pt" o:ole="">
            <v:imagedata r:id="rId64" o:title=""/>
          </v:shape>
          <o:OLEObject Type="Embed" ProgID="Equation.DSMT4" ShapeID="_x0000_i1053" DrawAspect="Content" ObjectID="_1406104499" r:id="rId65"/>
        </w:objec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t>年“数学解题能力展示”读者评选活动小学六年级组初赛试题）</w: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  <w:u w:val="single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计算：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4520" w:dyaOrig="1060">
          <v:shape id="_x0000_i1054" type="#_x0000_t75" style="width:226.5pt;height:53.25pt" o:ole="">
            <v:imagedata r:id="rId66" o:title=""/>
          </v:shape>
          <o:OLEObject Type="Embed" ProgID="Equation.DSMT4" ShapeID="_x0000_i1054" DrawAspect="Content" ObjectID="_1406104500" r:id="rId67"/>
        </w:object>
      </w:r>
      <w:r w:rsidRPr="008475AE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       </w:t>
      </w:r>
    </w:p>
    <w:p w:rsidR="008475AE" w:rsidRPr="008475AE" w:rsidRDefault="008475AE" w:rsidP="008475AE">
      <w:pPr>
        <w:numPr>
          <w:ilvl w:val="0"/>
          <w:numId w:val="28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5400" w:dyaOrig="1060">
          <v:shape id="_x0000_i1055" type="#_x0000_t75" style="width:270pt;height:53.25pt" o:ole="">
            <v:imagedata r:id="rId68" o:title=""/>
          </v:shape>
          <o:OLEObject Type="Embed" ProgID="Equation.DSMT4" ShapeID="_x0000_i1055" DrawAspect="Content" ObjectID="_1406104501" r:id="rId69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8080" w:dyaOrig="1060">
          <v:shape id="_x0000_i1056" type="#_x0000_t75" style="width:404.25pt;height:53.25pt" o:ole="">
            <v:imagedata r:id="rId70" o:title=""/>
          </v:shape>
          <o:OLEObject Type="Embed" ProgID="Equation.DSMT4" ShapeID="_x0000_i1056" DrawAspect="Content" ObjectID="_1406104502" r:id="rId71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4900" w:dyaOrig="1060">
          <v:shape id="_x0000_i1057" type="#_x0000_t75" style="width:245.25pt;height:53.25pt" o:ole="">
            <v:imagedata r:id="rId72" o:title=""/>
          </v:shape>
          <o:OLEObject Type="Embed" ProgID="Equation.DSMT4" ShapeID="_x0000_i1057" DrawAspect="Content" ObjectID="_1406104503" r:id="rId73"/>
        </w:object>
      </w:r>
    </w:p>
    <w:p w:rsidR="008475AE" w:rsidRDefault="008475AE" w:rsidP="008475A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1900" w:dyaOrig="1060">
          <v:shape id="_x0000_i1058" type="#_x0000_t75" style="width:95.25pt;height:53.25pt" o:ole="">
            <v:imagedata r:id="rId74" o:title=""/>
          </v:shape>
          <o:OLEObject Type="Embed" ProgID="Equation.DSMT4" ShapeID="_x0000_i1058" DrawAspect="Content" ObjectID="_1406104504" r:id="rId75"/>
        </w:object>
      </w:r>
    </w:p>
    <w:p w:rsidR="008475AE" w:rsidRDefault="008475AE" w:rsidP="008475A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8475AE" w:rsidRPr="008475AE" w:rsidRDefault="008475AE" w:rsidP="008475AE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8475AE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10</w:t>
      </w:r>
      <w:r w:rsidRPr="008475A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8475AE" w:rsidRPr="008475AE" w:rsidRDefault="008475AE" w:rsidP="008475AE">
      <w:pPr>
        <w:numPr>
          <w:ilvl w:val="0"/>
          <w:numId w:val="27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lastRenderedPageBreak/>
        <w:t>(2008年“奥数网杯”六年级)</w: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计算：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4680" w:dyaOrig="560">
          <v:shape id="_x0000_i1059" type="#_x0000_t75" style="width:234pt;height:27.75pt" o:ole="">
            <v:imagedata r:id="rId76" o:title=""/>
          </v:shape>
          <o:OLEObject Type="Embed" ProgID="Equation.DSMT4" ShapeID="_x0000_i1059" DrawAspect="Content" ObjectID="_1406104505" r:id="rId77"/>
        </w:object>
      </w:r>
      <w:r w:rsidRPr="008475AE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     </w: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8475AE" w:rsidRPr="008475AE" w:rsidRDefault="008475AE" w:rsidP="008475AE">
      <w:pPr>
        <w:numPr>
          <w:ilvl w:val="1"/>
          <w:numId w:val="29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6580" w:dyaOrig="560">
          <v:shape id="_x0000_i1060" type="#_x0000_t75" style="width:328.5pt;height:27.75pt" o:ole="">
            <v:imagedata r:id="rId78" o:title=""/>
          </v:shape>
          <o:OLEObject Type="Embed" ProgID="Equation.DSMT4" ShapeID="_x0000_i1060" DrawAspect="Content" ObjectID="_1406104506" r:id="rId79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 xml:space="preserve">            </w: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3960" w:dyaOrig="620">
          <v:shape id="_x0000_i1061" type="#_x0000_t75" style="width:198.75pt;height:31.5pt" o:ole="">
            <v:imagedata r:id="rId80" o:title=""/>
          </v:shape>
          <o:OLEObject Type="Embed" ProgID="Equation.DSMT4" ShapeID="_x0000_i1061" DrawAspect="Content" ObjectID="_1406104507" r:id="rId81"/>
        </w:object>
      </w:r>
    </w:p>
    <w:p w:rsidR="008475AE" w:rsidRDefault="008475AE" w:rsidP="008475A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 xml:space="preserve">            </w: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2960" w:dyaOrig="620">
          <v:shape id="_x0000_i1062" type="#_x0000_t75" style="width:148.5pt;height:31.5pt" o:ole="">
            <v:imagedata r:id="rId82" o:title=""/>
          </v:shape>
          <o:OLEObject Type="Embed" ProgID="Equation.DSMT4" ShapeID="_x0000_i1062" DrawAspect="Content" ObjectID="_1406104508" r:id="rId83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10.（2010年11月十一学校测试题，祖冲之杯数学竞赛试题）</w: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计算：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3980" w:dyaOrig="560">
          <v:shape id="_x0000_i1063" type="#_x0000_t75" style="width:198.75pt;height:27.75pt" o:ole="">
            <v:imagedata r:id="rId84" o:title=""/>
          </v:shape>
          <o:OLEObject Type="Embed" ProgID="Equation.DSMT4" ShapeID="_x0000_i1063" DrawAspect="Content" ObjectID="_1406104509" r:id="rId85"/>
        </w:object>
      </w:r>
      <w:r w:rsidRPr="008475AE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    </w: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8475AE" w:rsidRPr="008475AE" w:rsidRDefault="008475AE" w:rsidP="008475AE">
      <w:pPr>
        <w:numPr>
          <w:ilvl w:val="0"/>
          <w:numId w:val="30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由于</w:t>
      </w:r>
      <w:r w:rsidRPr="008475AE">
        <w:rPr>
          <w:rFonts w:ascii="微软雅黑" w:eastAsia="微软雅黑" w:hAnsi="微软雅黑"/>
          <w:bCs/>
          <w:sz w:val="24"/>
          <w:szCs w:val="24"/>
        </w:rPr>
        <w:object w:dxaOrig="3240" w:dyaOrig="840">
          <v:shape id="_x0000_i1064" type="#_x0000_t75" style="width:162pt;height:42pt" o:ole="">
            <v:imagedata r:id="rId86" o:title=""/>
          </v:shape>
          <o:OLEObject Type="Embed" ProgID="Equation.DSMT4" ShapeID="_x0000_i1064" DrawAspect="Content" ObjectID="_1406104510" r:id="rId87"/>
        </w:objec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t>，则可得：</w: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3480" w:dyaOrig="560">
          <v:shape id="_x0000_i1065" type="#_x0000_t75" style="width:174pt;height:27.75pt" o:ole="">
            <v:imagedata r:id="rId88" o:title=""/>
          </v:shape>
          <o:OLEObject Type="Embed" ProgID="Equation.DSMT4" ShapeID="_x0000_i1065" DrawAspect="Content" ObjectID="_1406104511" r:id="rId89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3800" w:dyaOrig="560">
          <v:shape id="_x0000_i1066" type="#_x0000_t75" style="width:190.5pt;height:27.75pt" o:ole="">
            <v:imagedata r:id="rId90" o:title=""/>
          </v:shape>
          <o:OLEObject Type="Embed" ProgID="Equation.DSMT4" ShapeID="_x0000_i1066" DrawAspect="Content" ObjectID="_1406104512" r:id="rId91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1240" w:dyaOrig="560">
          <v:shape id="_x0000_i1067" type="#_x0000_t75" style="width:61.5pt;height:27.75pt" o:ole="">
            <v:imagedata r:id="rId92" o:title=""/>
          </v:shape>
          <o:OLEObject Type="Embed" ProgID="Equation.DSMT4" ShapeID="_x0000_i1067" DrawAspect="Content" ObjectID="_1406104513" r:id="rId93"/>
        </w:object>
      </w:r>
      <w:r w:rsidRPr="008475AE">
        <w:rPr>
          <w:rFonts w:ascii="微软雅黑" w:eastAsia="微软雅黑" w:hAnsi="微软雅黑" w:hint="eastAsia"/>
          <w:bCs/>
          <w:sz w:val="24"/>
          <w:szCs w:val="24"/>
        </w:rPr>
        <w:object w:dxaOrig="639" w:dyaOrig="560">
          <v:shape id="_x0000_i1068" type="#_x0000_t75" style="width:32.25pt;height:27.75pt" o:ole="">
            <v:imagedata r:id="rId94" o:title=""/>
          </v:shape>
          <o:OLEObject Type="Embed" ProgID="Equation.DSMT4" ShapeID="_x0000_i1068" DrawAspect="Content" ObjectID="_1406104514" r:id="rId95"/>
        </w:object>
      </w:r>
    </w:p>
    <w:p w:rsidR="008475AE" w:rsidRPr="008475AE" w:rsidRDefault="008475AE" w:rsidP="008475A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7159CB" w:rsidRPr="008475AE" w:rsidRDefault="007159CB" w:rsidP="00DB095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7159CB" w:rsidRPr="008475AE" w:rsidSect="00A1122C">
      <w:headerReference w:type="even" r:id="rId96"/>
      <w:headerReference w:type="default" r:id="rId97"/>
      <w:footerReference w:type="even" r:id="rId98"/>
      <w:footerReference w:type="default" r:id="rId99"/>
      <w:headerReference w:type="first" r:id="rId100"/>
      <w:footerReference w:type="first" r:id="rId101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67F" w:rsidRDefault="0075767F" w:rsidP="003738DD">
      <w:pPr>
        <w:ind w:left="827"/>
      </w:pPr>
      <w:r>
        <w:separator/>
      </w:r>
    </w:p>
  </w:endnote>
  <w:endnote w:type="continuationSeparator" w:id="1">
    <w:p w:rsidR="0075767F" w:rsidRDefault="0075767F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67F" w:rsidRDefault="0075767F" w:rsidP="003738DD">
      <w:pPr>
        <w:ind w:left="827"/>
      </w:pPr>
      <w:r>
        <w:separator/>
      </w:r>
    </w:p>
  </w:footnote>
  <w:footnote w:type="continuationSeparator" w:id="1">
    <w:p w:rsidR="0075767F" w:rsidRDefault="0075767F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6"/>
      <w:numFmt w:val="decimal"/>
      <w:lvlText w:val="【例%1】"/>
      <w:lvlJc w:val="left"/>
      <w:pPr>
        <w:tabs>
          <w:tab w:val="num" w:pos="0"/>
        </w:tabs>
        <w:ind w:left="839" w:hanging="839"/>
      </w:pPr>
      <w:rPr>
        <w:rFonts w:hint="eastAsia"/>
        <w:b/>
        <w:color w:val="auto"/>
        <w:sz w:val="21"/>
        <w:szCs w:val="21"/>
      </w:rPr>
    </w:lvl>
    <w:lvl w:ilvl="1">
      <w:start w:val="1"/>
      <w:numFmt w:val="none"/>
      <w:lvlText w:val="【详解】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auto"/>
        <w:sz w:val="21"/>
        <w:szCs w:val="21"/>
      </w:rPr>
    </w:lvl>
    <w:lvl w:ilvl="2">
      <w:start w:val="7"/>
      <w:numFmt w:val="decimal"/>
      <w:lvlText w:val="【例%3】"/>
      <w:lvlJc w:val="left"/>
      <w:pPr>
        <w:tabs>
          <w:tab w:val="num" w:pos="0"/>
        </w:tabs>
        <w:ind w:left="840" w:hanging="840"/>
      </w:pPr>
      <w:rPr>
        <w:rFonts w:hint="eastAsia"/>
        <w:b/>
        <w:color w:val="auto"/>
        <w:sz w:val="21"/>
        <w:szCs w:val="21"/>
      </w:rPr>
    </w:lvl>
    <w:lvl w:ilvl="3">
      <w:start w:val="4"/>
      <w:numFmt w:val="none"/>
      <w:lvlText w:val="【分析】"/>
      <w:lvlJc w:val="left"/>
      <w:pPr>
        <w:tabs>
          <w:tab w:val="num" w:pos="1260"/>
        </w:tabs>
        <w:ind w:left="2167" w:hanging="907"/>
      </w:pPr>
      <w:rPr>
        <w:rFonts w:hint="eastAsia"/>
        <w:b/>
        <w:color w:val="auto"/>
        <w:sz w:val="21"/>
        <w:szCs w:val="21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3">
    <w:nsid w:val="00000010"/>
    <w:multiLevelType w:val="multilevel"/>
    <w:tmpl w:val="00000010"/>
    <w:lvl w:ilvl="0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13"/>
    <w:multiLevelType w:val="multilevel"/>
    <w:tmpl w:val="00000013"/>
    <w:lvl w:ilvl="0">
      <w:start w:val="1"/>
      <w:numFmt w:val="none"/>
      <w:lvlText w:val="【分析】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>
      <w:start w:val="1"/>
      <w:numFmt w:val="decimal"/>
      <w:lvlText w:val="学案%2."/>
      <w:lvlJc w:val="left"/>
      <w:pPr>
        <w:tabs>
          <w:tab w:val="num" w:pos="987"/>
        </w:tabs>
        <w:ind w:left="987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B4059F8"/>
    <w:multiLevelType w:val="hybridMultilevel"/>
    <w:tmpl w:val="4B5C8322"/>
    <w:lvl w:ilvl="0" w:tplc="104EF3A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CC8C7E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plc="425C4122">
      <w:start w:val="1"/>
      <w:numFmt w:val="none"/>
      <w:lvlText w:val="【铺垫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6D1EA470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34A3EE8"/>
    <w:multiLevelType w:val="hybridMultilevel"/>
    <w:tmpl w:val="9306D2E2"/>
    <w:lvl w:ilvl="0" w:tplc="231AF594">
      <w:start w:val="1"/>
      <w:numFmt w:val="none"/>
      <w:lvlText w:val="【分析】"/>
      <w:lvlJc w:val="left"/>
      <w:pPr>
        <w:tabs>
          <w:tab w:val="num" w:pos="0"/>
        </w:tabs>
        <w:ind w:left="102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73E0EE32">
      <w:start w:val="1"/>
      <w:numFmt w:val="none"/>
      <w:lvlText w:val="【分析】"/>
      <w:lvlJc w:val="left"/>
      <w:pPr>
        <w:tabs>
          <w:tab w:val="num" w:pos="420"/>
        </w:tabs>
        <w:ind w:left="1134" w:hanging="1134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53846F9"/>
    <w:multiLevelType w:val="hybridMultilevel"/>
    <w:tmpl w:val="2710F5C4"/>
    <w:lvl w:ilvl="0" w:tplc="C9124B08">
      <w:start w:val="1"/>
      <w:numFmt w:val="none"/>
      <w:lvlText w:val="【分析】"/>
      <w:lvlJc w:val="left"/>
      <w:pPr>
        <w:tabs>
          <w:tab w:val="num" w:pos="105"/>
        </w:tabs>
        <w:ind w:left="956" w:hanging="851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9">
    <w:nsid w:val="211D7EE5"/>
    <w:multiLevelType w:val="hybridMultilevel"/>
    <w:tmpl w:val="969A31A6"/>
    <w:lvl w:ilvl="0" w:tplc="66CE8C3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6A023A"/>
    <w:multiLevelType w:val="hybridMultilevel"/>
    <w:tmpl w:val="7AD82484"/>
    <w:lvl w:ilvl="0" w:tplc="9B58F4CE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12">
    <w:nsid w:val="3AE81532"/>
    <w:multiLevelType w:val="hybridMultilevel"/>
    <w:tmpl w:val="E4982E18"/>
    <w:lvl w:ilvl="0" w:tplc="DD38402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D383E7A"/>
    <w:multiLevelType w:val="hybridMultilevel"/>
    <w:tmpl w:val="869C78CE"/>
    <w:lvl w:ilvl="0" w:tplc="42ECEAF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FEDA7E9A">
      <w:start w:val="1"/>
      <w:numFmt w:val="none"/>
      <w:lvlText w:val="〈分析〉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47901BF7"/>
    <w:multiLevelType w:val="hybridMultilevel"/>
    <w:tmpl w:val="FC0E61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D7843FF"/>
    <w:multiLevelType w:val="hybridMultilevel"/>
    <w:tmpl w:val="92C29D96"/>
    <w:lvl w:ilvl="0" w:tplc="AF12B180">
      <w:start w:val="1"/>
      <w:numFmt w:val="none"/>
      <w:lvlText w:val="[分析]"/>
      <w:lvlJc w:val="left"/>
      <w:pPr>
        <w:tabs>
          <w:tab w:val="num" w:pos="0"/>
        </w:tabs>
        <w:ind w:left="851" w:hanging="851"/>
      </w:pPr>
      <w:rPr>
        <w:rFonts w:eastAsia="楷体_GB2312"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4F50447"/>
    <w:multiLevelType w:val="hybridMultilevel"/>
    <w:tmpl w:val="AD64519C"/>
    <w:lvl w:ilvl="0" w:tplc="0409000F">
      <w:start w:val="1"/>
      <w:numFmt w:val="decimal"/>
      <w:lvlText w:val="%1."/>
      <w:lvlJc w:val="left"/>
      <w:pPr>
        <w:ind w:left="1212" w:hanging="420"/>
      </w:pPr>
    </w:lvl>
    <w:lvl w:ilvl="1" w:tplc="04090019" w:tentative="1">
      <w:start w:val="1"/>
      <w:numFmt w:val="lowerLetter"/>
      <w:lvlText w:val="%2)"/>
      <w:lvlJc w:val="left"/>
      <w:pPr>
        <w:ind w:left="1632" w:hanging="420"/>
      </w:pPr>
    </w:lvl>
    <w:lvl w:ilvl="2" w:tplc="0409001B" w:tentative="1">
      <w:start w:val="1"/>
      <w:numFmt w:val="lowerRoman"/>
      <w:lvlText w:val="%3."/>
      <w:lvlJc w:val="right"/>
      <w:pPr>
        <w:ind w:left="2052" w:hanging="420"/>
      </w:pPr>
    </w:lvl>
    <w:lvl w:ilvl="3" w:tplc="0409000F" w:tentative="1">
      <w:start w:val="1"/>
      <w:numFmt w:val="decimal"/>
      <w:lvlText w:val="%4."/>
      <w:lvlJc w:val="left"/>
      <w:pPr>
        <w:ind w:left="2472" w:hanging="420"/>
      </w:pPr>
    </w:lvl>
    <w:lvl w:ilvl="4" w:tplc="04090019" w:tentative="1">
      <w:start w:val="1"/>
      <w:numFmt w:val="lowerLetter"/>
      <w:lvlText w:val="%5)"/>
      <w:lvlJc w:val="left"/>
      <w:pPr>
        <w:ind w:left="2892" w:hanging="420"/>
      </w:pPr>
    </w:lvl>
    <w:lvl w:ilvl="5" w:tplc="0409001B" w:tentative="1">
      <w:start w:val="1"/>
      <w:numFmt w:val="lowerRoman"/>
      <w:lvlText w:val="%6."/>
      <w:lvlJc w:val="right"/>
      <w:pPr>
        <w:ind w:left="3312" w:hanging="420"/>
      </w:pPr>
    </w:lvl>
    <w:lvl w:ilvl="6" w:tplc="0409000F" w:tentative="1">
      <w:start w:val="1"/>
      <w:numFmt w:val="decimal"/>
      <w:lvlText w:val="%7."/>
      <w:lvlJc w:val="left"/>
      <w:pPr>
        <w:ind w:left="3732" w:hanging="420"/>
      </w:pPr>
    </w:lvl>
    <w:lvl w:ilvl="7" w:tplc="04090019" w:tentative="1">
      <w:start w:val="1"/>
      <w:numFmt w:val="lowerLetter"/>
      <w:lvlText w:val="%8)"/>
      <w:lvlJc w:val="left"/>
      <w:pPr>
        <w:ind w:left="4152" w:hanging="420"/>
      </w:pPr>
    </w:lvl>
    <w:lvl w:ilvl="8" w:tplc="0409001B" w:tentative="1">
      <w:start w:val="1"/>
      <w:numFmt w:val="lowerRoman"/>
      <w:lvlText w:val="%9."/>
      <w:lvlJc w:val="right"/>
      <w:pPr>
        <w:ind w:left="4572" w:hanging="420"/>
      </w:pPr>
    </w:lvl>
  </w:abstractNum>
  <w:abstractNum w:abstractNumId="20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8F754AB"/>
    <w:multiLevelType w:val="hybridMultilevel"/>
    <w:tmpl w:val="4F68B88E"/>
    <w:lvl w:ilvl="0" w:tplc="1E1205A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2452BBB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9926D37"/>
    <w:multiLevelType w:val="hybridMultilevel"/>
    <w:tmpl w:val="82C42A5C"/>
    <w:lvl w:ilvl="0" w:tplc="9B58F4CE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5E8A12CD"/>
    <w:multiLevelType w:val="hybridMultilevel"/>
    <w:tmpl w:val="745A1700"/>
    <w:lvl w:ilvl="0" w:tplc="7BDAD59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1" w:tplc="711E2FF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AE02F1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5CE4993"/>
    <w:multiLevelType w:val="hybridMultilevel"/>
    <w:tmpl w:val="B77E0B58"/>
    <w:lvl w:ilvl="0" w:tplc="926C9BF6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i w:val="0"/>
        <w:sz w:val="21"/>
        <w:szCs w:val="21"/>
      </w:rPr>
    </w:lvl>
    <w:lvl w:ilvl="1" w:tplc="1E1205A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A5A43192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B0A2DCC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4" w:tplc="6CE62324">
      <w:start w:val="1"/>
      <w:numFmt w:val="none"/>
      <w:lvlText w:val="【分析】"/>
      <w:lvlJc w:val="left"/>
      <w:pPr>
        <w:tabs>
          <w:tab w:val="num" w:pos="2247"/>
        </w:tabs>
        <w:ind w:left="253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6DB2168"/>
    <w:multiLevelType w:val="hybridMultilevel"/>
    <w:tmpl w:val="69C293E0"/>
    <w:lvl w:ilvl="0" w:tplc="305EF3CC">
      <w:start w:val="10"/>
      <w:numFmt w:val="decimal"/>
      <w:lvlText w:val="例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CBA6853"/>
    <w:multiLevelType w:val="hybridMultilevel"/>
    <w:tmpl w:val="11BEEFB0"/>
    <w:lvl w:ilvl="0" w:tplc="C9124B08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2410444"/>
    <w:multiLevelType w:val="hybridMultilevel"/>
    <w:tmpl w:val="AA9A77BA"/>
    <w:lvl w:ilvl="0" w:tplc="B884404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A294EB3"/>
    <w:multiLevelType w:val="hybridMultilevel"/>
    <w:tmpl w:val="D854A6BE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5"/>
  </w:num>
  <w:num w:numId="3">
    <w:abstractNumId w:val="2"/>
  </w:num>
  <w:num w:numId="4">
    <w:abstractNumId w:val="1"/>
  </w:num>
  <w:num w:numId="5">
    <w:abstractNumId w:val="16"/>
  </w:num>
  <w:num w:numId="6">
    <w:abstractNumId w:val="20"/>
  </w:num>
  <w:num w:numId="7">
    <w:abstractNumId w:val="26"/>
  </w:num>
  <w:num w:numId="8">
    <w:abstractNumId w:val="11"/>
  </w:num>
  <w:num w:numId="9">
    <w:abstractNumId w:val="14"/>
  </w:num>
  <w:num w:numId="10">
    <w:abstractNumId w:val="17"/>
  </w:num>
  <w:num w:numId="11">
    <w:abstractNumId w:val="7"/>
  </w:num>
  <w:num w:numId="12">
    <w:abstractNumId w:val="19"/>
  </w:num>
  <w:num w:numId="13">
    <w:abstractNumId w:val="22"/>
  </w:num>
  <w:num w:numId="14">
    <w:abstractNumId w:val="10"/>
  </w:num>
  <w:num w:numId="15">
    <w:abstractNumId w:val="18"/>
  </w:num>
  <w:num w:numId="16">
    <w:abstractNumId w:val="13"/>
  </w:num>
  <w:num w:numId="17">
    <w:abstractNumId w:val="8"/>
  </w:num>
  <w:num w:numId="18">
    <w:abstractNumId w:val="27"/>
  </w:num>
  <w:num w:numId="19">
    <w:abstractNumId w:val="3"/>
  </w:num>
  <w:num w:numId="20">
    <w:abstractNumId w:val="0"/>
  </w:num>
  <w:num w:numId="21">
    <w:abstractNumId w:val="4"/>
  </w:num>
  <w:num w:numId="22">
    <w:abstractNumId w:val="25"/>
  </w:num>
  <w:num w:numId="23">
    <w:abstractNumId w:val="29"/>
  </w:num>
  <w:num w:numId="24">
    <w:abstractNumId w:val="23"/>
  </w:num>
  <w:num w:numId="25">
    <w:abstractNumId w:val="6"/>
  </w:num>
  <w:num w:numId="26">
    <w:abstractNumId w:val="21"/>
  </w:num>
  <w:num w:numId="27">
    <w:abstractNumId w:val="9"/>
  </w:num>
  <w:num w:numId="28">
    <w:abstractNumId w:val="12"/>
  </w:num>
  <w:num w:numId="29">
    <w:abstractNumId w:val="24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020B5"/>
    <w:rsid w:val="001400D1"/>
    <w:rsid w:val="001733CB"/>
    <w:rsid w:val="001B75F6"/>
    <w:rsid w:val="001C589A"/>
    <w:rsid w:val="00207A01"/>
    <w:rsid w:val="002165AF"/>
    <w:rsid w:val="00323EAA"/>
    <w:rsid w:val="00364E95"/>
    <w:rsid w:val="003738DD"/>
    <w:rsid w:val="00382D89"/>
    <w:rsid w:val="00383EA3"/>
    <w:rsid w:val="003D1B41"/>
    <w:rsid w:val="003D6708"/>
    <w:rsid w:val="003E1565"/>
    <w:rsid w:val="004303CC"/>
    <w:rsid w:val="004535B8"/>
    <w:rsid w:val="00496F87"/>
    <w:rsid w:val="004B6858"/>
    <w:rsid w:val="004F2549"/>
    <w:rsid w:val="0058218B"/>
    <w:rsid w:val="005D3945"/>
    <w:rsid w:val="005E17B8"/>
    <w:rsid w:val="006279FE"/>
    <w:rsid w:val="00641E72"/>
    <w:rsid w:val="0064354E"/>
    <w:rsid w:val="00662A95"/>
    <w:rsid w:val="006660F2"/>
    <w:rsid w:val="00676599"/>
    <w:rsid w:val="006F3D11"/>
    <w:rsid w:val="007159CB"/>
    <w:rsid w:val="0075767F"/>
    <w:rsid w:val="00772889"/>
    <w:rsid w:val="00773AD8"/>
    <w:rsid w:val="00795FFA"/>
    <w:rsid w:val="008475AE"/>
    <w:rsid w:val="00900156"/>
    <w:rsid w:val="009278EB"/>
    <w:rsid w:val="00944C37"/>
    <w:rsid w:val="009D2D9E"/>
    <w:rsid w:val="00A1122C"/>
    <w:rsid w:val="00A529F5"/>
    <w:rsid w:val="00A66694"/>
    <w:rsid w:val="00B231A6"/>
    <w:rsid w:val="00B26D70"/>
    <w:rsid w:val="00C535BA"/>
    <w:rsid w:val="00CD6EFD"/>
    <w:rsid w:val="00CF4183"/>
    <w:rsid w:val="00D13077"/>
    <w:rsid w:val="00D42B87"/>
    <w:rsid w:val="00DA185D"/>
    <w:rsid w:val="00DB0956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uiPriority w:val="59"/>
    <w:rsid w:val="007159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header" Target="head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footer" Target="footer2.xml"/><Relationship Id="rId10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244</Words>
  <Characters>1393</Characters>
  <Application>Microsoft Office Word</Application>
  <DocSecurity>0</DocSecurity>
  <Lines>11</Lines>
  <Paragraphs>3</Paragraphs>
  <ScaleCrop>false</ScaleCrop>
  <Company>FOUNDERTECH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2012-08-10T03:42:00Z</dcterms:created>
  <dcterms:modified xsi:type="dcterms:W3CDTF">2012-08-10T03:42:00Z</dcterms:modified>
</cp:coreProperties>
</file>