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FE" w:rsidRDefault="00A06EFE" w:rsidP="00A06EFE">
      <w:pPr>
        <w:pStyle w:val="af"/>
      </w:pPr>
      <w:r>
        <w:rPr>
          <w:rStyle w:val="af0"/>
        </w:rPr>
        <w:t>    合肥中考网8月27日：</w:t>
      </w:r>
      <w:r>
        <w:t>人教版语文七年级下册期末试卷</w:t>
      </w:r>
    </w:p>
    <w:p w:rsidR="00A06EFE" w:rsidRDefault="00A06EFE" w:rsidP="00A06EFE">
      <w:pPr>
        <w:pStyle w:val="af"/>
      </w:pPr>
      <w:r>
        <w:t xml:space="preserve">　　人教版七年级下册语文期末试卷</w:t>
      </w:r>
    </w:p>
    <w:p w:rsidR="00A06EFE" w:rsidRDefault="00A06EFE" w:rsidP="00A06EFE">
      <w:pPr>
        <w:pStyle w:val="af"/>
      </w:pPr>
      <w:r>
        <w:t xml:space="preserve">　　一、基础知识积累和运用。（29分）</w:t>
      </w:r>
    </w:p>
    <w:p w:rsidR="00A06EFE" w:rsidRDefault="00A06EFE" w:rsidP="00A06EFE">
      <w:pPr>
        <w:pStyle w:val="af"/>
      </w:pPr>
      <w:r>
        <w:t xml:space="preserve">　　1、（2分）下列词语解释有误的一项是（　）</w:t>
      </w:r>
    </w:p>
    <w:p w:rsidR="00A06EFE" w:rsidRDefault="00A06EFE" w:rsidP="00A06EFE">
      <w:pPr>
        <w:pStyle w:val="af"/>
      </w:pPr>
      <w:r>
        <w:t xml:space="preserve">　　A．确凿：确实。菜畦：菜地。畦，有土埂围着的一块块长方形的田地。B．攒：凑在一块儿。　臃肿：本文形容何首乌块根粗大。　敛：收拢。C．机关：本文是秘密的意思。　鉴赏：鉴定和欣赏。　方正：正派。D．同窗：同在一个学校学习的人。　消释：消除、解除。恭敬：尊敬。</w:t>
      </w:r>
    </w:p>
    <w:p w:rsidR="00A06EFE" w:rsidRDefault="00A06EFE" w:rsidP="00A06EFE">
      <w:pPr>
        <w:pStyle w:val="af"/>
      </w:pPr>
      <w:r>
        <w:t xml:space="preserve">　　2、（2分）选词填空，正确的一项是（　）</w:t>
      </w:r>
    </w:p>
    <w:p w:rsidR="00A06EFE" w:rsidRDefault="00A06EFE" w:rsidP="00A06EFE">
      <w:pPr>
        <w:pStyle w:val="af"/>
      </w:pPr>
      <w:r>
        <w:t xml:space="preserve">　　（1）从昆仑山下＿＿＿＿黄河之边。（2）把中华大地＿＿＿＿南北两面。（3）向南北两面＿＿＿＿千万条铁的臂膀。</w:t>
      </w:r>
    </w:p>
    <w:p w:rsidR="00A06EFE" w:rsidRDefault="00A06EFE" w:rsidP="00A06EFE">
      <w:pPr>
        <w:pStyle w:val="af"/>
      </w:pPr>
      <w:r>
        <w:t xml:space="preserve">　　（4）黄河以它英雄的气魄，＿＿＿＿在亚洲的原野。A．滚向　分成　张开　出现　　　　B．奔向　劈  成　伸出　出现C．滚向　劈成　张开　涌现　　　　D．奔向　分成　伸出　涌现</w:t>
      </w:r>
    </w:p>
    <w:p w:rsidR="00A06EFE" w:rsidRDefault="00A06EFE" w:rsidP="00A06EFE">
      <w:pPr>
        <w:pStyle w:val="af"/>
      </w:pPr>
      <w:r>
        <w:t xml:space="preserve">　　3、（2分）下列句中没有通假字的一项是（　）</w:t>
      </w:r>
    </w:p>
    <w:p w:rsidR="00A06EFE" w:rsidRDefault="00A06EFE" w:rsidP="00A06EFE">
      <w:pPr>
        <w:pStyle w:val="af"/>
      </w:pPr>
      <w:r>
        <w:t xml:space="preserve">　　A．不闻机杼声，惟闻女叹息。　　B．当窗理云鬓，对镜帖花黄。</w:t>
      </w:r>
    </w:p>
    <w:p w:rsidR="00A06EFE" w:rsidRDefault="00A06EFE" w:rsidP="00A06EFE">
      <w:pPr>
        <w:pStyle w:val="af"/>
      </w:pPr>
      <w:r>
        <w:t xml:space="preserve">　　C．出门看火伴，火伴皆惊忙。　　D．日扳仲永环谒于邑人，不使学。</w:t>
      </w:r>
    </w:p>
    <w:p w:rsidR="00A06EFE" w:rsidRDefault="00A06EFE" w:rsidP="00A06EFE">
      <w:pPr>
        <w:pStyle w:val="af"/>
      </w:pPr>
      <w:r>
        <w:t xml:space="preserve">　　4、（2分）下列句子中没有使用比喻修辞的一项是（　）</w:t>
      </w:r>
    </w:p>
    <w:p w:rsidR="00A06EFE" w:rsidRDefault="00A06EFE" w:rsidP="00A06EFE">
      <w:pPr>
        <w:pStyle w:val="af"/>
      </w:pPr>
      <w:r>
        <w:t xml:space="preserve">　　A．一种幽暗的光弥漫在窗际，仿佛电影中的一幕。B．天空好像一盏乏了油的灯，红光渐渐地减弱。</w:t>
      </w:r>
    </w:p>
    <w:p w:rsidR="00A06EFE" w:rsidRDefault="00A06EFE" w:rsidP="00A06EFE">
      <w:pPr>
        <w:pStyle w:val="af"/>
      </w:pPr>
      <w:r>
        <w:t xml:space="preserve">　　C．门口一个黑影出现，好像一只立起的青蛙，向我们跳将过来。D．这一枝很像校长先生房间的横幅呢！</w:t>
      </w:r>
    </w:p>
    <w:p w:rsidR="00A06EFE" w:rsidRDefault="00A06EFE" w:rsidP="00A06EFE">
      <w:pPr>
        <w:pStyle w:val="af"/>
      </w:pPr>
      <w:r>
        <w:t xml:space="preserve">　　5、（2分）下列句子中加点的成语使用正确的一项是（　　）</w:t>
      </w:r>
    </w:p>
    <w:p w:rsidR="00A06EFE" w:rsidRDefault="00A06EFE" w:rsidP="00A06EFE">
      <w:pPr>
        <w:pStyle w:val="af"/>
      </w:pPr>
      <w:r>
        <w:t xml:space="preserve">　　A．这篇作文没有中心，东拉西扯，内容空洞，语言贫乏，令人莫衷一是。B．从高处眺望，辽阔的绿色大草原上，几座白色的油井房星罗棋布。C．回到故乡，见到亲人，在外漂泊多年的他忍俊不禁，流下了辛酸的泪水。D．西子湖畔桃红柳绿，春色迷人，外地游客纷至沓来，领略秀美的湖光山色。</w:t>
      </w:r>
    </w:p>
    <w:p w:rsidR="00A06EFE" w:rsidRDefault="00A06EFE" w:rsidP="00A06EFE">
      <w:pPr>
        <w:pStyle w:val="af"/>
      </w:pPr>
      <w:r>
        <w:t xml:space="preserve">　　6、（2分）写出有关马的成语三个以上：</w:t>
      </w:r>
    </w:p>
    <w:p w:rsidR="00A06EFE" w:rsidRDefault="00A06EFE" w:rsidP="00A06EFE">
      <w:r>
        <w:lastRenderedPageBreak/>
        <w:pict>
          <v:rect id="_x0000_i1025" style="width:0;height:4.5pt" o:hralign="center" o:hrstd="t" o:hr="t" fillcolor="#a0a0a0" stroked="f"/>
        </w:pict>
      </w:r>
    </w:p>
    <w:p w:rsidR="00A06EFE" w:rsidRDefault="00A06EFE" w:rsidP="00A06EFE">
      <w:pPr>
        <w:pStyle w:val="af"/>
      </w:pPr>
      <w:r>
        <w:t xml:space="preserve">　　7、（2分）下列不是表现狼的阴险狡诈的句子是（　　）</w:t>
      </w:r>
    </w:p>
    <w:p w:rsidR="00A06EFE" w:rsidRDefault="00A06EFE" w:rsidP="00A06EFE">
      <w:pPr>
        <w:pStyle w:val="af"/>
      </w:pPr>
      <w:r>
        <w:t xml:space="preserve">　　A．一狼径去，其一犬坐于前　　　　B．一狼得骨止，一狼仍从</w:t>
      </w:r>
    </w:p>
    <w:p w:rsidR="00A06EFE" w:rsidRDefault="00A06EFE" w:rsidP="00A06EFE">
      <w:pPr>
        <w:pStyle w:val="af"/>
      </w:pPr>
      <w:r>
        <w:t xml:space="preserve">　　C．目似瞑，意暇甚　　　　　　　　D．意将隧入以攻其后也</w:t>
      </w:r>
    </w:p>
    <w:p w:rsidR="00A06EFE" w:rsidRDefault="00A06EFE" w:rsidP="00A06EFE">
      <w:pPr>
        <w:pStyle w:val="af"/>
      </w:pPr>
      <w:r>
        <w:t xml:space="preserve">　　8、（2分）下列说法正确的一项是（　　）</w:t>
      </w:r>
    </w:p>
    <w:p w:rsidR="00A06EFE" w:rsidRDefault="00A06EFE" w:rsidP="00A06EFE">
      <w:pPr>
        <w:pStyle w:val="af"/>
      </w:pPr>
      <w:r>
        <w:t xml:space="preserve">　　A．《资治通鉴》是一部纪传体通史。</w:t>
      </w:r>
    </w:p>
    <w:p w:rsidR="00A06EFE" w:rsidRDefault="00A06EFE" w:rsidP="00A06EFE">
      <w:pPr>
        <w:pStyle w:val="af"/>
      </w:pPr>
      <w:r>
        <w:t xml:space="preserve">　　B．司马光，字君实，南宋著名的政治家、史学家。</w:t>
      </w:r>
    </w:p>
    <w:p w:rsidR="00A06EFE" w:rsidRDefault="00A06EFE" w:rsidP="00A06EFE">
      <w:pPr>
        <w:pStyle w:val="af"/>
      </w:pPr>
      <w:r>
        <w:t xml:space="preserve">　　C．《孙权劝学》一文通过写鲁肃与吕蒙的对话，表明在孙权劝说下吕蒙“就学”的结果，从正面表现了吕蒙的学有所成，这是全文的最精彩之处。</w:t>
      </w:r>
    </w:p>
    <w:p w:rsidR="00A06EFE" w:rsidRDefault="00A06EFE" w:rsidP="00A06EFE">
      <w:pPr>
        <w:pStyle w:val="af"/>
      </w:pPr>
      <w:r>
        <w:t xml:space="preserve">　　D．《孙权劝学》一文中，孙权的话是认真相劝的，鲁肃与吕蒙的对话则有调侃的味道，二者的情调是不同的。</w:t>
      </w:r>
    </w:p>
    <w:p w:rsidR="00A06EFE" w:rsidRDefault="00A06EFE" w:rsidP="00A06EFE">
      <w:pPr>
        <w:pStyle w:val="af"/>
      </w:pPr>
      <w:r>
        <w:t xml:space="preserve">　　9、（3分）仿照例句，在下面两句横线上补写相关的内容。</w:t>
      </w:r>
    </w:p>
    <w:p w:rsidR="00A06EFE" w:rsidRDefault="00A06EFE" w:rsidP="00A06EFE">
      <w:pPr>
        <w:pStyle w:val="af"/>
      </w:pPr>
      <w:r>
        <w:t xml:space="preserve">　　例句：如果我是阳光，我将照亮所有的黑暗。</w:t>
      </w:r>
    </w:p>
    <w:p w:rsidR="00A06EFE" w:rsidRDefault="00A06EFE" w:rsidP="00A06EFE">
      <w:pPr>
        <w:pStyle w:val="af"/>
      </w:pPr>
      <w:r>
        <w:t xml:space="preserve">　　（1）如果我是清风，我将＿＿＿＿＿＿＿＿＿＿＿＿＿＿＿＿＿＿＿＿＿。</w:t>
      </w:r>
    </w:p>
    <w:p w:rsidR="00A06EFE" w:rsidRDefault="00A06EFE" w:rsidP="00A06EFE">
      <w:pPr>
        <w:pStyle w:val="af"/>
      </w:pPr>
      <w:r>
        <w:t xml:space="preserve">　　（2）如果我是春雨，我将＿＿＿＿＿＿＿＿＿＿＿＿＿＿＿＿＿＿＿＿＿。</w:t>
      </w:r>
    </w:p>
    <w:p w:rsidR="00A06EFE" w:rsidRDefault="00A06EFE" w:rsidP="00A06EFE">
      <w:pPr>
        <w:pStyle w:val="af"/>
      </w:pPr>
      <w:r>
        <w:t xml:space="preserve">　　10、“腹有诗书气自华”，考考你会默背多少诗文，。（ 10分 ）</w:t>
      </w:r>
    </w:p>
    <w:p w:rsidR="00A06EFE" w:rsidRDefault="00A06EFE" w:rsidP="00A06EFE">
      <w:pPr>
        <w:pStyle w:val="af"/>
      </w:pPr>
      <w:r>
        <w:t xml:space="preserve">　　⑴____________      _______,一切都将过去。《假如生活欺骗了你》（1分）</w:t>
      </w:r>
    </w:p>
    <w:p w:rsidR="00A06EFE" w:rsidRDefault="00A06EFE" w:rsidP="00A06EFE">
      <w:pPr>
        <w:pStyle w:val="af"/>
      </w:pPr>
      <w:r>
        <w:t xml:space="preserve">　　⑵ 鸟向檐上飞，___________________（1分）⑶ ______________________，影入平羌江水流。（1分）</w:t>
      </w:r>
    </w:p>
    <w:p w:rsidR="00A06EFE" w:rsidRDefault="00A06EFE" w:rsidP="00A06EFE">
      <w:pPr>
        <w:pStyle w:val="af"/>
      </w:pPr>
      <w:r>
        <w:t xml:space="preserve">　　⑷ 此夜曲中闻折柳，_______________________。（1分）⑸岑参的《逢入京使》中脍炙人口的名句是：__________，_________。（2分）⑹《木兰诗》中形容北方苦寒，极言军旅生活艰辛的诗句是：__________________，______________________。   （2分）</w:t>
      </w:r>
    </w:p>
    <w:p w:rsidR="00A06EFE" w:rsidRDefault="00A06EFE" w:rsidP="00A06EFE">
      <w:pPr>
        <w:pStyle w:val="af"/>
      </w:pPr>
      <w:r>
        <w:t xml:space="preserve">　　⑺ 请写出两句你喜欢的描写“黄河”的诗：________；__________。（2分）</w:t>
      </w:r>
    </w:p>
    <w:p w:rsidR="00A06EFE" w:rsidRDefault="00A06EFE" w:rsidP="00A06EFE">
      <w:pPr>
        <w:pStyle w:val="af"/>
      </w:pPr>
      <w:r>
        <w:lastRenderedPageBreak/>
        <w:t xml:space="preserve">　　9．名著阅读。（4分）</w:t>
      </w:r>
    </w:p>
    <w:p w:rsidR="00A06EFE" w:rsidRDefault="00A06EFE" w:rsidP="00A06EFE">
      <w:pPr>
        <w:pStyle w:val="af"/>
      </w:pPr>
      <w:r>
        <w:t xml:space="preserve">　　班级举行“我愿与____交朋友”的读书活动。请从下面五个人物中，任选一个，先写出他出自哪部名著，然后结合名著内容，阐述你愿与他交朋友的理由。</w:t>
      </w:r>
    </w:p>
    <w:p w:rsidR="00A06EFE" w:rsidRDefault="00A06EFE" w:rsidP="00A06EFE">
      <w:pPr>
        <w:pStyle w:val="af"/>
      </w:pPr>
      <w:r>
        <w:t xml:space="preserve">　　备选人物：阿廖沙   沙僧     诸葛亮     星期五    王熙凤</w:t>
      </w:r>
    </w:p>
    <w:p w:rsidR="00A06EFE" w:rsidRDefault="00A06EFE" w:rsidP="00A06EFE">
      <w:pPr>
        <w:pStyle w:val="af"/>
      </w:pPr>
      <w:r>
        <w:t xml:space="preserve">　　我愿与__________交朋友，他是《             》中的人物形象，我愿与他交朋友的理由是：（30字以上）</w:t>
      </w:r>
    </w:p>
    <w:p w:rsidR="00A06EFE" w:rsidRDefault="00A06EFE" w:rsidP="00A06EFE">
      <w:r>
        <w:pict>
          <v:rect id="_x0000_i1026" style="width:0;height:4.5pt" o:hralign="center" o:hrstd="t" o:hr="t" fillcolor="#a0a0a0" stroked="f"/>
        </w:pict>
      </w:r>
    </w:p>
    <w:p w:rsidR="00A06EFE" w:rsidRDefault="00A06EFE" w:rsidP="00A06EFE">
      <w:pPr>
        <w:pStyle w:val="af"/>
      </w:pPr>
      <w:r>
        <w:t xml:space="preserve">　　二、文言文阅读理解。（16分）</w:t>
      </w:r>
    </w:p>
    <w:p w:rsidR="00A06EFE" w:rsidRDefault="00A06EFE" w:rsidP="00A06EFE">
      <w:pPr>
        <w:pStyle w:val="af"/>
      </w:pPr>
      <w:r>
        <w:t xml:space="preserve">　　（7分）</w:t>
      </w:r>
    </w:p>
    <w:p w:rsidR="00A06EFE" w:rsidRDefault="00A06EFE" w:rsidP="00A06EFE">
      <w:pPr>
        <w:pStyle w:val="af"/>
      </w:pPr>
      <w:r>
        <w:t xml:space="preserve">　　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 w:rsidR="00A06EFE" w:rsidRDefault="00A06EFE" w:rsidP="00A06EFE">
      <w:pPr>
        <w:pStyle w:val="af"/>
      </w:pPr>
      <w:r>
        <w:t xml:space="preserve">　　狼亦黠矣，而顷刻两毙，禽兽之变诈几何哉?止增笑耳。</w:t>
      </w:r>
    </w:p>
    <w:p w:rsidR="00A06EFE" w:rsidRDefault="00A06EFE" w:rsidP="00A06EFE">
      <w:pPr>
        <w:pStyle w:val="af"/>
      </w:pPr>
      <w:r>
        <w:t xml:space="preserve">　　11、（2分）解释下列加点字。</w:t>
      </w:r>
    </w:p>
    <w:p w:rsidR="00A06EFE" w:rsidRDefault="00A06EFE" w:rsidP="00A06EFE">
      <w:pPr>
        <w:pStyle w:val="af"/>
      </w:pPr>
      <w:r>
        <w:t xml:space="preserve">　　（1）屠暴起，以刀劈狼首（　　　　）　　（2）一狼洞其中（　　　　）</w:t>
      </w:r>
    </w:p>
    <w:p w:rsidR="00A06EFE" w:rsidRDefault="00A06EFE" w:rsidP="00A06EFE">
      <w:pPr>
        <w:pStyle w:val="af"/>
      </w:pPr>
      <w:r>
        <w:t xml:space="preserve">　　（3）意将隧入以攻其后也（　　　　）　　（4）屠自后断其股(       )</w:t>
      </w:r>
    </w:p>
    <w:p w:rsidR="00A06EFE" w:rsidRDefault="00A06EFE" w:rsidP="00A06EFE">
      <w:pPr>
        <w:pStyle w:val="af"/>
      </w:pPr>
      <w:r>
        <w:t xml:space="preserve">　　12、（2分）《狼》一文给人的启示是：＿＿＿＿＿＿＿＿＿＿＿＿＿＿＿。</w:t>
      </w:r>
    </w:p>
    <w:p w:rsidR="00A06EFE" w:rsidRDefault="00A06EFE" w:rsidP="00A06EFE">
      <w:pPr>
        <w:pStyle w:val="af"/>
      </w:pPr>
      <w:r>
        <w:t xml:space="preserve">　　13、（3分）翻译下列句子。</w:t>
      </w:r>
    </w:p>
    <w:p w:rsidR="00A06EFE" w:rsidRDefault="00A06EFE" w:rsidP="00A06EFE">
      <w:pPr>
        <w:pStyle w:val="af"/>
      </w:pPr>
      <w:r>
        <w:t xml:space="preserve">　　（1）乃悟前狼假寐，盖以诱敌。</w:t>
      </w:r>
    </w:p>
    <w:p w:rsidR="00A06EFE" w:rsidRDefault="00A06EFE" w:rsidP="00A06EFE">
      <w:pPr>
        <w:pStyle w:val="af"/>
      </w:pPr>
      <w:r>
        <w:t xml:space="preserve">　　＿＿＿＿＿＿＿＿＿＿＿＿＿＿＿＿＿＿＿＿＿＿＿＿＿＿＿＿＿＿＿＿</w:t>
      </w:r>
    </w:p>
    <w:p w:rsidR="00A06EFE" w:rsidRDefault="00A06EFE" w:rsidP="00A06EFE">
      <w:pPr>
        <w:pStyle w:val="af"/>
      </w:pPr>
      <w:r>
        <w:t xml:space="preserve">　　（2）狼亦黠矣，而顷刻两毙，禽兽之变诈几何哉?止增笑耳。</w:t>
      </w:r>
    </w:p>
    <w:p w:rsidR="00A06EFE" w:rsidRDefault="00A06EFE" w:rsidP="00A06EFE">
      <w:pPr>
        <w:pStyle w:val="af"/>
      </w:pPr>
      <w:r>
        <w:t xml:space="preserve">　　＿＿＿＿＿＿＿＿＿＿＿＿＿＿＿＿＿＿＿＿＿＿＿＿＿＿＿＿＿＿</w:t>
      </w:r>
    </w:p>
    <w:p w:rsidR="00A06EFE" w:rsidRDefault="00A06EFE" w:rsidP="00A06EFE">
      <w:pPr>
        <w:pStyle w:val="af"/>
      </w:pPr>
      <w:r>
        <w:t xml:space="preserve">　　《孙权劝学》（9分）</w:t>
      </w:r>
    </w:p>
    <w:p w:rsidR="00A06EFE" w:rsidRDefault="00A06EFE" w:rsidP="00A06EFE">
      <w:pPr>
        <w:pStyle w:val="af"/>
      </w:pPr>
      <w:r>
        <w:lastRenderedPageBreak/>
        <w:t xml:space="preserve">　　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 w:rsidR="00A06EFE" w:rsidRDefault="00A06EFE" w:rsidP="00A06EFE">
      <w:pPr>
        <w:pStyle w:val="af"/>
      </w:pPr>
      <w:r>
        <w:t xml:space="preserve">　　14．写出下列词语的含义或用法。（2分）</w:t>
      </w:r>
    </w:p>
    <w:p w:rsidR="00A06EFE" w:rsidRDefault="00A06EFE" w:rsidP="00A06EFE">
      <w:pPr>
        <w:pStyle w:val="af"/>
      </w:pPr>
      <w:r>
        <w:t xml:space="preserve">　　（1）但当涉猎，见往事耳：           （2）及鲁肃过寻阳</w:t>
      </w:r>
    </w:p>
    <w:p w:rsidR="00A06EFE" w:rsidRDefault="00A06EFE" w:rsidP="00A06EFE">
      <w:pPr>
        <w:pStyle w:val="af"/>
      </w:pPr>
      <w:r>
        <w:t xml:space="preserve">　　15．翻译下列句子。（2分）</w:t>
      </w:r>
    </w:p>
    <w:p w:rsidR="00A06EFE" w:rsidRDefault="00A06EFE" w:rsidP="00A06EFE">
      <w:pPr>
        <w:pStyle w:val="af"/>
      </w:pPr>
      <w:r>
        <w:t xml:space="preserve">　　（1）蒙辞以军中多务。      （2）士别三日，即更刮目相待。</w:t>
      </w:r>
    </w:p>
    <w:p w:rsidR="00A06EFE" w:rsidRDefault="00A06EFE" w:rsidP="00A06EFE">
      <w:pPr>
        <w:pStyle w:val="af"/>
      </w:pPr>
      <w:r>
        <w:t xml:space="preserve">　　16．请结合自身经历谈谈学习本文的启示。（2分）</w:t>
      </w:r>
    </w:p>
    <w:p w:rsidR="00A06EFE" w:rsidRDefault="00A06EFE" w:rsidP="00A06EFE">
      <w:pPr>
        <w:pStyle w:val="af"/>
      </w:pPr>
      <w:r>
        <w:t xml:space="preserve">　　17．请比较《孙权劝学》与《伤仲永》的异同。（3分）</w:t>
      </w:r>
    </w:p>
    <w:p w:rsidR="00A06EFE" w:rsidRDefault="00A06EFE" w:rsidP="00A06EFE">
      <w:pPr>
        <w:pStyle w:val="af"/>
      </w:pPr>
      <w:r>
        <w:t xml:space="preserve">　　答：</w:t>
      </w:r>
    </w:p>
    <w:p w:rsidR="00A06EFE" w:rsidRDefault="00A06EFE" w:rsidP="00A06EFE">
      <w:r>
        <w:pict>
          <v:rect id="_x0000_i1027" style="width:0;height:4.5pt" o:hralign="center" o:hrstd="t" o:hr="t" fillcolor="#a0a0a0" stroked="f"/>
        </w:pict>
      </w:r>
    </w:p>
    <w:p w:rsidR="00A06EFE" w:rsidRDefault="00A06EFE" w:rsidP="00A06EFE">
      <w:pPr>
        <w:pStyle w:val="af"/>
      </w:pPr>
      <w:r>
        <w:t xml:space="preserve">　　三、现代文阅读（25分）</w:t>
      </w:r>
    </w:p>
    <w:p w:rsidR="00A06EFE" w:rsidRDefault="00A06EFE" w:rsidP="00A06EFE">
      <w:pPr>
        <w:pStyle w:val="af"/>
      </w:pPr>
      <w:r>
        <w:t xml:space="preserve">　　（一）（14分）</w:t>
      </w:r>
    </w:p>
    <w:p w:rsidR="00A06EFE" w:rsidRDefault="00A06EFE" w:rsidP="00A06EFE">
      <w:pPr>
        <w:pStyle w:val="af"/>
      </w:pPr>
      <w:r>
        <w:t xml:space="preserve">　　（甲）我的很重的心忽而轻松了，身体也似乎舒展到说不出的大。一出门，便望见月下的平桥内泊着一支白篷的航船，大家跳下船，双喜拔前篙，阿发拔后篙，年幼的都陪我坐在舱中，较大的聚在船尾。母亲送出来吩咐“要小心”的时候，我们已经点开船，在桥石上一磕，退后几尺，即又上前了了桥。于是架起两支橹，一支两人，一里一换，有说笑的，有嚷的，夹着潺潺的船头激水的声音，在左右都是碧绿的豆麦田地的河流中，飞一般么向赵庄前进了。</w:t>
      </w:r>
    </w:p>
    <w:p w:rsidR="00A06EFE" w:rsidRDefault="00A06EFE" w:rsidP="00A06EFE">
      <w:pPr>
        <w:pStyle w:val="af"/>
      </w:pPr>
      <w:r>
        <w:t xml:space="preserve">　　两岸的豆麦和河底水草所发散出的来的清香，夹在水气中扑面的吹来；月色便朦胧在这水气里。淡黑的起伏的连山，仿佛是踊跃的铁的曽脊似的，都远远地向船尾跑去了，但我还以为船慢。他们换了四回手，渐望依稀的赵庄，而且似乎听到歌吹了，还有几点火，料想便是戏台，但或者也许是渔火。</w:t>
      </w:r>
    </w:p>
    <w:p w:rsidR="00A06EFE" w:rsidRDefault="00A06EFE" w:rsidP="00A06EFE">
      <w:pPr>
        <w:pStyle w:val="af"/>
      </w:pPr>
      <w:r>
        <w:t xml:space="preserve">　　那声音大概是横笛，宛转，悠扬，使我的心也沉静，然而又自失起来，觉得要和他弥散在含着豆麦蕴藻之香的夜气里。</w:t>
      </w:r>
    </w:p>
    <w:p w:rsidR="00A06EFE" w:rsidRDefault="00A06EFE" w:rsidP="00A06EFE">
      <w:pPr>
        <w:pStyle w:val="af"/>
      </w:pPr>
      <w:r>
        <w:lastRenderedPageBreak/>
        <w:t xml:space="preserve">　　那火接近了，果然是渔火；我才记得先前望见的也不是赵庄。那是正对船头的一丛松柏林，我去年也曾经去游玩过，还看见的破的石马倒在地下，一个石羊蹲在草里呢。过了那林，船便弯进了叉港，于是赵庄便真在眼前了。</w:t>
      </w:r>
    </w:p>
    <w:p w:rsidR="00A06EFE" w:rsidRDefault="00A06EFE" w:rsidP="00A06EFE">
      <w:pPr>
        <w:pStyle w:val="af"/>
      </w:pPr>
      <w:r>
        <w:t xml:space="preserve">　　18、（3分）小伙伴们开船时，作者运用了哪几个动词？这些动词体现了小伙伴的什么性格？</w:t>
      </w:r>
    </w:p>
    <w:p w:rsidR="00A06EFE" w:rsidRDefault="00A06EFE" w:rsidP="00A06EFE">
      <w:pPr>
        <w:pStyle w:val="af"/>
      </w:pPr>
      <w:r>
        <w:t xml:space="preserve">　　＿＿＿＿＿＿＿＿＿＿＿＿＿＿＿＿＿＿＿＿＿＿＿＿＿＿＿＿＿＿＿＿。</w:t>
      </w:r>
    </w:p>
    <w:p w:rsidR="00A06EFE" w:rsidRDefault="00A06EFE" w:rsidP="00A06EFE">
      <w:pPr>
        <w:pStyle w:val="af"/>
      </w:pPr>
      <w:r>
        <w:t xml:space="preserve">　　19、（1分）语段中，在景物描写时以动写静的句子是＿＿＿＿＿。</w:t>
      </w:r>
    </w:p>
    <w:p w:rsidR="00A06EFE" w:rsidRDefault="00A06EFE" w:rsidP="00A06EFE">
      <w:pPr>
        <w:pStyle w:val="af"/>
      </w:pPr>
      <w:r>
        <w:t xml:space="preserve">　　20、（2分）上述文字采用多种感官来写景，请根据要求，选填相关的词句。</w:t>
      </w:r>
    </w:p>
    <w:p w:rsidR="00A06EFE" w:rsidRDefault="00A06EFE" w:rsidP="00A06EFE">
      <w:pPr>
        <w:pStyle w:val="af"/>
      </w:pPr>
      <w:r>
        <w:t xml:space="preserve">　　（1）视觉：＿＿＿＿＿＿。     （2）听觉：＿＿＿＿＿＿。</w:t>
      </w:r>
    </w:p>
    <w:p w:rsidR="00A06EFE" w:rsidRDefault="00A06EFE" w:rsidP="00A06EFE">
      <w:pPr>
        <w:pStyle w:val="af"/>
      </w:pPr>
      <w:r>
        <w:t xml:space="preserve">　　（3）嗅觉：＿＿＿＿＿＿。     （4）触觉：＿＿＿＿＿＿。</w:t>
      </w:r>
    </w:p>
    <w:p w:rsidR="00A06EFE" w:rsidRDefault="00A06EFE" w:rsidP="00A06EFE">
      <w:pPr>
        <w:pStyle w:val="af"/>
      </w:pPr>
      <w:r>
        <w:t xml:space="preserve">　　21、（3分）语段文字主要用了什么修辞手法？有怎样的表达效果？</w:t>
      </w:r>
    </w:p>
    <w:p w:rsidR="00A06EFE" w:rsidRDefault="00A06EFE" w:rsidP="00A06EFE">
      <w:pPr>
        <w:pStyle w:val="af"/>
      </w:pPr>
      <w:r>
        <w:t xml:space="preserve">　　＿＿＿＿＿＿＿＿＿＿＿＿＿＿＿＿＿＿＿＿＿＿＿＿＿＿＿＿＿＿＿</w:t>
      </w:r>
    </w:p>
    <w:p w:rsidR="00A06EFE" w:rsidRDefault="00A06EFE" w:rsidP="00A06EFE">
      <w:pPr>
        <w:pStyle w:val="af"/>
      </w:pPr>
      <w:r>
        <w:t xml:space="preserve">　　22、（3分）在上述文字中，我们能感受到“我”的心情变化，这个变化过程是：沉重→＿＿＿＿＿→＿＿＿＿＿→＿＿＿＿＿→＿＿＿＿＿。</w:t>
      </w:r>
    </w:p>
    <w:p w:rsidR="00A06EFE" w:rsidRDefault="00A06EFE" w:rsidP="00A06EFE">
      <w:r>
        <w:pict>
          <v:rect id="_x0000_i1028" style="width:0;height:4.5pt" o:hralign="center" o:hrstd="t" o:hr="t" fillcolor="#a0a0a0" stroked="f"/>
        </w:pict>
      </w:r>
    </w:p>
    <w:p w:rsidR="00A06EFE" w:rsidRDefault="00A06EFE" w:rsidP="00A06EFE">
      <w:pPr>
        <w:pStyle w:val="af"/>
      </w:pPr>
      <w:r>
        <w:t xml:space="preserve">　　23、（2分）请概括上述文字的大意。</w:t>
      </w:r>
    </w:p>
    <w:p w:rsidR="00A06EFE" w:rsidRDefault="00A06EFE" w:rsidP="00A06EFE">
      <w:pPr>
        <w:pStyle w:val="af"/>
      </w:pPr>
      <w:r>
        <w:t xml:space="preserve">　　＿＿＿＿＿＿＿＿＿＿＿＿＿＿＿＿＿＿＿＿＿＿＿＿＿＿＿＿＿＿＿＿＿。孙权劝学</w:t>
      </w:r>
    </w:p>
    <w:p w:rsidR="00A06EFE" w:rsidRDefault="00A06EFE" w:rsidP="00A06EFE">
      <w:pPr>
        <w:pStyle w:val="af"/>
      </w:pPr>
      <w:r>
        <w:t xml:space="preserve">　　初，权谓吕蒙曰：“卿今当涂掌事，不可不学！”蒙辞以军中多务。权曰：“孤岂欲卿治经为博士耶！担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 w:rsidR="00A06EFE" w:rsidRDefault="00A06EFE" w:rsidP="00A06EFE">
      <w:pPr>
        <w:pStyle w:val="af"/>
      </w:pPr>
      <w:r>
        <w:t xml:space="preserve">　　10．下列句中加点词的解释不正确的一项是（   　）（2分）</w:t>
      </w:r>
    </w:p>
    <w:p w:rsidR="00A06EFE" w:rsidRDefault="00A06EFE" w:rsidP="00A06EFE">
      <w:pPr>
        <w:pStyle w:val="af"/>
      </w:pPr>
      <w:r>
        <w:t xml:space="preserve">　　A 卿今当涂掌事　　当涂：处在道路中间       B 但当涉猎　　涉猎：粗略的阅读</w:t>
      </w:r>
    </w:p>
    <w:p w:rsidR="00A06EFE" w:rsidRDefault="00A06EFE" w:rsidP="00A06EFE">
      <w:pPr>
        <w:pStyle w:val="af"/>
      </w:pPr>
      <w:r>
        <w:t xml:space="preserve">　　C 卿今者才略　　才略：才干和谋略           D 大兄何见事之晚乎　　见事：认清事物</w:t>
      </w:r>
    </w:p>
    <w:p w:rsidR="00A06EFE" w:rsidRDefault="00A06EFE" w:rsidP="00A06EFE">
      <w:pPr>
        <w:pStyle w:val="af"/>
      </w:pPr>
      <w:r>
        <w:lastRenderedPageBreak/>
        <w:t xml:space="preserve">　　11．用现代汉语翻译下列句子。(2分)</w:t>
      </w:r>
    </w:p>
    <w:p w:rsidR="00A06EFE" w:rsidRDefault="00A06EFE" w:rsidP="00A06EFE">
      <w:pPr>
        <w:pStyle w:val="af"/>
      </w:pPr>
      <w:r>
        <w:t xml:space="preserve">　　（1）但当涉猎，见往事耳 。</w:t>
      </w:r>
    </w:p>
    <w:p w:rsidR="00A06EFE" w:rsidRDefault="00A06EFE" w:rsidP="00A06EFE">
      <w:pPr>
        <w:pStyle w:val="af"/>
      </w:pPr>
      <w:r>
        <w:t xml:space="preserve">　　（2）士别三日，即更刮目相待，大兄何见事之晚乎！</w:t>
      </w:r>
    </w:p>
    <w:p w:rsidR="00A06EFE" w:rsidRDefault="00A06EFE" w:rsidP="00A06EFE">
      <w:pPr>
        <w:pStyle w:val="af"/>
      </w:pPr>
      <w:r>
        <w:t xml:space="preserve">　　12．仔细阅读全文，说说孙权是用什么方法劝吕蒙学习的？（2分）</w:t>
      </w:r>
    </w:p>
    <w:p w:rsidR="00A06EFE" w:rsidRDefault="00A06EFE" w:rsidP="00A06EFE">
      <w:pPr>
        <w:pStyle w:val="af"/>
      </w:pPr>
      <w:r>
        <w:t xml:space="preserve">　　13．根据文章的意思，用自己的话说说吕蒙在短时间内才略惊人长进的原因是什么?（1分）</w:t>
      </w:r>
    </w:p>
    <w:p w:rsidR="00A06EFE" w:rsidRDefault="00A06EFE" w:rsidP="00A06EFE">
      <w:pPr>
        <w:pStyle w:val="af"/>
      </w:pPr>
      <w:r>
        <w:t xml:space="preserve">　　14．说说选文对“学习”问题持有怎样的看法？（1分）</w:t>
      </w:r>
    </w:p>
    <w:p w:rsidR="00A06EFE" w:rsidRDefault="00A06EFE" w:rsidP="00A06EFE">
      <w:pPr>
        <w:pStyle w:val="af"/>
      </w:pPr>
      <w:r>
        <w:t xml:space="preserve">　　15．后人从《孙权劝学》中概括出两个成语，一个比喻人学识尚浅：“          ”，一个指要改变旧看法，要用新眼光看人：“                    ”。（2分）</w:t>
      </w:r>
    </w:p>
    <w:p w:rsidR="00A06EFE" w:rsidRDefault="00A06EFE" w:rsidP="00A06EFE">
      <w:pPr>
        <w:pStyle w:val="af"/>
      </w:pPr>
      <w:r>
        <w:t xml:space="preserve">　　16．请用简洁的语言概括《孙权劝学》的内容。（1分）</w:t>
      </w:r>
    </w:p>
    <w:p w:rsidR="00A06EFE" w:rsidRDefault="00A06EFE" w:rsidP="00A06EFE">
      <w:pPr>
        <w:pStyle w:val="af"/>
      </w:pPr>
      <w:r>
        <w:t xml:space="preserve">　　作文（共50分）</w:t>
      </w:r>
    </w:p>
    <w:p w:rsidR="00A06EFE" w:rsidRDefault="00A06EFE" w:rsidP="00A06EFE">
      <w:pPr>
        <w:pStyle w:val="af"/>
      </w:pPr>
      <w:r>
        <w:t xml:space="preserve">　　题目：请以“感恩”为题，写一篇作文</w:t>
      </w:r>
    </w:p>
    <w:p w:rsidR="00A06EFE" w:rsidRDefault="00A06EFE" w:rsidP="00A06EFE">
      <w:pPr>
        <w:pStyle w:val="af"/>
      </w:pPr>
      <w:r>
        <w:t xml:space="preserve">　　要求：除诗歌外，文体不限，字数不少于600字，卷面整洁，写出真情实感。</w:t>
      </w:r>
    </w:p>
    <w:p w:rsidR="00A06EFE" w:rsidRDefault="00A06EFE" w:rsidP="00A06EFE">
      <w:pPr>
        <w:pStyle w:val="af"/>
      </w:pPr>
      <w:r>
        <w:t xml:space="preserve">　　七年级　语文参考答案</w:t>
      </w:r>
    </w:p>
    <w:p w:rsidR="00A06EFE" w:rsidRDefault="00A06EFE" w:rsidP="00A06EFE">
      <w:pPr>
        <w:pStyle w:val="af"/>
      </w:pPr>
      <w:r>
        <w:t xml:space="preserve">　　一、1.D　2.B  3.A   4.D   5.C  6.一马当先、马到成功、老马识图、指鹿为马、驷马难追、万马奔喑   7.B    8.D   9.示例：(1)吹绿田野的庄稼。 (2)滋润干涸的土地   10、略</w:t>
      </w:r>
    </w:p>
    <w:p w:rsidR="00A06EFE" w:rsidRDefault="00A06EFE" w:rsidP="00A06EFE">
      <w:pPr>
        <w:pStyle w:val="af"/>
      </w:pPr>
      <w:r>
        <w:t xml:space="preserve">　　二、文言文阅读理解11.(1)突然  (2)打洞  (3)指从柴草堆中打洞  (4)大腿  12.面对像狼一样的恶势力，不能存有幻想、妥协、退让，要敢于斗争，善于斗争，才能取得胜利。13.(1)才知道前在的狼假装睡觉，原来是用来诱惑敌方。(2)狼也太狡猾了，可是一会儿两只狼都死了，禽兽的花招能有多少呢？只是增添笑料罢了。</w:t>
      </w:r>
    </w:p>
    <w:p w:rsidR="00A06EFE" w:rsidRDefault="00A06EFE" w:rsidP="00A06EFE">
      <w:r>
        <w:pict>
          <v:rect id="_x0000_i1029" style="width:0;height:4.5pt" o:hralign="center" o:hrstd="t" o:hr="t" fillcolor="#a0a0a0" stroked="f"/>
        </w:pict>
      </w:r>
    </w:p>
    <w:p w:rsidR="00A06EFE" w:rsidRDefault="00A06EFE" w:rsidP="00A06EFE">
      <w:pPr>
        <w:pStyle w:val="af"/>
      </w:pPr>
      <w:r>
        <w:t xml:space="preserve">　　14．（1）掌管经学的官员。 ⑵粗略的阅读  ⑶到了……时候  ⑷益处，好处。15．⑴吕蒙以军中事务多为理由来推辞。⑵与有志之士分别几天，就要用新的眼光看待。16．（1）要虚心听取别人好的建议；后天学习的重要性。（从吕蒙角度）⑵ 办事情要善于运用方法才能友好的成效。（从孙权角度）⑶看待事情或人要用发展的眼光。17．相同点：两文内容都与学习有关，都说明了学习</w:t>
      </w:r>
      <w:r>
        <w:lastRenderedPageBreak/>
        <w:t>的重要性。  不同点：（1）《孙权劝学》写吕蒙“当涂掌事”之后，经孙权劝说“乃始就学”其才略很快就有了惊人的长进；《伤仲永》写中拥有年重回过人，却因其父“不使学”而“民然中人”。内容一正一反：一是年长好学，学有所成，一是幼年不学，毫无所成。⑵两文写法不同：前者以对话为主，言简义丰；后文叙议结合，借事说理。</w:t>
      </w:r>
    </w:p>
    <w:p w:rsidR="00A06EFE" w:rsidRDefault="00A06EFE" w:rsidP="00A06EFE">
      <w:pPr>
        <w:pStyle w:val="af"/>
      </w:pPr>
      <w:r>
        <w:t xml:space="preserve">　　三、现代文阅读</w:t>
      </w:r>
    </w:p>
    <w:p w:rsidR="00A06EFE" w:rsidRDefault="00A06EFE" w:rsidP="00A06EFE">
      <w:pPr>
        <w:pStyle w:val="af"/>
      </w:pPr>
      <w:r>
        <w:t xml:space="preserve">　　（一）18、动词：拔、点、磕、退、上前、架。表现小伙伴聪明、能干、胆大的性格。19.淡黑的起伏的连山……但我却还以为船慢　20.（1）月色、连山、赵庄、几点火　（2）歌吹、横笛、宛转、悠扬　（3）发散出来的清香　　（4）清香夹杂在水气中扑面的吹来　　21.比喻。形象生动，化静为动，突出人物的心情。　22.轻松　沉静　自失23.写夏夜行船的见闻的感受。</w:t>
      </w:r>
    </w:p>
    <w:p w:rsidR="00A06EFE" w:rsidRDefault="00A06EFE" w:rsidP="00A06EFE">
      <w:pPr>
        <w:pStyle w:val="af"/>
      </w:pPr>
      <w:r>
        <w:t xml:space="preserve">　　（二）24、我家门口，母亲、乞丐（2分）</w:t>
      </w:r>
    </w:p>
    <w:p w:rsidR="00A06EFE" w:rsidRDefault="00A06EFE" w:rsidP="00A06EFE">
      <w:pPr>
        <w:pStyle w:val="af"/>
      </w:pPr>
      <w:r>
        <w:t xml:space="preserve">　　25、“他的右手连同整条手臂断掉了，空空的袖子晃荡着，让人看了很难受。” “美中不足的是，这个大老板只有一只左手，右边是一条空空的衣袖，一荡一荡的。”（2分）26、“搬”等于让他有可能认识到可以靠自己的能力劳动生活，唤醒他的自尊。“不搬”就会失掉一人认识自己，可以克服自身残疾的机会。（2分）27、因为你让我搬砖教育了我，使我找回了自信自尊，明白了身残志不可残，从而自自强，自立，努力奋斗，终于做出了一番事业。（2分）</w:t>
      </w:r>
    </w:p>
    <w:p w:rsidR="00A06EFE" w:rsidRDefault="00A06EFE" w:rsidP="00A06EFE">
      <w:pPr>
        <w:pStyle w:val="af"/>
      </w:pPr>
      <w:r>
        <w:t xml:space="preserve">　　28、这是指给别人不同寻常的，激励人自强、自立、自尊、自信的特别的教育帮助。（4分）</w:t>
      </w:r>
    </w:p>
    <w:p w:rsidR="00A06EFE" w:rsidRDefault="00A06EFE" w:rsidP="00A06EFE">
      <w:pPr>
        <w:pStyle w:val="af"/>
      </w:pPr>
      <w:r>
        <w:t xml:space="preserve">　　四、作文   略</w:t>
      </w:r>
    </w:p>
    <w:p w:rsidR="00A06EFE" w:rsidRDefault="00A06EFE" w:rsidP="00A06EFE">
      <w:pPr>
        <w:pStyle w:val="af"/>
      </w:pPr>
      <w:r>
        <w:t xml:space="preserve">　　10．A</w:t>
      </w:r>
    </w:p>
    <w:p w:rsidR="00A06EFE" w:rsidRDefault="00A06EFE" w:rsidP="00A06EFE">
      <w:pPr>
        <w:pStyle w:val="af"/>
      </w:pPr>
      <w:r>
        <w:t xml:space="preserve">　　11．（1）(1)只应当粗略地阅读，了解历史罢了。</w:t>
      </w:r>
    </w:p>
    <w:p w:rsidR="00A06EFE" w:rsidRDefault="00A06EFE" w:rsidP="00A06EFE">
      <w:pPr>
        <w:pStyle w:val="af"/>
      </w:pPr>
      <w:r>
        <w:t xml:space="preserve">　　（2）士别三日，就要重新另眼看待，长兄知道这件事多么晚啊！</w:t>
      </w:r>
    </w:p>
    <w:p w:rsidR="00A06EFE" w:rsidRDefault="00A06EFE" w:rsidP="00A06EFE">
      <w:pPr>
        <w:pStyle w:val="af"/>
      </w:pPr>
      <w:r>
        <w:t xml:space="preserve">　　12，用自己读书的体会，现身说法。</w:t>
      </w:r>
    </w:p>
    <w:p w:rsidR="00A06EFE" w:rsidRDefault="00A06EFE" w:rsidP="00A06EFE">
      <w:pPr>
        <w:pStyle w:val="af"/>
      </w:pPr>
      <w:r>
        <w:t xml:space="preserve">　　13．吕蒙认清了学习的重要性；刻苦学习。(意对即可)(2分)</w:t>
      </w:r>
    </w:p>
    <w:p w:rsidR="00A06EFE" w:rsidRDefault="00A06EFE" w:rsidP="00A06EFE">
      <w:pPr>
        <w:pStyle w:val="af"/>
      </w:pPr>
      <w:r>
        <w:t xml:space="preserve">　　14．学习可以改变和提高自己。</w:t>
      </w:r>
    </w:p>
    <w:p w:rsidR="00A06EFE" w:rsidRDefault="00A06EFE" w:rsidP="00A06EFE">
      <w:pPr>
        <w:pStyle w:val="af"/>
      </w:pPr>
      <w:r>
        <w:t xml:space="preserve">　　15．吴下阿蒙    刮目相看</w:t>
      </w:r>
    </w:p>
    <w:p w:rsidR="00A06EFE" w:rsidRDefault="00A06EFE" w:rsidP="00A06EFE">
      <w:pPr>
        <w:pStyle w:val="af"/>
      </w:pPr>
      <w:r>
        <w:lastRenderedPageBreak/>
        <w:t xml:space="preserve">　　16．本文写吕蒙在孙权劝说下开始学习，其才略很快就有惊人长进的故事。（意对即可）</w:t>
      </w:r>
    </w:p>
    <w:p w:rsidR="00A06EFE" w:rsidRDefault="00A06EFE" w:rsidP="00A06EFE">
      <w:pPr>
        <w:pStyle w:val="af"/>
      </w:pPr>
      <w:r>
        <w:t xml:space="preserve">　　9．示例一：沙僧  西游记  在西天取经的路上，沙僧一直忠诚地跟随着师傅，打点行李，问路化缘，冲锋陷阵。他为人忠厚，做事认真，我愿与他交朋友。</w:t>
      </w:r>
    </w:p>
    <w:p w:rsidR="00A06EFE" w:rsidRDefault="00A06EFE" w:rsidP="00A06EFE">
      <w:pPr>
        <w:pStyle w:val="af"/>
      </w:pPr>
      <w:r>
        <w:t xml:space="preserve">　　示例二：阿寥沙  童年  阿寥沙生活在弥漫着暴力和仇恨的家庭里，我愿与他交朋友，给他一些帮助，让他成长的路上多一些温暖和快乐。</w:t>
      </w:r>
    </w:p>
    <w:p w:rsidR="00A06EFE" w:rsidRDefault="00A06EFE" w:rsidP="00A06EFE">
      <w:pPr>
        <w:pStyle w:val="af"/>
      </w:pPr>
      <w:r>
        <w:t xml:space="preserve">　　（写对名著，1分；结合名著内容，言之成理，2分。共3分）</w:t>
      </w:r>
    </w:p>
    <w:p w:rsidR="00A06EFE" w:rsidRDefault="00A06EFE" w:rsidP="00A06EFE">
      <w:pPr>
        <w:pStyle w:val="af"/>
      </w:pPr>
      <w:r>
        <w:t>    参与讨论：</w:t>
      </w:r>
      <w:hyperlink r:id="rId7" w:history="1">
        <w:r>
          <w:rPr>
            <w:rStyle w:val="a9"/>
          </w:rPr>
          <w:t>人教版七年级、八年级语文下册单元测试、期中和期末试卷</w:t>
        </w:r>
      </w:hyperlink>
    </w:p>
    <w:tbl>
      <w:tblPr>
        <w:tblW w:w="7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38"/>
        <w:gridCol w:w="1662"/>
      </w:tblGrid>
      <w:tr w:rsidR="00A06EFE" w:rsidTr="00A06EF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6EFE" w:rsidRDefault="00A06EF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t>合肥初中生家长群（仅限合肥本地初中生家长加入）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6EFE" w:rsidRDefault="00A06EF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47650" cy="142875"/>
                  <wp:effectExtent l="19050" t="0" r="0" b="0"/>
                  <wp:docPr id="20" name="图片 20" descr="http://files.eduuu.com/img/2009/10/10/122250_4c5b6d65b2db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files.eduuu.com/img/2009/10/10/122250_4c5b6d65b2db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233792198 </w:t>
            </w:r>
          </w:p>
        </w:tc>
      </w:tr>
      <w:tr w:rsidR="00A06EFE" w:rsidTr="00A06EF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6EFE" w:rsidRDefault="00A06EF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t>2013</w:t>
            </w:r>
            <w:r>
              <w:t>合肥中考家长群（仅限</w:t>
            </w:r>
            <w:r>
              <w:t>2013</w:t>
            </w:r>
            <w:r>
              <w:t>合肥中考生家长加入）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6EFE" w:rsidRDefault="00A06EF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47650" cy="142875"/>
                  <wp:effectExtent l="19050" t="0" r="0" b="0"/>
                  <wp:docPr id="21" name="图片 21" descr="http://files.eduuu.com/img/2009/10/10/122250_4c5b6d65b2db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files.eduuu.com/img/2009/10/10/122250_4c5b6d65b2db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241084359</w:t>
            </w:r>
          </w:p>
        </w:tc>
      </w:tr>
    </w:tbl>
    <w:p w:rsidR="00A06EFE" w:rsidRDefault="00A06EFE" w:rsidP="00A06EFE">
      <w:pPr>
        <w:rPr>
          <w:vanish/>
        </w:rPr>
      </w:pPr>
    </w:p>
    <w:tbl>
      <w:tblPr>
        <w:tblW w:w="7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0"/>
      </w:tblGrid>
      <w:tr w:rsidR="00A06EFE" w:rsidTr="00A06EF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6EFE" w:rsidRDefault="00A06EF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t>温馨提示：入群请注明孩子学校和年级</w:t>
            </w:r>
          </w:p>
        </w:tc>
      </w:tr>
    </w:tbl>
    <w:p w:rsidR="00C67B57" w:rsidRPr="00A06EFE" w:rsidRDefault="00C67B57" w:rsidP="00A06EFE">
      <w:pPr>
        <w:rPr>
          <w:szCs w:val="21"/>
        </w:rPr>
      </w:pPr>
    </w:p>
    <w:sectPr w:rsidR="00C67B57" w:rsidRPr="00A06EFE" w:rsidSect="006D21A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ABB" w:rsidRDefault="005E3ABB" w:rsidP="00CE4559">
      <w:r>
        <w:separator/>
      </w:r>
    </w:p>
  </w:endnote>
  <w:endnote w:type="continuationSeparator" w:id="0">
    <w:p w:rsidR="005E3ABB" w:rsidRDefault="005E3ABB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5E3ABB">
          <w:pPr>
            <w:pStyle w:val="a8"/>
            <w:jc w:val="right"/>
          </w:pPr>
        </w:p>
      </w:tc>
    </w:tr>
  </w:tbl>
  <w:p w:rsidR="00BE4451" w:rsidRDefault="005E3AB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ABB" w:rsidRDefault="005E3ABB" w:rsidP="00CE4559">
      <w:r>
        <w:separator/>
      </w:r>
    </w:p>
  </w:footnote>
  <w:footnote w:type="continuationSeparator" w:id="0">
    <w:p w:rsidR="005E3ABB" w:rsidRDefault="005E3ABB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BC477C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BC477C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BC477C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6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111D4D"/>
    <w:rsid w:val="00175C45"/>
    <w:rsid w:val="001A5AE4"/>
    <w:rsid w:val="001C66ED"/>
    <w:rsid w:val="00214B5F"/>
    <w:rsid w:val="002608D7"/>
    <w:rsid w:val="00264CF7"/>
    <w:rsid w:val="0029667C"/>
    <w:rsid w:val="002D6565"/>
    <w:rsid w:val="002E6D74"/>
    <w:rsid w:val="00311A46"/>
    <w:rsid w:val="003A16A0"/>
    <w:rsid w:val="00460BDB"/>
    <w:rsid w:val="004A1A7C"/>
    <w:rsid w:val="004B034A"/>
    <w:rsid w:val="004F79FE"/>
    <w:rsid w:val="005227A1"/>
    <w:rsid w:val="0053558B"/>
    <w:rsid w:val="005453CB"/>
    <w:rsid w:val="0056465F"/>
    <w:rsid w:val="005C75AD"/>
    <w:rsid w:val="005E3ABB"/>
    <w:rsid w:val="005F6D92"/>
    <w:rsid w:val="00624A87"/>
    <w:rsid w:val="006653AF"/>
    <w:rsid w:val="006A3DBE"/>
    <w:rsid w:val="006D4888"/>
    <w:rsid w:val="00710156"/>
    <w:rsid w:val="007548B0"/>
    <w:rsid w:val="00773DCE"/>
    <w:rsid w:val="007D5C1F"/>
    <w:rsid w:val="008074E6"/>
    <w:rsid w:val="008838BE"/>
    <w:rsid w:val="008B3316"/>
    <w:rsid w:val="00A06EFE"/>
    <w:rsid w:val="00A51F0E"/>
    <w:rsid w:val="00A57FC1"/>
    <w:rsid w:val="00A95EC0"/>
    <w:rsid w:val="00B103CA"/>
    <w:rsid w:val="00BC477C"/>
    <w:rsid w:val="00C03C63"/>
    <w:rsid w:val="00C20483"/>
    <w:rsid w:val="00C67B57"/>
    <w:rsid w:val="00CA5507"/>
    <w:rsid w:val="00CD5B26"/>
    <w:rsid w:val="00CE4559"/>
    <w:rsid w:val="00E27FD1"/>
    <w:rsid w:val="00ED0EFD"/>
    <w:rsid w:val="00F071DA"/>
    <w:rsid w:val="00F741F2"/>
    <w:rsid w:val="00FE6727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semiHidden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semiHidden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semiHidden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bs.eduu.com/thread-1290628-1-1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864</Words>
  <Characters>4927</Characters>
  <Application>Microsoft Office Word</Application>
  <DocSecurity>0</DocSecurity>
  <Lines>41</Lines>
  <Paragraphs>11</Paragraphs>
  <ScaleCrop>false</ScaleCrop>
  <Company>Lenovo</Company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liumei</dc:creator>
  <cp:keywords/>
  <dc:description/>
  <cp:lastModifiedBy>liumei</cp:lastModifiedBy>
  <cp:revision>27</cp:revision>
  <dcterms:created xsi:type="dcterms:W3CDTF">2012-08-22T03:05:00Z</dcterms:created>
  <dcterms:modified xsi:type="dcterms:W3CDTF">2012-08-28T05:35:00Z</dcterms:modified>
</cp:coreProperties>
</file>