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1B" w:rsidRDefault="00E70D1B" w:rsidP="00E70D1B">
      <w:pPr>
        <w:jc w:val="center"/>
        <w:rPr>
          <w:rFonts w:hint="eastAsia"/>
          <w:b/>
          <w:sz w:val="28"/>
          <w:szCs w:val="28"/>
        </w:rPr>
      </w:pPr>
      <w:r w:rsidRPr="00D74139">
        <w:rPr>
          <w:rFonts w:hint="eastAsia"/>
          <w:b/>
          <w:sz w:val="28"/>
          <w:szCs w:val="28"/>
        </w:rPr>
        <w:t>第</w:t>
      </w:r>
      <w:r w:rsidRPr="00D74139">
        <w:rPr>
          <w:rFonts w:hint="eastAsia"/>
          <w:b/>
          <w:sz w:val="28"/>
          <w:szCs w:val="28"/>
        </w:rPr>
        <w:t>3</w:t>
      </w:r>
      <w:r w:rsidRPr="00D74139">
        <w:rPr>
          <w:rFonts w:hint="eastAsia"/>
          <w:b/>
          <w:sz w:val="28"/>
          <w:szCs w:val="28"/>
        </w:rPr>
        <w:t>课</w:t>
      </w:r>
      <w:r w:rsidRPr="00D74139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短文两篇</w:t>
      </w:r>
    </w:p>
    <w:p w:rsidR="00E70D1B" w:rsidRPr="005C49FF" w:rsidRDefault="00E70D1B" w:rsidP="00E70D1B">
      <w:pPr>
        <w:ind w:right="315"/>
        <w:jc w:val="right"/>
        <w:rPr>
          <w:rFonts w:hint="eastAsia"/>
          <w:szCs w:val="21"/>
        </w:rPr>
      </w:pPr>
    </w:p>
    <w:p w:rsidR="00E70D1B" w:rsidRDefault="00E70D1B" w:rsidP="00E70D1B">
      <w:pPr>
        <w:rPr>
          <w:rFonts w:hint="eastAsia"/>
        </w:rPr>
      </w:pPr>
      <w:r>
        <w:rPr>
          <w:rFonts w:hint="eastAsia"/>
        </w:rPr>
        <w:t>【名师导读】</w:t>
      </w:r>
    </w:p>
    <w:p w:rsidR="00E70D1B" w:rsidRDefault="00E70D1B" w:rsidP="00E70D1B">
      <w:pPr>
        <w:ind w:firstLineChars="200" w:firstLine="420"/>
        <w:rPr>
          <w:rFonts w:hint="eastAsia"/>
        </w:rPr>
      </w:pPr>
      <w:r>
        <w:rPr>
          <w:rFonts w:hint="eastAsia"/>
        </w:rPr>
        <w:t>生命如此短暂，我们该怎样活着？生命的意义是什么？千年之后，我们又会给人们留下些什么？从蝉短暂的鸣叫中，从贝壳美丽的花纹中，我们深切感受到了平凡而又伟大的生命力量。如何看待生命，如何度过宝贵的生命，如何让生命绽放璀璨的光彩是值得每一个成长中的人思考的问题。</w:t>
      </w:r>
    </w:p>
    <w:p w:rsidR="00E70D1B" w:rsidRDefault="00E70D1B" w:rsidP="00E70D1B">
      <w:pPr>
        <w:rPr>
          <w:rFonts w:hint="eastAsia"/>
          <w:szCs w:val="21"/>
        </w:rPr>
      </w:pPr>
      <w:r>
        <w:rPr>
          <w:rFonts w:hint="eastAsia"/>
          <w:szCs w:val="21"/>
        </w:rPr>
        <w:t>【积累运用】</w:t>
      </w:r>
    </w:p>
    <w:p w:rsidR="00E70D1B" w:rsidRDefault="00E70D1B" w:rsidP="00E70D1B">
      <w:pPr>
        <w:rPr>
          <w:rFonts w:hint="eastAsia"/>
          <w:szCs w:val="21"/>
        </w:rPr>
      </w:pPr>
      <w:r>
        <w:rPr>
          <w:rFonts w:hint="eastAsia"/>
          <w:szCs w:val="21"/>
        </w:rPr>
        <w:t>（一）课内基础（</w:t>
      </w:r>
      <w:r>
        <w:rPr>
          <w:rFonts w:ascii="宋体" w:hAnsi="宋体" w:hint="eastAsia"/>
          <w:szCs w:val="28"/>
        </w:rPr>
        <w:t>★</w:t>
      </w:r>
      <w:r>
        <w:rPr>
          <w:rFonts w:hint="eastAsia"/>
          <w:szCs w:val="21"/>
        </w:rPr>
        <w:t>）</w:t>
      </w:r>
    </w:p>
    <w:p w:rsidR="00E70D1B" w:rsidRDefault="00E70D1B" w:rsidP="00E70D1B">
      <w:pPr>
        <w:rPr>
          <w:rFonts w:hint="eastAsia"/>
          <w:szCs w:val="21"/>
        </w:rPr>
      </w:pPr>
      <w:r w:rsidRPr="005F229F">
        <w:rPr>
          <w:rFonts w:hint="eastAsia"/>
          <w:szCs w:val="21"/>
        </w:rPr>
        <w:t>1</w:t>
      </w:r>
      <w:r w:rsidRPr="005F229F">
        <w:rPr>
          <w:rFonts w:hint="eastAsia"/>
          <w:szCs w:val="21"/>
        </w:rPr>
        <w:t>、给下列加点的字注音。</w:t>
      </w:r>
    </w:p>
    <w:p w:rsidR="00E70D1B" w:rsidRPr="001D4120" w:rsidRDefault="00E70D1B" w:rsidP="00E70D1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收</w:t>
      </w:r>
      <w:r w:rsidRPr="002408CC">
        <w:rPr>
          <w:rFonts w:ascii="宋体" w:hAnsi="宋体" w:hint="eastAsia"/>
          <w:em w:val="dot"/>
        </w:rPr>
        <w:t>敛</w:t>
      </w:r>
      <w:r>
        <w:rPr>
          <w:rFonts w:ascii="宋体" w:hAnsi="宋体" w:hint="eastAsia"/>
        </w:rPr>
        <w:t xml:space="preserve">（       ） </w:t>
      </w:r>
      <w:r w:rsidRPr="002408CC">
        <w:rPr>
          <w:rFonts w:ascii="宋体" w:hAnsi="宋体" w:hint="eastAsia"/>
          <w:szCs w:val="21"/>
        </w:rPr>
        <w:t>贝</w:t>
      </w:r>
      <w:r>
        <w:rPr>
          <w:rFonts w:ascii="宋体" w:hAnsi="宋体" w:hint="eastAsia"/>
          <w:em w:val="dot"/>
        </w:rPr>
        <w:t>壳</w:t>
      </w:r>
      <w:r>
        <w:rPr>
          <w:rFonts w:ascii="宋体" w:hAnsi="宋体" w:hint="eastAsia"/>
        </w:rPr>
        <w:t xml:space="preserve">（      ）   </w:t>
      </w:r>
      <w:r>
        <w:rPr>
          <w:rFonts w:ascii="宋体" w:hAnsi="宋体" w:hint="eastAsia"/>
          <w:em w:val="dot"/>
        </w:rPr>
        <w:t>零</w:t>
      </w:r>
      <w:r>
        <w:rPr>
          <w:rFonts w:ascii="宋体" w:hAnsi="宋体" w:hint="eastAsia"/>
        </w:rPr>
        <w:t xml:space="preserve">（       ）落   </w:t>
      </w:r>
      <w:r>
        <w:rPr>
          <w:rFonts w:ascii="宋体" w:hAnsi="宋体" w:hint="eastAsia"/>
          <w:em w:val="dot"/>
        </w:rPr>
        <w:t>卑</w:t>
      </w:r>
      <w:r>
        <w:rPr>
          <w:rFonts w:ascii="宋体" w:hAnsi="宋体" w:hint="eastAsia"/>
        </w:rPr>
        <w:t xml:space="preserve">（       ）微  </w:t>
      </w:r>
    </w:p>
    <w:p w:rsidR="00E70D1B" w:rsidRDefault="00E70D1B" w:rsidP="00E70D1B">
      <w:pPr>
        <w:pStyle w:val="ac"/>
      </w:pPr>
      <w:r>
        <w:rPr>
          <w:rFonts w:hAnsi="宋体"/>
        </w:rPr>
        <w:t>2、</w:t>
      </w:r>
      <w:r w:rsidRPr="00F96299">
        <w:rPr>
          <w:bCs/>
        </w:rPr>
        <w:t>给下列形似字注音并组词</w:t>
      </w:r>
      <w:r w:rsidRPr="00F96299">
        <w:t>。</w:t>
      </w:r>
    </w:p>
    <w:p w:rsidR="00E70D1B" w:rsidRPr="001D4120" w:rsidRDefault="00E70D1B" w:rsidP="00E70D1B">
      <w:pPr>
        <w:pStyle w:val="ac"/>
      </w:pPr>
      <w:r>
        <w:t xml:space="preserve">   蝉（    ）（      ）敛（    ）（      ）恕（    ）（      ）微（    ）（      ）</w:t>
      </w:r>
    </w:p>
    <w:p w:rsidR="00E70D1B" w:rsidRPr="001D4120" w:rsidRDefault="00E70D1B" w:rsidP="00E70D1B">
      <w:pPr>
        <w:pStyle w:val="ac"/>
      </w:pPr>
      <w:r>
        <w:t xml:space="preserve">   禅（    ）（      ）剑（    ）（      ）怒（    ）（      ）徽（  </w:t>
      </w:r>
      <w:r>
        <w:rPr>
          <w:noProof/>
        </w:rPr>
        <w:drawing>
          <wp:inline distT="0" distB="0" distL="0" distR="0">
            <wp:extent cx="19050" cy="9525"/>
            <wp:effectExtent l="19050" t="0" r="0" b="0"/>
            <wp:docPr id="27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）（      ）</w:t>
      </w:r>
    </w:p>
    <w:p w:rsidR="00E70D1B" w:rsidRDefault="00E70D1B" w:rsidP="00E70D1B">
      <w:pPr>
        <w:rPr>
          <w:rFonts w:hint="eastAsia"/>
        </w:rPr>
      </w:pPr>
      <w:r>
        <w:rPr>
          <w:rFonts w:ascii="宋体" w:hAnsi="宋体" w:hint="eastAsia"/>
          <w:szCs w:val="21"/>
        </w:rPr>
        <w:t>3、</w:t>
      </w:r>
      <w:r>
        <w:rPr>
          <w:rFonts w:hint="eastAsia"/>
        </w:rPr>
        <w:t>根据下列的解释，在括号里填写出自本课的成语或短语。</w:t>
      </w:r>
    </w:p>
    <w:p w:rsidR="00E70D1B" w:rsidRDefault="00E70D1B" w:rsidP="00E70D1B">
      <w:pPr>
        <w:ind w:firstLineChars="150" w:firstLine="315"/>
      </w:pPr>
      <w:r>
        <w:rPr>
          <w:rFonts w:hint="eastAsia"/>
        </w:rPr>
        <w:t>①收拢，合拢。</w:t>
      </w:r>
      <w:r>
        <w:rPr>
          <w:rFonts w:hint="eastAsia"/>
        </w:rPr>
        <w:t xml:space="preserve">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E70D1B" w:rsidRDefault="00E70D1B" w:rsidP="00E70D1B">
      <w:pPr>
        <w:ind w:leftChars="150" w:left="315"/>
        <w:rPr>
          <w:rFonts w:hint="eastAsia"/>
        </w:rPr>
      </w:pPr>
      <w:r>
        <w:rPr>
          <w:rFonts w:hint="eastAsia"/>
        </w:rPr>
        <w:t>②持续嘈杂，是人厌烦。</w:t>
      </w:r>
      <w:r>
        <w:rPr>
          <w:rFonts w:hint="eastAsia"/>
        </w:rPr>
        <w:t xml:space="preserve">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E70D1B" w:rsidRDefault="00E70D1B" w:rsidP="00E70D1B">
      <w:pPr>
        <w:ind w:leftChars="150" w:left="315"/>
      </w:pPr>
      <w:r>
        <w:rPr>
          <w:rFonts w:hint="eastAsia"/>
        </w:rPr>
        <w:t>③卑贱微小，地位低下。</w:t>
      </w:r>
      <w:r>
        <w:rPr>
          <w:rFonts w:hint="eastAsia"/>
        </w:rPr>
        <w:t xml:space="preserve">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E70D1B" w:rsidRPr="002915AE" w:rsidRDefault="00E70D1B" w:rsidP="00E70D1B">
      <w:pPr>
        <w:ind w:firstLineChars="150" w:firstLine="315"/>
        <w:rPr>
          <w:rFonts w:hint="eastAsia"/>
        </w:rPr>
      </w:pPr>
      <w:r>
        <w:rPr>
          <w:rFonts w:hint="eastAsia"/>
        </w:rPr>
        <w:t>④形容办事认真，连最细微的地方也不马虎。（</w:t>
      </w:r>
      <w:r>
        <w:rPr>
          <w:rFonts w:hint="eastAsia"/>
        </w:rPr>
        <w:t xml:space="preserve">         </w:t>
      </w:r>
      <w:r>
        <w:rPr>
          <w:rFonts w:hint="eastAsia"/>
        </w:rPr>
        <w:t>）</w:t>
      </w:r>
    </w:p>
    <w:p w:rsidR="00E70D1B" w:rsidRPr="00224950" w:rsidRDefault="00E70D1B" w:rsidP="00E70D1B">
      <w:pPr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4</w:t>
      </w:r>
      <w:r w:rsidRPr="00224950">
        <w:rPr>
          <w:rFonts w:ascii="宋体" w:hAnsi="宋体" w:hint="eastAsia"/>
          <w:kern w:val="0"/>
          <w:szCs w:val="21"/>
        </w:rPr>
        <w:t>、对</w:t>
      </w:r>
      <w:r>
        <w:rPr>
          <w:rFonts w:ascii="宋体" w:hAnsi="宋体" w:hint="eastAsia"/>
          <w:kern w:val="0"/>
          <w:szCs w:val="21"/>
        </w:rPr>
        <w:t>两篇短文</w:t>
      </w:r>
      <w:r w:rsidRPr="00224950">
        <w:rPr>
          <w:rFonts w:ascii="宋体" w:hAnsi="宋体" w:hint="eastAsia"/>
          <w:kern w:val="0"/>
          <w:szCs w:val="21"/>
        </w:rPr>
        <w:t>理解</w:t>
      </w:r>
      <w:r w:rsidRPr="0018329A">
        <w:rPr>
          <w:rFonts w:ascii="宋体" w:hAnsi="宋体" w:hint="eastAsia"/>
          <w:kern w:val="0"/>
          <w:szCs w:val="21"/>
          <w:em w:val="dot"/>
        </w:rPr>
        <w:t>有误</w:t>
      </w:r>
      <w:r w:rsidRPr="00224950">
        <w:rPr>
          <w:rFonts w:ascii="宋体" w:hAnsi="宋体" w:hint="eastAsia"/>
          <w:kern w:val="0"/>
          <w:szCs w:val="21"/>
        </w:rPr>
        <w:t>的一项是（     ）。</w:t>
      </w:r>
    </w:p>
    <w:p w:rsidR="00E70D1B" w:rsidRPr="00175AC6" w:rsidRDefault="00E70D1B" w:rsidP="00E70D1B">
      <w:pPr>
        <w:ind w:leftChars="150" w:left="630" w:hangingChars="150" w:hanging="315"/>
        <w:rPr>
          <w:rFonts w:hint="eastAsia"/>
        </w:rPr>
      </w:pPr>
      <w:r w:rsidRPr="00175AC6">
        <w:rPr>
          <w:rFonts w:hint="eastAsia"/>
        </w:rPr>
        <w:t>A</w:t>
      </w:r>
      <w:r>
        <w:rPr>
          <w:rFonts w:hint="eastAsia"/>
        </w:rPr>
        <w:t>．《蝉》中写到蝉的叫声使</w:t>
      </w:r>
      <w:r>
        <w:rPr>
          <w:rFonts w:hint="eastAsia"/>
          <w:noProof/>
        </w:rPr>
        <w:drawing>
          <wp:inline distT="0" distB="0" distL="0" distR="0">
            <wp:extent cx="19050" cy="28575"/>
            <wp:effectExtent l="19050" t="0" r="0" b="0"/>
            <wp:docPr id="26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人“很烦”“聒聒”，后面又说“那是蝉的生命意义”，这是前后矛盾的</w:t>
      </w:r>
      <w:r w:rsidRPr="00175AC6">
        <w:rPr>
          <w:rFonts w:hint="eastAsia"/>
        </w:rPr>
        <w:t>。</w:t>
      </w:r>
    </w:p>
    <w:p w:rsidR="00E70D1B" w:rsidRPr="00175AC6" w:rsidRDefault="00E70D1B" w:rsidP="00E70D1B">
      <w:pPr>
        <w:ind w:left="525" w:hangingChars="250" w:hanging="525"/>
      </w:pPr>
      <w:r w:rsidRPr="00175AC6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Pr="00175AC6">
        <w:rPr>
          <w:rFonts w:hint="eastAsia"/>
        </w:rPr>
        <w:t>B</w:t>
      </w:r>
      <w:r w:rsidRPr="00175AC6">
        <w:rPr>
          <w:rFonts w:hint="eastAsia"/>
        </w:rPr>
        <w:t>．</w:t>
      </w:r>
      <w:r>
        <w:rPr>
          <w:rFonts w:hint="eastAsia"/>
        </w:rPr>
        <w:t>《蝉》这篇短文通过写蝉“</w:t>
      </w:r>
      <w:r>
        <w:rPr>
          <w:rFonts w:hint="eastAsia"/>
        </w:rPr>
        <w:t>17</w:t>
      </w:r>
      <w:r>
        <w:rPr>
          <w:rFonts w:hint="eastAsia"/>
        </w:rPr>
        <w:t>年埋在泥中”与蝉“活一个夏天”的对比，突出了蝉的生命意义。</w:t>
      </w:r>
    </w:p>
    <w:p w:rsidR="00E70D1B" w:rsidRPr="00175AC6" w:rsidRDefault="00E70D1B" w:rsidP="00E70D1B">
      <w:pPr>
        <w:ind w:left="630" w:hangingChars="300" w:hanging="630"/>
        <w:rPr>
          <w:rFonts w:hint="eastAsia"/>
        </w:rPr>
      </w:pPr>
      <w:r w:rsidRPr="00175AC6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 w:rsidRPr="00175AC6">
        <w:rPr>
          <w:rFonts w:hint="eastAsia"/>
        </w:rPr>
        <w:t>C</w:t>
      </w:r>
      <w:r w:rsidRPr="00175AC6">
        <w:rPr>
          <w:rFonts w:hint="eastAsia"/>
        </w:rPr>
        <w:t>．</w:t>
      </w:r>
      <w:r>
        <w:rPr>
          <w:rFonts w:hint="eastAsia"/>
        </w:rPr>
        <w:t>《贝壳》通过写古人采用贝壳来做钱币，表现了人们对贝壳的珍视，突出了贝壳精致的特点。</w:t>
      </w:r>
    </w:p>
    <w:p w:rsidR="00E70D1B" w:rsidRPr="00175AC6" w:rsidRDefault="00E70D1B" w:rsidP="00E70D1B">
      <w:pPr>
        <w:ind w:leftChars="150" w:left="630" w:hangingChars="150" w:hanging="315"/>
        <w:rPr>
          <w:rFonts w:cs="宋体" w:hint="eastAsia"/>
          <w:color w:val="000000"/>
          <w:kern w:val="0"/>
        </w:rPr>
      </w:pPr>
      <w:r w:rsidRPr="00175AC6">
        <w:rPr>
          <w:rFonts w:hint="eastAsia"/>
        </w:rPr>
        <w:t>D</w:t>
      </w:r>
      <w:r w:rsidRPr="00175AC6">
        <w:rPr>
          <w:rFonts w:hint="eastAsia"/>
        </w:rPr>
        <w:t>．</w:t>
      </w:r>
      <w:r>
        <w:rPr>
          <w:rFonts w:hint="eastAsia"/>
        </w:rPr>
        <w:t>《贝壳》一文从贝类死去而贝壳长存得到启示，引发了作者对生命意义的思考，表达了作者想要“留下一些令人珍惜、令人惊叹的东西”的美好愿望。</w:t>
      </w:r>
    </w:p>
    <w:p w:rsidR="00E70D1B" w:rsidRDefault="00E70D1B" w:rsidP="00E70D1B">
      <w:pPr>
        <w:ind w:left="315" w:hangingChars="150" w:hanging="315"/>
        <w:rPr>
          <w:rFonts w:ascii="宋体" w:hAnsi="宋体" w:hint="eastAsia"/>
        </w:rPr>
      </w:pPr>
      <w:r>
        <w:rPr>
          <w:rFonts w:ascii="宋体" w:hAnsi="宋体" w:hint="eastAsia"/>
        </w:rPr>
        <w:t>5</w:t>
      </w:r>
      <w:r w:rsidRPr="00AF757A">
        <w:rPr>
          <w:rFonts w:ascii="宋体" w:hAnsi="宋体" w:hint="eastAsia"/>
        </w:rPr>
        <w:t>、</w:t>
      </w:r>
      <w:r>
        <w:rPr>
          <w:rFonts w:ascii="宋体" w:hAnsi="宋体" w:hint="eastAsia"/>
        </w:rPr>
        <w:t>假如你是那只在地下埋了17年，却只能活一个夏天的蝉，你会怎么想，又会怎么做，记下你的想法和做法。</w:t>
      </w:r>
    </w:p>
    <w:p w:rsidR="00E70D1B" w:rsidRDefault="00E70D1B" w:rsidP="00E70D1B">
      <w:pPr>
        <w:rPr>
          <w:rFonts w:ascii="宋体" w:hAnsi="宋体" w:hint="eastAsia"/>
          <w:u w:val="single"/>
        </w:rPr>
      </w:pP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  <w:u w:val="single"/>
        </w:rPr>
        <w:t xml:space="preserve">                                                                           </w:t>
      </w:r>
    </w:p>
    <w:p w:rsidR="00E70D1B" w:rsidRDefault="00E70D1B" w:rsidP="00E70D1B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  <w:u w:val="single"/>
        </w:rPr>
        <w:t xml:space="preserve">                                                                           </w:t>
      </w:r>
    </w:p>
    <w:p w:rsidR="00E70D1B" w:rsidRDefault="00E70D1B" w:rsidP="00E70D1B">
      <w:pPr>
        <w:rPr>
          <w:rFonts w:ascii="宋体" w:hAnsi="宋体" w:hint="eastAsia"/>
        </w:rPr>
      </w:pPr>
      <w:r>
        <w:rPr>
          <w:rFonts w:ascii="宋体" w:hAnsi="宋体" w:hint="eastAsia"/>
        </w:rPr>
        <w:t>6、请从课文中选择让你体会最深的句子或词语，写下你独特的感悟。</w:t>
      </w:r>
    </w:p>
    <w:p w:rsidR="00E70D1B" w:rsidRDefault="00E70D1B" w:rsidP="00E70D1B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文中的词、句：</w:t>
      </w:r>
      <w:r w:rsidRPr="0050796C">
        <w:rPr>
          <w:rFonts w:ascii="宋体" w:hAnsi="宋体" w:hint="eastAsia"/>
          <w:u w:val="single"/>
        </w:rPr>
        <w:t xml:space="preserve">                                                             </w:t>
      </w:r>
    </w:p>
    <w:p w:rsidR="00E70D1B" w:rsidRPr="0050796C" w:rsidRDefault="00E70D1B" w:rsidP="00E70D1B">
      <w:pPr>
        <w:rPr>
          <w:rFonts w:ascii="宋体" w:hAnsi="宋体" w:hint="eastAsia"/>
          <w:u w:val="single"/>
        </w:rPr>
      </w:pPr>
      <w:r>
        <w:rPr>
          <w:rFonts w:ascii="宋体" w:hAnsi="宋体" w:hint="eastAsia"/>
        </w:rPr>
        <w:t xml:space="preserve">   你独特的感悟: </w:t>
      </w:r>
      <w:r w:rsidRPr="0050796C">
        <w:rPr>
          <w:rFonts w:ascii="宋体" w:hAnsi="宋体" w:hint="eastAsia"/>
          <w:u w:val="single"/>
        </w:rPr>
        <w:t xml:space="preserve">                                                             </w:t>
      </w:r>
    </w:p>
    <w:p w:rsidR="00E70D1B" w:rsidRPr="00E75D68" w:rsidRDefault="00E70D1B" w:rsidP="00E70D1B">
      <w:pPr>
        <w:rPr>
          <w:rFonts w:ascii="宋体" w:hAnsi="宋体" w:hint="eastAsia"/>
          <w:szCs w:val="28"/>
        </w:rPr>
      </w:pPr>
      <w:r>
        <w:rPr>
          <w:rFonts w:ascii="宋体" w:hAnsi="宋体" w:hint="eastAsia"/>
          <w:szCs w:val="28"/>
        </w:rPr>
        <w:t>（二）中考链接（★★）</w:t>
      </w:r>
    </w:p>
    <w:p w:rsidR="00E70D1B" w:rsidRPr="00440A52" w:rsidRDefault="00E70D1B" w:rsidP="00E70D1B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7、(2006年</w:t>
      </w:r>
      <w:r w:rsidRPr="00C678AB">
        <w:rPr>
          <w:rFonts w:ascii="宋体" w:hAnsi="宋体" w:hint="eastAsia"/>
          <w:bCs/>
          <w:szCs w:val="21"/>
        </w:rPr>
        <w:t>衡阳</w:t>
      </w:r>
      <w:r>
        <w:rPr>
          <w:rFonts w:ascii="宋体" w:hAnsi="宋体" w:hint="eastAsia"/>
          <w:szCs w:val="21"/>
        </w:rPr>
        <w:t>市中考题)</w:t>
      </w:r>
      <w:r w:rsidRPr="0088343B">
        <w:rPr>
          <w:rFonts w:ascii="宋体" w:hAnsi="宋体" w:hint="eastAsia"/>
          <w:kern w:val="0"/>
          <w:szCs w:val="21"/>
        </w:rPr>
        <w:t xml:space="preserve">下面句子中成语运用准确的一项是(  </w:t>
      </w:r>
      <w:r>
        <w:rPr>
          <w:rFonts w:ascii="宋体" w:hAnsi="宋体" w:hint="eastAsia"/>
          <w:kern w:val="0"/>
          <w:szCs w:val="21"/>
        </w:rPr>
        <w:t xml:space="preserve">  </w:t>
      </w:r>
      <w:r w:rsidRPr="0088343B">
        <w:rPr>
          <w:rFonts w:ascii="宋体" w:hAnsi="宋体" w:hint="eastAsia"/>
          <w:kern w:val="0"/>
          <w:szCs w:val="21"/>
        </w:rPr>
        <w:t xml:space="preserve">  )</w:t>
      </w:r>
    </w:p>
    <w:p w:rsidR="00E70D1B" w:rsidRPr="0088343B" w:rsidRDefault="00E70D1B" w:rsidP="00E70D1B">
      <w:pPr>
        <w:autoSpaceDE w:val="0"/>
        <w:autoSpaceDN w:val="0"/>
        <w:adjustRightInd w:val="0"/>
        <w:snapToGrid w:val="0"/>
        <w:spacing w:line="420" w:lineRule="exact"/>
        <w:ind w:firstLineChars="100" w:firstLine="210"/>
        <w:rPr>
          <w:rFonts w:ascii="宋体" w:hAnsi="宋体" w:hint="eastAsia"/>
          <w:kern w:val="0"/>
          <w:szCs w:val="21"/>
        </w:rPr>
      </w:pPr>
      <w:r w:rsidRPr="00440A52">
        <w:rPr>
          <w:rFonts w:ascii="宋体" w:hAnsi="宋体" w:hint="eastAsia"/>
          <w:szCs w:val="21"/>
        </w:rPr>
        <w:t>A.</w:t>
      </w:r>
      <w:r w:rsidRPr="0088343B">
        <w:rPr>
          <w:rFonts w:ascii="宋体" w:hAnsi="宋体" w:hint="eastAsia"/>
          <w:kern w:val="0"/>
          <w:szCs w:val="21"/>
        </w:rPr>
        <w:t>桂林的山水黄山的松，真是</w:t>
      </w:r>
      <w:r w:rsidRPr="0088343B">
        <w:rPr>
          <w:rFonts w:ascii="宋体" w:hAnsi="宋体" w:hint="eastAsia"/>
          <w:kern w:val="0"/>
          <w:szCs w:val="21"/>
          <w:em w:val="dot"/>
        </w:rPr>
        <w:t>巧夺天工</w:t>
      </w:r>
      <w:r w:rsidRPr="0088343B">
        <w:rPr>
          <w:rFonts w:ascii="宋体" w:hAnsi="宋体" w:hint="eastAsia"/>
          <w:kern w:val="0"/>
          <w:szCs w:val="21"/>
        </w:rPr>
        <w:t>。</w:t>
      </w:r>
    </w:p>
    <w:p w:rsidR="00E70D1B" w:rsidRPr="0088343B" w:rsidRDefault="00E70D1B" w:rsidP="00E70D1B">
      <w:pPr>
        <w:autoSpaceDE w:val="0"/>
        <w:autoSpaceDN w:val="0"/>
        <w:adjustRightInd w:val="0"/>
        <w:snapToGrid w:val="0"/>
        <w:spacing w:line="420" w:lineRule="exact"/>
        <w:rPr>
          <w:rFonts w:ascii="宋体" w:hAnsi="宋体" w:hint="eastAsia"/>
          <w:kern w:val="0"/>
          <w:szCs w:val="21"/>
        </w:rPr>
      </w:pPr>
      <w:r w:rsidRPr="0088343B">
        <w:rPr>
          <w:rFonts w:ascii="宋体" w:hAnsi="宋体" w:hint="eastAsia"/>
          <w:kern w:val="0"/>
          <w:szCs w:val="21"/>
        </w:rPr>
        <w:t xml:space="preserve"> </w:t>
      </w:r>
      <w:r>
        <w:rPr>
          <w:rFonts w:ascii="宋体" w:hAnsi="宋体" w:hint="eastAsia"/>
          <w:kern w:val="0"/>
          <w:szCs w:val="21"/>
        </w:rPr>
        <w:t xml:space="preserve"> </w:t>
      </w:r>
      <w:r w:rsidRPr="0088343B">
        <w:rPr>
          <w:rFonts w:ascii="宋体" w:hAnsi="宋体" w:hint="eastAsia"/>
          <w:kern w:val="0"/>
          <w:szCs w:val="21"/>
        </w:rPr>
        <w:t>B．同学们经</w:t>
      </w:r>
      <w:r>
        <w:rPr>
          <w:rFonts w:ascii="宋体" w:hAnsi="宋体" w:hint="eastAsia"/>
          <w:noProof/>
          <w:kern w:val="0"/>
          <w:szCs w:val="21"/>
        </w:rPr>
        <w:drawing>
          <wp:inline distT="0" distB="0" distL="0" distR="0">
            <wp:extent cx="19050" cy="19050"/>
            <wp:effectExtent l="19050" t="0" r="0" b="0"/>
            <wp:docPr id="2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343B">
        <w:rPr>
          <w:rFonts w:ascii="宋体" w:hAnsi="宋体" w:hint="eastAsia"/>
          <w:kern w:val="0"/>
          <w:szCs w:val="21"/>
        </w:rPr>
        <w:t>常向老师请教，这种</w:t>
      </w:r>
      <w:r w:rsidRPr="0088343B">
        <w:rPr>
          <w:rFonts w:ascii="宋体" w:hAnsi="宋体" w:hint="eastAsia"/>
          <w:kern w:val="0"/>
          <w:szCs w:val="21"/>
          <w:em w:val="dot"/>
        </w:rPr>
        <w:t>不耻下问</w:t>
      </w:r>
      <w:r w:rsidRPr="0088343B">
        <w:rPr>
          <w:rFonts w:ascii="宋体" w:hAnsi="宋体" w:hint="eastAsia"/>
          <w:kern w:val="0"/>
          <w:szCs w:val="21"/>
        </w:rPr>
        <w:t>的精神值得提倡。，</w:t>
      </w:r>
    </w:p>
    <w:p w:rsidR="00E70D1B" w:rsidRPr="0088343B" w:rsidRDefault="00E70D1B" w:rsidP="00E70D1B">
      <w:pPr>
        <w:autoSpaceDE w:val="0"/>
        <w:autoSpaceDN w:val="0"/>
        <w:adjustRightInd w:val="0"/>
        <w:snapToGrid w:val="0"/>
        <w:spacing w:line="420" w:lineRule="exact"/>
        <w:ind w:leftChars="50" w:left="525" w:hangingChars="200" w:hanging="420"/>
        <w:rPr>
          <w:rFonts w:ascii="宋体" w:hAnsi="宋体" w:hint="eastAsia"/>
          <w:kern w:val="0"/>
          <w:szCs w:val="21"/>
        </w:rPr>
      </w:pPr>
      <w:r w:rsidRPr="0088343B">
        <w:rPr>
          <w:rFonts w:ascii="宋体" w:hAnsi="宋体" w:hint="eastAsia"/>
          <w:kern w:val="0"/>
          <w:szCs w:val="21"/>
        </w:rPr>
        <w:t xml:space="preserve"> C</w:t>
      </w:r>
      <w:r>
        <w:rPr>
          <w:rFonts w:ascii="宋体" w:hAnsi="宋体" w:hint="eastAsia"/>
          <w:kern w:val="0"/>
          <w:szCs w:val="21"/>
        </w:rPr>
        <w:t>．</w:t>
      </w:r>
      <w:r w:rsidRPr="0088343B">
        <w:rPr>
          <w:rFonts w:ascii="宋体" w:hAnsi="宋体" w:hint="eastAsia"/>
          <w:kern w:val="0"/>
          <w:szCs w:val="21"/>
        </w:rPr>
        <w:t>谈起电脑、互联网，这个孩子竟然说得头头是道，</w:t>
      </w:r>
      <w:r w:rsidRPr="0088343B">
        <w:rPr>
          <w:rFonts w:ascii="宋体" w:hAnsi="宋体" w:hint="eastAsia"/>
          <w:kern w:val="0"/>
          <w:szCs w:val="21"/>
          <w:em w:val="dot"/>
        </w:rPr>
        <w:t>左右逢源</w:t>
      </w:r>
      <w:r w:rsidRPr="0088343B">
        <w:rPr>
          <w:rFonts w:ascii="宋体" w:hAnsi="宋体" w:hint="eastAsia"/>
          <w:kern w:val="0"/>
          <w:szCs w:val="21"/>
        </w:rPr>
        <w:t>，使在场的专家也惊叹不</w:t>
      </w:r>
      <w:r w:rsidRPr="0088343B">
        <w:rPr>
          <w:rFonts w:ascii="宋体" w:hAnsi="宋体" w:hint="eastAsia"/>
          <w:kern w:val="0"/>
          <w:szCs w:val="21"/>
        </w:rPr>
        <w:lastRenderedPageBreak/>
        <w:t>已</w:t>
      </w:r>
      <w:r>
        <w:rPr>
          <w:rFonts w:ascii="宋体" w:hAnsi="宋体" w:hint="eastAsia"/>
          <w:kern w:val="0"/>
          <w:szCs w:val="21"/>
        </w:rPr>
        <w:t>。</w:t>
      </w:r>
    </w:p>
    <w:p w:rsidR="00E70D1B" w:rsidRDefault="00E70D1B" w:rsidP="00E70D1B">
      <w:pPr>
        <w:ind w:firstLineChars="100" w:firstLine="210"/>
        <w:rPr>
          <w:rFonts w:ascii="宋体" w:hAnsi="宋体" w:hint="eastAsia"/>
          <w:kern w:val="0"/>
          <w:szCs w:val="21"/>
        </w:rPr>
      </w:pPr>
      <w:r w:rsidRPr="0088343B">
        <w:rPr>
          <w:rFonts w:ascii="宋体" w:hAnsi="宋体" w:hint="eastAsia"/>
          <w:kern w:val="0"/>
          <w:szCs w:val="21"/>
        </w:rPr>
        <w:t>D．想不到昔日的“浪子”今天却成了英雄，这就不得不令人</w:t>
      </w:r>
      <w:r w:rsidRPr="0088343B">
        <w:rPr>
          <w:rFonts w:ascii="宋体" w:hAnsi="宋体" w:hint="eastAsia"/>
          <w:kern w:val="0"/>
          <w:szCs w:val="21"/>
          <w:em w:val="dot"/>
        </w:rPr>
        <w:t>刮目相看</w:t>
      </w:r>
      <w:r w:rsidRPr="0088343B">
        <w:rPr>
          <w:rFonts w:ascii="宋体" w:hAnsi="宋体" w:hint="eastAsia"/>
          <w:kern w:val="0"/>
          <w:szCs w:val="21"/>
        </w:rPr>
        <w:t>。</w:t>
      </w:r>
    </w:p>
    <w:p w:rsidR="00E70D1B" w:rsidRDefault="00E70D1B" w:rsidP="00E70D1B">
      <w:pPr>
        <w:rPr>
          <w:rFonts w:hint="eastAsia"/>
        </w:rPr>
      </w:pP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、（</w:t>
      </w:r>
      <w:r>
        <w:rPr>
          <w:rFonts w:hint="eastAsia"/>
          <w:szCs w:val="21"/>
        </w:rPr>
        <w:t>2006</w:t>
      </w:r>
      <w:r>
        <w:rPr>
          <w:rFonts w:hint="eastAsia"/>
          <w:szCs w:val="21"/>
        </w:rPr>
        <w:t>年昆明市中</w: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24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考题）根据提示</w:t>
      </w:r>
      <w:r>
        <w:rPr>
          <w:rFonts w:hint="eastAsia"/>
        </w:rPr>
        <w:t>仿写句子。</w:t>
      </w:r>
    </w:p>
    <w:p w:rsidR="00E70D1B" w:rsidRDefault="00E70D1B" w:rsidP="00E70D1B">
      <w:pPr>
        <w:ind w:firstLineChars="200" w:firstLine="420"/>
        <w:rPr>
          <w:rFonts w:hint="eastAsia"/>
          <w:u w:val="single"/>
        </w:rPr>
      </w:pPr>
      <w:r>
        <w:rPr>
          <w:rFonts w:hint="eastAsia"/>
        </w:rPr>
        <w:t>合上书页，静静躺在床上，我不禁思绪万千。是啊，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23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人的生命是那样短暂而宝贵，我无法增加它的长度，但我可以努力增长它的宽度。在人生的旅程中，我要做勇敢的攀登者，用脚步丈量每一座山峰；我要做无畏的航行者，用双桨征服每一处险滩；我要做</w:t>
      </w:r>
      <w:r>
        <w:rPr>
          <w:rFonts w:hint="eastAsia"/>
          <w:u w:val="single"/>
        </w:rPr>
        <w:t xml:space="preserve">            </w:t>
      </w:r>
    </w:p>
    <w:p w:rsidR="00E70D1B" w:rsidRPr="000351A1" w:rsidRDefault="00E70D1B" w:rsidP="00E70D1B">
      <w:pPr>
        <w:rPr>
          <w:rFonts w:hint="eastAsia"/>
        </w:rPr>
      </w:pPr>
      <w:r>
        <w:rPr>
          <w:rFonts w:hint="eastAsia"/>
          <w:u w:val="single"/>
        </w:rPr>
        <w:t xml:space="preserve">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。</w:t>
      </w:r>
      <w:r w:rsidRPr="00C70E7E">
        <w:rPr>
          <w:rFonts w:hint="eastAsia"/>
          <w:color w:val="0000FF"/>
        </w:rPr>
        <w:t xml:space="preserve">    </w:t>
      </w:r>
    </w:p>
    <w:p w:rsidR="00E70D1B" w:rsidRDefault="00E70D1B" w:rsidP="00E70D1B">
      <w:pPr>
        <w:rPr>
          <w:rFonts w:hint="eastAsia"/>
        </w:rPr>
      </w:pPr>
      <w:r>
        <w:rPr>
          <w:rFonts w:ascii="宋体" w:hAnsi="宋体" w:hint="eastAsia"/>
          <w:szCs w:val="21"/>
        </w:rPr>
        <w:t>9、（2006常州市中考题）</w:t>
      </w:r>
      <w:r>
        <w:rPr>
          <w:rFonts w:hint="eastAsia"/>
        </w:rPr>
        <w:t>观看下面一幅漫画，按要求答题。</w:t>
      </w:r>
    </w:p>
    <w:p w:rsidR="00E70D1B" w:rsidRPr="00D6657A" w:rsidRDefault="00E70D1B" w:rsidP="00E70D1B">
      <w:pPr>
        <w:rPr>
          <w:rFonts w:hint="eastAsia"/>
        </w:rPr>
      </w:pPr>
      <w:r>
        <w:rPr>
          <w:noProof/>
          <w:sz w:val="20"/>
        </w:rPr>
        <w:pict>
          <v:group id="_x0000_s2050" alt="学科网(www.zxxk.com)--教育资源门户，提供试卷、教案、课件、论文、素材及各类教学资源下载，还有大量而丰富的教学相关资讯！" style="position:absolute;left:0;text-align:left;margin-left:177.75pt;margin-top:15.1pt;width:126pt;height:17.1pt;z-index:251660288" coordorigin="4778,5786" coordsize="3052,391">
            <v:rect id="_x0000_s2051" style="position:absolute;left:4778;top:5786;width:427;height:391"/>
            <v:rect id="_x0000_s2052" style="position:absolute;left:5303;top:5786;width:427;height:391"/>
            <v:rect id="_x0000_s2053" style="position:absolute;left:5828;top:5786;width:427;height:391"/>
            <v:rect id="_x0000_s2054" style="position:absolute;left:6353;top:5786;width:427;height:391"/>
            <v:rect id="_x0000_s2055" style="position:absolute;left:6878;top:5786;width:427;height:391"/>
            <v:rect id="_x0000_s2056" style="position:absolute;left:7403;top:5786;width:427;height:391"/>
          </v:group>
        </w:pic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）用一个成语或俗语为漫画拟一个能反映作品主题的标题（不超过</w:t>
      </w:r>
      <w:r>
        <w:rPr>
          <w:rFonts w:hint="eastAsia"/>
        </w:rPr>
        <w:t>6</w:t>
      </w:r>
      <w:r>
        <w:rPr>
          <w:rFonts w:hint="eastAsia"/>
        </w:rPr>
        <w:t>字）。</w:t>
      </w:r>
    </w:p>
    <w:p w:rsidR="00E70D1B" w:rsidRDefault="00E70D1B" w:rsidP="00E70D1B">
      <w:pPr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35560</wp:posOffset>
            </wp:positionV>
            <wp:extent cx="1819275" cy="1386840"/>
            <wp:effectExtent l="19050" t="19050" r="28575" b="22860"/>
            <wp:wrapSquare wrapText="bothSides"/>
            <wp:docPr id="32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3868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0D1B" w:rsidRDefault="00E70D1B" w:rsidP="00E70D1B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）用简要的语言介绍这幅漫画的内容。</w:t>
      </w:r>
    </w:p>
    <w:p w:rsidR="00E70D1B" w:rsidRPr="002639EC" w:rsidRDefault="00E70D1B" w:rsidP="00E70D1B">
      <w:pPr>
        <w:spacing w:line="400" w:lineRule="exac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</w:t>
      </w:r>
    </w:p>
    <w:p w:rsidR="00E70D1B" w:rsidRPr="00D6657A" w:rsidRDefault="00E70D1B" w:rsidP="00E70D1B">
      <w:pPr>
        <w:spacing w:line="400" w:lineRule="exact"/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                                               </w:t>
      </w:r>
    </w:p>
    <w:p w:rsidR="00E70D1B" w:rsidRPr="00C45CD3" w:rsidRDefault="00E70D1B" w:rsidP="00E70D1B">
      <w:pPr>
        <w:spacing w:line="400" w:lineRule="exact"/>
        <w:rPr>
          <w:rFonts w:ascii="楷体_GB2312" w:eastAsia="楷体_GB2312" w:hint="eastAsia"/>
          <w:sz w:val="18"/>
          <w:szCs w:val="18"/>
          <w:u w:val="single"/>
        </w:rPr>
      </w:pPr>
      <w:r>
        <w:rPr>
          <w:rFonts w:ascii="楷体_GB2312" w:eastAsia="楷体_GB2312" w:hint="eastAsia"/>
          <w:sz w:val="18"/>
          <w:szCs w:val="18"/>
          <w:u w:val="single"/>
        </w:rPr>
        <w:t xml:space="preserve">                                                                   </w:t>
      </w:r>
    </w:p>
    <w:p w:rsidR="00E70D1B" w:rsidRPr="00FB7166" w:rsidRDefault="00E70D1B" w:rsidP="00E70D1B">
      <w:pPr>
        <w:ind w:firstLineChars="100" w:firstLine="180"/>
        <w:rPr>
          <w:rFonts w:ascii="楷体_GB2312" w:eastAsia="楷体_GB2312" w:hint="eastAsia"/>
          <w:sz w:val="18"/>
          <w:szCs w:val="18"/>
        </w:rPr>
      </w:pPr>
      <w:r w:rsidRPr="002639EC">
        <w:rPr>
          <w:rFonts w:ascii="楷体_GB2312" w:eastAsia="楷体_GB2312" w:hint="eastAsia"/>
          <w:sz w:val="18"/>
          <w:szCs w:val="18"/>
        </w:rPr>
        <w:t>（选自《中国漫画》作者 曹开翔）</w:t>
      </w:r>
    </w:p>
    <w:p w:rsidR="00E70D1B" w:rsidRPr="009353E8" w:rsidRDefault="00E70D1B" w:rsidP="00E70D1B">
      <w:pPr>
        <w:rPr>
          <w:rFonts w:ascii="宋体" w:hAnsi="宋体"/>
        </w:rPr>
      </w:pPr>
      <w:r w:rsidRPr="00AF757A">
        <w:rPr>
          <w:rFonts w:ascii="宋体" w:hAnsi="宋体" w:hint="eastAsia"/>
        </w:rPr>
        <w:t xml:space="preserve">                                  </w:t>
      </w:r>
      <w:r w:rsidRPr="006F3B3E">
        <w:t xml:space="preserve">       </w:t>
      </w:r>
    </w:p>
    <w:p w:rsidR="00E70D1B" w:rsidRDefault="00E70D1B" w:rsidP="00E70D1B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【理解感悟】</w:t>
      </w:r>
    </w:p>
    <w:p w:rsidR="00E70D1B" w:rsidRDefault="00E70D1B" w:rsidP="00E70D1B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一、语言品味</w:t>
      </w:r>
    </w:p>
    <w:p w:rsidR="00E70D1B" w:rsidRDefault="00E70D1B" w:rsidP="00E70D1B">
      <w:pPr>
        <w:ind w:firstLineChars="150" w:firstLine="315"/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>品味下面的句子的含义。</w:t>
      </w:r>
    </w:p>
    <w:p w:rsidR="00E70D1B" w:rsidRDefault="00E70D1B" w:rsidP="00E70D1B">
      <w:pPr>
        <w:ind w:left="315" w:hangingChars="150" w:hanging="31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10、</w:t>
      </w:r>
      <w:r w:rsidRPr="00576A80">
        <w:rPr>
          <w:rFonts w:ascii="宋体" w:hAnsi="宋体" w:hint="eastAsia"/>
          <w:szCs w:val="21"/>
        </w:rPr>
        <w:t xml:space="preserve"> “</w:t>
      </w:r>
      <w:r w:rsidRPr="00C50854">
        <w:rPr>
          <w:rFonts w:ascii="宋体" w:hAnsi="宋体" w:hint="eastAsia"/>
          <w:szCs w:val="21"/>
        </w:rPr>
        <w:t>斜阳里，想起秋风颜色，就宽恕了那烦人的聒聒！</w:t>
      </w:r>
      <w:r w:rsidRPr="00576A80">
        <w:rPr>
          <w:rFonts w:ascii="宋体" w:hAnsi="宋体" w:hint="eastAsia"/>
          <w:szCs w:val="21"/>
        </w:rPr>
        <w:t>”</w:t>
      </w:r>
    </w:p>
    <w:p w:rsidR="00E70D1B" w:rsidRDefault="00E70D1B" w:rsidP="00E70D1B">
      <w:pPr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</w:t>
      </w:r>
    </w:p>
    <w:p w:rsidR="00E70D1B" w:rsidRPr="00672C69" w:rsidRDefault="00E70D1B" w:rsidP="00E70D1B">
      <w:pPr>
        <w:ind w:left="420" w:hangingChars="200" w:hanging="420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11、</w:t>
      </w:r>
      <w:r>
        <w:rPr>
          <w:rFonts w:hint="eastAsia"/>
          <w:szCs w:val="21"/>
        </w:rPr>
        <w:t>“</w:t>
      </w:r>
      <w:r w:rsidRPr="00C50854">
        <w:rPr>
          <w:rFonts w:ascii="宋体" w:hAnsi="宋体" w:hint="eastAsia"/>
          <w:szCs w:val="21"/>
        </w:rPr>
        <w:t>是不是也应该用我的能力来把我所能做到的事情做得更精致、更仔细、更加地一丝不苟呢?</w:t>
      </w:r>
      <w:r>
        <w:rPr>
          <w:rFonts w:hint="eastAsia"/>
          <w:szCs w:val="21"/>
        </w:rPr>
        <w:t>”</w:t>
      </w:r>
    </w:p>
    <w:p w:rsidR="00E70D1B" w:rsidRPr="009A3B57" w:rsidRDefault="00E70D1B" w:rsidP="00E70D1B">
      <w:pPr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</w:t>
      </w:r>
    </w:p>
    <w:p w:rsidR="00E70D1B" w:rsidRDefault="00E70D1B" w:rsidP="00E70D1B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二、阅读理解</w:t>
      </w:r>
    </w:p>
    <w:p w:rsidR="00E70D1B" w:rsidRDefault="00E70D1B" w:rsidP="00E70D1B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（一）课内阅读：阅读《蝉》和《贝壳》，回答问题。</w:t>
      </w:r>
    </w:p>
    <w:p w:rsidR="00E70D1B" w:rsidRPr="00B371F5" w:rsidRDefault="00E70D1B" w:rsidP="00E70D1B">
      <w:pPr>
        <w:ind w:firstLineChars="200" w:firstLine="422"/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（甲）</w:t>
      </w:r>
      <w:r w:rsidRPr="00B371F5">
        <w:rPr>
          <w:rFonts w:ascii="宋体" w:hAnsi="宋体" w:hint="eastAsia"/>
          <w:b/>
          <w:szCs w:val="21"/>
        </w:rPr>
        <w:t>蝉</w:t>
      </w:r>
    </w:p>
    <w:p w:rsidR="00E70D1B" w:rsidRDefault="00E70D1B" w:rsidP="00E70D1B">
      <w:pPr>
        <w:ind w:firstLineChars="200" w:firstLine="420"/>
        <w:rPr>
          <w:rFonts w:ascii="楷体_GB2312" w:eastAsia="楷体_GB2312" w:hint="eastAsia"/>
        </w:rPr>
      </w:pPr>
      <w:r>
        <w:rPr>
          <w:rFonts w:ascii="楷体_GB2312" w:eastAsia="楷体_GB2312" w:hint="eastAsia"/>
        </w:rPr>
        <w:t>①今年，蝉鸣得早。杜鹃花还没零落，就听见断续的蝉声了。近月来，窗外蝉更知知不休</w:t>
      </w:r>
      <w:r w:rsidRPr="00B371F5">
        <w:rPr>
          <w:rFonts w:ascii="楷体_GB2312" w:eastAsia="楷体_GB2312" w:hint="eastAsia"/>
        </w:rPr>
        <w:t>，使事忙的人听了很烦。</w:t>
      </w:r>
      <w:r w:rsidRPr="00B371F5">
        <w:rPr>
          <w:rFonts w:ascii="楷体_GB2312" w:eastAsia="楷体_GB2312" w:hint="eastAsia"/>
        </w:rPr>
        <w:br/>
      </w:r>
      <w:r>
        <w:rPr>
          <w:rFonts w:ascii="楷体_GB2312" w:eastAsia="楷体_GB2312" w:hint="eastAsia"/>
        </w:rPr>
        <w:t xml:space="preserve">    </w:t>
      </w:r>
      <w:r w:rsidRPr="00402892">
        <w:rPr>
          <w:rFonts w:ascii="楷体_GB2312" w:eastAsia="楷体_GB2312" w:hAnsi="宋体" w:hint="eastAsia"/>
          <w:szCs w:val="21"/>
        </w:rPr>
        <w:t>②</w:t>
      </w:r>
      <w:r w:rsidRPr="00B371F5">
        <w:rPr>
          <w:rFonts w:ascii="楷体_GB2312" w:eastAsia="楷体_GB2312" w:hint="eastAsia"/>
        </w:rPr>
        <w:t>一天，在树下拾得一</w:t>
      </w:r>
      <w:r>
        <w:rPr>
          <w:rFonts w:ascii="楷体_GB2312" w:eastAsia="楷体_GB2312" w:hint="eastAsia"/>
        </w:rPr>
        <w:t>只</w:t>
      </w:r>
      <w:r w:rsidRPr="00B371F5">
        <w:rPr>
          <w:rFonts w:ascii="楷体_GB2312" w:eastAsia="楷体_GB2312" w:hint="eastAsia"/>
        </w:rPr>
        <w:t>病蝉，透明的翅收敛了，身躯微微颤</w:t>
      </w:r>
      <w:r>
        <w:rPr>
          <w:rFonts w:ascii="楷体_GB2312" w:eastAsia="楷体_GB2312" w:hint="eastAsia"/>
        </w:rPr>
        <w:t>动</w:t>
      </w:r>
      <w:r w:rsidRPr="00B371F5">
        <w:rPr>
          <w:rFonts w:ascii="楷体_GB2312" w:eastAsia="楷体_GB2312" w:hint="eastAsia"/>
        </w:rPr>
        <w:t>，没有声响。它就是</w:t>
      </w:r>
      <w:r>
        <w:rPr>
          <w:rFonts w:ascii="楷体_GB2312" w:eastAsia="楷体_GB2312" w:hint="eastAsia"/>
        </w:rPr>
        <w:t>曾</w:t>
      </w:r>
      <w:r w:rsidRPr="00B371F5">
        <w:rPr>
          <w:rFonts w:ascii="楷体_GB2312" w:eastAsia="楷体_GB2312" w:hint="eastAsia"/>
        </w:rPr>
        <w:t>知知不休</w:t>
      </w:r>
      <w:r>
        <w:rPr>
          <w:rFonts w:ascii="楷体_GB2312" w:eastAsia="楷体_GB2312" w:hint="eastAsia"/>
        </w:rPr>
        <w:t>地</w:t>
      </w:r>
      <w:r w:rsidRPr="00B371F5">
        <w:rPr>
          <w:rFonts w:ascii="楷体_GB2312" w:eastAsia="楷体_GB2312" w:hint="eastAsia"/>
        </w:rPr>
        <w:t>在树上过日子的小东西。那么小，</w:t>
      </w:r>
      <w:r>
        <w:rPr>
          <w:rFonts w:ascii="楷体_GB2312" w:eastAsia="楷体_GB2312" w:hint="eastAsia"/>
        </w:rPr>
        <w:t>却那么</w:t>
      </w:r>
      <w:r w:rsidRPr="00B371F5">
        <w:rPr>
          <w:rFonts w:ascii="楷体_GB2312" w:eastAsia="楷体_GB2312" w:hint="eastAsia"/>
        </w:rPr>
        <w:t>响，竟响彻一个夏天！曾这样问：何必</w:t>
      </w:r>
      <w:r>
        <w:rPr>
          <w:rFonts w:ascii="楷体_GB2312" w:eastAsia="楷体_GB2312" w:hint="eastAsia"/>
        </w:rPr>
        <w:t>聒聒</w:t>
      </w:r>
      <w:r w:rsidRPr="00B371F5">
        <w:rPr>
          <w:rFonts w:ascii="楷体_GB2312" w:eastAsia="楷体_GB2312" w:hint="eastAsia"/>
        </w:rPr>
        <w:t>？那只不过是一个夏天罢了！</w:t>
      </w:r>
    </w:p>
    <w:p w:rsidR="00E70D1B" w:rsidRDefault="00E70D1B" w:rsidP="00E70D1B">
      <w:pPr>
        <w:ind w:firstLineChars="200" w:firstLine="420"/>
        <w:rPr>
          <w:rFonts w:ascii="楷体_GB2312" w:eastAsia="楷体_GB2312" w:hint="eastAsia"/>
        </w:rPr>
      </w:pPr>
      <w:r w:rsidRPr="00402892">
        <w:rPr>
          <w:rFonts w:ascii="楷体_GB2312" w:eastAsia="楷体_GB2312" w:hint="eastAsia"/>
        </w:rPr>
        <w:t>③</w:t>
      </w:r>
      <w:r w:rsidRPr="00B371F5">
        <w:rPr>
          <w:rFonts w:ascii="楷体_GB2312" w:eastAsia="楷体_GB2312" w:hint="eastAsia"/>
        </w:rPr>
        <w:t>朋友说：知道吗？它等了17年，才等到一个夏天。就只有这个夏天，它从泥土</w:t>
      </w:r>
      <w:r>
        <w:rPr>
          <w:rFonts w:ascii="楷体_GB2312" w:eastAsia="楷体_GB2312" w:hint="eastAsia"/>
        </w:rPr>
        <w:t>中</w:t>
      </w:r>
      <w:r w:rsidRPr="00B371F5">
        <w:rPr>
          <w:rFonts w:ascii="楷体_GB2312" w:eastAsia="楷体_GB2312" w:hint="eastAsia"/>
        </w:rPr>
        <w:t>出</w:t>
      </w:r>
      <w:r w:rsidRPr="00B371F5">
        <w:rPr>
          <w:rFonts w:ascii="楷体_GB2312" w:eastAsia="楷体_GB2312" w:hint="eastAsia"/>
        </w:rPr>
        <w:lastRenderedPageBreak/>
        <w:t>来，从幼虫成长过来。等秋风一吹</w:t>
      </w:r>
      <w:r>
        <w:rPr>
          <w:rFonts w:ascii="楷体_GB2312" w:eastAsia="楷体_GB2312" w:hint="eastAsia"/>
        </w:rPr>
        <w:t>，</w:t>
      </w:r>
      <w:r w:rsidRPr="00B371F5">
        <w:rPr>
          <w:rFonts w:ascii="楷体_GB2312" w:eastAsia="楷体_GB2312" w:hint="eastAsia"/>
        </w:rPr>
        <w:t>它的生命就完结了。</w:t>
      </w:r>
    </w:p>
    <w:p w:rsidR="00E70D1B" w:rsidRDefault="00E70D1B" w:rsidP="00E70D1B">
      <w:pPr>
        <w:ind w:firstLineChars="200" w:firstLine="420"/>
        <w:rPr>
          <w:rFonts w:ascii="楷体_GB2312" w:eastAsia="楷体_GB2312" w:hint="eastAsia"/>
        </w:rPr>
      </w:pPr>
      <w:r w:rsidRPr="00402892">
        <w:rPr>
          <w:rFonts w:ascii="楷体_GB2312" w:eastAsia="楷体_GB2312" w:hint="eastAsia"/>
        </w:rPr>
        <w:t>④</w:t>
      </w:r>
      <w:r w:rsidRPr="00B371F5">
        <w:rPr>
          <w:rFonts w:ascii="楷体_GB2312" w:eastAsia="楷体_GB2312" w:hint="eastAsia"/>
        </w:rPr>
        <w:t>17</w:t>
      </w:r>
      <w:r>
        <w:rPr>
          <w:rFonts w:ascii="楷体_GB2312" w:eastAsia="楷体_GB2312" w:hint="eastAsia"/>
        </w:rPr>
        <w:t>年埋在泥</w:t>
      </w:r>
      <w:r w:rsidRPr="00B371F5">
        <w:rPr>
          <w:rFonts w:ascii="楷体_GB2312" w:eastAsia="楷体_GB2312" w:hint="eastAsia"/>
        </w:rPr>
        <w:t>中，出来就活一个夏天，为什么呢？</w:t>
      </w:r>
    </w:p>
    <w:p w:rsidR="00E70D1B" w:rsidRPr="0094185D" w:rsidRDefault="00E70D1B" w:rsidP="00E70D1B">
      <w:pPr>
        <w:ind w:firstLineChars="200" w:firstLine="420"/>
        <w:rPr>
          <w:rFonts w:ascii="楷体_GB2312" w:eastAsia="楷体_GB2312" w:hint="eastAsia"/>
        </w:rPr>
      </w:pPr>
      <w:r w:rsidRPr="00402892">
        <w:rPr>
          <w:rFonts w:ascii="楷体_GB2312" w:eastAsia="楷体_GB2312" w:hAnsi="宋体" w:hint="eastAsia"/>
          <w:szCs w:val="21"/>
        </w:rPr>
        <w:t>⑤</w:t>
      </w:r>
      <w:r>
        <w:rPr>
          <w:rFonts w:ascii="楷体_GB2312" w:eastAsia="楷体_GB2312" w:hint="eastAsia"/>
        </w:rPr>
        <w:t>朋友说：那本来的生活历程就是这样。它为了生命延续，必须好好</w:t>
      </w:r>
      <w:r w:rsidRPr="00B371F5">
        <w:rPr>
          <w:rFonts w:ascii="楷体_GB2312" w:eastAsia="楷体_GB2312" w:hint="eastAsia"/>
        </w:rPr>
        <w:t>活着。哪管是90年，90天，都不过要好好</w:t>
      </w:r>
      <w:r>
        <w:rPr>
          <w:rFonts w:ascii="楷体_GB2312" w:eastAsia="楷体_GB2312" w:hint="eastAsia"/>
        </w:rPr>
        <w:t>地</w:t>
      </w:r>
      <w:r w:rsidRPr="00B371F5">
        <w:rPr>
          <w:rFonts w:ascii="楷体_GB2312" w:eastAsia="楷体_GB2312" w:hint="eastAsia"/>
        </w:rPr>
        <w:t>活过。</w:t>
      </w:r>
      <w:r>
        <w:rPr>
          <w:rFonts w:ascii="楷体_GB2312" w:eastAsia="楷体_GB2312" w:hint="eastAsia"/>
        </w:rPr>
        <w:br/>
        <w:t xml:space="preserve">    </w:t>
      </w:r>
      <w:r>
        <w:rPr>
          <w:rFonts w:ascii="楷体_GB2312" w:eastAsia="楷体_GB2312" w:hint="eastAsia"/>
          <w:szCs w:val="21"/>
        </w:rPr>
        <w:t>⑥</w:t>
      </w:r>
      <w:r w:rsidRPr="00B371F5">
        <w:rPr>
          <w:rFonts w:ascii="楷体_GB2312" w:eastAsia="楷体_GB2312" w:hint="eastAsia"/>
        </w:rPr>
        <w:t>哦！</w:t>
      </w:r>
      <w:r w:rsidRPr="00A3356B">
        <w:rPr>
          <w:rFonts w:ascii="楷体_GB2312" w:eastAsia="楷体_GB2312" w:hint="eastAsia"/>
          <w:szCs w:val="21"/>
          <w:em w:val="dot"/>
        </w:rPr>
        <w:t>那</w:t>
      </w:r>
      <w:r w:rsidRPr="00B371F5">
        <w:rPr>
          <w:rFonts w:ascii="楷体_GB2312" w:eastAsia="楷体_GB2312" w:hint="eastAsia"/>
        </w:rPr>
        <w:t>是蝉的生命意义！</w:t>
      </w:r>
    </w:p>
    <w:p w:rsidR="00E70D1B" w:rsidRDefault="00E70D1B" w:rsidP="00E70D1B">
      <w:pPr>
        <w:ind w:firstLineChars="200" w:firstLine="420"/>
        <w:rPr>
          <w:rFonts w:ascii="楷体_GB2312" w:eastAsia="楷体_GB2312" w:hint="eastAsia"/>
        </w:rPr>
      </w:pPr>
      <w:r>
        <w:rPr>
          <w:rFonts w:ascii="楷体_GB2312" w:eastAsia="楷体_GB2312" w:hint="eastAsia"/>
        </w:rPr>
        <w:t>⑦斜阳里，想起秋风</w:t>
      </w:r>
      <w:r w:rsidRPr="00B371F5">
        <w:rPr>
          <w:rFonts w:ascii="楷体_GB2312" w:eastAsia="楷体_GB2312" w:hint="eastAsia"/>
        </w:rPr>
        <w:t>颜色，就宽恕了那烦人</w:t>
      </w:r>
      <w:r>
        <w:rPr>
          <w:rFonts w:ascii="楷体_GB2312" w:eastAsia="楷体_GB2312" w:hint="eastAsia"/>
        </w:rPr>
        <w:t>的聒聒</w:t>
      </w:r>
      <w:r w:rsidRPr="00B371F5">
        <w:rPr>
          <w:rFonts w:ascii="楷体_GB2312" w:eastAsia="楷体_GB2312" w:hint="eastAsia"/>
        </w:rPr>
        <w:t>！</w:t>
      </w:r>
    </w:p>
    <w:p w:rsidR="00E70D1B" w:rsidRPr="0094185D" w:rsidRDefault="00E70D1B" w:rsidP="00E70D1B">
      <w:pPr>
        <w:ind w:firstLineChars="200" w:firstLine="420"/>
        <w:jc w:val="center"/>
        <w:rPr>
          <w:rFonts w:ascii="楷体_GB2312" w:eastAsia="楷体_GB2312" w:hint="eastAsia"/>
          <w:b/>
        </w:rPr>
      </w:pPr>
      <w:r>
        <w:rPr>
          <w:rFonts w:ascii="楷体_GB2312" w:eastAsia="楷体_GB2312" w:hint="eastAsia"/>
          <w:b/>
        </w:rPr>
        <w:t>（乙）</w:t>
      </w:r>
      <w:r w:rsidRPr="0094185D">
        <w:rPr>
          <w:rFonts w:ascii="楷体_GB2312" w:eastAsia="楷体_GB2312" w:hint="eastAsia"/>
          <w:b/>
        </w:rPr>
        <w:t>贝壳</w:t>
      </w:r>
    </w:p>
    <w:p w:rsidR="00E70D1B" w:rsidRPr="00B371F5" w:rsidRDefault="00E70D1B" w:rsidP="00E70D1B">
      <w:pPr>
        <w:ind w:firstLineChars="200" w:firstLine="420"/>
        <w:rPr>
          <w:rFonts w:ascii="楷体_GB2312" w:eastAsia="楷体_GB2312" w:hint="eastAsia"/>
          <w:szCs w:val="21"/>
        </w:rPr>
      </w:pPr>
      <w:r w:rsidRPr="00402892">
        <w:rPr>
          <w:rFonts w:ascii="楷体_GB2312" w:eastAsia="楷体_GB2312" w:hAnsi="宋体" w:hint="eastAsia"/>
          <w:szCs w:val="21"/>
        </w:rPr>
        <w:t>①</w:t>
      </w:r>
      <w:r w:rsidRPr="00B371F5">
        <w:rPr>
          <w:rFonts w:ascii="楷体_GB2312" w:eastAsia="楷体_GB2312" w:hint="eastAsia"/>
          <w:szCs w:val="21"/>
        </w:rPr>
        <w:t xml:space="preserve">在海边，我捡起了一枚小小的贝壳。 </w:t>
      </w:r>
      <w:r w:rsidRPr="00B371F5">
        <w:rPr>
          <w:rFonts w:ascii="楷体_GB2312" w:eastAsia="楷体_GB2312" w:hint="eastAsia"/>
          <w:szCs w:val="21"/>
        </w:rPr>
        <w:br/>
      </w:r>
      <w:r w:rsidRPr="00B371F5">
        <w:rPr>
          <w:rFonts w:eastAsia="楷体_GB2312" w:hint="eastAsia"/>
          <w:szCs w:val="21"/>
        </w:rPr>
        <w:t>    </w:t>
      </w:r>
      <w:r w:rsidRPr="00B371F5">
        <w:rPr>
          <w:rFonts w:ascii="楷体_GB2312" w:eastAsia="楷体_GB2312" w:hint="eastAsia"/>
          <w:szCs w:val="21"/>
        </w:rPr>
        <w:t xml:space="preserve">  </w:t>
      </w:r>
      <w:r w:rsidRPr="00402892">
        <w:rPr>
          <w:rFonts w:ascii="楷体_GB2312" w:eastAsia="楷体_GB2312" w:hAnsi="宋体" w:hint="eastAsia"/>
          <w:szCs w:val="21"/>
        </w:rPr>
        <w:t>②</w:t>
      </w:r>
      <w:r w:rsidRPr="00B371F5">
        <w:rPr>
          <w:rFonts w:ascii="楷体_GB2312" w:eastAsia="楷体_GB2312" w:hint="eastAsia"/>
          <w:szCs w:val="21"/>
        </w:rPr>
        <w:t>贝壳很小，却非常坚硬和精致。回旋的花纹中间有着色泽或深或浅的小点</w:t>
      </w:r>
      <w:r>
        <w:rPr>
          <w:rFonts w:ascii="楷体_GB2312" w:eastAsia="楷体_GB2312" w:hint="eastAsia"/>
          <w:szCs w:val="21"/>
        </w:rPr>
        <w:t>。</w:t>
      </w:r>
      <w:r w:rsidRPr="00B371F5">
        <w:rPr>
          <w:rFonts w:ascii="楷体_GB2312" w:eastAsia="楷体_GB2312" w:hint="eastAsia"/>
          <w:szCs w:val="21"/>
        </w:rPr>
        <w:t>如果仔细观察的话，在每一个小点周围又有着</w:t>
      </w:r>
      <w:r>
        <w:rPr>
          <w:rFonts w:ascii="楷体_GB2312" w:eastAsia="楷体_GB2312" w:hint="eastAsia"/>
          <w:szCs w:val="21"/>
        </w:rPr>
        <w:t>自我</w:t>
      </w:r>
      <w:r w:rsidRPr="00B371F5">
        <w:rPr>
          <w:rFonts w:ascii="楷体_GB2312" w:eastAsia="楷体_GB2312" w:hint="eastAsia"/>
          <w:szCs w:val="21"/>
        </w:rPr>
        <w:t>一圈的复杂图样。怪不得古时候</w:t>
      </w:r>
      <w:r>
        <w:rPr>
          <w:rFonts w:ascii="楷体_GB2312" w:eastAsia="楷体_GB2312" w:hint="eastAsia"/>
          <w:szCs w:val="21"/>
        </w:rPr>
        <w:t>的</w:t>
      </w:r>
      <w:r>
        <w:rPr>
          <w:rFonts w:ascii="楷体_GB2312" w:eastAsia="楷体_GB2312" w:hint="eastAsia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22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71F5">
        <w:rPr>
          <w:rFonts w:ascii="楷体_GB2312" w:eastAsia="楷体_GB2312" w:hint="eastAsia"/>
          <w:szCs w:val="21"/>
        </w:rPr>
        <w:t>人采用贝壳来做钱币</w:t>
      </w:r>
      <w:r>
        <w:rPr>
          <w:rFonts w:ascii="楷体_GB2312" w:eastAsia="楷体_GB2312" w:hint="eastAsia"/>
          <w:szCs w:val="21"/>
        </w:rPr>
        <w:t>！</w:t>
      </w:r>
      <w:r w:rsidRPr="00B371F5">
        <w:rPr>
          <w:rFonts w:ascii="楷体_GB2312" w:eastAsia="楷体_GB2312" w:hint="eastAsia"/>
          <w:szCs w:val="21"/>
        </w:rPr>
        <w:t xml:space="preserve">在我手心里躺着的实在是一件艺术品，是舍不得拿去和别人交换的宝贝啊! </w:t>
      </w:r>
    </w:p>
    <w:p w:rsidR="00E70D1B" w:rsidRPr="00B371F5" w:rsidRDefault="00E70D1B" w:rsidP="00E70D1B">
      <w:pPr>
        <w:ind w:firstLineChars="200" w:firstLine="420"/>
        <w:rPr>
          <w:rFonts w:ascii="楷体_GB2312" w:eastAsia="楷体_GB2312" w:hint="eastAsia"/>
          <w:szCs w:val="21"/>
        </w:rPr>
      </w:pPr>
      <w:r w:rsidRPr="00402892">
        <w:rPr>
          <w:rFonts w:ascii="楷体_GB2312" w:eastAsia="楷体_GB2312" w:hint="eastAsia"/>
        </w:rPr>
        <w:t>③</w:t>
      </w:r>
      <w:r w:rsidRPr="00B371F5">
        <w:rPr>
          <w:rFonts w:ascii="楷体_GB2312" w:eastAsia="楷体_GB2312" w:hint="eastAsia"/>
          <w:szCs w:val="21"/>
        </w:rPr>
        <w:t>在海边捡起这一枚贝壳的时候，里面曾经居住过的小小柔软的肉体早已死去，在阳光、砂粒和海浪的淘洗之下，贝壳中</w:t>
      </w:r>
      <w:r>
        <w:rPr>
          <w:rFonts w:ascii="楷体_GB2312" w:eastAsia="楷体_GB2312" w:hint="eastAsia"/>
          <w:szCs w:val="21"/>
        </w:rPr>
        <w:t>生命</w:t>
      </w:r>
      <w:r w:rsidRPr="00B371F5">
        <w:rPr>
          <w:rFonts w:ascii="楷体_GB2312" w:eastAsia="楷体_GB2312" w:hint="eastAsia"/>
          <w:szCs w:val="21"/>
        </w:rPr>
        <w:t>所留下来的痕迹已经完全消失了。但是，为了这样一个短暂和细小的生命，为了这样一个脆弱和卑微的生命，上苍给它制作出来的居所却有多</w:t>
      </w:r>
      <w:r>
        <w:rPr>
          <w:rFonts w:ascii="楷体_GB2312" w:eastAsia="楷体_GB2312" w:hint="eastAsia"/>
          <w:szCs w:val="21"/>
          <w:u w:val="single"/>
        </w:rPr>
        <w:t xml:space="preserve"> A </w:t>
      </w:r>
      <w:r w:rsidRPr="00B371F5">
        <w:rPr>
          <w:rFonts w:ascii="楷体_GB2312" w:eastAsia="楷体_GB2312" w:hint="eastAsia"/>
          <w:szCs w:val="21"/>
        </w:rPr>
        <w:t>、多</w:t>
      </w:r>
      <w:r>
        <w:rPr>
          <w:rFonts w:ascii="楷体_GB2312" w:eastAsia="楷体_GB2312" w:hint="eastAsia"/>
          <w:szCs w:val="21"/>
          <w:u w:val="single"/>
        </w:rPr>
        <w:t xml:space="preserve">  B </w:t>
      </w:r>
      <w:r w:rsidRPr="00B371F5">
        <w:rPr>
          <w:rFonts w:ascii="楷体_GB2312" w:eastAsia="楷体_GB2312" w:hint="eastAsia"/>
          <w:szCs w:val="21"/>
        </w:rPr>
        <w:t>、多么地</w:t>
      </w:r>
      <w:r>
        <w:rPr>
          <w:rFonts w:ascii="楷体_GB2312" w:eastAsia="楷体_GB2312" w:hint="eastAsia"/>
          <w:szCs w:val="21"/>
          <w:u w:val="single"/>
        </w:rPr>
        <w:t xml:space="preserve">  C  </w:t>
      </w:r>
      <w:r>
        <w:rPr>
          <w:rFonts w:ascii="楷体_GB2312" w:eastAsia="楷体_GB2312" w:hint="eastAsia"/>
          <w:szCs w:val="21"/>
        </w:rPr>
        <w:t>啊</w:t>
      </w:r>
      <w:r w:rsidRPr="00B371F5">
        <w:rPr>
          <w:rFonts w:ascii="楷体_GB2312" w:eastAsia="楷体_GB2312" w:hint="eastAsia"/>
          <w:szCs w:val="21"/>
        </w:rPr>
        <w:t xml:space="preserve">! </w:t>
      </w:r>
    </w:p>
    <w:p w:rsidR="00E70D1B" w:rsidRPr="00B371F5" w:rsidRDefault="00E70D1B" w:rsidP="00E70D1B">
      <w:pPr>
        <w:ind w:firstLineChars="200" w:firstLine="420"/>
        <w:rPr>
          <w:rFonts w:ascii="楷体_GB2312" w:eastAsia="楷体_GB2312" w:hint="eastAsia"/>
          <w:szCs w:val="21"/>
        </w:rPr>
      </w:pPr>
      <w:r w:rsidRPr="00B371F5">
        <w:rPr>
          <w:rFonts w:eastAsia="楷体_GB2312" w:hint="eastAsia"/>
          <w:szCs w:val="21"/>
        </w:rPr>
        <w:t> </w:t>
      </w:r>
      <w:r w:rsidRPr="00402892">
        <w:rPr>
          <w:rFonts w:ascii="楷体_GB2312" w:eastAsia="楷体_GB2312" w:hint="eastAsia"/>
        </w:rPr>
        <w:t>④</w:t>
      </w:r>
      <w:r w:rsidRPr="00B371F5">
        <w:rPr>
          <w:rFonts w:ascii="楷体_GB2312" w:eastAsia="楷体_GB2312" w:hint="eastAsia"/>
          <w:szCs w:val="21"/>
        </w:rPr>
        <w:t>比起贝壳里的生命来，我在这世间能停留的时间</w:t>
      </w:r>
      <w:r>
        <w:rPr>
          <w:rFonts w:ascii="楷体_GB2312" w:eastAsia="楷体_GB2312" w:hint="eastAsia"/>
          <w:szCs w:val="21"/>
        </w:rPr>
        <w:t>和空间</w:t>
      </w:r>
      <w:r w:rsidRPr="00B371F5">
        <w:rPr>
          <w:rFonts w:ascii="楷体_GB2312" w:eastAsia="楷体_GB2312" w:hint="eastAsia"/>
          <w:szCs w:val="21"/>
        </w:rPr>
        <w:t>是不是更长和更多一点</w:t>
      </w:r>
      <w:r>
        <w:rPr>
          <w:rFonts w:ascii="楷体_GB2312" w:eastAsia="楷体_GB2312" w:hint="eastAsia"/>
          <w:szCs w:val="21"/>
        </w:rPr>
        <w:t>儿</w:t>
      </w:r>
      <w:r w:rsidRPr="00B371F5">
        <w:rPr>
          <w:rFonts w:ascii="楷体_GB2312" w:eastAsia="楷体_GB2312" w:hint="eastAsia"/>
          <w:szCs w:val="21"/>
        </w:rPr>
        <w:t xml:space="preserve">呢?是不是也应该用我的能力来把我所能做到的事情做得更精致、更仔细、更加地一丝不苟呢? </w:t>
      </w:r>
    </w:p>
    <w:p w:rsidR="00E70D1B" w:rsidRPr="00B371F5" w:rsidRDefault="00E70D1B" w:rsidP="00E70D1B">
      <w:pPr>
        <w:ind w:firstLineChars="200" w:firstLine="420"/>
        <w:rPr>
          <w:rFonts w:ascii="楷体_GB2312" w:eastAsia="楷体_GB2312" w:hint="eastAsia"/>
          <w:szCs w:val="21"/>
        </w:rPr>
      </w:pPr>
      <w:r w:rsidRPr="00402892">
        <w:rPr>
          <w:rFonts w:ascii="楷体_GB2312" w:eastAsia="楷体_GB2312" w:hAnsi="宋体" w:hint="eastAsia"/>
          <w:szCs w:val="21"/>
        </w:rPr>
        <w:t>⑤</w:t>
      </w:r>
      <w:r w:rsidRPr="00B371F5">
        <w:rPr>
          <w:rFonts w:ascii="楷体_GB2312" w:eastAsia="楷体_GB2312" w:hint="eastAsia"/>
          <w:szCs w:val="21"/>
        </w:rPr>
        <w:t xml:space="preserve">请让我也能留下一些令人珍惜、令人惊叹的东西来吧。 </w:t>
      </w:r>
    </w:p>
    <w:p w:rsidR="00E70D1B" w:rsidRPr="00402892" w:rsidRDefault="00E70D1B" w:rsidP="00E70D1B">
      <w:pPr>
        <w:ind w:firstLineChars="200" w:firstLine="420"/>
        <w:rPr>
          <w:rFonts w:ascii="楷体_GB2312" w:eastAsia="楷体_GB2312" w:hAnsi="宋体" w:hint="eastAsia"/>
          <w:szCs w:val="21"/>
        </w:rPr>
      </w:pPr>
      <w:r>
        <w:rPr>
          <w:rFonts w:ascii="楷体_GB2312" w:eastAsia="楷体_GB2312" w:hint="eastAsia"/>
          <w:szCs w:val="21"/>
        </w:rPr>
        <w:t>⑥</w:t>
      </w:r>
      <w:r w:rsidRPr="00B371F5">
        <w:rPr>
          <w:rFonts w:ascii="楷体_GB2312" w:eastAsia="楷体_GB2312" w:hint="eastAsia"/>
          <w:szCs w:val="21"/>
        </w:rPr>
        <w:t>在千年之后，也</w:t>
      </w:r>
      <w:r>
        <w:rPr>
          <w:rFonts w:ascii="楷体_GB2312" w:eastAsia="楷体_GB2312" w:hint="eastAsia"/>
          <w:szCs w:val="21"/>
        </w:rPr>
        <w:t>许</w:t>
      </w:r>
      <w:r w:rsidRPr="00B371F5">
        <w:rPr>
          <w:rFonts w:ascii="楷体_GB2312" w:eastAsia="楷体_GB2312" w:hint="eastAsia"/>
          <w:szCs w:val="21"/>
        </w:rPr>
        <w:t xml:space="preserve">会有人对我留下的痕迹反复观看，反复把玩，并且会忍不住轻轻地叹息：“这是一颗怎样固执又怎样简单的心啊!” </w:t>
      </w:r>
    </w:p>
    <w:p w:rsidR="00E70D1B" w:rsidRDefault="00E70D1B" w:rsidP="00E70D1B">
      <w:pPr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12、联系上下文，在</w:t>
      </w:r>
      <w:r w:rsidRPr="00265A04">
        <w:rPr>
          <w:rFonts w:ascii="宋体" w:hAnsi="宋体" w:hint="eastAsia"/>
        </w:rPr>
        <w:t>(乙)文中</w:t>
      </w:r>
      <w:r>
        <w:rPr>
          <w:rFonts w:ascii="宋体" w:hAnsi="宋体" w:hint="eastAsia"/>
        </w:rPr>
        <w:t>Ａ</w:t>
      </w:r>
      <w:r w:rsidRPr="00265A04">
        <w:rPr>
          <w:rFonts w:ascii="宋体" w:hAnsi="宋体" w:hint="eastAsia"/>
        </w:rPr>
        <w:t>、Ｂ、Ｃ</w:t>
      </w:r>
      <w:r>
        <w:rPr>
          <w:rFonts w:ascii="宋体" w:hAnsi="宋体" w:hint="eastAsia"/>
        </w:rPr>
        <w:t>三</w:t>
      </w:r>
      <w:r w:rsidRPr="00265A04">
        <w:rPr>
          <w:rFonts w:ascii="宋体" w:hAnsi="宋体" w:hint="eastAsia"/>
        </w:rPr>
        <w:t>处依次应填入的词语是：</w:t>
      </w:r>
    </w:p>
    <w:p w:rsidR="00E70D1B" w:rsidRPr="00265A04" w:rsidRDefault="00E70D1B" w:rsidP="00E70D1B">
      <w:pPr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</w:rPr>
        <w:t xml:space="preserve">　　Ａ、</w:t>
      </w:r>
      <w:r>
        <w:rPr>
          <w:rFonts w:ascii="宋体" w:hAnsi="宋体" w:hint="eastAsia"/>
          <w:u w:val="single"/>
        </w:rPr>
        <w:t xml:space="preserve">　　　　　　</w:t>
      </w:r>
      <w:r>
        <w:rPr>
          <w:rFonts w:ascii="宋体" w:hAnsi="宋体" w:hint="eastAsia"/>
        </w:rPr>
        <w:t xml:space="preserve">　　Ｂ、</w:t>
      </w:r>
      <w:r>
        <w:rPr>
          <w:rFonts w:ascii="宋体" w:hAnsi="宋体" w:hint="eastAsia"/>
          <w:u w:val="single"/>
        </w:rPr>
        <w:t xml:space="preserve">　　　　　　　</w:t>
      </w:r>
      <w:r>
        <w:rPr>
          <w:rFonts w:ascii="宋体" w:hAnsi="宋体" w:hint="eastAsia"/>
        </w:rPr>
        <w:t xml:space="preserve">　Ｃ、</w:t>
      </w:r>
      <w:r>
        <w:rPr>
          <w:rFonts w:ascii="宋体" w:hAnsi="宋体" w:hint="eastAsia"/>
          <w:u w:val="single"/>
        </w:rPr>
        <w:t xml:space="preserve">　　　　　　</w:t>
      </w:r>
    </w:p>
    <w:p w:rsidR="00E70D1B" w:rsidRDefault="00E70D1B" w:rsidP="00E70D1B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13、（甲）文第</w:t>
      </w:r>
      <w:r w:rsidRPr="00A3356B">
        <w:rPr>
          <w:rFonts w:ascii="宋体" w:hAnsi="宋体" w:hint="eastAsia"/>
          <w:szCs w:val="21"/>
        </w:rPr>
        <w:t>⑥段</w:t>
      </w:r>
      <w:r>
        <w:rPr>
          <w:rFonts w:ascii="宋体" w:hAnsi="宋体" w:hint="eastAsia"/>
          <w:szCs w:val="21"/>
        </w:rPr>
        <w:t>加点的字“那”指什么？</w:t>
      </w:r>
    </w:p>
    <w:p w:rsidR="00E70D1B" w:rsidRDefault="00E70D1B" w:rsidP="00E70D1B">
      <w:pPr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</w:rPr>
        <w:t xml:space="preserve">　　</w:t>
      </w:r>
      <w:r>
        <w:rPr>
          <w:rFonts w:ascii="宋体" w:hAnsi="宋体" w:hint="eastAsia"/>
          <w:szCs w:val="21"/>
          <w:u w:val="single"/>
        </w:rPr>
        <w:t xml:space="preserve">　　　　　　　　　　　　　　　　　　　　　　　　　　　　　　　　　　　　　　</w:t>
      </w:r>
    </w:p>
    <w:p w:rsidR="00E70D1B" w:rsidRPr="00A3356B" w:rsidRDefault="00E70D1B" w:rsidP="00E70D1B">
      <w:pPr>
        <w:rPr>
          <w:rFonts w:ascii="宋体" w:hAnsi="宋体" w:hint="eastAsia"/>
          <w:u w:val="single"/>
        </w:rPr>
      </w:pPr>
      <w:r>
        <w:rPr>
          <w:rFonts w:ascii="宋体" w:hAnsi="宋体" w:hint="eastAsia"/>
          <w:szCs w:val="21"/>
        </w:rPr>
        <w:t xml:space="preserve">　　</w:t>
      </w:r>
      <w:r>
        <w:rPr>
          <w:rFonts w:ascii="宋体" w:hAnsi="宋体" w:hint="eastAsia"/>
          <w:szCs w:val="21"/>
          <w:u w:val="single"/>
        </w:rPr>
        <w:t xml:space="preserve">　　　　　　　　　　　　　　　　　　　　　　　　　　　　　　　　　　　　　　</w:t>
      </w:r>
    </w:p>
    <w:p w:rsidR="00E70D1B" w:rsidRDefault="00E70D1B" w:rsidP="00E70D1B">
      <w:pPr>
        <w:ind w:left="315" w:hangingChars="150" w:hanging="315"/>
        <w:rPr>
          <w:rFonts w:hint="eastAsia"/>
          <w:szCs w:val="21"/>
        </w:rPr>
      </w:pPr>
      <w:r w:rsidRPr="000E559B">
        <w:rPr>
          <w:rFonts w:ascii="宋体" w:hAnsi="宋体" w:hint="eastAsia"/>
        </w:rPr>
        <w:t>14、</w:t>
      </w:r>
      <w:r>
        <w:rPr>
          <w:rFonts w:hint="eastAsia"/>
          <w:szCs w:val="21"/>
        </w:rPr>
        <w:t>试从内容和写法方面比较（甲）、（乙）两篇文章的异同。</w:t>
      </w:r>
    </w:p>
    <w:p w:rsidR="00E70D1B" w:rsidRDefault="00E70D1B" w:rsidP="00E70D1B">
      <w:pPr>
        <w:rPr>
          <w:rFonts w:ascii="宋体" w:hAnsi="宋体" w:hint="eastAsia"/>
          <w:szCs w:val="21"/>
          <w:u w:val="single"/>
        </w:rPr>
      </w:pPr>
      <w:r>
        <w:rPr>
          <w:rFonts w:hint="eastAsia"/>
          <w:szCs w:val="21"/>
        </w:rPr>
        <w:t xml:space="preserve">　　</w:t>
      </w:r>
      <w:r>
        <w:rPr>
          <w:rFonts w:ascii="宋体" w:hAnsi="宋体" w:hint="eastAsia"/>
          <w:szCs w:val="21"/>
          <w:u w:val="single"/>
        </w:rPr>
        <w:t xml:space="preserve">　　　　　　　　　　　　　　　　　　　　　　　　　　　　　　　　　　　　　　</w:t>
      </w:r>
    </w:p>
    <w:p w:rsidR="00E70D1B" w:rsidRDefault="00E70D1B" w:rsidP="00E70D1B">
      <w:pPr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</w:rPr>
        <w:t xml:space="preserve">　　</w:t>
      </w:r>
      <w:r>
        <w:rPr>
          <w:rFonts w:ascii="宋体" w:hAnsi="宋体" w:hint="eastAsia"/>
          <w:szCs w:val="21"/>
          <w:u w:val="single"/>
        </w:rPr>
        <w:t xml:space="preserve">　　　　　　　　　　　　　　　　　　　　</w:t>
      </w:r>
      <w:r>
        <w:rPr>
          <w:rFonts w:ascii="宋体" w:hAnsi="宋体" w:hint="eastAsia"/>
          <w:noProof/>
          <w:szCs w:val="21"/>
          <w:u w:val="single"/>
        </w:rPr>
        <w:drawing>
          <wp:inline distT="0" distB="0" distL="0" distR="0">
            <wp:extent cx="19050" cy="19050"/>
            <wp:effectExtent l="19050" t="0" r="0" b="0"/>
            <wp:docPr id="21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  <w:u w:val="single"/>
        </w:rPr>
        <w:t xml:space="preserve">　　　　　　　　　　　　　　　　　　</w:t>
      </w:r>
    </w:p>
    <w:p w:rsidR="00E70D1B" w:rsidRPr="00B7070A" w:rsidRDefault="00E70D1B" w:rsidP="00E70D1B">
      <w:pPr>
        <w:rPr>
          <w:rFonts w:ascii="宋体" w:hAnsi="宋体" w:hint="eastAsia"/>
          <w:u w:val="single"/>
        </w:rPr>
      </w:pP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</w:t>
      </w:r>
    </w:p>
    <w:p w:rsidR="00E70D1B" w:rsidRDefault="00E70D1B" w:rsidP="00E70D1B">
      <w:pPr>
        <w:ind w:left="420" w:hangingChars="200" w:hanging="420"/>
        <w:rPr>
          <w:rFonts w:ascii="宋体" w:hAnsi="宋体" w:hint="eastAsia"/>
        </w:rPr>
      </w:pPr>
      <w:r>
        <w:rPr>
          <w:rFonts w:ascii="宋体" w:hAnsi="宋体" w:hint="eastAsia"/>
        </w:rPr>
        <w:t>15、如何看待生老病死，如何对待短暂的生命?如何让自己的生命有意义？请结合个人经历或联系名人事例谈谈你的理解。</w:t>
      </w:r>
    </w:p>
    <w:p w:rsidR="00E70D1B" w:rsidRDefault="00E70D1B" w:rsidP="00E70D1B">
      <w:pPr>
        <w:rPr>
          <w:rFonts w:ascii="宋体" w:hAnsi="宋体" w:hint="eastAsia"/>
          <w:u w:val="single"/>
        </w:rPr>
      </w:pP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  <w:u w:val="single"/>
        </w:rPr>
        <w:t xml:space="preserve">                                                                           </w:t>
      </w:r>
    </w:p>
    <w:p w:rsidR="00E70D1B" w:rsidRPr="003D237C" w:rsidRDefault="00E70D1B" w:rsidP="00E70D1B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  <w:u w:val="single"/>
        </w:rPr>
        <w:t xml:space="preserve">                                                                           </w:t>
      </w:r>
    </w:p>
    <w:p w:rsidR="00E70D1B" w:rsidRDefault="00E70D1B" w:rsidP="00E70D1B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（二）课外阅读：（2006年</w:t>
      </w:r>
      <w:r w:rsidRPr="00B533CC">
        <w:rPr>
          <w:rFonts w:ascii="宋体" w:hAnsi="宋体"/>
          <w:szCs w:val="21"/>
        </w:rPr>
        <w:t>南京市</w:t>
      </w:r>
      <w:r>
        <w:rPr>
          <w:rFonts w:ascii="宋体" w:hAnsi="宋体" w:hint="eastAsia"/>
          <w:szCs w:val="21"/>
        </w:rPr>
        <w:t>中考题）</w:t>
      </w:r>
      <w:r w:rsidRPr="00B533CC">
        <w:rPr>
          <w:rFonts w:ascii="宋体" w:hAnsi="宋体"/>
          <w:szCs w:val="21"/>
        </w:rPr>
        <w:t> </w:t>
      </w:r>
      <w:r>
        <w:rPr>
          <w:rFonts w:ascii="宋体" w:hAnsi="宋体" w:hint="eastAsia"/>
          <w:szCs w:val="21"/>
        </w:rPr>
        <w:t>阅读下面的文段，回答问题。</w:t>
      </w:r>
    </w:p>
    <w:p w:rsidR="00E70D1B" w:rsidRDefault="00E70D1B" w:rsidP="00E70D1B">
      <w:pPr>
        <w:spacing w:line="240" w:lineRule="atLeast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>   </w:t>
      </w:r>
    </w:p>
    <w:p w:rsidR="00E70D1B" w:rsidRPr="003F1414" w:rsidRDefault="00E70D1B" w:rsidP="00E70D1B">
      <w:pPr>
        <w:spacing w:line="240" w:lineRule="atLeast"/>
        <w:ind w:firstLineChars="1800" w:firstLine="3780"/>
        <w:rPr>
          <w:rFonts w:ascii="楷体_GB2312" w:eastAsia="楷体_GB2312" w:hAnsi="宋体" w:hint="eastAsia"/>
          <w:szCs w:val="21"/>
        </w:rPr>
      </w:pPr>
      <w:r w:rsidRPr="00B533CC">
        <w:rPr>
          <w:rFonts w:ascii="宋体" w:hAnsi="宋体"/>
          <w:szCs w:val="21"/>
        </w:rPr>
        <w:t xml:space="preserve"> 宛如英雄</w:t>
      </w:r>
      <w:r w:rsidRPr="00B533CC">
        <w:rPr>
          <w:rFonts w:ascii="宋体" w:hAnsi="宋体"/>
          <w:szCs w:val="21"/>
        </w:rPr>
        <w:br/>
        <w:t xml:space="preserve">   </w:t>
      </w:r>
      <w:r w:rsidRPr="003F1414">
        <w:rPr>
          <w:rFonts w:ascii="楷体_GB2312" w:eastAsia="楷体_GB2312" w:hAnsi="宋体" w:hint="eastAsia"/>
          <w:szCs w:val="21"/>
        </w:rPr>
        <w:t xml:space="preserve"> 上中学时，教我们音乐欣赏课的老师，五十多岁，常年穿一件旧工作服，颜色像他的脸色一样灰白。他寡言少语好脾气，即使有的同学在他眼皮底下十分调皮，他也从不呵斥。我坐在前排，每次上课总是专注地看着他的眼睛。许多个午后，在沉闷的课堂上，他用一台老式录音机播放许多世界名曲给我们听，引导我们去触摸古典音乐的脉搏。其实，他并不善于表达，当音乐实在精彩而话语又无从继续时，他就猛地转身，用粉笔在黑板上很用力地写下几个大大的形容词。因为太激动的缘故，粉笔常常折断了，他在纷飞落下的粉笔灰中奋笔疾书的样子实在令我难忘。每当他那木讷苍老的脸上显出一种睿智神情的时候，我知道是音乐又一次激活了他。</w:t>
      </w:r>
    </w:p>
    <w:p w:rsidR="00E70D1B" w:rsidRDefault="00E70D1B" w:rsidP="00E70D1B">
      <w:pPr>
        <w:spacing w:line="240" w:lineRule="atLeast"/>
        <w:ind w:firstLineChars="200" w:firstLine="420"/>
        <w:rPr>
          <w:rFonts w:ascii="楷体_GB2312" w:eastAsia="楷体_GB2312" w:hAnsi="宋体" w:hint="eastAsia"/>
          <w:szCs w:val="21"/>
        </w:rPr>
      </w:pPr>
      <w:r w:rsidRPr="003F1414">
        <w:rPr>
          <w:rFonts w:ascii="楷体_GB2312" w:eastAsia="楷体_GB2312" w:hAnsi="宋体" w:hint="eastAsia"/>
          <w:szCs w:val="21"/>
        </w:rPr>
        <w:t>一天下午，他为我们讲解贝多芬的第五交响曲《命运》第一乐章时，在最初的几个强音过后，他说：“同学们请注意！请注意！</w:t>
      </w:r>
      <w:r>
        <w:rPr>
          <w:rFonts w:ascii="楷体_GB2312" w:eastAsia="楷体_GB2312" w:hAnsi="宋体" w:hint="eastAsia"/>
          <w:szCs w:val="21"/>
        </w:rPr>
        <w:t>”</w:t>
      </w:r>
      <w:r w:rsidRPr="003F1414">
        <w:rPr>
          <w:rFonts w:ascii="楷体_GB2312" w:eastAsia="楷体_GB2312" w:hAnsi="宋体" w:hint="eastAsia"/>
          <w:szCs w:val="21"/>
        </w:rPr>
        <w:t>(A）</w:t>
      </w:r>
      <w:r w:rsidRPr="003F1414">
        <w:rPr>
          <w:rFonts w:ascii="楷体_GB2312" w:eastAsia="楷体_GB2312" w:hAnsi="宋体" w:hint="eastAsia"/>
          <w:szCs w:val="21"/>
          <w:u w:val="single"/>
        </w:rPr>
        <w:t>他的双手骤然在空中抓握成拳，一络白发披到</w:t>
      </w:r>
      <w:r>
        <w:rPr>
          <w:rFonts w:ascii="楷体_GB2312" w:eastAsia="楷体_GB2312" w:hAnsi="宋体" w:hint="eastAsia"/>
          <w:szCs w:val="21"/>
          <w:u w:val="single"/>
        </w:rPr>
        <w:t>额</w:t>
      </w:r>
      <w:r w:rsidRPr="003F1414">
        <w:rPr>
          <w:rFonts w:ascii="楷体_GB2312" w:eastAsia="楷体_GB2312" w:hAnsi="宋体" w:hint="eastAsia"/>
          <w:szCs w:val="21"/>
          <w:u w:val="single"/>
        </w:rPr>
        <w:t>前。</w:t>
      </w:r>
      <w:r w:rsidRPr="003F1414">
        <w:rPr>
          <w:rFonts w:ascii="楷体_GB2312" w:eastAsia="楷体_GB2312" w:hAnsi="宋体" w:hint="eastAsia"/>
          <w:szCs w:val="21"/>
        </w:rPr>
        <w:t>这时，我听到一段十分短暂明晰的休止①。他说，这休止是智者的沉</w:t>
      </w:r>
      <w:r>
        <w:rPr>
          <w:rFonts w:ascii="楷体_GB2312" w:eastAsia="楷体_GB2312" w:hAnsi="宋体" w:hint="eastAsia"/>
          <w:szCs w:val="21"/>
        </w:rPr>
        <w:t>默</w:t>
      </w:r>
      <w:r w:rsidRPr="003F1414">
        <w:rPr>
          <w:rFonts w:ascii="楷体_GB2312" w:eastAsia="楷体_GB2312" w:hAnsi="宋体" w:hint="eastAsia"/>
          <w:szCs w:val="21"/>
        </w:rPr>
        <w:t>，是伟大的沉</w:t>
      </w:r>
      <w:r>
        <w:rPr>
          <w:rFonts w:ascii="楷体_GB2312" w:eastAsia="楷体_GB2312" w:hAnsi="宋体" w:hint="eastAsia"/>
          <w:szCs w:val="21"/>
        </w:rPr>
        <w:t>默</w:t>
      </w:r>
      <w:r w:rsidRPr="003F1414">
        <w:rPr>
          <w:rFonts w:ascii="楷体_GB2312" w:eastAsia="楷体_GB2312" w:hAnsi="宋体" w:hint="eastAsia"/>
          <w:szCs w:val="21"/>
        </w:rPr>
        <w:t>。虽然它稍纵即逝，但其中饱含着屈辱、忍耐和孤独，又酝酿着愤怒和</w:t>
      </w:r>
      <w:r>
        <w:rPr>
          <w:rFonts w:ascii="楷体_GB2312" w:eastAsia="楷体_GB2312" w:hAnsi="宋体" w:hint="eastAsia"/>
          <w:szCs w:val="21"/>
        </w:rPr>
        <w:t>抗</w:t>
      </w:r>
      <w:r w:rsidRPr="003F1414">
        <w:rPr>
          <w:rFonts w:ascii="楷体_GB2312" w:eastAsia="楷体_GB2312" w:hAnsi="宋体" w:hint="eastAsia"/>
          <w:szCs w:val="21"/>
        </w:rPr>
        <w:t>争。所谓</w:t>
      </w:r>
      <w:r>
        <w:rPr>
          <w:rFonts w:ascii="楷体_GB2312" w:eastAsia="楷体_GB2312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2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1414">
        <w:rPr>
          <w:rFonts w:ascii="楷体_GB2312" w:eastAsia="楷体_GB2312" w:hAnsi="宋体" w:hint="eastAsia"/>
          <w:szCs w:val="21"/>
        </w:rPr>
        <w:t>“此时无声胜有声”，沉</w:t>
      </w:r>
      <w:r>
        <w:rPr>
          <w:rFonts w:ascii="楷体_GB2312" w:eastAsia="楷体_GB2312" w:hAnsi="宋体" w:hint="eastAsia"/>
          <w:szCs w:val="21"/>
        </w:rPr>
        <w:t>默</w:t>
      </w:r>
      <w:r w:rsidRPr="003F1414">
        <w:rPr>
          <w:rFonts w:ascii="楷体_GB2312" w:eastAsia="楷体_GB2312" w:hAnsi="宋体" w:hint="eastAsia"/>
          <w:szCs w:val="21"/>
        </w:rPr>
        <w:t>有时具有比喧嚣更强大的爆发力。</w:t>
      </w:r>
      <w:r w:rsidRPr="003F1414">
        <w:rPr>
          <w:rFonts w:ascii="楷体_GB2312" w:eastAsia="楷体_GB2312" w:hAnsi="宋体" w:hint="eastAsia"/>
          <w:szCs w:val="21"/>
        </w:rPr>
        <w:br/>
      </w:r>
      <w:r w:rsidRPr="003F1414">
        <w:rPr>
          <w:rFonts w:ascii="宋体" w:eastAsia="楷体_GB2312" w:hAnsi="宋体" w:hint="eastAsia"/>
          <w:szCs w:val="21"/>
        </w:rPr>
        <w:t>  </w:t>
      </w:r>
      <w:r w:rsidRPr="003F1414">
        <w:rPr>
          <w:rFonts w:ascii="楷体_GB2312" w:eastAsia="楷体_GB2312" w:hAnsi="宋体" w:hint="eastAsia"/>
          <w:szCs w:val="21"/>
        </w:rPr>
        <w:t xml:space="preserve">  “听！仿佛险恶</w:t>
      </w:r>
      <w:r>
        <w:rPr>
          <w:rFonts w:ascii="楷体_GB2312" w:eastAsia="楷体_GB2312" w:hAnsi="宋体" w:hint="eastAsia"/>
          <w:szCs w:val="21"/>
        </w:rPr>
        <w:t>叵</w:t>
      </w:r>
      <w:r w:rsidRPr="003F1414">
        <w:rPr>
          <w:rFonts w:ascii="楷体_GB2312" w:eastAsia="楷体_GB2312" w:hAnsi="宋体" w:hint="eastAsia"/>
          <w:szCs w:val="21"/>
        </w:rPr>
        <w:t>测的命运在敲门，那种混乱与恐惧就要扼住我们的咽喉。休止的运</w:t>
      </w:r>
      <w:r w:rsidRPr="003F1414">
        <w:rPr>
          <w:rFonts w:ascii="楷体_GB2312" w:eastAsia="楷体_GB2312" w:hAnsi="宋体" w:hint="eastAsia"/>
          <w:szCs w:val="21"/>
        </w:rPr>
        <w:lastRenderedPageBreak/>
        <w:t>用仿佛黎明前的黑暗。大师伸出手，抓住了黑夜的幽灵，把它从深渊中驱逐出来。这种拼搏愈演愈烈，越升越高……”他紧握的双拳渐渐伸开，变成向上托着的手掌，语调也变得舒缓起来，“太阳终于升了起来，凯旋的歌声响了起来，所有的昏暗、所有的忧郁在最后欢呼的激流之前都消失得无影无踪。”</w:t>
      </w:r>
      <w:r w:rsidRPr="003F1414">
        <w:rPr>
          <w:rFonts w:ascii="楷体_GB2312" w:eastAsia="楷体_GB2312" w:hAnsi="宋体" w:hint="eastAsia"/>
          <w:szCs w:val="21"/>
        </w:rPr>
        <w:br/>
      </w:r>
      <w:r w:rsidRPr="003F1414">
        <w:rPr>
          <w:rFonts w:ascii="宋体" w:eastAsia="楷体_GB2312" w:hAnsi="宋体" w:hint="eastAsia"/>
          <w:szCs w:val="21"/>
        </w:rPr>
        <w:t>  </w:t>
      </w:r>
      <w:r w:rsidRPr="003F1414">
        <w:rPr>
          <w:rFonts w:ascii="楷体_GB2312" w:eastAsia="楷体_GB2312" w:hAnsi="宋体" w:hint="eastAsia"/>
          <w:szCs w:val="21"/>
        </w:rPr>
        <w:t xml:space="preserve">  听着贝多芬的音乐，感到那种热情、振奋、激昂潮涌而来，我渴望更多地了解大师的一生和他的作品，渴望对人生有更深的体会，这</w:t>
      </w:r>
      <w:r>
        <w:rPr>
          <w:rFonts w:ascii="楷体_GB2312" w:eastAsia="楷体_GB2312" w:hAnsi="宋体" w:hint="eastAsia"/>
          <w:noProof/>
          <w:szCs w:val="21"/>
        </w:rPr>
        <w:drawing>
          <wp:inline distT="0" distB="0" distL="0" distR="0">
            <wp:extent cx="19050" cy="28575"/>
            <wp:effectExtent l="19050" t="0" r="0" b="0"/>
            <wp:docPr id="19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1414">
        <w:rPr>
          <w:rFonts w:ascii="楷体_GB2312" w:eastAsia="楷体_GB2312" w:hAnsi="宋体" w:hint="eastAsia"/>
          <w:szCs w:val="21"/>
        </w:rPr>
        <w:t>一切都是从那个休止开始的—(B)</w:t>
      </w:r>
      <w:r w:rsidRPr="003F1414">
        <w:rPr>
          <w:rFonts w:ascii="楷体_GB2312" w:eastAsia="楷体_GB2312" w:hAnsi="宋体" w:hint="eastAsia"/>
          <w:szCs w:val="21"/>
          <w:u w:val="single"/>
        </w:rPr>
        <w:t>午后的阳光映着老人的白发，他就像一位遥望天际的向导。</w:t>
      </w:r>
      <w:r w:rsidRPr="003F1414">
        <w:rPr>
          <w:rFonts w:ascii="楷体_GB2312" w:eastAsia="楷体_GB2312" w:hAnsi="宋体" w:hint="eastAsia"/>
          <w:szCs w:val="21"/>
          <w:u w:val="single"/>
        </w:rPr>
        <w:br/>
      </w:r>
      <w:r w:rsidRPr="003F1414">
        <w:rPr>
          <w:rFonts w:ascii="宋体" w:eastAsia="楷体_GB2312" w:hAnsi="宋体" w:hint="eastAsia"/>
          <w:szCs w:val="21"/>
        </w:rPr>
        <w:t>  </w:t>
      </w:r>
      <w:r w:rsidRPr="003F1414">
        <w:rPr>
          <w:rFonts w:ascii="楷体_GB2312" w:eastAsia="楷体_GB2312" w:hAnsi="宋体" w:hint="eastAsia"/>
          <w:szCs w:val="21"/>
        </w:rPr>
        <w:t xml:space="preserve">  多年以后，我逐渐明白，沉默并不是死寂，无言并不代表无心，命运坎坷的小人物也许更能从贝多芬的音乐中汲取到精神的力量。今天，我还远不能说已经听懂贝多芬的音乐，但我读懂了我</w:t>
      </w:r>
      <w:smartTag w:uri="urn:schemas-microsoft-com:office:smarttags" w:element="PersonName">
        <w:smartTagPr>
          <w:attr w:name="ProductID" w:val="那平凡"/>
        </w:smartTagPr>
        <w:r w:rsidRPr="003F1414">
          <w:rPr>
            <w:rFonts w:ascii="楷体_GB2312" w:eastAsia="楷体_GB2312" w:hAnsi="宋体" w:hint="eastAsia"/>
            <w:szCs w:val="21"/>
          </w:rPr>
          <w:t>那平凡</w:t>
        </w:r>
      </w:smartTag>
      <w:r w:rsidRPr="003F1414">
        <w:rPr>
          <w:rFonts w:ascii="楷体_GB2312" w:eastAsia="楷体_GB2312" w:hAnsi="宋体" w:hint="eastAsia"/>
          <w:szCs w:val="21"/>
        </w:rPr>
        <w:t>老师的内心，他在贝多芬的《命运》中获取了悲壮美与幸福感，仿佛是一位凯旋的勇士。这正如贝多芬本人所说：“谁能参悟我的音乐的意义，便能超脱常人无法自拔的苦难。”</w:t>
      </w:r>
      <w:r w:rsidRPr="003F1414">
        <w:rPr>
          <w:rFonts w:ascii="楷体_GB2312" w:eastAsia="楷体_GB2312" w:hAnsi="宋体" w:hint="eastAsia"/>
          <w:szCs w:val="21"/>
        </w:rPr>
        <w:br/>
      </w:r>
      <w:r w:rsidRPr="003F1414">
        <w:rPr>
          <w:rFonts w:ascii="宋体" w:eastAsia="楷体_GB2312" w:hAnsi="宋体" w:hint="eastAsia"/>
          <w:szCs w:val="21"/>
        </w:rPr>
        <w:t>  </w:t>
      </w:r>
      <w:r w:rsidRPr="003F1414">
        <w:rPr>
          <w:rFonts w:ascii="楷体_GB2312" w:eastAsia="楷体_GB2312" w:hAnsi="宋体" w:hint="eastAsia"/>
          <w:szCs w:val="21"/>
        </w:rPr>
        <w:t xml:space="preserve">  即使是最卑微的人，在贝多芬的音乐中，也能宛如英雄！</w:t>
      </w:r>
    </w:p>
    <w:p w:rsidR="00E70D1B" w:rsidRDefault="00E70D1B" w:rsidP="00E70D1B">
      <w:pPr>
        <w:spacing w:line="240" w:lineRule="atLeast"/>
        <w:ind w:firstLineChars="200" w:firstLine="420"/>
        <w:jc w:val="right"/>
        <w:rPr>
          <w:rFonts w:ascii="楷体_GB2312" w:eastAsia="楷体_GB2312" w:hAnsi="宋体" w:hint="eastAsia"/>
          <w:szCs w:val="21"/>
        </w:rPr>
      </w:pPr>
      <w:r w:rsidRPr="003F1414">
        <w:rPr>
          <w:rFonts w:ascii="楷体_GB2312" w:eastAsia="楷体_GB2312" w:hAnsi="宋体" w:hint="eastAsia"/>
          <w:szCs w:val="21"/>
        </w:rPr>
        <w:t>（选自《扬子晚报》，有改动）</w:t>
      </w:r>
    </w:p>
    <w:p w:rsidR="00E70D1B" w:rsidRDefault="00E70D1B" w:rsidP="00E70D1B">
      <w:pPr>
        <w:spacing w:line="240" w:lineRule="atLeast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>注：</w:t>
      </w:r>
      <w:r w:rsidRPr="00B533CC">
        <w:rPr>
          <w:rFonts w:ascii="宋体" w:hAnsi="宋体" w:hint="eastAsia"/>
          <w:szCs w:val="21"/>
        </w:rPr>
        <w:t>①</w:t>
      </w:r>
      <w:r w:rsidRPr="00B533CC">
        <w:rPr>
          <w:rFonts w:ascii="宋体" w:hAnsi="宋体"/>
          <w:szCs w:val="21"/>
        </w:rPr>
        <w:t>［休止］这里指乐曲演奏中的停顿。</w:t>
      </w:r>
    </w:p>
    <w:p w:rsidR="00E70D1B" w:rsidRDefault="00E70D1B" w:rsidP="00E70D1B">
      <w:pPr>
        <w:spacing w:line="240" w:lineRule="atLeast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、</w:t>
      </w:r>
      <w:r w:rsidRPr="00B533CC">
        <w:rPr>
          <w:rFonts w:ascii="宋体" w:hAnsi="宋体"/>
          <w:szCs w:val="21"/>
        </w:rPr>
        <w:t>文中的音乐老师是一位什么样的老师？阅读全文，概括回答。</w:t>
      </w:r>
    </w:p>
    <w:p w:rsidR="00E70D1B" w:rsidRPr="00B533CC" w:rsidRDefault="00E70D1B" w:rsidP="00E70D1B">
      <w:pPr>
        <w:rPr>
          <w:rFonts w:ascii="宋体" w:hAnsi="宋体" w:hint="eastAsia"/>
          <w:u w:val="single"/>
        </w:rPr>
      </w:pPr>
      <w:r w:rsidRPr="00B533CC">
        <w:rPr>
          <w:rFonts w:ascii="宋体" w:hAnsi="宋体" w:hint="eastAsia"/>
        </w:rPr>
        <w:t xml:space="preserve">   </w:t>
      </w:r>
      <w:r w:rsidRPr="00B533CC">
        <w:rPr>
          <w:rFonts w:ascii="宋体" w:hAnsi="宋体" w:hint="eastAsia"/>
          <w:u w:val="single"/>
        </w:rPr>
        <w:t xml:space="preserve">                                                                           </w:t>
      </w:r>
    </w:p>
    <w:p w:rsidR="00E70D1B" w:rsidRDefault="00E70D1B" w:rsidP="00E70D1B">
      <w:pPr>
        <w:spacing w:line="240" w:lineRule="atLeast"/>
        <w:ind w:left="315" w:hangingChars="150" w:hanging="315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、</w:t>
      </w:r>
      <w:r w:rsidRPr="00B533CC">
        <w:rPr>
          <w:rFonts w:ascii="宋体" w:hAnsi="宋体"/>
          <w:szCs w:val="21"/>
        </w:rPr>
        <w:t>在《音乐巨人贝多芬》中，贝多芬对他的客人说：“听我心里的音乐！”本文的音乐老师从《命运》第一乐章的“休止”中听出了贝多芬心里怎样的音乐？（用本文中的语句回答）</w:t>
      </w:r>
    </w:p>
    <w:p w:rsidR="00E70D1B" w:rsidRDefault="00E70D1B" w:rsidP="00E70D1B">
      <w:pPr>
        <w:spacing w:line="240" w:lineRule="atLeast"/>
        <w:ind w:leftChars="150" w:left="315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>音</w:t>
      </w:r>
      <w:smartTag w:uri="urn:schemas-microsoft-com:office:smarttags" w:element="PersonName">
        <w:smartTagPr>
          <w:attr w:name="ProductID" w:val="乐"/>
        </w:smartTagPr>
        <w:r w:rsidRPr="00B533CC">
          <w:rPr>
            <w:rFonts w:ascii="宋体" w:hAnsi="宋体"/>
            <w:szCs w:val="21"/>
          </w:rPr>
          <w:t>乐</w:t>
        </w:r>
      </w:smartTag>
      <w:r w:rsidRPr="00B533CC">
        <w:rPr>
          <w:rFonts w:ascii="宋体" w:hAnsi="宋体"/>
          <w:szCs w:val="21"/>
        </w:rPr>
        <w:t>老师听出了贝多芬心里“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1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3CC">
        <w:rPr>
          <w:rFonts w:ascii="宋体" w:hAnsi="宋体" w:hint="eastAsia"/>
          <w:szCs w:val="21"/>
          <w:u w:val="single"/>
        </w:rPr>
        <w:t xml:space="preserve">                                        </w:t>
      </w:r>
      <w:r w:rsidRPr="00B533CC">
        <w:rPr>
          <w:rFonts w:ascii="宋体" w:hAnsi="宋体"/>
          <w:szCs w:val="21"/>
        </w:rPr>
        <w:t>”</w:t>
      </w:r>
      <w:r>
        <w:rPr>
          <w:rFonts w:ascii="宋体" w:hAnsi="宋体"/>
          <w:szCs w:val="21"/>
        </w:rPr>
        <w:t>的音乐</w:t>
      </w:r>
      <w:r>
        <w:rPr>
          <w:rFonts w:ascii="宋体" w:hAnsi="宋体" w:hint="eastAsia"/>
          <w:szCs w:val="21"/>
        </w:rPr>
        <w:t>。</w:t>
      </w:r>
    </w:p>
    <w:p w:rsidR="00E70D1B" w:rsidRDefault="00E70D1B" w:rsidP="00E70D1B">
      <w:pPr>
        <w:spacing w:line="240" w:lineRule="atLeast"/>
        <w:ind w:left="315" w:hangingChars="150" w:hanging="315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>18</w:t>
      </w:r>
      <w:r>
        <w:rPr>
          <w:rFonts w:ascii="宋体" w:hAnsi="宋体" w:hint="eastAsia"/>
          <w:szCs w:val="21"/>
        </w:rPr>
        <w:t>、</w:t>
      </w:r>
      <w:r w:rsidRPr="00B533CC">
        <w:rPr>
          <w:rFonts w:ascii="宋体" w:hAnsi="宋体"/>
          <w:szCs w:val="21"/>
        </w:rPr>
        <w:t>联系全文，说说最后一段文字的含义和作用。 </w:t>
      </w:r>
    </w:p>
    <w:p w:rsidR="00E70D1B" w:rsidRDefault="00E70D1B" w:rsidP="00E70D1B">
      <w:pPr>
        <w:spacing w:line="240" w:lineRule="atLeast"/>
        <w:ind w:leftChars="150" w:left="315" w:firstLineChars="50" w:firstLine="10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含义：</w:t>
      </w:r>
      <w:r w:rsidRPr="00B533CC">
        <w:rPr>
          <w:rFonts w:ascii="宋体" w:hAnsi="宋体" w:hint="eastAsia"/>
          <w:u w:val="single"/>
        </w:rPr>
        <w:t xml:space="preserve">                                                                           </w:t>
      </w:r>
    </w:p>
    <w:p w:rsidR="00E70D1B" w:rsidRDefault="00E70D1B" w:rsidP="00E70D1B">
      <w:pPr>
        <w:spacing w:line="240" w:lineRule="atLeast"/>
        <w:ind w:leftChars="150" w:left="315" w:firstLineChars="50" w:firstLine="105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>作用：</w:t>
      </w:r>
      <w:r w:rsidRPr="00B533CC">
        <w:rPr>
          <w:rFonts w:ascii="宋体" w:hAnsi="宋体"/>
          <w:szCs w:val="21"/>
          <w:u w:val="single"/>
        </w:rPr>
        <w:t> </w:t>
      </w:r>
      <w:r w:rsidRPr="00B533CC">
        <w:rPr>
          <w:rFonts w:ascii="宋体" w:hAnsi="宋体" w:hint="eastAsia"/>
          <w:szCs w:val="21"/>
          <w:u w:val="single"/>
        </w:rPr>
        <w:t xml:space="preserve">                                                                    </w:t>
      </w:r>
      <w:r w:rsidRPr="00B533CC">
        <w:rPr>
          <w:rFonts w:ascii="宋体" w:hAnsi="宋体"/>
          <w:szCs w:val="21"/>
          <w:u w:val="single"/>
        </w:rPr>
        <w:t> </w:t>
      </w:r>
    </w:p>
    <w:p w:rsidR="00E70D1B" w:rsidRDefault="00E70D1B" w:rsidP="00E70D1B">
      <w:pPr>
        <w:spacing w:line="240" w:lineRule="atLeast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>19</w:t>
      </w:r>
      <w:r>
        <w:rPr>
          <w:rFonts w:ascii="宋体" w:hAnsi="宋体" w:hint="eastAsia"/>
          <w:szCs w:val="21"/>
        </w:rPr>
        <w:t>、</w:t>
      </w:r>
      <w:r w:rsidRPr="00B533CC">
        <w:rPr>
          <w:rFonts w:ascii="宋体" w:hAnsi="宋体"/>
          <w:szCs w:val="21"/>
        </w:rPr>
        <w:t xml:space="preserve">文章对老师有多处精彩的描写。请从本文两个画线句中任选一句，结合语境作简要赏析。   </w:t>
      </w:r>
    </w:p>
    <w:p w:rsidR="00E70D1B" w:rsidRDefault="00E70D1B" w:rsidP="00E70D1B">
      <w:pPr>
        <w:spacing w:line="240" w:lineRule="atLeast"/>
        <w:ind w:firstLineChars="100" w:firstLine="210"/>
        <w:rPr>
          <w:rFonts w:ascii="宋体" w:hAnsi="宋体" w:hint="eastAsia"/>
          <w:szCs w:val="21"/>
          <w:u w:val="single"/>
        </w:rPr>
      </w:pPr>
      <w:r w:rsidRPr="00B533CC">
        <w:rPr>
          <w:rFonts w:ascii="宋体" w:hAnsi="宋体"/>
          <w:szCs w:val="21"/>
        </w:rPr>
        <w:t xml:space="preserve">（ </w:t>
      </w:r>
      <w:r>
        <w:rPr>
          <w:rFonts w:ascii="宋体" w:hAnsi="宋体" w:hint="eastAsia"/>
          <w:szCs w:val="21"/>
        </w:rPr>
        <w:t xml:space="preserve"> </w:t>
      </w:r>
      <w:r w:rsidRPr="00B533CC">
        <w:rPr>
          <w:rFonts w:ascii="宋体" w:hAnsi="宋体"/>
          <w:szCs w:val="21"/>
        </w:rPr>
        <w:t>）句赏</w:t>
      </w:r>
      <w:r w:rsidRPr="00B533CC">
        <w:rPr>
          <w:rFonts w:ascii="宋体" w:hAnsi="宋体"/>
          <w:szCs w:val="21"/>
        </w:rPr>
        <w:lastRenderedPageBreak/>
        <w:t>析：</w:t>
      </w:r>
      <w:r w:rsidRPr="000E3797">
        <w:rPr>
          <w:rFonts w:ascii="宋体" w:hAnsi="宋体" w:hint="eastAsia"/>
          <w:szCs w:val="21"/>
          <w:u w:val="single"/>
        </w:rPr>
        <w:t xml:space="preserve">                                                              </w:t>
      </w:r>
      <w:r w:rsidRPr="000E3797">
        <w:rPr>
          <w:rFonts w:ascii="宋体" w:hAnsi="宋体"/>
          <w:szCs w:val="21"/>
          <w:u w:val="single"/>
        </w:rPr>
        <w:t>  </w:t>
      </w:r>
    </w:p>
    <w:p w:rsidR="00E70D1B" w:rsidRPr="000E3797" w:rsidRDefault="00E70D1B" w:rsidP="00E70D1B">
      <w:pPr>
        <w:spacing w:line="240" w:lineRule="atLeast"/>
        <w:ind w:firstLineChars="100" w:firstLine="210"/>
        <w:rPr>
          <w:rFonts w:ascii="宋体" w:hAnsi="宋体" w:hint="eastAsia"/>
          <w:szCs w:val="21"/>
          <w:u w:val="single"/>
        </w:rPr>
      </w:pP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</w:t>
      </w:r>
    </w:p>
    <w:p w:rsidR="00E70D1B" w:rsidRDefault="00E70D1B" w:rsidP="00E70D1B">
      <w:pPr>
        <w:spacing w:line="240" w:lineRule="atLeast"/>
        <w:ind w:left="420" w:hangingChars="200" w:hanging="420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 xml:space="preserve"> 20</w:t>
      </w:r>
      <w:r>
        <w:rPr>
          <w:rFonts w:ascii="宋体" w:hAnsi="宋体" w:hint="eastAsia"/>
          <w:szCs w:val="21"/>
        </w:rPr>
        <w:t>、</w:t>
      </w:r>
      <w:r w:rsidRPr="00B533CC">
        <w:rPr>
          <w:rFonts w:ascii="宋体" w:hAnsi="宋体"/>
          <w:szCs w:val="21"/>
        </w:rPr>
        <w:t xml:space="preserve">“此时无声胜有声”是一种绝妙的表达效果，音乐中有，文学中也有。下列课文中的相关描写不具有这种效果的一项是（ </w:t>
      </w:r>
      <w:r>
        <w:rPr>
          <w:rFonts w:ascii="宋体" w:hAnsi="宋体" w:hint="eastAsia"/>
          <w:szCs w:val="21"/>
        </w:rPr>
        <w:t xml:space="preserve">    </w:t>
      </w:r>
      <w:r w:rsidRPr="00B533CC">
        <w:rPr>
          <w:rFonts w:ascii="宋体" w:hAnsi="宋体"/>
          <w:szCs w:val="21"/>
        </w:rPr>
        <w:t>）</w:t>
      </w:r>
    </w:p>
    <w:p w:rsidR="00E70D1B" w:rsidRDefault="00E70D1B" w:rsidP="00E70D1B">
      <w:pPr>
        <w:spacing w:line="240" w:lineRule="atLeast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>   A． 麦尔先生在黑板上写完“法兰西万岁”后，头靠着墙壁，话也不说。《最后一课》</w:t>
      </w:r>
      <w:r w:rsidRPr="00B533CC">
        <w:rPr>
          <w:rFonts w:ascii="宋体" w:hAnsi="宋体"/>
          <w:szCs w:val="21"/>
        </w:rPr>
        <w:br/>
        <w:t>   B．着父亲艰难地过铁道时的背影，我的眼泪很快地流了下来。《背影》</w:t>
      </w:r>
      <w:r w:rsidRPr="00B533CC">
        <w:rPr>
          <w:rFonts w:ascii="宋体" w:hAnsi="宋体"/>
          <w:szCs w:val="21"/>
        </w:rPr>
        <w:br/>
        <w:t>   C．我</w:t>
      </w:r>
      <w:smartTag w:uri="urn:schemas-microsoft-com:office:smarttags" w:element="PersonName">
        <w:smartTagPr>
          <w:attr w:name="ProductID" w:val="向藤野"/>
        </w:smartTagPr>
        <w:r w:rsidRPr="00B533CC">
          <w:rPr>
            <w:rFonts w:ascii="宋体" w:hAnsi="宋体"/>
            <w:szCs w:val="21"/>
          </w:rPr>
          <w:t>向藤野</w:t>
        </w:r>
      </w:smartTag>
      <w:r w:rsidRPr="00B533CC">
        <w:rPr>
          <w:rFonts w:ascii="宋体" w:hAnsi="宋体"/>
          <w:szCs w:val="21"/>
        </w:rPr>
        <w:t>先生告别时，他的脸色有些悲哀，似乎想说话，但竟没有说。《藤野先生》</w:t>
      </w:r>
      <w:r w:rsidRPr="00B533CC">
        <w:rPr>
          <w:rFonts w:ascii="宋体" w:hAnsi="宋体"/>
          <w:szCs w:val="21"/>
        </w:rPr>
        <w:br/>
        <w:t>   D．时近初冬，店里没有一个顾客，我靠着火，合了眼坐着。《孔乙己》</w:t>
      </w:r>
    </w:p>
    <w:p w:rsidR="00E70D1B" w:rsidRDefault="00E70D1B" w:rsidP="00E70D1B">
      <w:pPr>
        <w:spacing w:line="240" w:lineRule="atLeast"/>
        <w:ind w:left="420" w:hangingChars="200" w:hanging="420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 xml:space="preserve"> 21</w:t>
      </w:r>
      <w:r>
        <w:rPr>
          <w:rFonts w:ascii="宋体" w:hAnsi="宋体" w:hint="eastAsia"/>
          <w:szCs w:val="21"/>
        </w:rPr>
        <w:t>、</w:t>
      </w:r>
      <w:r w:rsidRPr="00B533CC">
        <w:rPr>
          <w:rFonts w:ascii="宋体" w:hAnsi="宋体"/>
          <w:szCs w:val="21"/>
        </w:rPr>
        <w:t>文中对一个“休止”的描述，抒写了音</w:t>
      </w:r>
      <w:smartTag w:uri="urn:schemas-microsoft-com:office:smarttags" w:element="PersonName">
        <w:smartTagPr>
          <w:attr w:name="ProductID" w:val="乐"/>
        </w:smartTagPr>
        <w:r w:rsidRPr="00B533CC">
          <w:rPr>
            <w:rFonts w:ascii="宋体" w:hAnsi="宋体"/>
            <w:szCs w:val="21"/>
          </w:rPr>
          <w:t>乐</w:t>
        </w:r>
      </w:smartTag>
      <w:r w:rsidRPr="00B533CC">
        <w:rPr>
          <w:rFonts w:ascii="宋体" w:hAnsi="宋体"/>
          <w:szCs w:val="21"/>
        </w:rPr>
        <w:t>老师对生命的感悟。生活中一定有一句歌</w:t>
      </w:r>
      <w:r>
        <w:rPr>
          <w:rFonts w:ascii="宋体" w:hAnsi="宋体" w:hint="eastAsia"/>
          <w:szCs w:val="21"/>
        </w:rPr>
        <w:t xml:space="preserve">     </w:t>
      </w:r>
      <w:r w:rsidRPr="00B533CC">
        <w:rPr>
          <w:rFonts w:ascii="宋体" w:hAnsi="宋体"/>
          <w:szCs w:val="21"/>
        </w:rPr>
        <w:t>词或一段旋律也曾深深地感动过你，请把你的感受描述出来。(60字以内)  </w:t>
      </w:r>
    </w:p>
    <w:p w:rsidR="00E70D1B" w:rsidRDefault="00E70D1B" w:rsidP="00E70D1B">
      <w:pPr>
        <w:rPr>
          <w:rFonts w:ascii="宋体" w:hAnsi="宋体" w:hint="eastAsia"/>
          <w:u w:val="single"/>
        </w:rPr>
      </w:pPr>
      <w:r w:rsidRPr="00B533CC">
        <w:rPr>
          <w:rFonts w:ascii="宋体" w:hAnsi="宋体"/>
          <w:szCs w:val="21"/>
        </w:rPr>
        <w:t>   </w:t>
      </w:r>
      <w:r>
        <w:rPr>
          <w:rFonts w:ascii="宋体" w:hAnsi="宋体" w:hint="eastAsia"/>
          <w:u w:val="single"/>
        </w:rPr>
        <w:t xml:space="preserve">                                                                           </w:t>
      </w:r>
    </w:p>
    <w:p w:rsidR="00E70D1B" w:rsidRPr="000E3797" w:rsidRDefault="00E70D1B" w:rsidP="00E70D1B"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  <w:u w:val="single"/>
        </w:rPr>
        <w:t xml:space="preserve">                                                                           </w:t>
      </w:r>
    </w:p>
    <w:p w:rsidR="00E70D1B" w:rsidRDefault="00E70D1B" w:rsidP="00E70D1B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三、综合探究：</w:t>
      </w:r>
    </w:p>
    <w:p w:rsidR="00E70D1B" w:rsidRDefault="00E70D1B" w:rsidP="00E70D1B">
      <w:pPr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22、（2006年桂林市中考题）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0"/>
          <w:attr w:name="Month" w:val="6"/>
          <w:attr w:name="Year" w:val="2006"/>
        </w:smartTagPr>
        <w:r w:rsidRPr="006D2CC2">
          <w:rPr>
            <w:rFonts w:hint="eastAsia"/>
            <w:szCs w:val="21"/>
          </w:rPr>
          <w:t>2006</w:t>
        </w:r>
        <w:r w:rsidRPr="006D2CC2">
          <w:rPr>
            <w:rFonts w:hint="eastAsia"/>
            <w:szCs w:val="21"/>
          </w:rPr>
          <w:t>年</w:t>
        </w:r>
        <w:r w:rsidRPr="006D2CC2">
          <w:rPr>
            <w:rFonts w:hint="eastAsia"/>
            <w:szCs w:val="21"/>
          </w:rPr>
          <w:t>6</w:t>
        </w:r>
        <w:r w:rsidRPr="006D2CC2">
          <w:rPr>
            <w:rFonts w:hint="eastAsia"/>
            <w:szCs w:val="21"/>
          </w:rPr>
          <w:t>月</w:t>
        </w:r>
        <w:r w:rsidRPr="006D2CC2">
          <w:rPr>
            <w:rFonts w:hint="eastAsia"/>
            <w:szCs w:val="21"/>
          </w:rPr>
          <w:t>10</w:t>
        </w:r>
        <w:r w:rsidRPr="006D2CC2">
          <w:rPr>
            <w:rFonts w:hint="eastAsia"/>
            <w:szCs w:val="21"/>
          </w:rPr>
          <w:t>日</w:t>
        </w:r>
      </w:smartTag>
      <w:r w:rsidRPr="006D2CC2">
        <w:rPr>
          <w:rFonts w:hint="eastAsia"/>
          <w:szCs w:val="21"/>
        </w:rPr>
        <w:t>是中国第一个文化遗产日，它旨在让搁浅的民族文化重新焕发出生机。让我们走近文化遗产，做精神家园的守望者。</w:t>
      </w:r>
    </w:p>
    <w:p w:rsidR="00E70D1B" w:rsidRPr="006D2CC2" w:rsidRDefault="00E70D1B" w:rsidP="00E70D1B">
      <w:pPr>
        <w:rPr>
          <w:rFonts w:hint="eastAsia"/>
          <w:szCs w:val="21"/>
        </w:rPr>
      </w:pPr>
      <w:r w:rsidRPr="006D2CC2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 w:rsidRPr="006D2CC2">
        <w:rPr>
          <w:rFonts w:hint="eastAsia"/>
          <w:szCs w:val="21"/>
        </w:rPr>
        <w:t>(1)</w:t>
      </w:r>
      <w:r>
        <w:rPr>
          <w:rFonts w:hint="eastAsia"/>
          <w:szCs w:val="21"/>
        </w:rPr>
        <w:t>我国有很多独特的民间</w:t>
      </w:r>
      <w:r w:rsidRPr="006D2CC2">
        <w:rPr>
          <w:rFonts w:hint="eastAsia"/>
          <w:szCs w:val="21"/>
        </w:rPr>
        <w:t>传统节日，请你写出下列诗句所反映的古代民间传统节日的名称。</w:t>
      </w:r>
      <w:r w:rsidRPr="006D2CC2">
        <w:rPr>
          <w:rFonts w:hint="eastAsia"/>
          <w:szCs w:val="21"/>
        </w:rPr>
        <w:t>(</w:t>
      </w:r>
      <w:r w:rsidRPr="006D2CC2">
        <w:rPr>
          <w:rFonts w:hint="eastAsia"/>
          <w:szCs w:val="21"/>
        </w:rPr>
        <w:t>任选两题填空</w:t>
      </w:r>
      <w:r w:rsidRPr="006D2CC2">
        <w:rPr>
          <w:rFonts w:hint="eastAsia"/>
          <w:szCs w:val="21"/>
        </w:rPr>
        <w:t>)(2</w:t>
      </w:r>
      <w:r w:rsidRPr="006D2CC2">
        <w:rPr>
          <w:rFonts w:hint="eastAsia"/>
          <w:szCs w:val="21"/>
        </w:rPr>
        <w:t>分</w:t>
      </w:r>
      <w:r w:rsidRPr="006D2CC2">
        <w:rPr>
          <w:rFonts w:hint="eastAsia"/>
          <w:szCs w:val="21"/>
        </w:rPr>
        <w:t>)</w:t>
      </w:r>
    </w:p>
    <w:p w:rsidR="00E70D1B" w:rsidRPr="006D2CC2" w:rsidRDefault="00E70D1B" w:rsidP="00E70D1B">
      <w:pPr>
        <w:ind w:firstLineChars="200" w:firstLine="420"/>
        <w:rPr>
          <w:rFonts w:hint="eastAsia"/>
          <w:szCs w:val="21"/>
        </w:rPr>
      </w:pPr>
      <w:r w:rsidRPr="006D2CC2">
        <w:rPr>
          <w:rFonts w:hint="eastAsia"/>
          <w:szCs w:val="21"/>
        </w:rPr>
        <w:t>①去年元夜时，花市灯如昼。月上柳梢头，人约黄昏后。</w:t>
      </w:r>
    </w:p>
    <w:p w:rsidR="00E70D1B" w:rsidRPr="006D2CC2" w:rsidRDefault="00E70D1B" w:rsidP="00E70D1B">
      <w:pPr>
        <w:ind w:firstLineChars="200" w:firstLine="420"/>
        <w:rPr>
          <w:rFonts w:hint="eastAsia"/>
          <w:szCs w:val="21"/>
        </w:rPr>
      </w:pPr>
      <w:r w:rsidRPr="006D2CC2">
        <w:rPr>
          <w:rFonts w:hint="eastAsia"/>
          <w:szCs w:val="21"/>
        </w:rPr>
        <w:t>②独在异乡为异客，每逢佳节倍思亲。遥知兄弟登高处，遍插茱萸少一人。</w:t>
      </w:r>
    </w:p>
    <w:p w:rsidR="00E70D1B" w:rsidRPr="006D2CC2" w:rsidRDefault="00E70D1B" w:rsidP="00E70D1B">
      <w:pPr>
        <w:ind w:firstLineChars="200" w:firstLine="420"/>
        <w:rPr>
          <w:rFonts w:hint="eastAsia"/>
          <w:szCs w:val="21"/>
        </w:rPr>
      </w:pPr>
      <w:r w:rsidRPr="006D2CC2">
        <w:rPr>
          <w:rFonts w:hint="eastAsia"/>
          <w:szCs w:val="21"/>
        </w:rPr>
        <w:t>③爆竹声中一岁除，春风送暖入屠苏。千门万户瞳瞳日，总把新桃换旧符。</w:t>
      </w:r>
    </w:p>
    <w:p w:rsidR="00E70D1B" w:rsidRPr="006D2CC2" w:rsidRDefault="00E70D1B" w:rsidP="00E70D1B">
      <w:pPr>
        <w:ind w:firstLineChars="200" w:firstLine="420"/>
        <w:rPr>
          <w:rFonts w:hint="eastAsia"/>
          <w:szCs w:val="21"/>
        </w:rPr>
      </w:pPr>
      <w:r w:rsidRPr="006D2CC2">
        <w:rPr>
          <w:rFonts w:hint="eastAsia"/>
          <w:szCs w:val="21"/>
        </w:rPr>
        <w:t>④中庭地白树栖鸦，冷露无声湿桂花。今夜月明人尽望，不知秋思落谁家</w:t>
      </w:r>
      <w:r w:rsidRPr="006D2CC2">
        <w:rPr>
          <w:rFonts w:hint="eastAsia"/>
          <w:szCs w:val="21"/>
        </w:rPr>
        <w:t>?</w:t>
      </w:r>
    </w:p>
    <w:p w:rsidR="00E70D1B" w:rsidRPr="006D2CC2" w:rsidRDefault="00E70D1B" w:rsidP="00E70D1B">
      <w:pPr>
        <w:ind w:firstLineChars="200" w:firstLine="420"/>
        <w:rPr>
          <w:rFonts w:hint="eastAsia"/>
          <w:szCs w:val="21"/>
          <w:u w:val="single"/>
        </w:rPr>
      </w:pPr>
      <w:r w:rsidRPr="006D2CC2">
        <w:rPr>
          <w:rFonts w:hint="eastAsia"/>
          <w:szCs w:val="21"/>
        </w:rPr>
        <w:t>①</w:t>
      </w:r>
      <w:r w:rsidRPr="006D2CC2">
        <w:rPr>
          <w:rFonts w:hint="eastAsia"/>
          <w:szCs w:val="21"/>
          <w:u w:val="single"/>
        </w:rPr>
        <w:t xml:space="preserve">                 </w:t>
      </w:r>
      <w:r w:rsidRPr="006D2CC2">
        <w:rPr>
          <w:rFonts w:hint="eastAsia"/>
          <w:szCs w:val="21"/>
        </w:rPr>
        <w:t xml:space="preserve">           </w:t>
      </w:r>
      <w:r w:rsidRPr="006D2CC2">
        <w:rPr>
          <w:rFonts w:hint="eastAsia"/>
          <w:szCs w:val="21"/>
        </w:rPr>
        <w:t>②</w:t>
      </w:r>
      <w:r w:rsidRPr="006D2CC2">
        <w:rPr>
          <w:rFonts w:hint="eastAsia"/>
          <w:szCs w:val="21"/>
          <w:u w:val="single"/>
        </w:rPr>
        <w:t xml:space="preserve">                 </w:t>
      </w:r>
    </w:p>
    <w:p w:rsidR="00E70D1B" w:rsidRPr="006D2CC2" w:rsidRDefault="00E70D1B" w:rsidP="00E70D1B">
      <w:pPr>
        <w:ind w:firstLineChars="200" w:firstLine="420"/>
        <w:rPr>
          <w:rFonts w:hint="eastAsia"/>
          <w:szCs w:val="21"/>
          <w:u w:val="single"/>
        </w:rPr>
      </w:pPr>
      <w:r w:rsidRPr="006D2CC2">
        <w:rPr>
          <w:rFonts w:hint="eastAsia"/>
          <w:szCs w:val="21"/>
        </w:rPr>
        <w:t>③</w:t>
      </w:r>
      <w:r w:rsidRPr="006D2CC2">
        <w:rPr>
          <w:rFonts w:hint="eastAsia"/>
          <w:szCs w:val="21"/>
          <w:u w:val="single"/>
        </w:rPr>
        <w:t xml:space="preserve">                 </w:t>
      </w:r>
      <w:r w:rsidRPr="006D2CC2">
        <w:rPr>
          <w:rFonts w:hint="eastAsia"/>
          <w:szCs w:val="21"/>
        </w:rPr>
        <w:t xml:space="preserve">           </w:t>
      </w:r>
      <w:r w:rsidRPr="006D2CC2">
        <w:rPr>
          <w:rFonts w:hint="eastAsia"/>
          <w:szCs w:val="21"/>
        </w:rPr>
        <w:t>④</w:t>
      </w:r>
      <w:r w:rsidRPr="006D2CC2">
        <w:rPr>
          <w:rFonts w:hint="eastAsia"/>
          <w:szCs w:val="21"/>
          <w:u w:val="single"/>
        </w:rPr>
        <w:t xml:space="preserve">                 </w:t>
      </w:r>
    </w:p>
    <w:p w:rsidR="00E70D1B" w:rsidRPr="006D2CC2" w:rsidRDefault="00E70D1B" w:rsidP="00E70D1B">
      <w:pPr>
        <w:ind w:firstLineChars="150" w:firstLine="315"/>
        <w:rPr>
          <w:rFonts w:hint="eastAsia"/>
          <w:szCs w:val="21"/>
        </w:rPr>
      </w:pPr>
      <w:r w:rsidRPr="006D2CC2">
        <w:rPr>
          <w:rFonts w:hint="eastAsia"/>
          <w:szCs w:val="21"/>
        </w:rPr>
        <w:t>(2)</w:t>
      </w:r>
      <w:r w:rsidRPr="006D2CC2">
        <w:rPr>
          <w:rFonts w:hint="eastAsia"/>
          <w:szCs w:val="21"/>
        </w:rPr>
        <w:t>为唤起人们对传统节日的重视与热情，请你为其中一个传统节日创设一句令人动心的广告语。</w:t>
      </w:r>
      <w:r w:rsidRPr="006D2CC2">
        <w:rPr>
          <w:rFonts w:hint="eastAsia"/>
          <w:szCs w:val="21"/>
        </w:rPr>
        <w:t>(</w:t>
      </w:r>
      <w:r w:rsidRPr="006D2CC2">
        <w:rPr>
          <w:rFonts w:hint="eastAsia"/>
          <w:szCs w:val="21"/>
        </w:rPr>
        <w:t>限</w:t>
      </w:r>
      <w:r w:rsidRPr="006D2CC2">
        <w:rPr>
          <w:rFonts w:hint="eastAsia"/>
          <w:szCs w:val="21"/>
        </w:rPr>
        <w:t>20</w:t>
      </w:r>
      <w:r w:rsidRPr="006D2CC2">
        <w:rPr>
          <w:rFonts w:hint="eastAsia"/>
          <w:szCs w:val="21"/>
        </w:rPr>
        <w:t>字以内</w:t>
      </w:r>
      <w:r w:rsidRPr="006D2CC2">
        <w:rPr>
          <w:rFonts w:hint="eastAsia"/>
          <w:szCs w:val="21"/>
        </w:rPr>
        <w:t>)</w:t>
      </w:r>
      <w:r w:rsidRPr="007E1318">
        <w:rPr>
          <w:rFonts w:hint="eastAsia"/>
          <w:color w:val="FFFFFF"/>
          <w:sz w:val="4"/>
          <w:szCs w:val="21"/>
        </w:rPr>
        <w:t>[</w:t>
      </w:r>
      <w:r w:rsidRPr="007E1318">
        <w:rPr>
          <w:rFonts w:hint="eastAsia"/>
          <w:color w:val="FFFFFF"/>
          <w:sz w:val="4"/>
          <w:szCs w:val="21"/>
        </w:rPr>
        <w:t>来</w:t>
      </w:r>
    </w:p>
    <w:p w:rsidR="00E70D1B" w:rsidRPr="006D2CC2" w:rsidRDefault="00E70D1B" w:rsidP="00E70D1B">
      <w:pPr>
        <w:ind w:firstLineChars="200" w:firstLine="420"/>
        <w:rPr>
          <w:rFonts w:hint="eastAsia"/>
          <w:szCs w:val="21"/>
          <w:u w:val="single"/>
        </w:rPr>
      </w:pPr>
      <w:r w:rsidRPr="006D2CC2">
        <w:rPr>
          <w:rFonts w:hint="eastAsia"/>
          <w:szCs w:val="21"/>
        </w:rPr>
        <w:t>节日名：</w:t>
      </w:r>
      <w:r w:rsidRPr="006D2CC2">
        <w:rPr>
          <w:rFonts w:hint="eastAsia"/>
          <w:szCs w:val="21"/>
          <w:u w:val="single"/>
        </w:rPr>
        <w:t xml:space="preserve">                        </w:t>
      </w:r>
    </w:p>
    <w:p w:rsidR="00E70D1B" w:rsidRPr="006D2CC2" w:rsidRDefault="00E70D1B" w:rsidP="00E70D1B">
      <w:pPr>
        <w:ind w:firstLineChars="200" w:firstLine="420"/>
        <w:rPr>
          <w:rFonts w:hint="eastAsia"/>
          <w:szCs w:val="21"/>
        </w:rPr>
      </w:pPr>
      <w:r w:rsidRPr="006D2CC2">
        <w:rPr>
          <w:rFonts w:hint="eastAsia"/>
          <w:szCs w:val="21"/>
        </w:rPr>
        <w:t>广告语：</w:t>
      </w:r>
      <w:r w:rsidRPr="006D2CC2">
        <w:rPr>
          <w:rFonts w:hint="eastAsia"/>
          <w:szCs w:val="21"/>
          <w:u w:val="single"/>
        </w:rPr>
        <w:t xml:space="preserve">                                                             </w:t>
      </w:r>
      <w:r w:rsidRPr="006D2CC2">
        <w:rPr>
          <w:rFonts w:hint="eastAsia"/>
          <w:szCs w:val="21"/>
        </w:rPr>
        <w:t>。</w:t>
      </w:r>
    </w:p>
    <w:p w:rsidR="00E70D1B" w:rsidRDefault="00E70D1B" w:rsidP="00E70D1B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【知识卡片】</w:t>
      </w:r>
    </w:p>
    <w:p w:rsidR="00E70D1B" w:rsidRDefault="00E70D1B" w:rsidP="00E70D1B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（一）字词卡片：</w:t>
      </w:r>
    </w:p>
    <w:p w:rsidR="00E70D1B" w:rsidRPr="00864AA4" w:rsidRDefault="00E70D1B" w:rsidP="00E70D1B">
      <w:pPr>
        <w:ind w:firstLineChars="100" w:firstLine="210"/>
        <w:rPr>
          <w:rFonts w:ascii="宋体" w:hAnsi="宋体" w:hint="eastAsia"/>
          <w:szCs w:val="21"/>
        </w:rPr>
      </w:pPr>
      <w:r w:rsidRPr="00864AA4">
        <w:rPr>
          <w:rFonts w:ascii="宋体" w:hAnsi="宋体" w:hint="eastAsia"/>
          <w:szCs w:val="21"/>
        </w:rPr>
        <w:t>1、字音：收</w:t>
      </w:r>
      <w:r w:rsidRPr="0099566A">
        <w:rPr>
          <w:rFonts w:ascii="宋体" w:hAnsi="宋体" w:hint="eastAsia"/>
          <w:szCs w:val="21"/>
          <w:em w:val="dot"/>
        </w:rPr>
        <w:t>敛</w:t>
      </w:r>
      <w:r w:rsidRPr="00864AA4">
        <w:rPr>
          <w:rFonts w:ascii="宋体" w:hAnsi="宋体" w:hint="eastAsia"/>
          <w:szCs w:val="21"/>
        </w:rPr>
        <w:t xml:space="preserve">  </w:t>
      </w:r>
      <w:r w:rsidRPr="0099566A">
        <w:rPr>
          <w:rFonts w:ascii="宋体" w:hAnsi="宋体" w:hint="eastAsia"/>
          <w:szCs w:val="21"/>
          <w:em w:val="dot"/>
        </w:rPr>
        <w:t>聒</w:t>
      </w:r>
      <w:r w:rsidRPr="00864AA4">
        <w:rPr>
          <w:rFonts w:ascii="宋体" w:hAnsi="宋体" w:hint="eastAsia"/>
          <w:szCs w:val="21"/>
        </w:rPr>
        <w:t>聒  贝</w:t>
      </w:r>
      <w:r w:rsidRPr="0099566A">
        <w:rPr>
          <w:rFonts w:ascii="宋体" w:hAnsi="宋体" w:hint="eastAsia"/>
          <w:szCs w:val="21"/>
          <w:em w:val="dot"/>
        </w:rPr>
        <w:t>壳</w:t>
      </w:r>
    </w:p>
    <w:p w:rsidR="00E70D1B" w:rsidRPr="00864AA4" w:rsidRDefault="00E70D1B" w:rsidP="00E70D1B">
      <w:pPr>
        <w:rPr>
          <w:rFonts w:ascii="宋体" w:hAnsi="宋体" w:hint="eastAsia"/>
          <w:szCs w:val="21"/>
        </w:rPr>
      </w:pPr>
      <w:r w:rsidRPr="00864AA4">
        <w:rPr>
          <w:rFonts w:ascii="宋体" w:hAnsi="宋体" w:hint="eastAsia"/>
          <w:szCs w:val="21"/>
        </w:rPr>
        <w:t xml:space="preserve">  2、字形：宽</w:t>
      </w:r>
      <w:r w:rsidRPr="0099566A">
        <w:rPr>
          <w:rFonts w:ascii="宋体" w:hAnsi="宋体" w:hint="eastAsia"/>
          <w:szCs w:val="21"/>
          <w:em w:val="dot"/>
        </w:rPr>
        <w:t xml:space="preserve">恕 </w:t>
      </w:r>
      <w:r w:rsidRPr="00864AA4">
        <w:rPr>
          <w:rFonts w:ascii="宋体" w:hAnsi="宋体" w:hint="eastAsia"/>
          <w:szCs w:val="21"/>
        </w:rPr>
        <w:t xml:space="preserve"> 收</w:t>
      </w:r>
      <w:r w:rsidRPr="0099566A">
        <w:rPr>
          <w:rFonts w:ascii="宋体" w:hAnsi="宋体" w:hint="eastAsia"/>
          <w:szCs w:val="21"/>
          <w:em w:val="dot"/>
        </w:rPr>
        <w:t>敛</w:t>
      </w:r>
      <w:r w:rsidRPr="00864AA4">
        <w:rPr>
          <w:rFonts w:ascii="宋体" w:hAnsi="宋体" w:hint="eastAsia"/>
          <w:szCs w:val="21"/>
        </w:rPr>
        <w:t xml:space="preserve">  卑</w:t>
      </w:r>
      <w:r w:rsidRPr="0099566A">
        <w:rPr>
          <w:rFonts w:ascii="宋体" w:hAnsi="宋体" w:hint="eastAsia"/>
          <w:szCs w:val="21"/>
          <w:em w:val="dot"/>
        </w:rPr>
        <w:t>微</w:t>
      </w:r>
    </w:p>
    <w:p w:rsidR="00E70D1B" w:rsidRPr="00864AA4" w:rsidRDefault="00E70D1B" w:rsidP="00E70D1B">
      <w:pPr>
        <w:rPr>
          <w:rFonts w:ascii="宋体" w:hAnsi="宋体" w:hint="eastAsia"/>
          <w:szCs w:val="21"/>
        </w:rPr>
      </w:pPr>
      <w:r w:rsidRPr="00864AA4">
        <w:rPr>
          <w:rFonts w:ascii="宋体" w:hAnsi="宋体" w:hint="eastAsia"/>
          <w:szCs w:val="21"/>
        </w:rPr>
        <w:t xml:space="preserve">  3、词义：聒聒  卑微　一丝不苟</w:t>
      </w:r>
    </w:p>
    <w:p w:rsidR="00E70D1B" w:rsidRDefault="00E70D1B" w:rsidP="00E70D1B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（二）写作卡片：</w:t>
      </w:r>
    </w:p>
    <w:p w:rsidR="00E70D1B" w:rsidRDefault="00E70D1B" w:rsidP="00E70D1B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1、学习写法：（１）以小见大的写法：从细小的事物中发现生活的真谛和人生的价值</w:t>
      </w:r>
    </w:p>
    <w:p w:rsidR="00E70D1B" w:rsidRDefault="00E70D1B" w:rsidP="00E70D1B">
      <w:pPr>
        <w:ind w:left="2100" w:hangingChars="1000" w:hanging="210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　　　　　　　（２）对比的写法：如蝉在泥中埋17年和活一个夏天的对比；如贝类生命的短暂和贝壳存在时间之长的对比。</w:t>
      </w:r>
    </w:p>
    <w:p w:rsidR="00E70D1B" w:rsidRDefault="00E70D1B" w:rsidP="00E70D1B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2、积累素材：</w:t>
      </w:r>
    </w:p>
    <w:p w:rsidR="00E70D1B" w:rsidRDefault="00E70D1B" w:rsidP="00E70D1B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(1)名言警句</w:t>
      </w:r>
    </w:p>
    <w:p w:rsidR="00E70D1B" w:rsidRPr="00A94393" w:rsidRDefault="00E70D1B" w:rsidP="00E70D1B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A.</w:t>
      </w:r>
      <w:r w:rsidRPr="00A94393">
        <w:rPr>
          <w:rFonts w:ascii="宋体" w:hAnsi="宋体"/>
          <w:szCs w:val="21"/>
        </w:rPr>
        <w:t xml:space="preserve">浪费别人的时间等于是谋财害命，浪费自己的时间等于是慢性自杀。 </w:t>
      </w:r>
    </w:p>
    <w:p w:rsidR="00E70D1B" w:rsidRPr="00A94393" w:rsidRDefault="00E70D1B" w:rsidP="00E70D1B">
      <w:pPr>
        <w:ind w:firstLineChars="3550" w:firstLine="7455"/>
        <w:rPr>
          <w:rFonts w:ascii="宋体" w:hAnsi="宋体"/>
          <w:szCs w:val="21"/>
        </w:rPr>
      </w:pPr>
      <w:r w:rsidRPr="00A94393">
        <w:rPr>
          <w:rFonts w:ascii="宋体" w:hAnsi="宋体"/>
          <w:szCs w:val="21"/>
        </w:rPr>
        <w:t>——列宁</w:t>
      </w:r>
    </w:p>
    <w:p w:rsidR="00E70D1B" w:rsidRPr="00A94393" w:rsidRDefault="00E70D1B" w:rsidP="00E70D1B">
      <w:pPr>
        <w:ind w:firstLineChars="250" w:firstLine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B.</w:t>
      </w:r>
      <w:r w:rsidRPr="00A94393">
        <w:rPr>
          <w:rFonts w:ascii="宋体" w:hAnsi="宋体"/>
          <w:szCs w:val="21"/>
        </w:rPr>
        <w:t>人生的价值，并不是用时间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4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4393">
        <w:rPr>
          <w:rFonts w:ascii="宋体" w:hAnsi="宋体"/>
          <w:szCs w:val="21"/>
        </w:rPr>
        <w:t xml:space="preserve">，而是用深度去衡量的。 </w:t>
      </w:r>
    </w:p>
    <w:p w:rsidR="00E70D1B" w:rsidRPr="00A94393" w:rsidRDefault="00E70D1B" w:rsidP="00E70D1B">
      <w:pPr>
        <w:ind w:firstLineChars="3050" w:firstLine="6405"/>
        <w:rPr>
          <w:rFonts w:ascii="宋体" w:hAnsi="宋体"/>
          <w:szCs w:val="21"/>
        </w:rPr>
      </w:pPr>
      <w:r w:rsidRPr="00A94393">
        <w:rPr>
          <w:rFonts w:ascii="宋体" w:hAnsi="宋体"/>
          <w:szCs w:val="21"/>
        </w:rPr>
        <w:t>——列夫·托尔斯泰</w:t>
      </w:r>
    </w:p>
    <w:p w:rsidR="00E70D1B" w:rsidRPr="00A94393" w:rsidRDefault="00E70D1B" w:rsidP="00E70D1B">
      <w:pPr>
        <w:ind w:firstLineChars="250" w:firstLine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C.</w:t>
      </w:r>
      <w:r w:rsidRPr="00A94393">
        <w:rPr>
          <w:rFonts w:ascii="宋体" w:hAnsi="宋体"/>
          <w:szCs w:val="21"/>
        </w:rPr>
        <w:t xml:space="preserve">在今天和明天之间，有一段很长的时间；趁你还有精神的时候，学习迅速办事。 </w:t>
      </w:r>
    </w:p>
    <w:p w:rsidR="00E70D1B" w:rsidRPr="00881E2A" w:rsidRDefault="00E70D1B" w:rsidP="00E70D1B">
      <w:pPr>
        <w:ind w:firstLineChars="3550" w:firstLine="7455"/>
        <w:rPr>
          <w:rFonts w:ascii="宋体" w:hAnsi="宋体" w:hint="eastAsia"/>
          <w:szCs w:val="21"/>
        </w:rPr>
      </w:pPr>
      <w:r w:rsidRPr="00A94393">
        <w:rPr>
          <w:rFonts w:ascii="宋体" w:hAnsi="宋体"/>
          <w:szCs w:val="21"/>
        </w:rPr>
        <w:t>——歌德</w:t>
      </w:r>
    </w:p>
    <w:p w:rsidR="00E70D1B" w:rsidRPr="00A94393" w:rsidRDefault="00E70D1B" w:rsidP="00E70D1B">
      <w:pPr>
        <w:ind w:firstLineChars="200" w:firstLine="420"/>
      </w:pPr>
      <w:r>
        <w:rPr>
          <w:rFonts w:ascii="宋体" w:hAnsi="宋体" w:hint="eastAsia"/>
          <w:szCs w:val="21"/>
        </w:rPr>
        <w:t>(2) 名人故事：</w:t>
      </w:r>
      <w:r w:rsidRPr="00A94393">
        <w:rPr>
          <w:rFonts w:hint="eastAsia"/>
        </w:rPr>
        <w:t>巴尔扎克惜时如金</w:t>
      </w:r>
    </w:p>
    <w:p w:rsidR="00E70D1B" w:rsidRPr="00A94393" w:rsidRDefault="00E70D1B" w:rsidP="00E70D1B">
      <w:pPr>
        <w:ind w:leftChars="200" w:left="420" w:firstLineChars="200" w:firstLine="420"/>
      </w:pPr>
      <w:r w:rsidRPr="00A94393">
        <w:rPr>
          <w:rFonts w:hint="eastAsia"/>
        </w:rPr>
        <w:t>巴尔扎克是位多产的作家。他的时间是一分一秒也不空过的，一次，巴尔扎克太累了，对一个朋友说：“我睡一会儿，你一小时后叫醒我。”一个小时过去了，朋友实在不忍心叫醒他。巴尔扎克醒来后，发现超过了一小时，</w:t>
      </w:r>
      <w:r>
        <w:rPr>
          <w:rFonts w:hint="eastAsia"/>
        </w:rPr>
        <w:t>几乎是暴跳如雷的对朋友说：“你为什么不叫醒我，耽误了我多少时间</w:t>
      </w:r>
      <w:r w:rsidRPr="00A94393">
        <w:rPr>
          <w:rFonts w:hint="eastAsia"/>
        </w:rPr>
        <w:t>啊！”他平时每天写作十六七个小时，把自己关在房间里，一日三餐由仆人从特定的窗口放进去。</w:t>
      </w:r>
      <w:r w:rsidRPr="00A94393">
        <w:t>1850</w:t>
      </w:r>
      <w:r w:rsidRPr="00A94393">
        <w:rPr>
          <w:rFonts w:hint="eastAsia"/>
        </w:rPr>
        <w:t>年，</w:t>
      </w:r>
      <w:r w:rsidRPr="00A94393">
        <w:t>51</w:t>
      </w:r>
      <w:r w:rsidRPr="00A94393">
        <w:rPr>
          <w:rFonts w:hint="eastAsia"/>
        </w:rPr>
        <w:t>岁的他自我感觉心脏病要大发作了。他问医生还能活多久，半年，还是六星期？医生都用摇头来回答。巴尔扎克着急的说：“至少</w:t>
      </w:r>
      <w:r w:rsidRPr="00A94393">
        <w:t>6</w:t>
      </w:r>
      <w:r w:rsidRPr="00A94393">
        <w:rPr>
          <w:rFonts w:hint="eastAsia"/>
        </w:rPr>
        <w:t>天总可以吧？我还可以写个提纲，还可以把已经出版的</w:t>
      </w:r>
      <w:r w:rsidRPr="00A94393">
        <w:t xml:space="preserve">50 </w:t>
      </w:r>
      <w:r w:rsidRPr="00A94393">
        <w:rPr>
          <w:rFonts w:hint="eastAsia"/>
        </w:rPr>
        <w:t>卷校订一下。”</w:t>
      </w:r>
    </w:p>
    <w:p w:rsidR="00E70D1B" w:rsidRPr="002A4DD4" w:rsidRDefault="00E70D1B" w:rsidP="00E70D1B">
      <w:pPr>
        <w:rPr>
          <w:rFonts w:ascii="宋体" w:hAnsi="宋体" w:hint="eastAsia"/>
          <w:szCs w:val="21"/>
        </w:rPr>
      </w:pPr>
      <w:r w:rsidRPr="002A4DD4">
        <w:rPr>
          <w:rFonts w:ascii="宋体" w:hAnsi="宋体" w:hint="eastAsia"/>
          <w:szCs w:val="21"/>
        </w:rPr>
        <w:t>3、赏析片段：</w:t>
      </w:r>
    </w:p>
    <w:p w:rsidR="00E70D1B" w:rsidRDefault="00E70D1B" w:rsidP="00E70D1B">
      <w:pPr>
        <w:ind w:firstLineChars="200" w:firstLine="420"/>
        <w:rPr>
          <w:rFonts w:ascii="宋体" w:hAnsi="宋体" w:hint="eastAsia"/>
          <w:szCs w:val="21"/>
        </w:rPr>
      </w:pPr>
      <w:r w:rsidRPr="002A4DD4">
        <w:rPr>
          <w:rFonts w:ascii="宋体" w:hAnsi="宋体" w:hint="eastAsia"/>
          <w:szCs w:val="21"/>
        </w:rPr>
        <w:t xml:space="preserve">那不屈的小草哟，在雨后强劲地挺立在石缝中，这点点绿意，竟让我们心生敬意。你问我，是什么样的动力让小草挺立而不动摇?我只给你会心一笑，因为身为父亲的我，不知如何给你一个完美的答案。现在，父亲告诉你，小草记住了自己生长的时候，它在挣扎，在奋斗，终于，挤出绿来。父亲希望小草的精神能给你一丝启迪，那就是用你的精彩，你的活力去涂抹平淡的世界!                   </w:t>
      </w:r>
      <w:r>
        <w:rPr>
          <w:rFonts w:ascii="宋体" w:hAnsi="宋体" w:hint="eastAsia"/>
          <w:szCs w:val="21"/>
        </w:rPr>
        <w:t xml:space="preserve">                          </w:t>
      </w:r>
      <w:r w:rsidRPr="002A4DD4"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2006年</w:t>
      </w:r>
      <w:r w:rsidRPr="002A4DD4">
        <w:rPr>
          <w:rFonts w:ascii="宋体" w:hAnsi="宋体" w:hint="eastAsia"/>
          <w:szCs w:val="21"/>
        </w:rPr>
        <w:t>福州考生）</w:t>
      </w:r>
    </w:p>
    <w:p w:rsidR="00E70D1B" w:rsidRDefault="00E70D1B" w:rsidP="00E70D1B">
      <w:pPr>
        <w:ind w:firstLineChars="50" w:firstLine="105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参考答案</w:t>
      </w:r>
    </w:p>
    <w:p w:rsidR="00E70D1B" w:rsidRPr="00CD09C4" w:rsidRDefault="00E70D1B" w:rsidP="00E70D1B">
      <w:pPr>
        <w:ind w:firstLineChars="50" w:firstLine="105"/>
        <w:jc w:val="center"/>
        <w:rPr>
          <w:rFonts w:ascii="宋体" w:hAnsi="宋体" w:hint="eastAsia"/>
          <w:b/>
          <w:szCs w:val="21"/>
        </w:rPr>
      </w:pPr>
      <w:r w:rsidRPr="00CD09C4">
        <w:rPr>
          <w:rFonts w:ascii="宋体" w:hAnsi="宋体" w:hint="eastAsia"/>
          <w:b/>
          <w:szCs w:val="21"/>
        </w:rPr>
        <w:t xml:space="preserve">第3课 </w:t>
      </w:r>
      <w:r>
        <w:rPr>
          <w:rFonts w:ascii="宋体" w:hAnsi="宋体" w:hint="eastAsia"/>
          <w:b/>
          <w:szCs w:val="21"/>
        </w:rPr>
        <w:t>短文两篇</w:t>
      </w:r>
    </w:p>
    <w:p w:rsidR="00E70D1B" w:rsidRDefault="00E70D1B" w:rsidP="00E70D1B">
      <w:pPr>
        <w:rPr>
          <w:rFonts w:ascii="宋体" w:hAnsi="宋体"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ascii="宋体" w:hAnsi="宋体" w:hint="eastAsia"/>
        </w:rPr>
        <w:t>liǎn ké líng bēi</w:t>
      </w:r>
    </w:p>
    <w:p w:rsidR="00E70D1B" w:rsidRPr="001D4120" w:rsidRDefault="00E70D1B" w:rsidP="00E70D1B">
      <w:pPr>
        <w:pStyle w:val="ac"/>
      </w:pPr>
      <w:r>
        <w:t>2、ch</w:t>
      </w:r>
      <w:r>
        <w:t>á</w:t>
      </w:r>
      <w:r>
        <w:t>n蝉鸣ch</w:t>
      </w:r>
      <w:r>
        <w:t>á</w:t>
      </w:r>
      <w:r>
        <w:t>n 禅师 li</w:t>
      </w:r>
      <w:r>
        <w:t>ǎ</w:t>
      </w:r>
      <w:r>
        <w:t>n 收敛 ji</w:t>
      </w:r>
      <w:r>
        <w:t>à</w:t>
      </w:r>
      <w:r>
        <w:t>n 刀剑 s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3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h</w:t>
      </w:r>
      <w:r>
        <w:t>ù</w:t>
      </w:r>
      <w:r>
        <w:t xml:space="preserve"> 宽恕 n</w:t>
      </w:r>
      <w:r>
        <w:t>ù</w:t>
      </w:r>
      <w:r>
        <w:t xml:space="preserve"> 愤怒 w</w:t>
      </w:r>
      <w:r>
        <w:t>ē</w:t>
      </w:r>
      <w:r>
        <w:t>i 微笑 hu</w:t>
      </w:r>
      <w:r>
        <w:t>ī</w:t>
      </w:r>
      <w:r>
        <w:t xml:space="preserve"> 国徽</w:t>
      </w:r>
    </w:p>
    <w:p w:rsidR="00E70D1B" w:rsidRDefault="00E70D1B" w:rsidP="00E70D1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、①收敛</w:t>
      </w:r>
      <w:r>
        <w:rPr>
          <w:rFonts w:hint="eastAsia"/>
        </w:rPr>
        <w:t xml:space="preserve"> </w:t>
      </w:r>
      <w:r>
        <w:rPr>
          <w:rFonts w:hint="eastAsia"/>
        </w:rPr>
        <w:t>②聒聒</w:t>
      </w:r>
      <w:r>
        <w:rPr>
          <w:rFonts w:hint="eastAsia"/>
        </w:rPr>
        <w:t xml:space="preserve"> </w:t>
      </w:r>
      <w:r>
        <w:rPr>
          <w:rFonts w:hint="eastAsia"/>
        </w:rPr>
        <w:t>③卑微</w:t>
      </w:r>
      <w:r>
        <w:rPr>
          <w:rFonts w:hint="eastAsia"/>
        </w:rPr>
        <w:t xml:space="preserve"> </w:t>
      </w:r>
      <w:r>
        <w:rPr>
          <w:rFonts w:hint="eastAsia"/>
        </w:rPr>
        <w:t>④一丝不苟</w:t>
      </w:r>
    </w:p>
    <w:p w:rsidR="00E70D1B" w:rsidRDefault="00E70D1B" w:rsidP="00E70D1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rPr>
          <w:rFonts w:hint="eastAsia"/>
          <w:szCs w:val="21"/>
        </w:rPr>
        <w:t>并不矛盾。</w:t>
      </w:r>
      <w:r>
        <w:rPr>
          <w:rFonts w:hint="eastAsia"/>
        </w:rPr>
        <w:t>5</w:t>
      </w:r>
      <w:r>
        <w:rPr>
          <w:rFonts w:hint="eastAsia"/>
        </w:rPr>
        <w:t>、运用换位思考的方法围绕生命主题展开即可。</w:t>
      </w:r>
      <w:r>
        <w:rPr>
          <w:rFonts w:hint="eastAsia"/>
        </w:rPr>
        <w:t xml:space="preserve"> 6</w:t>
      </w:r>
      <w:r>
        <w:rPr>
          <w:rFonts w:hint="eastAsia"/>
        </w:rPr>
        <w:t>、略</w:t>
      </w:r>
    </w:p>
    <w:p w:rsidR="00E70D1B" w:rsidRDefault="00E70D1B" w:rsidP="00E70D1B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D</w:t>
      </w:r>
    </w:p>
    <w:p w:rsidR="00E70D1B" w:rsidRPr="001D4120" w:rsidRDefault="00E70D1B" w:rsidP="00E70D1B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 w:rsidRPr="000351A1">
        <w:rPr>
          <w:rFonts w:hint="eastAsia"/>
        </w:rPr>
        <w:t>示例：（我要做</w:t>
      </w:r>
      <w:r>
        <w:rPr>
          <w:rFonts w:hint="eastAsia"/>
        </w:rPr>
        <w:t>）辛勤的耕耘者，用汗水浇灌每一株幼苗。（语意连贯，句式相同即可</w:t>
      </w:r>
    </w:p>
    <w:p w:rsidR="00E70D1B" w:rsidRPr="00FB7166" w:rsidRDefault="00E70D1B" w:rsidP="00E70D1B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、（</w:t>
      </w:r>
      <w:r w:rsidRPr="00FB7166">
        <w:rPr>
          <w:rFonts w:hint="eastAsia"/>
        </w:rPr>
        <w:t>1</w:t>
      </w:r>
      <w:r w:rsidRPr="00FB7166">
        <w:rPr>
          <w:rFonts w:hint="eastAsia"/>
        </w:rPr>
        <w:t>）不设统一答案。例：望而却</w:t>
      </w:r>
      <w:r w:rsidRPr="00FB7166">
        <w:rPr>
          <w:rFonts w:hint="eastAsia"/>
        </w:rPr>
        <w:t>(</w:t>
      </w:r>
      <w:r w:rsidRPr="00FB7166">
        <w:rPr>
          <w:rFonts w:hint="eastAsia"/>
        </w:rPr>
        <w:t>止</w:t>
      </w:r>
      <w:r w:rsidRPr="00FB7166">
        <w:rPr>
          <w:rFonts w:hint="eastAsia"/>
        </w:rPr>
        <w:t>)</w:t>
      </w:r>
      <w:r w:rsidRPr="00FB7166">
        <w:rPr>
          <w:rFonts w:hint="eastAsia"/>
        </w:rPr>
        <w:t>步、望而生畏、目瞪口呆、狮子大开口等。（如果不是成语或俗语，只要符合主题，即可。）</w:t>
      </w:r>
    </w:p>
    <w:p w:rsidR="00E70D1B" w:rsidRDefault="00E70D1B" w:rsidP="00E70D1B">
      <w:pPr>
        <w:rPr>
          <w:rFonts w:hint="eastAsia"/>
        </w:rPr>
      </w:pPr>
      <w:r w:rsidRPr="00FB7166">
        <w:rPr>
          <w:rFonts w:hint="eastAsia"/>
        </w:rPr>
        <w:t>（</w:t>
      </w:r>
      <w:r w:rsidRPr="00FB7166">
        <w:rPr>
          <w:rFonts w:hint="eastAsia"/>
        </w:rPr>
        <w:t>2</w:t>
      </w:r>
      <w:r w:rsidRPr="00FB7166">
        <w:rPr>
          <w:rFonts w:hint="eastAsia"/>
        </w:rPr>
        <w:t>）答题要点：某些公园景点，任意提高门票价格，仿佛门前的狮子张开血盆大口，使游客望而却步。</w:t>
      </w:r>
    </w:p>
    <w:p w:rsidR="00E70D1B" w:rsidRDefault="00E70D1B" w:rsidP="00E70D1B">
      <w:pPr>
        <w:ind w:left="420" w:hangingChars="200" w:hanging="420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、“烦人的聒聒”是抑，“宽恕”是扬，此句通过作者对待蝉的鸣叫声的态度等转变，表达了对生命价值，对“好好活着”的肯定。</w:t>
      </w:r>
    </w:p>
    <w:p w:rsidR="00E70D1B" w:rsidRDefault="00E70D1B" w:rsidP="00E70D1B">
      <w:pPr>
        <w:ind w:left="420" w:hangingChars="200" w:hanging="420"/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、这是作</w:t>
      </w:r>
      <w:r>
        <w:rPr>
          <w:rFonts w:hint="eastAsia"/>
          <w:noProof/>
        </w:rPr>
        <w:drawing>
          <wp:inline distT="0" distB="0" distL="0" distR="0">
            <wp:extent cx="19050" cy="952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者从贝类生命虽脆弱，却留下了精致而坚硬的的贝壳这一小事中得到的生命感悟，启示我们要让自己活得精彩，要为后世留下一些值得珍惜的东西。</w:t>
      </w:r>
    </w:p>
    <w:p w:rsidR="00E70D1B" w:rsidRDefault="00E70D1B" w:rsidP="00E70D1B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、精致、仔细、一丝不苟</w:t>
      </w:r>
    </w:p>
    <w:p w:rsidR="00E70D1B" w:rsidRDefault="00E70D1B" w:rsidP="00E70D1B">
      <w:pPr>
        <w:ind w:left="420" w:hangingChars="200" w:hanging="420"/>
        <w:rPr>
          <w:rFonts w:hint="eastAsia"/>
          <w:szCs w:val="21"/>
        </w:rPr>
      </w:pPr>
      <w:r>
        <w:rPr>
          <w:rFonts w:hint="eastAsia"/>
        </w:rPr>
        <w:t>13</w:t>
      </w:r>
      <w:r>
        <w:rPr>
          <w:rFonts w:hint="eastAsia"/>
        </w:rPr>
        <w:t>、不管活多久，都要好好地过活。</w:t>
      </w:r>
    </w:p>
    <w:p w:rsidR="00E70D1B" w:rsidRDefault="00E70D1B" w:rsidP="00E70D1B">
      <w:pPr>
        <w:ind w:left="735" w:hangingChars="350" w:hanging="735"/>
        <w:rPr>
          <w:rFonts w:hint="eastAsia"/>
          <w:szCs w:val="21"/>
        </w:rPr>
      </w:pPr>
      <w:r>
        <w:rPr>
          <w:rFonts w:hint="eastAsia"/>
          <w:szCs w:val="21"/>
        </w:rPr>
        <w:t>14</w:t>
      </w:r>
      <w:r>
        <w:rPr>
          <w:rFonts w:hint="eastAsia"/>
          <w:szCs w:val="21"/>
        </w:rPr>
        <w:t>、同：内容上都试图揭示生命的价值和意义，写法上都运用了对比的方法，都有简洁而生动的描写。</w:t>
      </w:r>
    </w:p>
    <w:p w:rsidR="00E70D1B" w:rsidRPr="00D7759A" w:rsidRDefault="00E70D1B" w:rsidP="00E70D1B">
      <w:pPr>
        <w:ind w:left="420" w:hangingChars="200" w:hanging="420"/>
        <w:rPr>
          <w:rFonts w:hint="eastAsia"/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异：内容上《蝉》揭示了生命“要好好活着”的主题，强调了生命的价值，而《贝壳》揭示了“要活得精彩，要为后世留下有价值的东西”的主题。写法上，《蝉》主要采用先抑后扬的手法，并借朋友之口揭示主题；《贝壳》主要运用对比的手法来揭示主题。《蝉》行文写到蝉为止，主题表达比较含蓄；《贝壳》联系了作者自己的人生，主题表达更为直接。</w:t>
      </w:r>
    </w:p>
    <w:p w:rsidR="00E70D1B" w:rsidRPr="00FC7522" w:rsidRDefault="00E70D1B" w:rsidP="00E70D1B">
      <w:pPr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lastRenderedPageBreak/>
        <w:t>15</w:t>
      </w:r>
      <w:r>
        <w:rPr>
          <w:rFonts w:hint="eastAsia"/>
          <w:szCs w:val="21"/>
        </w:rPr>
        <w:t>、生命短暂，</w:t>
      </w:r>
      <w:r w:rsidRPr="00FC7522">
        <w:rPr>
          <w:rFonts w:ascii="宋体" w:hAnsi="宋体" w:hint="eastAsia"/>
          <w:szCs w:val="21"/>
        </w:rPr>
        <w:t>绝不辜负生命，绝不让它从我手中白白流失，不论未来的命运如何，遇福遇祸，或喜或忧，我都愿意为它奋斗，勇敢地活下去，应该让有限的生命发挥出无限的价值，使我们活得更为光彩有力。</w:t>
      </w:r>
    </w:p>
    <w:p w:rsidR="00E70D1B" w:rsidRDefault="00E70D1B" w:rsidP="00E70D1B">
      <w:pPr>
        <w:ind w:left="420" w:hangingChars="200" w:hanging="420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、</w:t>
      </w:r>
      <w:r w:rsidRPr="00B533CC">
        <w:rPr>
          <w:rFonts w:ascii="宋体" w:hAnsi="宋体"/>
          <w:szCs w:val="21"/>
        </w:rPr>
        <w:t>寡言少语，平凡朴实</w:t>
      </w:r>
      <w:r>
        <w:rPr>
          <w:rFonts w:ascii="宋体" w:hAnsi="宋体" w:hint="eastAsia"/>
          <w:szCs w:val="21"/>
        </w:rPr>
        <w:t>，有</w:t>
      </w:r>
      <w:r w:rsidRPr="00B533CC">
        <w:rPr>
          <w:rFonts w:ascii="宋体" w:hAnsi="宋体"/>
          <w:szCs w:val="21"/>
        </w:rPr>
        <w:t>较高的音乐欣赏水平。（意同即可）</w:t>
      </w:r>
    </w:p>
    <w:p w:rsidR="00E70D1B" w:rsidRDefault="00E70D1B" w:rsidP="00E70D1B">
      <w:pPr>
        <w:ind w:left="420" w:hangingChars="200" w:hanging="420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、</w:t>
      </w:r>
      <w:r w:rsidRPr="00B533CC">
        <w:rPr>
          <w:rFonts w:ascii="宋体" w:hAnsi="宋体"/>
          <w:szCs w:val="21"/>
        </w:rPr>
        <w:t>饱含着屈辱、忍耐和孤独，又酝酿着愤怒和抗争</w:t>
      </w:r>
    </w:p>
    <w:p w:rsidR="00E70D1B" w:rsidRDefault="00E70D1B" w:rsidP="00E70D1B">
      <w:pPr>
        <w:ind w:left="420" w:hangingChars="200" w:hanging="420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>18</w:t>
      </w:r>
      <w:r>
        <w:rPr>
          <w:rFonts w:ascii="宋体" w:hAnsi="宋体" w:hint="eastAsia"/>
          <w:szCs w:val="21"/>
        </w:rPr>
        <w:t>、</w:t>
      </w:r>
      <w:r w:rsidRPr="00B533CC">
        <w:rPr>
          <w:rFonts w:ascii="宋体" w:hAnsi="宋体"/>
          <w:szCs w:val="21"/>
        </w:rPr>
        <w:t>含义：贝多芬的音乐能让人</w:t>
      </w:r>
      <w:r>
        <w:rPr>
          <w:rFonts w:ascii="宋体" w:hAnsi="宋体" w:hint="eastAsia"/>
          <w:szCs w:val="21"/>
        </w:rPr>
        <w:t>汲</w:t>
      </w:r>
      <w:r w:rsidRPr="00B533CC">
        <w:rPr>
          <w:rFonts w:ascii="宋体" w:hAnsi="宋体"/>
          <w:szCs w:val="21"/>
        </w:rPr>
        <w:t>取到精神的力量，使人获取悲壮美与幸福感，使平凡的人能够超出平常的自己，得到提升。作用：点明题意，揭示主旨。（意同即可）</w:t>
      </w:r>
    </w:p>
    <w:p w:rsidR="00E70D1B" w:rsidRDefault="00E70D1B" w:rsidP="00E70D1B">
      <w:pPr>
        <w:ind w:left="525" w:hangingChars="250" w:hanging="525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>19</w:t>
      </w:r>
      <w:r>
        <w:rPr>
          <w:rFonts w:ascii="宋体" w:hAnsi="宋体" w:hint="eastAsia"/>
          <w:szCs w:val="21"/>
        </w:rPr>
        <w:t>、</w:t>
      </w:r>
      <w:r w:rsidRPr="00B533CC">
        <w:rPr>
          <w:rFonts w:ascii="宋体" w:hAnsi="宋体"/>
          <w:szCs w:val="21"/>
        </w:rPr>
        <w:t>A以“骤然”写动作之快，以“抓握成拳”写力量之大，以“一</w:t>
      </w:r>
      <w:r>
        <w:rPr>
          <w:rFonts w:ascii="宋体" w:hAnsi="宋体" w:hint="eastAsia"/>
          <w:szCs w:val="21"/>
        </w:rPr>
        <w:t>络</w:t>
      </w:r>
      <w:r w:rsidRPr="00B533CC">
        <w:rPr>
          <w:rFonts w:ascii="宋体" w:hAnsi="宋体"/>
          <w:szCs w:val="21"/>
        </w:rPr>
        <w:t>白发披到额前”写激动的外表，写出了音乐老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3CC">
        <w:rPr>
          <w:rFonts w:ascii="宋体" w:hAnsi="宋体"/>
          <w:szCs w:val="21"/>
        </w:rPr>
        <w:t>师在聆听音乐时的激动情绪。或：通过动作描写、肖像描写，形象生动地写出了音乐老师在聆听音乐时的激动情绪。（意同即可）</w:t>
      </w:r>
    </w:p>
    <w:p w:rsidR="00E70D1B" w:rsidRDefault="00E70D1B" w:rsidP="00E70D1B">
      <w:pPr>
        <w:ind w:leftChars="150" w:left="525" w:hangingChars="100" w:hanging="210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>B句通过肖像描写，形象生动地描绘了音乐老师沉浸在音乐中的情形，突出了他对学生精神的感染。或：以景写人，以午后的阳光映衬着老人的白发，突出他不同寻常的形象；以“向导”的比喻揭示他对学生的巨大影响。（意同即可）</w:t>
      </w:r>
    </w:p>
    <w:p w:rsidR="00E70D1B" w:rsidRDefault="00E70D1B" w:rsidP="00E70D1B">
      <w:pPr>
        <w:ind w:left="420" w:hangingChars="200" w:hanging="420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>20</w:t>
      </w:r>
      <w:r>
        <w:rPr>
          <w:rFonts w:ascii="宋体" w:hAnsi="宋体" w:hint="eastAsia"/>
          <w:szCs w:val="21"/>
        </w:rPr>
        <w:t>、</w:t>
      </w:r>
      <w:r w:rsidRPr="00B533CC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D</w:t>
      </w:r>
    </w:p>
    <w:p w:rsidR="00E70D1B" w:rsidRDefault="00E70D1B" w:rsidP="00E70D1B">
      <w:pPr>
        <w:ind w:left="420" w:hangingChars="200" w:hanging="420"/>
        <w:rPr>
          <w:rFonts w:ascii="宋体" w:hAnsi="宋体" w:hint="eastAsia"/>
          <w:szCs w:val="21"/>
        </w:rPr>
      </w:pPr>
      <w:r w:rsidRPr="00B533CC">
        <w:rPr>
          <w:rFonts w:ascii="宋体" w:hAnsi="宋体"/>
          <w:szCs w:val="21"/>
        </w:rPr>
        <w:t>21</w:t>
      </w:r>
      <w:r>
        <w:rPr>
          <w:rFonts w:ascii="宋体" w:hAnsi="宋体" w:hint="eastAsia"/>
          <w:szCs w:val="21"/>
        </w:rPr>
        <w:t>、</w:t>
      </w:r>
      <w:r w:rsidRPr="00B533CC">
        <w:rPr>
          <w:rFonts w:ascii="宋体" w:hAnsi="宋体"/>
          <w:szCs w:val="21"/>
        </w:rPr>
        <w:t>能在描述中运用一定的</w:t>
      </w:r>
      <w:r>
        <w:rPr>
          <w:rFonts w:ascii="宋体" w:hAnsi="宋体" w:hint="eastAsia"/>
          <w:szCs w:val="21"/>
        </w:rPr>
        <w:t>修辞</w:t>
      </w:r>
      <w:r w:rsidRPr="00B533CC">
        <w:rPr>
          <w:rFonts w:ascii="宋体" w:hAnsi="宋体"/>
          <w:szCs w:val="21"/>
        </w:rPr>
        <w:t>手法，形象地写出对音乐的感受即可。</w:t>
      </w:r>
    </w:p>
    <w:p w:rsidR="00E70D1B" w:rsidRPr="00BA02D0" w:rsidRDefault="00E70D1B" w:rsidP="00E70D1B">
      <w:pPr>
        <w:ind w:left="420" w:hangingChars="200" w:hanging="420"/>
        <w:rPr>
          <w:rFonts w:hint="eastAsia"/>
        </w:rPr>
      </w:pPr>
      <w:r w:rsidRPr="00BA02D0">
        <w:rPr>
          <w:rFonts w:hint="eastAsia"/>
        </w:rPr>
        <w:t>22</w:t>
      </w:r>
      <w:r w:rsidRPr="00BA02D0">
        <w:rPr>
          <w:rFonts w:hint="eastAsia"/>
        </w:rPr>
        <w:t>、</w:t>
      </w:r>
      <w:r w:rsidRPr="00BA02D0">
        <w:rPr>
          <w:rFonts w:hint="eastAsia"/>
        </w:rPr>
        <w:t xml:space="preserve">(1)  </w:t>
      </w:r>
      <w:r w:rsidRPr="00BA02D0">
        <w:rPr>
          <w:rFonts w:hint="eastAsia"/>
        </w:rPr>
        <w:t>①元宵节</w:t>
      </w:r>
      <w:r w:rsidRPr="00BA02D0">
        <w:rPr>
          <w:rFonts w:hint="eastAsia"/>
        </w:rPr>
        <w:t xml:space="preserve">     </w:t>
      </w:r>
      <w:r w:rsidRPr="00BA02D0">
        <w:rPr>
          <w:rFonts w:hint="eastAsia"/>
        </w:rPr>
        <w:t>②重阳节</w:t>
      </w:r>
      <w:r w:rsidRPr="00BA02D0">
        <w:rPr>
          <w:rFonts w:hint="eastAsia"/>
        </w:rPr>
        <w:t xml:space="preserve">    </w:t>
      </w:r>
      <w:r w:rsidRPr="00BA02D0">
        <w:rPr>
          <w:rFonts w:hint="eastAsia"/>
        </w:rPr>
        <w:t>③春节</w:t>
      </w:r>
      <w:r w:rsidRPr="00BA02D0">
        <w:rPr>
          <w:rFonts w:hint="eastAsia"/>
        </w:rPr>
        <w:t xml:space="preserve">     </w:t>
      </w:r>
      <w:r w:rsidRPr="00BA02D0">
        <w:rPr>
          <w:rFonts w:hint="eastAsia"/>
        </w:rPr>
        <w:t>④中秋节</w:t>
      </w:r>
    </w:p>
    <w:p w:rsidR="00E70D1B" w:rsidRPr="00BA02D0" w:rsidRDefault="00E70D1B" w:rsidP="00E70D1B">
      <w:pPr>
        <w:ind w:leftChars="100" w:left="420" w:hangingChars="100" w:hanging="210"/>
        <w:rPr>
          <w:rFonts w:hint="eastAsia"/>
        </w:rPr>
      </w:pPr>
      <w:r w:rsidRPr="00BA02D0">
        <w:rPr>
          <w:rFonts w:hint="eastAsia"/>
        </w:rPr>
        <w:t>(</w:t>
      </w:r>
      <w:r>
        <w:rPr>
          <w:rFonts w:hint="eastAsia"/>
        </w:rPr>
        <w:t>四个节日</w:t>
      </w:r>
      <w:r w:rsidRPr="00BA02D0">
        <w:rPr>
          <w:rFonts w:hint="eastAsia"/>
        </w:rPr>
        <w:t>写对任意两个即</w:t>
      </w:r>
      <w:r>
        <w:rPr>
          <w:rFonts w:hint="eastAsia"/>
        </w:rPr>
        <w:t>可</w:t>
      </w:r>
      <w:r w:rsidRPr="00BA02D0">
        <w:rPr>
          <w:rFonts w:hint="eastAsia"/>
        </w:rPr>
        <w:t xml:space="preserve">) </w:t>
      </w:r>
    </w:p>
    <w:p w:rsidR="00E70D1B" w:rsidRPr="00BA02D0" w:rsidRDefault="00E70D1B" w:rsidP="00E70D1B">
      <w:pPr>
        <w:ind w:left="420" w:hangingChars="200" w:hanging="420"/>
        <w:rPr>
          <w:rFonts w:hint="eastAsia"/>
        </w:rPr>
      </w:pPr>
      <w:r w:rsidRPr="00BA02D0">
        <w:rPr>
          <w:rFonts w:hint="eastAsia"/>
        </w:rPr>
        <w:t xml:space="preserve"> (2)</w:t>
      </w:r>
      <w:r w:rsidRPr="00BA02D0">
        <w:rPr>
          <w:rFonts w:hint="eastAsia"/>
        </w:rPr>
        <w:t>示例：中秋节：海上升明月，天涯共此</w:t>
      </w:r>
      <w:r>
        <w:rPr>
          <w:rFonts w:hint="eastAsia"/>
          <w:noProof/>
        </w:rPr>
        <w:drawing>
          <wp:inline distT="0" distB="0" distL="0" distR="0">
            <wp:extent cx="19050" cy="1905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02D0">
        <w:rPr>
          <w:rFonts w:hint="eastAsia"/>
        </w:rPr>
        <w:t>时。</w:t>
      </w:r>
    </w:p>
    <w:p w:rsidR="00C67B57" w:rsidRPr="00E70D1B" w:rsidRDefault="00E70D1B" w:rsidP="00E70D1B">
      <w:pPr>
        <w:ind w:left="420" w:hangingChars="200" w:hanging="420"/>
      </w:pPr>
      <w:r w:rsidRPr="00BA02D0">
        <w:rPr>
          <w:rFonts w:hint="eastAsia"/>
        </w:rPr>
        <w:t>(</w:t>
      </w:r>
      <w:r w:rsidRPr="00BA02D0">
        <w:rPr>
          <w:rFonts w:hint="eastAsia"/>
        </w:rPr>
        <w:t>句子通顺，紧扣节日特征，立意上能体观传统文化即</w:t>
      </w:r>
      <w:r>
        <w:rPr>
          <w:rFonts w:hint="eastAsia"/>
        </w:rPr>
        <w:t>可</w:t>
      </w:r>
      <w:r w:rsidRPr="00BA02D0">
        <w:rPr>
          <w:rFonts w:hint="eastAsia"/>
        </w:rPr>
        <w:t>。</w:t>
      </w:r>
      <w:r w:rsidRPr="00BA02D0">
        <w:rPr>
          <w:rFonts w:hint="eastAsia"/>
        </w:rPr>
        <w:t>)</w:t>
      </w:r>
    </w:p>
    <w:sectPr w:rsidR="00C67B57" w:rsidRPr="00E70D1B" w:rsidSect="006D21A1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DD0" w:rsidRDefault="008D2DD0" w:rsidP="00CE4559">
      <w:r>
        <w:separator/>
      </w:r>
    </w:p>
  </w:endnote>
  <w:endnote w:type="continuationSeparator" w:id="0">
    <w:p w:rsidR="008D2DD0" w:rsidRDefault="008D2DD0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8D2DD0">
          <w:pPr>
            <w:pStyle w:val="a8"/>
            <w:jc w:val="right"/>
          </w:pPr>
        </w:p>
      </w:tc>
    </w:tr>
  </w:tbl>
  <w:p w:rsidR="00BE4451" w:rsidRDefault="008D2DD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DD0" w:rsidRDefault="008D2DD0" w:rsidP="00CE4559">
      <w:r>
        <w:separator/>
      </w:r>
    </w:p>
  </w:footnote>
  <w:footnote w:type="continuationSeparator" w:id="0">
    <w:p w:rsidR="008D2DD0" w:rsidRDefault="008D2DD0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FE6B81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FE6B81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FE6B81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6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2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15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15"/>
  </w:num>
  <w:num w:numId="7">
    <w:abstractNumId w:val="0"/>
  </w:num>
  <w:num w:numId="8">
    <w:abstractNumId w:val="9"/>
  </w:num>
  <w:num w:numId="9">
    <w:abstractNumId w:val="11"/>
  </w:num>
  <w:num w:numId="10">
    <w:abstractNumId w:val="10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8"/>
  </w:num>
  <w:num w:numId="14">
    <w:abstractNumId w:val="19"/>
  </w:num>
  <w:num w:numId="15">
    <w:abstractNumId w:val="5"/>
  </w:num>
  <w:num w:numId="16">
    <w:abstractNumId w:val="17"/>
  </w:num>
  <w:num w:numId="17">
    <w:abstractNumId w:val="7"/>
  </w:num>
  <w:num w:numId="18">
    <w:abstractNumId w:val="18"/>
  </w:num>
  <w:num w:numId="19">
    <w:abstractNumId w:val="4"/>
  </w:num>
  <w:num w:numId="20">
    <w:abstractNumId w:val="12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559E0"/>
    <w:rsid w:val="00056208"/>
    <w:rsid w:val="0006720B"/>
    <w:rsid w:val="00106EBC"/>
    <w:rsid w:val="00111D4D"/>
    <w:rsid w:val="00117178"/>
    <w:rsid w:val="00175C45"/>
    <w:rsid w:val="001A1A89"/>
    <w:rsid w:val="001A5AE4"/>
    <w:rsid w:val="001C66ED"/>
    <w:rsid w:val="00214B5F"/>
    <w:rsid w:val="002608D7"/>
    <w:rsid w:val="00264CF7"/>
    <w:rsid w:val="002911E6"/>
    <w:rsid w:val="0029667C"/>
    <w:rsid w:val="002D6565"/>
    <w:rsid w:val="002E4BE2"/>
    <w:rsid w:val="002E6D74"/>
    <w:rsid w:val="00311A46"/>
    <w:rsid w:val="003A16A0"/>
    <w:rsid w:val="003E6601"/>
    <w:rsid w:val="00431DC5"/>
    <w:rsid w:val="00460BDB"/>
    <w:rsid w:val="004A1A7C"/>
    <w:rsid w:val="004A6154"/>
    <w:rsid w:val="004B034A"/>
    <w:rsid w:val="004F79FE"/>
    <w:rsid w:val="005227A1"/>
    <w:rsid w:val="0053558B"/>
    <w:rsid w:val="005453CB"/>
    <w:rsid w:val="0056465F"/>
    <w:rsid w:val="00594FBF"/>
    <w:rsid w:val="005B2AD4"/>
    <w:rsid w:val="005C75AD"/>
    <w:rsid w:val="005E3ABB"/>
    <w:rsid w:val="005F1BA9"/>
    <w:rsid w:val="005F1C73"/>
    <w:rsid w:val="005F6D92"/>
    <w:rsid w:val="00624A87"/>
    <w:rsid w:val="006653AF"/>
    <w:rsid w:val="006A3DBE"/>
    <w:rsid w:val="006A64EB"/>
    <w:rsid w:val="006D4888"/>
    <w:rsid w:val="00710156"/>
    <w:rsid w:val="0074446B"/>
    <w:rsid w:val="007548B0"/>
    <w:rsid w:val="00773DCE"/>
    <w:rsid w:val="007D5C1F"/>
    <w:rsid w:val="008074E6"/>
    <w:rsid w:val="0086042B"/>
    <w:rsid w:val="008838BE"/>
    <w:rsid w:val="008B3316"/>
    <w:rsid w:val="008D2ACB"/>
    <w:rsid w:val="008D2DD0"/>
    <w:rsid w:val="009A2E1B"/>
    <w:rsid w:val="009D4001"/>
    <w:rsid w:val="00A06EFE"/>
    <w:rsid w:val="00A51F0E"/>
    <w:rsid w:val="00A57FC1"/>
    <w:rsid w:val="00A95EC0"/>
    <w:rsid w:val="00B103CA"/>
    <w:rsid w:val="00B61492"/>
    <w:rsid w:val="00B67B29"/>
    <w:rsid w:val="00BB44FB"/>
    <w:rsid w:val="00BC477C"/>
    <w:rsid w:val="00C03C63"/>
    <w:rsid w:val="00C20483"/>
    <w:rsid w:val="00C67B57"/>
    <w:rsid w:val="00CA5507"/>
    <w:rsid w:val="00CD5B26"/>
    <w:rsid w:val="00CE4559"/>
    <w:rsid w:val="00CF6B27"/>
    <w:rsid w:val="00E27FD1"/>
    <w:rsid w:val="00E70D1B"/>
    <w:rsid w:val="00E7196F"/>
    <w:rsid w:val="00ED0EFD"/>
    <w:rsid w:val="00F071DA"/>
    <w:rsid w:val="00F2376F"/>
    <w:rsid w:val="00F25D13"/>
    <w:rsid w:val="00F312FD"/>
    <w:rsid w:val="00F741F2"/>
    <w:rsid w:val="00FC1B5B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sdate"/>
  <w:shapeDefaults>
    <o:shapedefaults v:ext="edit" spidmax="563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semiHidden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iPriority w:val="99"/>
    <w:semiHidden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5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5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">
    <w:name w:val="Body Text Indent 2"/>
    <w:basedOn w:val="a0"/>
    <w:link w:val="2Char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">
    <w:name w:val="正文文本缩进 2 Char"/>
    <w:basedOn w:val="a1"/>
    <w:link w:val="2"/>
    <w:rsid w:val="005B2AD4"/>
    <w:rPr>
      <w:kern w:val="2"/>
      <w:sz w:val="21"/>
    </w:rPr>
  </w:style>
  <w:style w:type="paragraph" w:styleId="af2">
    <w:name w:val="Body Text"/>
    <w:basedOn w:val="a0"/>
    <w:link w:val="Char6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6">
    <w:name w:val="正文文本 Char"/>
    <w:basedOn w:val="a1"/>
    <w:link w:val="af2"/>
    <w:rsid w:val="00FC1B5B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8</Pages>
  <Words>1237</Words>
  <Characters>7051</Characters>
  <Application>Microsoft Office Word</Application>
  <DocSecurity>0</DocSecurity>
  <Lines>58</Lines>
  <Paragraphs>16</Paragraphs>
  <ScaleCrop>false</ScaleCrop>
  <Company>Lenovo</Company>
  <LinksUpToDate>false</LinksUpToDate>
  <CharactersWithSpaces>8272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liumei</dc:creator>
  <cp:keywords/>
  <dc:description/>
  <cp:lastModifiedBy>liumei</cp:lastModifiedBy>
  <cp:revision>43</cp:revision>
  <dcterms:created xsi:type="dcterms:W3CDTF">2012-08-22T03:05:00Z</dcterms:created>
  <dcterms:modified xsi:type="dcterms:W3CDTF">2012-08-28T06:50:00Z</dcterms:modified>
</cp:coreProperties>
</file>