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4A7" w:rsidRDefault="000C04A7" w:rsidP="000C04A7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课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《论语》十则</w:t>
      </w:r>
    </w:p>
    <w:p w:rsidR="000C04A7" w:rsidRDefault="000C04A7" w:rsidP="000C04A7">
      <w:pPr>
        <w:jc w:val="center"/>
        <w:rPr>
          <w:rFonts w:hint="eastAsia"/>
          <w:b/>
          <w:bCs/>
        </w:rPr>
      </w:pPr>
    </w:p>
    <w:p w:rsidR="000C04A7" w:rsidRDefault="000C04A7" w:rsidP="000C04A7">
      <w:pPr>
        <w:ind w:firstLineChars="171" w:firstLine="359"/>
        <w:rPr>
          <w:rFonts w:hint="eastAsia"/>
        </w:rPr>
      </w:pPr>
      <w:r>
        <w:rPr>
          <w:rFonts w:hint="eastAsia"/>
        </w:rPr>
        <w:t>课前</w:t>
      </w:r>
      <w:r>
        <w:rPr>
          <w:rFonts w:hint="eastAsia"/>
        </w:rPr>
        <w:t>5</w:t>
      </w:r>
      <w:r>
        <w:rPr>
          <w:rFonts w:hint="eastAsia"/>
        </w:rPr>
        <w:t>分钟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、给下列加点字注音。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  <w:em w:val="dot"/>
        </w:rPr>
        <w:t>论</w:t>
      </w:r>
      <w:r>
        <w:rPr>
          <w:rFonts w:hint="eastAsia"/>
        </w:rPr>
        <w:t>语</w:t>
      </w:r>
      <w:r>
        <w:rPr>
          <w:rFonts w:hint="eastAsia"/>
        </w:rPr>
        <w:t xml:space="preserve">     </w:t>
      </w:r>
      <w:r>
        <w:rPr>
          <w:rFonts w:hint="eastAsia"/>
          <w:em w:val="dot"/>
        </w:rPr>
        <w:t>陬</w:t>
      </w:r>
      <w:r>
        <w:rPr>
          <w:rFonts w:hint="eastAsia"/>
        </w:rPr>
        <w:t>邑</w:t>
      </w:r>
      <w:r>
        <w:rPr>
          <w:rFonts w:hint="eastAsia"/>
        </w:rPr>
        <w:t xml:space="preserve">    </w:t>
      </w:r>
      <w:r>
        <w:rPr>
          <w:rFonts w:hint="eastAsia"/>
          <w:em w:val="dot"/>
        </w:rPr>
        <w:t>诲女</w:t>
      </w:r>
      <w:r>
        <w:rPr>
          <w:rFonts w:hint="eastAsia"/>
        </w:rPr>
        <w:t xml:space="preserve">         </w:t>
      </w:r>
      <w:r>
        <w:rPr>
          <w:rFonts w:hint="eastAsia"/>
          <w:em w:val="dot"/>
        </w:rPr>
        <w:t>罔殆</w:t>
      </w:r>
      <w:r>
        <w:rPr>
          <w:rFonts w:hint="eastAsia"/>
        </w:rPr>
        <w:t xml:space="preserve">     </w:t>
      </w:r>
      <w:r>
        <w:rPr>
          <w:rFonts w:hint="eastAsia"/>
          <w:em w:val="dot"/>
        </w:rPr>
        <w:t>弘</w:t>
      </w:r>
      <w:r>
        <w:rPr>
          <w:rFonts w:hint="eastAsia"/>
        </w:rPr>
        <w:t>毅</w:t>
      </w:r>
      <w:r>
        <w:rPr>
          <w:rFonts w:hint="eastAsia"/>
        </w:rPr>
        <w:t xml:space="preserve">     </w:t>
      </w:r>
      <w:r>
        <w:rPr>
          <w:rFonts w:hint="eastAsia"/>
        </w:rPr>
        <w:t>不</w:t>
      </w:r>
      <w:r>
        <w:rPr>
          <w:rFonts w:hint="eastAsia"/>
          <w:em w:val="dot"/>
        </w:rPr>
        <w:t>愠</w:t>
      </w:r>
      <w:r>
        <w:rPr>
          <w:rFonts w:hint="eastAsia"/>
        </w:rPr>
        <w:t xml:space="preserve">     </w:t>
      </w:r>
      <w:r>
        <w:rPr>
          <w:rFonts w:hint="eastAsia"/>
        </w:rPr>
        <w:t>不亦</w:t>
      </w:r>
      <w:r>
        <w:rPr>
          <w:rFonts w:hint="eastAsia"/>
          <w:em w:val="dot"/>
        </w:rPr>
        <w:t>说</w:t>
      </w:r>
      <w:r>
        <w:rPr>
          <w:rFonts w:hint="eastAsia"/>
        </w:rPr>
        <w:t>乎</w:t>
      </w:r>
    </w:p>
    <w:p w:rsidR="000C04A7" w:rsidRDefault="000C04A7" w:rsidP="000C04A7">
      <w:pPr>
        <w:ind w:firstLineChars="171" w:firstLine="359"/>
        <w:rPr>
          <w:rFonts w:hint="eastAsia"/>
        </w:rPr>
      </w:pPr>
      <w:r>
        <w:rPr>
          <w:rFonts w:hint="eastAsia"/>
        </w:rPr>
        <w:t>解析：此题考查文言文生字的读音。注意多音字和通假字的读音。“日三省”中的“省”应读“</w:t>
      </w:r>
      <w:r>
        <w:rPr>
          <w:rFonts w:hint="eastAsia"/>
        </w:rPr>
        <w:t>x</w:t>
      </w:r>
      <w:r>
        <w:rPr>
          <w:rFonts w:hint="eastAsia"/>
        </w:rPr>
        <w:t>ǐ</w:t>
      </w:r>
      <w:r>
        <w:rPr>
          <w:rFonts w:hint="eastAsia"/>
        </w:rPr>
        <w:t>ng</w:t>
      </w:r>
      <w:r>
        <w:rPr>
          <w:rFonts w:hint="eastAsia"/>
        </w:rPr>
        <w:t>”；</w:t>
      </w:r>
      <w:r>
        <w:rPr>
          <w:rFonts w:hint="eastAsia"/>
        </w:rPr>
        <w:t xml:space="preserve"> </w:t>
      </w:r>
      <w:r>
        <w:rPr>
          <w:rFonts w:hint="eastAsia"/>
        </w:rPr>
        <w:t>“不亦说乎”中的“说”应读“</w:t>
      </w:r>
      <w:r>
        <w:rPr>
          <w:rFonts w:hint="eastAsia"/>
        </w:rPr>
        <w:t>yu</w:t>
      </w:r>
      <w:r>
        <w:rPr>
          <w:rFonts w:hint="eastAsia"/>
        </w:rPr>
        <w:t>è”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l</w:t>
      </w:r>
      <w:r>
        <w:rPr>
          <w:rFonts w:hint="eastAsia"/>
        </w:rPr>
        <w:t>ú</w:t>
      </w:r>
      <w:r>
        <w:rPr>
          <w:rFonts w:hint="eastAsia"/>
        </w:rPr>
        <w:t>n   z</w:t>
      </w:r>
      <w:r>
        <w:rPr>
          <w:rFonts w:hint="eastAsia"/>
        </w:rPr>
        <w:t>ō</w:t>
      </w:r>
      <w:r>
        <w:rPr>
          <w:rFonts w:hint="eastAsia"/>
        </w:rPr>
        <w:t>u   hu</w:t>
      </w:r>
      <w:r>
        <w:rPr>
          <w:rFonts w:hint="eastAsia"/>
        </w:rPr>
        <w:t>ì</w:t>
      </w:r>
      <w:r>
        <w:rPr>
          <w:rFonts w:hint="eastAsia"/>
        </w:rPr>
        <w:t>r</w:t>
      </w:r>
      <w:r>
        <w:rPr>
          <w:rFonts w:hint="eastAsia"/>
        </w:rPr>
        <w:t>ǔ</w:t>
      </w:r>
      <w:r>
        <w:rPr>
          <w:rFonts w:hint="eastAsia"/>
        </w:rPr>
        <w:t xml:space="preserve">   x</w:t>
      </w:r>
      <w:r>
        <w:rPr>
          <w:rFonts w:hint="eastAsia"/>
        </w:rPr>
        <w:t>ǐ</w:t>
      </w:r>
      <w:r>
        <w:rPr>
          <w:rFonts w:hint="eastAsia"/>
        </w:rPr>
        <w:t>ng   w</w:t>
      </w:r>
      <w:r>
        <w:rPr>
          <w:rFonts w:hint="eastAsia"/>
        </w:rPr>
        <w:t>ǎ</w:t>
      </w:r>
      <w:r>
        <w:rPr>
          <w:rFonts w:hint="eastAsia"/>
        </w:rPr>
        <w:t>ng d</w:t>
      </w:r>
      <w:r>
        <w:rPr>
          <w:rFonts w:hint="eastAsia"/>
        </w:rPr>
        <w:t>à</w:t>
      </w:r>
      <w:r>
        <w:rPr>
          <w:rFonts w:hint="eastAsia"/>
        </w:rPr>
        <w:t>i   h</w:t>
      </w:r>
      <w:r>
        <w:rPr>
          <w:rFonts w:hint="eastAsia"/>
        </w:rPr>
        <w:t>ó</w:t>
      </w:r>
      <w:r>
        <w:rPr>
          <w:rFonts w:hint="eastAsia"/>
        </w:rPr>
        <w:t>ng    y</w:t>
      </w:r>
      <w:r>
        <w:rPr>
          <w:rFonts w:hint="eastAsia"/>
        </w:rPr>
        <w:t>ù</w:t>
      </w:r>
      <w:r>
        <w:rPr>
          <w:rFonts w:hint="eastAsia"/>
        </w:rPr>
        <w:t>n    yu</w:t>
      </w:r>
      <w:r>
        <w:rPr>
          <w:rFonts w:hint="eastAsia"/>
        </w:rPr>
        <w:t>è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、判断下列说法的正误，正确的打“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”，错误的打“</w:t>
      </w:r>
      <w:r>
        <w:rPr>
          <w:rFonts w:ascii="宋体" w:hAnsi="宋体" w:hint="eastAsia"/>
        </w:rPr>
        <w:t>χ</w:t>
      </w:r>
      <w:r>
        <w:rPr>
          <w:rFonts w:hint="eastAsia"/>
        </w:rPr>
        <w:t>”。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ascii="宋体" w:hAnsi="宋体" w:hint="eastAsia"/>
        </w:rPr>
      </w:pPr>
      <w:r>
        <w:rPr>
          <w:rFonts w:ascii="宋体" w:hAnsi="宋体" w:hint="eastAsia"/>
        </w:rPr>
        <w:t>①《论语》是儒家经典著作之一。（  ）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ascii="宋体" w:hAnsi="宋体" w:hint="eastAsia"/>
        </w:rPr>
      </w:pPr>
      <w:r>
        <w:rPr>
          <w:rFonts w:ascii="宋体" w:hAnsi="宋体" w:hint="eastAsia"/>
        </w:rPr>
        <w:t>②《论语》中的“子”“先生”均指的是孔子。（  ）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ascii="宋体" w:hAnsi="宋体" w:hint="eastAsia"/>
        </w:rPr>
      </w:pPr>
      <w:r>
        <w:rPr>
          <w:rFonts w:ascii="宋体" w:hAnsi="宋体" w:hint="eastAsia"/>
        </w:rPr>
        <w:t>③孔子，名丘，字仲尼，是战国时代鲁国人。（  ）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ascii="宋体" w:hAnsi="宋体" w:hint="eastAsia"/>
        </w:rPr>
        <w:t>④孔子是我国古代伟大的思想家、教育家。（  ）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解析：此题考查文学常识知识。</w:t>
      </w:r>
      <w:r>
        <w:rPr>
          <w:rFonts w:ascii="宋体" w:hAnsi="宋体" w:hint="eastAsia"/>
        </w:rPr>
        <w:t>③项有错误，孔子是春秋末期鲁国人。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答案：</w:t>
      </w:r>
      <w:r>
        <w:rPr>
          <w:rFonts w:ascii="宋体" w:hAnsi="宋体" w:hint="eastAsia"/>
        </w:rPr>
        <w:t>①√ ②√③χ④√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、解释加点词语。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）学而</w:t>
      </w:r>
      <w:r>
        <w:rPr>
          <w:rFonts w:hint="eastAsia"/>
          <w:em w:val="dot"/>
        </w:rPr>
        <w:t>时习</w:t>
      </w:r>
      <w:r>
        <w:rPr>
          <w:rFonts w:hint="eastAsia"/>
        </w:rPr>
        <w:t>之，不亦说乎？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）人不</w:t>
      </w:r>
      <w:r>
        <w:rPr>
          <w:rFonts w:hint="eastAsia"/>
          <w:em w:val="dot"/>
        </w:rPr>
        <w:t>知</w:t>
      </w:r>
      <w:r>
        <w:rPr>
          <w:rFonts w:hint="eastAsia"/>
        </w:rPr>
        <w:t>而不</w:t>
      </w:r>
      <w:r>
        <w:rPr>
          <w:rFonts w:hint="eastAsia"/>
          <w:em w:val="dot"/>
        </w:rPr>
        <w:t>愠</w:t>
      </w:r>
      <w:r>
        <w:rPr>
          <w:rFonts w:hint="eastAsia"/>
        </w:rPr>
        <w:t>，不亦君子乎？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）士不可以不</w:t>
      </w:r>
      <w:r>
        <w:rPr>
          <w:rFonts w:hint="eastAsia"/>
          <w:em w:val="dot"/>
        </w:rPr>
        <w:t>弘毅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）学而不思则</w:t>
      </w:r>
      <w:r>
        <w:rPr>
          <w:rFonts w:hint="eastAsia"/>
          <w:em w:val="dot"/>
        </w:rPr>
        <w:t>罔</w:t>
      </w:r>
      <w:r>
        <w:rPr>
          <w:rFonts w:hint="eastAsia"/>
        </w:rPr>
        <w:t>；思而不学则</w:t>
      </w:r>
      <w:r>
        <w:rPr>
          <w:rFonts w:hint="eastAsia"/>
          <w:em w:val="dot"/>
        </w:rPr>
        <w:t>殆</w:t>
      </w:r>
      <w:r>
        <w:rPr>
          <w:rFonts w:hint="eastAsia"/>
        </w:rPr>
        <w:t>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  <w:em w:val="dot"/>
        </w:rPr>
        <w:t>诲</w:t>
      </w:r>
      <w:r>
        <w:rPr>
          <w:rFonts w:hint="eastAsia"/>
        </w:rPr>
        <w:t>女知之乎？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解析：此题考查文言文中实词的解释，做此类题要注重平时积累文言基础知识，具体语言环境具体分析。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）按一定时间复习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）理解</w:t>
      </w:r>
      <w:r>
        <w:rPr>
          <w:rFonts w:hint="eastAsia"/>
        </w:rPr>
        <w:t xml:space="preserve">   </w:t>
      </w:r>
      <w:r>
        <w:rPr>
          <w:rFonts w:hint="eastAsia"/>
        </w:rPr>
        <w:t>生气，发怒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）刚强，勇毅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）迷惑</w:t>
      </w:r>
      <w:r>
        <w:rPr>
          <w:rFonts w:hint="eastAsia"/>
        </w:rPr>
        <w:t xml:space="preserve">   </w:t>
      </w:r>
      <w:r>
        <w:rPr>
          <w:rFonts w:hint="eastAsia"/>
        </w:rPr>
        <w:t>有害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）教诲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、根据提示填空。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）提醒人们应注意对朋友守信用的句子是</w:t>
      </w:r>
      <w:r>
        <w:rPr>
          <w:rFonts w:hint="eastAsia"/>
        </w:rPr>
        <w:t>___________________________________</w:t>
      </w:r>
      <w:r>
        <w:rPr>
          <w:rFonts w:hint="eastAsia"/>
        </w:rPr>
        <w:t>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1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）要求我们在学习中要有老老实实的态度的句子</w:t>
      </w:r>
      <w:r>
        <w:rPr>
          <w:rFonts w:hint="eastAsia"/>
        </w:rPr>
        <w:t>____________________________</w:t>
      </w:r>
      <w:r>
        <w:rPr>
          <w:rFonts w:hint="eastAsia"/>
        </w:rPr>
        <w:t>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）强调责任重要性的是</w:t>
      </w:r>
      <w:r>
        <w:rPr>
          <w:rFonts w:hint="eastAsia"/>
        </w:rPr>
        <w:t>__________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_______________</w:t>
      </w:r>
      <w:r>
        <w:rPr>
          <w:rFonts w:hint="eastAsia"/>
        </w:rPr>
        <w:t>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）本文中“</w:t>
      </w:r>
      <w:r>
        <w:rPr>
          <w:rFonts w:hint="eastAsia"/>
        </w:rPr>
        <w:t>_____________________________</w:t>
      </w:r>
      <w:r>
        <w:rPr>
          <w:rFonts w:hint="eastAsia"/>
        </w:rPr>
        <w:t>”一句概括为一句成语：取长补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短。</w:t>
      </w:r>
    </w:p>
    <w:p w:rsidR="000C04A7" w:rsidRDefault="000C04A7" w:rsidP="000C04A7">
      <w:pPr>
        <w:tabs>
          <w:tab w:val="left" w:pos="0"/>
        </w:tabs>
        <w:ind w:left="1" w:firstLineChars="171" w:firstLine="359"/>
        <w:rPr>
          <w:rFonts w:hint="eastAsia"/>
        </w:rPr>
      </w:pPr>
      <w:r>
        <w:rPr>
          <w:rFonts w:hint="eastAsia"/>
        </w:rPr>
        <w:t>解析：此题考查对文章内容的理解。根据提示默写课文，一定要理解句子的意义，用原文回答。</w:t>
      </w:r>
      <w:r w:rsidRPr="00055820">
        <w:rPr>
          <w:rFonts w:hint="eastAsia"/>
          <w:color w:val="FFFFFF"/>
          <w:sz w:val="4"/>
        </w:rPr>
        <w:t>[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）为人谋而不忠乎？与朋友交而不信乎？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）知之为知之，不知为不知。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）士不可以不弘毅，任重而道远。</w:t>
      </w:r>
    </w:p>
    <w:p w:rsidR="000C04A7" w:rsidRDefault="000C04A7" w:rsidP="000C04A7">
      <w:pPr>
        <w:tabs>
          <w:tab w:val="left" w:pos="0"/>
        </w:tabs>
        <w:ind w:firstLineChars="170" w:firstLine="357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）择其善者而从之，其不善者而改之。</w:t>
      </w:r>
    </w:p>
    <w:p w:rsidR="000C04A7" w:rsidRDefault="000C04A7" w:rsidP="000C04A7">
      <w:pPr>
        <w:tabs>
          <w:tab w:val="left" w:pos="0"/>
        </w:tabs>
        <w:ind w:left="1" w:firstLineChars="170" w:firstLine="358"/>
        <w:rPr>
          <w:rFonts w:hint="eastAsia"/>
          <w:b/>
          <w:bCs/>
        </w:rPr>
      </w:pPr>
      <w:r>
        <w:rPr>
          <w:rFonts w:hint="eastAsia"/>
          <w:b/>
          <w:bCs/>
        </w:rPr>
        <w:t>课中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分钟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、下列对文中谈学习方法和学习态度分类正确的一项是（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ascii="宋体" w:hAnsi="宋体" w:hint="eastAsia"/>
        </w:rPr>
        <w:t>①</w:t>
      </w:r>
      <w:r>
        <w:rPr>
          <w:rFonts w:hint="eastAsia"/>
        </w:rPr>
        <w:t>知之为知之，不知为不知，是知也。</w:t>
      </w:r>
      <w:r>
        <w:rPr>
          <w:rFonts w:hint="eastAsia"/>
        </w:rPr>
        <w:t xml:space="preserve">   </w:t>
      </w:r>
      <w:r>
        <w:rPr>
          <w:rFonts w:ascii="宋体" w:hAnsi="宋体" w:hint="eastAsia"/>
        </w:rPr>
        <w:t>②</w:t>
      </w:r>
      <w:r>
        <w:rPr>
          <w:rFonts w:hint="eastAsia"/>
        </w:rPr>
        <w:t>温故而知新，可以为师矣。</w:t>
      </w:r>
      <w:r>
        <w:rPr>
          <w:rFonts w:hint="eastAsia"/>
        </w:rPr>
        <w:t xml:space="preserve">   </w:t>
      </w:r>
      <w:r>
        <w:rPr>
          <w:rFonts w:ascii="宋体" w:hAnsi="宋体" w:hint="eastAsia"/>
        </w:rPr>
        <w:t>③</w:t>
      </w:r>
      <w:r>
        <w:rPr>
          <w:rFonts w:hint="eastAsia"/>
        </w:rPr>
        <w:t>学而不思则罔；思而不学则殆。</w:t>
      </w:r>
      <w:r>
        <w:rPr>
          <w:rFonts w:hint="eastAsia"/>
        </w:rPr>
        <w:t xml:space="preserve">   </w:t>
      </w:r>
      <w:r>
        <w:rPr>
          <w:rFonts w:ascii="宋体" w:hAnsi="宋体" w:hint="eastAsia"/>
        </w:rPr>
        <w:t>④</w:t>
      </w:r>
      <w:r>
        <w:rPr>
          <w:rFonts w:hint="eastAsia"/>
        </w:rPr>
        <w:t>三人行，必有我师焉。</w:t>
      </w:r>
      <w:r>
        <w:rPr>
          <w:rFonts w:hint="eastAsia"/>
        </w:rPr>
        <w:t xml:space="preserve">  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ascii="宋体" w:hAnsi="宋体"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ascii="宋体" w:hAnsi="宋体" w:hint="eastAsia"/>
        </w:rPr>
        <w:t>①②③/④</w:t>
      </w:r>
      <w:r>
        <w:rPr>
          <w:rFonts w:hint="eastAsia"/>
        </w:rPr>
        <w:t xml:space="preserve">    B</w:t>
      </w:r>
      <w:r>
        <w:rPr>
          <w:rFonts w:hint="eastAsia"/>
        </w:rPr>
        <w:t>、</w:t>
      </w:r>
      <w:r>
        <w:rPr>
          <w:rFonts w:ascii="宋体" w:hAnsi="宋体" w:hint="eastAsia"/>
        </w:rPr>
        <w:t>①②/③④</w:t>
      </w:r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ascii="宋体" w:hAnsi="宋体" w:hint="eastAsia"/>
        </w:rPr>
        <w:t xml:space="preserve">②③/①④    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ascii="宋体" w:hAnsi="宋体" w:hint="eastAsia"/>
        </w:rPr>
        <w:t>①③/②④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lastRenderedPageBreak/>
        <w:t>解析：本文谈了三方面的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内容：学习方法和态度，思想品德修养。从课文阅读中梳理出有关谈学习方法和学习态度的句子。</w:t>
      </w:r>
      <w:r>
        <w:rPr>
          <w:rFonts w:ascii="宋体" w:hAnsi="宋体" w:hint="eastAsia"/>
        </w:rPr>
        <w:t>②③是谈学习方法的，①④是谈学习态度的。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ascii="宋体" w:hAnsi="宋体" w:hint="eastAsia"/>
        </w:rPr>
      </w:pPr>
      <w:r>
        <w:rPr>
          <w:rFonts w:hint="eastAsia"/>
        </w:rPr>
        <w:t>答案：</w:t>
      </w:r>
      <w:r>
        <w:rPr>
          <w:rFonts w:hint="eastAsia"/>
        </w:rPr>
        <w:t>C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、本文中有些成语流传至今，请你任找出四个并加以解释。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________________________________________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解析：此题考查对文章中词语的理解。文言文中有些成语流传至今，本文中也有几个，试找出来。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答案：如：温故知新</w:t>
      </w:r>
      <w:r>
        <w:rPr>
          <w:rFonts w:hint="eastAsia"/>
        </w:rPr>
        <w:t xml:space="preserve">  </w:t>
      </w:r>
      <w:r>
        <w:rPr>
          <w:rFonts w:hint="eastAsia"/>
        </w:rPr>
        <w:t>知之为知之，不知为不知</w:t>
      </w:r>
      <w:r>
        <w:rPr>
          <w:rFonts w:hint="eastAsia"/>
        </w:rPr>
        <w:t xml:space="preserve">  </w:t>
      </w:r>
      <w:r>
        <w:rPr>
          <w:rFonts w:hint="eastAsia"/>
        </w:rPr>
        <w:t>见贤思齐</w:t>
      </w:r>
      <w:r>
        <w:rPr>
          <w:rFonts w:hint="eastAsia"/>
        </w:rPr>
        <w:t xml:space="preserve">  </w:t>
      </w:r>
      <w:r>
        <w:rPr>
          <w:rFonts w:hint="eastAsia"/>
        </w:rPr>
        <w:t>三人行，必有我师</w:t>
      </w:r>
      <w:r>
        <w:rPr>
          <w:rFonts w:hint="eastAsia"/>
        </w:rPr>
        <w:t xml:space="preserve">  </w:t>
      </w:r>
      <w:r>
        <w:rPr>
          <w:rFonts w:hint="eastAsia"/>
        </w:rPr>
        <w:t>任重道远</w:t>
      </w:r>
      <w:r>
        <w:rPr>
          <w:rFonts w:hint="eastAsia"/>
        </w:rPr>
        <w:t xml:space="preserve">   </w:t>
      </w:r>
      <w:r>
        <w:rPr>
          <w:rFonts w:hint="eastAsia"/>
        </w:rPr>
        <w:t>死而后已</w:t>
      </w:r>
      <w:r>
        <w:rPr>
          <w:rFonts w:hint="eastAsia"/>
        </w:rPr>
        <w:t xml:space="preserve">   </w:t>
      </w:r>
      <w:r>
        <w:rPr>
          <w:rFonts w:hint="eastAsia"/>
        </w:rPr>
        <w:t>己所不欲，勿施于人</w:t>
      </w:r>
      <w:r>
        <w:rPr>
          <w:rFonts w:hint="eastAsia"/>
        </w:rPr>
        <w:t xml:space="preserve"> </w:t>
      </w:r>
      <w:r>
        <w:rPr>
          <w:rFonts w:hint="eastAsia"/>
        </w:rPr>
        <w:t>（任选四个，加以解释，各成语解释略）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、翻译下列句子。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）人不知而不愠，不亦君子乎？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________________________________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）士不可以不弘毅。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___________________________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）见贤思齐焉。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____________________________________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解析：此题考查我们文言文翻译的能力。做此类题一定要理解句子中实词和虚词的含义，以便更准确地疏通文意。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）别人不了解自己却不生气，不也是君子吗？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）士不可以不心胸开阔，意志坚强。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）看见贤人就应当向他看齐。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、在呼唤“诚信”的时候，我们该如何看待和评价孔子的“吾日三省吾身，为人谋而不忠乎？与朋友交而不信乎？”</w:t>
      </w:r>
    </w:p>
    <w:p w:rsidR="000C04A7" w:rsidRDefault="000C04A7" w:rsidP="000C04A7">
      <w:pPr>
        <w:tabs>
          <w:tab w:val="num" w:pos="0"/>
        </w:tabs>
        <w:ind w:firstLineChars="170" w:firstLine="357"/>
        <w:rPr>
          <w:rFonts w:hint="eastAsia"/>
        </w:rPr>
      </w:pPr>
      <w:r>
        <w:rPr>
          <w:rFonts w:hint="eastAsia"/>
        </w:rPr>
        <w:t>_________________________________________________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解析：开放题。此题考查文章中某些语句的看法，提出自己的观点。文中孔子交友的原则是讲究诚实守信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，你对此如何评价？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答案：示例：现代社会交友同样也要讲究诚信为本，对朋友应忠诚，情义为重，不能干出卖朋友，伤害朋友的事情。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、下列“而”字表转接关系的一项是（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、学而时习之</w:t>
      </w:r>
      <w:r>
        <w:rPr>
          <w:rFonts w:hint="eastAsia"/>
        </w:rPr>
        <w:t xml:space="preserve">   B</w:t>
      </w:r>
      <w:r>
        <w:rPr>
          <w:rFonts w:hint="eastAsia"/>
        </w:rPr>
        <w:t>、学而不思则罔</w:t>
      </w:r>
      <w:r>
        <w:rPr>
          <w:rFonts w:hint="eastAsia"/>
        </w:rPr>
        <w:t xml:space="preserve">   C</w:t>
      </w:r>
      <w:r>
        <w:rPr>
          <w:rFonts w:hint="eastAsia"/>
        </w:rPr>
        <w:t>、择其善者而从之</w:t>
      </w:r>
      <w:r>
        <w:rPr>
          <w:rFonts w:hint="eastAsia"/>
        </w:rPr>
        <w:t xml:space="preserve">  D</w:t>
      </w:r>
      <w:r>
        <w:rPr>
          <w:rFonts w:hint="eastAsia"/>
        </w:rPr>
        <w:t>、温故而知新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解析：此题考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查文言文中虚词“而”的用法。“而”既能表顺接关系，也能表转接关系。</w:t>
      </w:r>
      <w:r>
        <w:rPr>
          <w:rFonts w:hint="eastAsia"/>
        </w:rPr>
        <w:t>B</w:t>
      </w:r>
      <w:r>
        <w:rPr>
          <w:rFonts w:hint="eastAsia"/>
        </w:rPr>
        <w:t>项中“而”表转接关系。理解时抓住全句话的含义，结合具体语境，才能准确把握其用法和含义。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B</w:t>
      </w:r>
    </w:p>
    <w:p w:rsidR="000C04A7" w:rsidRDefault="000C04A7" w:rsidP="000C04A7">
      <w:pPr>
        <w:ind w:firstLineChars="170" w:firstLine="358"/>
        <w:rPr>
          <w:rFonts w:hint="eastAsia"/>
        </w:rPr>
      </w:pPr>
      <w:r>
        <w:rPr>
          <w:rFonts w:hint="eastAsia"/>
          <w:b/>
          <w:bCs/>
        </w:rPr>
        <w:t>志鸿乐园</w:t>
      </w:r>
    </w:p>
    <w:p w:rsidR="000C04A7" w:rsidRDefault="000C04A7" w:rsidP="000C04A7">
      <w:pPr>
        <w:jc w:val="center"/>
        <w:rPr>
          <w:rFonts w:hint="eastAsia"/>
          <w:szCs w:val="18"/>
        </w:rPr>
      </w:pPr>
      <w:r>
        <w:rPr>
          <w:szCs w:val="18"/>
        </w:rPr>
        <w:t>老人与孩子</w:t>
      </w:r>
    </w:p>
    <w:p w:rsidR="000C04A7" w:rsidRDefault="000C04A7" w:rsidP="000C04A7">
      <w:pPr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一位老先生沿街</w:t>
      </w:r>
      <w:r>
        <w:rPr>
          <w:rFonts w:ascii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缓慢地行走，看见一个小男孩正在够一个门铃，但门铃太高，怎么也够不到，心地善良的老先生停下来对小孩子说：“我来帮助你打铃吧。”于是他使劲儿打响铃儿，整个房子里的人都听到了铃声。</w:t>
      </w:r>
    </w:p>
    <w:p w:rsidR="000C04A7" w:rsidRDefault="000C04A7" w:rsidP="000C04A7">
      <w:pPr>
        <w:ind w:firstLineChars="171" w:firstLine="359"/>
        <w:rPr>
          <w:rFonts w:ascii="宋体" w:hAnsi="宋体" w:hint="eastAsia"/>
        </w:rPr>
      </w:pPr>
      <w:r>
        <w:rPr>
          <w:rFonts w:ascii="宋体" w:hAnsi="宋体"/>
        </w:rPr>
        <w:t>小孩这时</w:t>
      </w:r>
      <w:smartTag w:uri="urn:schemas-microsoft-com:office:smarttags" w:element="chmetcnv">
        <w:smartTagPr>
          <w:attr w:name="ProductID" w:val="却对老"/>
        </w:smartTagPr>
        <w:r>
          <w:rPr>
            <w:rFonts w:ascii="宋体" w:hAnsi="宋体"/>
          </w:rPr>
          <w:t>却对老</w:t>
        </w:r>
      </w:smartTag>
      <w:r>
        <w:rPr>
          <w:rFonts w:ascii="宋体" w:hAnsi="宋体"/>
        </w:rPr>
        <w:t>先生说：“现在咱们逃走吧，快！”</w:t>
      </w:r>
    </w:p>
    <w:p w:rsidR="000C04A7" w:rsidRDefault="000C04A7" w:rsidP="000C04A7">
      <w:pPr>
        <w:ind w:firstLineChars="200" w:firstLine="420"/>
        <w:rPr>
          <w:rFonts w:ascii="宋体" w:hAnsi="宋体"/>
        </w:rPr>
      </w:pPr>
      <w:r>
        <w:rPr>
          <w:rFonts w:ascii="宋体" w:hAnsi="宋体"/>
        </w:rPr>
        <w:t>老先生：“……”</w:t>
      </w:r>
    </w:p>
    <w:p w:rsidR="000C04A7" w:rsidRDefault="000C04A7" w:rsidP="000C04A7">
      <w:pPr>
        <w:ind w:firstLineChars="171" w:firstLine="359"/>
        <w:rPr>
          <w:rFonts w:hint="eastAsia"/>
        </w:rPr>
      </w:pPr>
    </w:p>
    <w:p w:rsidR="000C04A7" w:rsidRDefault="000C04A7" w:rsidP="000C04A7">
      <w:pPr>
        <w:ind w:firstLineChars="170" w:firstLine="358"/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课后</w:t>
      </w:r>
      <w:r>
        <w:rPr>
          <w:rFonts w:hint="eastAsia"/>
          <w:b/>
          <w:bCs/>
        </w:rPr>
        <w:t>30</w:t>
      </w:r>
      <w:r>
        <w:rPr>
          <w:rFonts w:hint="eastAsia"/>
          <w:b/>
          <w:bCs/>
        </w:rPr>
        <w:t>分钟</w:t>
      </w:r>
    </w:p>
    <w:p w:rsidR="000C04A7" w:rsidRDefault="000C04A7" w:rsidP="000C04A7">
      <w:pPr>
        <w:ind w:firstLineChars="170" w:firstLine="357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、填空。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）《论语》是记录</w:t>
      </w:r>
      <w:r>
        <w:rPr>
          <w:rFonts w:hint="eastAsia"/>
        </w:rPr>
        <w:t>__________</w:t>
      </w:r>
      <w:r>
        <w:rPr>
          <w:rFonts w:hint="eastAsia"/>
        </w:rPr>
        <w:t>的一部书，共</w:t>
      </w:r>
      <w:r>
        <w:rPr>
          <w:rFonts w:hint="eastAsia"/>
        </w:rPr>
        <w:t>_____</w:t>
      </w:r>
      <w:r>
        <w:rPr>
          <w:rFonts w:hint="eastAsia"/>
        </w:rPr>
        <w:t>篇，是</w:t>
      </w:r>
      <w:r>
        <w:rPr>
          <w:rFonts w:hint="eastAsia"/>
        </w:rPr>
        <w:t>_____</w:t>
      </w:r>
      <w:r>
        <w:rPr>
          <w:rFonts w:hint="eastAsia"/>
        </w:rPr>
        <w:t>家经典著作之一。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）孔子名</w:t>
      </w:r>
      <w:r>
        <w:rPr>
          <w:rFonts w:hint="eastAsia"/>
        </w:rPr>
        <w:t>_____</w:t>
      </w:r>
      <w:r>
        <w:rPr>
          <w:rFonts w:hint="eastAsia"/>
        </w:rPr>
        <w:t>，字</w:t>
      </w:r>
      <w:r>
        <w:rPr>
          <w:rFonts w:hint="eastAsia"/>
        </w:rPr>
        <w:t>_____</w:t>
      </w:r>
      <w:r>
        <w:rPr>
          <w:rFonts w:hint="eastAsia"/>
        </w:rPr>
        <w:t>，</w:t>
      </w:r>
      <w:r>
        <w:rPr>
          <w:rFonts w:hint="eastAsia"/>
        </w:rPr>
        <w:t>______</w:t>
      </w:r>
      <w:r>
        <w:rPr>
          <w:rFonts w:hint="eastAsia"/>
        </w:rPr>
        <w:t>时期</w:t>
      </w:r>
      <w:r>
        <w:rPr>
          <w:rFonts w:hint="eastAsia"/>
        </w:rPr>
        <w:t>_______</w:t>
      </w:r>
      <w:r>
        <w:rPr>
          <w:rFonts w:hint="eastAsia"/>
        </w:rPr>
        <w:t>（诸侯国名）。我国伟大的</w:t>
      </w:r>
      <w:r>
        <w:rPr>
          <w:rFonts w:hint="eastAsia"/>
        </w:rPr>
        <w:t>____</w:t>
      </w:r>
      <w:r>
        <w:rPr>
          <w:rFonts w:hint="eastAsia"/>
        </w:rPr>
        <w:t>家、</w:t>
      </w:r>
      <w:r>
        <w:rPr>
          <w:rFonts w:hint="eastAsia"/>
        </w:rPr>
        <w:t>_____</w:t>
      </w:r>
      <w:r>
        <w:rPr>
          <w:rFonts w:hint="eastAsia"/>
        </w:rPr>
        <w:t>家，是</w:t>
      </w:r>
      <w:r>
        <w:rPr>
          <w:rFonts w:hint="eastAsia"/>
        </w:rPr>
        <w:t>______</w:t>
      </w:r>
      <w:r>
        <w:rPr>
          <w:rFonts w:hint="eastAsia"/>
        </w:rPr>
        <w:t>家学派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的创始人。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）孔子</w:t>
      </w:r>
      <w:r>
        <w:rPr>
          <w:rFonts w:hint="eastAsia"/>
        </w:rPr>
        <w:t xml:space="preserve">  20  </w:t>
      </w:r>
      <w:r>
        <w:rPr>
          <w:rFonts w:hint="eastAsia"/>
        </w:rPr>
        <w:t>儒</w:t>
      </w:r>
    </w:p>
    <w:p w:rsidR="000C04A7" w:rsidRDefault="000C04A7" w:rsidP="000C04A7">
      <w:pPr>
        <w:tabs>
          <w:tab w:val="left" w:pos="0"/>
        </w:tabs>
        <w:ind w:left="1"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）丘</w:t>
      </w:r>
      <w:r>
        <w:rPr>
          <w:rFonts w:hint="eastAsia"/>
        </w:rPr>
        <w:t xml:space="preserve">   </w:t>
      </w:r>
      <w:r>
        <w:rPr>
          <w:rFonts w:hint="eastAsia"/>
        </w:rPr>
        <w:t>仲尼</w:t>
      </w:r>
      <w:r>
        <w:rPr>
          <w:rFonts w:hint="eastAsia"/>
        </w:rPr>
        <w:t xml:space="preserve">   </w:t>
      </w:r>
      <w:r>
        <w:rPr>
          <w:rFonts w:hint="eastAsia"/>
        </w:rPr>
        <w:t>春秋</w:t>
      </w:r>
      <w:r>
        <w:rPr>
          <w:rFonts w:hint="eastAsia"/>
        </w:rPr>
        <w:t xml:space="preserve">  </w:t>
      </w:r>
      <w:r>
        <w:rPr>
          <w:rFonts w:hint="eastAsia"/>
        </w:rPr>
        <w:t>鲁</w:t>
      </w:r>
      <w:r>
        <w:rPr>
          <w:rFonts w:hint="eastAsia"/>
        </w:rPr>
        <w:t xml:space="preserve">  </w:t>
      </w:r>
      <w:r>
        <w:rPr>
          <w:rFonts w:hint="eastAsia"/>
        </w:rPr>
        <w:t>思想</w:t>
      </w:r>
      <w:r>
        <w:rPr>
          <w:rFonts w:hint="eastAsia"/>
        </w:rPr>
        <w:t xml:space="preserve">  </w:t>
      </w:r>
      <w:r>
        <w:rPr>
          <w:rFonts w:hint="eastAsia"/>
        </w:rPr>
        <w:t>教育</w:t>
      </w:r>
      <w:r>
        <w:rPr>
          <w:rFonts w:hint="eastAsia"/>
        </w:rPr>
        <w:t xml:space="preserve">  </w:t>
      </w:r>
      <w:r>
        <w:rPr>
          <w:rFonts w:hint="eastAsia"/>
        </w:rPr>
        <w:t>儒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、写出下列句子中加点字的通假字。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①不亦</w:t>
      </w:r>
      <w:r>
        <w:rPr>
          <w:rFonts w:hint="eastAsia"/>
          <w:em w:val="dot"/>
        </w:rPr>
        <w:t>说</w:t>
      </w:r>
      <w:r>
        <w:rPr>
          <w:rFonts w:hint="eastAsia"/>
        </w:rPr>
        <w:t>乎？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    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②是</w:t>
      </w:r>
      <w:r>
        <w:rPr>
          <w:rFonts w:hint="eastAsia"/>
          <w:em w:val="dot"/>
        </w:rPr>
        <w:t>知</w:t>
      </w:r>
      <w:r>
        <w:rPr>
          <w:rFonts w:hint="eastAsia"/>
        </w:rPr>
        <w:t>也。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   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③诲</w:t>
      </w:r>
      <w:r>
        <w:rPr>
          <w:rFonts w:hint="eastAsia"/>
          <w:em w:val="dot"/>
        </w:rPr>
        <w:t>女</w:t>
      </w:r>
      <w:r>
        <w:rPr>
          <w:rFonts w:hint="eastAsia"/>
        </w:rPr>
        <w:t>知之乎？</w:t>
      </w:r>
      <w:r>
        <w:rPr>
          <w:rFonts w:hint="eastAsia"/>
        </w:rPr>
        <w:tab/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解析：此题考查文言文中通假字的用法。做此类题要联系具体的语言环境来分析。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答案：</w:t>
      </w:r>
      <w:r>
        <w:rPr>
          <w:rFonts w:ascii="宋体" w:hAnsi="宋体" w:hint="eastAsia"/>
        </w:rPr>
        <w:t>①说通“悦”愉快。②知通“智</w:t>
      </w:r>
      <w:r>
        <w:rPr>
          <w:rFonts w:ascii="宋体" w:hAnsi="宋体"/>
        </w:rPr>
        <w:t>”</w:t>
      </w:r>
      <w:r>
        <w:rPr>
          <w:rFonts w:ascii="宋体" w:hAnsi="宋体" w:hint="eastAsia"/>
        </w:rPr>
        <w:t>聪明。③女通“汝”你，人称代词。</w:t>
      </w:r>
    </w:p>
    <w:p w:rsidR="000C04A7" w:rsidRDefault="000C04A7" w:rsidP="000C04A7">
      <w:pPr>
        <w:tabs>
          <w:tab w:val="left" w:pos="0"/>
        </w:tabs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、选择恰当的名句、成语填入各句的空白处。（填字母）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、学而不厌</w:t>
      </w:r>
      <w:r>
        <w:rPr>
          <w:rFonts w:hint="eastAsia"/>
        </w:rPr>
        <w:t xml:space="preserve">     B</w:t>
      </w:r>
      <w:r>
        <w:rPr>
          <w:rFonts w:hint="eastAsia"/>
        </w:rPr>
        <w:t>、三人行，必有我师焉</w:t>
      </w:r>
      <w:r>
        <w:rPr>
          <w:rFonts w:hint="eastAsia"/>
        </w:rPr>
        <w:t xml:space="preserve">      C</w:t>
      </w:r>
      <w:r>
        <w:rPr>
          <w:rFonts w:hint="eastAsia"/>
        </w:rPr>
        <w:t>、温故而知新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、不亦乐乎</w:t>
      </w:r>
      <w:r>
        <w:rPr>
          <w:rFonts w:hint="eastAsia"/>
        </w:rPr>
        <w:t xml:space="preserve">    E</w:t>
      </w:r>
      <w:r>
        <w:rPr>
          <w:rFonts w:hint="eastAsia"/>
        </w:rPr>
        <w:t>、诲人不倦</w:t>
      </w:r>
      <w:r>
        <w:rPr>
          <w:rFonts w:hint="eastAsia"/>
        </w:rPr>
        <w:t xml:space="preserve">      F</w:t>
      </w:r>
      <w:r>
        <w:rPr>
          <w:rFonts w:hint="eastAsia"/>
        </w:rPr>
        <w:t>、学而不思则罔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①“</w:t>
      </w:r>
      <w:r>
        <w:rPr>
          <w:rFonts w:hint="eastAsia"/>
        </w:rPr>
        <w:t>________</w:t>
      </w:r>
      <w:r>
        <w:rPr>
          <w:rFonts w:hint="eastAsia"/>
        </w:rPr>
        <w:t>”，这是很有道理的，少数同学认为复习旧课是“炒旧饭”，没意思，这是不正确的。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②毛泽东同志曾用孔子的名言教导我们：学习的敌人是自己的满足，要认真学习一点东西，必须从不自满开始。对自己，“</w:t>
      </w:r>
      <w:r>
        <w:rPr>
          <w:rFonts w:hint="eastAsia"/>
        </w:rPr>
        <w:t>________</w:t>
      </w:r>
      <w:r>
        <w:rPr>
          <w:rFonts w:hint="eastAsia"/>
        </w:rPr>
        <w:t>”，对人家“</w:t>
      </w:r>
      <w:r>
        <w:rPr>
          <w:rFonts w:hint="eastAsia"/>
        </w:rPr>
        <w:t>________</w:t>
      </w:r>
      <w:r>
        <w:rPr>
          <w:rFonts w:hint="eastAsia"/>
        </w:rPr>
        <w:t>”，我们应该取这种态度。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③要想取得学业上的进步，必须学会拜师。除了学校的老师外，社会上到处都能找到自己的老师。所谓“</w:t>
      </w:r>
      <w:r>
        <w:rPr>
          <w:rFonts w:hint="eastAsia"/>
        </w:rPr>
        <w:t>______</w:t>
      </w:r>
      <w:r>
        <w:rPr>
          <w:rFonts w:hint="eastAsia"/>
        </w:rPr>
        <w:t>”，这话一点也不假。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④为了办好这期黑板报，宣传组的同学设计刊头，撰写稿件，编辑资料，忙得“</w:t>
      </w:r>
      <w:r>
        <w:rPr>
          <w:rFonts w:hint="eastAsia"/>
        </w:rPr>
        <w:t>______</w:t>
      </w:r>
      <w:r>
        <w:rPr>
          <w:rFonts w:hint="eastAsia"/>
        </w:rPr>
        <w:t>”。</w:t>
      </w:r>
    </w:p>
    <w:p w:rsidR="000C04A7" w:rsidRDefault="000C04A7" w:rsidP="000C04A7">
      <w:pPr>
        <w:tabs>
          <w:tab w:val="left" w:pos="0"/>
        </w:tabs>
        <w:ind w:left="421"/>
        <w:rPr>
          <w:rFonts w:hint="eastAsia"/>
        </w:rPr>
      </w:pPr>
      <w:r>
        <w:rPr>
          <w:rFonts w:hint="eastAsia"/>
        </w:rPr>
        <w:t>解析：此题考查对成语、名句的恰当运用，在具体语言环境中要分辩选择。</w:t>
      </w:r>
    </w:p>
    <w:p w:rsidR="000C04A7" w:rsidRDefault="000C04A7" w:rsidP="000C04A7">
      <w:pPr>
        <w:tabs>
          <w:tab w:val="left" w:pos="0"/>
        </w:tabs>
        <w:ind w:left="421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 xml:space="preserve">C </w:t>
      </w:r>
      <w:r>
        <w:rPr>
          <w:rFonts w:hint="eastAsia"/>
        </w:rPr>
        <w:t>②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E </w:t>
      </w:r>
      <w:r>
        <w:rPr>
          <w:rFonts w:hint="eastAsia"/>
        </w:rPr>
        <w:t>③</w:t>
      </w:r>
      <w:r>
        <w:rPr>
          <w:rFonts w:hint="eastAsia"/>
        </w:rPr>
        <w:t xml:space="preserve">B </w:t>
      </w:r>
      <w:r>
        <w:rPr>
          <w:rFonts w:hint="eastAsia"/>
        </w:rPr>
        <w:t>④</w:t>
      </w:r>
      <w:r>
        <w:rPr>
          <w:rFonts w:hint="eastAsia"/>
        </w:rPr>
        <w:t>D</w:t>
      </w:r>
    </w:p>
    <w:p w:rsidR="000C04A7" w:rsidRDefault="000C04A7" w:rsidP="000C04A7">
      <w:pPr>
        <w:tabs>
          <w:tab w:val="left" w:pos="0"/>
        </w:tabs>
        <w:ind w:left="421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、下列翻译有误的一项是（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C04A7" w:rsidRDefault="000C04A7" w:rsidP="000C04A7">
      <w:pPr>
        <w:numPr>
          <w:ilvl w:val="0"/>
          <w:numId w:val="22"/>
        </w:numPr>
        <w:tabs>
          <w:tab w:val="num" w:pos="720"/>
        </w:tabs>
        <w:ind w:left="0" w:firstLineChars="171" w:firstLine="359"/>
        <w:rPr>
          <w:rFonts w:hint="eastAsia"/>
        </w:rPr>
      </w:pPr>
      <w:r>
        <w:t>学而不思则罔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译文：只知道学习而不知思考，</w:t>
      </w:r>
      <w:r>
        <w:rPr>
          <w:rFonts w:hint="eastAsia"/>
          <w:sz w:val="20"/>
        </w:rPr>
        <w:t>就会迷惑不解</w:t>
      </w:r>
    </w:p>
    <w:p w:rsidR="000C04A7" w:rsidRDefault="000C04A7" w:rsidP="000C04A7">
      <w:pPr>
        <w:numPr>
          <w:ilvl w:val="0"/>
          <w:numId w:val="22"/>
        </w:numPr>
        <w:tabs>
          <w:tab w:val="num" w:pos="720"/>
        </w:tabs>
        <w:ind w:left="0" w:firstLineChars="171" w:firstLine="359"/>
        <w:rPr>
          <w:rFonts w:hint="eastAsia"/>
        </w:rPr>
      </w:pPr>
      <w:r>
        <w:t>与朋友交而不</w:t>
      </w:r>
      <w:r>
        <w:rPr>
          <w:rFonts w:hint="eastAsia"/>
        </w:rPr>
        <w:t>信</w:t>
      </w:r>
      <w:r>
        <w:t>乎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译文：与朋友交往是否比较诚实呢？</w:t>
      </w:r>
    </w:p>
    <w:p w:rsidR="000C04A7" w:rsidRDefault="000C04A7" w:rsidP="000C04A7">
      <w:pPr>
        <w:numPr>
          <w:ilvl w:val="0"/>
          <w:numId w:val="22"/>
        </w:numPr>
        <w:tabs>
          <w:tab w:val="num" w:pos="720"/>
        </w:tabs>
        <w:ind w:left="0" w:firstLineChars="171" w:firstLine="342"/>
        <w:rPr>
          <w:rFonts w:hint="eastAsia"/>
          <w:sz w:val="20"/>
        </w:rPr>
      </w:pPr>
      <w:r>
        <w:rPr>
          <w:sz w:val="20"/>
        </w:rPr>
        <w:t>士不可以不弘毅</w:t>
      </w:r>
    </w:p>
    <w:p w:rsidR="000C04A7" w:rsidRDefault="000C04A7" w:rsidP="000C04A7">
      <w:pPr>
        <w:tabs>
          <w:tab w:val="num" w:pos="0"/>
        </w:tabs>
        <w:ind w:firstLineChars="171" w:firstLine="342"/>
        <w:rPr>
          <w:rFonts w:hint="eastAsia"/>
        </w:rPr>
      </w:pPr>
      <w:r>
        <w:rPr>
          <w:rFonts w:hint="eastAsia"/>
          <w:sz w:val="20"/>
        </w:rPr>
        <w:t>译文：士不可以不心胸开阔，意志坚强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sz w:val="20"/>
        </w:rPr>
        <w:t>诲女知之乎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译文：（我）教给你的知识，你懂了吗？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解析：此题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考查文言文翻译的能力。做此类题要掌握句中实词和虚词的含义，以便很好地理解句子。</w:t>
      </w:r>
      <w:r>
        <w:rPr>
          <w:rFonts w:hint="eastAsia"/>
        </w:rPr>
        <w:t>B</w:t>
      </w:r>
      <w:r>
        <w:rPr>
          <w:rFonts w:hint="eastAsia"/>
        </w:rPr>
        <w:t>项有误，正确的译文是：与朋友交往是否不诚实呢？</w:t>
      </w:r>
    </w:p>
    <w:p w:rsidR="000C04A7" w:rsidRDefault="000C04A7" w:rsidP="000C04A7">
      <w:pPr>
        <w:tabs>
          <w:tab w:val="num" w:pos="0"/>
        </w:tabs>
        <w:ind w:firstLineChars="171" w:firstLine="359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B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二、阅读理解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（一）阅读文言文，回答文后问题。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</w:rPr>
      </w:pPr>
      <w:r>
        <w:rPr>
          <w:sz w:val="20"/>
        </w:rPr>
        <w:t>子曰：</w:t>
      </w:r>
      <w:r>
        <w:rPr>
          <w:rFonts w:hint="eastAsia"/>
          <w:sz w:val="20"/>
        </w:rPr>
        <w:t>“</w:t>
      </w:r>
      <w:r>
        <w:rPr>
          <w:sz w:val="20"/>
        </w:rPr>
        <w:t>学而时习之，不亦说乎</w:t>
      </w:r>
      <w:r>
        <w:rPr>
          <w:sz w:val="20"/>
        </w:rPr>
        <w:t>?</w:t>
      </w:r>
      <w:r>
        <w:rPr>
          <w:sz w:val="20"/>
        </w:rPr>
        <w:t>有朋自远方来，不亦乐乎</w:t>
      </w:r>
      <w:r>
        <w:rPr>
          <w:sz w:val="20"/>
        </w:rPr>
        <w:t>?</w:t>
      </w:r>
      <w:r>
        <w:rPr>
          <w:sz w:val="20"/>
        </w:rPr>
        <w:t>人不知而不愠，不亦君子乎</w:t>
      </w:r>
      <w:r>
        <w:rPr>
          <w:sz w:val="20"/>
        </w:rPr>
        <w:t>?</w:t>
      </w:r>
      <w:r>
        <w:rPr>
          <w:rFonts w:hint="eastAsia"/>
          <w:sz w:val="20"/>
        </w:rPr>
        <w:t>”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</w:t>
      </w:r>
      <w:r>
        <w:rPr>
          <w:sz w:val="20"/>
        </w:rPr>
        <w:t>曾子曰：</w:t>
      </w:r>
      <w:r>
        <w:rPr>
          <w:rFonts w:hint="eastAsia"/>
          <w:sz w:val="20"/>
        </w:rPr>
        <w:t>“</w:t>
      </w:r>
      <w:r>
        <w:rPr>
          <w:sz w:val="20"/>
        </w:rPr>
        <w:t>吾日三省吾身：为人谋而不忠乎？与朋友交而不信乎？传不习乎？</w:t>
      </w:r>
      <w:r>
        <w:rPr>
          <w:rFonts w:hint="eastAsia"/>
          <w:sz w:val="20"/>
        </w:rPr>
        <w:t>”</w:t>
      </w:r>
      <w:r>
        <w:rPr>
          <w:sz w:val="20"/>
        </w:rPr>
        <w:br/>
      </w:r>
      <w:r>
        <w:rPr>
          <w:sz w:val="20"/>
        </w:rPr>
        <w:lastRenderedPageBreak/>
        <w:t xml:space="preserve">   </w:t>
      </w:r>
      <w:r>
        <w:rPr>
          <w:rFonts w:hint="eastAsia"/>
          <w:sz w:val="20"/>
        </w:rPr>
        <w:t xml:space="preserve"> </w:t>
      </w:r>
      <w:r>
        <w:rPr>
          <w:sz w:val="20"/>
        </w:rPr>
        <w:t>子曰：</w:t>
      </w:r>
      <w:r>
        <w:rPr>
          <w:rFonts w:hint="eastAsia"/>
          <w:sz w:val="20"/>
        </w:rPr>
        <w:t>“</w:t>
      </w:r>
      <w:r>
        <w:rPr>
          <w:sz w:val="20"/>
        </w:rPr>
        <w:t>温故而知新，可以为师矣。</w:t>
      </w:r>
      <w:r>
        <w:rPr>
          <w:rFonts w:hint="eastAsia"/>
          <w:sz w:val="20"/>
        </w:rPr>
        <w:t>”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</w:t>
      </w:r>
      <w:r>
        <w:rPr>
          <w:sz w:val="20"/>
        </w:rPr>
        <w:t>子曰：</w:t>
      </w:r>
      <w:r>
        <w:rPr>
          <w:rFonts w:hint="eastAsia"/>
          <w:sz w:val="20"/>
        </w:rPr>
        <w:t>“</w:t>
      </w:r>
      <w:r>
        <w:rPr>
          <w:sz w:val="20"/>
        </w:rPr>
        <w:t>学而不思则罔，思而不学则殆。</w:t>
      </w:r>
      <w:r>
        <w:rPr>
          <w:rFonts w:hint="eastAsia"/>
          <w:sz w:val="20"/>
        </w:rPr>
        <w:t>”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</w:t>
      </w:r>
      <w:r>
        <w:rPr>
          <w:sz w:val="20"/>
        </w:rPr>
        <w:t>子曰：</w:t>
      </w:r>
      <w:r>
        <w:rPr>
          <w:rFonts w:hint="eastAsia"/>
          <w:sz w:val="20"/>
        </w:rPr>
        <w:t>“</w:t>
      </w:r>
      <w:r>
        <w:rPr>
          <w:sz w:val="20"/>
        </w:rPr>
        <w:t>由，诲女知之乎！知之为知之，不知为不知，是知也。</w:t>
      </w:r>
      <w:r>
        <w:rPr>
          <w:rFonts w:hint="eastAsia"/>
          <w:sz w:val="20"/>
        </w:rPr>
        <w:t>”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</w:t>
      </w:r>
      <w:r>
        <w:rPr>
          <w:sz w:val="20"/>
        </w:rPr>
        <w:t>子曰：</w:t>
      </w:r>
      <w:r>
        <w:rPr>
          <w:rFonts w:hint="eastAsia"/>
          <w:sz w:val="20"/>
        </w:rPr>
        <w:t>“</w:t>
      </w:r>
      <w:r>
        <w:rPr>
          <w:sz w:val="20"/>
        </w:rPr>
        <w:t>见贤思齐焉，见不贤而内自省也。</w:t>
      </w:r>
      <w:r>
        <w:rPr>
          <w:rFonts w:hint="eastAsia"/>
          <w:sz w:val="20"/>
        </w:rPr>
        <w:t>”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</w:t>
      </w:r>
      <w:r>
        <w:rPr>
          <w:sz w:val="20"/>
        </w:rPr>
        <w:t>子曰：</w:t>
      </w:r>
      <w:r>
        <w:rPr>
          <w:rFonts w:hint="eastAsia"/>
          <w:sz w:val="20"/>
        </w:rPr>
        <w:t>“</w:t>
      </w:r>
      <w:r>
        <w:rPr>
          <w:sz w:val="20"/>
        </w:rPr>
        <w:t>三人行，必有我师焉。择其善者而从之，其不善者而改之。</w:t>
      </w:r>
      <w:r>
        <w:rPr>
          <w:rFonts w:hint="eastAsia"/>
          <w:sz w:val="20"/>
        </w:rPr>
        <w:t>”</w:t>
      </w:r>
      <w:r>
        <w:rPr>
          <w:sz w:val="20"/>
        </w:rPr>
        <w:t xml:space="preserve"> 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</w:t>
      </w:r>
      <w:r>
        <w:rPr>
          <w:sz w:val="20"/>
        </w:rPr>
        <w:t>曾子曰：</w:t>
      </w:r>
      <w:r>
        <w:rPr>
          <w:rFonts w:hint="eastAsia"/>
          <w:sz w:val="20"/>
        </w:rPr>
        <w:t>“</w:t>
      </w:r>
      <w:r>
        <w:rPr>
          <w:sz w:val="20"/>
        </w:rPr>
        <w:t>士不可以不弘毅，任重而道远。仁以为己任，不亦重乎？死而后已，不亦远乎？</w:t>
      </w:r>
      <w:r>
        <w:rPr>
          <w:rFonts w:hint="eastAsia"/>
          <w:sz w:val="20"/>
        </w:rPr>
        <w:t>”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</w:t>
      </w:r>
      <w:r>
        <w:rPr>
          <w:sz w:val="20"/>
        </w:rPr>
        <w:t>子曰：</w:t>
      </w:r>
      <w:r>
        <w:rPr>
          <w:rFonts w:hint="eastAsia"/>
          <w:sz w:val="20"/>
        </w:rPr>
        <w:t>“</w:t>
      </w:r>
      <w:r>
        <w:rPr>
          <w:sz w:val="20"/>
        </w:rPr>
        <w:t>岁寒，然后知松柏之后凋也。</w:t>
      </w:r>
      <w:r>
        <w:rPr>
          <w:rFonts w:hint="eastAsia"/>
          <w:sz w:val="20"/>
        </w:rPr>
        <w:t>”</w:t>
      </w:r>
      <w:r>
        <w:rPr>
          <w:sz w:val="20"/>
        </w:rPr>
        <w:t xml:space="preserve"> 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 </w:t>
      </w:r>
      <w:r>
        <w:rPr>
          <w:sz w:val="20"/>
        </w:rPr>
        <w:t>子贡问曰：</w:t>
      </w:r>
      <w:r>
        <w:rPr>
          <w:rFonts w:hint="eastAsia"/>
          <w:sz w:val="20"/>
        </w:rPr>
        <w:t>“</w:t>
      </w:r>
      <w:r>
        <w:rPr>
          <w:sz w:val="20"/>
        </w:rPr>
        <w:t>有一言而可以终身行之者乎？</w:t>
      </w:r>
      <w:r>
        <w:rPr>
          <w:rFonts w:hint="eastAsia"/>
          <w:sz w:val="20"/>
        </w:rPr>
        <w:t>”</w:t>
      </w:r>
      <w:r>
        <w:rPr>
          <w:sz w:val="20"/>
        </w:rPr>
        <w:br/>
        <w:t xml:space="preserve">   </w:t>
      </w:r>
      <w:r>
        <w:rPr>
          <w:rFonts w:hint="eastAsia"/>
          <w:sz w:val="20"/>
        </w:rPr>
        <w:t xml:space="preserve">  </w:t>
      </w:r>
      <w:r>
        <w:rPr>
          <w:sz w:val="20"/>
        </w:rPr>
        <w:t>子曰：</w:t>
      </w:r>
      <w:r>
        <w:rPr>
          <w:rFonts w:hint="eastAsia"/>
          <w:sz w:val="20"/>
        </w:rPr>
        <w:t>“</w:t>
      </w:r>
      <w:r>
        <w:rPr>
          <w:sz w:val="20"/>
        </w:rPr>
        <w:t>其恕乎</w:t>
      </w:r>
      <w:r>
        <w:rPr>
          <w:sz w:val="20"/>
        </w:rPr>
        <w:t>!</w:t>
      </w:r>
      <w:r>
        <w:rPr>
          <w:sz w:val="20"/>
        </w:rPr>
        <w:t>己所不欲，勿施于人。</w:t>
      </w:r>
      <w:r>
        <w:rPr>
          <w:rFonts w:hint="eastAsia"/>
          <w:sz w:val="20"/>
        </w:rPr>
        <w:t>”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本课中还有关于孔子思想“仁”的概念的阐述，是文中的哪两则？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___________________________________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解析：此题考查对文章的理解。孔子的“仁”的思想表现在思想品德修养上，阅读课文，从各章寻找体现此思想的内容。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答案：第</w:t>
      </w:r>
      <w:r>
        <w:rPr>
          <w:rFonts w:hint="eastAsia"/>
        </w:rPr>
        <w:t>8</w:t>
      </w:r>
      <w:r>
        <w:rPr>
          <w:rFonts w:hint="eastAsia"/>
        </w:rPr>
        <w:t>则、第</w:t>
      </w:r>
      <w:r>
        <w:rPr>
          <w:rFonts w:hint="eastAsia"/>
        </w:rPr>
        <w:t>10</w:t>
      </w:r>
      <w:r>
        <w:rPr>
          <w:rFonts w:hint="eastAsia"/>
        </w:rPr>
        <w:t>则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、下列加点词解释不正确的一项是（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  <w:sz w:val="20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sz w:val="20"/>
        </w:rPr>
        <w:t>与朋友交而不</w:t>
      </w:r>
      <w:r>
        <w:rPr>
          <w:sz w:val="20"/>
          <w:em w:val="dot"/>
        </w:rPr>
        <w:t>信</w:t>
      </w:r>
      <w:r>
        <w:rPr>
          <w:sz w:val="20"/>
        </w:rPr>
        <w:t>乎</w:t>
      </w:r>
      <w:r>
        <w:rPr>
          <w:rFonts w:hint="eastAsia"/>
          <w:sz w:val="20"/>
        </w:rPr>
        <w:t xml:space="preserve">   </w:t>
      </w:r>
      <w:r>
        <w:rPr>
          <w:rFonts w:hint="eastAsia"/>
          <w:sz w:val="20"/>
        </w:rPr>
        <w:t>（</w:t>
      </w:r>
      <w:r>
        <w:rPr>
          <w:sz w:val="20"/>
        </w:rPr>
        <w:t>真诚，诚实。</w:t>
      </w:r>
      <w:r>
        <w:rPr>
          <w:rFonts w:hint="eastAsia"/>
          <w:sz w:val="20"/>
        </w:rPr>
        <w:t>）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sz w:val="20"/>
        </w:rPr>
        <w:t>人不知而不</w:t>
      </w:r>
      <w:r>
        <w:rPr>
          <w:sz w:val="20"/>
          <w:em w:val="dot"/>
        </w:rPr>
        <w:t>愠</w:t>
      </w:r>
      <w:r>
        <w:rPr>
          <w:rFonts w:hint="eastAsia"/>
          <w:sz w:val="20"/>
          <w:em w:val="dot"/>
        </w:rPr>
        <w:t xml:space="preserve">   </w:t>
      </w:r>
      <w:r>
        <w:rPr>
          <w:rFonts w:hint="eastAsia"/>
          <w:sz w:val="20"/>
        </w:rPr>
        <w:t>（</w:t>
      </w:r>
      <w:r>
        <w:rPr>
          <w:sz w:val="20"/>
        </w:rPr>
        <w:t>生气，发怒。</w:t>
      </w:r>
      <w:r>
        <w:rPr>
          <w:rFonts w:hint="eastAsia"/>
          <w:sz w:val="20"/>
        </w:rPr>
        <w:t>）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sz w:val="20"/>
        </w:rPr>
        <w:t>思而不学则</w:t>
      </w:r>
      <w:r>
        <w:rPr>
          <w:sz w:val="20"/>
          <w:em w:val="dot"/>
        </w:rPr>
        <w:t>殆</w:t>
      </w:r>
      <w:r>
        <w:rPr>
          <w:rFonts w:hint="eastAsia"/>
          <w:sz w:val="20"/>
          <w:em w:val="dot"/>
        </w:rPr>
        <w:t xml:space="preserve">  </w:t>
      </w:r>
      <w:r>
        <w:rPr>
          <w:rFonts w:hint="eastAsia"/>
          <w:sz w:val="20"/>
        </w:rPr>
        <w:t>（懈怠）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sz w:val="20"/>
        </w:rPr>
        <w:t>士不可以不</w:t>
      </w:r>
      <w:r>
        <w:rPr>
          <w:sz w:val="20"/>
          <w:em w:val="dot"/>
        </w:rPr>
        <w:t>弘毅</w:t>
      </w:r>
      <w:r>
        <w:rPr>
          <w:rFonts w:hint="eastAsia"/>
          <w:sz w:val="20"/>
          <w:em w:val="dot"/>
        </w:rPr>
        <w:t xml:space="preserve">   </w:t>
      </w:r>
      <w:r>
        <w:rPr>
          <w:rFonts w:hint="eastAsia"/>
          <w:sz w:val="20"/>
        </w:rPr>
        <w:t>（</w:t>
      </w:r>
      <w:r>
        <w:rPr>
          <w:sz w:val="20"/>
        </w:rPr>
        <w:t>强毅</w:t>
      </w:r>
      <w:r>
        <w:rPr>
          <w:rFonts w:hint="eastAsia"/>
          <w:sz w:val="20"/>
        </w:rPr>
        <w:t>）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解析：此题考查文言文中实词词义的解释。文言文中有些实词有多种解释，如“殆”，这里可作“疑惑”，也可解作“危险，有害”，只宜任选一种，不宜作比较、分辨。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C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、根据提示填空。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）关于培养宽厚胸怀的句子是</w:t>
      </w:r>
      <w:r>
        <w:rPr>
          <w:rFonts w:hint="eastAsia"/>
        </w:rPr>
        <w:t>_________________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）作者强调“三人行，必有我师”的依据是</w:t>
      </w:r>
      <w:r>
        <w:rPr>
          <w:rFonts w:hint="eastAsia"/>
        </w:rPr>
        <w:t>________________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）强调责任重要性的句子是</w:t>
      </w:r>
      <w:r>
        <w:rPr>
          <w:rFonts w:hint="eastAsia"/>
        </w:rPr>
        <w:t>____________________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解析：此题考查对文章重点句子的理解。根据提示中重点词语，默写文中的有关句子。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sz w:val="20"/>
        </w:rPr>
        <w:t>人不知而不愠，不亦君子乎</w:t>
      </w:r>
      <w:r>
        <w:rPr>
          <w:sz w:val="20"/>
        </w:rPr>
        <w:t>?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</w:rPr>
      </w:pPr>
      <w:r>
        <w:rPr>
          <w:rFonts w:hint="eastAsia"/>
          <w:sz w:val="20"/>
        </w:rPr>
        <w:t>（</w:t>
      </w:r>
      <w:r>
        <w:rPr>
          <w:rFonts w:hint="eastAsia"/>
          <w:sz w:val="20"/>
        </w:rPr>
        <w:t>2</w:t>
      </w:r>
      <w:r>
        <w:rPr>
          <w:rFonts w:hint="eastAsia"/>
          <w:sz w:val="20"/>
        </w:rPr>
        <w:t>）</w:t>
      </w:r>
      <w:r>
        <w:rPr>
          <w:sz w:val="20"/>
        </w:rPr>
        <w:t>择其善者而从之，其不善者而改之。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  <w:sz w:val="20"/>
        </w:rPr>
      </w:pPr>
      <w:r>
        <w:rPr>
          <w:rFonts w:hint="eastAsia"/>
          <w:sz w:val="20"/>
        </w:rPr>
        <w:t>（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>）</w:t>
      </w:r>
      <w:r>
        <w:rPr>
          <w:sz w:val="20"/>
        </w:rPr>
        <w:t>仁以为己任，不亦重乎？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  <w:sz w:val="20"/>
        </w:rPr>
      </w:pPr>
      <w:r>
        <w:rPr>
          <w:rFonts w:hint="eastAsia"/>
          <w:sz w:val="20"/>
        </w:rPr>
        <w:t>8</w:t>
      </w:r>
      <w:r>
        <w:rPr>
          <w:rFonts w:hint="eastAsia"/>
          <w:sz w:val="20"/>
        </w:rPr>
        <w:t>、下列朗读停顿不恰当的一项是（</w:t>
      </w: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）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  <w:sz w:val="20"/>
        </w:rPr>
      </w:pPr>
      <w:r>
        <w:rPr>
          <w:rFonts w:hint="eastAsia"/>
          <w:sz w:val="20"/>
        </w:rPr>
        <w:t>A</w:t>
      </w:r>
      <w:r>
        <w:rPr>
          <w:rFonts w:hint="eastAsia"/>
          <w:sz w:val="20"/>
        </w:rPr>
        <w:t>、</w:t>
      </w:r>
      <w:r>
        <w:rPr>
          <w:sz w:val="20"/>
        </w:rPr>
        <w:t>知之</w:t>
      </w:r>
      <w:r>
        <w:rPr>
          <w:rFonts w:hint="eastAsia"/>
          <w:sz w:val="20"/>
        </w:rPr>
        <w:t>/</w:t>
      </w:r>
      <w:r>
        <w:rPr>
          <w:sz w:val="20"/>
        </w:rPr>
        <w:t>为知之，不知</w:t>
      </w:r>
      <w:r>
        <w:rPr>
          <w:rFonts w:hint="eastAsia"/>
          <w:sz w:val="20"/>
        </w:rPr>
        <w:t>/</w:t>
      </w:r>
      <w:r>
        <w:rPr>
          <w:sz w:val="20"/>
        </w:rPr>
        <w:t>为不知，是知</w:t>
      </w:r>
      <w:r>
        <w:rPr>
          <w:rFonts w:hint="eastAsia"/>
          <w:sz w:val="20"/>
        </w:rPr>
        <w:t>/</w:t>
      </w:r>
      <w:r>
        <w:rPr>
          <w:sz w:val="20"/>
        </w:rPr>
        <w:t>也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  <w:sz w:val="20"/>
        </w:rPr>
      </w:pPr>
      <w:r>
        <w:rPr>
          <w:rFonts w:hint="eastAsia"/>
          <w:sz w:val="20"/>
        </w:rPr>
        <w:t>B</w:t>
      </w:r>
      <w:r>
        <w:rPr>
          <w:rFonts w:hint="eastAsia"/>
          <w:sz w:val="20"/>
        </w:rPr>
        <w:t>、</w:t>
      </w:r>
      <w:r>
        <w:rPr>
          <w:sz w:val="20"/>
        </w:rPr>
        <w:t>有一言</w:t>
      </w:r>
      <w:r>
        <w:rPr>
          <w:rFonts w:hint="eastAsia"/>
          <w:sz w:val="20"/>
        </w:rPr>
        <w:t>/</w:t>
      </w:r>
      <w:r>
        <w:rPr>
          <w:sz w:val="20"/>
        </w:rPr>
        <w:t>而可以</w:t>
      </w:r>
      <w:r>
        <w:rPr>
          <w:rFonts w:hint="eastAsia"/>
          <w:sz w:val="20"/>
        </w:rPr>
        <w:t>/</w:t>
      </w:r>
      <w:r>
        <w:rPr>
          <w:sz w:val="20"/>
        </w:rPr>
        <w:t>终身行之者乎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  <w:sz w:val="20"/>
        </w:rPr>
      </w:pPr>
      <w:r>
        <w:rPr>
          <w:rFonts w:hint="eastAsia"/>
          <w:sz w:val="20"/>
        </w:rPr>
        <w:t>C</w:t>
      </w:r>
      <w:r>
        <w:rPr>
          <w:rFonts w:hint="eastAsia"/>
          <w:sz w:val="20"/>
        </w:rPr>
        <w:t>、</w:t>
      </w:r>
      <w:r>
        <w:rPr>
          <w:sz w:val="20"/>
        </w:rPr>
        <w:t>思而不学</w:t>
      </w:r>
      <w:r>
        <w:rPr>
          <w:rFonts w:hint="eastAsia"/>
          <w:sz w:val="20"/>
        </w:rPr>
        <w:t>/</w:t>
      </w:r>
      <w:r>
        <w:rPr>
          <w:sz w:val="20"/>
        </w:rPr>
        <w:t>则殆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  <w:sz w:val="20"/>
        </w:rPr>
      </w:pPr>
      <w:r>
        <w:rPr>
          <w:rFonts w:hint="eastAsia"/>
          <w:sz w:val="20"/>
        </w:rPr>
        <w:t>D</w:t>
      </w:r>
      <w:r>
        <w:rPr>
          <w:rFonts w:hint="eastAsia"/>
          <w:sz w:val="20"/>
        </w:rPr>
        <w:t>、</w:t>
      </w:r>
      <w:r>
        <w:rPr>
          <w:sz w:val="20"/>
        </w:rPr>
        <w:t>人不知</w:t>
      </w:r>
      <w:r>
        <w:rPr>
          <w:rFonts w:hint="eastAsia"/>
          <w:sz w:val="20"/>
        </w:rPr>
        <w:t>/</w:t>
      </w:r>
      <w:r>
        <w:rPr>
          <w:sz w:val="20"/>
        </w:rPr>
        <w:t>而不愠，不亦</w:t>
      </w:r>
      <w:r>
        <w:rPr>
          <w:rFonts w:hint="eastAsia"/>
          <w:sz w:val="20"/>
        </w:rPr>
        <w:t>/</w:t>
      </w:r>
      <w:r>
        <w:rPr>
          <w:sz w:val="20"/>
        </w:rPr>
        <w:t>君子乎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  <w:sz w:val="20"/>
        </w:rPr>
      </w:pPr>
      <w:r>
        <w:rPr>
          <w:rFonts w:hint="eastAsia"/>
          <w:sz w:val="20"/>
        </w:rPr>
        <w:t>解析：此题考查句子朗读的停顿。做此类题要把握好句子的朗读节奏。</w:t>
      </w:r>
      <w:r>
        <w:rPr>
          <w:rFonts w:hint="eastAsia"/>
          <w:sz w:val="20"/>
        </w:rPr>
        <w:t>A</w:t>
      </w:r>
      <w:r>
        <w:rPr>
          <w:rFonts w:hint="eastAsia"/>
          <w:sz w:val="20"/>
        </w:rPr>
        <w:t>项“是知也”中应停顿在“是”后面。</w:t>
      </w:r>
    </w:p>
    <w:p w:rsidR="000C04A7" w:rsidRDefault="000C04A7" w:rsidP="000C04A7">
      <w:pPr>
        <w:tabs>
          <w:tab w:val="left" w:pos="0"/>
        </w:tabs>
        <w:ind w:firstLineChars="171" w:firstLine="342"/>
        <w:rPr>
          <w:rFonts w:hint="eastAsia"/>
          <w:sz w:val="20"/>
        </w:rPr>
      </w:pPr>
      <w:r>
        <w:rPr>
          <w:rFonts w:hint="eastAsia"/>
          <w:sz w:val="20"/>
        </w:rPr>
        <w:t>答案：</w:t>
      </w:r>
      <w:r>
        <w:rPr>
          <w:rFonts w:hint="eastAsia"/>
          <w:sz w:val="20"/>
        </w:rPr>
        <w:t>A</w:t>
      </w:r>
    </w:p>
    <w:p w:rsidR="000C04A7" w:rsidRDefault="000C04A7" w:rsidP="000C04A7">
      <w:pPr>
        <w:tabs>
          <w:tab w:val="left" w:pos="0"/>
        </w:tabs>
        <w:ind w:left="1" w:firstLineChars="170" w:firstLine="340"/>
        <w:rPr>
          <w:rFonts w:hint="eastAsia"/>
        </w:rPr>
      </w:pPr>
      <w:r>
        <w:rPr>
          <w:rFonts w:hint="eastAsia"/>
          <w:sz w:val="20"/>
        </w:rPr>
        <w:t>9</w:t>
      </w:r>
      <w:r>
        <w:rPr>
          <w:rFonts w:hint="eastAsia"/>
          <w:sz w:val="20"/>
        </w:rPr>
        <w:t>、</w:t>
      </w:r>
      <w:r>
        <w:rPr>
          <w:rFonts w:hint="eastAsia"/>
        </w:rPr>
        <w:t>“岁寒，然后知松柏之后凋也”，由这句话，你想到了怎样的人物？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_______________________________________________</w:t>
      </w:r>
    </w:p>
    <w:p w:rsidR="000C04A7" w:rsidRDefault="000C04A7" w:rsidP="000C04A7">
      <w:pPr>
        <w:pStyle w:val="2"/>
        <w:rPr>
          <w:rFonts w:hint="eastAsia"/>
        </w:rPr>
      </w:pPr>
      <w:r>
        <w:rPr>
          <w:rFonts w:hint="eastAsia"/>
        </w:rPr>
        <w:t>解析：此题考查对这句话的理解。这句话借松柏后凋比喻社会现象，论述人的品德修养，</w:t>
      </w:r>
      <w:r>
        <w:rPr>
          <w:rFonts w:hint="eastAsia"/>
        </w:rPr>
        <w:lastRenderedPageBreak/>
        <w:t>赞扬坚守贞节的人。</w:t>
      </w:r>
    </w:p>
    <w:p w:rsidR="000C04A7" w:rsidRDefault="000C04A7" w:rsidP="000C04A7">
      <w:pPr>
        <w:tabs>
          <w:tab w:val="left" w:pos="0"/>
        </w:tabs>
        <w:ind w:firstLineChars="180" w:firstLine="360"/>
        <w:rPr>
          <w:rFonts w:hint="eastAsia"/>
          <w:sz w:val="20"/>
        </w:rPr>
      </w:pPr>
      <w:r>
        <w:rPr>
          <w:rFonts w:hint="eastAsia"/>
          <w:sz w:val="20"/>
        </w:rPr>
        <w:t>答案：</w:t>
      </w:r>
      <w:r>
        <w:rPr>
          <w:rFonts w:hint="eastAsia"/>
        </w:rPr>
        <w:t>坚贞守节的人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</w:rPr>
      </w:pPr>
      <w:r>
        <w:rPr>
          <w:rFonts w:hint="eastAsia"/>
        </w:rPr>
        <w:t>（二）</w:t>
      </w:r>
      <w:r w:rsidRPr="00055820">
        <w:rPr>
          <w:rFonts w:hint="eastAsia"/>
          <w:color w:val="FFFFFF"/>
          <w:sz w:val="4"/>
        </w:rPr>
        <w:t>[</w:t>
      </w:r>
    </w:p>
    <w:p w:rsidR="000C04A7" w:rsidRDefault="000C04A7" w:rsidP="000C04A7">
      <w:pPr>
        <w:tabs>
          <w:tab w:val="left" w:pos="0"/>
        </w:tabs>
        <w:ind w:firstLineChars="171" w:firstLine="359"/>
        <w:rPr>
          <w:rFonts w:hint="eastAsia"/>
          <w:b/>
          <w:bCs/>
          <w:sz w:val="12"/>
          <w:szCs w:val="12"/>
        </w:rPr>
      </w:pPr>
      <w:r>
        <w:rPr>
          <w:rFonts w:hint="eastAsia"/>
        </w:rPr>
        <w:t>阅读下面文章，回答文后问题。</w:t>
      </w:r>
    </w:p>
    <w:p w:rsidR="000C04A7" w:rsidRDefault="000C04A7" w:rsidP="000C04A7">
      <w:pPr>
        <w:ind w:firstLineChars="171" w:firstLine="359"/>
        <w:rPr>
          <w:rFonts w:ascii="宋体" w:hAnsi="宋体" w:hint="eastAsia"/>
        </w:rPr>
      </w:pPr>
      <w:r>
        <w:rPr>
          <w:rFonts w:ascii="宋体" w:hAnsi="宋体"/>
        </w:rPr>
        <w:t>虽有嘉肴，弗食，不知其旨（美味）也。虽有至道，弗学，不知</w:t>
      </w:r>
      <w:r>
        <w:rPr>
          <w:rFonts w:ascii="宋体" w:hAnsi="宋体"/>
          <w:noProof/>
        </w:rPr>
        <w:drawing>
          <wp:inline distT="0" distB="0" distL="0" distR="0">
            <wp:extent cx="19050" cy="952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其善也。是故学然后知不足，教然后知困。知不足，然后能自反也；知困，然后能自强也。故曰：教学相长也。</w:t>
      </w:r>
    </w:p>
    <w:p w:rsidR="000C04A7" w:rsidRDefault="000C04A7" w:rsidP="000C04A7">
      <w:pPr>
        <w:ind w:firstLineChars="171" w:firstLine="359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                   选自《学礼》</w:t>
      </w:r>
    </w:p>
    <w:p w:rsidR="000C04A7" w:rsidRDefault="000C04A7" w:rsidP="000C04A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10、</w:t>
      </w:r>
      <w:r>
        <w:rPr>
          <w:rFonts w:ascii="宋体" w:hAnsi="宋体"/>
        </w:rPr>
        <w:t>解释下列句中粗体的词。</w:t>
      </w:r>
    </w:p>
    <w:p w:rsidR="000C04A7" w:rsidRDefault="000C04A7" w:rsidP="000C04A7">
      <w:pPr>
        <w:ind w:firstLineChars="171" w:firstLine="359"/>
        <w:rPr>
          <w:rFonts w:ascii="宋体" w:hAnsi="宋体"/>
        </w:rPr>
      </w:pPr>
      <w:r>
        <w:rPr>
          <w:rFonts w:ascii="宋体" w:hAnsi="宋体"/>
        </w:rPr>
        <w:t>（l）</w:t>
      </w:r>
      <w:r>
        <w:rPr>
          <w:rFonts w:ascii="宋体" w:hAnsi="宋体"/>
          <w:b/>
          <w:bCs/>
        </w:rPr>
        <w:t>虽</w:t>
      </w:r>
      <w:r>
        <w:rPr>
          <w:rFonts w:ascii="宋体" w:hAnsi="宋体"/>
        </w:rPr>
        <w:t>有</w:t>
      </w:r>
      <w:r>
        <w:rPr>
          <w:rFonts w:ascii="宋体" w:hAnsi="宋体"/>
          <w:b/>
          <w:bCs/>
        </w:rPr>
        <w:t>嘉肴</w:t>
      </w:r>
      <w:r>
        <w:rPr>
          <w:rFonts w:ascii="宋体" w:hAnsi="宋体"/>
        </w:rPr>
        <w:t>（   ）（   ）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  <w:t>（2）虽有</w:t>
      </w:r>
      <w:r>
        <w:rPr>
          <w:rFonts w:ascii="宋体" w:hAnsi="宋体"/>
          <w:b/>
          <w:bCs/>
        </w:rPr>
        <w:t>至道</w:t>
      </w:r>
      <w:r>
        <w:rPr>
          <w:rFonts w:ascii="宋体" w:hAnsi="宋体"/>
        </w:rPr>
        <w:t>（   ）</w:t>
      </w:r>
    </w:p>
    <w:p w:rsidR="000C04A7" w:rsidRDefault="000C04A7" w:rsidP="000C04A7">
      <w:pPr>
        <w:ind w:firstLineChars="171" w:firstLine="359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3）不知其</w:t>
      </w:r>
      <w:r>
        <w:rPr>
          <w:rFonts w:ascii="宋体" w:hAnsi="宋体"/>
          <w:b/>
          <w:bCs/>
        </w:rPr>
        <w:t>善</w:t>
      </w:r>
      <w:r>
        <w:rPr>
          <w:rFonts w:ascii="宋体" w:hAnsi="宋体"/>
        </w:rPr>
        <w:t>也（   ）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  <w:t>（4）教然后知</w:t>
      </w:r>
      <w:r>
        <w:rPr>
          <w:rFonts w:ascii="宋体" w:hAnsi="宋体"/>
          <w:b/>
          <w:bCs/>
        </w:rPr>
        <w:t>困</w:t>
      </w:r>
      <w:r>
        <w:rPr>
          <w:rFonts w:ascii="宋体" w:hAnsi="宋体"/>
        </w:rPr>
        <w:t>（   ）</w:t>
      </w:r>
    </w:p>
    <w:p w:rsidR="000C04A7" w:rsidRDefault="000C04A7" w:rsidP="000C04A7">
      <w:pPr>
        <w:ind w:firstLineChars="171" w:firstLine="359"/>
        <w:rPr>
          <w:rFonts w:ascii="宋体" w:hAnsi="宋体" w:hint="eastAsia"/>
        </w:rPr>
      </w:pPr>
      <w:r>
        <w:rPr>
          <w:rFonts w:ascii="宋体" w:hAnsi="宋体"/>
        </w:rPr>
        <w:t>（5）</w:t>
      </w:r>
      <w:r>
        <w:rPr>
          <w:rFonts w:ascii="宋体" w:hAnsi="宋体"/>
          <w:b/>
          <w:bCs/>
        </w:rPr>
        <w:t>故</w:t>
      </w:r>
      <w:r>
        <w:rPr>
          <w:rFonts w:ascii="宋体" w:hAnsi="宋体"/>
        </w:rPr>
        <w:t>曰：教学相长也（   ）</w:t>
      </w:r>
    </w:p>
    <w:p w:rsidR="000C04A7" w:rsidRDefault="000C04A7" w:rsidP="000C04A7">
      <w:pPr>
        <w:ind w:firstLineChars="171" w:firstLine="359"/>
        <w:rPr>
          <w:rFonts w:ascii="宋体" w:hAnsi="宋体" w:hint="eastAsia"/>
        </w:rPr>
      </w:pPr>
      <w:r>
        <w:rPr>
          <w:rFonts w:ascii="宋体" w:hAnsi="宋体" w:hint="eastAsia"/>
        </w:rPr>
        <w:t>解析：此题考查文言文中词语的解释。做此类题要在具体语言环境具体分析。</w:t>
      </w:r>
    </w:p>
    <w:p w:rsidR="000C04A7" w:rsidRDefault="000C04A7" w:rsidP="000C04A7">
      <w:pPr>
        <w:ind w:firstLineChars="171" w:firstLine="359"/>
        <w:rPr>
          <w:rFonts w:ascii="宋体" w:hAnsi="宋体" w:hint="eastAsia"/>
        </w:rPr>
      </w:pPr>
      <w:r>
        <w:rPr>
          <w:rFonts w:ascii="宋体" w:hAnsi="宋体" w:hint="eastAsia"/>
        </w:rPr>
        <w:t>答案：（1）  即使   美味的菜肴 （2）极好的道理 （3）优点 （4）困惑 （5）所以</w:t>
      </w:r>
    </w:p>
    <w:p w:rsidR="000C04A7" w:rsidRDefault="000C04A7" w:rsidP="000C04A7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11、</w:t>
      </w:r>
      <w:r>
        <w:rPr>
          <w:rFonts w:ascii="宋体" w:hAnsi="宋体"/>
        </w:rPr>
        <w:t>将</w:t>
      </w:r>
      <w:r>
        <w:rPr>
          <w:rFonts w:ascii="宋体" w:hAnsi="宋体" w:hint="eastAsia"/>
        </w:rPr>
        <w:t>下列</w:t>
      </w:r>
      <w:r>
        <w:rPr>
          <w:rFonts w:ascii="宋体" w:hAnsi="宋体"/>
        </w:rPr>
        <w:t>句</w:t>
      </w:r>
      <w:r>
        <w:rPr>
          <w:rFonts w:ascii="宋体" w:hAnsi="宋体" w:hint="eastAsia"/>
        </w:rPr>
        <w:t>子</w:t>
      </w:r>
      <w:r>
        <w:rPr>
          <w:rFonts w:ascii="宋体" w:hAnsi="宋体"/>
        </w:rPr>
        <w:t>译为现代汉语。</w:t>
      </w:r>
    </w:p>
    <w:p w:rsidR="000C04A7" w:rsidRDefault="000C04A7" w:rsidP="000C04A7">
      <w:pPr>
        <w:numPr>
          <w:ilvl w:val="0"/>
          <w:numId w:val="23"/>
        </w:numPr>
        <w:snapToGrid w:val="0"/>
        <w:spacing w:before="40" w:after="40" w:line="288" w:lineRule="auto"/>
        <w:ind w:right="10" w:firstLineChars="171" w:firstLine="359"/>
        <w:rPr>
          <w:rFonts w:ascii="宋体" w:hAnsi="宋体" w:hint="eastAsia"/>
        </w:rPr>
      </w:pPr>
      <w:r>
        <w:rPr>
          <w:rFonts w:ascii="宋体" w:hAnsi="宋体"/>
        </w:rPr>
        <w:t>是故学然后知不足，教然后知困。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ascii="宋体" w:hAnsi="宋体" w:hint="eastAsia"/>
        </w:rPr>
        <w:t>__________________________________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宋体" w:hAnsi="宋体"/>
        </w:rPr>
        <w:t>故曰：教学相长也。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________________________________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解析：此题考查文言文句子的翻译。要正确理解文言文中词语的含义，一般都直译，尽可能保留原文精炼、准确的风格，不得随便删减词语。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）所以只有通过学习才能知道自己的不足，只有担任教学工作才会真正感到困惑。（</w:t>
      </w:r>
      <w:r>
        <w:rPr>
          <w:rFonts w:hint="eastAsia"/>
        </w:rPr>
        <w:t>2</w:t>
      </w:r>
      <w:r>
        <w:rPr>
          <w:rFonts w:hint="eastAsia"/>
        </w:rPr>
        <w:t>）所以说，教与学是相辅相成的。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t> </w:t>
      </w:r>
      <w:r>
        <w:rPr>
          <w:rFonts w:hint="eastAsia"/>
        </w:rPr>
        <w:t>12</w:t>
      </w:r>
      <w:r>
        <w:rPr>
          <w:rFonts w:hint="eastAsia"/>
        </w:rPr>
        <w:t>、本文说明了一个什么道理，用文中原句回答。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___________________________________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解析：此题考查的是对文章主旨的理解。做此类题要疏通文意后，勾画文中表明观点的句子。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答案：</w:t>
      </w:r>
      <w:r>
        <w:rPr>
          <w:rFonts w:ascii="宋体" w:hAnsi="宋体"/>
        </w:rPr>
        <w:t>故曰：教学相长也。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、你同意本文的观点吗？谈谈看法。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__________________________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解析：开放题。此题考查对文章内容深层的理解。先表明自己是否同意这个观点，然后谈自己的看法。</w:t>
      </w:r>
    </w:p>
    <w:p w:rsidR="000C04A7" w:rsidRDefault="000C04A7" w:rsidP="000C04A7">
      <w:pPr>
        <w:snapToGrid w:val="0"/>
        <w:spacing w:before="40" w:after="40" w:line="288" w:lineRule="auto"/>
        <w:ind w:left="10" w:right="10" w:firstLineChars="171" w:firstLine="359"/>
        <w:rPr>
          <w:rFonts w:hint="eastAsia"/>
        </w:rPr>
      </w:pPr>
      <w:r>
        <w:rPr>
          <w:rFonts w:hint="eastAsia"/>
        </w:rPr>
        <w:t>答案：示例：我同意这个观点。教和学是相互促进的，相辅相成的，在不断的教授知识中，也增长了自己的知识。</w:t>
      </w:r>
    </w:p>
    <w:p w:rsidR="000C04A7" w:rsidRDefault="000C04A7" w:rsidP="000C04A7">
      <w:pPr>
        <w:numPr>
          <w:ilvl w:val="0"/>
          <w:numId w:val="24"/>
        </w:numPr>
        <w:tabs>
          <w:tab w:val="num" w:pos="360"/>
        </w:tabs>
        <w:snapToGrid w:val="0"/>
        <w:spacing w:before="40" w:after="40" w:line="288" w:lineRule="auto"/>
        <w:ind w:left="0" w:right="10" w:firstLineChars="171" w:firstLine="360"/>
        <w:rPr>
          <w:rFonts w:hint="eastAsia"/>
          <w:b/>
          <w:bCs/>
        </w:rPr>
      </w:pPr>
      <w:r>
        <w:rPr>
          <w:rFonts w:hint="eastAsia"/>
          <w:b/>
          <w:bCs/>
        </w:rPr>
        <w:t>探究题</w:t>
      </w:r>
    </w:p>
    <w:p w:rsidR="000C04A7" w:rsidRDefault="000C04A7" w:rsidP="000C04A7">
      <w:pPr>
        <w:pStyle w:val="3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、在市场经济的今天，我们应如何看待孔子的“己所不欲，勿施于人”的说法，联系自己的生活体验，谈谈自己的看法。</w:t>
      </w:r>
    </w:p>
    <w:p w:rsidR="000C04A7" w:rsidRDefault="000C04A7" w:rsidP="000C04A7">
      <w:pPr>
        <w:tabs>
          <w:tab w:val="left" w:pos="0"/>
        </w:tabs>
        <w:ind w:left="1" w:firstLineChars="170" w:firstLine="357"/>
        <w:rPr>
          <w:rFonts w:hint="eastAsia"/>
        </w:rPr>
      </w:pPr>
      <w:r>
        <w:rPr>
          <w:rFonts w:hint="eastAsia"/>
        </w:rPr>
        <w:t>_________________________________</w:t>
      </w:r>
    </w:p>
    <w:p w:rsidR="000C04A7" w:rsidRDefault="000C04A7" w:rsidP="000C04A7">
      <w:pPr>
        <w:ind w:firstLineChars="180" w:firstLine="360"/>
        <w:rPr>
          <w:rFonts w:hint="eastAsia"/>
        </w:rPr>
      </w:pPr>
      <w:r>
        <w:rPr>
          <w:sz w:val="20"/>
        </w:rPr>
        <w:t> </w:t>
      </w:r>
      <w:r>
        <w:t> </w:t>
      </w:r>
      <w:r>
        <w:rPr>
          <w:rFonts w:hint="eastAsia"/>
        </w:rPr>
        <w:t>解析：开放题。此题考查我们对文言文内容的深层理解。结合我们生活学习实际来谈，</w:t>
      </w:r>
      <w:r>
        <w:rPr>
          <w:rFonts w:hint="eastAsia"/>
        </w:rPr>
        <w:lastRenderedPageBreak/>
        <w:t>这其中包含着相互体谅的意思。</w:t>
      </w:r>
    </w:p>
    <w:p w:rsidR="000C04A7" w:rsidRDefault="000C04A7" w:rsidP="000C04A7">
      <w:pPr>
        <w:rPr>
          <w:rFonts w:hint="eastAsia"/>
        </w:rPr>
      </w:pPr>
      <w:r>
        <w:rPr>
          <w:rFonts w:hint="eastAsia"/>
        </w:rPr>
        <w:t>答案：这是最早由儒家提出来的待人接物的处世之道，这句话在当今社会还是有借鉴意义的。我们在学习生活中，会和同学们有矛盾，但要学会体谅别人，不要干什么事强加于人。</w:t>
      </w:r>
    </w:p>
    <w:p w:rsidR="000C04A7" w:rsidRDefault="000C04A7" w:rsidP="000C04A7">
      <w:pPr>
        <w:ind w:firstLineChars="170" w:firstLine="358"/>
        <w:rPr>
          <w:rFonts w:hint="eastAsia"/>
          <w:b/>
          <w:bCs/>
        </w:rPr>
      </w:pPr>
      <w:r>
        <w:rPr>
          <w:rFonts w:hint="eastAsia"/>
          <w:b/>
          <w:bCs/>
        </w:rPr>
        <w:t>四、中考题</w:t>
      </w:r>
    </w:p>
    <w:p w:rsidR="000C04A7" w:rsidRDefault="000C04A7" w:rsidP="000C04A7">
      <w:pPr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2002</w:t>
      </w:r>
      <w:r>
        <w:rPr>
          <w:rFonts w:hint="eastAsia"/>
        </w:rPr>
        <w:t>年江苏泰州市）</w:t>
      </w:r>
      <w:r>
        <w:rPr>
          <w:rFonts w:hint="eastAsia"/>
        </w:rPr>
        <w:t>2008</w:t>
      </w:r>
      <w:r>
        <w:rPr>
          <w:rFonts w:hint="eastAsia"/>
        </w:rPr>
        <w:t>年奥运会将在我国北京举行，到时你可能已经上了大学，假如你作为北京的青年志愿者迎接来自四面八方的客人，并向他们致以美好的祝愿，在下列两种情况下你该怎样说？（要求简明、连贯、得体）</w:t>
      </w:r>
    </w:p>
    <w:p w:rsidR="000C04A7" w:rsidRDefault="000C04A7" w:rsidP="000C04A7">
      <w:pPr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）接待外国观众：</w:t>
      </w:r>
      <w:r>
        <w:rPr>
          <w:rFonts w:hint="eastAsia"/>
          <w:u w:val="single"/>
        </w:rPr>
        <w:t xml:space="preserve">                                             </w:t>
      </w:r>
      <w:r>
        <w:rPr>
          <w:rFonts w:hint="eastAsia"/>
        </w:rPr>
        <w:t>（用英语准确表达）</w:t>
      </w:r>
    </w:p>
    <w:p w:rsidR="000C04A7" w:rsidRDefault="000C04A7" w:rsidP="000C04A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）接待中国运动员：</w:t>
      </w:r>
      <w:r>
        <w:rPr>
          <w:rFonts w:hint="eastAsia"/>
          <w:u w:val="single"/>
        </w:rPr>
        <w:t xml:space="preserve">                                     </w:t>
      </w:r>
    </w:p>
    <w:p w:rsidR="000C04A7" w:rsidRDefault="000C04A7" w:rsidP="000C04A7">
      <w:pPr>
        <w:ind w:firstLineChars="200" w:firstLine="42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解析：此题综合性较强，主要考查学生的语言（包括英语）表达能力，要求学生在不同场合面对不同对象时说话要有所变化。</w:t>
      </w:r>
    </w:p>
    <w:p w:rsidR="000C04A7" w:rsidRDefault="000C04A7" w:rsidP="000C04A7">
      <w:pPr>
        <w:ind w:firstLineChars="200" w:firstLine="420"/>
        <w:rPr>
          <w:rFonts w:hint="eastAsia"/>
        </w:rPr>
      </w:pPr>
      <w:r>
        <w:rPr>
          <w:rFonts w:hint="eastAsia"/>
        </w:rPr>
        <w:t>答案可拟为：（</w:t>
      </w:r>
      <w:r>
        <w:rPr>
          <w:rFonts w:hint="eastAsia"/>
        </w:rPr>
        <w:t>1</w:t>
      </w:r>
      <w:r>
        <w:rPr>
          <w:rFonts w:hint="eastAsia"/>
        </w:rPr>
        <w:t>）您好，欢迎您来到北京。（</w:t>
      </w:r>
      <w:r>
        <w:rPr>
          <w:rFonts w:hint="eastAsia"/>
        </w:rPr>
        <w:t xml:space="preserve">Welecome to </w:t>
      </w:r>
      <w:r>
        <w:t>Bei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jing</w:t>
      </w:r>
      <w:r>
        <w:rPr>
          <w:rFonts w:hint="eastAsia"/>
        </w:rPr>
        <w:t>,china!</w:t>
      </w:r>
      <w:r>
        <w:rPr>
          <w:rFonts w:hint="eastAsia"/>
        </w:rPr>
        <w:t>）或者：衷心祝愿您在中国玩得开心、快乐！（</w:t>
      </w:r>
      <w:r>
        <w:rPr>
          <w:rFonts w:hint="eastAsia"/>
        </w:rPr>
        <w:t>We hope you will have a wonderful time in china</w:t>
      </w:r>
      <w:r>
        <w:rPr>
          <w:rFonts w:hint="eastAsia"/>
        </w:rPr>
        <w:t>。）（</w:t>
      </w:r>
      <w:r>
        <w:rPr>
          <w:rFonts w:hint="eastAsia"/>
        </w:rPr>
        <w:t>2</w:t>
      </w:r>
      <w:r>
        <w:rPr>
          <w:rFonts w:hint="eastAsia"/>
        </w:rPr>
        <w:t>）您好，我们一定尽最大努力为您服务。或者：祝愿您在比赛中赢得胜利，为国争光！</w:t>
      </w:r>
    </w:p>
    <w:p w:rsidR="000C04A7" w:rsidRDefault="000C04A7" w:rsidP="000C04A7">
      <w:pPr>
        <w:ind w:firstLineChars="170" w:firstLine="358"/>
        <w:rPr>
          <w:rFonts w:hint="eastAsia"/>
          <w:b/>
          <w:bCs/>
        </w:rPr>
      </w:pPr>
    </w:p>
    <w:p w:rsidR="000C04A7" w:rsidRDefault="000C04A7" w:rsidP="000C04A7">
      <w:pPr>
        <w:ind w:firstLineChars="170" w:firstLine="358"/>
        <w:rPr>
          <w:rFonts w:hint="eastAsia"/>
          <w:b/>
          <w:bCs/>
        </w:rPr>
      </w:pPr>
    </w:p>
    <w:p w:rsidR="000C04A7" w:rsidRPr="00272FF4" w:rsidRDefault="000C04A7" w:rsidP="000C04A7"/>
    <w:p w:rsidR="000C04A7" w:rsidRPr="00664BDC" w:rsidRDefault="000C04A7" w:rsidP="000C04A7">
      <w:pPr>
        <w:rPr>
          <w:szCs w:val="21"/>
        </w:rPr>
      </w:pPr>
    </w:p>
    <w:p w:rsidR="00C67B57" w:rsidRPr="000C04A7" w:rsidRDefault="00C67B57" w:rsidP="000C04A7"/>
    <w:sectPr w:rsidR="00C67B57" w:rsidRPr="000C04A7" w:rsidSect="006D21A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049" w:rsidRDefault="00C96049" w:rsidP="00CE4559">
      <w:r>
        <w:separator/>
      </w:r>
    </w:p>
  </w:endnote>
  <w:endnote w:type="continuationSeparator" w:id="0">
    <w:p w:rsidR="00C96049" w:rsidRDefault="00C96049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C96049">
          <w:pPr>
            <w:pStyle w:val="a8"/>
            <w:jc w:val="right"/>
          </w:pPr>
        </w:p>
      </w:tc>
    </w:tr>
  </w:tbl>
  <w:p w:rsidR="00BE4451" w:rsidRDefault="00C9604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049" w:rsidRDefault="00C96049" w:rsidP="00CE4559">
      <w:r>
        <w:separator/>
      </w:r>
    </w:p>
  </w:footnote>
  <w:footnote w:type="continuationSeparator" w:id="0">
    <w:p w:rsidR="00C96049" w:rsidRDefault="00C96049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8F216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8F216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8F216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5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7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9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4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17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6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17"/>
  </w:num>
  <w:num w:numId="7">
    <w:abstractNumId w:val="0"/>
  </w:num>
  <w:num w:numId="8">
    <w:abstractNumId w:val="11"/>
  </w:num>
  <w:num w:numId="9">
    <w:abstractNumId w:val="13"/>
  </w:num>
  <w:num w:numId="10">
    <w:abstractNumId w:val="1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0"/>
  </w:num>
  <w:num w:numId="14">
    <w:abstractNumId w:val="22"/>
  </w:num>
  <w:num w:numId="15">
    <w:abstractNumId w:val="6"/>
  </w:num>
  <w:num w:numId="16">
    <w:abstractNumId w:val="20"/>
  </w:num>
  <w:num w:numId="17">
    <w:abstractNumId w:val="9"/>
  </w:num>
  <w:num w:numId="18">
    <w:abstractNumId w:val="21"/>
  </w:num>
  <w:num w:numId="19">
    <w:abstractNumId w:val="5"/>
  </w:num>
  <w:num w:numId="20">
    <w:abstractNumId w:val="14"/>
  </w:num>
  <w:num w:numId="21">
    <w:abstractNumId w:val="23"/>
  </w:num>
  <w:num w:numId="22">
    <w:abstractNumId w:val="19"/>
  </w:num>
  <w:num w:numId="23">
    <w:abstractNumId w:val="4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0C04A7"/>
    <w:rsid w:val="000D791D"/>
    <w:rsid w:val="00106EBC"/>
    <w:rsid w:val="00111D4D"/>
    <w:rsid w:val="00117178"/>
    <w:rsid w:val="00175C45"/>
    <w:rsid w:val="001A1A89"/>
    <w:rsid w:val="001A5AE4"/>
    <w:rsid w:val="001C66ED"/>
    <w:rsid w:val="00214B5F"/>
    <w:rsid w:val="002608D7"/>
    <w:rsid w:val="00264CF7"/>
    <w:rsid w:val="002911E6"/>
    <w:rsid w:val="0029667C"/>
    <w:rsid w:val="002D6565"/>
    <w:rsid w:val="002E4BE2"/>
    <w:rsid w:val="002E6D74"/>
    <w:rsid w:val="00311A46"/>
    <w:rsid w:val="003A16A0"/>
    <w:rsid w:val="003E6601"/>
    <w:rsid w:val="00420A02"/>
    <w:rsid w:val="00431DC5"/>
    <w:rsid w:val="00460BDB"/>
    <w:rsid w:val="004A1A7C"/>
    <w:rsid w:val="004A6154"/>
    <w:rsid w:val="004B034A"/>
    <w:rsid w:val="004F79FE"/>
    <w:rsid w:val="005227A1"/>
    <w:rsid w:val="0053558B"/>
    <w:rsid w:val="005453CB"/>
    <w:rsid w:val="0056465F"/>
    <w:rsid w:val="00594FBF"/>
    <w:rsid w:val="005B2AD4"/>
    <w:rsid w:val="005C75AD"/>
    <w:rsid w:val="005E3ABB"/>
    <w:rsid w:val="005F1BA9"/>
    <w:rsid w:val="005F1C73"/>
    <w:rsid w:val="005F6D92"/>
    <w:rsid w:val="00624A87"/>
    <w:rsid w:val="006653AF"/>
    <w:rsid w:val="006A3DBE"/>
    <w:rsid w:val="006A64EB"/>
    <w:rsid w:val="006D4888"/>
    <w:rsid w:val="00710156"/>
    <w:rsid w:val="0074446B"/>
    <w:rsid w:val="007548B0"/>
    <w:rsid w:val="00773DCE"/>
    <w:rsid w:val="0079031C"/>
    <w:rsid w:val="007D5C1F"/>
    <w:rsid w:val="008074E6"/>
    <w:rsid w:val="0086042B"/>
    <w:rsid w:val="008838BE"/>
    <w:rsid w:val="008B3316"/>
    <w:rsid w:val="008D2ACB"/>
    <w:rsid w:val="008D2DD0"/>
    <w:rsid w:val="008F2163"/>
    <w:rsid w:val="009A2E1B"/>
    <w:rsid w:val="009D4001"/>
    <w:rsid w:val="00A06EFE"/>
    <w:rsid w:val="00A51F0E"/>
    <w:rsid w:val="00A57FC1"/>
    <w:rsid w:val="00A95EC0"/>
    <w:rsid w:val="00B103CA"/>
    <w:rsid w:val="00B61492"/>
    <w:rsid w:val="00B67B29"/>
    <w:rsid w:val="00BB44FB"/>
    <w:rsid w:val="00BC477C"/>
    <w:rsid w:val="00C03C63"/>
    <w:rsid w:val="00C20483"/>
    <w:rsid w:val="00C67B57"/>
    <w:rsid w:val="00C96049"/>
    <w:rsid w:val="00CA5507"/>
    <w:rsid w:val="00CD5B26"/>
    <w:rsid w:val="00CE4559"/>
    <w:rsid w:val="00CF6B27"/>
    <w:rsid w:val="00E27FD1"/>
    <w:rsid w:val="00E70D1B"/>
    <w:rsid w:val="00E7196F"/>
    <w:rsid w:val="00ED0EFD"/>
    <w:rsid w:val="00F071DA"/>
    <w:rsid w:val="00F2376F"/>
    <w:rsid w:val="00F25D13"/>
    <w:rsid w:val="00F312FD"/>
    <w:rsid w:val="00F741F2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">
    <w:name w:val="Body Text Indent 2"/>
    <w:basedOn w:val="a0"/>
    <w:link w:val="2Char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">
    <w:name w:val="正文文本缩进 2 Char"/>
    <w:basedOn w:val="a1"/>
    <w:link w:val="2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847</Words>
  <Characters>4833</Characters>
  <Application>Microsoft Office Word</Application>
  <DocSecurity>0</DocSecurity>
  <Lines>40</Lines>
  <Paragraphs>11</Paragraphs>
  <ScaleCrop>false</ScaleCrop>
  <Company>Lenovo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liumei</dc:creator>
  <cp:keywords/>
  <dc:description/>
  <cp:lastModifiedBy>liumei</cp:lastModifiedBy>
  <cp:revision>45</cp:revision>
  <dcterms:created xsi:type="dcterms:W3CDTF">2012-08-22T03:05:00Z</dcterms:created>
  <dcterms:modified xsi:type="dcterms:W3CDTF">2012-08-28T07:43:00Z</dcterms:modified>
</cp:coreProperties>
</file>