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5BD7" w:rsidRDefault="004D5BD7" w:rsidP="004D5BD7">
      <w:pPr>
        <w:jc w:val="center"/>
      </w:pPr>
      <w:r>
        <w:rPr>
          <w:rFonts w:hint="eastAsia"/>
        </w:rPr>
        <w:t>9</w:t>
      </w:r>
      <w:r>
        <w:rPr>
          <w:rFonts w:hint="eastAsia"/>
        </w:rPr>
        <w:t>课</w:t>
      </w:r>
      <w:r>
        <w:rPr>
          <w:rFonts w:hint="eastAsia"/>
        </w:rPr>
        <w:t xml:space="preserve">  </w:t>
      </w:r>
      <w:r>
        <w:rPr>
          <w:rFonts w:hint="eastAsia"/>
        </w:rPr>
        <w:t>我的信念</w:t>
      </w:r>
    </w:p>
    <w:p w:rsidR="004D5BD7" w:rsidRDefault="004D5BD7" w:rsidP="004D5BD7">
      <w:pPr>
        <w:jc w:val="center"/>
      </w:pPr>
      <w:r>
        <w:rPr>
          <w:rFonts w:hint="eastAsia"/>
        </w:rPr>
        <w:t>邱孔龙</w:t>
      </w:r>
    </w:p>
    <w:p w:rsidR="004D5BD7" w:rsidRDefault="004D5BD7" w:rsidP="004D5BD7">
      <w:pPr>
        <w:ind w:firstLineChars="170" w:firstLine="357"/>
      </w:pPr>
      <w:r>
        <w:rPr>
          <w:rFonts w:hint="eastAsia"/>
        </w:rPr>
        <w:t>课前</w:t>
      </w:r>
      <w:r>
        <w:rPr>
          <w:rFonts w:hint="eastAsia"/>
        </w:rPr>
        <w:t>5</w:t>
      </w:r>
      <w:r>
        <w:rPr>
          <w:rFonts w:hint="eastAsia"/>
        </w:rPr>
        <w:t>分钟</w:t>
      </w:r>
    </w:p>
    <w:p w:rsidR="004D5BD7" w:rsidRDefault="004D5BD7" w:rsidP="004D5BD7">
      <w:pPr>
        <w:numPr>
          <w:ilvl w:val="0"/>
          <w:numId w:val="25"/>
        </w:numPr>
        <w:ind w:firstLineChars="170" w:firstLine="357"/>
      </w:pPr>
      <w:r>
        <w:rPr>
          <w:rFonts w:hint="eastAsia"/>
        </w:rPr>
        <w:t>给下列加点字注音。</w:t>
      </w:r>
    </w:p>
    <w:p w:rsidR="004D5BD7" w:rsidRDefault="004D5BD7" w:rsidP="004D5BD7">
      <w:pPr>
        <w:ind w:firstLineChars="170" w:firstLine="357"/>
      </w:pPr>
      <w:r>
        <w:rPr>
          <w:rFonts w:hint="eastAsia"/>
        </w:rPr>
        <w:t>报</w:t>
      </w:r>
      <w:r>
        <w:rPr>
          <w:rFonts w:hint="eastAsia"/>
          <w:em w:val="dot"/>
        </w:rPr>
        <w:t>酬</w:t>
      </w:r>
      <w:r>
        <w:rPr>
          <w:rFonts w:hint="eastAsia"/>
        </w:rPr>
        <w:t xml:space="preserve">____    </w:t>
      </w:r>
      <w:r>
        <w:rPr>
          <w:rFonts w:hint="eastAsia"/>
          <w:em w:val="dot"/>
        </w:rPr>
        <w:t>奢</w:t>
      </w:r>
      <w:r>
        <w:rPr>
          <w:rFonts w:hint="eastAsia"/>
        </w:rPr>
        <w:t>___</w:t>
      </w:r>
      <w:r>
        <w:rPr>
          <w:rFonts w:hint="eastAsia"/>
        </w:rPr>
        <w:t>望</w:t>
      </w:r>
      <w:r>
        <w:rPr>
          <w:rFonts w:hint="eastAsia"/>
        </w:rPr>
        <w:t xml:space="preserve">   </w:t>
      </w:r>
      <w:r>
        <w:rPr>
          <w:rFonts w:hint="eastAsia"/>
          <w:em w:val="dot"/>
        </w:rPr>
        <w:t>蹂</w:t>
      </w:r>
      <w:r>
        <w:rPr>
          <w:rFonts w:hint="eastAsia"/>
        </w:rPr>
        <w:t>___</w:t>
      </w:r>
      <w:r>
        <w:rPr>
          <w:rFonts w:hint="eastAsia"/>
          <w:em w:val="dot"/>
        </w:rPr>
        <w:t>躏</w:t>
      </w:r>
      <w:r>
        <w:rPr>
          <w:rFonts w:hint="eastAsia"/>
        </w:rPr>
        <w:t xml:space="preserve">___   </w:t>
      </w:r>
      <w:r>
        <w:rPr>
          <w:rFonts w:hint="eastAsia"/>
          <w:em w:val="dot"/>
        </w:rPr>
        <w:t>呵</w:t>
      </w:r>
      <w:r>
        <w:rPr>
          <w:rFonts w:hint="eastAsia"/>
        </w:rPr>
        <w:t>____</w:t>
      </w:r>
      <w:r>
        <w:rPr>
          <w:rFonts w:hint="eastAsia"/>
        </w:rPr>
        <w:t>责</w:t>
      </w:r>
      <w:r>
        <w:rPr>
          <w:rFonts w:hint="eastAsia"/>
        </w:rPr>
        <w:t xml:space="preserve">   </w:t>
      </w:r>
      <w:r>
        <w:rPr>
          <w:rFonts w:hint="eastAsia"/>
          <w:em w:val="dot"/>
        </w:rPr>
        <w:t>懊</w:t>
      </w:r>
      <w:r>
        <w:rPr>
          <w:rFonts w:hint="eastAsia"/>
        </w:rPr>
        <w:t>___</w:t>
      </w:r>
      <w:r>
        <w:rPr>
          <w:rFonts w:hint="eastAsia"/>
        </w:rPr>
        <w:t>恼</w:t>
      </w:r>
      <w:r>
        <w:rPr>
          <w:rFonts w:hint="eastAsia"/>
        </w:rPr>
        <w:t xml:space="preserve">   </w:t>
      </w:r>
      <w:r>
        <w:rPr>
          <w:rFonts w:hint="eastAsia"/>
          <w:em w:val="dot"/>
        </w:rPr>
        <w:t>猝</w:t>
      </w:r>
      <w:r>
        <w:rPr>
          <w:rFonts w:hint="eastAsia"/>
        </w:rPr>
        <w:t>___</w:t>
      </w:r>
      <w:r>
        <w:rPr>
          <w:rFonts w:hint="eastAsia"/>
        </w:rPr>
        <w:t>然长逝</w:t>
      </w:r>
      <w:r>
        <w:rPr>
          <w:rFonts w:hint="eastAsia"/>
        </w:rPr>
        <w:t xml:space="preserve">   </w:t>
      </w:r>
      <w:r>
        <w:rPr>
          <w:rFonts w:hint="eastAsia"/>
          <w:em w:val="dot"/>
        </w:rPr>
        <w:t>鞭</w:t>
      </w:r>
      <w:r>
        <w:rPr>
          <w:rFonts w:hint="eastAsia"/>
        </w:rPr>
        <w:t>___</w:t>
      </w:r>
      <w:r>
        <w:rPr>
          <w:rFonts w:hint="eastAsia"/>
        </w:rPr>
        <w:t>策</w:t>
      </w:r>
      <w:r>
        <w:rPr>
          <w:rFonts w:hint="eastAsia"/>
        </w:rPr>
        <w:t xml:space="preserve">   </w:t>
      </w:r>
    </w:p>
    <w:p w:rsidR="004D5BD7" w:rsidRDefault="004D5BD7" w:rsidP="004D5BD7">
      <w:pPr>
        <w:ind w:firstLineChars="170" w:firstLine="357"/>
      </w:pPr>
      <w:r>
        <w:rPr>
          <w:rFonts w:hint="eastAsia"/>
        </w:rPr>
        <w:t>答案：</w:t>
      </w:r>
      <w:r>
        <w:rPr>
          <w:rFonts w:hint="eastAsia"/>
        </w:rPr>
        <w:t>ch</w:t>
      </w:r>
      <w:r>
        <w:rPr>
          <w:rFonts w:hint="eastAsia"/>
        </w:rPr>
        <w:t>ó</w:t>
      </w:r>
      <w:r>
        <w:rPr>
          <w:rFonts w:hint="eastAsia"/>
        </w:rPr>
        <w:t>u   sh</w:t>
      </w:r>
      <w:r>
        <w:rPr>
          <w:rFonts w:hint="eastAsia"/>
        </w:rPr>
        <w:t>ē</w:t>
      </w:r>
      <w:r>
        <w:rPr>
          <w:rFonts w:hint="eastAsia"/>
        </w:rPr>
        <w:t xml:space="preserve">   r</w:t>
      </w:r>
      <w:r>
        <w:rPr>
          <w:rFonts w:hint="eastAsia"/>
        </w:rPr>
        <w:t>ó</w:t>
      </w:r>
      <w:r>
        <w:rPr>
          <w:rFonts w:hint="eastAsia"/>
        </w:rPr>
        <w:t>ul</w:t>
      </w:r>
      <w:r>
        <w:rPr>
          <w:rFonts w:hint="eastAsia"/>
        </w:rPr>
        <w:t>ì</w:t>
      </w:r>
      <w:r>
        <w:rPr>
          <w:rFonts w:hint="eastAsia"/>
        </w:rPr>
        <w:t>n   h</w:t>
      </w:r>
      <w:r>
        <w:rPr>
          <w:rFonts w:hint="eastAsia"/>
        </w:rPr>
        <w:t>ē</w:t>
      </w:r>
      <w:r>
        <w:rPr>
          <w:rFonts w:hint="eastAsia"/>
        </w:rPr>
        <w:t xml:space="preserve">   </w:t>
      </w:r>
      <w:r>
        <w:rPr>
          <w:rFonts w:hint="eastAsia"/>
        </w:rPr>
        <w:t>à</w:t>
      </w:r>
      <w:r>
        <w:rPr>
          <w:rFonts w:hint="eastAsia"/>
        </w:rPr>
        <w:t>o   c</w:t>
      </w:r>
      <w:r>
        <w:rPr>
          <w:rFonts w:hint="eastAsia"/>
        </w:rPr>
        <w:t>ù</w:t>
      </w:r>
      <w:r>
        <w:rPr>
          <w:rFonts w:hint="eastAsia"/>
        </w:rPr>
        <w:t xml:space="preserve">  bi</w:t>
      </w:r>
      <w:r>
        <w:rPr>
          <w:rFonts w:hint="eastAsia"/>
        </w:rPr>
        <w:t>ā</w:t>
      </w:r>
      <w:r>
        <w:rPr>
          <w:rFonts w:hint="eastAsia"/>
        </w:rPr>
        <w:t xml:space="preserve">n </w:t>
      </w:r>
    </w:p>
    <w:p w:rsidR="004D5BD7" w:rsidRDefault="00C52426" w:rsidP="004D5BD7">
      <w:pPr>
        <w:numPr>
          <w:ilvl w:val="0"/>
          <w:numId w:val="25"/>
        </w:numPr>
        <w:ind w:firstLineChars="170" w:firstLine="340"/>
      </w:pPr>
      <w:r w:rsidRPr="00C52426">
        <w:rPr>
          <w:noProof/>
          <w:sz w:val="20"/>
        </w:rPr>
        <w:pict>
          <v:shapetype id="_x0000_t87" coordsize="21600,21600" o:spt="87" adj="1800,10800" path="m21600,qx10800@0l10800@2qy0@11,10800@3l10800@1qy21600,21600e" filled="f">
            <v:formulas>
              <v:f eqn="val #0"/>
              <v:f eqn="sum 21600 0 #0"/>
              <v:f eqn="sum #1 0 #0"/>
              <v:f eqn="sum #1 #0 0"/>
              <v:f eqn="prod #0 9598 32768"/>
              <v:f eqn="sum 21600 0 @4"/>
              <v:f eqn="sum 21600 0 #1"/>
              <v:f eqn="min #1 @6"/>
              <v:f eqn="prod @7 1 2"/>
              <v:f eqn="prod #0 2 1"/>
              <v:f eqn="sum 21600 0 @9"/>
              <v:f eqn="val #1"/>
            </v:formulas>
            <v:path arrowok="t" o:connecttype="custom" o:connectlocs="21600,0;0,10800;21600,21600" textboxrect="13963,@4,21600,@5"/>
            <v:handles>
              <v:h position="center,#0" yrange="0,@8"/>
              <v:h position="topLeft,#1" yrange="@9,@10"/>
            </v:handles>
          </v:shapetype>
          <v:shape id="_x0000_s2050" type="#_x0000_t87" alt="学科网(www.zxxk.com)--教育资源门户，提供试卷、教案、课件、论文、素材及各类教学资源下载，还有大量而丰富的教学相关资讯！" style="position:absolute;left:0;text-align:left;margin-left:270pt;margin-top:12.2pt;width:9pt;height:54.6pt;z-index:251660288"/>
        </w:pict>
      </w:r>
      <w:r w:rsidR="004D5BD7">
        <w:rPr>
          <w:rFonts w:hint="eastAsia"/>
        </w:rPr>
        <w:t>给下列多音字注音并组词。</w:t>
      </w:r>
      <w:r w:rsidR="004D5BD7">
        <w:rPr>
          <w:rFonts w:hint="eastAsia"/>
        </w:rPr>
        <w:t xml:space="preserve">                 </w:t>
      </w:r>
      <w:r w:rsidR="004D5BD7">
        <w:rPr>
          <w:rFonts w:hint="eastAsia"/>
        </w:rPr>
        <w:t>（</w:t>
      </w:r>
      <w:r w:rsidR="004D5BD7">
        <w:rPr>
          <w:rFonts w:hint="eastAsia"/>
        </w:rPr>
        <w:t xml:space="preserve">     </w:t>
      </w:r>
      <w:r w:rsidR="004D5BD7">
        <w:rPr>
          <w:rFonts w:hint="eastAsia"/>
        </w:rPr>
        <w:t>）</w:t>
      </w:r>
      <w:r w:rsidR="004D5BD7">
        <w:rPr>
          <w:rFonts w:hint="eastAsia"/>
        </w:rPr>
        <w:t>________</w:t>
      </w:r>
    </w:p>
    <w:p w:rsidR="004D5BD7" w:rsidRDefault="004D5BD7" w:rsidP="004D5BD7">
      <w:pPr>
        <w:pStyle w:val="ac"/>
        <w:ind w:firstLineChars="200" w:firstLine="420"/>
        <w:rPr>
          <w:rFonts w:ascii="Times New Roman" w:hAnsi="Times New Roman"/>
        </w:rPr>
      </w:pPr>
      <w:r>
        <w:rPr>
          <w:rFonts w:ascii="Times New Roman" w:hAnsi="Times New Roman"/>
        </w:rPr>
        <w:t>（</w:t>
      </w:r>
      <w:r>
        <w:rPr>
          <w:rFonts w:ascii="Times New Roman" w:hAnsi="Times New Roman"/>
        </w:rPr>
        <w:t>1</w:t>
      </w:r>
      <w:r>
        <w:rPr>
          <w:rFonts w:ascii="Times New Roman" w:hAnsi="Times New Roman"/>
        </w:rPr>
        <w:t>）量</w:t>
      </w:r>
      <w:r w:rsidRPr="00C52426">
        <w:rPr>
          <w:rFonts w:ascii="Times New Roman" w:hAnsi="Times New Roman"/>
          <w:position w:val="-28"/>
        </w:rPr>
        <w:object w:dxaOrig="2180" w:dyaOrig="6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学科网(www.zxxk.com)--教育资源门户，提供试卷、教案、课件、论文、素材及各类教学资源下载，还有大量而丰富的教学相关资讯！" style="width:108.75pt;height:33pt" o:ole="">
            <v:imagedata r:id="rId7" o:title=""/>
          </v:shape>
          <o:OLEObject Type="Embed" ProgID="Equation.3" ShapeID="_x0000_i1025" DrawAspect="Content" ObjectID="_1407674212" r:id="rId8"/>
        </w:objec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（</w:t>
      </w:r>
      <w:r>
        <w:rPr>
          <w:rFonts w:ascii="Times New Roman" w:hAnsi="Times New Roman"/>
        </w:rPr>
        <w:t>2</w:t>
      </w:r>
      <w:r>
        <w:rPr>
          <w:rFonts w:ascii="Times New Roman" w:hAnsi="Times New Roman"/>
        </w:rPr>
        <w:t>）薄</w:t>
      </w:r>
      <w:r>
        <w:rPr>
          <w:rFonts w:ascii="Times New Roman" w:hAnsi="Times New Roman"/>
        </w:rPr>
        <w:t xml:space="preserve">   (      )________</w:t>
      </w:r>
    </w:p>
    <w:p w:rsidR="004D5BD7" w:rsidRDefault="004D5BD7" w:rsidP="004D5BD7">
      <w:pPr>
        <w:pStyle w:val="ac"/>
        <w:ind w:firstLineChars="200" w:firstLine="42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(      )_________                                            </w:t>
      </w:r>
    </w:p>
    <w:p w:rsidR="004D5BD7" w:rsidRDefault="004D5BD7" w:rsidP="004D5BD7">
      <w:pPr>
        <w:pStyle w:val="ac"/>
        <w:ind w:firstLineChars="200" w:firstLine="420"/>
        <w:rPr>
          <w:rFonts w:ascii="Times New Roman" w:hAnsi="Times New Roman"/>
        </w:rPr>
      </w:pPr>
      <w:r>
        <w:rPr>
          <w:rFonts w:ascii="Times New Roman" w:hAnsi="Times New Roman"/>
        </w:rPr>
        <w:t>答案：（</w:t>
      </w:r>
      <w:r>
        <w:rPr>
          <w:rFonts w:ascii="Times New Roman" w:hAnsi="Times New Roman"/>
        </w:rPr>
        <w:t>1</w:t>
      </w:r>
      <w:r>
        <w:rPr>
          <w:rFonts w:ascii="Times New Roman" w:hAnsi="Times New Roman"/>
        </w:rPr>
        <w:t>）</w:t>
      </w:r>
      <w:r>
        <w:rPr>
          <w:rFonts w:ascii="Times New Roman" w:hAnsi="Times New Roman"/>
        </w:rPr>
        <w:t xml:space="preserve">liáng  </w:t>
      </w:r>
      <w:r>
        <w:rPr>
          <w:rFonts w:ascii="Times New Roman" w:hAnsi="Times New Roman"/>
        </w:rPr>
        <w:t>量杯</w:t>
      </w:r>
      <w:r>
        <w:rPr>
          <w:rFonts w:ascii="Times New Roman" w:hAnsi="Times New Roman"/>
        </w:rPr>
        <w:t xml:space="preserve">  liàng  </w:t>
      </w:r>
      <w:r>
        <w:rPr>
          <w:rFonts w:ascii="Times New Roman" w:hAnsi="Times New Roman"/>
        </w:rPr>
        <w:t>量变</w:t>
      </w:r>
      <w:r>
        <w:rPr>
          <w:rFonts w:ascii="Times New Roman" w:hAnsi="Times New Roman"/>
        </w:rPr>
        <w:t xml:space="preserve">  </w:t>
      </w:r>
      <w:r>
        <w:rPr>
          <w:rFonts w:ascii="Times New Roman" w:hAnsi="Times New Roman"/>
        </w:rPr>
        <w:t>（</w:t>
      </w:r>
      <w:r>
        <w:rPr>
          <w:rFonts w:ascii="Times New Roman" w:hAnsi="Times New Roman"/>
        </w:rPr>
        <w:t>2</w:t>
      </w:r>
      <w:r>
        <w:rPr>
          <w:rFonts w:ascii="Times New Roman" w:hAnsi="Times New Roman"/>
        </w:rPr>
        <w:t>）</w:t>
      </w:r>
      <w:r>
        <w:rPr>
          <w:rFonts w:ascii="Times New Roman" w:hAnsi="Times New Roman"/>
        </w:rPr>
        <w:t>báo</w:t>
      </w:r>
      <w:r>
        <w:rPr>
          <w:rFonts w:ascii="Times New Roman" w:hAnsi="Times New Roman"/>
        </w:rPr>
        <w:t>薄饼</w:t>
      </w:r>
      <w:r>
        <w:rPr>
          <w:rFonts w:ascii="Times New Roman" w:hAnsi="Times New Roman"/>
        </w:rPr>
        <w:t xml:space="preserve">  bó  </w:t>
      </w:r>
      <w:r>
        <w:rPr>
          <w:rFonts w:ascii="Times New Roman" w:hAnsi="Times New Roman"/>
        </w:rPr>
        <w:t>薄酒</w:t>
      </w:r>
      <w:r>
        <w:rPr>
          <w:rFonts w:ascii="Times New Roman" w:hAnsi="Times New Roman"/>
        </w:rPr>
        <w:t xml:space="preserve">  bò</w:t>
      </w:r>
    </w:p>
    <w:p w:rsidR="004D5BD7" w:rsidRDefault="004D5BD7" w:rsidP="004D5BD7">
      <w:pPr>
        <w:pStyle w:val="ac"/>
        <w:ind w:firstLineChars="200" w:firstLine="420"/>
        <w:rPr>
          <w:rFonts w:ascii="Times New Roman" w:hAnsi="Times New Roman"/>
        </w:rPr>
      </w:pPr>
      <w:r>
        <w:rPr>
          <w:rFonts w:ascii="Times New Roman" w:hAnsi="Times New Roman"/>
        </w:rPr>
        <w:t>3</w:t>
      </w:r>
      <w:r>
        <w:rPr>
          <w:rFonts w:ascii="Times New Roman" w:hAnsi="Times New Roman"/>
        </w:rPr>
        <w:t>、将所解释的词语的内容与相应的词语用线连接起来。</w:t>
      </w:r>
    </w:p>
    <w:p w:rsidR="004D5BD7" w:rsidRDefault="004D5BD7" w:rsidP="004D5BD7">
      <w:pPr>
        <w:pStyle w:val="ac"/>
        <w:ind w:firstLineChars="200" w:firstLine="420"/>
        <w:rPr>
          <w:rFonts w:ascii="Times New Roman" w:hAnsi="Times New Roman"/>
        </w:rPr>
      </w:pPr>
      <w:r>
        <w:rPr>
          <w:rFonts w:ascii="Times New Roman" w:hAnsi="Times New Roman"/>
        </w:rPr>
        <w:t>飘洒得多而杂乱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屹然不动</w:t>
      </w:r>
    </w:p>
    <w:p w:rsidR="004D5BD7" w:rsidRDefault="004D5BD7" w:rsidP="004D5BD7">
      <w:pPr>
        <w:pStyle w:val="ac"/>
        <w:ind w:firstLineChars="200" w:firstLine="420"/>
        <w:rPr>
          <w:rFonts w:ascii="Times New Roman" w:hAnsi="Times New Roman"/>
        </w:rPr>
      </w:pPr>
      <w:r>
        <w:rPr>
          <w:rFonts w:ascii="Times New Roman" w:hAnsi="Times New Roman"/>
        </w:rPr>
        <w:t>行走艰难，处境困难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残叶狼藉</w:t>
      </w:r>
    </w:p>
    <w:p w:rsidR="004D5BD7" w:rsidRDefault="004D5BD7" w:rsidP="004D5BD7">
      <w:pPr>
        <w:pStyle w:val="ac"/>
        <w:ind w:firstLineChars="200" w:firstLine="420"/>
        <w:rPr>
          <w:rFonts w:ascii="Times New Roman" w:hAnsi="Times New Roman"/>
        </w:rPr>
      </w:pPr>
      <w:r>
        <w:rPr>
          <w:rFonts w:ascii="Times New Roman" w:hAnsi="Times New Roman"/>
        </w:rPr>
        <w:t>坚定不可动摇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纷纷扬扬</w:t>
      </w:r>
    </w:p>
    <w:p w:rsidR="004D5BD7" w:rsidRDefault="004D5BD7" w:rsidP="004D5BD7">
      <w:pPr>
        <w:pStyle w:val="ac"/>
        <w:ind w:firstLineChars="200" w:firstLine="420"/>
        <w:rPr>
          <w:rFonts w:ascii="Times New Roman" w:hAnsi="Times New Roman"/>
        </w:rPr>
      </w:pPr>
      <w:r>
        <w:rPr>
          <w:rFonts w:ascii="Times New Roman" w:hAnsi="Times New Roman"/>
        </w:rPr>
        <w:t>乱七八糟的样子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寸步难行</w:t>
      </w:r>
    </w:p>
    <w:p w:rsidR="004D5BD7" w:rsidRDefault="004D5BD7" w:rsidP="004D5BD7">
      <w:pPr>
        <w:pStyle w:val="ac"/>
        <w:ind w:firstLineChars="200" w:firstLine="420"/>
        <w:rPr>
          <w:rFonts w:ascii="Times New Roman" w:hAnsi="Times New Roman"/>
        </w:rPr>
      </w:pPr>
      <w:r>
        <w:rPr>
          <w:rFonts w:ascii="Times New Roman" w:hAnsi="Times New Roman"/>
        </w:rPr>
        <w:t>解析：此题考查我们词语的解释。根据释义正确选择词语。</w:t>
      </w:r>
    </w:p>
    <w:p w:rsidR="004D5BD7" w:rsidRDefault="004D5BD7" w:rsidP="004D5BD7">
      <w:pPr>
        <w:pStyle w:val="ac"/>
        <w:ind w:firstLineChars="200" w:firstLine="420"/>
        <w:rPr>
          <w:rFonts w:ascii="Times New Roman" w:hAnsi="Times New Roman"/>
        </w:rPr>
      </w:pPr>
      <w:r>
        <w:rPr>
          <w:rFonts w:ascii="Times New Roman" w:hAnsi="Times New Roman"/>
        </w:rPr>
        <w:t>答案：飘洒得多而杂乱</w:t>
      </w:r>
      <w:r>
        <w:rPr>
          <w:rFonts w:ascii="Times New Roman" w:hAnsi="Times New Roman"/>
        </w:rPr>
        <w:t>——</w:t>
      </w:r>
      <w:r>
        <w:rPr>
          <w:rFonts w:ascii="Times New Roman" w:hAnsi="Times New Roman"/>
        </w:rPr>
        <w:t>纷纷扬扬</w:t>
      </w:r>
      <w:r>
        <w:rPr>
          <w:rFonts w:ascii="Times New Roman" w:hAnsi="Times New Roman"/>
        </w:rPr>
        <w:t xml:space="preserve">  </w:t>
      </w:r>
      <w:r>
        <w:rPr>
          <w:rFonts w:ascii="Times New Roman" w:hAnsi="Times New Roman"/>
        </w:rPr>
        <w:t>行走艰难，处境困难</w:t>
      </w:r>
      <w:r>
        <w:rPr>
          <w:rFonts w:ascii="Times New Roman" w:hAnsi="Times New Roman"/>
        </w:rPr>
        <w:t>——</w:t>
      </w:r>
      <w:r>
        <w:rPr>
          <w:rFonts w:ascii="Times New Roman" w:hAnsi="Times New Roman"/>
        </w:rPr>
        <w:t>寸步难行</w:t>
      </w:r>
      <w:r>
        <w:rPr>
          <w:rFonts w:ascii="Times New Roman" w:hAnsi="Times New Roman"/>
        </w:rPr>
        <w:t xml:space="preserve">  </w:t>
      </w:r>
      <w:r>
        <w:rPr>
          <w:rFonts w:ascii="Times New Roman" w:hAnsi="Times New Roman"/>
        </w:rPr>
        <w:t>坚定不可动摇</w:t>
      </w:r>
      <w:r>
        <w:rPr>
          <w:rFonts w:ascii="Times New Roman" w:hAnsi="Times New Roman"/>
        </w:rPr>
        <w:t>——</w:t>
      </w:r>
      <w:r>
        <w:rPr>
          <w:rFonts w:ascii="Times New Roman" w:hAnsi="Times New Roman"/>
        </w:rPr>
        <w:t>屹然不动乱七八糟的样子</w:t>
      </w:r>
      <w:r>
        <w:rPr>
          <w:rFonts w:ascii="Times New Roman" w:hAnsi="Times New Roman"/>
        </w:rPr>
        <w:t>——</w:t>
      </w:r>
      <w:r>
        <w:rPr>
          <w:rFonts w:ascii="Times New Roman" w:hAnsi="Times New Roman"/>
        </w:rPr>
        <w:t>残叶狼藉</w:t>
      </w:r>
    </w:p>
    <w:p w:rsidR="004D5BD7" w:rsidRDefault="004D5BD7" w:rsidP="004D5BD7">
      <w:pPr>
        <w:ind w:firstLineChars="171" w:firstLine="359"/>
      </w:pPr>
      <w:r>
        <w:rPr>
          <w:rFonts w:hint="eastAsia"/>
        </w:rPr>
        <w:t>4</w:t>
      </w:r>
      <w:r>
        <w:rPr>
          <w:rFonts w:hint="eastAsia"/>
        </w:rPr>
        <w:t>、《我的信念》的作者是</w:t>
      </w:r>
      <w:r>
        <w:rPr>
          <w:rFonts w:hint="eastAsia"/>
        </w:rPr>
        <w:t>________</w:t>
      </w:r>
      <w:r>
        <w:rPr>
          <w:rFonts w:hint="eastAsia"/>
        </w:rPr>
        <w:t>，法国籍波兰人，世界著名的物理学家、化学家。本文选自</w:t>
      </w:r>
      <w:r>
        <w:rPr>
          <w:rFonts w:hint="eastAsia"/>
        </w:rPr>
        <w:t>______</w:t>
      </w:r>
      <w:r>
        <w:rPr>
          <w:rFonts w:hint="eastAsia"/>
        </w:rPr>
        <w:t>。“我的信念”是她对自己的</w:t>
      </w:r>
      <w:r>
        <w:rPr>
          <w:rFonts w:hint="eastAsia"/>
        </w:rPr>
        <w:t>_______</w:t>
      </w:r>
      <w:r>
        <w:rPr>
          <w:rFonts w:hint="eastAsia"/>
        </w:rPr>
        <w:t>和</w:t>
      </w:r>
      <w:r>
        <w:rPr>
          <w:rFonts w:hint="eastAsia"/>
        </w:rPr>
        <w:t>_______</w:t>
      </w:r>
      <w:r>
        <w:rPr>
          <w:rFonts w:hint="eastAsia"/>
        </w:rPr>
        <w:t>的总结和回顾，表达了作者的理想、兴趣、爱好和情操。</w:t>
      </w:r>
    </w:p>
    <w:p w:rsidR="004D5BD7" w:rsidRDefault="004D5BD7" w:rsidP="004D5BD7">
      <w:pPr>
        <w:ind w:firstLineChars="171" w:firstLine="359"/>
      </w:pPr>
      <w:r>
        <w:rPr>
          <w:rFonts w:hint="eastAsia"/>
        </w:rPr>
        <w:t>答案：玛丽</w:t>
      </w:r>
      <w:r>
        <w:rPr>
          <w:rFonts w:ascii="宋体" w:hAnsi="宋体" w:hint="eastAsia"/>
        </w:rPr>
        <w:t>•</w:t>
      </w:r>
      <w:r>
        <w:rPr>
          <w:rFonts w:hint="eastAsia"/>
        </w:rPr>
        <w:t>居里</w:t>
      </w:r>
      <w:r>
        <w:rPr>
          <w:rFonts w:hint="eastAsia"/>
        </w:rPr>
        <w:t xml:space="preserve">   </w:t>
      </w:r>
      <w:r>
        <w:rPr>
          <w:rFonts w:hint="eastAsia"/>
        </w:rPr>
        <w:t>《现代人的智慧》</w:t>
      </w:r>
      <w:r>
        <w:rPr>
          <w:rFonts w:hint="eastAsia"/>
        </w:rPr>
        <w:t xml:space="preserve">   </w:t>
      </w:r>
      <w:r>
        <w:rPr>
          <w:rFonts w:hint="eastAsia"/>
        </w:rPr>
        <w:t>性格、为人</w:t>
      </w:r>
      <w:r>
        <w:rPr>
          <w:rFonts w:hint="eastAsia"/>
        </w:rPr>
        <w:t xml:space="preserve">   </w:t>
      </w:r>
      <w:r>
        <w:rPr>
          <w:rFonts w:hint="eastAsia"/>
        </w:rPr>
        <w:t>理想、信念</w:t>
      </w:r>
    </w:p>
    <w:p w:rsidR="004D5BD7" w:rsidRDefault="004D5BD7" w:rsidP="004D5BD7">
      <w:pPr>
        <w:ind w:firstLineChars="171" w:firstLine="359"/>
      </w:pPr>
      <w:r>
        <w:rPr>
          <w:rFonts w:hint="eastAsia"/>
        </w:rPr>
        <w:t>课中</w:t>
      </w:r>
      <w:r>
        <w:rPr>
          <w:rFonts w:hint="eastAsia"/>
        </w:rPr>
        <w:t>10</w:t>
      </w:r>
      <w:r>
        <w:rPr>
          <w:rFonts w:hint="eastAsia"/>
        </w:rPr>
        <w:t>分钟</w:t>
      </w:r>
    </w:p>
    <w:p w:rsidR="004D5BD7" w:rsidRDefault="004D5BD7" w:rsidP="004D5BD7">
      <w:pPr>
        <w:ind w:firstLineChars="171" w:firstLine="359"/>
      </w:pPr>
      <w:r>
        <w:rPr>
          <w:rFonts w:hint="eastAsia"/>
        </w:rPr>
        <w:t>1</w:t>
      </w:r>
      <w:r>
        <w:rPr>
          <w:rFonts w:hint="eastAsia"/>
        </w:rPr>
        <w:t>、从括号内选择恰当的词填入句子空白处。</w:t>
      </w:r>
    </w:p>
    <w:p w:rsidR="004D5BD7" w:rsidRDefault="004D5BD7" w:rsidP="004D5BD7">
      <w:pPr>
        <w:ind w:firstLineChars="171" w:firstLine="359"/>
      </w:pPr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</w:t>
      </w:r>
      <w:r>
        <w:rPr>
          <w:sz w:val="20"/>
        </w:rPr>
        <w:t>我丈夫和我专心致志，像在梦幻中一般，坐在</w:t>
      </w:r>
      <w:r>
        <w:rPr>
          <w:rFonts w:hint="eastAsia"/>
          <w:sz w:val="20"/>
        </w:rPr>
        <w:t>_____</w:t>
      </w:r>
      <w:r>
        <w:rPr>
          <w:sz w:val="20"/>
        </w:rPr>
        <w:t>的书房里艰辛地研究</w:t>
      </w:r>
      <w:r>
        <w:rPr>
          <w:rFonts w:hint="eastAsia"/>
          <w:sz w:val="20"/>
        </w:rPr>
        <w:t>。（简单</w:t>
      </w:r>
      <w:r>
        <w:rPr>
          <w:rFonts w:hint="eastAsia"/>
          <w:noProof/>
          <w:sz w:val="20"/>
        </w:rPr>
        <w:drawing>
          <wp:inline distT="0" distB="0" distL="0" distR="0">
            <wp:extent cx="19050" cy="9525"/>
            <wp:effectExtent l="19050" t="0" r="0" b="0"/>
            <wp:docPr id="31" name="图片 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 w:val="20"/>
        </w:rPr>
        <w:t>、</w:t>
      </w:r>
      <w:r>
        <w:rPr>
          <w:sz w:val="20"/>
        </w:rPr>
        <w:t>简陋</w:t>
      </w:r>
      <w:r>
        <w:rPr>
          <w:rFonts w:hint="eastAsia"/>
          <w:sz w:val="20"/>
        </w:rPr>
        <w:t>、简化）</w:t>
      </w:r>
    </w:p>
    <w:p w:rsidR="004D5BD7" w:rsidRDefault="004D5BD7" w:rsidP="004D5BD7">
      <w:pPr>
        <w:ind w:firstLineChars="171" w:firstLine="359"/>
      </w:pP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</w:t>
      </w:r>
      <w:r>
        <w:rPr>
          <w:sz w:val="20"/>
        </w:rPr>
        <w:t>我永远追求</w:t>
      </w:r>
      <w:r>
        <w:rPr>
          <w:rFonts w:hint="eastAsia"/>
          <w:sz w:val="20"/>
        </w:rPr>
        <w:t>_____</w:t>
      </w:r>
      <w:r>
        <w:rPr>
          <w:sz w:val="20"/>
        </w:rPr>
        <w:t>的工作和简单的家庭生活。</w:t>
      </w:r>
      <w:r>
        <w:rPr>
          <w:rFonts w:hint="eastAsia"/>
          <w:sz w:val="20"/>
        </w:rPr>
        <w:t>（宁静、</w:t>
      </w:r>
      <w:r>
        <w:rPr>
          <w:sz w:val="20"/>
        </w:rPr>
        <w:t>安静</w:t>
      </w:r>
      <w:r>
        <w:rPr>
          <w:rFonts w:hint="eastAsia"/>
          <w:sz w:val="20"/>
        </w:rPr>
        <w:t>、安逸）</w:t>
      </w:r>
    </w:p>
    <w:p w:rsidR="004D5BD7" w:rsidRDefault="004D5BD7" w:rsidP="004D5BD7">
      <w:pPr>
        <w:ind w:firstLineChars="171" w:firstLine="359"/>
      </w:pPr>
      <w:r>
        <w:rPr>
          <w:rFonts w:hint="eastAsia"/>
        </w:rPr>
        <w:t>（</w:t>
      </w:r>
      <w:r>
        <w:rPr>
          <w:rFonts w:hint="eastAsia"/>
        </w:rPr>
        <w:t>3</w:t>
      </w:r>
      <w:r>
        <w:rPr>
          <w:rFonts w:hint="eastAsia"/>
        </w:rPr>
        <w:t>）</w:t>
      </w:r>
      <w:r>
        <w:rPr>
          <w:sz w:val="20"/>
        </w:rPr>
        <w:t>许多敏感的人，即使受了一言半语的呵责，也会过分懊恼，因而我尽量</w:t>
      </w:r>
      <w:r>
        <w:rPr>
          <w:rFonts w:hint="eastAsia"/>
          <w:sz w:val="20"/>
        </w:rPr>
        <w:t>____</w:t>
      </w:r>
      <w:r>
        <w:rPr>
          <w:sz w:val="20"/>
        </w:rPr>
        <w:t>自己的敏感。</w:t>
      </w:r>
      <w:r>
        <w:rPr>
          <w:rFonts w:hint="eastAsia"/>
          <w:sz w:val="20"/>
        </w:rPr>
        <w:t>（抑制、克服、</w:t>
      </w:r>
      <w:r>
        <w:rPr>
          <w:sz w:val="20"/>
        </w:rPr>
        <w:t>克制</w:t>
      </w:r>
      <w:r>
        <w:rPr>
          <w:rFonts w:hint="eastAsia"/>
          <w:sz w:val="20"/>
        </w:rPr>
        <w:t>）</w:t>
      </w:r>
    </w:p>
    <w:p w:rsidR="004D5BD7" w:rsidRDefault="004D5BD7" w:rsidP="004D5BD7">
      <w:pPr>
        <w:ind w:firstLineChars="171" w:firstLine="359"/>
      </w:pPr>
      <w:r>
        <w:rPr>
          <w:rFonts w:hint="eastAsia"/>
        </w:rPr>
        <w:t>解析：（</w:t>
      </w:r>
      <w:r>
        <w:rPr>
          <w:rFonts w:hint="eastAsia"/>
        </w:rPr>
        <w:t>1</w:t>
      </w:r>
      <w:r>
        <w:rPr>
          <w:rFonts w:hint="eastAsia"/>
        </w:rPr>
        <w:t>）题中选择“简陋”，指房屋、设备等简单粗陋。（</w:t>
      </w:r>
      <w:r>
        <w:rPr>
          <w:rFonts w:hint="eastAsia"/>
        </w:rPr>
        <w:t>2</w:t>
      </w:r>
      <w:r>
        <w:rPr>
          <w:rFonts w:hint="eastAsia"/>
        </w:rPr>
        <w:t>）选择“安静”，强调工作环境的氛围。（</w:t>
      </w:r>
      <w:r>
        <w:rPr>
          <w:rFonts w:hint="eastAsia"/>
        </w:rPr>
        <w:t>3</w:t>
      </w:r>
      <w:r>
        <w:rPr>
          <w:rFonts w:hint="eastAsia"/>
        </w:rPr>
        <w:t>）题“克制”，抑制（多指情感）。</w:t>
      </w:r>
    </w:p>
    <w:p w:rsidR="004D5BD7" w:rsidRDefault="004D5BD7" w:rsidP="004D5BD7">
      <w:pPr>
        <w:ind w:firstLineChars="171" w:firstLine="359"/>
      </w:pPr>
      <w:r>
        <w:rPr>
          <w:rFonts w:hint="eastAsia"/>
        </w:rPr>
        <w:t>答案：（</w:t>
      </w:r>
      <w:r>
        <w:rPr>
          <w:rFonts w:hint="eastAsia"/>
        </w:rPr>
        <w:t>1</w:t>
      </w:r>
      <w:r>
        <w:rPr>
          <w:rFonts w:hint="eastAsia"/>
        </w:rPr>
        <w:t>）简陋</w:t>
      </w:r>
      <w:r>
        <w:rPr>
          <w:rFonts w:hint="eastAsia"/>
        </w:rPr>
        <w:t xml:space="preserve"> </w:t>
      </w: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）安静</w:t>
      </w:r>
      <w:r>
        <w:rPr>
          <w:rFonts w:hint="eastAsia"/>
        </w:rPr>
        <w:t xml:space="preserve"> </w:t>
      </w:r>
      <w:r>
        <w:rPr>
          <w:rFonts w:hint="eastAsia"/>
        </w:rPr>
        <w:t>（</w:t>
      </w:r>
      <w:r>
        <w:rPr>
          <w:rFonts w:hint="eastAsia"/>
        </w:rPr>
        <w:t>3</w:t>
      </w:r>
      <w:r>
        <w:rPr>
          <w:rFonts w:hint="eastAsia"/>
        </w:rPr>
        <w:t>）克制</w:t>
      </w:r>
    </w:p>
    <w:p w:rsidR="004D5BD7" w:rsidRDefault="004D5BD7" w:rsidP="004D5BD7">
      <w:pPr>
        <w:ind w:firstLineChars="171" w:firstLine="359"/>
      </w:pPr>
      <w:r>
        <w:rPr>
          <w:rFonts w:hint="eastAsia"/>
        </w:rPr>
        <w:t>2</w:t>
      </w:r>
      <w:r>
        <w:rPr>
          <w:rFonts w:hint="eastAsia"/>
        </w:rPr>
        <w:t>、</w:t>
      </w:r>
      <w:r>
        <w:rPr>
          <w:rFonts w:ascii="宋体" w:hAnsi="宋体"/>
        </w:rPr>
        <w:t>从本文中，可以看出杰出科学家具有怎样的品质？</w:t>
      </w:r>
      <w:r>
        <w:rPr>
          <w:rFonts w:ascii="宋体" w:hAnsi="宋体" w:hint="eastAsia"/>
        </w:rPr>
        <w:t>选择下列各项中</w:t>
      </w:r>
      <w:r>
        <w:rPr>
          <w:rFonts w:ascii="宋体" w:hAnsi="宋体"/>
        </w:rPr>
        <w:t>四字短语来概括。</w:t>
      </w:r>
      <w:r>
        <w:rPr>
          <w:rFonts w:ascii="宋体" w:hAnsi="宋体" w:hint="eastAsia"/>
        </w:rPr>
        <w:t>（  ）</w:t>
      </w:r>
    </w:p>
    <w:p w:rsidR="004D5BD7" w:rsidRDefault="004D5BD7" w:rsidP="004D5BD7">
      <w:pPr>
        <w:ind w:firstLineChars="171" w:firstLine="359"/>
      </w:pPr>
      <w:r>
        <w:rPr>
          <w:rFonts w:hint="eastAsia"/>
        </w:rPr>
        <w:t>（多项选择）</w:t>
      </w:r>
    </w:p>
    <w:p w:rsidR="004D5BD7" w:rsidRDefault="004D5BD7" w:rsidP="004D5BD7">
      <w:pPr>
        <w:ind w:firstLineChars="171" w:firstLine="359"/>
        <w:rPr>
          <w:rFonts w:ascii="宋体" w:hAnsi="宋体"/>
          <w:spacing w:val="30"/>
        </w:rPr>
      </w:pPr>
      <w:r>
        <w:rPr>
          <w:rFonts w:ascii="宋体" w:hAnsi="宋体" w:hint="eastAsia"/>
        </w:rPr>
        <w:t>A、</w:t>
      </w:r>
      <w:r>
        <w:rPr>
          <w:rFonts w:ascii="宋体" w:hAnsi="宋体"/>
          <w:spacing w:val="30"/>
        </w:rPr>
        <w:t>专心致志</w:t>
      </w:r>
    </w:p>
    <w:p w:rsidR="004D5BD7" w:rsidRDefault="004D5BD7" w:rsidP="004D5BD7">
      <w:pPr>
        <w:ind w:firstLineChars="171" w:firstLine="359"/>
        <w:rPr>
          <w:rFonts w:ascii="宋体" w:hAnsi="宋体"/>
          <w:spacing w:val="30"/>
        </w:rPr>
      </w:pPr>
      <w:r>
        <w:rPr>
          <w:rFonts w:ascii="宋体" w:hAnsi="宋体" w:hint="eastAsia"/>
        </w:rPr>
        <w:t>B、</w:t>
      </w:r>
      <w:r>
        <w:rPr>
          <w:rFonts w:ascii="宋体" w:hAnsi="宋体"/>
          <w:spacing w:val="30"/>
        </w:rPr>
        <w:t>追求真理</w:t>
      </w:r>
    </w:p>
    <w:p w:rsidR="004D5BD7" w:rsidRDefault="004D5BD7" w:rsidP="004D5BD7">
      <w:pPr>
        <w:ind w:firstLineChars="171" w:firstLine="359"/>
        <w:rPr>
          <w:rFonts w:ascii="宋体" w:hAnsi="宋体"/>
          <w:spacing w:val="30"/>
        </w:rPr>
      </w:pPr>
      <w:r>
        <w:rPr>
          <w:rFonts w:ascii="宋体" w:hAnsi="宋体" w:hint="eastAsia"/>
        </w:rPr>
        <w:t>C、</w:t>
      </w:r>
      <w:r>
        <w:rPr>
          <w:rFonts w:ascii="宋体" w:hAnsi="宋体"/>
          <w:spacing w:val="30"/>
        </w:rPr>
        <w:t>淡薄名利</w:t>
      </w:r>
    </w:p>
    <w:p w:rsidR="004D5BD7" w:rsidRDefault="004D5BD7" w:rsidP="004D5BD7">
      <w:pPr>
        <w:ind w:firstLineChars="171" w:firstLine="359"/>
      </w:pPr>
      <w:r>
        <w:rPr>
          <w:rFonts w:hint="eastAsia"/>
        </w:rPr>
        <w:t>D</w:t>
      </w:r>
      <w:r>
        <w:rPr>
          <w:rFonts w:hint="eastAsia"/>
        </w:rPr>
        <w:t>、温和沉静</w:t>
      </w:r>
    </w:p>
    <w:p w:rsidR="004D5BD7" w:rsidRDefault="004D5BD7" w:rsidP="004D5BD7">
      <w:pPr>
        <w:ind w:firstLineChars="171" w:firstLine="462"/>
        <w:rPr>
          <w:spacing w:val="30"/>
        </w:rPr>
      </w:pPr>
      <w:r>
        <w:rPr>
          <w:rFonts w:hint="eastAsia"/>
          <w:spacing w:val="30"/>
        </w:rPr>
        <w:lastRenderedPageBreak/>
        <w:t>解析：此题考查对文章的内容的理解。</w:t>
      </w:r>
      <w:r>
        <w:rPr>
          <w:spacing w:val="30"/>
        </w:rPr>
        <w:t>答案须从文章在找到依据。</w:t>
      </w:r>
      <w:r>
        <w:rPr>
          <w:rFonts w:hint="eastAsia"/>
          <w:spacing w:val="30"/>
        </w:rPr>
        <w:t>如“甘于寂寞”、“追求真理”“淡薄名利”等等。</w:t>
      </w:r>
    </w:p>
    <w:p w:rsidR="004D5BD7" w:rsidRDefault="004D5BD7" w:rsidP="004D5BD7">
      <w:pPr>
        <w:ind w:firstLineChars="171" w:firstLine="359"/>
      </w:pPr>
      <w:r>
        <w:rPr>
          <w:rFonts w:hint="eastAsia"/>
        </w:rPr>
        <w:t>答案：</w:t>
      </w:r>
      <w:r>
        <w:rPr>
          <w:rFonts w:hint="eastAsia"/>
        </w:rPr>
        <w:t>ABCD</w:t>
      </w:r>
    </w:p>
    <w:p w:rsidR="004D5BD7" w:rsidRDefault="004D5BD7" w:rsidP="004D5BD7">
      <w:pPr>
        <w:numPr>
          <w:ilvl w:val="0"/>
          <w:numId w:val="25"/>
        </w:numPr>
        <w:ind w:firstLineChars="171" w:firstLine="359"/>
      </w:pPr>
      <w:r>
        <w:rPr>
          <w:rFonts w:hint="eastAsia"/>
        </w:rPr>
        <w:t>下列句中加点词语运用不正确的一项是（</w:t>
      </w:r>
      <w:r>
        <w:rPr>
          <w:rFonts w:hint="eastAsia"/>
        </w:rPr>
        <w:t xml:space="preserve">  </w:t>
      </w:r>
      <w:r>
        <w:rPr>
          <w:rFonts w:hint="eastAsia"/>
        </w:rPr>
        <w:t>）</w:t>
      </w:r>
    </w:p>
    <w:p w:rsidR="004D5BD7" w:rsidRDefault="004D5BD7" w:rsidP="004D5BD7">
      <w:pPr>
        <w:ind w:firstLineChars="171" w:firstLine="359"/>
      </w:pPr>
      <w:r>
        <w:rPr>
          <w:rFonts w:hint="eastAsia"/>
        </w:rPr>
        <w:t>A</w:t>
      </w:r>
      <w:r>
        <w:rPr>
          <w:rFonts w:hint="eastAsia"/>
        </w:rPr>
        <w:t>、当他猝然长逝以后，我便学会了</w:t>
      </w:r>
      <w:r>
        <w:rPr>
          <w:rFonts w:hint="eastAsia"/>
          <w:em w:val="dot"/>
        </w:rPr>
        <w:t>逆来顺受</w:t>
      </w:r>
      <w:r>
        <w:rPr>
          <w:rFonts w:hint="eastAsia"/>
        </w:rPr>
        <w:t>。</w:t>
      </w:r>
    </w:p>
    <w:p w:rsidR="004D5BD7" w:rsidRDefault="004D5BD7" w:rsidP="004D5BD7">
      <w:pPr>
        <w:ind w:firstLineChars="171" w:firstLine="359"/>
        <w:rPr>
          <w:sz w:val="20"/>
        </w:rPr>
      </w:pPr>
      <w:r>
        <w:rPr>
          <w:rFonts w:hint="eastAsia"/>
        </w:rPr>
        <w:t>B</w:t>
      </w:r>
      <w:r>
        <w:rPr>
          <w:rFonts w:hint="eastAsia"/>
        </w:rPr>
        <w:t>、</w:t>
      </w:r>
      <w:r>
        <w:rPr>
          <w:sz w:val="20"/>
        </w:rPr>
        <w:t>从我丈夫温和沉静的性格中我</w:t>
      </w:r>
      <w:r>
        <w:rPr>
          <w:sz w:val="20"/>
          <w:em w:val="dot"/>
        </w:rPr>
        <w:t>获益匪浅</w:t>
      </w:r>
      <w:r>
        <w:rPr>
          <w:rFonts w:hint="eastAsia"/>
          <w:sz w:val="20"/>
        </w:rPr>
        <w:t>。</w:t>
      </w:r>
    </w:p>
    <w:p w:rsidR="004D5BD7" w:rsidRDefault="004D5BD7" w:rsidP="004D5BD7">
      <w:pPr>
        <w:ind w:firstLineChars="171" w:firstLine="359"/>
      </w:pPr>
      <w:r>
        <w:rPr>
          <w:rFonts w:hint="eastAsia"/>
        </w:rPr>
        <w:t>C</w:t>
      </w:r>
      <w:r>
        <w:rPr>
          <w:rFonts w:hint="eastAsia"/>
        </w:rPr>
        <w:t>、当事情结束的时候，你要能够</w:t>
      </w:r>
      <w:r>
        <w:rPr>
          <w:rFonts w:hint="eastAsia"/>
          <w:em w:val="dot"/>
        </w:rPr>
        <w:t>怅然若失</w:t>
      </w:r>
      <w:r>
        <w:rPr>
          <w:rFonts w:hint="eastAsia"/>
        </w:rPr>
        <w:t>地说：“我已经尽我所能了。”</w:t>
      </w:r>
    </w:p>
    <w:p w:rsidR="004D5BD7" w:rsidRDefault="004D5BD7" w:rsidP="004D5BD7">
      <w:pPr>
        <w:ind w:firstLineChars="171" w:firstLine="359"/>
      </w:pPr>
      <w:r>
        <w:rPr>
          <w:rFonts w:hint="eastAsia"/>
        </w:rPr>
        <w:t>D</w:t>
      </w:r>
      <w:r>
        <w:rPr>
          <w:rFonts w:hint="eastAsia"/>
        </w:rPr>
        <w:t>、</w:t>
      </w:r>
      <w:r>
        <w:rPr>
          <w:sz w:val="20"/>
        </w:rPr>
        <w:t>我的惟一奢望是在一个自由国家中，以一个自由学者的身份从事研究工作。我从没有把这种权益视为</w:t>
      </w:r>
      <w:r>
        <w:rPr>
          <w:sz w:val="20"/>
          <w:em w:val="dot"/>
        </w:rPr>
        <w:t>理所当然</w:t>
      </w:r>
      <w:r>
        <w:rPr>
          <w:rFonts w:hint="eastAsia"/>
          <w:sz w:val="20"/>
        </w:rPr>
        <w:t>。</w:t>
      </w:r>
    </w:p>
    <w:p w:rsidR="004D5BD7" w:rsidRDefault="004D5BD7" w:rsidP="004D5BD7">
      <w:pPr>
        <w:ind w:firstLineChars="171" w:firstLine="359"/>
      </w:pPr>
      <w:r>
        <w:rPr>
          <w:rFonts w:hint="eastAsia"/>
        </w:rPr>
        <w:t>解析：此题考查具体语言环境中成语的恰</w:t>
      </w:r>
      <w:r>
        <w:rPr>
          <w:rFonts w:hint="eastAsia"/>
          <w:noProof/>
        </w:rPr>
        <w:drawing>
          <wp:inline distT="0" distB="0" distL="0" distR="0">
            <wp:extent cx="19050" cy="19050"/>
            <wp:effectExtent l="19050" t="0" r="0" b="0"/>
            <wp:docPr id="30" name="图片 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当运用。</w:t>
      </w:r>
      <w:r>
        <w:rPr>
          <w:rFonts w:hint="eastAsia"/>
        </w:rPr>
        <w:t>C</w:t>
      </w:r>
      <w:r>
        <w:rPr>
          <w:rFonts w:hint="eastAsia"/>
        </w:rPr>
        <w:t>项有误，“怅然若失”指不如意不痛快。事情结束时，不一定没有成功。因此这个词语使用不当。</w:t>
      </w:r>
    </w:p>
    <w:p w:rsidR="004D5BD7" w:rsidRDefault="004D5BD7" w:rsidP="004D5BD7">
      <w:pPr>
        <w:ind w:firstLineChars="171" w:firstLine="359"/>
      </w:pPr>
      <w:r>
        <w:rPr>
          <w:rFonts w:hint="eastAsia"/>
        </w:rPr>
        <w:t>答案：</w:t>
      </w:r>
      <w:r>
        <w:rPr>
          <w:rFonts w:hint="eastAsia"/>
        </w:rPr>
        <w:t>C</w:t>
      </w:r>
    </w:p>
    <w:p w:rsidR="004D5BD7" w:rsidRDefault="004D5BD7" w:rsidP="004D5BD7">
      <w:pPr>
        <w:ind w:firstLineChars="171" w:firstLine="359"/>
      </w:pPr>
      <w:r>
        <w:rPr>
          <w:rFonts w:hint="eastAsia"/>
        </w:rPr>
        <w:t>4</w:t>
      </w:r>
      <w:r>
        <w:rPr>
          <w:rFonts w:hint="eastAsia"/>
        </w:rPr>
        <w:t>、简答。</w:t>
      </w:r>
    </w:p>
    <w:p w:rsidR="004D5BD7" w:rsidRDefault="004D5BD7" w:rsidP="004D5BD7">
      <w:pPr>
        <w:ind w:firstLineChars="100" w:firstLine="210"/>
      </w:pPr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）作者认为做事情需要怎样的精神？</w:t>
      </w:r>
    </w:p>
    <w:p w:rsidR="004D5BD7" w:rsidRDefault="004D5BD7" w:rsidP="004D5BD7">
      <w:pPr>
        <w:ind w:firstLineChars="171" w:firstLine="359"/>
      </w:pPr>
      <w:r>
        <w:rPr>
          <w:rFonts w:hint="eastAsia"/>
        </w:rPr>
        <w:t>_________________________________</w:t>
      </w:r>
    </w:p>
    <w:p w:rsidR="004D5BD7" w:rsidRDefault="004D5BD7" w:rsidP="004D5BD7">
      <w:pPr>
        <w:ind w:firstLineChars="171" w:firstLine="359"/>
      </w:pP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）本来是“孤独地过着求学的岁月”，作者却把它当成是“美好的记忆”，这说明了什么？</w:t>
      </w:r>
    </w:p>
    <w:p w:rsidR="004D5BD7" w:rsidRDefault="004D5BD7" w:rsidP="004D5BD7">
      <w:pPr>
        <w:ind w:firstLineChars="171" w:firstLine="359"/>
      </w:pPr>
      <w:r>
        <w:rPr>
          <w:rFonts w:hint="eastAsia"/>
        </w:rPr>
        <w:t>_________________________________________</w:t>
      </w:r>
    </w:p>
    <w:p w:rsidR="004D5BD7" w:rsidRDefault="004D5BD7" w:rsidP="004D5BD7">
      <w:pPr>
        <w:ind w:firstLineChars="171" w:firstLine="359"/>
      </w:pPr>
      <w:r>
        <w:rPr>
          <w:rFonts w:hint="eastAsia"/>
        </w:rPr>
        <w:t>解析：做这类题要深入阅读课文，抓住有关语句加以概括。</w:t>
      </w:r>
    </w:p>
    <w:p w:rsidR="004D5BD7" w:rsidRDefault="004D5BD7" w:rsidP="004D5BD7">
      <w:pPr>
        <w:ind w:firstLineChars="171" w:firstLine="359"/>
      </w:pPr>
      <w:r>
        <w:rPr>
          <w:rFonts w:hint="eastAsia"/>
        </w:rPr>
        <w:t>答案：（</w:t>
      </w:r>
      <w:r>
        <w:rPr>
          <w:rFonts w:hint="eastAsia"/>
        </w:rPr>
        <w:t>1</w:t>
      </w:r>
      <w:r>
        <w:rPr>
          <w:rFonts w:hint="eastAsia"/>
        </w:rPr>
        <w:t>）要有坚韧不拔的精神，最主要的是我们自己要有信心。（</w:t>
      </w:r>
      <w:r>
        <w:rPr>
          <w:rFonts w:hint="eastAsia"/>
        </w:rPr>
        <w:t>2</w:t>
      </w:r>
      <w:r>
        <w:rPr>
          <w:rFonts w:hint="eastAsia"/>
        </w:rPr>
        <w:t>）对科学的热爱，沉醉于科学之中。</w:t>
      </w:r>
    </w:p>
    <w:p w:rsidR="004D5BD7" w:rsidRDefault="004D5BD7" w:rsidP="004D5BD7">
      <w:pPr>
        <w:ind w:firstLineChars="171" w:firstLine="359"/>
      </w:pPr>
      <w:r>
        <w:rPr>
          <w:rFonts w:hint="eastAsia"/>
        </w:rPr>
        <w:t>5</w:t>
      </w:r>
      <w:r>
        <w:rPr>
          <w:rFonts w:hint="eastAsia"/>
        </w:rPr>
        <w:t>、居里夫人的人格美体现在哪些方面，从下列各项中选出。（</w:t>
      </w:r>
      <w:r>
        <w:rPr>
          <w:rFonts w:hint="eastAsia"/>
        </w:rPr>
        <w:t xml:space="preserve">  </w:t>
      </w:r>
      <w:r>
        <w:rPr>
          <w:rFonts w:hint="eastAsia"/>
        </w:rPr>
        <w:t>）（不定项选择）</w:t>
      </w:r>
    </w:p>
    <w:p w:rsidR="004D5BD7" w:rsidRDefault="004D5BD7" w:rsidP="004D5BD7">
      <w:pPr>
        <w:ind w:firstLineChars="171" w:firstLine="359"/>
        <w:rPr>
          <w:rFonts w:cs="Tahoma"/>
          <w:szCs w:val="12"/>
        </w:rPr>
      </w:pPr>
      <w:r>
        <w:rPr>
          <w:rFonts w:hint="eastAsia"/>
        </w:rPr>
        <w:t>A</w:t>
      </w:r>
      <w:r>
        <w:rPr>
          <w:rFonts w:hint="eastAsia"/>
        </w:rPr>
        <w:t>、</w:t>
      </w:r>
      <w:r>
        <w:rPr>
          <w:rFonts w:cs="Tahoma" w:hint="eastAsia"/>
          <w:szCs w:val="12"/>
        </w:rPr>
        <w:t>坚韧不拔的精神</w:t>
      </w:r>
    </w:p>
    <w:p w:rsidR="004D5BD7" w:rsidRDefault="004D5BD7" w:rsidP="004D5BD7">
      <w:pPr>
        <w:ind w:firstLineChars="171" w:firstLine="359"/>
        <w:rPr>
          <w:rFonts w:cs="Tahoma"/>
          <w:szCs w:val="12"/>
        </w:rPr>
      </w:pPr>
      <w:r>
        <w:rPr>
          <w:rFonts w:hint="eastAsia"/>
        </w:rPr>
        <w:t>B</w:t>
      </w:r>
      <w:r>
        <w:rPr>
          <w:rFonts w:hint="eastAsia"/>
        </w:rPr>
        <w:t>、</w:t>
      </w:r>
      <w:r>
        <w:rPr>
          <w:rFonts w:cs="Tahoma" w:hint="eastAsia"/>
          <w:szCs w:val="12"/>
        </w:rPr>
        <w:t>致力于科学研究，放弃物质上的利益</w:t>
      </w:r>
    </w:p>
    <w:p w:rsidR="004D5BD7" w:rsidRDefault="004D5BD7" w:rsidP="004D5BD7">
      <w:pPr>
        <w:ind w:firstLineChars="171" w:firstLine="359"/>
        <w:rPr>
          <w:rFonts w:cs="Tahoma"/>
          <w:szCs w:val="12"/>
        </w:rPr>
      </w:pPr>
      <w:r>
        <w:rPr>
          <w:rFonts w:hint="eastAsia"/>
        </w:rPr>
        <w:t>C</w:t>
      </w:r>
      <w:r>
        <w:rPr>
          <w:rFonts w:hint="eastAsia"/>
        </w:rPr>
        <w:t>、</w:t>
      </w:r>
      <w:r>
        <w:rPr>
          <w:rFonts w:cs="Tahoma" w:hint="eastAsia"/>
          <w:szCs w:val="12"/>
        </w:rPr>
        <w:t>追求简单的家庭生活，保持沉静的心境</w:t>
      </w:r>
    </w:p>
    <w:p w:rsidR="004D5BD7" w:rsidRDefault="004D5BD7" w:rsidP="004D5BD7">
      <w:pPr>
        <w:ind w:firstLineChars="171" w:firstLine="359"/>
      </w:pPr>
      <w:r>
        <w:rPr>
          <w:rFonts w:hint="eastAsia"/>
        </w:rPr>
        <w:t>D</w:t>
      </w:r>
      <w:r>
        <w:rPr>
          <w:rFonts w:hint="eastAsia"/>
        </w:rPr>
        <w:t>、追求自由，热爱祖国</w:t>
      </w:r>
    </w:p>
    <w:p w:rsidR="004D5BD7" w:rsidRDefault="004D5BD7" w:rsidP="004D5BD7">
      <w:pPr>
        <w:ind w:firstLineChars="171" w:firstLine="359"/>
      </w:pPr>
      <w:r>
        <w:rPr>
          <w:rFonts w:hint="eastAsia"/>
        </w:rPr>
        <w:t>解析：此题考查对人物形象的掌握。阅读课文，</w:t>
      </w:r>
      <w:smartTag w:uri="urn:schemas-microsoft-com:office:smarttags" w:element="PersonName">
        <w:smartTagPr>
          <w:attr w:name="ProductID" w:val="居里"/>
        </w:smartTagPr>
        <w:r>
          <w:rPr>
            <w:rFonts w:hint="eastAsia"/>
          </w:rPr>
          <w:t>居里</w:t>
        </w:r>
      </w:smartTag>
      <w:r>
        <w:rPr>
          <w:rFonts w:hint="eastAsia"/>
        </w:rPr>
        <w:t>夫人伟大的人格可从思想理念、环境需求、工作态度各方面来概括。</w:t>
      </w:r>
    </w:p>
    <w:p w:rsidR="004D5BD7" w:rsidRDefault="004D5BD7" w:rsidP="004D5BD7">
      <w:pPr>
        <w:ind w:firstLineChars="171" w:firstLine="359"/>
        <w:rPr>
          <w:rFonts w:cs="Tahoma"/>
          <w:szCs w:val="12"/>
        </w:rPr>
      </w:pPr>
      <w:r>
        <w:rPr>
          <w:rFonts w:cs="Tahoma" w:hint="eastAsia"/>
          <w:szCs w:val="12"/>
        </w:rPr>
        <w:t>答案：</w:t>
      </w:r>
      <w:r>
        <w:rPr>
          <w:rFonts w:cs="Tahoma" w:hint="eastAsia"/>
          <w:szCs w:val="12"/>
        </w:rPr>
        <w:t>ABCD</w:t>
      </w:r>
    </w:p>
    <w:p w:rsidR="004D5BD7" w:rsidRDefault="004D5BD7" w:rsidP="004D5BD7">
      <w:pPr>
        <w:ind w:firstLineChars="171" w:firstLine="360"/>
        <w:rPr>
          <w:b/>
          <w:bCs/>
        </w:rPr>
      </w:pPr>
      <w:r>
        <w:rPr>
          <w:rFonts w:hint="eastAsia"/>
          <w:b/>
          <w:bCs/>
        </w:rPr>
        <w:t>志鸿乐园</w:t>
      </w:r>
    </w:p>
    <w:p w:rsidR="004D5BD7" w:rsidRDefault="004D5BD7" w:rsidP="004D5BD7">
      <w:pPr>
        <w:ind w:firstLineChars="171" w:firstLine="359"/>
        <w:jc w:val="center"/>
      </w:pPr>
      <w:r>
        <w:rPr>
          <w:rFonts w:hint="eastAsia"/>
        </w:rPr>
        <w:t>扔针吧</w:t>
      </w:r>
    </w:p>
    <w:p w:rsidR="004D5BD7" w:rsidRDefault="004D5BD7" w:rsidP="004D5BD7">
      <w:pPr>
        <w:ind w:firstLineChars="171" w:firstLine="359"/>
      </w:pPr>
      <w:r>
        <w:rPr>
          <w:rFonts w:hint="eastAsia"/>
        </w:rPr>
        <w:t>老师说道：“现在，孩子们，我要你们保持绝对安静，静得连一根针落到地上你们都听得见。”</w:t>
      </w:r>
      <w:r>
        <w:rPr>
          <w:rFonts w:hint="eastAsia"/>
        </w:rPr>
        <w:t xml:space="preserve"> </w:t>
      </w:r>
      <w:r>
        <w:rPr>
          <w:rFonts w:hint="eastAsia"/>
        </w:rPr>
        <w:t>过了一会儿，全静下来，一个小男孩尖叫道：“扔针吧”</w:t>
      </w:r>
    </w:p>
    <w:p w:rsidR="004D5BD7" w:rsidRDefault="004D5BD7" w:rsidP="004D5BD7">
      <w:pPr>
        <w:ind w:firstLineChars="171" w:firstLine="360"/>
        <w:rPr>
          <w:b/>
          <w:bCs/>
        </w:rPr>
      </w:pPr>
      <w:r>
        <w:rPr>
          <w:rFonts w:hint="eastAsia"/>
          <w:b/>
          <w:bCs/>
        </w:rPr>
        <w:t>课后</w:t>
      </w:r>
      <w:r>
        <w:rPr>
          <w:rFonts w:hint="eastAsia"/>
          <w:b/>
          <w:bCs/>
        </w:rPr>
        <w:t>30</w:t>
      </w:r>
      <w:r>
        <w:rPr>
          <w:rFonts w:hint="eastAsia"/>
          <w:b/>
          <w:bCs/>
        </w:rPr>
        <w:t>分钟</w:t>
      </w:r>
    </w:p>
    <w:p w:rsidR="004D5BD7" w:rsidRDefault="004D5BD7" w:rsidP="004D5BD7">
      <w:r>
        <w:rPr>
          <w:rFonts w:hint="eastAsia"/>
        </w:rPr>
        <w:t>1</w:t>
      </w:r>
      <w:r>
        <w:rPr>
          <w:rFonts w:hint="eastAsia"/>
        </w:rPr>
        <w:t>、下边加粗字注音有误的一组是（</w:t>
      </w:r>
      <w:r>
        <w:rPr>
          <w:rFonts w:hint="eastAsia"/>
        </w:rPr>
        <w:t xml:space="preserve">  </w:t>
      </w:r>
      <w:r>
        <w:rPr>
          <w:rFonts w:hint="eastAsia"/>
        </w:rPr>
        <w:t>）</w:t>
      </w:r>
    </w:p>
    <w:p w:rsidR="004D5BD7" w:rsidRDefault="004D5BD7" w:rsidP="004D5BD7">
      <w:r>
        <w:rPr>
          <w:rFonts w:hint="eastAsia"/>
        </w:rPr>
        <w:t>A</w:t>
      </w:r>
      <w:r>
        <w:rPr>
          <w:rFonts w:hint="eastAsia"/>
        </w:rPr>
        <w:t>、鞭</w:t>
      </w:r>
      <w:r>
        <w:rPr>
          <w:rFonts w:hint="eastAsia"/>
          <w:b/>
          <w:bCs/>
        </w:rPr>
        <w:t>策</w:t>
      </w:r>
      <w:r>
        <w:rPr>
          <w:rFonts w:hint="eastAsia"/>
        </w:rPr>
        <w:t>（</w:t>
      </w:r>
      <w:r>
        <w:rPr>
          <w:rFonts w:hint="eastAsia"/>
        </w:rPr>
        <w:t>c</w:t>
      </w:r>
      <w:r>
        <w:rPr>
          <w:rFonts w:hint="eastAsia"/>
        </w:rPr>
        <w:t>è）</w:t>
      </w:r>
      <w:r>
        <w:rPr>
          <w:rFonts w:hint="eastAsia"/>
        </w:rPr>
        <w:t xml:space="preserve">     </w:t>
      </w:r>
      <w:r>
        <w:rPr>
          <w:rFonts w:hint="eastAsia"/>
          <w:b/>
          <w:bCs/>
        </w:rPr>
        <w:t>奢</w:t>
      </w:r>
      <w:r>
        <w:rPr>
          <w:rFonts w:hint="eastAsia"/>
        </w:rPr>
        <w:t>望（</w:t>
      </w:r>
      <w:r>
        <w:rPr>
          <w:rFonts w:hint="eastAsia"/>
        </w:rPr>
        <w:t>sh</w:t>
      </w:r>
      <w:r>
        <w:rPr>
          <w:rFonts w:hint="eastAsia"/>
        </w:rPr>
        <w:t>ē）</w:t>
      </w:r>
      <w:r>
        <w:rPr>
          <w:rFonts w:hint="eastAsia"/>
        </w:rPr>
        <w:t xml:space="preserve">   </w:t>
      </w:r>
      <w:r>
        <w:rPr>
          <w:rFonts w:hint="eastAsia"/>
        </w:rPr>
        <w:t>简</w:t>
      </w:r>
      <w:r>
        <w:rPr>
          <w:rFonts w:hint="eastAsia"/>
          <w:b/>
          <w:bCs/>
        </w:rPr>
        <w:t>陋</w:t>
      </w:r>
      <w:r>
        <w:rPr>
          <w:rFonts w:hint="eastAsia"/>
        </w:rPr>
        <w:t>（</w:t>
      </w:r>
      <w:r>
        <w:rPr>
          <w:rFonts w:hint="eastAsia"/>
        </w:rPr>
        <w:t>l</w:t>
      </w:r>
      <w:r>
        <w:rPr>
          <w:rFonts w:hint="eastAsia"/>
        </w:rPr>
        <w:t>ò</w:t>
      </w:r>
      <w:r>
        <w:rPr>
          <w:rFonts w:hint="eastAsia"/>
        </w:rPr>
        <w:t>u</w:t>
      </w:r>
      <w:r>
        <w:rPr>
          <w:rFonts w:hint="eastAsia"/>
        </w:rPr>
        <w:t>）</w:t>
      </w:r>
      <w:r>
        <w:rPr>
          <w:rFonts w:hint="eastAsia"/>
        </w:rPr>
        <w:t xml:space="preserve">  </w:t>
      </w:r>
    </w:p>
    <w:p w:rsidR="004D5BD7" w:rsidRDefault="004D5BD7" w:rsidP="004D5BD7">
      <w:r>
        <w:rPr>
          <w:rFonts w:hint="eastAsia"/>
        </w:rPr>
        <w:t>B</w:t>
      </w:r>
      <w:r>
        <w:rPr>
          <w:rFonts w:hint="eastAsia"/>
        </w:rPr>
        <w:t>、</w:t>
      </w:r>
      <w:r>
        <w:rPr>
          <w:rFonts w:hint="eastAsia"/>
          <w:b/>
          <w:bCs/>
        </w:rPr>
        <w:t>蹂躏</w:t>
      </w:r>
      <w:r>
        <w:rPr>
          <w:rFonts w:hint="eastAsia"/>
        </w:rPr>
        <w:t>（</w:t>
      </w:r>
      <w:r>
        <w:rPr>
          <w:rFonts w:hint="eastAsia"/>
        </w:rPr>
        <w:t>r</w:t>
      </w:r>
      <w:r>
        <w:rPr>
          <w:rFonts w:hint="eastAsia"/>
        </w:rPr>
        <w:t>ó</w:t>
      </w:r>
      <w:r>
        <w:rPr>
          <w:rFonts w:hint="eastAsia"/>
        </w:rPr>
        <w:t>u l</w:t>
      </w:r>
      <w:r>
        <w:rPr>
          <w:rFonts w:hint="eastAsia"/>
        </w:rPr>
        <w:t>ì</w:t>
      </w:r>
      <w:r>
        <w:rPr>
          <w:rFonts w:hint="eastAsia"/>
        </w:rPr>
        <w:t>n</w:t>
      </w:r>
      <w:r>
        <w:rPr>
          <w:rFonts w:hint="eastAsia"/>
        </w:rPr>
        <w:t>）</w:t>
      </w:r>
      <w:r>
        <w:rPr>
          <w:rFonts w:hint="eastAsia"/>
        </w:rPr>
        <w:t xml:space="preserve">  </w:t>
      </w:r>
      <w:r>
        <w:rPr>
          <w:rFonts w:hint="eastAsia"/>
          <w:b/>
          <w:bCs/>
        </w:rPr>
        <w:t>呵</w:t>
      </w:r>
      <w:r>
        <w:rPr>
          <w:rFonts w:hint="eastAsia"/>
        </w:rPr>
        <w:t>责（</w:t>
      </w:r>
      <w:r>
        <w:rPr>
          <w:rFonts w:hint="eastAsia"/>
        </w:rPr>
        <w:t>h</w:t>
      </w:r>
      <w:r>
        <w:rPr>
          <w:rFonts w:hint="eastAsia"/>
        </w:rPr>
        <w:t>ā）</w:t>
      </w:r>
      <w:r>
        <w:rPr>
          <w:rFonts w:hint="eastAsia"/>
        </w:rPr>
        <w:t xml:space="preserve">    </w:t>
      </w:r>
      <w:r>
        <w:rPr>
          <w:rFonts w:hint="eastAsia"/>
          <w:b/>
          <w:bCs/>
        </w:rPr>
        <w:t>懊</w:t>
      </w:r>
      <w:r>
        <w:rPr>
          <w:rFonts w:hint="eastAsia"/>
        </w:rPr>
        <w:t>恼（à</w:t>
      </w:r>
      <w:r>
        <w:rPr>
          <w:rFonts w:hint="eastAsia"/>
        </w:rPr>
        <w:t>o</w:t>
      </w:r>
      <w:r>
        <w:rPr>
          <w:rFonts w:hint="eastAsia"/>
        </w:rPr>
        <w:t>）</w:t>
      </w:r>
    </w:p>
    <w:p w:rsidR="004D5BD7" w:rsidRDefault="004D5BD7" w:rsidP="004D5BD7">
      <w:r>
        <w:rPr>
          <w:rFonts w:hint="eastAsia"/>
        </w:rPr>
        <w:t>C</w:t>
      </w:r>
      <w:r>
        <w:rPr>
          <w:rFonts w:hint="eastAsia"/>
        </w:rPr>
        <w:t>、</w:t>
      </w:r>
      <w:r>
        <w:rPr>
          <w:rFonts w:hint="eastAsia"/>
          <w:b/>
          <w:bCs/>
        </w:rPr>
        <w:t>猝</w:t>
      </w:r>
      <w:r>
        <w:rPr>
          <w:rFonts w:hint="eastAsia"/>
        </w:rPr>
        <w:t>然长逝（</w:t>
      </w:r>
      <w:r>
        <w:rPr>
          <w:rFonts w:hint="eastAsia"/>
        </w:rPr>
        <w:t>c</w:t>
      </w:r>
      <w:r>
        <w:rPr>
          <w:rFonts w:hint="eastAsia"/>
        </w:rPr>
        <w:t>ù）</w:t>
      </w:r>
      <w:r>
        <w:rPr>
          <w:rFonts w:hint="eastAsia"/>
        </w:rPr>
        <w:t xml:space="preserve">  </w:t>
      </w:r>
      <w:r>
        <w:rPr>
          <w:rFonts w:hint="eastAsia"/>
          <w:b/>
          <w:bCs/>
        </w:rPr>
        <w:t>盛</w:t>
      </w:r>
      <w:r>
        <w:rPr>
          <w:rFonts w:hint="eastAsia"/>
        </w:rPr>
        <w:t>名（</w:t>
      </w:r>
      <w:r>
        <w:rPr>
          <w:rFonts w:hint="eastAsia"/>
        </w:rPr>
        <w:t>sh</w:t>
      </w:r>
      <w:r>
        <w:rPr>
          <w:rFonts w:hint="eastAsia"/>
        </w:rPr>
        <w:t>è</w:t>
      </w:r>
      <w:r>
        <w:rPr>
          <w:rFonts w:hint="eastAsia"/>
        </w:rPr>
        <w:t>ng</w:t>
      </w:r>
      <w:r>
        <w:rPr>
          <w:rFonts w:hint="eastAsia"/>
        </w:rPr>
        <w:t>）</w:t>
      </w:r>
      <w:r>
        <w:rPr>
          <w:rFonts w:hint="eastAsia"/>
        </w:rPr>
        <w:t xml:space="preserve">   </w:t>
      </w:r>
      <w:r>
        <w:rPr>
          <w:rFonts w:hint="eastAsia"/>
          <w:noProof/>
        </w:rPr>
        <w:drawing>
          <wp:inline distT="0" distB="0" distL="0" distR="0">
            <wp:extent cx="19050" cy="19050"/>
            <wp:effectExtent l="19050" t="0" r="0" b="0"/>
            <wp:docPr id="29" name="图片 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沉</w:t>
      </w:r>
      <w:r>
        <w:rPr>
          <w:rFonts w:hint="eastAsia"/>
          <w:b/>
          <w:bCs/>
        </w:rPr>
        <w:t>醉</w:t>
      </w:r>
      <w:r>
        <w:rPr>
          <w:rFonts w:hint="eastAsia"/>
        </w:rPr>
        <w:t>（</w:t>
      </w:r>
      <w:r>
        <w:rPr>
          <w:rFonts w:hint="eastAsia"/>
        </w:rPr>
        <w:t>zu</w:t>
      </w:r>
      <w:r>
        <w:rPr>
          <w:rFonts w:hint="eastAsia"/>
        </w:rPr>
        <w:t>ì）</w:t>
      </w:r>
    </w:p>
    <w:p w:rsidR="004D5BD7" w:rsidRDefault="004D5BD7" w:rsidP="004D5BD7">
      <w:r>
        <w:rPr>
          <w:rFonts w:hint="eastAsia"/>
        </w:rPr>
        <w:t>D</w:t>
      </w:r>
      <w:r>
        <w:rPr>
          <w:rFonts w:hint="eastAsia"/>
        </w:rPr>
        <w:t>、问心无愧（</w:t>
      </w:r>
      <w:r>
        <w:rPr>
          <w:rFonts w:hint="eastAsia"/>
        </w:rPr>
        <w:t>ku</w:t>
      </w:r>
      <w:r>
        <w:rPr>
          <w:rFonts w:hint="eastAsia"/>
        </w:rPr>
        <w:t>ì）</w:t>
      </w:r>
      <w:r>
        <w:rPr>
          <w:rFonts w:hint="eastAsia"/>
        </w:rPr>
        <w:t xml:space="preserve">  </w:t>
      </w:r>
      <w:r>
        <w:rPr>
          <w:rFonts w:hint="eastAsia"/>
        </w:rPr>
        <w:t>天赋（</w:t>
      </w:r>
      <w:r>
        <w:rPr>
          <w:rFonts w:hint="eastAsia"/>
        </w:rPr>
        <w:t>f</w:t>
      </w:r>
      <w:r>
        <w:rPr>
          <w:rFonts w:hint="eastAsia"/>
        </w:rPr>
        <w:t>ù）</w:t>
      </w:r>
      <w:r>
        <w:rPr>
          <w:rFonts w:hint="eastAsia"/>
        </w:rPr>
        <w:t xml:space="preserve">  </w:t>
      </w:r>
      <w:r>
        <w:rPr>
          <w:rFonts w:hint="eastAsia"/>
        </w:rPr>
        <w:t>获益匪浅（</w:t>
      </w:r>
      <w:r>
        <w:rPr>
          <w:rFonts w:hint="eastAsia"/>
        </w:rPr>
        <w:t>f</w:t>
      </w:r>
      <w:r>
        <w:rPr>
          <w:rFonts w:hint="eastAsia"/>
        </w:rPr>
        <w:t>ě</w:t>
      </w:r>
      <w:r>
        <w:rPr>
          <w:rFonts w:hint="eastAsia"/>
        </w:rPr>
        <w:t>i</w:t>
      </w:r>
      <w:r>
        <w:rPr>
          <w:rFonts w:hint="eastAsia"/>
        </w:rPr>
        <w:t>）</w:t>
      </w:r>
    </w:p>
    <w:p w:rsidR="004D5BD7" w:rsidRDefault="004D5BD7" w:rsidP="004D5BD7">
      <w:pPr>
        <w:ind w:firstLineChars="171" w:firstLine="359"/>
      </w:pPr>
      <w:r>
        <w:rPr>
          <w:rFonts w:hint="eastAsia"/>
        </w:rPr>
        <w:t>解析：此题考查课文生字的注音。注意平时积累，多音字注音组词应掌握。如“盛名”中“盛”应读“</w:t>
      </w:r>
      <w:r>
        <w:rPr>
          <w:rFonts w:hint="eastAsia"/>
        </w:rPr>
        <w:t>sh</w:t>
      </w:r>
      <w:r>
        <w:rPr>
          <w:rFonts w:hint="eastAsia"/>
        </w:rPr>
        <w:t>è</w:t>
      </w:r>
      <w:r>
        <w:rPr>
          <w:rFonts w:hint="eastAsia"/>
        </w:rPr>
        <w:t>ng</w:t>
      </w:r>
      <w:r>
        <w:rPr>
          <w:rFonts w:hint="eastAsia"/>
        </w:rPr>
        <w:t>”，它还读“</w:t>
      </w:r>
      <w:r>
        <w:rPr>
          <w:rFonts w:hint="eastAsia"/>
        </w:rPr>
        <w:t>ch</w:t>
      </w:r>
      <w:r>
        <w:rPr>
          <w:rFonts w:hint="eastAsia"/>
        </w:rPr>
        <w:t>é</w:t>
      </w:r>
      <w:r>
        <w:rPr>
          <w:rFonts w:hint="eastAsia"/>
        </w:rPr>
        <w:t>ng</w:t>
      </w:r>
      <w:r>
        <w:rPr>
          <w:rFonts w:hint="eastAsia"/>
        </w:rPr>
        <w:t>”，如“盛饭”</w:t>
      </w:r>
      <w:r>
        <w:rPr>
          <w:rFonts w:hint="eastAsia"/>
        </w:rPr>
        <w:t>;</w:t>
      </w:r>
      <w:r>
        <w:rPr>
          <w:rFonts w:hint="eastAsia"/>
        </w:rPr>
        <w:t>“呵责”中的“呵”不能以字形推</w:t>
      </w:r>
      <w:r>
        <w:rPr>
          <w:rFonts w:hint="eastAsia"/>
        </w:rPr>
        <w:lastRenderedPageBreak/>
        <w:t>测字音，应读“</w:t>
      </w:r>
      <w:r>
        <w:rPr>
          <w:rFonts w:hint="eastAsia"/>
        </w:rPr>
        <w:t>h</w:t>
      </w:r>
      <w:r>
        <w:rPr>
          <w:rFonts w:hint="eastAsia"/>
        </w:rPr>
        <w:t>ē”。</w:t>
      </w:r>
    </w:p>
    <w:p w:rsidR="004D5BD7" w:rsidRDefault="004D5BD7" w:rsidP="004D5BD7">
      <w:r>
        <w:rPr>
          <w:rFonts w:hint="eastAsia"/>
        </w:rPr>
        <w:t>答案：</w:t>
      </w:r>
      <w:r>
        <w:rPr>
          <w:rFonts w:hint="eastAsia"/>
        </w:rPr>
        <w:t>B</w:t>
      </w:r>
      <w:r>
        <w:rPr>
          <w:rFonts w:hint="eastAsia"/>
          <w:color w:val="FFFFFF"/>
          <w:sz w:val="4"/>
        </w:rPr>
        <w:t>x</w:t>
      </w:r>
    </w:p>
    <w:p w:rsidR="004D5BD7" w:rsidRDefault="004D5BD7" w:rsidP="004D5BD7">
      <w:pPr>
        <w:ind w:firstLineChars="171" w:firstLine="359"/>
      </w:pPr>
      <w:r>
        <w:rPr>
          <w:rFonts w:hint="eastAsia"/>
        </w:rPr>
        <w:t>2</w:t>
      </w:r>
      <w:r>
        <w:rPr>
          <w:rFonts w:hint="eastAsia"/>
        </w:rPr>
        <w:t>、下边四组中读音全相同的一组是</w:t>
      </w:r>
    </w:p>
    <w:p w:rsidR="004D5BD7" w:rsidRDefault="004D5BD7" w:rsidP="004D5BD7">
      <w:pPr>
        <w:ind w:firstLineChars="171" w:firstLine="359"/>
      </w:pPr>
      <w:r>
        <w:rPr>
          <w:rFonts w:hint="eastAsia"/>
        </w:rPr>
        <w:t>A</w:t>
      </w:r>
      <w:r>
        <w:rPr>
          <w:rFonts w:hint="eastAsia"/>
        </w:rPr>
        <w:t>、猝</w:t>
      </w:r>
      <w:r>
        <w:rPr>
          <w:rFonts w:hint="eastAsia"/>
        </w:rPr>
        <w:t xml:space="preserve"> </w:t>
      </w:r>
      <w:r>
        <w:rPr>
          <w:rFonts w:hint="eastAsia"/>
        </w:rPr>
        <w:t>悴</w:t>
      </w:r>
      <w:r>
        <w:rPr>
          <w:rFonts w:hint="eastAsia"/>
        </w:rPr>
        <w:t xml:space="preserve"> </w:t>
      </w:r>
      <w:r>
        <w:rPr>
          <w:rFonts w:hint="eastAsia"/>
        </w:rPr>
        <w:t>粹</w:t>
      </w:r>
      <w:r>
        <w:rPr>
          <w:rFonts w:hint="eastAsia"/>
        </w:rPr>
        <w:t xml:space="preserve"> </w:t>
      </w:r>
      <w:r>
        <w:rPr>
          <w:rFonts w:hint="eastAsia"/>
        </w:rPr>
        <w:t>萃</w:t>
      </w:r>
      <w:r>
        <w:rPr>
          <w:rFonts w:hint="eastAsia"/>
        </w:rPr>
        <w:t xml:space="preserve">        B</w:t>
      </w:r>
      <w:r>
        <w:rPr>
          <w:rFonts w:hint="eastAsia"/>
        </w:rPr>
        <w:t>、眺</w:t>
      </w:r>
      <w:r>
        <w:rPr>
          <w:rFonts w:hint="eastAsia"/>
        </w:rPr>
        <w:t xml:space="preserve"> </w:t>
      </w:r>
      <w:r>
        <w:rPr>
          <w:rFonts w:hint="eastAsia"/>
        </w:rPr>
        <w:t>挑</w:t>
      </w:r>
      <w:r>
        <w:rPr>
          <w:rFonts w:hint="eastAsia"/>
        </w:rPr>
        <w:t xml:space="preserve"> </w:t>
      </w:r>
      <w:r>
        <w:rPr>
          <w:rFonts w:hint="eastAsia"/>
        </w:rPr>
        <w:t>逃</w:t>
      </w:r>
      <w:r>
        <w:rPr>
          <w:rFonts w:hint="eastAsia"/>
        </w:rPr>
        <w:t xml:space="preserve"> </w:t>
      </w:r>
      <w:r>
        <w:rPr>
          <w:rFonts w:hint="eastAsia"/>
        </w:rPr>
        <w:t>跳</w:t>
      </w:r>
    </w:p>
    <w:p w:rsidR="004D5BD7" w:rsidRDefault="004D5BD7" w:rsidP="004D5BD7">
      <w:pPr>
        <w:ind w:firstLineChars="171" w:firstLine="359"/>
      </w:pPr>
      <w:r>
        <w:rPr>
          <w:rFonts w:hint="eastAsia"/>
        </w:rPr>
        <w:t>C</w:t>
      </w:r>
      <w:r>
        <w:rPr>
          <w:rFonts w:hint="eastAsia"/>
        </w:rPr>
        <w:t>、惟</w:t>
      </w:r>
      <w:r>
        <w:rPr>
          <w:rFonts w:hint="eastAsia"/>
        </w:rPr>
        <w:t xml:space="preserve"> </w:t>
      </w:r>
      <w:r>
        <w:rPr>
          <w:rFonts w:hint="eastAsia"/>
        </w:rPr>
        <w:t>唯</w:t>
      </w:r>
      <w:r>
        <w:rPr>
          <w:rFonts w:hint="eastAsia"/>
        </w:rPr>
        <w:t xml:space="preserve"> </w:t>
      </w:r>
      <w:r>
        <w:rPr>
          <w:rFonts w:hint="eastAsia"/>
        </w:rPr>
        <w:t>维</w:t>
      </w:r>
      <w:r>
        <w:rPr>
          <w:rFonts w:hint="eastAsia"/>
        </w:rPr>
        <w:t xml:space="preserve"> </w:t>
      </w:r>
      <w:r>
        <w:rPr>
          <w:rFonts w:hint="eastAsia"/>
        </w:rPr>
        <w:t>帷</w:t>
      </w:r>
      <w:r>
        <w:rPr>
          <w:rFonts w:hint="eastAsia"/>
        </w:rPr>
        <w:t xml:space="preserve">        D</w:t>
      </w:r>
      <w:r>
        <w:rPr>
          <w:rFonts w:hint="eastAsia"/>
        </w:rPr>
        <w:t>、暇</w:t>
      </w:r>
      <w:r>
        <w:rPr>
          <w:rFonts w:hint="eastAsia"/>
        </w:rPr>
        <w:t xml:space="preserve"> </w:t>
      </w:r>
      <w:r>
        <w:rPr>
          <w:rFonts w:hint="eastAsia"/>
        </w:rPr>
        <w:t>瑕</w:t>
      </w:r>
      <w:r>
        <w:rPr>
          <w:rFonts w:hint="eastAsia"/>
        </w:rPr>
        <w:t xml:space="preserve"> </w:t>
      </w:r>
      <w:r>
        <w:rPr>
          <w:rFonts w:hint="eastAsia"/>
        </w:rPr>
        <w:t>遐</w:t>
      </w:r>
      <w:r>
        <w:rPr>
          <w:rFonts w:hint="eastAsia"/>
        </w:rPr>
        <w:t xml:space="preserve"> </w:t>
      </w:r>
      <w:r>
        <w:rPr>
          <w:rFonts w:hint="eastAsia"/>
        </w:rPr>
        <w:t>假</w:t>
      </w:r>
    </w:p>
    <w:p w:rsidR="004D5BD7" w:rsidRDefault="004D5BD7" w:rsidP="004D5BD7">
      <w:pPr>
        <w:ind w:firstLineChars="171" w:firstLine="359"/>
      </w:pPr>
      <w:r>
        <w:rPr>
          <w:rFonts w:hint="eastAsia"/>
        </w:rPr>
        <w:t>解析：此题考查形似字的读音情况。</w:t>
      </w:r>
      <w:r>
        <w:rPr>
          <w:rFonts w:hint="eastAsia"/>
        </w:rPr>
        <w:t>A</w:t>
      </w:r>
      <w:r>
        <w:rPr>
          <w:rFonts w:hint="eastAsia"/>
        </w:rPr>
        <w:t>项中“猝”读“</w:t>
      </w:r>
      <w:r>
        <w:rPr>
          <w:rFonts w:hint="eastAsia"/>
        </w:rPr>
        <w:t>c</w:t>
      </w:r>
      <w:r>
        <w:rPr>
          <w:rFonts w:hint="eastAsia"/>
        </w:rPr>
        <w:t>ù”其余的读“</w:t>
      </w:r>
      <w:r>
        <w:rPr>
          <w:rFonts w:hint="eastAsia"/>
        </w:rPr>
        <w:t>cu</w:t>
      </w:r>
      <w:r>
        <w:rPr>
          <w:rFonts w:hint="eastAsia"/>
        </w:rPr>
        <w:t>ì”；</w:t>
      </w:r>
      <w:r>
        <w:rPr>
          <w:rFonts w:hint="eastAsia"/>
        </w:rPr>
        <w:t xml:space="preserve"> B</w:t>
      </w:r>
      <w:r>
        <w:rPr>
          <w:rFonts w:hint="eastAsia"/>
        </w:rPr>
        <w:t>项中“逃”读</w:t>
      </w:r>
      <w:r>
        <w:t>t</w:t>
      </w:r>
      <w:r>
        <w:rPr>
          <w:rFonts w:hint="eastAsia"/>
        </w:rPr>
        <w:t>á</w:t>
      </w:r>
      <w:r>
        <w:t>o</w:t>
      </w:r>
      <w:r>
        <w:rPr>
          <w:rFonts w:hint="eastAsia"/>
        </w:rPr>
        <w:t>；</w:t>
      </w:r>
      <w:r>
        <w:rPr>
          <w:rFonts w:hint="eastAsia"/>
        </w:rPr>
        <w:t>C</w:t>
      </w:r>
      <w:r>
        <w:rPr>
          <w:rFonts w:hint="eastAsia"/>
        </w:rPr>
        <w:t>项都读“</w:t>
      </w:r>
      <w:r>
        <w:rPr>
          <w:rFonts w:hint="eastAsia"/>
        </w:rPr>
        <w:t>w</w:t>
      </w:r>
      <w:r>
        <w:rPr>
          <w:rFonts w:hint="eastAsia"/>
        </w:rPr>
        <w:t>é</w:t>
      </w:r>
      <w:r>
        <w:rPr>
          <w:rFonts w:hint="eastAsia"/>
        </w:rPr>
        <w:t>i</w:t>
      </w:r>
      <w:r>
        <w:rPr>
          <w:rFonts w:hint="eastAsia"/>
        </w:rPr>
        <w:t>”；</w:t>
      </w:r>
      <w:r>
        <w:rPr>
          <w:rFonts w:hint="eastAsia"/>
        </w:rPr>
        <w:t>D</w:t>
      </w:r>
      <w:r>
        <w:rPr>
          <w:rFonts w:hint="eastAsia"/>
        </w:rPr>
        <w:t>项中“假”读“</w:t>
      </w:r>
      <w:r>
        <w:rPr>
          <w:rFonts w:hint="eastAsia"/>
        </w:rPr>
        <w:t>ji</w:t>
      </w:r>
      <w:r>
        <w:rPr>
          <w:rFonts w:hint="eastAsia"/>
        </w:rPr>
        <w:t>ǎ”。</w:t>
      </w:r>
    </w:p>
    <w:p w:rsidR="004D5BD7" w:rsidRDefault="004D5BD7" w:rsidP="004D5BD7">
      <w:pPr>
        <w:ind w:firstLineChars="171" w:firstLine="359"/>
      </w:pPr>
      <w:r>
        <w:rPr>
          <w:rFonts w:hint="eastAsia"/>
        </w:rPr>
        <w:t>答案：</w:t>
      </w:r>
      <w:r>
        <w:rPr>
          <w:rFonts w:hint="eastAsia"/>
        </w:rPr>
        <w:t>C</w:t>
      </w:r>
    </w:p>
    <w:p w:rsidR="004D5BD7" w:rsidRDefault="004D5BD7" w:rsidP="004D5BD7">
      <w:pPr>
        <w:ind w:firstLineChars="171" w:firstLine="359"/>
      </w:pPr>
      <w:r>
        <w:rPr>
          <w:rFonts w:hint="eastAsia"/>
        </w:rPr>
        <w:t>3</w:t>
      </w:r>
      <w:r>
        <w:rPr>
          <w:rFonts w:hint="eastAsia"/>
        </w:rPr>
        <w:t>、下边空白处应填词语合适的一组是（　　）</w:t>
      </w:r>
    </w:p>
    <w:p w:rsidR="004D5BD7" w:rsidRDefault="004D5BD7" w:rsidP="004D5BD7">
      <w:pPr>
        <w:ind w:firstLineChars="171" w:firstLine="359"/>
      </w:pPr>
      <w:r>
        <w:rPr>
          <w:rFonts w:hint="eastAsia"/>
        </w:rPr>
        <w:t>①所以后来我要</w:t>
      </w:r>
      <w:r>
        <w:rPr>
          <w:rFonts w:hint="eastAsia"/>
        </w:rPr>
        <w:t>_______</w:t>
      </w:r>
      <w:r>
        <w:rPr>
          <w:rFonts w:hint="eastAsia"/>
        </w:rPr>
        <w:t>保护宁静的环境。</w:t>
      </w:r>
    </w:p>
    <w:p w:rsidR="004D5BD7" w:rsidRDefault="004D5BD7" w:rsidP="004D5BD7">
      <w:pPr>
        <w:ind w:firstLineChars="171" w:firstLine="359"/>
      </w:pPr>
      <w:r>
        <w:rPr>
          <w:rFonts w:hint="eastAsia"/>
        </w:rPr>
        <w:t>②我</w:t>
      </w:r>
      <w:r>
        <w:rPr>
          <w:rFonts w:hint="eastAsia"/>
        </w:rPr>
        <w:t>_______</w:t>
      </w:r>
      <w:r>
        <w:rPr>
          <w:rFonts w:hint="eastAsia"/>
        </w:rPr>
        <w:t>过在法国得到的自由的代价。</w:t>
      </w:r>
    </w:p>
    <w:p w:rsidR="004D5BD7" w:rsidRDefault="004D5BD7" w:rsidP="004D5BD7">
      <w:pPr>
        <w:ind w:firstLineChars="171" w:firstLine="359"/>
      </w:pPr>
      <w:r>
        <w:rPr>
          <w:rFonts w:hint="eastAsia"/>
        </w:rPr>
        <w:t>③从我丈夫的</w:t>
      </w:r>
      <w:r>
        <w:rPr>
          <w:rFonts w:hint="eastAsia"/>
        </w:rPr>
        <w:t>_______</w:t>
      </w:r>
      <w:r>
        <w:rPr>
          <w:rFonts w:hint="eastAsia"/>
        </w:rPr>
        <w:t>沉静的性格中，我获益匪浅。</w:t>
      </w:r>
    </w:p>
    <w:p w:rsidR="004D5BD7" w:rsidRDefault="004D5BD7" w:rsidP="004D5BD7">
      <w:pPr>
        <w:ind w:firstLineChars="171" w:firstLine="359"/>
      </w:pPr>
      <w:r>
        <w:rPr>
          <w:rFonts w:hint="eastAsia"/>
        </w:rPr>
        <w:t>④我并非生来就是一个</w:t>
      </w:r>
      <w:r>
        <w:rPr>
          <w:rFonts w:hint="eastAsia"/>
        </w:rPr>
        <w:t>_______</w:t>
      </w:r>
      <w:r>
        <w:rPr>
          <w:rFonts w:hint="eastAsia"/>
        </w:rPr>
        <w:t>温和的人。</w:t>
      </w:r>
    </w:p>
    <w:p w:rsidR="004D5BD7" w:rsidRDefault="004D5BD7" w:rsidP="004D5BD7">
      <w:pPr>
        <w:ind w:firstLineChars="171" w:firstLine="359"/>
      </w:pPr>
      <w:r>
        <w:rPr>
          <w:rFonts w:hint="eastAsia"/>
        </w:rPr>
        <w:t>⑤我</w:t>
      </w:r>
      <w:r>
        <w:rPr>
          <w:rFonts w:hint="eastAsia"/>
        </w:rPr>
        <w:t>_______</w:t>
      </w:r>
      <w:r>
        <w:rPr>
          <w:rFonts w:hint="eastAsia"/>
        </w:rPr>
        <w:t>科学本身就具有伟大的爱。</w:t>
      </w:r>
    </w:p>
    <w:p w:rsidR="004D5BD7" w:rsidRDefault="004D5BD7" w:rsidP="004D5BD7">
      <w:pPr>
        <w:ind w:firstLineChars="171" w:firstLine="359"/>
      </w:pPr>
      <w:r>
        <w:rPr>
          <w:rFonts w:hint="eastAsia"/>
        </w:rPr>
        <w:t>A</w:t>
      </w:r>
      <w:r>
        <w:rPr>
          <w:rFonts w:hint="eastAsia"/>
        </w:rPr>
        <w:t>．竭力</w:t>
      </w:r>
      <w:r>
        <w:rPr>
          <w:rFonts w:hint="eastAsia"/>
        </w:rPr>
        <w:t xml:space="preserve"> </w:t>
      </w:r>
      <w:r>
        <w:rPr>
          <w:rFonts w:hint="eastAsia"/>
        </w:rPr>
        <w:t>思量</w:t>
      </w:r>
      <w:r>
        <w:rPr>
          <w:rFonts w:hint="eastAsia"/>
        </w:rPr>
        <w:t xml:space="preserve"> </w:t>
      </w:r>
      <w:r>
        <w:rPr>
          <w:rFonts w:hint="eastAsia"/>
        </w:rPr>
        <w:t>性情</w:t>
      </w:r>
      <w:r>
        <w:rPr>
          <w:rFonts w:hint="eastAsia"/>
        </w:rPr>
        <w:t xml:space="preserve"> </w:t>
      </w:r>
      <w:r>
        <w:rPr>
          <w:rFonts w:hint="eastAsia"/>
        </w:rPr>
        <w:t>温顺</w:t>
      </w:r>
      <w:r>
        <w:rPr>
          <w:rFonts w:hint="eastAsia"/>
        </w:rPr>
        <w:t xml:space="preserve"> </w:t>
      </w:r>
      <w:r>
        <w:rPr>
          <w:rFonts w:hint="eastAsia"/>
        </w:rPr>
        <w:t>认定</w:t>
      </w:r>
    </w:p>
    <w:p w:rsidR="004D5BD7" w:rsidRDefault="004D5BD7" w:rsidP="004D5BD7">
      <w:pPr>
        <w:ind w:firstLineChars="171" w:firstLine="359"/>
      </w:pPr>
      <w:r>
        <w:rPr>
          <w:rFonts w:hint="eastAsia"/>
        </w:rPr>
        <w:t>B</w:t>
      </w:r>
      <w:r>
        <w:rPr>
          <w:rFonts w:hint="eastAsia"/>
        </w:rPr>
        <w:t>．努力</w:t>
      </w:r>
      <w:r>
        <w:rPr>
          <w:rFonts w:hint="eastAsia"/>
        </w:rPr>
        <w:t xml:space="preserve"> </w:t>
      </w:r>
      <w:r>
        <w:rPr>
          <w:rFonts w:hint="eastAsia"/>
        </w:rPr>
        <w:t>估计</w:t>
      </w:r>
      <w:r>
        <w:rPr>
          <w:rFonts w:hint="eastAsia"/>
        </w:rPr>
        <w:t xml:space="preserve"> </w:t>
      </w:r>
      <w:r>
        <w:rPr>
          <w:rFonts w:hint="eastAsia"/>
        </w:rPr>
        <w:t>性格</w:t>
      </w:r>
      <w:r>
        <w:rPr>
          <w:rFonts w:hint="eastAsia"/>
        </w:rPr>
        <w:t xml:space="preserve"> </w:t>
      </w:r>
      <w:r>
        <w:rPr>
          <w:rFonts w:hint="eastAsia"/>
        </w:rPr>
        <w:t>温顺</w:t>
      </w:r>
      <w:r>
        <w:rPr>
          <w:rFonts w:hint="eastAsia"/>
        </w:rPr>
        <w:t xml:space="preserve"> </w:t>
      </w:r>
      <w:r>
        <w:rPr>
          <w:rFonts w:hint="eastAsia"/>
        </w:rPr>
        <w:t>认为</w:t>
      </w:r>
    </w:p>
    <w:p w:rsidR="004D5BD7" w:rsidRDefault="004D5BD7" w:rsidP="004D5BD7">
      <w:pPr>
        <w:ind w:firstLineChars="171" w:firstLine="359"/>
      </w:pPr>
      <w:r>
        <w:rPr>
          <w:rFonts w:hint="eastAsia"/>
        </w:rPr>
        <w:t>C</w:t>
      </w:r>
      <w:r>
        <w:rPr>
          <w:rFonts w:hint="eastAsia"/>
        </w:rPr>
        <w:t>．竭力</w:t>
      </w:r>
      <w:r>
        <w:rPr>
          <w:rFonts w:hint="eastAsia"/>
        </w:rPr>
        <w:t xml:space="preserve"> </w:t>
      </w:r>
      <w:r>
        <w:rPr>
          <w:rFonts w:hint="eastAsia"/>
        </w:rPr>
        <w:t>估量</w:t>
      </w:r>
      <w:r>
        <w:rPr>
          <w:rFonts w:hint="eastAsia"/>
        </w:rPr>
        <w:t xml:space="preserve"> </w:t>
      </w:r>
      <w:r>
        <w:rPr>
          <w:rFonts w:hint="eastAsia"/>
        </w:rPr>
        <w:t>温和</w:t>
      </w:r>
      <w:r>
        <w:rPr>
          <w:rFonts w:hint="eastAsia"/>
        </w:rPr>
        <w:t xml:space="preserve"> </w:t>
      </w:r>
      <w:r>
        <w:rPr>
          <w:rFonts w:hint="eastAsia"/>
        </w:rPr>
        <w:t>性情</w:t>
      </w:r>
      <w:r>
        <w:rPr>
          <w:rFonts w:hint="eastAsia"/>
        </w:rPr>
        <w:t xml:space="preserve"> </w:t>
      </w:r>
      <w:r>
        <w:rPr>
          <w:rFonts w:hint="eastAsia"/>
        </w:rPr>
        <w:t>认定</w:t>
      </w:r>
    </w:p>
    <w:p w:rsidR="004D5BD7" w:rsidRDefault="004D5BD7" w:rsidP="004D5BD7">
      <w:pPr>
        <w:ind w:firstLineChars="171" w:firstLine="359"/>
      </w:pPr>
      <w:r>
        <w:rPr>
          <w:rFonts w:hint="eastAsia"/>
        </w:rPr>
        <w:t>D</w:t>
      </w:r>
      <w:r>
        <w:rPr>
          <w:rFonts w:hint="eastAsia"/>
        </w:rPr>
        <w:t>．尽力</w:t>
      </w:r>
      <w:r>
        <w:rPr>
          <w:rFonts w:hint="eastAsia"/>
        </w:rPr>
        <w:t xml:space="preserve"> </w:t>
      </w:r>
      <w:r>
        <w:rPr>
          <w:rFonts w:hint="eastAsia"/>
        </w:rPr>
        <w:t>估量</w:t>
      </w:r>
      <w:r>
        <w:rPr>
          <w:rFonts w:hint="eastAsia"/>
        </w:rPr>
        <w:t xml:space="preserve"> </w:t>
      </w:r>
      <w:r>
        <w:rPr>
          <w:rFonts w:hint="eastAsia"/>
        </w:rPr>
        <w:t>性格</w:t>
      </w:r>
      <w:r>
        <w:rPr>
          <w:rFonts w:hint="eastAsia"/>
        </w:rPr>
        <w:t xml:space="preserve"> </w:t>
      </w:r>
      <w:r>
        <w:rPr>
          <w:rFonts w:hint="eastAsia"/>
        </w:rPr>
        <w:t>温和</w:t>
      </w:r>
      <w:r>
        <w:rPr>
          <w:rFonts w:hint="eastAsia"/>
        </w:rPr>
        <w:t xml:space="preserve"> </w:t>
      </w:r>
      <w:r>
        <w:rPr>
          <w:rFonts w:hint="eastAsia"/>
        </w:rPr>
        <w:t>认为</w:t>
      </w:r>
    </w:p>
    <w:p w:rsidR="004D5BD7" w:rsidRDefault="004D5BD7" w:rsidP="004D5BD7">
      <w:pPr>
        <w:ind w:firstLineChars="171" w:firstLine="359"/>
      </w:pPr>
      <w:r>
        <w:rPr>
          <w:rFonts w:hint="eastAsia"/>
        </w:rPr>
        <w:t>解析：此题考查选词填空的能力。这要求对文章内容应很熟悉，在具体语言环境中正确选择。</w:t>
      </w:r>
    </w:p>
    <w:p w:rsidR="004D5BD7" w:rsidRDefault="004D5BD7" w:rsidP="004D5BD7">
      <w:pPr>
        <w:ind w:firstLineChars="171" w:firstLine="359"/>
      </w:pPr>
      <w:r>
        <w:rPr>
          <w:rFonts w:hint="eastAsia"/>
        </w:rPr>
        <w:t>答案：</w:t>
      </w:r>
      <w:r>
        <w:rPr>
          <w:rFonts w:hint="eastAsia"/>
        </w:rPr>
        <w:t>C</w:t>
      </w:r>
    </w:p>
    <w:p w:rsidR="004D5BD7" w:rsidRDefault="004D5BD7" w:rsidP="004D5BD7">
      <w:pPr>
        <w:ind w:firstLineChars="171" w:firstLine="359"/>
      </w:pPr>
      <w:r>
        <w:rPr>
          <w:rFonts w:hint="eastAsia"/>
        </w:rPr>
        <w:t>4</w:t>
      </w:r>
      <w:r>
        <w:rPr>
          <w:rFonts w:hint="eastAsia"/>
        </w:rPr>
        <w:t>、下列说法有误的一项是（</w:t>
      </w:r>
      <w:r>
        <w:rPr>
          <w:rFonts w:hint="eastAsia"/>
        </w:rPr>
        <w:t xml:space="preserve">  </w:t>
      </w:r>
      <w:r>
        <w:rPr>
          <w:rFonts w:hint="eastAsia"/>
        </w:rPr>
        <w:t>）</w:t>
      </w:r>
    </w:p>
    <w:p w:rsidR="004D5BD7" w:rsidRDefault="004D5BD7" w:rsidP="004D5BD7">
      <w:pPr>
        <w:ind w:firstLineChars="171" w:firstLine="359"/>
      </w:pPr>
      <w:r>
        <w:rPr>
          <w:rFonts w:hint="eastAsia"/>
        </w:rPr>
        <w:t>A</w:t>
      </w:r>
      <w:r>
        <w:rPr>
          <w:rFonts w:hint="eastAsia"/>
        </w:rPr>
        <w:t>、居里夫人是法国著名科学家。</w:t>
      </w:r>
    </w:p>
    <w:p w:rsidR="004D5BD7" w:rsidRDefault="004D5BD7" w:rsidP="004D5BD7">
      <w:pPr>
        <w:ind w:firstLineChars="171" w:firstLine="359"/>
      </w:pPr>
      <w:r>
        <w:rPr>
          <w:rFonts w:hint="eastAsia"/>
        </w:rPr>
        <w:t>B</w:t>
      </w:r>
      <w:r>
        <w:rPr>
          <w:rFonts w:hint="eastAsia"/>
        </w:rPr>
        <w:t>、“居里夫人发明了镭”这个句子是个病句。</w:t>
      </w:r>
    </w:p>
    <w:p w:rsidR="004D5BD7" w:rsidRDefault="004D5BD7" w:rsidP="004D5BD7">
      <w:pPr>
        <w:ind w:firstLineChars="171" w:firstLine="359"/>
      </w:pPr>
      <w:r>
        <w:rPr>
          <w:rFonts w:hint="eastAsia"/>
        </w:rPr>
        <w:t>C</w:t>
      </w:r>
      <w:r>
        <w:rPr>
          <w:rFonts w:hint="eastAsia"/>
        </w:rPr>
        <w:t>、居里夫人两次获得诺贝尔奖，都是为了表彰她在物理学研究上的巨大成就。</w:t>
      </w:r>
    </w:p>
    <w:p w:rsidR="004D5BD7" w:rsidRDefault="004D5BD7" w:rsidP="004D5BD7">
      <w:pPr>
        <w:ind w:firstLineChars="171" w:firstLine="359"/>
      </w:pPr>
      <w:r>
        <w:rPr>
          <w:rFonts w:hint="eastAsia"/>
        </w:rPr>
        <w:t>D</w:t>
      </w:r>
      <w:r>
        <w:rPr>
          <w:rFonts w:hint="eastAsia"/>
        </w:rPr>
        <w:t>、“</w:t>
      </w:r>
      <w:r>
        <w:rPr>
          <w:sz w:val="20"/>
        </w:rPr>
        <w:t>当他猝然长逝以后，我便学会了逆来顺受</w:t>
      </w:r>
      <w:r>
        <w:rPr>
          <w:rFonts w:hint="eastAsia"/>
        </w:rPr>
        <w:t>”的“</w:t>
      </w:r>
      <w:r>
        <w:rPr>
          <w:sz w:val="20"/>
        </w:rPr>
        <w:t>逆来顺受</w:t>
      </w:r>
      <w:r>
        <w:rPr>
          <w:rFonts w:hint="eastAsia"/>
        </w:rPr>
        <w:t>”的意思是：对恶劣的环境或无理的待遇要采取忍受的态度。</w:t>
      </w:r>
    </w:p>
    <w:p w:rsidR="004D5BD7" w:rsidRDefault="004D5BD7" w:rsidP="004D5BD7">
      <w:pPr>
        <w:ind w:firstLineChars="171" w:firstLine="359"/>
      </w:pPr>
      <w:r>
        <w:rPr>
          <w:rFonts w:hint="eastAsia"/>
        </w:rPr>
        <w:t>解析：此题考查了文学常识、病句判断、词语的理解等方面的内容。</w:t>
      </w:r>
      <w:r>
        <w:rPr>
          <w:rFonts w:hint="eastAsia"/>
        </w:rPr>
        <w:t>C</w:t>
      </w:r>
      <w:r>
        <w:rPr>
          <w:rFonts w:hint="eastAsia"/>
        </w:rPr>
        <w:t>项有误，</w:t>
      </w:r>
      <w:smartTag w:uri="urn:schemas-microsoft-com:office:smarttags" w:element="PersonName">
        <w:smartTagPr>
          <w:attr w:name="ProductID" w:val="居里"/>
        </w:smartTagPr>
        <w:r>
          <w:rPr>
            <w:rFonts w:hint="eastAsia"/>
          </w:rPr>
          <w:t>居里</w:t>
        </w:r>
      </w:smartTag>
      <w:r>
        <w:rPr>
          <w:rFonts w:hint="eastAsia"/>
        </w:rPr>
        <w:t>夫人获得了两次诺贝尔奖，一次是在物理学研究方面，一次是化学研究方面。</w:t>
      </w:r>
    </w:p>
    <w:p w:rsidR="004D5BD7" w:rsidRDefault="004D5BD7" w:rsidP="004D5BD7">
      <w:pPr>
        <w:ind w:firstLineChars="171" w:firstLine="359"/>
      </w:pPr>
      <w:r>
        <w:rPr>
          <w:rFonts w:hint="eastAsia"/>
        </w:rPr>
        <w:t>答案：</w:t>
      </w:r>
      <w:r>
        <w:rPr>
          <w:rFonts w:hint="eastAsia"/>
        </w:rPr>
        <w:t>C</w:t>
      </w:r>
    </w:p>
    <w:p w:rsidR="004D5BD7" w:rsidRDefault="004D5BD7" w:rsidP="004D5BD7">
      <w:pPr>
        <w:ind w:firstLineChars="171" w:firstLine="359"/>
      </w:pPr>
      <w:r>
        <w:rPr>
          <w:rFonts w:hint="eastAsia"/>
        </w:rPr>
        <w:t>二、阅读理解</w:t>
      </w:r>
    </w:p>
    <w:p w:rsidR="004D5BD7" w:rsidRDefault="004D5BD7" w:rsidP="004D5BD7">
      <w:pPr>
        <w:ind w:firstLineChars="171" w:firstLine="359"/>
      </w:pPr>
      <w:r>
        <w:rPr>
          <w:rFonts w:hint="eastAsia"/>
        </w:rPr>
        <w:t>（一）阅读文段，回答文后问题。</w:t>
      </w:r>
    </w:p>
    <w:p w:rsidR="004D5BD7" w:rsidRDefault="004D5BD7" w:rsidP="004D5BD7">
      <w:pPr>
        <w:ind w:firstLineChars="171" w:firstLine="359"/>
        <w:jc w:val="center"/>
        <w:rPr>
          <w:rFonts w:ascii="宋体" w:hAnsi="宋体"/>
        </w:rPr>
      </w:pPr>
      <w:r>
        <w:rPr>
          <w:rFonts w:ascii="宋体" w:hAnsi="宋体" w:hint="eastAsia"/>
        </w:rPr>
        <w:t>我的信念（节选）</w:t>
      </w:r>
    </w:p>
    <w:p w:rsidR="004D5BD7" w:rsidRDefault="004D5BD7" w:rsidP="004D5BD7">
      <w:pPr>
        <w:pStyle w:val="af1"/>
      </w:pPr>
      <w:r>
        <w:rPr>
          <w:rFonts w:hint="eastAsia"/>
        </w:rPr>
        <w:t>我永远追求安静的工作和简单的家庭生活。为了实现这个理想，我竭力保持宁静的环境，以免受人事的干扰和盛名的拖累。</w:t>
      </w:r>
    </w:p>
    <w:p w:rsidR="004D5BD7" w:rsidRDefault="004D5BD7" w:rsidP="004D5BD7">
      <w:pPr>
        <w:ind w:firstLineChars="171" w:firstLine="359"/>
        <w:rPr>
          <w:rFonts w:ascii="宋体" w:hAnsi="宋体"/>
        </w:rPr>
      </w:pPr>
      <w:r>
        <w:rPr>
          <w:rFonts w:ascii="宋体" w:hAnsi="宋体" w:hint="eastAsia"/>
        </w:rPr>
        <w:t>我深信，在科学方面我们有对事业而不是对财富的兴趣。当皮埃尔·居里和我考虑要不要在我们的发现上取得经济利益时，我们都认为不能违背我们纯粹研究的观念。因而我们没有申请镭的专利，也就抛弃了一笔财富。我坚信我们是对的。诚然，人类需要讲究现实的人，他们在工作中获得很多的报酬。但是，人类也需要梦想家——他们受事业的强烈的吸引，既没有闲暇也没有热情去谋求物质上的利益。</w:t>
      </w:r>
      <w:r>
        <w:rPr>
          <w:rFonts w:ascii="宋体" w:hAnsi="宋体" w:hint="eastAsia"/>
          <w:u w:val="single"/>
        </w:rPr>
        <w:t>我的惟一奢望是在一个自由国家中，以一个自由</w:t>
      </w:r>
      <w:r>
        <w:rPr>
          <w:rFonts w:ascii="宋体" w:hAnsi="宋体" w:hint="eastAsia"/>
          <w:u w:val="single"/>
        </w:rPr>
        <w:lastRenderedPageBreak/>
        <w:t>学者的身份从事研究工作。</w:t>
      </w:r>
      <w:r>
        <w:rPr>
          <w:rFonts w:ascii="宋体" w:hAnsi="宋体" w:hint="eastAsia"/>
        </w:rPr>
        <w:t>我从没有把这种权益视为理所当然，因为在二十四岁以前，我一直居住在被占领和被蹂躏的波兰。我估量过在法国得到自由的代价。</w:t>
      </w:r>
    </w:p>
    <w:p w:rsidR="004D5BD7" w:rsidRDefault="004D5BD7" w:rsidP="004D5BD7">
      <w:pPr>
        <w:pStyle w:val="af1"/>
      </w:pPr>
      <w:r>
        <w:rPr>
          <w:rFonts w:hint="eastAsia"/>
        </w:rPr>
        <w:t>我并非生来就是一个性情温和的人。我很早就知道，许多敏感的人，即使受了一言半语的呵责，也会过分懊恼，因而我尽量克制自己的敏感。我从丈夫温和沉静的性格中我</w:t>
      </w:r>
      <w:r>
        <w:rPr>
          <w:rFonts w:hint="eastAsia"/>
          <w:u w:val="single"/>
        </w:rPr>
        <w:t>获益匪浅</w:t>
      </w:r>
      <w:r>
        <w:rPr>
          <w:rFonts w:hint="eastAsia"/>
        </w:rPr>
        <w:t>。当他</w:t>
      </w:r>
      <w:r>
        <w:rPr>
          <w:rFonts w:hint="eastAsia"/>
          <w:u w:val="single"/>
        </w:rPr>
        <w:t>猝然长逝</w:t>
      </w:r>
      <w:r>
        <w:rPr>
          <w:rFonts w:hint="eastAsia"/>
        </w:rPr>
        <w:t>以后，我便学会了逆来顺受。我年纪渐老，我更会欣赏生活中的种种琐事，如栽花、植树、建筑，对朗诵诗歌和仰望晨辰也有一点兴趣。</w:t>
      </w:r>
    </w:p>
    <w:p w:rsidR="004D5BD7" w:rsidRDefault="004D5BD7" w:rsidP="004D5BD7">
      <w:pPr>
        <w:ind w:firstLineChars="171" w:firstLine="359"/>
        <w:rPr>
          <w:rFonts w:ascii="宋体" w:hAnsi="宋体"/>
        </w:rPr>
      </w:pPr>
      <w:r>
        <w:rPr>
          <w:rFonts w:ascii="宋体" w:hAnsi="宋体" w:hint="eastAsia"/>
        </w:rPr>
        <w:t>我一直沉醉于世界的优美之中，我所热爱的科学也不断增加它崭新的远景。我认定科学本身就具有伟大的美。一位从事研究工作的科学家，不仅是一个技术人员，而且是一个小孩儿，好像迷醉于神话故事一般，迷醉于大自然的景色。这种科学的魅力，就是使我能够终生在实验实里埋头工作的主要原因。</w:t>
      </w:r>
    </w:p>
    <w:p w:rsidR="004D5BD7" w:rsidRDefault="004D5BD7" w:rsidP="004D5BD7">
      <w:pPr>
        <w:ind w:firstLineChars="171" w:firstLine="359"/>
        <w:rPr>
          <w:rFonts w:ascii="宋体" w:hAnsi="宋体"/>
        </w:rPr>
      </w:pPr>
      <w:r>
        <w:rPr>
          <w:rFonts w:ascii="宋体" w:hAnsi="宋体" w:hint="eastAsia"/>
        </w:rPr>
        <w:t>5、解释文中画线的两个词语。</w:t>
      </w:r>
    </w:p>
    <w:p w:rsidR="004D5BD7" w:rsidRDefault="004D5BD7" w:rsidP="004D5BD7">
      <w:pPr>
        <w:ind w:firstLineChars="171" w:firstLine="359"/>
        <w:rPr>
          <w:rFonts w:ascii="宋体" w:hAnsi="宋体"/>
        </w:rPr>
      </w:pPr>
      <w:r>
        <w:rPr>
          <w:rFonts w:ascii="宋体" w:hAnsi="宋体" w:hint="eastAsia"/>
        </w:rPr>
        <w:t>获益匪浅：__________</w:t>
      </w:r>
    </w:p>
    <w:p w:rsidR="004D5BD7" w:rsidRDefault="004D5BD7" w:rsidP="004D5BD7">
      <w:pPr>
        <w:ind w:firstLineChars="171" w:firstLine="359"/>
        <w:rPr>
          <w:rFonts w:ascii="宋体" w:hAnsi="宋体"/>
        </w:rPr>
      </w:pPr>
      <w:r>
        <w:rPr>
          <w:rFonts w:ascii="宋体" w:hAnsi="宋体" w:hint="eastAsia"/>
        </w:rPr>
        <w:t>猝然长逝：</w:t>
      </w:r>
      <w:r>
        <w:rPr>
          <w:rFonts w:ascii="宋体" w:hAnsi="宋体" w:hint="eastAsia"/>
          <w:noProof/>
        </w:rPr>
        <w:drawing>
          <wp:inline distT="0" distB="0" distL="0" distR="0">
            <wp:extent cx="19050" cy="19050"/>
            <wp:effectExtent l="19050" t="0" r="0" b="0"/>
            <wp:docPr id="28" name="图片 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</w:rPr>
        <w:t>_______________</w:t>
      </w:r>
    </w:p>
    <w:p w:rsidR="004D5BD7" w:rsidRDefault="004D5BD7" w:rsidP="004D5BD7">
      <w:pPr>
        <w:ind w:firstLineChars="171" w:firstLine="359"/>
        <w:rPr>
          <w:rFonts w:ascii="宋体" w:hAnsi="宋体"/>
        </w:rPr>
      </w:pPr>
      <w:r>
        <w:rPr>
          <w:rFonts w:ascii="宋体" w:hAnsi="宋体" w:hint="eastAsia"/>
        </w:rPr>
        <w:t>解析：此题考查词语的解释，要在具体语言环境中分析。</w:t>
      </w:r>
    </w:p>
    <w:p w:rsidR="004D5BD7" w:rsidRDefault="004D5BD7" w:rsidP="004D5BD7">
      <w:pPr>
        <w:ind w:firstLineChars="171" w:firstLine="359"/>
        <w:rPr>
          <w:rFonts w:ascii="宋体" w:hAnsi="宋体"/>
        </w:rPr>
      </w:pPr>
      <w:r>
        <w:rPr>
          <w:rFonts w:ascii="宋体" w:hAnsi="宋体" w:hint="eastAsia"/>
        </w:rPr>
        <w:t>答案：</w:t>
      </w:r>
      <w:r>
        <w:rPr>
          <w:rFonts w:hint="eastAsia"/>
        </w:rPr>
        <w:t>获益匪浅：得到的好处多。</w:t>
      </w:r>
      <w:r>
        <w:rPr>
          <w:rFonts w:hint="eastAsia"/>
        </w:rPr>
        <w:t xml:space="preserve">  </w:t>
      </w:r>
      <w:r>
        <w:rPr>
          <w:rFonts w:hint="eastAsia"/>
        </w:rPr>
        <w:t>猝然长逝：突然去世。</w:t>
      </w:r>
    </w:p>
    <w:p w:rsidR="004D5BD7" w:rsidRDefault="004D5BD7" w:rsidP="004D5BD7">
      <w:pPr>
        <w:ind w:firstLineChars="171" w:firstLine="359"/>
        <w:rPr>
          <w:rFonts w:ascii="宋体" w:hAnsi="宋体"/>
        </w:rPr>
      </w:pPr>
      <w:r>
        <w:rPr>
          <w:rFonts w:ascii="宋体" w:hAnsi="宋体" w:hint="eastAsia"/>
        </w:rPr>
        <w:t>6、作者追求的是怎样的工作和生活环境？</w:t>
      </w:r>
    </w:p>
    <w:p w:rsidR="004D5BD7" w:rsidRDefault="004D5BD7" w:rsidP="004D5BD7">
      <w:pPr>
        <w:ind w:firstLineChars="171" w:firstLine="359"/>
        <w:rPr>
          <w:rFonts w:ascii="宋体" w:hAnsi="宋体"/>
        </w:rPr>
      </w:pPr>
      <w:r>
        <w:rPr>
          <w:rFonts w:ascii="宋体" w:hAnsi="宋体" w:hint="eastAsia"/>
        </w:rPr>
        <w:t>解析：阅读时勾画文中有关作者追求的工作和生活环境的语句来概括。</w:t>
      </w:r>
    </w:p>
    <w:p w:rsidR="004D5BD7" w:rsidRDefault="004D5BD7" w:rsidP="004D5BD7">
      <w:pPr>
        <w:ind w:firstLineChars="171" w:firstLine="359"/>
        <w:rPr>
          <w:rFonts w:ascii="宋体" w:hAnsi="宋体"/>
        </w:rPr>
      </w:pPr>
      <w:r>
        <w:rPr>
          <w:rFonts w:ascii="宋体" w:hAnsi="宋体" w:hint="eastAsia"/>
        </w:rPr>
        <w:t>答案：</w:t>
      </w:r>
      <w:r>
        <w:rPr>
          <w:rFonts w:hint="eastAsia"/>
        </w:rPr>
        <w:t>永远追求安静的工作和简单的家庭生活。</w:t>
      </w:r>
    </w:p>
    <w:p w:rsidR="004D5BD7" w:rsidRDefault="004D5BD7" w:rsidP="004D5BD7">
      <w:pPr>
        <w:ind w:firstLineChars="171" w:firstLine="359"/>
        <w:rPr>
          <w:rFonts w:ascii="宋体" w:hAnsi="宋体"/>
        </w:rPr>
      </w:pPr>
      <w:r>
        <w:rPr>
          <w:rFonts w:ascii="宋体" w:hAnsi="宋体" w:hint="eastAsia"/>
        </w:rPr>
        <w:t>7、反复阅读画线的句子，说说其中蕴</w:t>
      </w:r>
      <w:r>
        <w:rPr>
          <w:rFonts w:ascii="宋体" w:hAnsi="宋体" w:hint="eastAsia"/>
          <w:noProof/>
        </w:rPr>
        <w:drawing>
          <wp:inline distT="0" distB="0" distL="0" distR="0">
            <wp:extent cx="19050" cy="28575"/>
            <wp:effectExtent l="19050" t="0" r="0" b="0"/>
            <wp:docPr id="27" name="图片 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28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</w:rPr>
        <w:t>含着作者怎样的感情？</w:t>
      </w:r>
    </w:p>
    <w:p w:rsidR="004D5BD7" w:rsidRDefault="004D5BD7" w:rsidP="004D5BD7">
      <w:pPr>
        <w:ind w:firstLineChars="171" w:firstLine="359"/>
        <w:rPr>
          <w:rFonts w:ascii="宋体" w:hAnsi="宋体"/>
        </w:rPr>
      </w:pPr>
      <w:r>
        <w:rPr>
          <w:rFonts w:ascii="宋体" w:hAnsi="宋体" w:hint="eastAsia"/>
        </w:rPr>
        <w:t>解析：此题考查对句子的理解和体会作者的情感。做这道题要结合文章内容，深入把握作者的情感。</w:t>
      </w:r>
    </w:p>
    <w:p w:rsidR="004D5BD7" w:rsidRDefault="004D5BD7" w:rsidP="004D5BD7">
      <w:pPr>
        <w:ind w:firstLineChars="171" w:firstLine="359"/>
        <w:rPr>
          <w:rFonts w:ascii="宋体" w:hAnsi="宋体"/>
        </w:rPr>
      </w:pPr>
      <w:r>
        <w:rPr>
          <w:rFonts w:ascii="宋体" w:hAnsi="宋体" w:hint="eastAsia"/>
        </w:rPr>
        <w:t>答案：</w:t>
      </w:r>
      <w:r>
        <w:rPr>
          <w:rFonts w:hint="eastAsia"/>
        </w:rPr>
        <w:t>有这样一句名言：科学是没有国界的，但科学家是有祖国的。无论身居何地，心向祖国。这也正是许多伟大人物的伟大之处。</w:t>
      </w:r>
    </w:p>
    <w:p w:rsidR="004D5BD7" w:rsidRDefault="004D5BD7" w:rsidP="004D5BD7">
      <w:pPr>
        <w:ind w:firstLineChars="171" w:firstLine="359"/>
        <w:rPr>
          <w:rFonts w:ascii="宋体" w:hAnsi="宋体"/>
        </w:rPr>
      </w:pPr>
      <w:r>
        <w:rPr>
          <w:rFonts w:ascii="宋体" w:hAnsi="宋体" w:hint="eastAsia"/>
        </w:rPr>
        <w:t>8、“这种科学的</w:t>
      </w:r>
      <w:r>
        <w:rPr>
          <w:rFonts w:ascii="宋体" w:hAnsi="宋体" w:hint="eastAsia"/>
          <w:noProof/>
        </w:rPr>
        <w:drawing>
          <wp:inline distT="0" distB="0" distL="0" distR="0">
            <wp:extent cx="19050" cy="19050"/>
            <wp:effectExtent l="19050" t="0" r="0" b="0"/>
            <wp:docPr id="26" name="图片 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</w:rPr>
        <w:t>魅力，就是使我能够终生在实验室里埋头工作的主要原因”一句中的“这种科学的魅力”指什么？</w:t>
      </w:r>
    </w:p>
    <w:p w:rsidR="004D5BD7" w:rsidRDefault="004D5BD7" w:rsidP="004D5BD7">
      <w:pPr>
        <w:ind w:firstLineChars="171" w:firstLine="359"/>
        <w:rPr>
          <w:rFonts w:ascii="宋体" w:hAnsi="宋体"/>
        </w:rPr>
      </w:pPr>
      <w:r>
        <w:rPr>
          <w:rFonts w:ascii="宋体" w:hAnsi="宋体" w:hint="eastAsia"/>
        </w:rPr>
        <w:t>解析：此题考查对文章重点句子的理解。对文中的指示词要明确其指代内容，一般结合上下文来做答。</w:t>
      </w:r>
    </w:p>
    <w:p w:rsidR="004D5BD7" w:rsidRDefault="004D5BD7" w:rsidP="004D5BD7">
      <w:pPr>
        <w:ind w:firstLineChars="171" w:firstLine="359"/>
        <w:rPr>
          <w:rFonts w:ascii="宋体" w:hAnsi="宋体"/>
        </w:rPr>
      </w:pPr>
      <w:r>
        <w:rPr>
          <w:rFonts w:ascii="宋体" w:hAnsi="宋体" w:hint="eastAsia"/>
        </w:rPr>
        <w:t>答案：</w:t>
      </w:r>
      <w:r>
        <w:rPr>
          <w:rFonts w:hint="eastAsia"/>
        </w:rPr>
        <w:t>我认定科</w:t>
      </w:r>
      <w:r>
        <w:rPr>
          <w:rFonts w:hint="eastAsia"/>
          <w:noProof/>
        </w:rPr>
        <w:drawing>
          <wp:inline distT="0" distB="0" distL="0" distR="0">
            <wp:extent cx="19050" cy="19050"/>
            <wp:effectExtent l="19050" t="0" r="0" b="0"/>
            <wp:docPr id="25" name="图片 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学本身就具有伟大的美。</w:t>
      </w:r>
    </w:p>
    <w:p w:rsidR="004D5BD7" w:rsidRDefault="004D5BD7" w:rsidP="004D5BD7">
      <w:pPr>
        <w:ind w:firstLineChars="171" w:firstLine="359"/>
        <w:rPr>
          <w:rFonts w:ascii="宋体" w:hAnsi="宋体"/>
        </w:rPr>
      </w:pPr>
      <w:r>
        <w:rPr>
          <w:rFonts w:ascii="宋体" w:hAnsi="宋体" w:hint="eastAsia"/>
        </w:rPr>
        <w:t>9、谈谈你读了本段文字后的感受。</w:t>
      </w:r>
    </w:p>
    <w:p w:rsidR="004D5BD7" w:rsidRDefault="004D5BD7" w:rsidP="004D5BD7">
      <w:pPr>
        <w:ind w:firstLineChars="171" w:firstLine="359"/>
        <w:rPr>
          <w:rFonts w:ascii="宋体" w:hAnsi="宋体"/>
        </w:rPr>
      </w:pPr>
      <w:r>
        <w:rPr>
          <w:rFonts w:ascii="宋体" w:hAnsi="宋体" w:hint="eastAsia"/>
        </w:rPr>
        <w:t>解析：开放题。此题考查我们的阅读感受。做此题，要畅所欲言，各抒己见。</w:t>
      </w:r>
      <w:r>
        <w:rPr>
          <w:rFonts w:ascii="宋体" w:hAnsi="宋体" w:hint="eastAsia"/>
          <w:noProof/>
        </w:rPr>
        <w:drawing>
          <wp:inline distT="0" distB="0" distL="0" distR="0">
            <wp:extent cx="19050" cy="28575"/>
            <wp:effectExtent l="19050" t="0" r="0" b="0"/>
            <wp:docPr id="24" name="图片 1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28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</w:rPr>
        <w:t>语句通顺，言之有</w:t>
      </w:r>
      <w:r>
        <w:rPr>
          <w:rFonts w:ascii="宋体" w:hAnsi="宋体" w:hint="eastAsia"/>
          <w:noProof/>
        </w:rPr>
        <w:drawing>
          <wp:inline distT="0" distB="0" distL="0" distR="0">
            <wp:extent cx="19050" cy="19050"/>
            <wp:effectExtent l="19050" t="0" r="0" b="0"/>
            <wp:docPr id="23" name="图片 1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</w:rPr>
        <w:t>理即可。</w:t>
      </w:r>
    </w:p>
    <w:p w:rsidR="004D5BD7" w:rsidRDefault="004D5BD7" w:rsidP="004D5BD7">
      <w:pPr>
        <w:ind w:firstLineChars="171" w:firstLine="359"/>
      </w:pPr>
      <w:r>
        <w:rPr>
          <w:rFonts w:ascii="宋体" w:hAnsi="宋体" w:hint="eastAsia"/>
        </w:rPr>
        <w:t>答案：示例：读完这段文字，我被</w:t>
      </w:r>
      <w:smartTag w:uri="urn:schemas-microsoft-com:office:smarttags" w:element="PersonName">
        <w:smartTagPr>
          <w:attr w:name="ProductID" w:val="居里"/>
        </w:smartTagPr>
        <w:r>
          <w:rPr>
            <w:rFonts w:ascii="宋体" w:hAnsi="宋体" w:hint="eastAsia"/>
          </w:rPr>
          <w:t>居里</w:t>
        </w:r>
      </w:smartTag>
      <w:r>
        <w:rPr>
          <w:rFonts w:ascii="宋体" w:hAnsi="宋体" w:hint="eastAsia"/>
        </w:rPr>
        <w:t>夫人高尚的人格所感染，做一个爱国、致力于科学研究的人，应淡薄名利、</w:t>
      </w:r>
      <w:r>
        <w:rPr>
          <w:rFonts w:ascii="宋体" w:hAnsi="宋体"/>
          <w:spacing w:val="30"/>
        </w:rPr>
        <w:t>温和沉静</w:t>
      </w:r>
      <w:r>
        <w:rPr>
          <w:rFonts w:ascii="宋体" w:hAnsi="宋体" w:hint="eastAsia"/>
          <w:spacing w:val="30"/>
        </w:rPr>
        <w:t>。</w:t>
      </w:r>
    </w:p>
    <w:p w:rsidR="004D5BD7" w:rsidRDefault="004D5BD7" w:rsidP="004D5BD7">
      <w:pPr>
        <w:ind w:firstLineChars="171" w:firstLine="359"/>
      </w:pPr>
      <w:r>
        <w:rPr>
          <w:rFonts w:hint="eastAsia"/>
        </w:rPr>
        <w:t>（二）阅读文章，回答文后问题。</w:t>
      </w:r>
    </w:p>
    <w:p w:rsidR="004D5BD7" w:rsidRDefault="004D5BD7" w:rsidP="004D5BD7">
      <w:pPr>
        <w:ind w:firstLineChars="171" w:firstLine="359"/>
      </w:pPr>
      <w:r>
        <w:rPr>
          <w:rFonts w:hint="eastAsia"/>
        </w:rPr>
        <w:t>①波兰作曲家肖邦</w:t>
      </w:r>
      <w:r>
        <w:rPr>
          <w:rFonts w:hint="eastAsia"/>
        </w:rPr>
        <w:t>1830</w:t>
      </w:r>
      <w:r>
        <w:rPr>
          <w:rFonts w:hint="eastAsia"/>
        </w:rPr>
        <w:t>年准备出国去深造，他的朋友设宴为他饯行。席间，朋友们赠他一个银杯，杯里装的是波兰的泥土，意在勉</w:t>
      </w:r>
      <w:r>
        <w:rPr>
          <w:rFonts w:hint="eastAsia"/>
          <w:noProof/>
        </w:rPr>
        <w:drawing>
          <wp:inline distT="0" distB="0" distL="0" distR="0">
            <wp:extent cx="19050" cy="9525"/>
            <wp:effectExtent l="19050" t="0" r="0" b="0"/>
            <wp:docPr id="22" name="图片 1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励肖邦不要忘记祖国。</w:t>
      </w:r>
    </w:p>
    <w:p w:rsidR="004D5BD7" w:rsidRDefault="004D5BD7" w:rsidP="004D5BD7">
      <w:pPr>
        <w:ind w:firstLineChars="171" w:firstLine="359"/>
      </w:pPr>
      <w:r>
        <w:rPr>
          <w:rFonts w:hint="eastAsia"/>
        </w:rPr>
        <w:t>②肖邦到维也纳不久，华沙暴发了反抗俄国统治的起义，可惜失败了。肖邦曾两次设法回国，都没有成功。从此，他把对自己祖国的怀念和忧虑，全都灌注在自己的音乐里。</w:t>
      </w:r>
    </w:p>
    <w:p w:rsidR="004D5BD7" w:rsidRDefault="004D5BD7" w:rsidP="004D5BD7">
      <w:pPr>
        <w:ind w:firstLineChars="171" w:firstLine="359"/>
        <w:rPr>
          <w:u w:val="single"/>
        </w:rPr>
      </w:pPr>
      <w:r>
        <w:rPr>
          <w:rFonts w:hint="eastAsia"/>
        </w:rPr>
        <w:lastRenderedPageBreak/>
        <w:t>③</w:t>
      </w:r>
      <w:r>
        <w:rPr>
          <w:rFonts w:hint="eastAsia"/>
        </w:rPr>
        <w:t>1848</w:t>
      </w:r>
      <w:r>
        <w:rPr>
          <w:rFonts w:hint="eastAsia"/>
        </w:rPr>
        <w:t>年秋天，离开祖国</w:t>
      </w:r>
      <w:r>
        <w:rPr>
          <w:rFonts w:hint="eastAsia"/>
        </w:rPr>
        <w:t>18</w:t>
      </w:r>
      <w:r>
        <w:rPr>
          <w:rFonts w:hint="eastAsia"/>
        </w:rPr>
        <w:t>年的肖邦身染重</w:t>
      </w:r>
      <w:r>
        <w:rPr>
          <w:rFonts w:hint="eastAsia"/>
          <w:noProof/>
        </w:rPr>
        <w:drawing>
          <wp:inline distT="0" distB="0" distL="0" distR="0">
            <wp:extent cx="19050" cy="19050"/>
            <wp:effectExtent l="19050" t="0" r="0" b="0"/>
            <wp:docPr id="21" name="图片 1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病，处于弥留状态。他的姐姐从华沙赶到他身边。肖邦对姐姐说：“</w:t>
      </w:r>
      <w:r>
        <w:rPr>
          <w:rFonts w:hint="eastAsia"/>
          <w:u w:val="single"/>
        </w:rPr>
        <w:t>波兰反动政府是不会允许把我的遗体运回祖国的，不过你一定要把我的心脏带回去。”</w:t>
      </w:r>
    </w:p>
    <w:p w:rsidR="004D5BD7" w:rsidRDefault="004D5BD7" w:rsidP="004D5BD7">
      <w:pPr>
        <w:ind w:firstLineChars="171" w:firstLine="359"/>
      </w:pPr>
      <w:r>
        <w:rPr>
          <w:rFonts w:hint="eastAsia"/>
        </w:rPr>
        <w:t>④他又命人取出当年朋友们所赠的盛满祖国泥土的银杯，请朋友们到时候把祖国的泥土撒在他的棺材上。肖邦死后，人们在他的墓穴上撒上银杯里的泥土。他的心脏，按照他的遗愿送回华沙，保存在圣十字教堂里。后来</w:t>
      </w:r>
      <w:r>
        <w:rPr>
          <w:rFonts w:hint="eastAsia"/>
          <w:noProof/>
        </w:rPr>
        <w:drawing>
          <wp:inline distT="0" distB="0" distL="0" distR="0">
            <wp:extent cx="19050" cy="9525"/>
            <wp:effectExtent l="19050" t="0" r="0" b="0"/>
            <wp:docPr id="20" name="图片 1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，在肖邦诞辰</w:t>
      </w:r>
      <w:r>
        <w:rPr>
          <w:rFonts w:hint="eastAsia"/>
        </w:rPr>
        <w:t>125</w:t>
      </w:r>
      <w:r>
        <w:rPr>
          <w:rFonts w:hint="eastAsia"/>
        </w:rPr>
        <w:t>年时，波兰人民为他重立了墓碑，墓志铭是：</w:t>
      </w:r>
    </w:p>
    <w:p w:rsidR="004D5BD7" w:rsidRDefault="004D5BD7" w:rsidP="004D5BD7">
      <w:pPr>
        <w:ind w:firstLineChars="171" w:firstLine="359"/>
      </w:pPr>
      <w:r>
        <w:rPr>
          <w:rFonts w:hint="eastAsia"/>
        </w:rPr>
        <w:t>至爱所在，心之所在。</w:t>
      </w:r>
    </w:p>
    <w:p w:rsidR="004D5BD7" w:rsidRDefault="004D5BD7" w:rsidP="004D5BD7">
      <w:pPr>
        <w:ind w:firstLineChars="171" w:firstLine="359"/>
      </w:pPr>
      <w:r>
        <w:rPr>
          <w:rFonts w:hint="eastAsia"/>
        </w:rPr>
        <w:t>10</w:t>
      </w:r>
      <w:r>
        <w:rPr>
          <w:rFonts w:hint="eastAsia"/>
        </w:rPr>
        <w:t>、这篇短文记叙的顺序是（</w:t>
      </w:r>
      <w:r>
        <w:rPr>
          <w:rFonts w:hint="eastAsia"/>
        </w:rPr>
        <w:t xml:space="preserve">  </w:t>
      </w:r>
      <w:r>
        <w:rPr>
          <w:rFonts w:hint="eastAsia"/>
        </w:rPr>
        <w:t>）</w:t>
      </w:r>
    </w:p>
    <w:p w:rsidR="004D5BD7" w:rsidRDefault="004D5BD7" w:rsidP="004D5BD7">
      <w:pPr>
        <w:ind w:firstLineChars="171" w:firstLine="359"/>
      </w:pPr>
      <w:r>
        <w:rPr>
          <w:rFonts w:hint="eastAsia"/>
        </w:rPr>
        <w:t>A</w:t>
      </w:r>
      <w:r>
        <w:rPr>
          <w:rFonts w:hint="eastAsia"/>
        </w:rPr>
        <w:t>、顺叙</w:t>
      </w:r>
    </w:p>
    <w:p w:rsidR="004D5BD7" w:rsidRDefault="004D5BD7" w:rsidP="004D5BD7">
      <w:pPr>
        <w:ind w:firstLineChars="171" w:firstLine="359"/>
      </w:pPr>
      <w:r>
        <w:rPr>
          <w:rFonts w:hint="eastAsia"/>
        </w:rPr>
        <w:t>B</w:t>
      </w:r>
      <w:r>
        <w:rPr>
          <w:rFonts w:hint="eastAsia"/>
        </w:rPr>
        <w:t>、倒叙</w:t>
      </w:r>
    </w:p>
    <w:p w:rsidR="004D5BD7" w:rsidRDefault="004D5BD7" w:rsidP="004D5BD7">
      <w:pPr>
        <w:ind w:firstLineChars="171" w:firstLine="359"/>
      </w:pPr>
      <w:r>
        <w:rPr>
          <w:rFonts w:hint="eastAsia"/>
        </w:rPr>
        <w:t>C</w:t>
      </w:r>
      <w:r>
        <w:rPr>
          <w:rFonts w:hint="eastAsia"/>
        </w:rPr>
        <w:t>、插叙</w:t>
      </w:r>
    </w:p>
    <w:p w:rsidR="004D5BD7" w:rsidRDefault="004D5BD7" w:rsidP="004D5BD7">
      <w:pPr>
        <w:ind w:firstLineChars="171" w:firstLine="359"/>
      </w:pPr>
      <w:r>
        <w:rPr>
          <w:rFonts w:hint="eastAsia"/>
        </w:rPr>
        <w:t>解析：此题考查文章运用的记叙顺序。从本文记事的时间看，“</w:t>
      </w:r>
      <w:r>
        <w:rPr>
          <w:rFonts w:hint="eastAsia"/>
        </w:rPr>
        <w:t>1830</w:t>
      </w:r>
      <w:r>
        <w:rPr>
          <w:rFonts w:hint="eastAsia"/>
        </w:rPr>
        <w:t>年”、“</w:t>
      </w:r>
      <w:r>
        <w:rPr>
          <w:rFonts w:hint="eastAsia"/>
        </w:rPr>
        <w:t>1848</w:t>
      </w:r>
      <w:r>
        <w:rPr>
          <w:rFonts w:hint="eastAsia"/>
        </w:rPr>
        <w:t>年”、“后来”可确定是顺叙。</w:t>
      </w:r>
    </w:p>
    <w:p w:rsidR="004D5BD7" w:rsidRDefault="004D5BD7" w:rsidP="004D5BD7">
      <w:pPr>
        <w:ind w:firstLineChars="171" w:firstLine="359"/>
      </w:pPr>
      <w:r>
        <w:rPr>
          <w:rFonts w:hint="eastAsia"/>
        </w:rPr>
        <w:t>答案：</w:t>
      </w:r>
      <w:r>
        <w:rPr>
          <w:rFonts w:hint="eastAsia"/>
        </w:rPr>
        <w:t>A</w:t>
      </w:r>
    </w:p>
    <w:p w:rsidR="004D5BD7" w:rsidRDefault="004D5BD7" w:rsidP="004D5BD7">
      <w:pPr>
        <w:ind w:firstLineChars="171" w:firstLine="359"/>
      </w:pPr>
      <w:r>
        <w:rPr>
          <w:rFonts w:hint="eastAsia"/>
        </w:rPr>
        <w:t>11</w:t>
      </w:r>
      <w:r>
        <w:rPr>
          <w:rFonts w:hint="eastAsia"/>
        </w:rPr>
        <w:t>墓志铭中的“至爱”具体指的是</w:t>
      </w:r>
      <w:r>
        <w:rPr>
          <w:rFonts w:hint="eastAsia"/>
        </w:rPr>
        <w:t>_______</w:t>
      </w:r>
      <w:r>
        <w:rPr>
          <w:rFonts w:hint="eastAsia"/>
        </w:rPr>
        <w:t>。</w:t>
      </w:r>
    </w:p>
    <w:p w:rsidR="004D5BD7" w:rsidRDefault="004D5BD7" w:rsidP="004D5BD7">
      <w:pPr>
        <w:ind w:firstLineChars="171" w:firstLine="359"/>
      </w:pPr>
      <w:r>
        <w:rPr>
          <w:rFonts w:hint="eastAsia"/>
        </w:rPr>
        <w:t>解析：此题考查对文章内容的理解。文章表现的是肖邦的爱国之情，墓志铭中的至爱指“祖国”。</w:t>
      </w:r>
    </w:p>
    <w:p w:rsidR="004D5BD7" w:rsidRDefault="004D5BD7" w:rsidP="004D5BD7">
      <w:pPr>
        <w:ind w:firstLineChars="171" w:firstLine="359"/>
      </w:pPr>
      <w:r>
        <w:rPr>
          <w:rFonts w:hint="eastAsia"/>
        </w:rPr>
        <w:t>答案：祖国</w:t>
      </w:r>
    </w:p>
    <w:p w:rsidR="004D5BD7" w:rsidRDefault="004D5BD7" w:rsidP="004D5BD7">
      <w:pPr>
        <w:ind w:firstLineChars="171" w:firstLine="359"/>
      </w:pPr>
      <w:r>
        <w:rPr>
          <w:rFonts w:hint="eastAsia"/>
        </w:rPr>
        <w:t>12</w:t>
      </w:r>
      <w:r>
        <w:rPr>
          <w:rFonts w:hint="eastAsia"/>
        </w:rPr>
        <w:t>、选出贯穿文章始终的一条情感线索（</w:t>
      </w:r>
      <w:r>
        <w:rPr>
          <w:rFonts w:hint="eastAsia"/>
        </w:rPr>
        <w:t xml:space="preserve">  </w:t>
      </w:r>
      <w:r>
        <w:rPr>
          <w:rFonts w:hint="eastAsia"/>
        </w:rPr>
        <w:t>）</w:t>
      </w:r>
    </w:p>
    <w:p w:rsidR="004D5BD7" w:rsidRDefault="004D5BD7" w:rsidP="004D5BD7">
      <w:pPr>
        <w:ind w:firstLineChars="171" w:firstLine="359"/>
      </w:pPr>
      <w:r>
        <w:rPr>
          <w:rFonts w:hint="eastAsia"/>
        </w:rPr>
        <w:t>A</w:t>
      </w:r>
      <w:r>
        <w:rPr>
          <w:rFonts w:hint="eastAsia"/>
        </w:rPr>
        <w:t>、热爱音乐</w:t>
      </w:r>
    </w:p>
    <w:p w:rsidR="004D5BD7" w:rsidRDefault="004D5BD7" w:rsidP="004D5BD7">
      <w:pPr>
        <w:ind w:firstLineChars="171" w:firstLine="359"/>
      </w:pPr>
      <w:r>
        <w:rPr>
          <w:rFonts w:hint="eastAsia"/>
        </w:rPr>
        <w:t>B</w:t>
      </w:r>
      <w:r>
        <w:rPr>
          <w:rFonts w:hint="eastAsia"/>
        </w:rPr>
        <w:t>、思念亲人</w:t>
      </w:r>
    </w:p>
    <w:p w:rsidR="004D5BD7" w:rsidRDefault="004D5BD7" w:rsidP="004D5BD7">
      <w:pPr>
        <w:ind w:firstLineChars="171" w:firstLine="359"/>
      </w:pPr>
      <w:r>
        <w:rPr>
          <w:rFonts w:hint="eastAsia"/>
        </w:rPr>
        <w:t>C</w:t>
      </w:r>
      <w:r>
        <w:rPr>
          <w:rFonts w:hint="eastAsia"/>
        </w:rPr>
        <w:t>、爱国主义</w:t>
      </w:r>
    </w:p>
    <w:p w:rsidR="004D5BD7" w:rsidRDefault="004D5BD7" w:rsidP="004D5BD7">
      <w:pPr>
        <w:ind w:firstLineChars="171" w:firstLine="359"/>
      </w:pPr>
      <w:r>
        <w:rPr>
          <w:rFonts w:hint="eastAsia"/>
        </w:rPr>
        <w:t>D</w:t>
      </w:r>
      <w:r>
        <w:rPr>
          <w:rFonts w:hint="eastAsia"/>
        </w:rPr>
        <w:t>、信奉宗教</w:t>
      </w:r>
    </w:p>
    <w:p w:rsidR="004D5BD7" w:rsidRDefault="004D5BD7" w:rsidP="004D5BD7">
      <w:pPr>
        <w:ind w:firstLineChars="171" w:firstLine="359"/>
      </w:pPr>
      <w:r>
        <w:rPr>
          <w:rFonts w:hint="eastAsia"/>
        </w:rPr>
        <w:t>解析：此题考查我们对文章的理解和主人公感情的把握。肖邦一心思念着祖国，一直未能如愿，最后把心脏捎回祖国。所以贯穿全文的情感线索是热爱祖国。</w:t>
      </w:r>
    </w:p>
    <w:p w:rsidR="004D5BD7" w:rsidRDefault="004D5BD7" w:rsidP="004D5BD7">
      <w:pPr>
        <w:ind w:firstLineChars="171" w:firstLine="359"/>
      </w:pPr>
      <w:r>
        <w:rPr>
          <w:rFonts w:hint="eastAsia"/>
        </w:rPr>
        <w:t>答案：</w:t>
      </w:r>
      <w:r>
        <w:rPr>
          <w:rFonts w:hint="eastAsia"/>
        </w:rPr>
        <w:t>C</w:t>
      </w:r>
    </w:p>
    <w:p w:rsidR="004D5BD7" w:rsidRDefault="004D5BD7" w:rsidP="004D5BD7">
      <w:pPr>
        <w:ind w:firstLineChars="171" w:firstLine="359"/>
      </w:pPr>
      <w:r>
        <w:rPr>
          <w:rFonts w:hint="eastAsia"/>
        </w:rPr>
        <w:t>13</w:t>
      </w:r>
      <w:r>
        <w:rPr>
          <w:rFonts w:hint="eastAsia"/>
        </w:rPr>
        <w:t>、请你概括③④两段事例。</w:t>
      </w:r>
    </w:p>
    <w:p w:rsidR="004D5BD7" w:rsidRDefault="004D5BD7" w:rsidP="004D5BD7">
      <w:pPr>
        <w:ind w:firstLineChars="171" w:firstLine="359"/>
      </w:pPr>
      <w:r>
        <w:rPr>
          <w:rFonts w:hint="eastAsia"/>
        </w:rPr>
        <w:t>第一个事例：</w:t>
      </w:r>
      <w:r>
        <w:rPr>
          <w:rFonts w:hint="eastAsia"/>
        </w:rPr>
        <w:t>_______________________________</w:t>
      </w:r>
    </w:p>
    <w:p w:rsidR="004D5BD7" w:rsidRDefault="004D5BD7" w:rsidP="004D5BD7">
      <w:pPr>
        <w:ind w:firstLineChars="171" w:firstLine="359"/>
      </w:pPr>
      <w:r>
        <w:rPr>
          <w:rFonts w:hint="eastAsia"/>
        </w:rPr>
        <w:t>第二个事例：</w:t>
      </w:r>
      <w:r>
        <w:rPr>
          <w:rFonts w:hint="eastAsia"/>
        </w:rPr>
        <w:t>____________________________</w:t>
      </w:r>
    </w:p>
    <w:p w:rsidR="004D5BD7" w:rsidRDefault="004D5BD7" w:rsidP="004D5BD7">
      <w:pPr>
        <w:ind w:firstLineChars="171" w:firstLine="359"/>
      </w:pPr>
      <w:r>
        <w:rPr>
          <w:rFonts w:hint="eastAsia"/>
        </w:rPr>
        <w:t>解析：此题考查对文章的理解能力和概括能力。仔细阅读这两段，抓住主要内容来概括</w:t>
      </w:r>
      <w:r>
        <w:rPr>
          <w:rFonts w:hint="eastAsia"/>
          <w:noProof/>
        </w:rPr>
        <w:drawing>
          <wp:inline distT="0" distB="0" distL="0" distR="0">
            <wp:extent cx="19050" cy="19050"/>
            <wp:effectExtent l="19050" t="0" r="0" b="0"/>
            <wp:docPr id="19" name="图片 1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。</w:t>
      </w:r>
    </w:p>
    <w:p w:rsidR="004D5BD7" w:rsidRDefault="004D5BD7" w:rsidP="004D5BD7">
      <w:pPr>
        <w:ind w:firstLineChars="171" w:firstLine="359"/>
      </w:pPr>
      <w:r>
        <w:rPr>
          <w:rFonts w:hint="eastAsia"/>
        </w:rPr>
        <w:t>答案：第一个事例：托姐姐把自己的心脏带回祖国；第二个事例：请</w:t>
      </w:r>
      <w:r>
        <w:rPr>
          <w:rFonts w:hint="eastAsia"/>
          <w:noProof/>
        </w:rPr>
        <w:drawing>
          <wp:inline distT="0" distB="0" distL="0" distR="0">
            <wp:extent cx="19050" cy="19050"/>
            <wp:effectExtent l="19050" t="0" r="0" b="0"/>
            <wp:docPr id="18" name="图片 1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朋友们把国土撒在自己的棺材上。</w:t>
      </w:r>
    </w:p>
    <w:p w:rsidR="004D5BD7" w:rsidRDefault="004D5BD7" w:rsidP="004D5BD7">
      <w:pPr>
        <w:ind w:firstLineChars="171" w:firstLine="359"/>
      </w:pPr>
      <w:r>
        <w:rPr>
          <w:rFonts w:hint="eastAsia"/>
        </w:rPr>
        <w:t>14</w:t>
      </w:r>
      <w:r>
        <w:rPr>
          <w:rFonts w:hint="eastAsia"/>
        </w:rPr>
        <w:t>、谈谈你对③段画线句子的理解。</w:t>
      </w:r>
    </w:p>
    <w:p w:rsidR="004D5BD7" w:rsidRDefault="004D5BD7" w:rsidP="004D5BD7">
      <w:pPr>
        <w:ind w:firstLineChars="171" w:firstLine="359"/>
      </w:pPr>
      <w:r>
        <w:rPr>
          <w:rFonts w:hint="eastAsia"/>
        </w:rPr>
        <w:t>__________________________________</w:t>
      </w:r>
    </w:p>
    <w:p w:rsidR="004D5BD7" w:rsidRDefault="004D5BD7" w:rsidP="004D5BD7">
      <w:pPr>
        <w:ind w:firstLineChars="171" w:firstLine="359"/>
      </w:pPr>
      <w:r>
        <w:rPr>
          <w:rFonts w:hint="eastAsia"/>
        </w:rPr>
        <w:t>解析：</w:t>
      </w:r>
    </w:p>
    <w:p w:rsidR="004D5BD7" w:rsidRDefault="004D5BD7" w:rsidP="004D5BD7">
      <w:pPr>
        <w:ind w:firstLineChars="171" w:firstLine="359"/>
      </w:pPr>
      <w:r>
        <w:rPr>
          <w:rFonts w:hint="eastAsia"/>
        </w:rPr>
        <w:t>做此类题要反复研读文章，理解句中重点词的含义。此句中“把自己</w:t>
      </w:r>
      <w:r>
        <w:rPr>
          <w:rFonts w:hint="eastAsia"/>
          <w:noProof/>
        </w:rPr>
        <w:drawing>
          <wp:inline distT="0" distB="0" distL="0" distR="0">
            <wp:extent cx="19050" cy="9525"/>
            <wp:effectExtent l="19050" t="0" r="0" b="0"/>
            <wp:docPr id="17" name="图片 1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的心脏带回祖国”就表明了肖邦的爱国之情。</w:t>
      </w:r>
    </w:p>
    <w:p w:rsidR="004D5BD7" w:rsidRDefault="004D5BD7" w:rsidP="004D5BD7">
      <w:pPr>
        <w:ind w:firstLineChars="171" w:firstLine="359"/>
      </w:pPr>
      <w:r>
        <w:rPr>
          <w:rFonts w:hint="eastAsia"/>
        </w:rPr>
        <w:t>答案：表明了肖邦的爱国之情。</w:t>
      </w:r>
    </w:p>
    <w:p w:rsidR="004D5BD7" w:rsidRDefault="004D5BD7" w:rsidP="004D5BD7">
      <w:pPr>
        <w:ind w:firstLineChars="171" w:firstLine="360"/>
        <w:rPr>
          <w:b/>
          <w:bCs/>
        </w:rPr>
      </w:pPr>
      <w:r>
        <w:rPr>
          <w:rFonts w:hint="eastAsia"/>
          <w:b/>
          <w:bCs/>
        </w:rPr>
        <w:t>三、探究题</w:t>
      </w:r>
    </w:p>
    <w:p w:rsidR="004D5BD7" w:rsidRDefault="004D5BD7" w:rsidP="004D5BD7">
      <w:r>
        <w:rPr>
          <w:rFonts w:hint="eastAsia"/>
        </w:rPr>
        <w:t xml:space="preserve">   </w:t>
      </w:r>
      <w:r>
        <w:rPr>
          <w:rFonts w:hint="eastAsia"/>
        </w:rPr>
        <w:t>“</w:t>
      </w:r>
      <w:r>
        <w:rPr>
          <w:rFonts w:hint="eastAsia"/>
        </w:rPr>
        <w:t xml:space="preserve"> </w:t>
      </w:r>
      <w:r>
        <w:rPr>
          <w:rFonts w:hint="eastAsia"/>
        </w:rPr>
        <w:t>在像居里夫人这样一位崇高人物结束她一生的时候，我们不要仅仅满足于回忆她的工</w:t>
      </w:r>
      <w:r>
        <w:rPr>
          <w:rFonts w:hint="eastAsia"/>
        </w:rPr>
        <w:lastRenderedPageBreak/>
        <w:t>作成果对人类已经作出的贡献。第一流人物对于时代和历史进程的意义，在其道德品质方面，也许比单纯的才智成就方面还要大。即使是后者，它们取决于品格的程度，也远超过通常所认为的那样。”这是爱因斯坦对居里夫人的评价，你能从自己了解的诸多杰出人物中再找一个例子来证明这个观点吗？</w:t>
      </w:r>
    </w:p>
    <w:p w:rsidR="004D5BD7" w:rsidRDefault="004D5BD7" w:rsidP="004D5BD7">
      <w:pPr>
        <w:ind w:firstLineChars="171" w:firstLine="359"/>
      </w:pPr>
      <w:r>
        <w:rPr>
          <w:rFonts w:hint="eastAsia"/>
        </w:rPr>
        <w:t>解析：此题考查我们课外阅读能力。结合这段话，列举</w:t>
      </w:r>
      <w:smartTag w:uri="urn:schemas-microsoft-com:office:smarttags" w:element="PersonName">
        <w:smartTagPr>
          <w:attr w:name="ProductID" w:val="和居里"/>
        </w:smartTagPr>
        <w:r>
          <w:rPr>
            <w:rFonts w:hint="eastAsia"/>
          </w:rPr>
          <w:t>和居里</w:t>
        </w:r>
      </w:smartTag>
      <w:r>
        <w:rPr>
          <w:rFonts w:hint="eastAsia"/>
        </w:rPr>
        <w:t>夫人品格相同的人，并简述其事例。</w:t>
      </w:r>
    </w:p>
    <w:p w:rsidR="004D5BD7" w:rsidRDefault="004D5BD7" w:rsidP="004D5BD7">
      <w:pPr>
        <w:ind w:firstLineChars="171" w:firstLine="359"/>
      </w:pPr>
      <w:r>
        <w:rPr>
          <w:rFonts w:hint="eastAsia"/>
        </w:rPr>
        <w:t>答案：</w:t>
      </w:r>
    </w:p>
    <w:p w:rsidR="004D5BD7" w:rsidRDefault="004D5BD7" w:rsidP="004D5BD7">
      <w:pPr>
        <w:ind w:firstLineChars="171" w:firstLine="359"/>
      </w:pPr>
      <w:r>
        <w:rPr>
          <w:rFonts w:hint="eastAsia"/>
        </w:rPr>
        <w:t>示例：诺尔曼·白求恩（</w:t>
      </w:r>
      <w:r>
        <w:rPr>
          <w:rFonts w:hint="eastAsia"/>
        </w:rPr>
        <w:t>1890</w:t>
      </w:r>
      <w:r>
        <w:rPr>
          <w:rFonts w:hint="eastAsia"/>
        </w:rPr>
        <w:t>－</w:t>
      </w:r>
      <w:r>
        <w:rPr>
          <w:rFonts w:hint="eastAsia"/>
        </w:rPr>
        <w:t>1939</w:t>
      </w:r>
      <w:r>
        <w:rPr>
          <w:rFonts w:hint="eastAsia"/>
        </w:rPr>
        <w:t>），伟大的国际主义战士，加拿大共产党员，著名的胸外科医生。</w:t>
      </w:r>
      <w:r>
        <w:rPr>
          <w:rFonts w:hint="eastAsia"/>
        </w:rPr>
        <w:t>1937</w:t>
      </w:r>
      <w:r>
        <w:rPr>
          <w:rFonts w:hint="eastAsia"/>
        </w:rPr>
        <w:t>年“卢沟桥事变”爆发后，受加拿大共产党的派遣，率领由加拿大和美国人组成的医疗队于</w:t>
      </w:r>
      <w:r>
        <w:rPr>
          <w:rFonts w:hint="eastAsia"/>
        </w:rPr>
        <w:t>1938</w:t>
      </w:r>
      <w:r>
        <w:rPr>
          <w:rFonts w:hint="eastAsia"/>
        </w:rPr>
        <w:t>年初来到中国。</w:t>
      </w:r>
      <w:r>
        <w:rPr>
          <w:rFonts w:hint="eastAsia"/>
        </w:rPr>
        <w:t>1</w:t>
      </w:r>
      <w:r>
        <w:rPr>
          <w:rFonts w:hint="eastAsia"/>
        </w:rPr>
        <w:t>月间经延安到达晋察冀边区。</w:t>
      </w:r>
      <w:r>
        <w:rPr>
          <w:rFonts w:hint="eastAsia"/>
        </w:rPr>
        <w:t>1939</w:t>
      </w:r>
      <w:r>
        <w:rPr>
          <w:rFonts w:hint="eastAsia"/>
        </w:rPr>
        <w:t>年</w:t>
      </w:r>
      <w:r>
        <w:rPr>
          <w:rFonts w:hint="eastAsia"/>
        </w:rPr>
        <w:t>10</w:t>
      </w:r>
      <w:r>
        <w:rPr>
          <w:rFonts w:hint="eastAsia"/>
        </w:rPr>
        <w:t>月，白求恩在涞源摩天岭前线医院医治伤员时，不幸手指感染中毒，于</w:t>
      </w:r>
      <w:smartTag w:uri="urn:schemas-microsoft-com:office:smarttags" w:element="chsdate">
        <w:smartTagPr>
          <w:attr w:name="IsROCDate" w:val="False"/>
          <w:attr w:name="IsLunarDate" w:val="False"/>
          <w:attr w:name="Day" w:val="12"/>
          <w:attr w:name="Month" w:val="11"/>
          <w:attr w:name="Year" w:val="1939"/>
        </w:smartTagPr>
        <w:r>
          <w:rPr>
            <w:rFonts w:hint="eastAsia"/>
          </w:rPr>
          <w:t>1939</w:t>
        </w:r>
        <w:r>
          <w:rPr>
            <w:rFonts w:hint="eastAsia"/>
          </w:rPr>
          <w:t>年</w:t>
        </w:r>
        <w:r>
          <w:rPr>
            <w:rFonts w:hint="eastAsia"/>
          </w:rPr>
          <w:t>11</w:t>
        </w:r>
        <w:r>
          <w:rPr>
            <w:rFonts w:hint="eastAsia"/>
          </w:rPr>
          <w:t>月</w:t>
        </w:r>
        <w:r>
          <w:rPr>
            <w:rFonts w:hint="eastAsia"/>
          </w:rPr>
          <w:t>12</w:t>
        </w:r>
        <w:r>
          <w:rPr>
            <w:rFonts w:hint="eastAsia"/>
          </w:rPr>
          <w:t>日</w:t>
        </w:r>
      </w:smartTag>
      <w:r>
        <w:rPr>
          <w:rFonts w:hint="eastAsia"/>
        </w:rPr>
        <w:t>在河北省唐县逝世。他最后一句话是：“努力吧！向着伟大的路，开辟前面的事业！”</w:t>
      </w:r>
    </w:p>
    <w:p w:rsidR="004D5BD7" w:rsidRDefault="004D5BD7" w:rsidP="004D5BD7">
      <w:pPr>
        <w:ind w:firstLineChars="171" w:firstLine="360"/>
        <w:rPr>
          <w:b/>
          <w:bCs/>
        </w:rPr>
      </w:pPr>
      <w:r>
        <w:rPr>
          <w:rFonts w:hint="eastAsia"/>
          <w:b/>
          <w:bCs/>
        </w:rPr>
        <w:t>四、中考题</w:t>
      </w:r>
    </w:p>
    <w:p w:rsidR="004D5BD7" w:rsidRDefault="004D5BD7" w:rsidP="004D5BD7">
      <w:pPr>
        <w:ind w:left="420"/>
        <w:rPr>
          <w:rFonts w:ascii="宋体" w:hAnsi="宋体"/>
        </w:rPr>
      </w:pPr>
      <w:r>
        <w:rPr>
          <w:rFonts w:ascii="宋体" w:hAnsi="宋体" w:hint="eastAsia"/>
        </w:rPr>
        <w:t>（</w:t>
      </w:r>
      <w:r>
        <w:rPr>
          <w:rFonts w:ascii="宋体" w:hAnsi="宋体"/>
        </w:rPr>
        <w:t>2005年浙江省中考题）</w:t>
      </w:r>
      <w:r>
        <w:rPr>
          <w:rFonts w:ascii="宋体" w:hAnsi="宋体" w:hint="eastAsia"/>
        </w:rPr>
        <w:t>《红楼梦》《水浒传》《三国演义》《西游记》是中国古典文学的精华。请选择其中一部，仿照示例，完成读书卡片（示例中的人物、情节、评价不能照抄）</w:t>
      </w:r>
    </w:p>
    <w:p w:rsidR="004D5BD7" w:rsidRDefault="004D5BD7" w:rsidP="004D5BD7">
      <w:pPr>
        <w:ind w:left="420"/>
        <w:rPr>
          <w:rFonts w:ascii="宋体" w:hAnsi="宋体"/>
        </w:rPr>
      </w:pPr>
      <w:r>
        <w:rPr>
          <w:rFonts w:ascii="宋体" w:hAnsi="宋体" w:hint="eastAsia"/>
        </w:rPr>
        <w:t>示例：</w:t>
      </w:r>
    </w:p>
    <w:tbl>
      <w:tblPr>
        <w:tblW w:w="0" w:type="auto"/>
        <w:tblInd w:w="1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/>
      </w:tblPr>
      <w:tblGrid>
        <w:gridCol w:w="5219"/>
      </w:tblGrid>
      <w:tr w:rsidR="004D5BD7" w:rsidTr="00441249">
        <w:trPr>
          <w:trHeight w:val="1703"/>
        </w:trPr>
        <w:tc>
          <w:tcPr>
            <w:tcW w:w="5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BD7" w:rsidRDefault="004D5BD7" w:rsidP="00441249">
            <w:pPr>
              <w:rPr>
                <w:rFonts w:ascii="宋体" w:hAnsi="宋体"/>
              </w:rPr>
            </w:pPr>
            <w:r>
              <w:rPr>
                <w:rFonts w:ascii="宋体" w:hAnsi="宋体"/>
              </w:rPr>
              <w:t xml:space="preserve">           </w:t>
            </w:r>
            <w:r>
              <w:rPr>
                <w:rFonts w:ascii="宋体" w:hAnsi="宋体" w:hint="eastAsia"/>
              </w:rPr>
              <w:t>读书卡片</w:t>
            </w:r>
          </w:p>
          <w:p w:rsidR="004D5BD7" w:rsidRDefault="004D5BD7" w:rsidP="00441249">
            <w:pPr>
              <w:rPr>
                <w:rFonts w:ascii="宋体" w:hAnsi="宋体"/>
                <w:u w:val="single"/>
              </w:rPr>
            </w:pPr>
            <w:r>
              <w:rPr>
                <w:rFonts w:ascii="宋体" w:hAnsi="宋体" w:hint="eastAsia"/>
              </w:rPr>
              <w:t>所选作品：</w:t>
            </w:r>
            <w:r>
              <w:rPr>
                <w:rFonts w:ascii="宋体" w:hAnsi="宋体" w:hint="eastAsia"/>
                <w:u w:val="single"/>
              </w:rPr>
              <w:t>《</w:t>
            </w:r>
            <w:r>
              <w:rPr>
                <w:rFonts w:ascii="宋体" w:hAnsi="宋体"/>
                <w:u w:val="single"/>
              </w:rPr>
              <w:t xml:space="preserve"> 西游记 》</w:t>
            </w:r>
          </w:p>
          <w:p w:rsidR="004D5BD7" w:rsidRDefault="004D5BD7" w:rsidP="00441249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主要人物：</w:t>
            </w:r>
            <w:r>
              <w:rPr>
                <w:rFonts w:ascii="宋体" w:hAnsi="宋体"/>
                <w:u w:val="single"/>
              </w:rPr>
              <w:t xml:space="preserve"> </w:t>
            </w:r>
            <w:r>
              <w:rPr>
                <w:rFonts w:ascii="宋体" w:hAnsi="宋体" w:hint="eastAsia"/>
                <w:u w:val="single"/>
              </w:rPr>
              <w:t>孙悟空</w:t>
            </w:r>
            <w:r>
              <w:rPr>
                <w:rFonts w:ascii="宋体" w:hAnsi="宋体"/>
                <w:u w:val="single"/>
              </w:rPr>
              <w:t xml:space="preserve">     </w:t>
            </w:r>
            <w:r>
              <w:rPr>
                <w:rFonts w:ascii="宋体" w:hAnsi="宋体"/>
              </w:rPr>
              <w:t xml:space="preserve">  </w:t>
            </w:r>
          </w:p>
          <w:p w:rsidR="004D5BD7" w:rsidRDefault="004D5BD7" w:rsidP="00441249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相关情节：</w:t>
            </w:r>
            <w:r>
              <w:rPr>
                <w:rFonts w:ascii="宋体" w:hAnsi="宋体"/>
                <w:u w:val="single"/>
              </w:rPr>
              <w:t xml:space="preserve">    三打白骨精   </w:t>
            </w:r>
          </w:p>
          <w:p w:rsidR="004D5BD7" w:rsidRDefault="004D5BD7" w:rsidP="00441249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人物评价</w:t>
            </w:r>
            <w:r>
              <w:rPr>
                <w:rFonts w:ascii="宋体" w:hAnsi="宋体"/>
              </w:rPr>
              <w:t xml:space="preserve">: </w:t>
            </w:r>
            <w:r>
              <w:rPr>
                <w:rFonts w:ascii="宋体" w:hAnsi="宋体"/>
                <w:u w:val="single"/>
              </w:rPr>
              <w:t xml:space="preserve">  机智勇敢，富有斗争精神      </w:t>
            </w:r>
            <w:r>
              <w:rPr>
                <w:rFonts w:ascii="宋体" w:hAnsi="宋体"/>
              </w:rPr>
              <w:t xml:space="preserve">             </w:t>
            </w:r>
          </w:p>
        </w:tc>
      </w:tr>
    </w:tbl>
    <w:p w:rsidR="004D5BD7" w:rsidRDefault="004D5BD7" w:rsidP="004D5BD7">
      <w:pPr>
        <w:ind w:left="420"/>
        <w:rPr>
          <w:rFonts w:ascii="宋体" w:hAnsi="宋体"/>
        </w:rPr>
      </w:pPr>
      <w:r>
        <w:rPr>
          <w:rFonts w:ascii="宋体" w:hAnsi="宋体"/>
        </w:rPr>
        <w:t xml:space="preserve">                            </w:t>
      </w:r>
      <w:r>
        <w:rPr>
          <w:rFonts w:ascii="宋体" w:hAnsi="宋体" w:hint="eastAsia"/>
        </w:rPr>
        <w:t xml:space="preserve">                </w:t>
      </w:r>
    </w:p>
    <w:p w:rsidR="004D5BD7" w:rsidRDefault="004D5BD7" w:rsidP="004D5BD7">
      <w:pPr>
        <w:ind w:firstLineChars="200" w:firstLine="420"/>
        <w:rPr>
          <w:rFonts w:ascii="宋体" w:hAnsi="宋体"/>
        </w:rPr>
      </w:pPr>
      <w:r>
        <w:rPr>
          <w:rFonts w:ascii="宋体" w:hAnsi="宋体"/>
        </w:rPr>
        <w:t>解析：此题考查的是阅读古典文学名著后并制作读书卡片。</w:t>
      </w:r>
      <w:r>
        <w:rPr>
          <w:rFonts w:ascii="宋体" w:hAnsi="宋体" w:hint="eastAsia"/>
        </w:rPr>
        <w:t>做此类题要平时多进行课外阅读，培养自己阅读欣赏文学作品的能力，识记作品中主要人物及相关情节，并能对相关情节中人物进行评议，突出人物形象特征。</w:t>
      </w:r>
    </w:p>
    <w:p w:rsidR="004D5BD7" w:rsidRDefault="004D5BD7" w:rsidP="004D5BD7">
      <w:pPr>
        <w:ind w:left="420"/>
        <w:rPr>
          <w:rFonts w:ascii="宋体" w:hAnsi="宋体"/>
        </w:rPr>
      </w:pPr>
      <w:r>
        <w:rPr>
          <w:rFonts w:ascii="宋体" w:hAnsi="宋体" w:hint="eastAsia"/>
        </w:rPr>
        <w:t>答案：</w:t>
      </w:r>
      <w:r>
        <w:rPr>
          <w:rFonts w:ascii="宋体" w:hAnsi="宋体"/>
        </w:rPr>
        <w:t xml:space="preserve"> </w:t>
      </w:r>
    </w:p>
    <w:tbl>
      <w:tblPr>
        <w:tblW w:w="0" w:type="auto"/>
        <w:tblInd w:w="1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/>
      </w:tblPr>
      <w:tblGrid>
        <w:gridCol w:w="5039"/>
      </w:tblGrid>
      <w:tr w:rsidR="004D5BD7" w:rsidTr="00441249">
        <w:trPr>
          <w:trHeight w:val="1859"/>
        </w:trPr>
        <w:tc>
          <w:tcPr>
            <w:tcW w:w="5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BD7" w:rsidRDefault="004D5BD7" w:rsidP="00441249">
            <w:pPr>
              <w:rPr>
                <w:rFonts w:ascii="宋体" w:hAnsi="宋体"/>
              </w:rPr>
            </w:pPr>
            <w:r>
              <w:rPr>
                <w:rFonts w:ascii="宋体" w:hAnsi="宋体"/>
              </w:rPr>
              <w:t xml:space="preserve">           </w:t>
            </w:r>
            <w:r>
              <w:rPr>
                <w:rFonts w:ascii="宋体" w:hAnsi="宋体" w:hint="eastAsia"/>
              </w:rPr>
              <w:t>读书卡片</w:t>
            </w:r>
          </w:p>
          <w:p w:rsidR="004D5BD7" w:rsidRDefault="004D5BD7" w:rsidP="00441249">
            <w:pPr>
              <w:rPr>
                <w:rFonts w:ascii="宋体" w:hAnsi="宋体"/>
                <w:u w:val="single"/>
              </w:rPr>
            </w:pPr>
            <w:r>
              <w:rPr>
                <w:rFonts w:ascii="宋体" w:hAnsi="宋体" w:hint="eastAsia"/>
              </w:rPr>
              <w:t>所选作品：</w:t>
            </w:r>
            <w:r>
              <w:rPr>
                <w:rFonts w:ascii="宋体" w:hAnsi="宋体" w:hint="eastAsia"/>
                <w:u w:val="single"/>
              </w:rPr>
              <w:t>《西游记》</w:t>
            </w:r>
            <w:r>
              <w:rPr>
                <w:rFonts w:ascii="宋体" w:hAnsi="宋体"/>
                <w:u w:val="single"/>
              </w:rPr>
              <w:t xml:space="preserve"> </w:t>
            </w:r>
          </w:p>
          <w:p w:rsidR="004D5BD7" w:rsidRDefault="004D5BD7" w:rsidP="00441249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主要人物：</w:t>
            </w:r>
            <w:r>
              <w:rPr>
                <w:rFonts w:ascii="宋体" w:hAnsi="宋体"/>
                <w:u w:val="single"/>
              </w:rPr>
              <w:t xml:space="preserve"> </w:t>
            </w:r>
            <w:r>
              <w:rPr>
                <w:rFonts w:ascii="宋体" w:hAnsi="宋体" w:hint="eastAsia"/>
                <w:u w:val="single"/>
              </w:rPr>
              <w:t>孙悟空</w:t>
            </w:r>
            <w:r>
              <w:rPr>
                <w:rFonts w:ascii="宋体" w:hAnsi="宋体"/>
                <w:u w:val="single"/>
              </w:rPr>
              <w:t xml:space="preserve">        </w:t>
            </w:r>
            <w:r>
              <w:rPr>
                <w:rFonts w:ascii="宋体" w:hAnsi="宋体"/>
              </w:rPr>
              <w:t xml:space="preserve"> </w:t>
            </w:r>
          </w:p>
          <w:p w:rsidR="004D5BD7" w:rsidRDefault="004D5BD7" w:rsidP="00441249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相关情节：</w:t>
            </w:r>
            <w:r>
              <w:rPr>
                <w:rFonts w:ascii="宋体" w:hAnsi="宋体"/>
                <w:u w:val="single"/>
              </w:rPr>
              <w:t xml:space="preserve">      大闹天宫  </w:t>
            </w:r>
          </w:p>
          <w:p w:rsidR="004D5BD7" w:rsidRDefault="004D5BD7" w:rsidP="00441249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人物评价</w:t>
            </w:r>
            <w:r>
              <w:rPr>
                <w:rFonts w:ascii="宋体" w:hAnsi="宋体"/>
              </w:rPr>
              <w:t xml:space="preserve">: </w:t>
            </w:r>
            <w:r>
              <w:rPr>
                <w:rFonts w:ascii="宋体" w:hAnsi="宋体"/>
                <w:u w:val="single"/>
              </w:rPr>
              <w:t xml:space="preserve"> 争强好胜，勇猛机智，具有反抗斗争精神 </w:t>
            </w:r>
            <w:r>
              <w:rPr>
                <w:rFonts w:ascii="宋体" w:hAnsi="宋体"/>
              </w:rPr>
              <w:t xml:space="preserve">            </w:t>
            </w:r>
          </w:p>
        </w:tc>
      </w:tr>
    </w:tbl>
    <w:p w:rsidR="004D5BD7" w:rsidRPr="00726145" w:rsidRDefault="004D5BD7" w:rsidP="004D5BD7"/>
    <w:p w:rsidR="004D5BD7" w:rsidRPr="002C1B70" w:rsidRDefault="004D5BD7" w:rsidP="004D5BD7">
      <w:pPr>
        <w:rPr>
          <w:szCs w:val="21"/>
        </w:rPr>
      </w:pPr>
    </w:p>
    <w:p w:rsidR="00C67B57" w:rsidRPr="004D5BD7" w:rsidRDefault="00C67B57" w:rsidP="004D5BD7"/>
    <w:sectPr w:rsidR="00C67B57" w:rsidRPr="004D5BD7" w:rsidSect="006D21A1">
      <w:headerReference w:type="even" r:id="rId12"/>
      <w:headerReference w:type="default" r:id="rId13"/>
      <w:footerReference w:type="default" r:id="rId14"/>
      <w:headerReference w:type="first" r:id="rId15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C4862" w:rsidRDefault="004C4862" w:rsidP="00CE4559">
      <w:r>
        <w:separator/>
      </w:r>
    </w:p>
  </w:endnote>
  <w:endnote w:type="continuationSeparator" w:id="0">
    <w:p w:rsidR="004C4862" w:rsidRDefault="004C4862" w:rsidP="00CE45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7440" w:rsidRPr="00D57440" w:rsidRDefault="00CE4559" w:rsidP="00CE4559">
    <w:pPr>
      <w:wordWrap w:val="0"/>
      <w:rPr>
        <w:sz w:val="18"/>
        <w:szCs w:val="18"/>
      </w:rPr>
    </w:pPr>
    <w:r>
      <w:rPr>
        <w:rFonts w:hint="eastAsia"/>
        <w:sz w:val="18"/>
        <w:szCs w:val="18"/>
      </w:rPr>
      <w:t>合肥</w:t>
    </w:r>
    <w:r>
      <w:rPr>
        <w:rFonts w:hint="eastAsia"/>
        <w:sz w:val="18"/>
        <w:szCs w:val="18"/>
      </w:rPr>
      <w:t>e</w:t>
    </w:r>
    <w:r>
      <w:rPr>
        <w:rFonts w:hint="eastAsia"/>
        <w:sz w:val="18"/>
        <w:szCs w:val="18"/>
      </w:rPr>
      <w:t>度论坛</w:t>
    </w:r>
    <w:r w:rsidR="00A95EC0" w:rsidRPr="00D57440">
      <w:rPr>
        <w:rFonts w:hint="eastAsia"/>
        <w:sz w:val="18"/>
        <w:szCs w:val="18"/>
      </w:rPr>
      <w:t>：</w:t>
    </w:r>
    <w:r>
      <w:rPr>
        <w:rFonts w:hint="eastAsia"/>
        <w:sz w:val="18"/>
        <w:szCs w:val="18"/>
      </w:rPr>
      <w:t>hf</w:t>
    </w:r>
    <w:r w:rsidR="00A95EC0" w:rsidRPr="00D57440">
      <w:rPr>
        <w:rFonts w:hint="eastAsia"/>
        <w:sz w:val="18"/>
        <w:szCs w:val="18"/>
      </w:rPr>
      <w:t>.eduu.com</w:t>
    </w:r>
    <w:r w:rsidR="00A95EC0">
      <w:rPr>
        <w:rFonts w:hint="eastAsia"/>
        <w:sz w:val="18"/>
        <w:szCs w:val="18"/>
      </w:rPr>
      <w:t xml:space="preserve">    </w:t>
    </w:r>
    <w:r>
      <w:rPr>
        <w:rFonts w:hint="eastAsia"/>
        <w:sz w:val="18"/>
        <w:szCs w:val="18"/>
      </w:rPr>
      <w:t xml:space="preserve">                      </w:t>
    </w:r>
    <w:r w:rsidR="00F071DA">
      <w:rPr>
        <w:rFonts w:hint="eastAsia"/>
        <w:sz w:val="18"/>
        <w:szCs w:val="18"/>
      </w:rPr>
      <w:t xml:space="preserve">     </w:t>
    </w:r>
    <w:r>
      <w:rPr>
        <w:rFonts w:hint="eastAsia"/>
        <w:sz w:val="18"/>
        <w:szCs w:val="18"/>
      </w:rPr>
      <w:t>中考</w:t>
    </w:r>
    <w:r w:rsidR="00A95EC0">
      <w:rPr>
        <w:rFonts w:hint="eastAsia"/>
        <w:sz w:val="18"/>
        <w:szCs w:val="18"/>
      </w:rPr>
      <w:t xml:space="preserve">  </w:t>
    </w:r>
    <w:r w:rsidR="00A95EC0" w:rsidRPr="00D57440">
      <w:rPr>
        <w:rFonts w:hint="eastAsia"/>
        <w:sz w:val="18"/>
        <w:szCs w:val="18"/>
      </w:rPr>
      <w:t>家长交流</w:t>
    </w:r>
    <w:r w:rsidR="00A95EC0" w:rsidRPr="00D57440">
      <w:rPr>
        <w:rFonts w:hint="eastAsia"/>
        <w:sz w:val="18"/>
        <w:szCs w:val="18"/>
      </w:rPr>
      <w:t>QQ</w:t>
    </w:r>
    <w:r w:rsidR="00A95EC0" w:rsidRPr="00D57440">
      <w:rPr>
        <w:rFonts w:hint="eastAsia"/>
        <w:sz w:val="18"/>
        <w:szCs w:val="18"/>
      </w:rPr>
      <w:t>群：</w:t>
    </w:r>
    <w:r w:rsidRPr="00CE4559">
      <w:rPr>
        <w:sz w:val="18"/>
        <w:szCs w:val="18"/>
      </w:rPr>
      <w:t>241084359</w:t>
    </w:r>
    <w:r w:rsidR="00A95EC0">
      <w:rPr>
        <w:rFonts w:hint="eastAsia"/>
        <w:sz w:val="18"/>
        <w:szCs w:val="18"/>
      </w:rPr>
      <w:t xml:space="preserve">  </w:t>
    </w:r>
  </w:p>
  <w:p w:rsidR="00D57440" w:rsidRDefault="00A95EC0">
    <w:r>
      <w:rPr>
        <w:rFonts w:hint="eastAsia"/>
      </w:rPr>
      <w:softHyphen/>
    </w:r>
    <w:r>
      <w:rPr>
        <w:rFonts w:hint="eastAsia"/>
      </w:rPr>
      <w:softHyphen/>
    </w:r>
    <w:r>
      <w:rPr>
        <w:rFonts w:hint="eastAsia"/>
      </w:rPr>
      <w:softHyphen/>
    </w:r>
    <w:r>
      <w:rPr>
        <w:rFonts w:hint="eastAsia"/>
      </w:rPr>
      <w:softHyphen/>
    </w:r>
    <w:r>
      <w:rPr>
        <w:rFonts w:hint="eastAsia"/>
      </w:rPr>
      <w:softHyphen/>
    </w:r>
    <w:r>
      <w:rPr>
        <w:rFonts w:hint="eastAsia"/>
      </w:rPr>
      <w:softHyphen/>
    </w:r>
    <w:r>
      <w:rPr>
        <w:rFonts w:hint="eastAsia"/>
      </w:rPr>
      <w:softHyphen/>
    </w:r>
    <w:r>
      <w:rPr>
        <w:rFonts w:hint="eastAsia"/>
      </w:rPr>
      <w:softHyphen/>
    </w:r>
    <w:r>
      <w:rPr>
        <w:rFonts w:hint="eastAsia"/>
      </w:rPr>
      <w:softHyphen/>
    </w:r>
    <w:r>
      <w:rPr>
        <w:rFonts w:hint="eastAsia"/>
      </w:rPr>
      <w:softHyphen/>
    </w:r>
    <w:r>
      <w:rPr>
        <w:rFonts w:hint="eastAsia"/>
      </w:rPr>
      <w:softHyphen/>
    </w:r>
    <w:r>
      <w:rPr>
        <w:rFonts w:hint="eastAsia"/>
      </w:rPr>
      <w:softHyphen/>
      <w:t>_______________________________________________________________________</w:t>
    </w:r>
    <w:r w:rsidR="00F071DA">
      <w:rPr>
        <w:rFonts w:hint="eastAsia"/>
      </w:rPr>
      <w:t xml:space="preserve">  </w:t>
    </w:r>
  </w:p>
  <w:tbl>
    <w:tblPr>
      <w:tblW w:w="0" w:type="auto"/>
      <w:jc w:val="right"/>
      <w:tblLook w:val="04A0"/>
    </w:tblPr>
    <w:tblGrid>
      <w:gridCol w:w="7321"/>
      <w:gridCol w:w="222"/>
    </w:tblGrid>
    <w:tr w:rsidR="00BE4451">
      <w:trPr>
        <w:jc w:val="right"/>
      </w:trPr>
      <w:tc>
        <w:tcPr>
          <w:tcW w:w="0" w:type="auto"/>
        </w:tcPr>
        <w:p w:rsidR="0012523A" w:rsidRPr="00904760" w:rsidRDefault="00A95EC0" w:rsidP="00F071DA">
          <w:pPr>
            <w:pStyle w:val="a8"/>
          </w:pPr>
          <w:r>
            <w:rPr>
              <w:rFonts w:hint="eastAsia"/>
            </w:rPr>
            <w:t>旗下网站：奥数网</w:t>
          </w:r>
          <w:r w:rsidRPr="00056554">
            <w:rPr>
              <w:rFonts w:hint="eastAsia"/>
            </w:rPr>
            <w:t xml:space="preserve"> www.</w:t>
          </w:r>
          <w:r>
            <w:rPr>
              <w:rFonts w:hint="eastAsia"/>
            </w:rPr>
            <w:t>aoshu</w:t>
          </w:r>
          <w:r w:rsidRPr="00056554">
            <w:rPr>
              <w:rFonts w:hint="eastAsia"/>
            </w:rPr>
            <w:t xml:space="preserve">.com  </w:t>
          </w:r>
          <w:r w:rsidRPr="00056554">
            <w:rPr>
              <w:rFonts w:hint="eastAsia"/>
            </w:rPr>
            <w:t>英语网</w:t>
          </w:r>
          <w:r w:rsidRPr="00056554">
            <w:rPr>
              <w:rFonts w:hint="eastAsia"/>
            </w:rPr>
            <w:t xml:space="preserve"> www.yingyu.com  </w:t>
          </w:r>
          <w:r w:rsidRPr="00056554">
            <w:rPr>
              <w:rFonts w:hint="eastAsia"/>
            </w:rPr>
            <w:t>中考网</w:t>
          </w:r>
          <w:r w:rsidRPr="00056554">
            <w:rPr>
              <w:rFonts w:hint="eastAsia"/>
            </w:rPr>
            <w:t xml:space="preserve"> </w:t>
          </w:r>
          <w:r w:rsidRPr="00450F80">
            <w:rPr>
              <w:rFonts w:hint="eastAsia"/>
            </w:rPr>
            <w:t>www.zhongkao.com</w:t>
          </w:r>
          <w:r>
            <w:rPr>
              <w:rFonts w:hint="eastAsia"/>
            </w:rPr>
            <w:t xml:space="preserve"> </w:t>
          </w:r>
        </w:p>
        <w:p w:rsidR="00BE4451" w:rsidRDefault="00A95EC0" w:rsidP="0012523A">
          <w:pPr>
            <w:pStyle w:val="a8"/>
            <w:jc w:val="right"/>
          </w:pPr>
          <w:r>
            <w:rPr>
              <w:lang w:val="zh-CN"/>
            </w:rPr>
            <w:t xml:space="preserve"> </w:t>
          </w:r>
        </w:p>
      </w:tc>
      <w:tc>
        <w:tcPr>
          <w:tcW w:w="0" w:type="auto"/>
        </w:tcPr>
        <w:p w:rsidR="00BE4451" w:rsidRDefault="004C4862">
          <w:pPr>
            <w:pStyle w:val="a8"/>
            <w:jc w:val="right"/>
          </w:pPr>
        </w:p>
      </w:tc>
    </w:tr>
  </w:tbl>
  <w:p w:rsidR="00BE4451" w:rsidRDefault="004C4862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C4862" w:rsidRDefault="004C4862" w:rsidP="00CE4559">
      <w:r>
        <w:separator/>
      </w:r>
    </w:p>
  </w:footnote>
  <w:footnote w:type="continuationSeparator" w:id="0">
    <w:p w:rsidR="004C4862" w:rsidRDefault="004C4862" w:rsidP="00CE455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0FDA" w:rsidRDefault="00C52426">
    <w:pPr>
      <w:pStyle w:val="a7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5894654" o:spid="_x0000_s1032" type="#_x0000_t136" style="position:absolute;left:0;text-align:left;margin-left:0;margin-top:0;width:666pt;height:36pt;rotation:315;z-index:-251653120;mso-position-horizontal:center;mso-position-horizontal-relative:margin;mso-position-vertical:center;mso-position-vertical-relative:margin" o:allowincell="f" fillcolor="#e36c0a [2409]" stroked="f">
          <v:fill opacity=".5"/>
          <v:textpath style="font-family:&quot;宋体&quot;" string="hf.zhongkao.com     hf.zhongkao.com  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4451" w:rsidRDefault="00C52426">
    <w:pPr>
      <w:pStyle w:val="a7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5894655" o:spid="_x0000_s1033" type="#_x0000_t136" style="position:absolute;left:0;text-align:left;margin-left:0;margin-top:0;width:666pt;height:36pt;rotation:315;z-index:-251652096;mso-position-horizontal:center;mso-position-horizontal-relative:margin;mso-position-vertical:center;mso-position-vertical-relative:margin" o:allowincell="f" fillcolor="#e36c0a [2409]" stroked="f">
          <v:fill opacity=".5"/>
          <v:textpath style="font-family:&quot;宋体&quot;" string="hf.zhongkao.com     hf.zhongkao.com  "/>
          <w10:wrap anchorx="margin" anchory="margin"/>
        </v:shape>
      </w:pict>
    </w: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30" type="#_x0000_t202" style="position:absolute;left:0;text-align:left;margin-left:0;margin-top:0;width:468pt;height:14.25pt;z-index:251658240;mso-width-percent:1000;mso-position-horizontal:left;mso-position-horizontal-relative:margin;mso-position-vertical:center;mso-position-vertical-relative:top-margin-area;mso-width-percent:1000;mso-width-relative:margin;v-text-anchor:middle" o:allowincell="f" filled="f" stroked="f">
          <v:textbox style="mso-fit-shape-to-text:t" inset=",0,,0">
            <w:txbxContent>
              <w:p w:rsidR="00BE4451" w:rsidRPr="00BE4451" w:rsidRDefault="00A95EC0" w:rsidP="00BE4451">
                <w:pPr>
                  <w:jc w:val="left"/>
                </w:pPr>
                <w:r>
                  <w:rPr>
                    <w:rFonts w:hint="eastAsia"/>
                    <w:b/>
                    <w:noProof/>
                    <w:szCs w:val="21"/>
                  </w:rPr>
                  <w:drawing>
                    <wp:inline distT="0" distB="0" distL="0" distR="0">
                      <wp:extent cx="1743075" cy="382044"/>
                      <wp:effectExtent l="19050" t="0" r="9525" b="0"/>
                      <wp:docPr id="1" name="图片 2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2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/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743075" cy="382044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  <w:r>
                  <w:rPr>
                    <w:rFonts w:hint="eastAsia"/>
                    <w:b/>
                    <w:szCs w:val="21"/>
                  </w:rPr>
                  <w:t xml:space="preserve">          </w:t>
                </w:r>
                <w:r w:rsidR="00CE4559">
                  <w:rPr>
                    <w:rFonts w:hint="eastAsia"/>
                    <w:b/>
                    <w:szCs w:val="21"/>
                  </w:rPr>
                  <w:t xml:space="preserve">     </w:t>
                </w:r>
                <w:r w:rsidR="00F071DA">
                  <w:rPr>
                    <w:rFonts w:hint="eastAsia"/>
                    <w:b/>
                    <w:szCs w:val="21"/>
                  </w:rPr>
                  <w:t xml:space="preserve">     </w:t>
                </w:r>
                <w:r w:rsidR="00CE4559">
                  <w:rPr>
                    <w:rFonts w:hint="eastAsia"/>
                    <w:b/>
                    <w:szCs w:val="21"/>
                  </w:rPr>
                  <w:t xml:space="preserve"> </w:t>
                </w:r>
                <w:r w:rsidRPr="00056554">
                  <w:rPr>
                    <w:rFonts w:hint="eastAsia"/>
                    <w:b/>
                    <w:szCs w:val="21"/>
                  </w:rPr>
                  <w:t>更多试题请登陆</w:t>
                </w:r>
                <w:r w:rsidR="00CE4559">
                  <w:rPr>
                    <w:rFonts w:hint="eastAsia"/>
                    <w:b/>
                    <w:szCs w:val="21"/>
                  </w:rPr>
                  <w:t>hf.</w:t>
                </w:r>
                <w:r>
                  <w:rPr>
                    <w:rFonts w:hint="eastAsia"/>
                    <w:b/>
                    <w:szCs w:val="21"/>
                  </w:rPr>
                  <w:t>zhongkao</w:t>
                </w:r>
                <w:r w:rsidRPr="00056554">
                  <w:rPr>
                    <w:rFonts w:hint="eastAsia"/>
                    <w:b/>
                    <w:szCs w:val="21"/>
                  </w:rPr>
                  <w:t>.com</w:t>
                </w:r>
              </w:p>
            </w:txbxContent>
          </v:textbox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0FDA" w:rsidRDefault="00C52426">
    <w:pPr>
      <w:pStyle w:val="a7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5894653" o:spid="_x0000_s1031" type="#_x0000_t136" style="position:absolute;left:0;text-align:left;margin-left:0;margin-top:0;width:666pt;height:36pt;rotation:315;z-index:-251654144;mso-position-horizontal:center;mso-position-horizontal-relative:margin;mso-position-vertical:center;mso-position-vertical-relative:margin" o:allowincell="f" fillcolor="#e36c0a [2409]" stroked="f">
          <v:fill opacity=".5"/>
          <v:textpath style="font-family:&quot;宋体&quot;" string="hf.zhongkao.com     hf.zhongkao.com  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6"/>
    <w:multiLevelType w:val="multilevel"/>
    <w:tmpl w:val="00000006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0000000A"/>
    <w:multiLevelType w:val="multilevel"/>
    <w:tmpl w:val="0000000A"/>
    <w:lvl w:ilvl="0">
      <w:start w:val="9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>
    <w:nsid w:val="0000000B"/>
    <w:multiLevelType w:val="multilevel"/>
    <w:tmpl w:val="0000000B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260"/>
        </w:tabs>
        <w:ind w:left="1260" w:hanging="420"/>
      </w:pPr>
    </w:lvl>
    <w:lvl w:ilvl="4">
      <w:start w:val="1"/>
      <w:numFmt w:val="lowerLetter"/>
      <w:lvlText w:val="%5)"/>
      <w:lvlJc w:val="left"/>
      <w:pPr>
        <w:tabs>
          <w:tab w:val="num" w:pos="1680"/>
        </w:tabs>
        <w:ind w:left="1680" w:hanging="420"/>
      </w:pPr>
    </w:lvl>
    <w:lvl w:ilvl="5">
      <w:start w:val="1"/>
      <w:numFmt w:val="lowerRoman"/>
      <w:lvlText w:val="%6."/>
      <w:lvlJc w:val="right"/>
      <w:pPr>
        <w:tabs>
          <w:tab w:val="num" w:pos="2100"/>
        </w:tabs>
        <w:ind w:left="2100" w:hanging="42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420"/>
      </w:pPr>
    </w:lvl>
    <w:lvl w:ilvl="7">
      <w:start w:val="1"/>
      <w:numFmt w:val="lowerLetter"/>
      <w:lvlText w:val="%8)"/>
      <w:lvlJc w:val="left"/>
      <w:pPr>
        <w:tabs>
          <w:tab w:val="num" w:pos="2940"/>
        </w:tabs>
        <w:ind w:left="2940" w:hanging="420"/>
      </w:pPr>
    </w:lvl>
    <w:lvl w:ilvl="8">
      <w:start w:val="1"/>
      <w:numFmt w:val="lowerRoman"/>
      <w:lvlText w:val="%9."/>
      <w:lvlJc w:val="right"/>
      <w:pPr>
        <w:tabs>
          <w:tab w:val="num" w:pos="3360"/>
        </w:tabs>
        <w:ind w:left="3360" w:hanging="420"/>
      </w:pPr>
    </w:lvl>
  </w:abstractNum>
  <w:abstractNum w:abstractNumId="3">
    <w:nsid w:val="03157C4C"/>
    <w:multiLevelType w:val="singleLevel"/>
    <w:tmpl w:val="BB24C2C4"/>
    <w:lvl w:ilvl="0">
      <w:start w:val="1"/>
      <w:numFmt w:val="decimal"/>
      <w:pStyle w:val="a"/>
      <w:lvlText w:val="%1."/>
      <w:lvlJc w:val="left"/>
      <w:pPr>
        <w:tabs>
          <w:tab w:val="num" w:pos="425"/>
        </w:tabs>
        <w:ind w:left="425" w:hanging="425"/>
      </w:pPr>
      <w:rPr>
        <w:rFonts w:ascii="楷体_GB2312" w:eastAsia="楷体_GB2312" w:hint="eastAsia"/>
        <w:b/>
        <w:i w:val="0"/>
        <w:sz w:val="28"/>
      </w:rPr>
    </w:lvl>
  </w:abstractNum>
  <w:abstractNum w:abstractNumId="4">
    <w:nsid w:val="06F168EA"/>
    <w:multiLevelType w:val="hybridMultilevel"/>
    <w:tmpl w:val="1296656C"/>
    <w:lvl w:ilvl="0" w:tplc="979E2A0A">
      <w:start w:val="1"/>
      <w:numFmt w:val="decimal"/>
      <w:lvlText w:val="（%1）"/>
      <w:lvlJc w:val="left"/>
      <w:pPr>
        <w:tabs>
          <w:tab w:val="num" w:pos="730"/>
        </w:tabs>
        <w:ind w:left="730" w:hanging="720"/>
      </w:pPr>
      <w:rPr>
        <w:rFonts w:ascii="Times New Roman" w:hAnsi="Times New Roman"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50"/>
        </w:tabs>
        <w:ind w:left="85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70"/>
        </w:tabs>
        <w:ind w:left="12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90"/>
        </w:tabs>
        <w:ind w:left="169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10"/>
        </w:tabs>
        <w:ind w:left="211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30"/>
        </w:tabs>
        <w:ind w:left="25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50"/>
        </w:tabs>
        <w:ind w:left="295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70"/>
        </w:tabs>
        <w:ind w:left="337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90"/>
        </w:tabs>
        <w:ind w:left="3790" w:hanging="420"/>
      </w:pPr>
    </w:lvl>
  </w:abstractNum>
  <w:abstractNum w:abstractNumId="5">
    <w:nsid w:val="0F531211"/>
    <w:multiLevelType w:val="hybridMultilevel"/>
    <w:tmpl w:val="EECA5766"/>
    <w:lvl w:ilvl="0" w:tplc="F3FCAE44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ascii="宋体" w:hAnsi="宋体"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6">
    <w:nsid w:val="12383187"/>
    <w:multiLevelType w:val="hybridMultilevel"/>
    <w:tmpl w:val="67DE50D2"/>
    <w:lvl w:ilvl="0" w:tplc="46128E8E">
      <w:start w:val="1"/>
      <w:numFmt w:val="japaneseCounting"/>
      <w:lvlText w:val="%1天，"/>
      <w:lvlJc w:val="left"/>
      <w:pPr>
        <w:tabs>
          <w:tab w:val="num" w:pos="1079"/>
        </w:tabs>
        <w:ind w:left="1079" w:hanging="7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199"/>
        </w:tabs>
        <w:ind w:left="1199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19"/>
        </w:tabs>
        <w:ind w:left="1619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39"/>
        </w:tabs>
        <w:ind w:left="2039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459"/>
        </w:tabs>
        <w:ind w:left="2459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79"/>
        </w:tabs>
        <w:ind w:left="2879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299"/>
        </w:tabs>
        <w:ind w:left="3299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19"/>
        </w:tabs>
        <w:ind w:left="3719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139"/>
        </w:tabs>
        <w:ind w:left="4139" w:hanging="420"/>
      </w:pPr>
    </w:lvl>
  </w:abstractNum>
  <w:abstractNum w:abstractNumId="7">
    <w:nsid w:val="12EF1AE4"/>
    <w:multiLevelType w:val="hybridMultilevel"/>
    <w:tmpl w:val="EB689500"/>
    <w:lvl w:ilvl="0" w:tplc="02B64CFC">
      <w:start w:val="1"/>
      <w:numFmt w:val="decimal"/>
      <w:lvlText w:val="%1．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8">
    <w:nsid w:val="1AA55F5B"/>
    <w:multiLevelType w:val="hybridMultilevel"/>
    <w:tmpl w:val="0C94DFE8"/>
    <w:lvl w:ilvl="0" w:tplc="266EA4DC">
      <w:start w:val="3"/>
      <w:numFmt w:val="japaneseCounting"/>
      <w:lvlText w:val="%1、"/>
      <w:lvlJc w:val="left"/>
      <w:pPr>
        <w:tabs>
          <w:tab w:val="num" w:pos="430"/>
        </w:tabs>
        <w:ind w:left="43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50"/>
        </w:tabs>
        <w:ind w:left="85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70"/>
        </w:tabs>
        <w:ind w:left="12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90"/>
        </w:tabs>
        <w:ind w:left="169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10"/>
        </w:tabs>
        <w:ind w:left="211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30"/>
        </w:tabs>
        <w:ind w:left="25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50"/>
        </w:tabs>
        <w:ind w:left="295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70"/>
        </w:tabs>
        <w:ind w:left="337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90"/>
        </w:tabs>
        <w:ind w:left="3790" w:hanging="420"/>
      </w:pPr>
    </w:lvl>
  </w:abstractNum>
  <w:abstractNum w:abstractNumId="9">
    <w:nsid w:val="1C006B7E"/>
    <w:multiLevelType w:val="hybridMultilevel"/>
    <w:tmpl w:val="76EA83EC"/>
    <w:lvl w:ilvl="0" w:tplc="B6324D00">
      <w:start w:val="1"/>
      <w:numFmt w:val="upperLetter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0">
    <w:nsid w:val="1C1B013A"/>
    <w:multiLevelType w:val="hybridMultilevel"/>
    <w:tmpl w:val="24E83BBC"/>
    <w:lvl w:ilvl="0" w:tplc="6FA6BD84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">
    <w:nsid w:val="309743ED"/>
    <w:multiLevelType w:val="hybridMultilevel"/>
    <w:tmpl w:val="27BE2CD8"/>
    <w:lvl w:ilvl="0" w:tplc="4600F478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2">
    <w:nsid w:val="30EB5BCC"/>
    <w:multiLevelType w:val="hybridMultilevel"/>
    <w:tmpl w:val="4ABEE5B6"/>
    <w:lvl w:ilvl="0" w:tplc="7B667A24">
      <w:start w:val="1"/>
      <w:numFmt w:val="upperLetter"/>
      <w:lvlText w:val="%1、"/>
      <w:lvlJc w:val="left"/>
      <w:pPr>
        <w:tabs>
          <w:tab w:val="num" w:pos="780"/>
        </w:tabs>
        <w:ind w:left="78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13">
    <w:nsid w:val="357D3D95"/>
    <w:multiLevelType w:val="hybridMultilevel"/>
    <w:tmpl w:val="F6B87F2C"/>
    <w:lvl w:ilvl="0" w:tplc="7E9460B8">
      <w:start w:val="1"/>
      <w:numFmt w:val="upperLetter"/>
      <w:lvlText w:val="%1、"/>
      <w:lvlJc w:val="left"/>
      <w:pPr>
        <w:tabs>
          <w:tab w:val="num" w:pos="795"/>
        </w:tabs>
        <w:ind w:left="795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75"/>
        </w:tabs>
        <w:ind w:left="1275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95"/>
        </w:tabs>
        <w:ind w:left="169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15"/>
        </w:tabs>
        <w:ind w:left="2115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35"/>
        </w:tabs>
        <w:ind w:left="2535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55"/>
        </w:tabs>
        <w:ind w:left="295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75"/>
        </w:tabs>
        <w:ind w:left="3375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95"/>
        </w:tabs>
        <w:ind w:left="3795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15"/>
        </w:tabs>
        <w:ind w:left="4215" w:hanging="420"/>
      </w:pPr>
    </w:lvl>
  </w:abstractNum>
  <w:abstractNum w:abstractNumId="14">
    <w:nsid w:val="3C140D3F"/>
    <w:multiLevelType w:val="hybridMultilevel"/>
    <w:tmpl w:val="7E529DCA"/>
    <w:lvl w:ilvl="0" w:tplc="66BE0D24">
      <w:start w:val="1"/>
      <w:numFmt w:val="upperLetter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">
    <w:nsid w:val="402227BF"/>
    <w:multiLevelType w:val="hybridMultilevel"/>
    <w:tmpl w:val="3F364B6C"/>
    <w:lvl w:ilvl="0" w:tplc="8B826A2A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6">
    <w:nsid w:val="42463E67"/>
    <w:multiLevelType w:val="hybridMultilevel"/>
    <w:tmpl w:val="21E2319C"/>
    <w:lvl w:ilvl="0" w:tplc="04F6A28A">
      <w:start w:val="1"/>
      <w:numFmt w:val="japaneseCounting"/>
      <w:lvlText w:val="（%1）"/>
      <w:lvlJc w:val="left"/>
      <w:pPr>
        <w:tabs>
          <w:tab w:val="num" w:pos="1140"/>
        </w:tabs>
        <w:ind w:left="1140" w:hanging="7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17">
    <w:nsid w:val="489E1476"/>
    <w:multiLevelType w:val="singleLevel"/>
    <w:tmpl w:val="393402D0"/>
    <w:lvl w:ilvl="0">
      <w:start w:val="1"/>
      <w:numFmt w:val="decimal"/>
      <w:lvlText w:val="%1."/>
      <w:lvlJc w:val="left"/>
      <w:pPr>
        <w:tabs>
          <w:tab w:val="num" w:pos="408"/>
        </w:tabs>
        <w:ind w:left="408" w:hanging="408"/>
      </w:pPr>
      <w:rPr>
        <w:rFonts w:ascii="Courier New" w:hAnsi="Courier New" w:hint="default"/>
      </w:rPr>
    </w:lvl>
  </w:abstractNum>
  <w:abstractNum w:abstractNumId="18">
    <w:nsid w:val="590B54B4"/>
    <w:multiLevelType w:val="hybridMultilevel"/>
    <w:tmpl w:val="500C331C"/>
    <w:lvl w:ilvl="0" w:tplc="C50A91E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9">
    <w:nsid w:val="5E6B7815"/>
    <w:multiLevelType w:val="hybridMultilevel"/>
    <w:tmpl w:val="E0F0DB96"/>
    <w:lvl w:ilvl="0" w:tplc="43242F2A">
      <w:start w:val="1"/>
      <w:numFmt w:val="decimal"/>
      <w:lvlText w:val="（%1）"/>
      <w:lvlJc w:val="left"/>
      <w:pPr>
        <w:tabs>
          <w:tab w:val="num" w:pos="1050"/>
        </w:tabs>
        <w:ind w:left="1050" w:hanging="72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65CD443D"/>
    <w:multiLevelType w:val="hybridMultilevel"/>
    <w:tmpl w:val="65C22568"/>
    <w:lvl w:ilvl="0" w:tplc="ED8228A4">
      <w:start w:val="1"/>
      <w:numFmt w:val="upperLetter"/>
      <w:lvlText w:val="%1、"/>
      <w:lvlJc w:val="left"/>
      <w:pPr>
        <w:tabs>
          <w:tab w:val="num" w:pos="360"/>
        </w:tabs>
        <w:ind w:left="360" w:hanging="360"/>
      </w:pPr>
      <w:rPr>
        <w:rFonts w:hint="eastAsia"/>
        <w:sz w:val="21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1">
    <w:nsid w:val="6CCC26EB"/>
    <w:multiLevelType w:val="hybridMultilevel"/>
    <w:tmpl w:val="30D4B916"/>
    <w:lvl w:ilvl="0" w:tplc="E2961D62">
      <w:start w:val="1"/>
      <w:numFmt w:val="japaneseCounting"/>
      <w:lvlText w:val="%1、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CB4955E">
      <w:start w:val="1"/>
      <w:numFmt w:val="decimalEnclosedCircle"/>
      <w:lvlText w:val="%2"/>
      <w:lvlJc w:val="left"/>
      <w:pPr>
        <w:tabs>
          <w:tab w:val="num" w:pos="780"/>
        </w:tabs>
        <w:ind w:left="780" w:hanging="36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2">
    <w:nsid w:val="6D6F1886"/>
    <w:multiLevelType w:val="hybridMultilevel"/>
    <w:tmpl w:val="3D9AAE8E"/>
    <w:lvl w:ilvl="0" w:tplc="E00A65F0">
      <w:start w:val="1"/>
      <w:numFmt w:val="upperLetter"/>
      <w:lvlText w:val="%1、"/>
      <w:lvlJc w:val="left"/>
      <w:pPr>
        <w:tabs>
          <w:tab w:val="num" w:pos="360"/>
        </w:tabs>
        <w:ind w:left="360" w:hanging="360"/>
      </w:pPr>
      <w:rPr>
        <w:rFonts w:hint="eastAsia"/>
        <w:sz w:val="21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3">
    <w:nsid w:val="7635157B"/>
    <w:multiLevelType w:val="hybridMultilevel"/>
    <w:tmpl w:val="718688F8"/>
    <w:lvl w:ilvl="0" w:tplc="B0E829E4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4">
    <w:nsid w:val="76EB6FC4"/>
    <w:multiLevelType w:val="hybridMultilevel"/>
    <w:tmpl w:val="D06AF01C"/>
    <w:lvl w:ilvl="0" w:tplc="F744B6AE">
      <w:start w:val="1"/>
      <w:numFmt w:val="japaneseCounting"/>
      <w:lvlText w:val="%1、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17"/>
  </w:num>
  <w:num w:numId="2">
    <w:abstractNumId w:val="3"/>
  </w:num>
  <w:num w:numId="3">
    <w:abstractNumId w:val="7"/>
  </w:num>
  <w:num w:numId="4">
    <w:abstractNumId w:val="2"/>
  </w:num>
  <w:num w:numId="5">
    <w:abstractNumId w:val="1"/>
  </w:num>
  <w:num w:numId="6">
    <w:abstractNumId w:val="18"/>
  </w:num>
  <w:num w:numId="7">
    <w:abstractNumId w:val="0"/>
  </w:num>
  <w:num w:numId="8">
    <w:abstractNumId w:val="11"/>
  </w:num>
  <w:num w:numId="9">
    <w:abstractNumId w:val="13"/>
  </w:num>
  <w:num w:numId="10">
    <w:abstractNumId w:val="12"/>
  </w:num>
  <w:num w:numId="1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6"/>
  </w:num>
  <w:num w:numId="13">
    <w:abstractNumId w:val="10"/>
  </w:num>
  <w:num w:numId="14">
    <w:abstractNumId w:val="23"/>
  </w:num>
  <w:num w:numId="15">
    <w:abstractNumId w:val="6"/>
  </w:num>
  <w:num w:numId="16">
    <w:abstractNumId w:val="21"/>
  </w:num>
  <w:num w:numId="17">
    <w:abstractNumId w:val="9"/>
  </w:num>
  <w:num w:numId="18">
    <w:abstractNumId w:val="22"/>
  </w:num>
  <w:num w:numId="19">
    <w:abstractNumId w:val="5"/>
  </w:num>
  <w:num w:numId="20">
    <w:abstractNumId w:val="14"/>
  </w:num>
  <w:num w:numId="21">
    <w:abstractNumId w:val="24"/>
  </w:num>
  <w:num w:numId="22">
    <w:abstractNumId w:val="20"/>
  </w:num>
  <w:num w:numId="23">
    <w:abstractNumId w:val="4"/>
  </w:num>
  <w:num w:numId="24">
    <w:abstractNumId w:val="8"/>
  </w:num>
  <w:num w:numId="25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4514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E4559"/>
    <w:rsid w:val="000559E0"/>
    <w:rsid w:val="00056208"/>
    <w:rsid w:val="0006720B"/>
    <w:rsid w:val="000C04A7"/>
    <w:rsid w:val="000D791D"/>
    <w:rsid w:val="00106EBC"/>
    <w:rsid w:val="00111D4D"/>
    <w:rsid w:val="00117178"/>
    <w:rsid w:val="00175C45"/>
    <w:rsid w:val="001A1A89"/>
    <w:rsid w:val="001A5AE4"/>
    <w:rsid w:val="001C66ED"/>
    <w:rsid w:val="00214B5F"/>
    <w:rsid w:val="002608D7"/>
    <w:rsid w:val="00264CF7"/>
    <w:rsid w:val="002911E6"/>
    <w:rsid w:val="0029667C"/>
    <w:rsid w:val="002D6565"/>
    <w:rsid w:val="002E4BE2"/>
    <w:rsid w:val="002E6D74"/>
    <w:rsid w:val="00311A46"/>
    <w:rsid w:val="003A16A0"/>
    <w:rsid w:val="003E6601"/>
    <w:rsid w:val="00420A02"/>
    <w:rsid w:val="00431DC5"/>
    <w:rsid w:val="00460BDB"/>
    <w:rsid w:val="004A1A7C"/>
    <w:rsid w:val="004A6154"/>
    <w:rsid w:val="004B034A"/>
    <w:rsid w:val="004C4862"/>
    <w:rsid w:val="004D5BD7"/>
    <w:rsid w:val="004F79FE"/>
    <w:rsid w:val="005227A1"/>
    <w:rsid w:val="0053558B"/>
    <w:rsid w:val="005453CB"/>
    <w:rsid w:val="0056465F"/>
    <w:rsid w:val="00594FBF"/>
    <w:rsid w:val="005B2AD4"/>
    <w:rsid w:val="005C75AD"/>
    <w:rsid w:val="005E3ABB"/>
    <w:rsid w:val="005F1BA9"/>
    <w:rsid w:val="005F1C73"/>
    <w:rsid w:val="005F59F6"/>
    <w:rsid w:val="005F6D92"/>
    <w:rsid w:val="00624A87"/>
    <w:rsid w:val="00641161"/>
    <w:rsid w:val="006653AF"/>
    <w:rsid w:val="006A3DBE"/>
    <w:rsid w:val="006A64EB"/>
    <w:rsid w:val="006D4888"/>
    <w:rsid w:val="00710156"/>
    <w:rsid w:val="0074446B"/>
    <w:rsid w:val="007548B0"/>
    <w:rsid w:val="00773DCE"/>
    <w:rsid w:val="0078236F"/>
    <w:rsid w:val="0079031C"/>
    <w:rsid w:val="007D5C1F"/>
    <w:rsid w:val="008074E6"/>
    <w:rsid w:val="0086042B"/>
    <w:rsid w:val="008838BE"/>
    <w:rsid w:val="008B3316"/>
    <w:rsid w:val="008D2ACB"/>
    <w:rsid w:val="008D2DD0"/>
    <w:rsid w:val="008F2163"/>
    <w:rsid w:val="009A2E1B"/>
    <w:rsid w:val="009D4001"/>
    <w:rsid w:val="00A06EFE"/>
    <w:rsid w:val="00A51F0E"/>
    <w:rsid w:val="00A57FC1"/>
    <w:rsid w:val="00A95EC0"/>
    <w:rsid w:val="00B103CA"/>
    <w:rsid w:val="00B61492"/>
    <w:rsid w:val="00B67B29"/>
    <w:rsid w:val="00BB44FB"/>
    <w:rsid w:val="00BC477C"/>
    <w:rsid w:val="00C03C63"/>
    <w:rsid w:val="00C20483"/>
    <w:rsid w:val="00C52426"/>
    <w:rsid w:val="00C67B57"/>
    <w:rsid w:val="00C96049"/>
    <w:rsid w:val="00CA5507"/>
    <w:rsid w:val="00CD5B26"/>
    <w:rsid w:val="00CE4559"/>
    <w:rsid w:val="00CF6B27"/>
    <w:rsid w:val="00E27FD1"/>
    <w:rsid w:val="00E70D1B"/>
    <w:rsid w:val="00E7196F"/>
    <w:rsid w:val="00ED0EFD"/>
    <w:rsid w:val="00F071DA"/>
    <w:rsid w:val="00F2376F"/>
    <w:rsid w:val="00F25D13"/>
    <w:rsid w:val="00F312FD"/>
    <w:rsid w:val="00F741F2"/>
    <w:rsid w:val="00FC1B5B"/>
    <w:rsid w:val="00FE6727"/>
    <w:rsid w:val="00FE6B81"/>
    <w:rsid w:val="00FF6D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sdate"/>
  <w:smartTagType w:namespaceuri="urn:schemas-microsoft-com:office:smarttags" w:name="PersonName"/>
  <w:shapeDefaults>
    <o:shapedefaults v:ext="edit" spidmax="6451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0" w:unhideWhenUsed="0" w:qFormat="1"/>
    <w:lsdException w:name="Plai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CE4559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1">
    <w:name w:val="heading 1"/>
    <w:basedOn w:val="a0"/>
    <w:next w:val="a0"/>
    <w:link w:val="1Char"/>
    <w:qFormat/>
    <w:rsid w:val="00710156"/>
    <w:pPr>
      <w:keepNext/>
      <w:keepLines/>
      <w:spacing w:before="340" w:after="330" w:line="578" w:lineRule="auto"/>
      <w:outlineLvl w:val="0"/>
    </w:pPr>
    <w:rPr>
      <w:rFonts w:ascii="Times New Roman" w:eastAsia="宋体" w:hAnsi="Times New Roman" w:cs="Times New Roman"/>
      <w:b/>
      <w:bCs/>
      <w:kern w:val="44"/>
      <w:sz w:val="44"/>
      <w:szCs w:val="4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标题 1 Char"/>
    <w:basedOn w:val="a1"/>
    <w:link w:val="1"/>
    <w:rsid w:val="00710156"/>
    <w:rPr>
      <w:b/>
      <w:bCs/>
      <w:kern w:val="44"/>
      <w:sz w:val="44"/>
      <w:szCs w:val="44"/>
    </w:rPr>
  </w:style>
  <w:style w:type="paragraph" w:styleId="a4">
    <w:name w:val="Title"/>
    <w:basedOn w:val="a0"/>
    <w:next w:val="a0"/>
    <w:link w:val="Char"/>
    <w:qFormat/>
    <w:rsid w:val="00710156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Char">
    <w:name w:val="标题 Char"/>
    <w:basedOn w:val="a1"/>
    <w:link w:val="a4"/>
    <w:rsid w:val="00710156"/>
    <w:rPr>
      <w:rFonts w:asciiTheme="majorHAnsi" w:hAnsiTheme="majorHAnsi" w:cstheme="majorBidi"/>
      <w:b/>
      <w:bCs/>
      <w:kern w:val="2"/>
      <w:sz w:val="32"/>
      <w:szCs w:val="32"/>
    </w:rPr>
  </w:style>
  <w:style w:type="paragraph" w:styleId="a5">
    <w:name w:val="Subtitle"/>
    <w:basedOn w:val="a0"/>
    <w:next w:val="a0"/>
    <w:link w:val="Char0"/>
    <w:qFormat/>
    <w:rsid w:val="00710156"/>
    <w:pPr>
      <w:spacing w:before="240" w:after="60" w:line="312" w:lineRule="auto"/>
      <w:jc w:val="center"/>
      <w:outlineLvl w:val="1"/>
    </w:pPr>
    <w:rPr>
      <w:rFonts w:asciiTheme="majorHAnsi" w:eastAsia="宋体" w:hAnsiTheme="majorHAnsi" w:cstheme="majorBidi"/>
      <w:b/>
      <w:bCs/>
      <w:kern w:val="28"/>
      <w:sz w:val="32"/>
      <w:szCs w:val="32"/>
    </w:rPr>
  </w:style>
  <w:style w:type="character" w:customStyle="1" w:styleId="Char0">
    <w:name w:val="副标题 Char"/>
    <w:basedOn w:val="a1"/>
    <w:link w:val="a5"/>
    <w:rsid w:val="00710156"/>
    <w:rPr>
      <w:rFonts w:asciiTheme="majorHAnsi" w:hAnsiTheme="majorHAnsi" w:cstheme="majorBidi"/>
      <w:b/>
      <w:bCs/>
      <w:kern w:val="28"/>
      <w:sz w:val="32"/>
      <w:szCs w:val="32"/>
    </w:rPr>
  </w:style>
  <w:style w:type="paragraph" w:styleId="a6">
    <w:name w:val="No Spacing"/>
    <w:uiPriority w:val="1"/>
    <w:qFormat/>
    <w:rsid w:val="00710156"/>
    <w:pPr>
      <w:widowControl w:val="0"/>
      <w:jc w:val="both"/>
    </w:pPr>
    <w:rPr>
      <w:kern w:val="2"/>
      <w:sz w:val="21"/>
      <w:szCs w:val="24"/>
    </w:rPr>
  </w:style>
  <w:style w:type="paragraph" w:styleId="a7">
    <w:name w:val="header"/>
    <w:basedOn w:val="a0"/>
    <w:link w:val="Char1"/>
    <w:uiPriority w:val="99"/>
    <w:unhideWhenUsed/>
    <w:rsid w:val="00CE455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eastAsia="宋体" w:hAnsi="Times New Roman" w:cs="Times New Roman"/>
      <w:sz w:val="18"/>
      <w:szCs w:val="18"/>
    </w:rPr>
  </w:style>
  <w:style w:type="character" w:customStyle="1" w:styleId="Char1">
    <w:name w:val="页眉 Char"/>
    <w:basedOn w:val="a1"/>
    <w:link w:val="a7"/>
    <w:uiPriority w:val="99"/>
    <w:rsid w:val="00CE4559"/>
    <w:rPr>
      <w:kern w:val="2"/>
      <w:sz w:val="18"/>
      <w:szCs w:val="18"/>
    </w:rPr>
  </w:style>
  <w:style w:type="paragraph" w:styleId="a8">
    <w:name w:val="footer"/>
    <w:basedOn w:val="a0"/>
    <w:link w:val="Char2"/>
    <w:unhideWhenUsed/>
    <w:rsid w:val="00CE4559"/>
    <w:pPr>
      <w:tabs>
        <w:tab w:val="center" w:pos="4153"/>
        <w:tab w:val="right" w:pos="8306"/>
      </w:tabs>
      <w:snapToGrid w:val="0"/>
      <w:jc w:val="left"/>
    </w:pPr>
    <w:rPr>
      <w:rFonts w:ascii="Times New Roman" w:eastAsia="宋体" w:hAnsi="Times New Roman" w:cs="Times New Roman"/>
      <w:sz w:val="18"/>
      <w:szCs w:val="18"/>
    </w:rPr>
  </w:style>
  <w:style w:type="character" w:customStyle="1" w:styleId="Char2">
    <w:name w:val="页脚 Char"/>
    <w:basedOn w:val="a1"/>
    <w:link w:val="a8"/>
    <w:uiPriority w:val="99"/>
    <w:rsid w:val="00CE4559"/>
    <w:rPr>
      <w:kern w:val="2"/>
      <w:sz w:val="18"/>
      <w:szCs w:val="18"/>
    </w:rPr>
  </w:style>
  <w:style w:type="character" w:styleId="a9">
    <w:name w:val="Hyperlink"/>
    <w:basedOn w:val="a1"/>
    <w:uiPriority w:val="99"/>
    <w:unhideWhenUsed/>
    <w:rsid w:val="00CE4559"/>
    <w:rPr>
      <w:color w:val="0000FF" w:themeColor="hyperlink"/>
      <w:u w:val="single"/>
    </w:rPr>
  </w:style>
  <w:style w:type="paragraph" w:styleId="aa">
    <w:name w:val="Balloon Text"/>
    <w:basedOn w:val="a0"/>
    <w:link w:val="Char3"/>
    <w:uiPriority w:val="99"/>
    <w:semiHidden/>
    <w:unhideWhenUsed/>
    <w:rsid w:val="00CE4559"/>
    <w:rPr>
      <w:sz w:val="18"/>
      <w:szCs w:val="18"/>
    </w:rPr>
  </w:style>
  <w:style w:type="character" w:customStyle="1" w:styleId="Char3">
    <w:name w:val="批注框文本 Char"/>
    <w:basedOn w:val="a1"/>
    <w:link w:val="aa"/>
    <w:uiPriority w:val="99"/>
    <w:semiHidden/>
    <w:rsid w:val="00CE4559"/>
    <w:rPr>
      <w:rFonts w:asciiTheme="minorHAnsi" w:eastAsiaTheme="minorEastAsia" w:hAnsiTheme="minorHAnsi" w:cstheme="minorBidi"/>
      <w:kern w:val="2"/>
      <w:sz w:val="18"/>
      <w:szCs w:val="18"/>
    </w:rPr>
  </w:style>
  <w:style w:type="paragraph" w:customStyle="1" w:styleId="a">
    <w:name w:val="试题正文"/>
    <w:basedOn w:val="a0"/>
    <w:next w:val="ab"/>
    <w:rsid w:val="00F071DA"/>
    <w:pPr>
      <w:numPr>
        <w:numId w:val="2"/>
      </w:numPr>
      <w:snapToGrid w:val="0"/>
      <w:spacing w:before="240" w:line="240" w:lineRule="atLeast"/>
    </w:pPr>
    <w:rPr>
      <w:rFonts w:ascii="Times New Roman" w:eastAsia="楷体_GB2312" w:hAnsi="Times New Roman" w:cs="Times New Roman"/>
      <w:sz w:val="24"/>
      <w:szCs w:val="20"/>
    </w:rPr>
  </w:style>
  <w:style w:type="paragraph" w:customStyle="1" w:styleId="ab">
    <w:name w:val="输入输出正文"/>
    <w:basedOn w:val="a0"/>
    <w:rsid w:val="00F071DA"/>
    <w:pPr>
      <w:tabs>
        <w:tab w:val="left" w:pos="1440"/>
      </w:tabs>
      <w:snapToGrid w:val="0"/>
      <w:spacing w:before="60" w:line="240" w:lineRule="atLeast"/>
      <w:ind w:left="1179" w:hanging="720"/>
    </w:pPr>
    <w:rPr>
      <w:rFonts w:ascii="Courier New" w:eastAsia="楷体_GB2312" w:hAnsi="Courier New" w:cs="Times New Roman"/>
      <w:sz w:val="24"/>
      <w:szCs w:val="20"/>
    </w:rPr>
  </w:style>
  <w:style w:type="paragraph" w:styleId="ac">
    <w:name w:val="Plain Text"/>
    <w:basedOn w:val="a0"/>
    <w:link w:val="Char4"/>
    <w:rsid w:val="00F071DA"/>
    <w:rPr>
      <w:rFonts w:ascii="宋体" w:eastAsia="宋体" w:hAnsi="Courier New" w:cs="Times New Roman"/>
      <w:szCs w:val="20"/>
    </w:rPr>
  </w:style>
  <w:style w:type="character" w:customStyle="1" w:styleId="Char4">
    <w:name w:val="纯文本 Char"/>
    <w:basedOn w:val="a1"/>
    <w:link w:val="ac"/>
    <w:semiHidden/>
    <w:rsid w:val="00F071DA"/>
    <w:rPr>
      <w:rFonts w:ascii="宋体" w:hAnsi="Courier New"/>
      <w:kern w:val="2"/>
      <w:sz w:val="21"/>
    </w:rPr>
  </w:style>
  <w:style w:type="character" w:styleId="ad">
    <w:name w:val="Emphasis"/>
    <w:basedOn w:val="a1"/>
    <w:qFormat/>
    <w:rsid w:val="00214B5F"/>
    <w:rPr>
      <w:i w:val="0"/>
      <w:iCs w:val="0"/>
      <w:color w:val="CC0000"/>
    </w:rPr>
  </w:style>
  <w:style w:type="table" w:styleId="ae">
    <w:name w:val="Table Grid"/>
    <w:basedOn w:val="a2"/>
    <w:rsid w:val="005F6D92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Normal (Web)"/>
    <w:basedOn w:val="a0"/>
    <w:uiPriority w:val="99"/>
    <w:semiHidden/>
    <w:unhideWhenUsed/>
    <w:rsid w:val="007548B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f0">
    <w:name w:val="Strong"/>
    <w:basedOn w:val="a1"/>
    <w:uiPriority w:val="22"/>
    <w:qFormat/>
    <w:rsid w:val="006A3DBE"/>
    <w:rPr>
      <w:b/>
      <w:bCs/>
    </w:rPr>
  </w:style>
  <w:style w:type="paragraph" w:styleId="af1">
    <w:name w:val="Body Text Indent"/>
    <w:basedOn w:val="a0"/>
    <w:link w:val="Char5"/>
    <w:rsid w:val="005B2AD4"/>
    <w:pPr>
      <w:adjustRightInd w:val="0"/>
      <w:ind w:firstLineChars="200" w:firstLine="420"/>
    </w:pPr>
    <w:rPr>
      <w:rFonts w:ascii="Times New Roman" w:eastAsia="楷体_GB2312" w:hAnsi="Times New Roman" w:cs="Times New Roman"/>
      <w:szCs w:val="20"/>
    </w:rPr>
  </w:style>
  <w:style w:type="character" w:customStyle="1" w:styleId="Char5">
    <w:name w:val="正文文本缩进 Char"/>
    <w:basedOn w:val="a1"/>
    <w:link w:val="af1"/>
    <w:rsid w:val="005B2AD4"/>
    <w:rPr>
      <w:rFonts w:eastAsia="楷体_GB2312"/>
      <w:kern w:val="2"/>
      <w:sz w:val="21"/>
    </w:rPr>
  </w:style>
  <w:style w:type="paragraph" w:styleId="2">
    <w:name w:val="Body Text Indent 2"/>
    <w:basedOn w:val="a0"/>
    <w:link w:val="2Char"/>
    <w:rsid w:val="005B2AD4"/>
    <w:pPr>
      <w:spacing w:after="120" w:line="480" w:lineRule="auto"/>
      <w:ind w:leftChars="200" w:left="420"/>
    </w:pPr>
    <w:rPr>
      <w:rFonts w:ascii="Times New Roman" w:eastAsia="宋体" w:hAnsi="Times New Roman" w:cs="Times New Roman"/>
      <w:szCs w:val="20"/>
    </w:rPr>
  </w:style>
  <w:style w:type="character" w:customStyle="1" w:styleId="2Char">
    <w:name w:val="正文文本缩进 2 Char"/>
    <w:basedOn w:val="a1"/>
    <w:link w:val="2"/>
    <w:rsid w:val="005B2AD4"/>
    <w:rPr>
      <w:kern w:val="2"/>
      <w:sz w:val="21"/>
    </w:rPr>
  </w:style>
  <w:style w:type="paragraph" w:styleId="af2">
    <w:name w:val="Body Text"/>
    <w:basedOn w:val="a0"/>
    <w:link w:val="Char6"/>
    <w:rsid w:val="00FC1B5B"/>
    <w:pPr>
      <w:spacing w:after="120"/>
    </w:pPr>
    <w:rPr>
      <w:rFonts w:ascii="Times New Roman" w:eastAsia="宋体" w:hAnsi="Times New Roman" w:cs="Times New Roman"/>
      <w:szCs w:val="20"/>
    </w:rPr>
  </w:style>
  <w:style w:type="character" w:customStyle="1" w:styleId="Char6">
    <w:name w:val="正文文本 Char"/>
    <w:basedOn w:val="a1"/>
    <w:link w:val="af2"/>
    <w:rsid w:val="00FC1B5B"/>
    <w:rPr>
      <w:kern w:val="2"/>
      <w:sz w:val="21"/>
    </w:rPr>
  </w:style>
  <w:style w:type="paragraph" w:styleId="3">
    <w:name w:val="Body Text Indent 3"/>
    <w:basedOn w:val="a0"/>
    <w:link w:val="3Char"/>
    <w:rsid w:val="000C04A7"/>
    <w:pPr>
      <w:spacing w:after="120"/>
      <w:ind w:leftChars="200" w:left="420"/>
    </w:pPr>
    <w:rPr>
      <w:rFonts w:ascii="Times New Roman" w:eastAsia="宋体" w:hAnsi="Times New Roman" w:cs="Times New Roman"/>
      <w:sz w:val="16"/>
      <w:szCs w:val="16"/>
    </w:rPr>
  </w:style>
  <w:style w:type="character" w:customStyle="1" w:styleId="3Char">
    <w:name w:val="正文文本缩进 3 Char"/>
    <w:basedOn w:val="a1"/>
    <w:link w:val="3"/>
    <w:rsid w:val="000C04A7"/>
    <w:rPr>
      <w:kern w:val="2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06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33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91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94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39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83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41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54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45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8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5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3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6</Pages>
  <Words>860</Words>
  <Characters>4902</Characters>
  <Application>Microsoft Office Word</Application>
  <DocSecurity>0</DocSecurity>
  <Lines>40</Lines>
  <Paragraphs>11</Paragraphs>
  <ScaleCrop>false</ScaleCrop>
  <Company>Lenovo</Company>
  <LinksUpToDate>false</LinksUpToDate>
  <CharactersWithSpaces>5751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liumei</dc:creator>
  <cp:lastModifiedBy>liumei</cp:lastModifiedBy>
  <cp:revision>1</cp:revision>
  <dcterms:created xsi:type="dcterms:W3CDTF">2012-08-22T03:05:00Z</dcterms:created>
  <dcterms:modified xsi:type="dcterms:W3CDTF">2012-08-28T07:50:00Z</dcterms:modified>
</cp:coreProperties>
</file>