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A4" w:rsidRPr="00B51BB8" w:rsidRDefault="001953A4" w:rsidP="001953A4">
      <w:pPr>
        <w:jc w:val="center"/>
        <w:rPr>
          <w:rFonts w:ascii="黑体" w:eastAsia="黑体" w:hAnsi="宋体" w:hint="eastAsia"/>
          <w:sz w:val="24"/>
        </w:rPr>
      </w:pPr>
      <w:r w:rsidRPr="00B51BB8">
        <w:rPr>
          <w:rFonts w:ascii="黑体" w:eastAsia="黑体" w:hAnsi="宋体" w:hint="eastAsia"/>
          <w:sz w:val="24"/>
        </w:rPr>
        <w:t>3.2二元一次方程组</w:t>
      </w:r>
      <w:r>
        <w:rPr>
          <w:rFonts w:ascii="黑体" w:eastAsia="黑体" w:hAnsi="宋体" w:hint="eastAsia"/>
          <w:sz w:val="24"/>
        </w:rPr>
        <w:t>同步练习题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int="eastAsia"/>
        </w:rPr>
        <w:t>一、填空题（每小题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</w:t>
      </w:r>
    </w:p>
    <w:p w:rsidR="001953A4" w:rsidRPr="00E840EF" w:rsidRDefault="001953A4" w:rsidP="001953A4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1，</w:t>
      </w:r>
      <w:r w:rsidRPr="00F0653A">
        <w:t>已知</w:t>
      </w:r>
      <w:r w:rsidRPr="00F0653A">
        <w:rPr>
          <w:position w:val="-30"/>
        </w:rPr>
        <w:object w:dxaOrig="7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5.25pt;height:36pt" o:ole="">
            <v:imagedata r:id="rId7" o:title=""/>
          </v:shape>
          <o:OLEObject Type="Embed" ProgID="Equation.DSMT4" ShapeID="_x0000_i1025" DrawAspect="Content" ObjectID="_1407740370" r:id="rId8"/>
        </w:object>
      </w:r>
      <w:r w:rsidRPr="00F0653A">
        <w:t>是方程</w:t>
      </w:r>
      <w:r w:rsidRPr="00C13EF9">
        <w:rPr>
          <w:rFonts w:hint="eastAsia"/>
          <w:i/>
        </w:rPr>
        <w:t>ax</w:t>
      </w:r>
      <w:r>
        <w:rPr>
          <w:rFonts w:hint="eastAsia"/>
        </w:rPr>
        <w:t>－</w:t>
      </w:r>
      <w:r>
        <w:rPr>
          <w:rFonts w:hint="eastAsia"/>
        </w:rPr>
        <w:t>3</w:t>
      </w:r>
      <w:r w:rsidRPr="00C13EF9"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</w:rPr>
        <w:t>5</w:t>
      </w:r>
      <w:r w:rsidRPr="00F0653A">
        <w:t>的一个解，则</w:t>
      </w:r>
      <w:r w:rsidRPr="00C13EF9">
        <w:rPr>
          <w:rFonts w:hint="eastAsia"/>
          <w:i/>
        </w:rPr>
        <w:t>a</w:t>
      </w:r>
      <w:r>
        <w:rPr>
          <w:rFonts w:hint="eastAsia"/>
        </w:rPr>
        <w:t>＝</w:t>
      </w:r>
      <w:r w:rsidRPr="00F0653A">
        <w:t>________.</w:t>
      </w:r>
    </w:p>
    <w:p w:rsidR="001953A4" w:rsidRDefault="001953A4" w:rsidP="001953A4">
      <w:pPr>
        <w:ind w:firstLineChars="200" w:firstLine="420"/>
        <w:rPr>
          <w:rFonts w:ascii="宋体" w:hAnsi="宋体" w:hint="eastAsia"/>
        </w:rPr>
      </w:pPr>
      <w:r>
        <w:rPr>
          <w:rFonts w:hint="eastAsia"/>
          <w:bCs/>
        </w:rPr>
        <w:t>2</w:t>
      </w:r>
      <w:r>
        <w:rPr>
          <w:rFonts w:hint="eastAsia"/>
          <w:bCs/>
        </w:rPr>
        <w:t>，</w:t>
      </w:r>
      <w:r w:rsidRPr="00585242">
        <w:rPr>
          <w:bCs/>
        </w:rPr>
        <w:t>已知方程</w:t>
      </w:r>
      <w:r w:rsidRPr="00585242">
        <w:rPr>
          <w:bCs/>
        </w:rPr>
        <w:t>(</w:t>
      </w:r>
      <w:r w:rsidRPr="005D7961">
        <w:rPr>
          <w:bCs/>
          <w:i/>
        </w:rPr>
        <w:t>n</w:t>
      </w:r>
      <w:r w:rsidRPr="00585242">
        <w:rPr>
          <w:bCs/>
        </w:rPr>
        <w:t>-2)</w:t>
      </w:r>
      <w:r w:rsidRPr="008730F2">
        <w:rPr>
          <w:bCs/>
          <w:i/>
        </w:rPr>
        <w:t>x</w:t>
      </w:r>
      <w:r w:rsidRPr="00585242">
        <w:rPr>
          <w:bCs/>
        </w:rPr>
        <w:t>+3</w:t>
      </w:r>
      <w:r w:rsidRPr="008730F2">
        <w:rPr>
          <w:bCs/>
          <w:i/>
        </w:rPr>
        <w:t>y</w:t>
      </w:r>
      <w:r w:rsidRPr="00585242">
        <w:rPr>
          <w:bCs/>
        </w:rPr>
        <w:t>=1</w:t>
      </w:r>
      <w:r w:rsidRPr="00585242">
        <w:rPr>
          <w:bCs/>
        </w:rPr>
        <w:t>是关于</w:t>
      </w:r>
      <w:r w:rsidRPr="008730F2">
        <w:rPr>
          <w:bCs/>
          <w:i/>
        </w:rPr>
        <w:t>x</w:t>
      </w:r>
      <w:r w:rsidRPr="00585242">
        <w:rPr>
          <w:bCs/>
        </w:rPr>
        <w:t>、</w:t>
      </w:r>
      <w:r w:rsidRPr="008730F2">
        <w:rPr>
          <w:bCs/>
          <w:i/>
        </w:rPr>
        <w:t>y</w:t>
      </w:r>
      <w:r w:rsidRPr="00585242">
        <w:rPr>
          <w:bCs/>
        </w:rPr>
        <w:t>的二元一次方程</w:t>
      </w:r>
      <w:r w:rsidRPr="00585242">
        <w:rPr>
          <w:bCs/>
        </w:rPr>
        <w:t>,</w:t>
      </w:r>
      <w:r w:rsidRPr="00585242">
        <w:rPr>
          <w:bCs/>
        </w:rPr>
        <w:t>则</w:t>
      </w:r>
      <w:r w:rsidRPr="008730F2">
        <w:rPr>
          <w:bCs/>
          <w:i/>
        </w:rPr>
        <w:t>n</w:t>
      </w:r>
      <w:r w:rsidRPr="00585242">
        <w:rPr>
          <w:bCs/>
        </w:rPr>
        <w:t>应满足</w:t>
      </w:r>
      <w:r w:rsidRPr="00585242">
        <w:rPr>
          <w:bCs/>
        </w:rPr>
        <w:t>______.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，</w:t>
      </w:r>
      <w:r w:rsidRPr="00AE7498">
        <w:rPr>
          <w:rFonts w:hAnsi="宋体"/>
          <w:szCs w:val="21"/>
        </w:rPr>
        <w:t>若实数</w:t>
      </w:r>
      <w:r w:rsidRPr="00AE7498">
        <w:rPr>
          <w:i/>
          <w:szCs w:val="21"/>
        </w:rPr>
        <w:t>m</w:t>
      </w:r>
      <w:r>
        <w:rPr>
          <w:rFonts w:hint="eastAsia"/>
          <w:szCs w:val="21"/>
        </w:rPr>
        <w:t>，</w:t>
      </w:r>
      <w:r w:rsidRPr="00AE7498">
        <w:rPr>
          <w:i/>
          <w:szCs w:val="21"/>
        </w:rPr>
        <w:t>n</w:t>
      </w:r>
      <w:r w:rsidRPr="00AE7498">
        <w:rPr>
          <w:rFonts w:hAnsi="宋体"/>
          <w:szCs w:val="21"/>
        </w:rPr>
        <w:t>满足条件</w:t>
      </w:r>
      <w:r w:rsidRPr="00AE7498">
        <w:rPr>
          <w:i/>
          <w:szCs w:val="21"/>
        </w:rPr>
        <w:t>m</w:t>
      </w:r>
      <w:r w:rsidRPr="00AE7498">
        <w:rPr>
          <w:szCs w:val="21"/>
        </w:rPr>
        <w:t>+</w:t>
      </w:r>
      <w:r w:rsidRPr="00AE7498">
        <w:rPr>
          <w:i/>
          <w:szCs w:val="21"/>
        </w:rPr>
        <w:t>n</w:t>
      </w:r>
      <w:r w:rsidRPr="00AE7498">
        <w:rPr>
          <w:szCs w:val="21"/>
        </w:rPr>
        <w:t>=3</w:t>
      </w:r>
      <w:r w:rsidRPr="00AE7498">
        <w:rPr>
          <w:rFonts w:hAnsi="宋体"/>
          <w:szCs w:val="21"/>
        </w:rPr>
        <w:t>，且</w:t>
      </w:r>
      <w:r w:rsidRPr="00AE7498">
        <w:rPr>
          <w:i/>
          <w:szCs w:val="21"/>
        </w:rPr>
        <w:t>m</w:t>
      </w:r>
      <w:r w:rsidRPr="00AE7498">
        <w:rPr>
          <w:szCs w:val="21"/>
        </w:rPr>
        <w:t>-</w:t>
      </w:r>
      <w:r w:rsidRPr="00AE7498">
        <w:rPr>
          <w:i/>
          <w:szCs w:val="21"/>
        </w:rPr>
        <w:t>n</w:t>
      </w:r>
      <w:r w:rsidRPr="00AE7498">
        <w:rPr>
          <w:szCs w:val="21"/>
        </w:rPr>
        <w:t>=1</w:t>
      </w:r>
      <w:r w:rsidRPr="00AE7498">
        <w:rPr>
          <w:rFonts w:hAnsi="宋体"/>
          <w:szCs w:val="21"/>
        </w:rPr>
        <w:t>，则</w:t>
      </w:r>
      <w:r w:rsidRPr="00AE7498">
        <w:rPr>
          <w:i/>
          <w:szCs w:val="21"/>
        </w:rPr>
        <w:t>m</w:t>
      </w:r>
      <w:r>
        <w:rPr>
          <w:szCs w:val="21"/>
        </w:rPr>
        <w:t>=____</w:t>
      </w:r>
      <w:r w:rsidRPr="00AE7498">
        <w:rPr>
          <w:szCs w:val="21"/>
        </w:rPr>
        <w:t>_</w:t>
      </w:r>
      <w:r w:rsidRPr="00AE7498">
        <w:rPr>
          <w:rFonts w:hAnsi="宋体"/>
          <w:szCs w:val="21"/>
        </w:rPr>
        <w:t>，</w:t>
      </w:r>
      <w:r w:rsidRPr="00AE7498">
        <w:rPr>
          <w:i/>
          <w:szCs w:val="21"/>
        </w:rPr>
        <w:t>n</w:t>
      </w:r>
      <w:r>
        <w:rPr>
          <w:szCs w:val="21"/>
        </w:rPr>
        <w:t>=___</w:t>
      </w:r>
      <w:r w:rsidRPr="00AE7498">
        <w:rPr>
          <w:szCs w:val="21"/>
        </w:rPr>
        <w:t>__.</w:t>
      </w:r>
      <w:r>
        <w:rPr>
          <w:rFonts w:hint="eastAsia"/>
        </w:rPr>
        <w:t xml:space="preserve"> </w:t>
      </w:r>
    </w:p>
    <w:p w:rsidR="001953A4" w:rsidRPr="00F54CD2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  <w:szCs w:val="21"/>
        </w:rPr>
        <w:t>已知等式</w:t>
      </w:r>
      <w:r>
        <w:rPr>
          <w:szCs w:val="21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szCs w:val="21"/>
          </w:rPr>
          <w:t>2</w:t>
        </w:r>
        <w:r>
          <w:rPr>
            <w:i/>
            <w:szCs w:val="21"/>
          </w:rPr>
          <w:t>A</w:t>
        </w:r>
      </w:smartTag>
      <w:r>
        <w:rPr>
          <w:rFonts w:ascii="仿宋_GB2312" w:eastAsia="仿宋_GB2312"/>
          <w:szCs w:val="21"/>
        </w:rPr>
        <w:t>-</w:t>
      </w:r>
      <w:r>
        <w:rPr>
          <w:szCs w:val="21"/>
        </w:rPr>
        <w:t>7</w:t>
      </w:r>
      <w:r>
        <w:rPr>
          <w:i/>
          <w:szCs w:val="21"/>
        </w:rPr>
        <w:t>B</w:t>
      </w:r>
      <w:r>
        <w:rPr>
          <w:szCs w:val="21"/>
        </w:rPr>
        <w:t>)</w:t>
      </w:r>
      <w:r>
        <w:rPr>
          <w:i/>
          <w:szCs w:val="21"/>
        </w:rPr>
        <w:t>x</w:t>
      </w:r>
      <w:r>
        <w:rPr>
          <w:szCs w:val="21"/>
        </w:rPr>
        <w:t>+(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>
          <w:rPr>
            <w:szCs w:val="21"/>
          </w:rPr>
          <w:t>3</w:t>
        </w:r>
        <w:r>
          <w:rPr>
            <w:i/>
            <w:szCs w:val="21"/>
          </w:rPr>
          <w:t>A</w:t>
        </w:r>
      </w:smartTag>
      <w:r>
        <w:rPr>
          <w:rFonts w:ascii="仿宋_GB2312" w:eastAsia="仿宋_GB2312"/>
          <w:szCs w:val="21"/>
        </w:rPr>
        <w:t>-</w:t>
      </w:r>
      <w:r>
        <w:rPr>
          <w:szCs w:val="21"/>
        </w:rPr>
        <w:t>8</w:t>
      </w:r>
      <w:r>
        <w:rPr>
          <w:i/>
          <w:szCs w:val="21"/>
        </w:rPr>
        <w:t>B</w:t>
      </w:r>
      <w:r>
        <w:rPr>
          <w:szCs w:val="21"/>
        </w:rPr>
        <w:t>)=8</w:t>
      </w:r>
      <w:r>
        <w:rPr>
          <w:i/>
          <w:szCs w:val="21"/>
        </w:rPr>
        <w:t>x</w:t>
      </w:r>
      <w:r>
        <w:rPr>
          <w:szCs w:val="21"/>
        </w:rPr>
        <w:t>+10</w:t>
      </w:r>
      <w:r>
        <w:rPr>
          <w:rFonts w:hint="eastAsia"/>
          <w:szCs w:val="21"/>
        </w:rPr>
        <w:t>对一切实数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都成立，则</w:t>
      </w:r>
      <w:r>
        <w:rPr>
          <w:i/>
          <w:szCs w:val="21"/>
        </w:rPr>
        <w:t>A</w:t>
      </w:r>
      <w:r>
        <w:rPr>
          <w:rFonts w:hint="eastAsia"/>
          <w:szCs w:val="21"/>
        </w:rPr>
        <w:t>＝＿＿＿，</w:t>
      </w:r>
      <w:r>
        <w:rPr>
          <w:i/>
          <w:szCs w:val="21"/>
        </w:rPr>
        <w:t>B</w:t>
      </w:r>
      <w:r>
        <w:rPr>
          <w:rFonts w:hint="eastAsia"/>
          <w:szCs w:val="21"/>
        </w:rPr>
        <w:t>＝＿＿＿</w:t>
      </w:r>
      <w:r>
        <w:rPr>
          <w:rFonts w:hint="eastAsia"/>
          <w:szCs w:val="21"/>
        </w:rPr>
        <w:t>.</w:t>
      </w:r>
      <w:r>
        <w:rPr>
          <w:rFonts w:hint="eastAsia"/>
          <w:bCs/>
        </w:rPr>
        <w:t xml:space="preserve">　</w:t>
      </w:r>
    </w:p>
    <w:p w:rsidR="001953A4" w:rsidRDefault="001953A4" w:rsidP="001953A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5，某学生在</w:t>
      </w:r>
      <w:r w:rsidRPr="00AE7498">
        <w:rPr>
          <w:i/>
          <w:szCs w:val="21"/>
        </w:rPr>
        <w:t>n</w:t>
      </w:r>
      <w:r>
        <w:rPr>
          <w:rFonts w:ascii="宋体" w:hAnsi="宋体" w:hint="eastAsia"/>
        </w:rPr>
        <w:t>次考试中，其考试成绩满足：如果最后一次考试得97分，则平均数为90，如果最后一次考试得73分，则平均分为87分，则</w:t>
      </w:r>
      <w:r w:rsidRPr="00AE7498">
        <w:rPr>
          <w:i/>
          <w:szCs w:val="21"/>
        </w:rPr>
        <w:t>n</w:t>
      </w:r>
      <w:r>
        <w:rPr>
          <w:rFonts w:ascii="宋体" w:hAnsi="宋体" w:hint="eastAsia"/>
        </w:rPr>
        <w:t xml:space="preserve">＝＿＿＿.　　</w:t>
      </w:r>
    </w:p>
    <w:p w:rsidR="001953A4" w:rsidRPr="00F0653A" w:rsidRDefault="001953A4" w:rsidP="001953A4">
      <w:pPr>
        <w:ind w:firstLineChars="200" w:firstLine="420"/>
      </w:pPr>
      <w:r>
        <w:rPr>
          <w:rFonts w:hint="eastAsia"/>
        </w:rPr>
        <w:t>6</w:t>
      </w:r>
      <w:r w:rsidRPr="00F0653A">
        <w:rPr>
          <w:rFonts w:hAnsi="宋体"/>
        </w:rPr>
        <w:t>，方程组</w:t>
      </w:r>
      <w:r w:rsidRPr="00F0653A">
        <w:rPr>
          <w:position w:val="-34"/>
        </w:rPr>
        <w:object w:dxaOrig="1860" w:dyaOrig="800">
          <v:shape id="_x0000_i1026" type="#_x0000_t75" alt="学科网(www.zxxk.com)--教育资源门户，提供试卷、教案、课件、论文、素材及各类教学资源下载，还有大量而丰富的教学相关资讯！" style="width:93pt;height:39.75pt" o:ole="">
            <v:imagedata r:id="rId9" o:title=""/>
          </v:shape>
          <o:OLEObject Type="Embed" ProgID="Equation.DSMT4" ShapeID="_x0000_i1026" DrawAspect="Content" ObjectID="_1407740371" r:id="rId10"/>
        </w:object>
      </w:r>
      <w:r w:rsidRPr="00F0653A">
        <w:rPr>
          <w:rFonts w:hAnsi="宋体"/>
        </w:rPr>
        <w:t>的解</w:t>
      </w:r>
      <w:r w:rsidRPr="00F0653A">
        <w:rPr>
          <w:rStyle w:val="a9"/>
          <w:i/>
          <w:iCs/>
        </w:rPr>
        <w:t>x</w:t>
      </w:r>
      <w:r w:rsidRPr="00F0653A">
        <w:rPr>
          <w:rStyle w:val="a9"/>
          <w:iCs/>
        </w:rPr>
        <w:t>和</w:t>
      </w:r>
      <w:r w:rsidRPr="00F0653A">
        <w:rPr>
          <w:i/>
        </w:rPr>
        <w:t>y</w:t>
      </w:r>
      <w:r w:rsidRPr="00F0653A">
        <w:t>的值相等，则</w:t>
      </w:r>
      <w:r w:rsidRPr="00F0653A">
        <w:rPr>
          <w:i/>
          <w:szCs w:val="21"/>
        </w:rPr>
        <w:t>m</w:t>
      </w:r>
      <w:r w:rsidRPr="00F0653A">
        <w:rPr>
          <w:szCs w:val="21"/>
        </w:rPr>
        <w:t>＝＿＿＿</w:t>
      </w:r>
      <w:r w:rsidRPr="00F0653A">
        <w:rPr>
          <w:szCs w:val="21"/>
        </w:rPr>
        <w:t>.</w:t>
      </w:r>
    </w:p>
    <w:p w:rsidR="001953A4" w:rsidRPr="00F0653A" w:rsidRDefault="001953A4" w:rsidP="001953A4">
      <w:pPr>
        <w:ind w:leftChars="1" w:left="2" w:firstLineChars="200" w:firstLine="420"/>
      </w:pPr>
      <w:r w:rsidRPr="00F0653A">
        <w:rPr>
          <w:noProof/>
        </w:rPr>
        <w:pict>
          <v:group id="_x0000_s2524" alt="学科网(www.zxxk.com)--教育资源门户，提供试卷、教案、课件、论文、素材及各类教学资源下载，还有大量而丰富的教学相关资讯！" style="position:absolute;left:0;text-align:left;margin-left:108pt;margin-top:0;width:270pt;height:23.4pt;z-index:251662336" coordorigin="3960,6900" coordsize="5400,468">
            <v:line id="_x0000_s2525" style="position:absolute" from="7200,7056" to="7560,7056">
              <v:stroke endarrow="block"/>
            </v:line>
            <v:line id="_x0000_s2526" style="position:absolute" from="4860,7056" to="5220,7056">
              <v:stroke endarrow="block"/>
            </v:line>
            <v:line id="_x0000_s2527" style="position:absolute" from="6120,7056" to="6480,7056">
              <v:stroke endarrow="block"/>
            </v:line>
            <v:group id="_x0000_s2528" style="position:absolute;left:3960;top:6900;width:5400;height:468" coordorigin="2160,4560" coordsize="5400,468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529" type="#_x0000_t202" style="position:absolute;left:2160;top:4560;width:900;height:468">
                <v:textbox style="mso-next-textbox:#_x0000_s2529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输入</w:t>
                      </w:r>
                      <w:r w:rsidRPr="00743221">
                        <w:rPr>
                          <w:rStyle w:val="a9"/>
                          <w:rFonts w:hint="eastAsia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2530" type="#_x0000_t202" style="position:absolute;left:3420;top:4560;width:900;height:468">
                <v:textbox style="mso-next-textbox:#_x0000_s2530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立方</w:t>
                      </w:r>
                    </w:p>
                  </w:txbxContent>
                </v:textbox>
              </v:shape>
              <v:shape id="_x0000_s2531" type="#_x0000_t202" style="position:absolute;left:4680;top:4560;width:720;height:468">
                <v:textbox style="mso-next-textbox:#_x0000_s2531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×</w:t>
                      </w:r>
                      <w:r w:rsidRPr="00743221">
                        <w:rPr>
                          <w:rFonts w:hint="eastAsia"/>
                          <w:i/>
                        </w:rPr>
                        <w:t>k</w:t>
                      </w:r>
                    </w:p>
                  </w:txbxContent>
                </v:textbox>
              </v:shape>
              <v:shape id="_x0000_s2532" type="#_x0000_t202" style="position:absolute;left:5760;top:4560;width:540;height:468">
                <v:textbox style="mso-next-textbox:#_x0000_s2532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+</w:t>
                      </w:r>
                      <w:r w:rsidRPr="00743221"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2533" type="#_x0000_t202" style="position:absolute;left:6660;top:4560;width:900;height:468">
                <v:textbox style="mso-next-textbox:#_x0000_s2533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输出</w:t>
                      </w:r>
                    </w:p>
                  </w:txbxContent>
                </v:textbox>
              </v:shape>
              <v:line id="_x0000_s2534" style="position:absolute" from="6300,4716" to="6660,4716">
                <v:stroke endarrow="block"/>
              </v:line>
            </v:group>
          </v:group>
        </w:pict>
      </w:r>
      <w:r w:rsidRPr="00F0653A">
        <w:t>7</w:t>
      </w:r>
      <w:r w:rsidRPr="00F0653A">
        <w:rPr>
          <w:rFonts w:hAnsi="宋体"/>
        </w:rPr>
        <w:t>，</w:t>
      </w:r>
      <w:r w:rsidRPr="00F0653A">
        <w:t>给出下列程序：</w:t>
      </w:r>
    </w:p>
    <w:p w:rsidR="001953A4" w:rsidRPr="00F0653A" w:rsidRDefault="001953A4" w:rsidP="001953A4"/>
    <w:p w:rsidR="001953A4" w:rsidRPr="00F0653A" w:rsidRDefault="001953A4" w:rsidP="001953A4">
      <w:pPr>
        <w:ind w:leftChars="1" w:left="2"/>
      </w:pPr>
      <w:r w:rsidRPr="00F0653A">
        <w:t>且已知当输入的</w:t>
      </w:r>
      <w:r w:rsidRPr="00F0653A">
        <w:rPr>
          <w:i/>
        </w:rPr>
        <w:t>x</w:t>
      </w:r>
      <w:r w:rsidRPr="00F0653A">
        <w:t>值为</w:t>
      </w:r>
      <w:r w:rsidRPr="00F0653A">
        <w:t>1</w:t>
      </w:r>
      <w:r w:rsidRPr="00F0653A">
        <w:t>时，输出值为</w:t>
      </w:r>
      <w:r w:rsidRPr="00F0653A">
        <w:t>1</w:t>
      </w:r>
      <w:r w:rsidRPr="00F0653A">
        <w:t>；输入的</w:t>
      </w:r>
      <w:r w:rsidRPr="00F0653A">
        <w:rPr>
          <w:i/>
        </w:rPr>
        <w:t>x</w:t>
      </w:r>
      <w:r w:rsidRPr="00F0653A">
        <w:t>值为－</w:t>
      </w:r>
      <w:r w:rsidRPr="00F0653A">
        <w:t>1</w:t>
      </w:r>
      <w:r w:rsidRPr="00F0653A">
        <w:t>时．输出值为－</w:t>
      </w:r>
      <w:r w:rsidRPr="00F0653A">
        <w:t>3</w:t>
      </w:r>
      <w:r w:rsidRPr="00F0653A">
        <w:t>．则当输入的</w:t>
      </w:r>
      <w:r w:rsidRPr="00F0653A">
        <w:rPr>
          <w:i/>
        </w:rPr>
        <w:t>x</w:t>
      </w:r>
      <w:r w:rsidRPr="00F0653A">
        <w:t>值为</w:t>
      </w:r>
      <w:r w:rsidRPr="00F0653A">
        <w:rPr>
          <w:position w:val="-24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0.75pt" o:ole="">
            <v:imagedata r:id="rId11" o:title=""/>
          </v:shape>
          <o:OLEObject Type="Embed" ProgID="Equation.3" ShapeID="_x0000_i1027" DrawAspect="Content" ObjectID="_1407740372" r:id="rId12"/>
        </w:object>
      </w:r>
      <w:r w:rsidRPr="00F0653A">
        <w:t>时．输出值为</w:t>
      </w:r>
      <w:r w:rsidRPr="00F0653A">
        <w:rPr>
          <w:u w:val="single"/>
        </w:rPr>
        <w:t xml:space="preserve">      </w:t>
      </w:r>
      <w:r w:rsidRPr="00F0653A">
        <w:t>．</w:t>
      </w:r>
      <w:r w:rsidRPr="00F0653A">
        <w:t xml:space="preserve"> </w:t>
      </w:r>
    </w:p>
    <w:p w:rsidR="001953A4" w:rsidRDefault="001953A4" w:rsidP="001953A4">
      <w:pPr>
        <w:ind w:firstLineChars="200" w:firstLine="420"/>
        <w:rPr>
          <w:rFonts w:hint="eastAsia"/>
        </w:rPr>
      </w:pPr>
      <w:r w:rsidRPr="00F0653A">
        <w:rPr>
          <w:color w:val="333333"/>
        </w:rPr>
        <w:t>8</w:t>
      </w:r>
      <w:r w:rsidRPr="00F0653A">
        <w:rPr>
          <w:color w:val="333333"/>
        </w:rPr>
        <w:t>，</w:t>
      </w:r>
      <w:r w:rsidRPr="00F0653A">
        <w:t>若一</w:t>
      </w:r>
      <w:r>
        <w:rPr>
          <w:rFonts w:hint="eastAsia"/>
        </w:rPr>
        <w:t>个二元一次方程的解为</w:t>
      </w:r>
      <w:r>
        <w:rPr>
          <w:position w:val="-30"/>
        </w:rPr>
        <w:object w:dxaOrig="820" w:dyaOrig="720">
          <v:shape id="_x0000_i1028" type="#_x0000_t75" alt="学科网(www.zxxk.com)--教育资源门户，提供试卷、教案、课件、论文、素材及各类教学资源下载，还有大量而丰富的教学相关资讯！" style="width:41.25pt;height:36pt" o:ole="">
            <v:imagedata r:id="rId13" o:title=""/>
          </v:shape>
          <o:OLEObject Type="Embed" ProgID="Equation.DSMT4" ShapeID="_x0000_i1028" DrawAspect="Content" ObjectID="_1407740373" r:id="rId14"/>
        </w:object>
      </w:r>
      <w:r>
        <w:rPr>
          <w:rFonts w:hint="eastAsia"/>
        </w:rPr>
        <w:t>，则这个方程可以是</w:t>
      </w:r>
      <w:r>
        <w:t>______</w:t>
      </w:r>
      <w:r>
        <w:rPr>
          <w:rFonts w:hint="eastAsia"/>
        </w:rPr>
        <w:t>（只要求写出一个）</w:t>
      </w:r>
      <w:r>
        <w:rPr>
          <w:rFonts w:hint="eastAsia"/>
        </w:rPr>
        <w:t>.</w:t>
      </w:r>
    </w:p>
    <w:p w:rsidR="001953A4" w:rsidRDefault="001953A4" w:rsidP="001953A4">
      <w:pPr>
        <w:ind w:firstLineChars="200" w:firstLine="420"/>
        <w:rPr>
          <w:rStyle w:val="a9"/>
          <w:rFonts w:hint="eastAsia"/>
        </w:rPr>
      </w:pPr>
      <w:r>
        <w:rPr>
          <w:rStyle w:val="a9"/>
          <w:rFonts w:hint="eastAsia"/>
        </w:rPr>
        <w:t>9</w:t>
      </w:r>
      <w:r>
        <w:rPr>
          <w:rStyle w:val="a9"/>
          <w:rFonts w:hint="eastAsia"/>
        </w:rPr>
        <w:t>，在关于</w:t>
      </w:r>
      <w:r w:rsidRPr="00743221">
        <w:rPr>
          <w:rStyle w:val="a9"/>
          <w:rFonts w:hint="eastAsia"/>
          <w:i/>
        </w:rPr>
        <w:t>x</w:t>
      </w:r>
      <w:r>
        <w:rPr>
          <w:rStyle w:val="a9"/>
          <w:rFonts w:hint="eastAsia"/>
          <w:vertAlign w:val="subscript"/>
        </w:rPr>
        <w:t>1</w:t>
      </w:r>
      <w:r>
        <w:rPr>
          <w:rStyle w:val="a9"/>
          <w:rFonts w:hint="eastAsia"/>
        </w:rPr>
        <w:t>，</w:t>
      </w:r>
      <w:r w:rsidRPr="00671E03">
        <w:rPr>
          <w:rStyle w:val="a9"/>
          <w:rFonts w:hint="eastAsia"/>
          <w:i/>
        </w:rPr>
        <w:t>x</w:t>
      </w:r>
      <w:r>
        <w:rPr>
          <w:rStyle w:val="a9"/>
          <w:rFonts w:hint="eastAsia"/>
          <w:vertAlign w:val="subscript"/>
        </w:rPr>
        <w:t>2</w:t>
      </w:r>
      <w:r>
        <w:rPr>
          <w:rStyle w:val="a9"/>
          <w:rFonts w:hint="eastAsia"/>
        </w:rPr>
        <w:t>，</w:t>
      </w:r>
      <w:r w:rsidRPr="00671E03">
        <w:rPr>
          <w:rStyle w:val="a9"/>
          <w:rFonts w:hint="eastAsia"/>
          <w:i/>
        </w:rPr>
        <w:t>x</w:t>
      </w:r>
      <w:r>
        <w:rPr>
          <w:rStyle w:val="a9"/>
          <w:rFonts w:hint="eastAsia"/>
          <w:vertAlign w:val="subscript"/>
        </w:rPr>
        <w:t>3</w:t>
      </w:r>
      <w:r>
        <w:rPr>
          <w:rStyle w:val="a9"/>
          <w:rFonts w:hint="eastAsia"/>
        </w:rPr>
        <w:t>的方程组</w:t>
      </w:r>
      <w:r>
        <w:rPr>
          <w:rStyle w:val="a9"/>
          <w:position w:val="-50"/>
        </w:rPr>
        <w:object w:dxaOrig="1359" w:dyaOrig="1120">
          <v:shape id="_x0000_i1029" type="#_x0000_t75" alt="学科网(www.zxxk.com)--教育资源门户，提供试卷、教案、课件、论文、素材及各类教学资源下载，还有大量而丰富的教学相关资讯！" style="width:68.25pt;height:56.25pt">
            <v:imagedata r:id="rId15" o:title=""/>
          </v:shape>
        </w:object>
      </w:r>
      <w:r>
        <w:rPr>
          <w:rStyle w:val="a9"/>
          <w:rFonts w:hint="eastAsia"/>
        </w:rPr>
        <w:t>中，已知</w:t>
      </w:r>
      <w:r>
        <w:rPr>
          <w:rStyle w:val="a9"/>
          <w:position w:val="-12"/>
        </w:rPr>
        <w:object w:dxaOrig="1219" w:dyaOrig="360">
          <v:shape id="_x0000_i1030" type="#_x0000_t75" alt="学科网(www.zxxk.com)--教育资源门户，提供试卷、教案、课件、论文、素材及各类教学资源下载，还有大量而丰富的教学相关资讯！" style="width:60.75pt;height:18pt">
            <v:imagedata r:id="rId16" o:title=""/>
          </v:shape>
        </w:object>
      </w:r>
      <w:r>
        <w:rPr>
          <w:rStyle w:val="a9"/>
          <w:rFonts w:hint="eastAsia"/>
        </w:rPr>
        <w:t>，那么将</w:t>
      </w:r>
      <w:r>
        <w:rPr>
          <w:rStyle w:val="a9"/>
          <w:rFonts w:hint="eastAsia"/>
          <w:i/>
          <w:iCs/>
        </w:rPr>
        <w:t>x</w:t>
      </w:r>
      <w:r>
        <w:rPr>
          <w:rStyle w:val="a9"/>
          <w:rFonts w:hint="eastAsia"/>
          <w:vertAlign w:val="subscript"/>
        </w:rPr>
        <w:t>1</w:t>
      </w:r>
      <w:r>
        <w:rPr>
          <w:rStyle w:val="a9"/>
          <w:rFonts w:hint="eastAsia"/>
        </w:rPr>
        <w:t>，</w:t>
      </w:r>
      <w:r>
        <w:rPr>
          <w:rStyle w:val="a9"/>
          <w:rFonts w:hint="eastAsia"/>
          <w:i/>
          <w:iCs/>
        </w:rPr>
        <w:t>x</w:t>
      </w:r>
      <w:r>
        <w:rPr>
          <w:rStyle w:val="a9"/>
          <w:rFonts w:hint="eastAsia"/>
          <w:vertAlign w:val="subscript"/>
        </w:rPr>
        <w:t>2</w:t>
      </w:r>
      <w:r>
        <w:rPr>
          <w:rStyle w:val="a9"/>
          <w:rFonts w:hint="eastAsia"/>
        </w:rPr>
        <w:t>，</w:t>
      </w:r>
      <w:r>
        <w:rPr>
          <w:rStyle w:val="a9"/>
          <w:rFonts w:hint="eastAsia"/>
          <w:i/>
          <w:iCs/>
        </w:rPr>
        <w:t>x</w:t>
      </w:r>
      <w:r>
        <w:rPr>
          <w:rStyle w:val="a9"/>
          <w:rFonts w:hint="eastAsia"/>
          <w:vertAlign w:val="subscript"/>
        </w:rPr>
        <w:t>3</w:t>
      </w:r>
      <w:r>
        <w:rPr>
          <w:rStyle w:val="a9"/>
          <w:rFonts w:hint="eastAsia"/>
        </w:rPr>
        <w:t>从大到小排起来应该是</w:t>
      </w:r>
      <w:r>
        <w:rPr>
          <w:rStyle w:val="a9"/>
        </w:rPr>
        <w:t>____________</w:t>
      </w:r>
      <w:r>
        <w:rPr>
          <w:rStyle w:val="a9"/>
          <w:rFonts w:hint="eastAsia"/>
        </w:rPr>
        <w:t>.</w:t>
      </w:r>
    </w:p>
    <w:p w:rsidR="001953A4" w:rsidRPr="00516AB9" w:rsidRDefault="001953A4" w:rsidP="001953A4">
      <w:pPr>
        <w:ind w:firstLineChars="200" w:firstLine="420"/>
        <w:rPr>
          <w:bCs/>
          <w:color w:val="000000"/>
        </w:rPr>
      </w:pPr>
      <w:r>
        <w:rPr>
          <w:rFonts w:hint="eastAsia"/>
          <w:bCs/>
          <w:color w:val="000000"/>
        </w:rPr>
        <w:t>10</w:t>
      </w:r>
      <w:r>
        <w:rPr>
          <w:rFonts w:hint="eastAsia"/>
          <w:bCs/>
          <w:color w:val="000000"/>
        </w:rPr>
        <w:t>，</w:t>
      </w:r>
      <w:r w:rsidRPr="00516AB9">
        <w:rPr>
          <w:bCs/>
          <w:color w:val="000000"/>
        </w:rPr>
        <w:t>当</w:t>
      </w:r>
      <w:r w:rsidRPr="00516AB9">
        <w:rPr>
          <w:bCs/>
          <w:i/>
          <w:color w:val="000000"/>
        </w:rPr>
        <w:t>x</w:t>
      </w:r>
      <w:r w:rsidRPr="00516AB9">
        <w:rPr>
          <w:bCs/>
          <w:color w:val="000000"/>
        </w:rPr>
        <w:t>的值为</w:t>
      </w:r>
      <w:r>
        <w:rPr>
          <w:rFonts w:hint="eastAsia"/>
          <w:bCs/>
          <w:color w:val="000000"/>
        </w:rPr>
        <w:t>－</w:t>
      </w:r>
      <w:r>
        <w:rPr>
          <w:bCs/>
          <w:color w:val="000000"/>
        </w:rPr>
        <w:t>1</w:t>
      </w:r>
      <w:r>
        <w:rPr>
          <w:rFonts w:hint="eastAsia"/>
          <w:bCs/>
          <w:color w:val="000000"/>
        </w:rPr>
        <w:t>，</w:t>
      </w:r>
      <w:r w:rsidRPr="00516AB9">
        <w:rPr>
          <w:bCs/>
          <w:color w:val="000000"/>
        </w:rPr>
        <w:t>1</w:t>
      </w:r>
      <w:r>
        <w:rPr>
          <w:bCs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257" name="图片 2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6AB9">
        <w:rPr>
          <w:bCs/>
          <w:color w:val="000000"/>
        </w:rPr>
        <w:t>时</w:t>
      </w:r>
      <w:r>
        <w:rPr>
          <w:rFonts w:hint="eastAsia"/>
          <w:bCs/>
          <w:color w:val="000000"/>
        </w:rPr>
        <w:t>，</w:t>
      </w:r>
      <w:r w:rsidRPr="00516AB9">
        <w:rPr>
          <w:bCs/>
          <w:color w:val="000000"/>
        </w:rPr>
        <w:t>多项式</w:t>
      </w:r>
      <w:r w:rsidRPr="00516AB9">
        <w:rPr>
          <w:bCs/>
          <w:i/>
          <w:color w:val="000000"/>
        </w:rPr>
        <w:t>ax</w:t>
      </w:r>
      <w:r w:rsidRPr="00516AB9">
        <w:rPr>
          <w:bCs/>
          <w:color w:val="000000"/>
          <w:vertAlign w:val="superscript"/>
        </w:rPr>
        <w:t>2</w:t>
      </w:r>
      <w:r w:rsidRPr="00516AB9">
        <w:rPr>
          <w:bCs/>
          <w:color w:val="000000"/>
        </w:rPr>
        <w:t>+</w:t>
      </w:r>
      <w:r w:rsidRPr="00516AB9">
        <w:rPr>
          <w:bCs/>
          <w:i/>
          <w:color w:val="000000"/>
        </w:rPr>
        <w:t>bx</w:t>
      </w:r>
      <w:r w:rsidRPr="00516AB9">
        <w:rPr>
          <w:bCs/>
          <w:color w:val="000000"/>
        </w:rPr>
        <w:t>+3</w:t>
      </w:r>
      <w:r w:rsidRPr="00516AB9">
        <w:rPr>
          <w:bCs/>
          <w:color w:val="000000"/>
        </w:rPr>
        <w:t>的值分别为</w:t>
      </w:r>
      <w:r>
        <w:rPr>
          <w:bCs/>
          <w:color w:val="000000"/>
        </w:rPr>
        <w:t>2</w:t>
      </w:r>
      <w:r>
        <w:rPr>
          <w:rFonts w:hint="eastAsia"/>
          <w:bCs/>
          <w:color w:val="000000"/>
        </w:rPr>
        <w:t>，</w:t>
      </w:r>
      <w:r w:rsidRPr="00516AB9">
        <w:rPr>
          <w:bCs/>
          <w:color w:val="000000"/>
        </w:rPr>
        <w:t>6,</w:t>
      </w:r>
      <w:r w:rsidRPr="00516AB9">
        <w:rPr>
          <w:bCs/>
          <w:color w:val="000000"/>
        </w:rPr>
        <w:t>则</w:t>
      </w:r>
      <w:r w:rsidRPr="00516AB9">
        <w:rPr>
          <w:bCs/>
          <w:i/>
          <w:color w:val="000000"/>
        </w:rPr>
        <w:t>a</w:t>
      </w:r>
      <w:r>
        <w:rPr>
          <w:rFonts w:hint="eastAsia"/>
          <w:bCs/>
          <w:color w:val="000000"/>
        </w:rPr>
        <w:t>＝</w:t>
      </w:r>
      <w:r>
        <w:rPr>
          <w:bCs/>
          <w:color w:val="000000"/>
        </w:rPr>
        <w:t>_</w:t>
      </w:r>
      <w:r w:rsidRPr="00516AB9">
        <w:rPr>
          <w:bCs/>
          <w:color w:val="000000"/>
        </w:rPr>
        <w:t>___</w:t>
      </w:r>
      <w:r>
        <w:rPr>
          <w:rFonts w:hint="eastAsia"/>
          <w:bCs/>
          <w:color w:val="000000"/>
        </w:rPr>
        <w:t>，</w:t>
      </w:r>
      <w:r w:rsidRPr="00516AB9">
        <w:rPr>
          <w:bCs/>
          <w:i/>
          <w:color w:val="000000"/>
        </w:rPr>
        <w:t>b</w:t>
      </w:r>
      <w:r>
        <w:rPr>
          <w:rFonts w:hint="eastAsia"/>
          <w:bCs/>
          <w:color w:val="000000"/>
        </w:rPr>
        <w:t>＝</w:t>
      </w:r>
      <w:r>
        <w:rPr>
          <w:bCs/>
          <w:color w:val="000000"/>
        </w:rPr>
        <w:t>___</w:t>
      </w:r>
      <w:r w:rsidRPr="00516AB9">
        <w:rPr>
          <w:bCs/>
          <w:color w:val="000000"/>
        </w:rPr>
        <w:t>_.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int="eastAsia"/>
          <w:color w:val="000000"/>
          <w:szCs w:val="21"/>
        </w:rPr>
        <w:t>1</w:t>
      </w:r>
      <w:r>
        <w:rPr>
          <w:rFonts w:hint="eastAsia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258" name="图片 2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，将若干只鸡放入若干个笼中，若每个笼中放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noProof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259" name="图片 2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t>只，则有一只鸡无笼可放；若每个笼里放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只，则有一笼无鸡可放，则至少有＿＿＿只鸡</w:t>
      </w:r>
      <w:r>
        <w:rPr>
          <w:rFonts w:hint="eastAsia"/>
          <w:color w:val="000000"/>
          <w:szCs w:val="21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</w:p>
    <w:p w:rsidR="001953A4" w:rsidRPr="00D41547" w:rsidRDefault="001953A4" w:rsidP="001953A4">
      <w:pPr>
        <w:ind w:firstLineChars="200" w:firstLine="420"/>
        <w:rPr>
          <w:rFonts w:hint="eastAsia"/>
          <w:u w:val="single"/>
        </w:rPr>
      </w:pPr>
      <w:r>
        <w:rPr>
          <w:rFonts w:hint="eastAsia"/>
        </w:rPr>
        <w:t>12</w:t>
      </w:r>
      <w:r>
        <w:rPr>
          <w:rFonts w:hint="eastAsia"/>
        </w:rPr>
        <w:t>，</w:t>
      </w:r>
      <w:r w:rsidRPr="00B7477D">
        <w:t>以绳测井，若将绳三折测之，绳多五尺；若将绳四折测之，绳多一尺，绳长、井深各几何？若设绳长</w:t>
      </w:r>
      <w:r w:rsidRPr="00B7477D">
        <w:rPr>
          <w:i/>
        </w:rPr>
        <w:t>x</w:t>
      </w:r>
      <w:r w:rsidRPr="00B7477D">
        <w:t>尺，井深</w:t>
      </w:r>
      <w:r w:rsidRPr="00B7477D">
        <w:rPr>
          <w:i/>
        </w:rPr>
        <w:t>y</w:t>
      </w:r>
      <w:r w:rsidRPr="00B7477D">
        <w:t>尺，则可列方程组为</w:t>
      </w:r>
      <w:r>
        <w:rPr>
          <w:u w:val="single"/>
        </w:rPr>
        <w:t xml:space="preserve">      </w:t>
      </w:r>
      <w:r w:rsidRPr="00B7477D">
        <w:rPr>
          <w:u w:val="single"/>
        </w:rPr>
        <w:t xml:space="preserve">   </w:t>
      </w:r>
      <w:r>
        <w:rPr>
          <w:rFonts w:hint="eastAsia"/>
          <w:u w:val="single"/>
        </w:rPr>
        <w:t xml:space="preserve">　</w:t>
      </w:r>
      <w:r w:rsidRPr="00B7477D">
        <w:rPr>
          <w:u w:val="single"/>
        </w:rPr>
        <w:t xml:space="preserve"> </w:t>
      </w:r>
    </w:p>
    <w:p w:rsidR="001953A4" w:rsidRDefault="001953A4" w:rsidP="001953A4">
      <w:pPr>
        <w:numPr>
          <w:ilvl w:val="0"/>
          <w:numId w:val="34"/>
        </w:numPr>
        <w:rPr>
          <w:rFonts w:ascii="宋体" w:hAnsi="宋体" w:hint="eastAsia"/>
        </w:rPr>
      </w:pPr>
      <w:r>
        <w:rPr>
          <w:rFonts w:ascii="宋体" w:hAnsi="宋体" w:hint="eastAsia"/>
        </w:rPr>
        <w:t>选择题</w:t>
      </w:r>
      <w:r>
        <w:rPr>
          <w:rFonts w:hint="eastAsia"/>
        </w:rPr>
        <w:t>（每小题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</w:t>
      </w:r>
    </w:p>
    <w:p w:rsidR="001953A4" w:rsidRPr="0065715E" w:rsidRDefault="001953A4" w:rsidP="001953A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13，已知关于</w:t>
      </w:r>
      <w:r>
        <w:rPr>
          <w:rStyle w:val="a9"/>
          <w:rFonts w:hint="eastAsia"/>
          <w:i/>
          <w:iCs/>
        </w:rPr>
        <w:t>x</w:t>
      </w:r>
      <w:r>
        <w:rPr>
          <w:rFonts w:ascii="宋体" w:hAnsi="宋体" w:hint="eastAsia"/>
        </w:rPr>
        <w:t>、</w:t>
      </w:r>
      <w:r w:rsidRPr="009D1533">
        <w:rPr>
          <w:rFonts w:hint="eastAsia"/>
          <w:i/>
        </w:rPr>
        <w:t>y</w:t>
      </w:r>
      <w:r>
        <w:rPr>
          <w:rFonts w:hint="eastAsia"/>
        </w:rPr>
        <w:t>的方程组</w:t>
      </w:r>
      <w:r w:rsidRPr="0065715E">
        <w:rPr>
          <w:position w:val="-30"/>
        </w:rPr>
        <w:object w:dxaOrig="1300" w:dyaOrig="720">
          <v:shape id="_x0000_i1031" type="#_x0000_t75" alt="学科网(www.zxxk.com)--教育资源门户，提供试卷、教案、课件、论文、素材及各类教学资源下载，还有大量而丰富的教学相关资讯！" style="width:65.25pt;height:36pt" o:ole="">
            <v:imagedata r:id="rId19" o:title=""/>
          </v:shape>
          <o:OLEObject Type="Embed" ProgID="Equation.DSMT4" ShapeID="_x0000_i1031" DrawAspect="Content" ObjectID="_1407740374" r:id="rId20"/>
        </w:object>
      </w:r>
      <w:r>
        <w:rPr>
          <w:rFonts w:hint="eastAsia"/>
        </w:rPr>
        <w:t>无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61" name="图片 2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解，则</w:t>
      </w:r>
      <w:r w:rsidRPr="0065715E">
        <w:rPr>
          <w:rFonts w:hint="eastAsia"/>
          <w:i/>
        </w:rPr>
        <w:t>m</w:t>
      </w:r>
      <w:r>
        <w:rPr>
          <w:rFonts w:hint="eastAsia"/>
        </w:rPr>
        <w:t>的值是</w:t>
      </w:r>
      <w:r>
        <w:rPr>
          <w:rFonts w:hint="eastAsia"/>
        </w:rPr>
        <w:t>(   )</w:t>
      </w:r>
    </w:p>
    <w:p w:rsidR="001953A4" w:rsidRPr="00914EC5" w:rsidRDefault="001953A4" w:rsidP="001953A4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</w:t>
      </w:r>
      <w:r w:rsidRPr="00914EC5">
        <w:t>A.</w:t>
      </w:r>
      <w:r w:rsidRPr="0065715E">
        <w:rPr>
          <w:rFonts w:hint="eastAsia"/>
          <w:i/>
        </w:rPr>
        <w:t>m</w:t>
      </w:r>
      <w:r>
        <w:rPr>
          <w:rFonts w:hint="eastAsia"/>
        </w:rPr>
        <w:t>＝－</w:t>
      </w:r>
      <w:r>
        <w:rPr>
          <w:rFonts w:hint="eastAsia"/>
        </w:rPr>
        <w:t>6</w:t>
      </w:r>
      <w:r>
        <w:rPr>
          <w:rFonts w:hint="eastAsia"/>
        </w:rPr>
        <w:t xml:space="preserve">　　　　</w:t>
      </w:r>
      <w:r>
        <w:rPr>
          <w:rFonts w:hint="eastAsia"/>
        </w:rPr>
        <w:t>B.</w:t>
      </w:r>
      <w:r w:rsidRPr="00914EC5">
        <w:rPr>
          <w:rFonts w:hint="eastAsia"/>
          <w:i/>
        </w:rPr>
        <w:t xml:space="preserve"> </w:t>
      </w:r>
      <w:r w:rsidRPr="0065715E">
        <w:rPr>
          <w:rFonts w:hint="eastAsia"/>
          <w:i/>
        </w:rPr>
        <w:t>m</w:t>
      </w:r>
      <w:r>
        <w:rPr>
          <w:rFonts w:hint="eastAsia"/>
        </w:rPr>
        <w:t>＝－</w:t>
      </w:r>
      <w:r w:rsidRPr="00914EC5">
        <w:rPr>
          <w:position w:val="-24"/>
        </w:rPr>
        <w:object w:dxaOrig="240" w:dyaOrig="620">
          <v:shape id="_x0000_i1032" type="#_x0000_t75" alt="学科网(www.zxxk.com)--教育资源门户，提供试卷、教案、课件、论文、素材及各类教学资源下载，还有大量而丰富的教学相关资讯！" style="width:12pt;height:30.75pt" o:ole="">
            <v:imagedata r:id="rId21" o:title=""/>
          </v:shape>
          <o:OLEObject Type="Embed" ProgID="Equation.DSMT4" ShapeID="_x0000_i1032" DrawAspect="Content" ObjectID="_1407740375" r:id="rId22"/>
        </w:object>
      </w:r>
      <w:r>
        <w:rPr>
          <w:rFonts w:hint="eastAsia"/>
        </w:rPr>
        <w:t xml:space="preserve">　　　　</w:t>
      </w:r>
      <w:r>
        <w:rPr>
          <w:rFonts w:hint="eastAsia"/>
        </w:rPr>
        <w:t>C.</w:t>
      </w:r>
      <w:r w:rsidRPr="00926FA6">
        <w:rPr>
          <w:rFonts w:hint="eastAsia"/>
          <w:i/>
        </w:rPr>
        <w:t xml:space="preserve"> </w:t>
      </w:r>
      <w:r w:rsidRPr="0065715E">
        <w:rPr>
          <w:rFonts w:hint="eastAsia"/>
          <w:i/>
        </w:rPr>
        <w:t>m</w:t>
      </w:r>
      <w:r>
        <w:rPr>
          <w:rFonts w:hint="eastAsia"/>
        </w:rPr>
        <w:t>＝－</w:t>
      </w:r>
      <w:r w:rsidRPr="00914EC5">
        <w:rPr>
          <w:position w:val="-24"/>
        </w:rPr>
        <w:object w:dxaOrig="240" w:dyaOrig="620">
          <v:shape id="_x0000_i1033" type="#_x0000_t75" alt="学科网(www.zxxk.com)--教育资源门户，提供试卷、教案、课件、论文、素材及各类教学资源下载，还有大量而丰富的教学相关资讯！" style="width:12pt;height:30.75pt" o:ole="">
            <v:imagedata r:id="rId23" o:title=""/>
          </v:shape>
          <o:OLEObject Type="Embed" ProgID="Equation.DSMT4" ShapeID="_x0000_i1033" DrawAspect="Content" ObjectID="_1407740376" r:id="rId24"/>
        </w:object>
      </w:r>
      <w:r>
        <w:rPr>
          <w:rFonts w:hint="eastAsia"/>
        </w:rPr>
        <w:t xml:space="preserve">　　　</w:t>
      </w:r>
      <w:r>
        <w:rPr>
          <w:rFonts w:hint="eastAsia"/>
        </w:rPr>
        <w:t>D.</w:t>
      </w:r>
      <w:r w:rsidRPr="00926FA6">
        <w:rPr>
          <w:rFonts w:hint="eastAsia"/>
          <w:i/>
        </w:rPr>
        <w:t xml:space="preserve"> </w:t>
      </w:r>
      <w:r w:rsidRPr="0065715E">
        <w:rPr>
          <w:rFonts w:hint="eastAsia"/>
          <w:i/>
        </w:rPr>
        <w:t>m</w:t>
      </w:r>
      <w:r>
        <w:rPr>
          <w:rFonts w:hint="eastAsia"/>
        </w:rPr>
        <w:t>＝</w:t>
      </w:r>
      <w:r>
        <w:rPr>
          <w:rFonts w:hint="eastAsia"/>
        </w:rPr>
        <w:t>6</w:t>
      </w:r>
    </w:p>
    <w:p w:rsidR="001953A4" w:rsidRDefault="001953A4" w:rsidP="001953A4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　14，</w:t>
      </w:r>
      <w:r w:rsidRPr="00B23D29">
        <w:rPr>
          <w:rFonts w:hAnsi="宋体"/>
        </w:rPr>
        <w:t>如图</w:t>
      </w:r>
      <w:r w:rsidRPr="00B23D29">
        <w:t>1</w:t>
      </w:r>
      <w:r w:rsidRPr="00B23D29">
        <w:rPr>
          <w:rFonts w:hAnsi="宋体"/>
        </w:rPr>
        <w:t>，</w:t>
      </w:r>
      <w:r w:rsidRPr="00B23D29">
        <w:rPr>
          <w:i/>
        </w:rPr>
        <w:t>AB</w:t>
      </w:r>
      <w:r w:rsidRPr="00B23D29">
        <w:rPr>
          <w:rFonts w:hAnsi="宋体"/>
        </w:rPr>
        <w:t>⊥</w:t>
      </w:r>
      <w:r w:rsidRPr="00B23D29">
        <w:rPr>
          <w:i/>
        </w:rPr>
        <w:t>BC</w:t>
      </w:r>
      <w:r w:rsidRPr="00B23D29">
        <w:rPr>
          <w:rFonts w:hAnsi="宋体"/>
        </w:rPr>
        <w:t>，∠</w:t>
      </w:r>
      <w:r w:rsidRPr="00B23D29">
        <w:rPr>
          <w:i/>
        </w:rPr>
        <w:t>ABD</w:t>
      </w:r>
      <w:r w:rsidRPr="00B23D29">
        <w:rPr>
          <w:rFonts w:hAnsi="宋体"/>
        </w:rPr>
        <w:t>的度数比∠</w:t>
      </w:r>
      <w:r w:rsidRPr="00B23D29">
        <w:rPr>
          <w:i/>
        </w:rPr>
        <w:t>DBC</w:t>
      </w:r>
      <w:r w:rsidRPr="00B23D29">
        <w:rPr>
          <w:rFonts w:hAnsi="宋体"/>
        </w:rPr>
        <w:t>的度数的两倍少</w:t>
      </w:r>
      <w:r w:rsidRPr="00B23D29">
        <w:t>15°</w:t>
      </w:r>
      <w:r w:rsidRPr="00B23D29">
        <w:rPr>
          <w:rFonts w:hAnsi="宋体"/>
        </w:rPr>
        <w:t>，设∠</w:t>
      </w:r>
      <w:r w:rsidRPr="00B23D29">
        <w:rPr>
          <w:i/>
        </w:rPr>
        <w:t>ABD</w:t>
      </w:r>
      <w:r w:rsidRPr="00B23D29">
        <w:rPr>
          <w:rFonts w:hAnsi="宋体"/>
        </w:rPr>
        <w:t>和∠</w:t>
      </w:r>
      <w:r w:rsidRPr="00B23D29">
        <w:rPr>
          <w:i/>
        </w:rPr>
        <w:t>DBC</w:t>
      </w:r>
      <w:r w:rsidRPr="00B23D29">
        <w:rPr>
          <w:rFonts w:hAnsi="宋体"/>
        </w:rPr>
        <w:t>的度数分别为</w:t>
      </w:r>
      <w:r w:rsidRPr="00B23D29">
        <w:rPr>
          <w:i/>
        </w:rPr>
        <w:t>x</w:t>
      </w:r>
      <w:r w:rsidRPr="00B23D29">
        <w:rPr>
          <w:rFonts w:hAnsi="宋体"/>
        </w:rPr>
        <w:t>、</w:t>
      </w:r>
      <w:r w:rsidRPr="00B23D29">
        <w:rPr>
          <w:i/>
        </w:rPr>
        <w:t>y</w:t>
      </w:r>
      <w:r w:rsidRPr="00B23D29">
        <w:rPr>
          <w:rFonts w:hAnsi="宋体"/>
        </w:rPr>
        <w:t>，那么下面可以求出这两个角的度数的方程组</w:t>
      </w:r>
      <w:r>
        <w:rPr>
          <w:rFonts w:ascii="宋体" w:hAnsi="宋体" w:hint="eastAsia"/>
        </w:rPr>
        <w:t>是(　　)</w:t>
      </w:r>
    </w:p>
    <w:p w:rsidR="001953A4" w:rsidRDefault="001953A4" w:rsidP="001953A4">
      <w:pPr>
        <w:ind w:firstLine="420"/>
        <w:rPr>
          <w:rFonts w:hint="eastAsia"/>
        </w:rPr>
      </w:pPr>
      <w:r w:rsidRPr="00B23D29">
        <w:lastRenderedPageBreak/>
        <w:t>A</w:t>
      </w:r>
      <w:r w:rsidRPr="00B23D29">
        <w:rPr>
          <w:rFonts w:hAnsi="宋体"/>
        </w:rPr>
        <w:t>，</w:t>
      </w:r>
      <w:r w:rsidRPr="00B23D29">
        <w:rPr>
          <w:position w:val="-30"/>
        </w:rPr>
        <w:object w:dxaOrig="1200" w:dyaOrig="720">
          <v:shape id="_x0000_i1034" type="#_x0000_t75" alt="学科网(www.zxxk.com)--教育资源门户，提供试卷、教案、课件、论文、素材及各类教学资源下载，还有大量而丰富的教学相关资讯！" style="width:60pt;height:36pt" o:ole="">
            <v:imagedata r:id="rId25" o:title=""/>
          </v:shape>
          <o:OLEObject Type="Embed" ProgID="Equation.DSMT4" ShapeID="_x0000_i1034" DrawAspect="Content" ObjectID="_1407740377" r:id="rId26"/>
        </w:object>
      </w:r>
      <w:r w:rsidRPr="00B23D29">
        <w:t xml:space="preserve">    B</w:t>
      </w:r>
      <w:r w:rsidRPr="00B23D29">
        <w:rPr>
          <w:rFonts w:hAnsi="宋体"/>
        </w:rPr>
        <w:t>，</w:t>
      </w:r>
      <w:r w:rsidRPr="00B23D29">
        <w:rPr>
          <w:position w:val="-30"/>
        </w:rPr>
        <w:object w:dxaOrig="1240" w:dyaOrig="720">
          <v:shape id="_x0000_i1035" type="#_x0000_t75" alt="学科网(www.zxxk.com)--教育资源门户，提供试卷、教案、课件、论文、素材及各类教学资源下载，还有大量而丰富的教学相关资讯！" style="width:62.25pt;height:36pt" o:ole="">
            <v:imagedata r:id="rId27" o:title=""/>
          </v:shape>
          <o:OLEObject Type="Embed" ProgID="Equation.DSMT4" ShapeID="_x0000_i1035" DrawAspect="Content" ObjectID="_1407740378" r:id="rId28"/>
        </w:object>
      </w:r>
      <w:r w:rsidRPr="00B23D29">
        <w:t xml:space="preserve">    C</w:t>
      </w:r>
      <w:r w:rsidRPr="00B23D29">
        <w:rPr>
          <w:rFonts w:hAnsi="宋体"/>
        </w:rPr>
        <w:t>，</w:t>
      </w:r>
      <w:r w:rsidRPr="00B23D29">
        <w:rPr>
          <w:position w:val="-30"/>
        </w:rPr>
        <w:object w:dxaOrig="1240" w:dyaOrig="720">
          <v:shape id="_x0000_i1036" type="#_x0000_t75" alt="学科网(www.zxxk.com)--教育资源门户，提供试卷、教案、课件、论文、素材及各类教学资源下载，还有大量而丰富的教学相关资讯！" style="width:62.25pt;height:36pt" o:ole="">
            <v:imagedata r:id="rId29" o:title=""/>
          </v:shape>
          <o:OLEObject Type="Embed" ProgID="Equation.DSMT4" ShapeID="_x0000_i1036" DrawAspect="Content" ObjectID="_1407740379" r:id="rId30"/>
        </w:object>
      </w:r>
      <w:r w:rsidRPr="00B23D29">
        <w:t xml:space="preserve">    D</w:t>
      </w:r>
      <w:r w:rsidRPr="00B23D29">
        <w:rPr>
          <w:rFonts w:hAnsi="宋体"/>
        </w:rPr>
        <w:t>，</w:t>
      </w:r>
      <w:r w:rsidRPr="00B23D29">
        <w:rPr>
          <w:position w:val="-30"/>
        </w:rPr>
        <w:object w:dxaOrig="1240" w:dyaOrig="720">
          <v:shape id="_x0000_i1037" type="#_x0000_t75" alt="学科网(www.zxxk.com)--教育资源门户，提供试卷、教案、课件、论文、素材及各类教学资源下载，还有大量而丰富的教学相关资讯！" style="width:62.25pt;height:36pt" o:ole="">
            <v:imagedata r:id="rId31" o:title=""/>
          </v:shape>
          <o:OLEObject Type="Embed" ProgID="Equation.DSMT4" ShapeID="_x0000_i1037" DrawAspect="Content" ObjectID="_1407740380" r:id="rId32"/>
        </w:object>
      </w:r>
    </w:p>
    <w:p w:rsidR="001953A4" w:rsidRPr="00B23D29" w:rsidRDefault="001953A4" w:rsidP="001953A4">
      <w:pPr>
        <w:ind w:firstLine="420"/>
        <w:rPr>
          <w:rFonts w:hint="eastAsia"/>
        </w:rPr>
      </w:pPr>
    </w:p>
    <w:p w:rsidR="001953A4" w:rsidRDefault="001953A4" w:rsidP="001953A4">
      <w:pPr>
        <w:ind w:firstLine="420"/>
        <w:rPr>
          <w:rFonts w:ascii="宋体" w:hAnsi="宋体" w:hint="eastAsia"/>
        </w:rPr>
      </w:pPr>
    </w:p>
    <w:p w:rsidR="001953A4" w:rsidRDefault="001953A4" w:rsidP="001953A4">
      <w:pPr>
        <w:ind w:firstLine="420"/>
        <w:rPr>
          <w:rFonts w:ascii="宋体" w:hAnsi="宋体" w:hint="eastAsia"/>
        </w:rPr>
      </w:pPr>
      <w:r>
        <w:rPr>
          <w:noProof/>
          <w:sz w:val="20"/>
        </w:rPr>
        <w:pict>
          <v:group id="_x0000_s2510" alt="学科网(www.zxxk.com)--教育资源门户，提供试卷、教案、课件、论文、素材及各类教学资源下载，还有大量而丰富的教学相关资讯！" style="position:absolute;left:0;text-align:left;margin-left:162pt;margin-top:0;width:108pt;height:93.6pt;z-index:251660288" coordorigin="4860,11892" coordsize="2160,1872">
            <v:group id="_x0000_s2511" style="position:absolute;left:4860;top:11892;width:2160;height:1872" coordorigin="4860,11892" coordsize="2160,1872">
              <v:group id="_x0000_s2512" style="position:absolute;left:4860;top:12204;width:1800;height:780" coordorigin="4860,12204" coordsize="1800,780">
                <v:line id="_x0000_s2513" style="position:absolute" from="4860,12984" to="6660,12984"/>
                <v:line id="_x0000_s2514" style="position:absolute" from="5580,12204" to="5580,12984"/>
                <v:line id="_x0000_s2515" style="position:absolute;flip:y" from="5580,12360" to="6480,12984"/>
              </v:group>
              <v:shape id="_x0000_s2516" type="#_x0000_t202" style="position:absolute;left:5580;top:12516;width:720;height:468" filled="f" stroked="f">
                <v:textbox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x</w:t>
                      </w:r>
                      <w:r>
                        <w:rPr>
                          <w:rFonts w:hint="eastAsia"/>
                        </w:rPr>
                        <w:t>°</w:t>
                      </w:r>
                    </w:p>
                  </w:txbxContent>
                </v:textbox>
              </v:shape>
              <v:shape id="_x0000_s2517" type="#_x0000_t202" style="position:absolute;left:5760;top:12672;width:720;height:468" filled="f" stroked="f">
                <v:textbox style="mso-next-textbox:#_x0000_s2517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ｙ</w:t>
                      </w:r>
                      <w:r>
                        <w:rPr>
                          <w:rFonts w:hint="eastAsia"/>
                        </w:rPr>
                        <w:t>°</w:t>
                      </w:r>
                    </w:p>
                  </w:txbxContent>
                </v:textbox>
              </v:shape>
              <v:shape id="_x0000_s2518" type="#_x0000_t202" style="position:absolute;left:5220;top:11892;width:540;height:468" filled="f" stroked="f">
                <v:textbox style="mso-next-textbox:#_x0000_s2518">
                  <w:txbxContent>
                    <w:p w:rsidR="001953A4" w:rsidRDefault="001953A4" w:rsidP="001953A4">
                      <w:pPr>
                        <w:rPr>
                          <w:rFonts w:hint="eastAsia"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A</w:t>
                      </w:r>
                    </w:p>
                  </w:txbxContent>
                </v:textbox>
              </v:shape>
              <v:shape id="_x0000_s2519" type="#_x0000_t202" style="position:absolute;left:5400;top:13296;width:900;height:468" filled="f" stroked="f">
                <v:textbox style="mso-next-textbox:#_x0000_s2519">
                  <w:txbxContent>
                    <w:p w:rsidR="001953A4" w:rsidRDefault="001953A4" w:rsidP="001953A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  <v:shape id="_x0000_s2520" type="#_x0000_t202" style="position:absolute;left:6480;top:12672;width:540;height:468" filled="f" stroked="f">
                <v:textbox style="mso-next-textbox:#_x0000_s2520">
                  <w:txbxContent>
                    <w:p w:rsidR="001953A4" w:rsidRDefault="001953A4" w:rsidP="001953A4">
                      <w:pPr>
                        <w:rPr>
                          <w:rFonts w:hint="eastAsia"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C</w:t>
                      </w:r>
                    </w:p>
                  </w:txbxContent>
                </v:textbox>
              </v:shape>
              <v:shape id="_x0000_s2521" type="#_x0000_t202" style="position:absolute;left:6300;top:12048;width:540;height:468" filled="f" stroked="f">
                <v:textbox style="mso-next-textbox:#_x0000_s2521">
                  <w:txbxContent>
                    <w:p w:rsidR="001953A4" w:rsidRDefault="001953A4" w:rsidP="001953A4">
                      <w:pPr>
                        <w:rPr>
                          <w:rFonts w:hint="eastAsia"/>
                          <w:i/>
                          <w:iCs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D</w:t>
                      </w:r>
                    </w:p>
                  </w:txbxContent>
                </v:textbox>
              </v:shape>
            </v:group>
            <v:shape id="_x0000_s2522" type="#_x0000_t202" style="position:absolute;left:5400;top:12984;width:540;height:468" filled="f" stroked="f">
              <v:textbox style="mso-next-textbox:#_x0000_s2522">
                <w:txbxContent>
                  <w:p w:rsidR="001953A4" w:rsidRDefault="001953A4" w:rsidP="001953A4">
                    <w:pPr>
                      <w:rPr>
                        <w:rFonts w:hint="eastAsia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1953A4" w:rsidRDefault="001953A4" w:rsidP="001953A4">
      <w:pPr>
        <w:ind w:firstLine="420"/>
        <w:rPr>
          <w:rFonts w:ascii="宋体" w:hAnsi="宋体" w:hint="eastAsia"/>
        </w:rPr>
      </w:pPr>
    </w:p>
    <w:p w:rsidR="001953A4" w:rsidRDefault="001953A4" w:rsidP="001953A4">
      <w:pPr>
        <w:ind w:firstLine="420"/>
        <w:rPr>
          <w:rFonts w:ascii="宋体" w:hAnsi="宋体" w:hint="eastAsia"/>
        </w:rPr>
      </w:pPr>
    </w:p>
    <w:p w:rsidR="001953A4" w:rsidRDefault="001953A4" w:rsidP="001953A4">
      <w:pPr>
        <w:rPr>
          <w:rFonts w:ascii="宋体" w:hAnsi="宋体" w:hint="eastAsia"/>
        </w:rPr>
      </w:pPr>
    </w:p>
    <w:p w:rsidR="001953A4" w:rsidRDefault="001953A4" w:rsidP="001953A4">
      <w:pPr>
        <w:rPr>
          <w:rFonts w:ascii="宋体" w:hAnsi="宋体" w:hint="eastAsia"/>
        </w:rPr>
      </w:pPr>
    </w:p>
    <w:p w:rsidR="001953A4" w:rsidRDefault="001953A4" w:rsidP="001953A4">
      <w:pPr>
        <w:ind w:leftChars="200" w:left="420"/>
        <w:rPr>
          <w:rFonts w:ascii="宋体" w:hAnsi="宋体" w:hint="eastAsia"/>
        </w:rPr>
      </w:pPr>
      <w:r>
        <w:rPr>
          <w:rFonts w:ascii="宋体" w:hAnsi="宋体" w:hint="eastAsia"/>
        </w:rPr>
        <w:t>15，</w:t>
      </w:r>
      <w:r>
        <w:rPr>
          <w:rFonts w:hint="eastAsia"/>
        </w:rPr>
        <w:t>已知</w:t>
      </w:r>
      <w:r>
        <w:rPr>
          <w:position w:val="-30"/>
        </w:rPr>
        <w:object w:dxaOrig="700" w:dyaOrig="720">
          <v:shape id="_x0000_i1038" type="#_x0000_t75" alt="学科网(www.zxxk.com)--教育资源门户，提供试卷、教案、课件、论文、素材及各类教学资源下载，还有大量而丰富的教学相关资讯！" style="width:35.25pt;height:36pt" o:ole="">
            <v:imagedata r:id="rId33" o:title=""/>
          </v:shape>
          <o:OLEObject Type="Embed" ProgID="Equation.3" ShapeID="_x0000_i1038" DrawAspect="Content" ObjectID="_1407740381" r:id="rId34"/>
        </w:object>
      </w:r>
      <w:r>
        <w:rPr>
          <w:rFonts w:hint="eastAsia"/>
        </w:rPr>
        <w:t>是方程</w:t>
      </w:r>
      <w:r w:rsidRPr="009D1533">
        <w:rPr>
          <w:rFonts w:hint="eastAsia"/>
          <w:i/>
        </w:rPr>
        <w:t>kx</w:t>
      </w:r>
      <w:r>
        <w:rPr>
          <w:rFonts w:hint="eastAsia"/>
        </w:rPr>
        <w:t>－</w:t>
      </w:r>
      <w:r w:rsidRPr="009D1533"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</w:rPr>
        <w:t>3</w:t>
      </w:r>
      <w:r>
        <w:rPr>
          <w:rFonts w:hint="eastAsia"/>
        </w:rPr>
        <w:t>的解，那么</w:t>
      </w:r>
      <w:r w:rsidRPr="009D1533">
        <w:rPr>
          <w:rFonts w:hint="eastAsia"/>
          <w:i/>
        </w:rPr>
        <w:t>k</w:t>
      </w:r>
      <w:r>
        <w:rPr>
          <w:rFonts w:hint="eastAsia"/>
        </w:rPr>
        <w:t>的值是（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br/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 xml:space="preserve">2  </w:t>
      </w:r>
      <w:r>
        <w:rPr>
          <w:rFonts w:hint="eastAsia"/>
        </w:rPr>
        <w:t xml:space="preserve">　　　</w:t>
      </w:r>
      <w:r>
        <w:rPr>
          <w:rFonts w:hint="eastAsia"/>
        </w:rPr>
        <w:t>B</w:t>
      </w:r>
      <w:r>
        <w:rPr>
          <w:rFonts w:hint="eastAsia"/>
        </w:rPr>
        <w:t>，一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>
          <w:rPr>
            <w:rFonts w:hint="eastAsia"/>
          </w:rPr>
          <w:t xml:space="preserve">2 </w:t>
        </w:r>
      </w:smartTag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 xml:space="preserve">1 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269" name="图片 2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，一</w:t>
      </w:r>
      <w:r>
        <w:rPr>
          <w:rFonts w:hint="eastAsia"/>
        </w:rPr>
        <w:t>1</w:t>
      </w:r>
    </w:p>
    <w:p w:rsidR="001953A4" w:rsidRPr="00883E70" w:rsidRDefault="001953A4" w:rsidP="001953A4">
      <w:pPr>
        <w:ind w:firstLineChars="200" w:firstLine="420"/>
        <w:rPr>
          <w:rFonts w:hint="eastAsia"/>
        </w:rPr>
      </w:pPr>
      <w:r w:rsidRPr="00C95399">
        <w:t>1</w:t>
      </w:r>
      <w:r>
        <w:rPr>
          <w:rFonts w:hint="eastAsia"/>
        </w:rPr>
        <w:t>6</w:t>
      </w:r>
      <w:r w:rsidRPr="00C95399">
        <w:rPr>
          <w:rFonts w:hAnsi="宋体"/>
        </w:rPr>
        <w:t>，</w:t>
      </w:r>
      <w:r w:rsidRPr="00883E70">
        <w:rPr>
          <w:rFonts w:hAnsi="宋体"/>
        </w:rPr>
        <w:t>某商店有两个进价不同的计算器都卖了</w:t>
      </w:r>
      <w:r w:rsidRPr="00883E70">
        <w:t>64</w:t>
      </w:r>
      <w:r w:rsidRPr="00883E70">
        <w:rPr>
          <w:rFonts w:hAnsi="宋体"/>
        </w:rPr>
        <w:t>元，其中一个盈利</w:t>
      </w:r>
      <w:r w:rsidRPr="00883E70">
        <w:t>60</w:t>
      </w:r>
      <w:r w:rsidRPr="00883E70">
        <w:rPr>
          <w:rFonts w:hAnsi="宋体"/>
        </w:rPr>
        <w:t>％，另一个亏本</w:t>
      </w:r>
      <w:r w:rsidRPr="00883E70">
        <w:t>20</w:t>
      </w:r>
      <w:r w:rsidRPr="00883E70">
        <w:rPr>
          <w:rFonts w:hAnsi="宋体"/>
        </w:rPr>
        <w:t>％，在这项买卖中，这家商店（</w:t>
      </w:r>
      <w:r w:rsidRPr="00883E70">
        <w:t xml:space="preserve">       </w:t>
      </w:r>
      <w:r w:rsidRPr="00883E70">
        <w:rPr>
          <w:rFonts w:hAnsi="宋体"/>
        </w:rPr>
        <w:t>）</w:t>
      </w:r>
    </w:p>
    <w:p w:rsidR="001953A4" w:rsidRPr="006F1332" w:rsidRDefault="001953A4" w:rsidP="001953A4">
      <w:pPr>
        <w:ind w:firstLine="435"/>
        <w:rPr>
          <w:rFonts w:hAnsi="宋体" w:hint="eastAsia"/>
        </w:rPr>
      </w:pPr>
      <w:r w:rsidRPr="00883E70">
        <w:t>A.</w:t>
      </w:r>
      <w:r w:rsidRPr="00883E70">
        <w:rPr>
          <w:rFonts w:hAnsi="宋体"/>
        </w:rPr>
        <w:t>赔了</w:t>
      </w:r>
      <w:r w:rsidRPr="00883E70">
        <w:t>8</w:t>
      </w:r>
      <w:r w:rsidRPr="00883E70">
        <w:rPr>
          <w:rFonts w:hAnsi="宋体"/>
        </w:rPr>
        <w:t>元</w:t>
      </w:r>
      <w:r w:rsidRPr="00883E70">
        <w:t xml:space="preserve">    B.</w:t>
      </w:r>
      <w:r w:rsidRPr="00883E70">
        <w:rPr>
          <w:rFonts w:hAnsi="宋体"/>
        </w:rPr>
        <w:t>赚了</w:t>
      </w:r>
      <w:r w:rsidRPr="00883E70">
        <w:t>32</w:t>
      </w:r>
      <w:r w:rsidRPr="00883E70">
        <w:rPr>
          <w:rFonts w:hAnsi="宋体"/>
        </w:rPr>
        <w:t>元</w:t>
      </w:r>
      <w:r w:rsidRPr="00883E70">
        <w:t xml:space="preserve">    C.</w:t>
      </w:r>
      <w:r w:rsidRPr="00883E70">
        <w:rPr>
          <w:rFonts w:hAnsi="宋体"/>
        </w:rPr>
        <w:t>不赔不赚</w:t>
      </w:r>
      <w:r w:rsidRPr="00883E70">
        <w:t xml:space="preserve">    D.</w:t>
      </w:r>
      <w:r w:rsidRPr="00883E70">
        <w:rPr>
          <w:rFonts w:hAnsi="宋体"/>
        </w:rPr>
        <w:t>赚了</w:t>
      </w:r>
      <w:r w:rsidRPr="00883E70">
        <w:t>8</w:t>
      </w:r>
      <w:r w:rsidRPr="00883E70">
        <w:rPr>
          <w:rFonts w:hAnsi="宋体"/>
        </w:rPr>
        <w:t>元</w:t>
      </w:r>
    </w:p>
    <w:p w:rsidR="001953A4" w:rsidRPr="00C95399" w:rsidRDefault="001953A4" w:rsidP="001953A4">
      <w:pPr>
        <w:ind w:firstLineChars="200" w:firstLine="420"/>
      </w:pPr>
      <w:r w:rsidRPr="00C95399">
        <w:t>1</w:t>
      </w:r>
      <w:r>
        <w:rPr>
          <w:rFonts w:hint="eastAsia"/>
        </w:rPr>
        <w:t>7</w:t>
      </w:r>
      <w:r w:rsidRPr="00C95399">
        <w:rPr>
          <w:rFonts w:hAnsi="宋体"/>
        </w:rPr>
        <w:t>，已知方程组</w:t>
      </w:r>
      <w:r w:rsidRPr="00C95399">
        <w:rPr>
          <w:position w:val="-30"/>
        </w:rPr>
        <w:object w:dxaOrig="1320" w:dyaOrig="720">
          <v:shape id="_x0000_i1039" type="#_x0000_t75" alt="学科网(www.zxxk.com)--教育资源门户，提供试卷、教案、课件、论文、素材及各类教学资源下载，还有大量而丰富的教学相关资讯！" style="width:66pt;height:36pt" o:ole="">
            <v:imagedata r:id="rId35" o:title=""/>
          </v:shape>
          <o:OLEObject Type="Embed" ProgID="Equation.DSMT4" ShapeID="_x0000_i1039" DrawAspect="Content" ObjectID="_1407740382" r:id="rId36"/>
        </w:object>
      </w:r>
      <w:r w:rsidRPr="00C95399">
        <w:rPr>
          <w:rFonts w:hAnsi="宋体"/>
        </w:rPr>
        <w:t>则</w:t>
      </w:r>
      <w:r w:rsidRPr="00C95399">
        <w:rPr>
          <w:i/>
          <w:iCs/>
        </w:rPr>
        <w:t>x</w:t>
      </w:r>
      <w:r w:rsidRPr="00C95399">
        <w:rPr>
          <w:rFonts w:hAnsi="宋体"/>
        </w:rPr>
        <w:t>－</w:t>
      </w:r>
      <w:r w:rsidRPr="00C95399">
        <w:rPr>
          <w:i/>
          <w:iCs/>
        </w:rPr>
        <w:t>y</w:t>
      </w:r>
      <w:r w:rsidRPr="00C95399">
        <w:rPr>
          <w:rFonts w:hAnsi="宋体"/>
        </w:rPr>
        <w:t>的值是（）</w:t>
      </w:r>
    </w:p>
    <w:p w:rsidR="001953A4" w:rsidRPr="00C95399" w:rsidRDefault="001953A4" w:rsidP="001953A4">
      <w:pPr>
        <w:ind w:firstLineChars="300" w:firstLine="630"/>
      </w:pPr>
      <w:r w:rsidRPr="00C95399">
        <w:t>A</w:t>
      </w:r>
      <w:r w:rsidRPr="00C95399">
        <w:rPr>
          <w:rFonts w:hAnsi="宋体"/>
        </w:rPr>
        <w:t>，</w:t>
      </w:r>
      <w:r w:rsidRPr="00C95399">
        <w:t>1</w:t>
      </w:r>
      <w:r w:rsidRPr="00C95399">
        <w:rPr>
          <w:rFonts w:hAnsi="宋体"/>
        </w:rPr>
        <w:t xml:space="preserve">　　　</w:t>
      </w:r>
      <w:r w:rsidRPr="00C95399">
        <w:t xml:space="preserve">    B</w:t>
      </w:r>
      <w:r w:rsidRPr="00C95399">
        <w:rPr>
          <w:rFonts w:hAnsi="宋体"/>
        </w:rPr>
        <w:t>，－</w:t>
      </w:r>
      <w:r w:rsidRPr="00C95399">
        <w:t>1</w:t>
      </w:r>
      <w:r w:rsidRPr="00C95399">
        <w:rPr>
          <w:rFonts w:hAnsi="宋体"/>
        </w:rPr>
        <w:t xml:space="preserve">　</w:t>
      </w:r>
      <w:r>
        <w:rPr>
          <w:rFonts w:hAnsi="宋体"/>
          <w:noProof/>
        </w:rPr>
        <w:drawing>
          <wp:inline distT="0" distB="0" distL="0" distR="0">
            <wp:extent cx="19050" cy="19050"/>
            <wp:effectExtent l="19050" t="0" r="0" b="0"/>
            <wp:docPr id="271" name="图片 2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5399">
        <w:rPr>
          <w:rFonts w:hAnsi="宋体"/>
        </w:rPr>
        <w:t xml:space="preserve">　　　</w:t>
      </w:r>
      <w:r w:rsidRPr="00C95399">
        <w:t>C</w:t>
      </w:r>
      <w:r w:rsidRPr="00C95399">
        <w:rPr>
          <w:rFonts w:hAnsi="宋体"/>
        </w:rPr>
        <w:t>，</w:t>
      </w:r>
      <w:r w:rsidRPr="00C95399">
        <w:t>0</w:t>
      </w:r>
      <w:r w:rsidRPr="00C95399">
        <w:rPr>
          <w:rFonts w:hAnsi="宋体"/>
        </w:rPr>
        <w:t xml:space="preserve">　　　</w:t>
      </w:r>
      <w:r w:rsidRPr="00C95399">
        <w:t xml:space="preserve"> </w:t>
      </w:r>
      <w:r w:rsidRPr="00C95399">
        <w:rPr>
          <w:rFonts w:hAnsi="宋体"/>
        </w:rPr>
        <w:t xml:space="preserve">　</w:t>
      </w:r>
      <w:r w:rsidRPr="00C95399">
        <w:t>D</w:t>
      </w:r>
      <w:r w:rsidRPr="00C95399">
        <w:rPr>
          <w:rFonts w:hAnsi="宋体"/>
        </w:rPr>
        <w:t>，</w:t>
      </w:r>
      <w:r w:rsidRPr="00C95399">
        <w:t>2</w:t>
      </w:r>
    </w:p>
    <w:p w:rsidR="001953A4" w:rsidRPr="00C95399" w:rsidRDefault="001953A4" w:rsidP="001953A4">
      <w:pPr>
        <w:ind w:firstLineChars="200" w:firstLine="420"/>
      </w:pPr>
      <w:r>
        <w:t>1</w:t>
      </w:r>
      <w:r>
        <w:rPr>
          <w:rFonts w:hint="eastAsia"/>
        </w:rPr>
        <w:t>8</w:t>
      </w:r>
      <w:r w:rsidRPr="00C95399">
        <w:rPr>
          <w:rFonts w:hAnsi="宋体"/>
        </w:rPr>
        <w:t>，若</w:t>
      </w:r>
      <w:r w:rsidRPr="00C95399">
        <w:rPr>
          <w:position w:val="-30"/>
        </w:rPr>
        <w:object w:dxaOrig="740" w:dyaOrig="720">
          <v:shape id="_x0000_i1040" type="#_x0000_t75" alt="学科网(www.zxxk.com)--教育资源门户，提供试卷、教案、课件、论文、素材及各类教学资源下载，还有大量而丰富的教学相关资讯！" style="width:36.75pt;height:36pt" o:ole="">
            <v:imagedata r:id="rId37" o:title=""/>
          </v:shape>
          <o:OLEObject Type="Embed" ProgID="Equation.DSMT4" ShapeID="_x0000_i1040" DrawAspect="Content" ObjectID="_1407740383" r:id="rId38"/>
        </w:object>
      </w:r>
      <w:r w:rsidRPr="00C95399">
        <w:rPr>
          <w:rFonts w:hAnsi="宋体"/>
        </w:rPr>
        <w:t>是方程组</w:t>
      </w:r>
      <w:r w:rsidRPr="00C95399">
        <w:rPr>
          <w:position w:val="-30"/>
        </w:rPr>
        <w:object w:dxaOrig="1219" w:dyaOrig="720">
          <v:shape id="_x0000_i1041" type="#_x0000_t75" alt="学科网(www.zxxk.com)--教育资源门户，提供试卷、教案、课件、论文、素材及各类教学资源下载，还有大量而丰富的教学相关资讯！" style="width:60.75pt;height:36pt" o:ole="">
            <v:imagedata r:id="rId39" o:title=""/>
          </v:shape>
          <o:OLEObject Type="Embed" ProgID="Equation.DSMT4" ShapeID="_x0000_i1041" DrawAspect="Content" ObjectID="_1407740384" r:id="rId40"/>
        </w:object>
      </w:r>
      <w:r w:rsidRPr="00C95399">
        <w:rPr>
          <w:rFonts w:hAnsi="宋体"/>
        </w:rPr>
        <w:t>的解，那么</w:t>
      </w:r>
      <w:r w:rsidRPr="00C95399">
        <w:rPr>
          <w:i/>
          <w:iCs/>
        </w:rPr>
        <w:t>a</w:t>
      </w:r>
      <w:r w:rsidRPr="00C95399">
        <w:rPr>
          <w:rFonts w:hAnsi="宋体"/>
        </w:rPr>
        <w:t>－</w:t>
      </w:r>
      <w:r w:rsidRPr="00C95399">
        <w:rPr>
          <w:i/>
          <w:iCs/>
        </w:rPr>
        <w:t>b</w:t>
      </w:r>
      <w:r w:rsidRPr="00C95399">
        <w:rPr>
          <w:rFonts w:hAnsi="宋体"/>
        </w:rPr>
        <w:t>的值是</w:t>
      </w:r>
      <w:r w:rsidRPr="00C95399">
        <w:t>(  )</w:t>
      </w:r>
    </w:p>
    <w:p w:rsidR="001953A4" w:rsidRPr="009D1533" w:rsidRDefault="001953A4" w:rsidP="001953A4">
      <w:pPr>
        <w:ind w:firstLineChars="300" w:firstLine="630"/>
      </w:pPr>
      <w:r w:rsidRPr="009D1533">
        <w:t>A</w:t>
      </w:r>
      <w:r>
        <w:rPr>
          <w:rFonts w:hint="eastAsia"/>
        </w:rPr>
        <w:t>.</w:t>
      </w:r>
      <w:r w:rsidRPr="009D1533">
        <w:t>5         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.1"/>
          <w:attr w:name="UnitName" w:val="C"/>
        </w:smartTagPr>
        <w:r>
          <w:rPr>
            <w:rFonts w:hint="eastAsia"/>
          </w:rPr>
          <w:t>.</w:t>
        </w:r>
        <w:r w:rsidRPr="009D1533">
          <w:t>1        C</w:t>
        </w:r>
      </w:smartTag>
      <w:r>
        <w:rPr>
          <w:rFonts w:hint="eastAsia"/>
        </w:rPr>
        <w:t>.</w:t>
      </w:r>
      <w:r>
        <w:rPr>
          <w:rFonts w:hint="eastAsia"/>
        </w:rPr>
        <w:t>－</w:t>
      </w:r>
      <w:r w:rsidRPr="009D1533">
        <w:t>1           D</w:t>
      </w:r>
      <w:r>
        <w:rPr>
          <w:rFonts w:hAnsi="宋体" w:hint="eastAsia"/>
        </w:rPr>
        <w:t>.</w:t>
      </w:r>
      <w:r>
        <w:rPr>
          <w:rFonts w:hint="eastAsia"/>
        </w:rPr>
        <w:t>－</w:t>
      </w:r>
      <w:r w:rsidRPr="009D1533">
        <w:t>5</w:t>
      </w:r>
    </w:p>
    <w:p w:rsidR="001953A4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</w:rPr>
        <w:t>19</w:t>
      </w:r>
      <w:r>
        <w:rPr>
          <w:rFonts w:hint="eastAsia"/>
        </w:rPr>
        <w:t>，如果</w:t>
      </w:r>
      <w:r w:rsidRPr="00E044FE">
        <w:rPr>
          <w:bCs/>
          <w:i/>
        </w:rPr>
        <w:t>x</w:t>
      </w:r>
      <w:r>
        <w:rPr>
          <w:rFonts w:ascii="宋体" w:hAnsi="宋体" w:cs="宋体" w:hint="eastAsia"/>
          <w:bCs/>
        </w:rPr>
        <w:t>∶</w:t>
      </w:r>
      <w:r w:rsidRPr="00E044FE">
        <w:rPr>
          <w:bCs/>
          <w:i/>
        </w:rPr>
        <w:t>y</w:t>
      </w:r>
      <w:r>
        <w:rPr>
          <w:rFonts w:hint="eastAsia"/>
          <w:bCs/>
        </w:rPr>
        <w:t>＝</w:t>
      </w:r>
      <w:r>
        <w:rPr>
          <w:rFonts w:hint="eastAsia"/>
          <w:bCs/>
        </w:rPr>
        <w:t>5</w:t>
      </w:r>
      <w:r>
        <w:rPr>
          <w:rFonts w:ascii="宋体" w:hAnsi="宋体" w:cs="宋体" w:hint="eastAsia"/>
          <w:bCs/>
        </w:rPr>
        <w:t>∶</w:t>
      </w:r>
      <w:r w:rsidRPr="00F708DB">
        <w:rPr>
          <w:bCs/>
        </w:rPr>
        <w:t>2</w:t>
      </w:r>
      <w:r w:rsidRPr="00F708DB">
        <w:rPr>
          <w:rFonts w:hAnsi="宋体"/>
          <w:bCs/>
        </w:rPr>
        <w:t>，</w:t>
      </w:r>
      <w:r>
        <w:rPr>
          <w:rFonts w:ascii="宋体" w:hAnsi="宋体" w:cs="宋体" w:hint="eastAsia"/>
          <w:bCs/>
        </w:rPr>
        <w:t>并且满足</w:t>
      </w:r>
      <w:r w:rsidRPr="00E044FE">
        <w:rPr>
          <w:bCs/>
          <w:i/>
        </w:rPr>
        <w:t>x</w:t>
      </w:r>
      <w:r>
        <w:rPr>
          <w:rFonts w:ascii="宋体" w:hAnsi="宋体" w:cs="宋体" w:hint="eastAsia"/>
          <w:bCs/>
        </w:rPr>
        <w:t>－3</w:t>
      </w:r>
      <w:r w:rsidRPr="00E044FE">
        <w:rPr>
          <w:bCs/>
          <w:i/>
        </w:rPr>
        <w:t>y</w:t>
      </w:r>
      <w:r>
        <w:rPr>
          <w:rFonts w:hint="eastAsia"/>
          <w:bCs/>
        </w:rPr>
        <w:t>＝－</w:t>
      </w:r>
      <w:r>
        <w:rPr>
          <w:rFonts w:hint="eastAsia"/>
          <w:bCs/>
        </w:rPr>
        <w:t>7</w:t>
      </w:r>
      <w:r>
        <w:rPr>
          <w:rFonts w:hint="eastAsia"/>
          <w:bCs/>
        </w:rPr>
        <w:t>，则</w:t>
      </w:r>
      <w:r w:rsidRPr="00E044FE">
        <w:rPr>
          <w:bCs/>
          <w:i/>
        </w:rPr>
        <w:t>x</w:t>
      </w:r>
      <w:r>
        <w:rPr>
          <w:rFonts w:ascii="宋体" w:hAnsi="宋体" w:cs="宋体" w:hint="eastAsia"/>
          <w:bCs/>
        </w:rPr>
        <w:t>、</w:t>
      </w:r>
      <w:r w:rsidRPr="00E044FE">
        <w:rPr>
          <w:bCs/>
          <w:i/>
        </w:rPr>
        <w:t>y</w:t>
      </w:r>
      <w:r>
        <w:rPr>
          <w:rFonts w:hint="eastAsia"/>
          <w:bCs/>
        </w:rPr>
        <w:t>中较小的是（　　）</w:t>
      </w:r>
    </w:p>
    <w:p w:rsidR="001953A4" w:rsidRPr="00F708DB" w:rsidRDefault="001953A4" w:rsidP="001953A4">
      <w:pPr>
        <w:ind w:leftChars="171" w:left="359" w:firstLineChars="100" w:firstLine="210"/>
        <w:rPr>
          <w:rFonts w:hint="eastAsia"/>
        </w:rPr>
      </w:pPr>
      <w:r>
        <w:rPr>
          <w:rFonts w:hint="eastAsia"/>
          <w:bCs/>
        </w:rPr>
        <w:t>A.35</w:t>
      </w:r>
      <w:r>
        <w:rPr>
          <w:rFonts w:hint="eastAsia"/>
          <w:bCs/>
        </w:rPr>
        <w:t xml:space="preserve">　　　</w:t>
      </w:r>
      <w:r>
        <w:rPr>
          <w:rFonts w:hint="eastAsia"/>
          <w:bCs/>
        </w:rPr>
        <w:t>B.</w:t>
      </w:r>
      <w:r>
        <w:rPr>
          <w:rFonts w:hint="eastAsia"/>
          <w:bCs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"/>
          <w:attr w:name="UnitName" w:val="C"/>
        </w:smartTagPr>
        <w:r>
          <w:rPr>
            <w:rFonts w:hint="eastAsia"/>
            <w:bCs/>
          </w:rPr>
          <w:t>14</w:t>
        </w:r>
        <w:r>
          <w:rPr>
            <w:rFonts w:hint="eastAsia"/>
            <w:bCs/>
          </w:rPr>
          <w:t xml:space="preserve">　</w:t>
        </w:r>
      </w:smartTag>
      <w:r>
        <w:rPr>
          <w:rFonts w:hint="eastAsia"/>
          <w:bCs/>
        </w:rPr>
        <w:t xml:space="preserve">　　</w:t>
      </w:r>
      <w:r>
        <w:rPr>
          <w:rFonts w:hint="eastAsia"/>
          <w:bCs/>
        </w:rPr>
        <w:t>C.</w:t>
      </w:r>
      <w:r>
        <w:rPr>
          <w:rFonts w:hint="eastAsia"/>
          <w:bCs/>
        </w:rPr>
        <w:t>－</w:t>
      </w:r>
      <w:r>
        <w:rPr>
          <w:rFonts w:hint="eastAsia"/>
          <w:bCs/>
        </w:rPr>
        <w:t>35</w:t>
      </w:r>
      <w:r>
        <w:rPr>
          <w:rFonts w:hint="eastAsia"/>
          <w:bCs/>
        </w:rPr>
        <w:t xml:space="preserve">　　　　</w:t>
      </w:r>
      <w:r>
        <w:rPr>
          <w:rFonts w:hint="eastAsia"/>
          <w:bCs/>
        </w:rPr>
        <w:t>D.14</w:t>
      </w:r>
      <w:r>
        <w:rPr>
          <w:rFonts w:hint="eastAsia"/>
          <w:bCs/>
        </w:rPr>
        <w:t xml:space="preserve">　　　　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，某校初三（</w:t>
      </w:r>
      <w:r>
        <w:rPr>
          <w:rFonts w:hint="eastAsia"/>
        </w:rPr>
        <w:t>2</w:t>
      </w:r>
      <w:r>
        <w:rPr>
          <w:rFonts w:hint="eastAsia"/>
        </w:rPr>
        <w:t>）班</w:t>
      </w:r>
      <w:r>
        <w:rPr>
          <w:rFonts w:hint="eastAsia"/>
        </w:rPr>
        <w:t>40</w:t>
      </w:r>
      <w:r>
        <w:rPr>
          <w:rFonts w:hint="eastAsia"/>
        </w:rPr>
        <w:t>名同学为“希望工程”捐款</w:t>
      </w:r>
      <w:r>
        <w:rPr>
          <w:rFonts w:hint="eastAsia"/>
        </w:rPr>
        <w:t>,</w:t>
      </w:r>
      <w:r>
        <w:rPr>
          <w:rFonts w:hint="eastAsia"/>
        </w:rPr>
        <w:t>共捐款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>.</w:t>
      </w:r>
      <w:r>
        <w:rPr>
          <w:rFonts w:hint="eastAsia"/>
        </w:rPr>
        <w:t>捐款情况如下表：</w:t>
      </w:r>
    </w:p>
    <w:tbl>
      <w:tblPr>
        <w:tblW w:w="4182" w:type="dxa"/>
        <w:jc w:val="center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8"/>
        <w:gridCol w:w="571"/>
        <w:gridCol w:w="571"/>
        <w:gridCol w:w="571"/>
        <w:gridCol w:w="571"/>
      </w:tblGrid>
      <w:tr w:rsidR="001953A4" w:rsidTr="00543CF8">
        <w:trPr>
          <w:trHeight w:val="297"/>
          <w:jc w:val="center"/>
        </w:trPr>
        <w:tc>
          <w:tcPr>
            <w:tcW w:w="1898" w:type="dxa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捐款（元）</w:t>
            </w: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pict>
                <v:shape id="_x0000_s2523" type="#_x0000_t202" alt="学科网(www.zxxk.com)--教育资源门户，提供试卷、教案、课件、论文、素材及各类教学资源下载，还有大量而丰富的教学相关资讯！" style="position:absolute;left:0;text-align:left;margin-left:-5.15pt;margin-top:6.9pt;width:52.5pt;height:31.2pt;z-index:251661312;mso-position-horizontal-relative:text;mso-position-vertical-relative:text" filled="f" stroked="f">
                  <v:textbox>
                    <w:txbxContent>
                      <w:p w:rsidR="001953A4" w:rsidRDefault="001953A4" w:rsidP="001953A4">
                        <w:r>
                          <w:pict>
                            <v:shape id="_x0000_i1092" type="#_x0000_t75" style="width:42.75pt;height:26.25pt">
                              <v:imagedata r:id="rId41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</w:tr>
      <w:tr w:rsidR="001953A4" w:rsidTr="00543CF8">
        <w:trPr>
          <w:trHeight w:val="326"/>
          <w:jc w:val="center"/>
        </w:trPr>
        <w:tc>
          <w:tcPr>
            <w:tcW w:w="1898" w:type="dxa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数</w:t>
            </w: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:rsidR="001953A4" w:rsidRDefault="001953A4" w:rsidP="00543C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</w:tr>
    </w:tbl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int="eastAsia"/>
        </w:rPr>
        <w:t>表格中捐款</w:t>
      </w:r>
      <w:r>
        <w:rPr>
          <w:rFonts w:hint="eastAsia"/>
        </w:rPr>
        <w:t>2</w:t>
      </w:r>
      <w:r>
        <w:rPr>
          <w:rFonts w:hint="eastAsia"/>
        </w:rPr>
        <w:t>元和</w:t>
      </w:r>
      <w:r>
        <w:rPr>
          <w:rFonts w:hint="eastAsia"/>
        </w:rPr>
        <w:t>3</w:t>
      </w:r>
      <w:r>
        <w:rPr>
          <w:rFonts w:hint="eastAsia"/>
        </w:rPr>
        <w:t>元的人数不小心被墨水污染已看不清楚</w:t>
      </w:r>
      <w:r>
        <w:rPr>
          <w:rFonts w:hint="eastAsia"/>
        </w:rPr>
        <w:t>.</w:t>
      </w:r>
      <w:r>
        <w:rPr>
          <w:rFonts w:hint="eastAsia"/>
        </w:rPr>
        <w:t>若设捐款</w:t>
      </w:r>
      <w:r>
        <w:rPr>
          <w:rFonts w:hint="eastAsia"/>
        </w:rPr>
        <w:t>2</w:t>
      </w:r>
      <w:r>
        <w:rPr>
          <w:rFonts w:hint="eastAsia"/>
        </w:rPr>
        <w:t>元的有</w:t>
      </w:r>
      <w:r w:rsidRPr="00E044FE">
        <w:rPr>
          <w:bCs/>
          <w:i/>
        </w:rPr>
        <w:t>x</w:t>
      </w:r>
      <w:r>
        <w:rPr>
          <w:rFonts w:hint="eastAsia"/>
        </w:rPr>
        <w:t>名同学，捐款</w:t>
      </w:r>
      <w:r>
        <w:rPr>
          <w:rFonts w:hint="eastAsia"/>
        </w:rPr>
        <w:t>3</w:t>
      </w:r>
      <w:r>
        <w:rPr>
          <w:rFonts w:hint="eastAsia"/>
        </w:rPr>
        <w:t>元的有</w:t>
      </w:r>
      <w:r w:rsidRPr="00E044FE">
        <w:rPr>
          <w:bCs/>
          <w:i/>
        </w:rPr>
        <w:t>y</w:t>
      </w:r>
      <w:r>
        <w:rPr>
          <w:rFonts w:hint="eastAsia"/>
        </w:rPr>
        <w:t>名同学</w:t>
      </w:r>
      <w:r>
        <w:rPr>
          <w:rFonts w:hint="eastAsia"/>
        </w:rPr>
        <w:t>,</w:t>
      </w:r>
      <w:r>
        <w:rPr>
          <w:rFonts w:hint="eastAsia"/>
        </w:rPr>
        <w:t>根据题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74" name="图片 2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意</w:t>
      </w:r>
      <w:r>
        <w:rPr>
          <w:rFonts w:hint="eastAsia"/>
        </w:rPr>
        <w:t>,</w:t>
      </w:r>
      <w:r>
        <w:rPr>
          <w:rFonts w:hint="eastAsia"/>
        </w:rPr>
        <w:t>可得方程组（　　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</w:t>
      </w:r>
    </w:p>
    <w:p w:rsidR="001953A4" w:rsidRDefault="001953A4" w:rsidP="001953A4">
      <w:pPr>
        <w:ind w:leftChars="84" w:left="176" w:firstLineChars="150" w:firstLine="315"/>
        <w:rPr>
          <w:rFonts w:hint="eastAsia"/>
        </w:rPr>
      </w:pPr>
      <w:r>
        <w:rPr>
          <w:rFonts w:hint="eastAsia"/>
        </w:rPr>
        <w:t>A.</w:t>
      </w:r>
      <w:r>
        <w:rPr>
          <w:position w:val="-28"/>
        </w:rPr>
        <w:object w:dxaOrig="1280" w:dyaOrig="680">
          <v:shape id="_x0000_i1042" type="#_x0000_t75" alt="学科网(www.zxxk.com)--教育资源门户，提供试卷、教案、课件、论文、素材及各类教学资源下载，还有大量而丰富的教学相关资讯！" style="width:63.75pt;height:33.75pt" o:ole="">
            <v:imagedata r:id="rId42" o:title=""/>
          </v:shape>
          <o:OLEObject Type="Embed" ProgID="Equation.DSMT4" ShapeID="_x0000_i1042" DrawAspect="Content" ObjectID="_1407740385" r:id="rId43"/>
        </w:objec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>B.</w:t>
      </w:r>
      <w:r>
        <w:rPr>
          <w:position w:val="-28"/>
        </w:rPr>
        <w:object w:dxaOrig="1380" w:dyaOrig="680">
          <v:shape id="_x0000_i1043" type="#_x0000_t75" alt="学科网(www.zxxk.com)--教育资源门户，提供试卷、教案、课件、论文、素材及各类教学资源下载，还有大量而丰富的教学相关资讯！" style="width:69pt;height:33.75pt" o:ole="">
            <v:imagedata r:id="rId44" o:title=""/>
          </v:shape>
          <o:OLEObject Type="Embed" ProgID="Equation.DSMT4" ShapeID="_x0000_i1043" DrawAspect="Content" ObjectID="_1407740386" r:id="rId45"/>
        </w:object>
      </w:r>
      <w:r>
        <w:rPr>
          <w:rFonts w:hint="eastAsia"/>
        </w:rPr>
        <w:tab/>
        <w:t>C.</w:t>
      </w:r>
      <w:r>
        <w:rPr>
          <w:position w:val="-28"/>
        </w:rPr>
        <w:object w:dxaOrig="1280" w:dyaOrig="680">
          <v:shape id="_x0000_i1044" type="#_x0000_t75" alt="学科网(www.zxxk.com)--教育资源门户，提供试卷、教案、课件、论文、素材及各类教学资源下载，还有大量而丰富的教学相关资讯！" style="width:63.75pt;height:33.75pt" o:ole="">
            <v:imagedata r:id="rId46" o:title=""/>
          </v:shape>
          <o:OLEObject Type="Embed" ProgID="Equation.DSMT4" ShapeID="_x0000_i1044" DrawAspect="Content" ObjectID="_1407740387" r:id="rId47"/>
        </w:object>
      </w:r>
      <w:r>
        <w:rPr>
          <w:rFonts w:hint="eastAsia"/>
        </w:rPr>
        <w:tab/>
        <w:t>D.</w:t>
      </w:r>
      <w:r>
        <w:rPr>
          <w:position w:val="-28"/>
        </w:rPr>
        <w:object w:dxaOrig="1380" w:dyaOrig="680">
          <v:shape id="_x0000_i1045" type="#_x0000_t75" alt="学科网(www.zxxk.com)--教育资源门户，提供试卷、教案、课件、论文、素材及各类教学资源下载，还有大量而丰富的教学相关资讯！" style="width:69pt;height:33.75pt" o:ole="">
            <v:imagedata r:id="rId48" o:title=""/>
          </v:shape>
          <o:OLEObject Type="Embed" ProgID="Equation.DSMT4" ShapeID="_x0000_i1045" DrawAspect="Content" ObjectID="_1407740388" r:id="rId49"/>
        </w:object>
      </w:r>
    </w:p>
    <w:p w:rsidR="001953A4" w:rsidRPr="00D3556F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21</w:t>
      </w:r>
      <w:r>
        <w:rPr>
          <w:rFonts w:hint="eastAsia"/>
          <w:bCs/>
        </w:rPr>
        <w:t>，</w:t>
      </w:r>
      <w:r w:rsidRPr="00D3556F">
        <w:rPr>
          <w:bCs/>
        </w:rPr>
        <w:t>今有鸡兔同笼</w:t>
      </w:r>
      <w:r w:rsidRPr="00D3556F">
        <w:rPr>
          <w:bCs/>
        </w:rPr>
        <w:t>,</w:t>
      </w:r>
      <w:r w:rsidRPr="00D3556F">
        <w:rPr>
          <w:bCs/>
        </w:rPr>
        <w:t>上有十九头</w:t>
      </w:r>
      <w:r w:rsidRPr="00D3556F">
        <w:rPr>
          <w:bCs/>
        </w:rPr>
        <w:t>,</w:t>
      </w:r>
      <w:r w:rsidRPr="00D3556F">
        <w:rPr>
          <w:bCs/>
        </w:rPr>
        <w:t>下有五十八足</w:t>
      </w:r>
      <w:r>
        <w:rPr>
          <w:rFonts w:hint="eastAsia"/>
          <w:bCs/>
        </w:rPr>
        <w:t>，则</w:t>
      </w:r>
      <w:r w:rsidRPr="00D3556F">
        <w:rPr>
          <w:bCs/>
        </w:rPr>
        <w:t>鸡</w:t>
      </w:r>
      <w:r>
        <w:rPr>
          <w:rFonts w:hint="eastAsia"/>
          <w:bCs/>
        </w:rPr>
        <w:t>、</w:t>
      </w:r>
      <w:r w:rsidRPr="00D3556F">
        <w:rPr>
          <w:bCs/>
        </w:rPr>
        <w:t>兔</w:t>
      </w:r>
      <w:r>
        <w:rPr>
          <w:rFonts w:hint="eastAsia"/>
          <w:bCs/>
        </w:rPr>
        <w:t>的只数分别是（　　）</w:t>
      </w:r>
    </w:p>
    <w:p w:rsidR="001953A4" w:rsidRDefault="001953A4" w:rsidP="001953A4">
      <w:pPr>
        <w:ind w:firstLineChars="200" w:firstLine="420"/>
        <w:rPr>
          <w:rFonts w:hint="eastAsia"/>
          <w:bCs/>
        </w:rPr>
      </w:pPr>
      <w:r w:rsidRPr="00D3556F">
        <w:rPr>
          <w:bCs/>
        </w:rPr>
        <w:t>A.</w:t>
      </w:r>
      <w:r w:rsidRPr="00D3556F">
        <w:rPr>
          <w:bCs/>
        </w:rPr>
        <w:t>鸡</w:t>
      </w:r>
      <w:r w:rsidRPr="00D3556F">
        <w:rPr>
          <w:bCs/>
        </w:rPr>
        <w:t>9</w:t>
      </w:r>
      <w:r w:rsidRPr="00D3556F">
        <w:rPr>
          <w:bCs/>
        </w:rPr>
        <w:t>只，兔</w:t>
      </w:r>
      <w:r w:rsidRPr="00D3556F">
        <w:rPr>
          <w:bCs/>
        </w:rPr>
        <w:t>10</w:t>
      </w:r>
      <w:r w:rsidRPr="00D3556F">
        <w:rPr>
          <w:bCs/>
        </w:rPr>
        <w:t>只</w:t>
      </w:r>
      <w:r>
        <w:rPr>
          <w:rFonts w:hint="eastAsia"/>
          <w:bCs/>
        </w:rPr>
        <w:t xml:space="preserve">　　　　</w:t>
      </w:r>
      <w:r>
        <w:rPr>
          <w:rFonts w:hint="eastAsia"/>
          <w:bCs/>
        </w:rPr>
        <w:t>B.</w:t>
      </w:r>
      <w:r w:rsidRPr="00D3556F">
        <w:rPr>
          <w:bCs/>
        </w:rPr>
        <w:t>鸡</w:t>
      </w:r>
      <w:r>
        <w:rPr>
          <w:rFonts w:hint="eastAsia"/>
          <w:bCs/>
        </w:rPr>
        <w:t>10</w:t>
      </w:r>
      <w:r w:rsidRPr="00D3556F">
        <w:rPr>
          <w:bCs/>
        </w:rPr>
        <w:t>只，兔</w:t>
      </w:r>
      <w:r w:rsidRPr="00D3556F">
        <w:rPr>
          <w:bCs/>
        </w:rPr>
        <w:t>10</w:t>
      </w:r>
      <w:r w:rsidRPr="00D3556F">
        <w:rPr>
          <w:bCs/>
        </w:rPr>
        <w:t>只</w:t>
      </w:r>
      <w:r>
        <w:rPr>
          <w:rFonts w:hint="eastAsia"/>
          <w:bCs/>
        </w:rPr>
        <w:t xml:space="preserve">　</w:t>
      </w:r>
    </w:p>
    <w:p w:rsidR="001953A4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C.</w:t>
      </w:r>
      <w:r w:rsidRPr="00D3556F">
        <w:rPr>
          <w:bCs/>
        </w:rPr>
        <w:t>鸡</w:t>
      </w:r>
      <w:r w:rsidRPr="00D3556F">
        <w:rPr>
          <w:bCs/>
        </w:rPr>
        <w:t>9</w:t>
      </w:r>
      <w:r w:rsidRPr="00D3556F">
        <w:rPr>
          <w:bCs/>
        </w:rPr>
        <w:t>只，兔</w:t>
      </w:r>
      <w:r>
        <w:rPr>
          <w:rFonts w:hint="eastAsia"/>
          <w:bCs/>
        </w:rPr>
        <w:t>9</w:t>
      </w:r>
      <w:r w:rsidRPr="00D3556F">
        <w:rPr>
          <w:bCs/>
        </w:rPr>
        <w:t>只</w:t>
      </w:r>
      <w:r>
        <w:rPr>
          <w:rFonts w:hint="eastAsia"/>
          <w:bCs/>
        </w:rPr>
        <w:t xml:space="preserve">　　　　</w:t>
      </w:r>
      <w:r>
        <w:rPr>
          <w:rFonts w:hint="eastAsia"/>
          <w:bCs/>
        </w:rPr>
        <w:t>D.</w:t>
      </w:r>
      <w:r w:rsidRPr="00D3556F">
        <w:rPr>
          <w:bCs/>
        </w:rPr>
        <w:t>鸡</w:t>
      </w:r>
      <w:r>
        <w:rPr>
          <w:rFonts w:hint="eastAsia"/>
          <w:bCs/>
        </w:rPr>
        <w:t>10</w:t>
      </w:r>
      <w:r w:rsidRPr="00D3556F">
        <w:rPr>
          <w:bCs/>
        </w:rPr>
        <w:t>只，兔</w:t>
      </w:r>
      <w:r>
        <w:rPr>
          <w:rFonts w:hint="eastAsia"/>
          <w:bCs/>
        </w:rPr>
        <w:t>9</w:t>
      </w:r>
      <w:r w:rsidRPr="00D3556F">
        <w:rPr>
          <w:bCs/>
        </w:rPr>
        <w:t>只</w:t>
      </w:r>
      <w:r>
        <w:rPr>
          <w:rFonts w:hint="eastAsia"/>
          <w:bCs/>
        </w:rPr>
        <w:t xml:space="preserve">　</w:t>
      </w:r>
    </w:p>
    <w:p w:rsidR="001953A4" w:rsidRPr="006960A9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22</w:t>
      </w:r>
      <w:r>
        <w:rPr>
          <w:rFonts w:hint="eastAsia"/>
          <w:bCs/>
        </w:rPr>
        <w:t>，如果方程组</w:t>
      </w:r>
      <w:r w:rsidRPr="006960A9">
        <w:rPr>
          <w:bCs/>
          <w:position w:val="-30"/>
        </w:rPr>
        <w:object w:dxaOrig="1219" w:dyaOrig="720">
          <v:shape id="_x0000_i1046" type="#_x0000_t75" alt="学科网(www.zxxk.com)--教育资源门户，提供试卷、教案、课件、论文、素材及各类教学资源下载，还有大量而丰富的教学相关资讯！" style="width:60.75pt;height:36pt" o:ole="">
            <v:imagedata r:id="rId50" o:title=""/>
          </v:shape>
          <o:OLEObject Type="Embed" ProgID="Equation.DSMT4" ShapeID="_x0000_i1046" DrawAspect="Content" ObjectID="_1407740389" r:id="rId51"/>
        </w:object>
      </w:r>
      <w:r>
        <w:rPr>
          <w:rFonts w:hint="eastAsia"/>
          <w:bCs/>
        </w:rPr>
        <w:t>有唯一的一组解，那么</w:t>
      </w:r>
      <w:r w:rsidRPr="006960A9">
        <w:rPr>
          <w:rFonts w:hint="eastAsia"/>
          <w:bCs/>
          <w:i/>
        </w:rPr>
        <w:t>a</w:t>
      </w:r>
      <w:r>
        <w:rPr>
          <w:rFonts w:hint="eastAsia"/>
          <w:bCs/>
        </w:rPr>
        <w:t>、</w:t>
      </w:r>
      <w:r w:rsidRPr="006960A9">
        <w:rPr>
          <w:rFonts w:hint="eastAsia"/>
          <w:bCs/>
          <w:i/>
        </w:rPr>
        <w:t>b</w:t>
      </w:r>
      <w:r>
        <w:rPr>
          <w:rFonts w:hint="eastAsia"/>
          <w:bCs/>
        </w:rPr>
        <w:t>、</w:t>
      </w:r>
      <w:r w:rsidRPr="006960A9">
        <w:rPr>
          <w:rFonts w:hint="eastAsia"/>
          <w:bCs/>
          <w:i/>
        </w:rPr>
        <w:t>c</w:t>
      </w:r>
      <w:r>
        <w:rPr>
          <w:rFonts w:hint="eastAsia"/>
          <w:bCs/>
        </w:rPr>
        <w:t>的值应当满足（　　）</w:t>
      </w:r>
    </w:p>
    <w:p w:rsidR="001953A4" w:rsidRDefault="001953A4" w:rsidP="001953A4">
      <w:pPr>
        <w:ind w:firstLine="420"/>
        <w:rPr>
          <w:rFonts w:hint="eastAsia"/>
          <w:bCs/>
        </w:rPr>
      </w:pPr>
      <w:r w:rsidRPr="002E453B">
        <w:rPr>
          <w:bCs/>
        </w:rPr>
        <w:t>A.</w:t>
      </w:r>
      <w:r w:rsidRPr="002E453B">
        <w:rPr>
          <w:bCs/>
          <w:i/>
        </w:rPr>
        <w:t xml:space="preserve"> a</w:t>
      </w:r>
      <w:r w:rsidRPr="002E453B">
        <w:rPr>
          <w:bCs/>
        </w:rPr>
        <w:t>＝</w:t>
      </w:r>
      <w:r w:rsidRPr="002E453B">
        <w:rPr>
          <w:bCs/>
        </w:rPr>
        <w:t>1</w:t>
      </w:r>
      <w:r w:rsidRPr="002E453B">
        <w:rPr>
          <w:bCs/>
        </w:rPr>
        <w:t>，</w:t>
      </w:r>
      <w:r w:rsidRPr="002E453B">
        <w:rPr>
          <w:bCs/>
          <w:i/>
        </w:rPr>
        <w:t>c</w:t>
      </w:r>
      <w:r w:rsidRPr="002E453B">
        <w:rPr>
          <w:bCs/>
        </w:rPr>
        <w:t>＝</w:t>
      </w:r>
      <w:r w:rsidRPr="002E453B">
        <w:rPr>
          <w:bCs/>
        </w:rPr>
        <w:t>1</w:t>
      </w:r>
      <w:r w:rsidRPr="002E453B">
        <w:rPr>
          <w:bCs/>
        </w:rPr>
        <w:t xml:space="preserve">　　</w:t>
      </w:r>
      <w:r w:rsidRPr="002E453B">
        <w:rPr>
          <w:bCs/>
        </w:rPr>
        <w:t>B.</w:t>
      </w:r>
      <w:r w:rsidRPr="002E453B">
        <w:rPr>
          <w:bCs/>
          <w:i/>
        </w:rPr>
        <w:t xml:space="preserve"> a</w:t>
      </w:r>
      <w:r w:rsidRPr="002E453B">
        <w:rPr>
          <w:bCs/>
        </w:rPr>
        <w:t>＝</w:t>
      </w:r>
      <w:r w:rsidRPr="002E453B">
        <w:rPr>
          <w:bCs/>
          <w:i/>
        </w:rPr>
        <w:t>b</w:t>
      </w:r>
      <w:r w:rsidRPr="002E453B">
        <w:rPr>
          <w:bCs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2E453B">
          <w:rPr>
            <w:bCs/>
          </w:rPr>
          <w:t>1</w:t>
        </w:r>
        <w:r w:rsidRPr="002E453B">
          <w:rPr>
            <w:bCs/>
          </w:rPr>
          <w:t xml:space="preserve">　</w:t>
        </w:r>
      </w:smartTag>
      <w:r w:rsidRPr="002E453B">
        <w:rPr>
          <w:bCs/>
        </w:rPr>
        <w:t xml:space="preserve">　　</w:t>
      </w:r>
      <w:r w:rsidRPr="002E453B">
        <w:rPr>
          <w:bCs/>
        </w:rPr>
        <w:t>C.</w:t>
      </w:r>
      <w:r w:rsidRPr="002E453B">
        <w:rPr>
          <w:bCs/>
          <w:i/>
        </w:rPr>
        <w:t xml:space="preserve"> a</w:t>
      </w:r>
      <w:r w:rsidRPr="002E453B">
        <w:rPr>
          <w:bCs/>
        </w:rPr>
        <w:t>≠</w:t>
      </w:r>
      <w:r w:rsidRPr="002E453B">
        <w:rPr>
          <w:bCs/>
          <w:i/>
        </w:rPr>
        <w:t>b</w:t>
      </w:r>
      <w:r w:rsidRPr="002E453B">
        <w:rPr>
          <w:bCs/>
        </w:rPr>
        <w:t xml:space="preserve">　　　　</w:t>
      </w:r>
      <w:r w:rsidRPr="002E453B">
        <w:rPr>
          <w:bCs/>
        </w:rPr>
        <w:t>D</w:t>
      </w:r>
      <w:r w:rsidRPr="002E453B">
        <w:rPr>
          <w:bCs/>
        </w:rPr>
        <w:t>，</w:t>
      </w:r>
      <w:r w:rsidRPr="002E453B">
        <w:rPr>
          <w:bCs/>
          <w:i/>
        </w:rPr>
        <w:t>a</w:t>
      </w:r>
      <w:r w:rsidRPr="002E453B">
        <w:rPr>
          <w:bCs/>
        </w:rPr>
        <w:t>＝</w:t>
      </w:r>
      <w:r w:rsidRPr="002E453B">
        <w:rPr>
          <w:bCs/>
        </w:rPr>
        <w:t>1</w:t>
      </w:r>
      <w:r w:rsidRPr="002E453B">
        <w:rPr>
          <w:bCs/>
        </w:rPr>
        <w:t>，</w:t>
      </w:r>
      <w:r w:rsidRPr="002E453B">
        <w:rPr>
          <w:bCs/>
          <w:i/>
        </w:rPr>
        <w:t xml:space="preserve"> c</w:t>
      </w:r>
      <w:r w:rsidRPr="002E453B">
        <w:rPr>
          <w:bCs/>
        </w:rPr>
        <w:t>≠1</w:t>
      </w:r>
    </w:p>
    <w:p w:rsidR="001953A4" w:rsidRPr="00B27695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lastRenderedPageBreak/>
        <w:t>23</w:t>
      </w:r>
      <w:r w:rsidRPr="00B27695">
        <w:rPr>
          <w:bCs/>
        </w:rPr>
        <w:t>，方程</w:t>
      </w:r>
      <w:r w:rsidRPr="00B27695">
        <w:rPr>
          <w:bCs/>
        </w:rPr>
        <w:t>3</w:t>
      </w:r>
      <w:r w:rsidRPr="00B27695">
        <w:rPr>
          <w:bCs/>
          <w:i/>
        </w:rPr>
        <w:t>x</w:t>
      </w:r>
      <w:r w:rsidRPr="00B27695">
        <w:rPr>
          <w:bCs/>
        </w:rPr>
        <w:t>+</w:t>
      </w:r>
      <w:r w:rsidRPr="00B27695">
        <w:rPr>
          <w:bCs/>
          <w:i/>
        </w:rPr>
        <w:t>y</w:t>
      </w:r>
      <w:r w:rsidRPr="00B27695">
        <w:rPr>
          <w:bCs/>
        </w:rPr>
        <w:t>=10</w:t>
      </w:r>
      <w:r w:rsidRPr="00B27695">
        <w:rPr>
          <w:bCs/>
        </w:rPr>
        <w:t>的所有正整数解是（　　）</w:t>
      </w:r>
    </w:p>
    <w:p w:rsidR="001953A4" w:rsidRPr="00B27695" w:rsidRDefault="001953A4" w:rsidP="001953A4">
      <w:pPr>
        <w:ind w:firstLineChars="200" w:firstLine="420"/>
        <w:rPr>
          <w:bCs/>
        </w:rPr>
      </w:pPr>
      <w:r w:rsidRPr="00B27695">
        <w:rPr>
          <w:bCs/>
        </w:rPr>
        <w:t>A.</w:t>
      </w:r>
      <w:r w:rsidRPr="00B27695">
        <w:rPr>
          <w:bCs/>
          <w:position w:val="-32"/>
        </w:rPr>
        <w:object w:dxaOrig="760" w:dyaOrig="760">
          <v:shape id="_x0000_i1047" type="#_x0000_t75" alt="学科网(www.zxxk.com)--教育资源门户，提供试卷、教案、课件、论文、素材及各类教学资源下载，还有大量而丰富的教学相关资讯！" style="width:38.25pt;height:38.25pt" o:ole="">
            <v:imagedata r:id="rId52" o:title=""/>
          </v:shape>
          <o:OLEObject Type="Embed" ProgID="Equation.DSMT4" ShapeID="_x0000_i1047" DrawAspect="Content" ObjectID="_1407740390" r:id="rId53"/>
        </w:object>
      </w:r>
      <w:r w:rsidRPr="00B27695">
        <w:rPr>
          <w:bCs/>
        </w:rPr>
        <w:t xml:space="preserve">　　　　　　　</w:t>
      </w:r>
      <w:r w:rsidRPr="00B27695">
        <w:rPr>
          <w:bCs/>
        </w:rPr>
        <w:t xml:space="preserve"> B.</w:t>
      </w:r>
      <w:r w:rsidRPr="00B27695">
        <w:rPr>
          <w:bCs/>
          <w:position w:val="-32"/>
        </w:rPr>
        <w:object w:dxaOrig="820" w:dyaOrig="760">
          <v:shape id="_x0000_i1048" type="#_x0000_t75" alt="学科网(www.zxxk.com)--教育资源门户，提供试卷、教案、课件、论文、素材及各类教学资源下载，还有大量而丰富的教学相关资讯！" style="width:41.25pt;height:38.25pt" o:ole="">
            <v:imagedata r:id="rId54" o:title=""/>
          </v:shape>
          <o:OLEObject Type="Embed" ProgID="Equation.DSMT4" ShapeID="_x0000_i1048" DrawAspect="Content" ObjectID="_1407740391" r:id="rId55"/>
        </w:object>
      </w:r>
      <w:r w:rsidRPr="00B27695">
        <w:rPr>
          <w:bCs/>
          <w:position w:val="-32"/>
        </w:rPr>
        <w:object w:dxaOrig="800" w:dyaOrig="760">
          <v:shape id="_x0000_i1049" type="#_x0000_t75" alt="学科网(www.zxxk.com)--教育资源门户，提供试卷、教案、课件、论文、素材及各类教学资源下载，还有大量而丰富的教学相关资讯！" style="width:39.75pt;height:38.25pt" o:ole="">
            <v:imagedata r:id="rId56" o:title=""/>
          </v:shape>
          <o:OLEObject Type="Embed" ProgID="Equation.DSMT4" ShapeID="_x0000_i1049" DrawAspect="Content" ObjectID="_1407740392" r:id="rId57"/>
        </w:object>
      </w:r>
    </w:p>
    <w:p w:rsidR="001953A4" w:rsidRPr="00B27695" w:rsidRDefault="001953A4" w:rsidP="001953A4">
      <w:pPr>
        <w:ind w:firstLineChars="200" w:firstLine="420"/>
        <w:rPr>
          <w:bCs/>
        </w:rPr>
      </w:pPr>
      <w:r w:rsidRPr="00B27695">
        <w:rPr>
          <w:bCs/>
        </w:rPr>
        <w:t xml:space="preserve">C. </w:t>
      </w:r>
      <w:r w:rsidRPr="00B27695">
        <w:rPr>
          <w:bCs/>
          <w:position w:val="-32"/>
        </w:rPr>
        <w:object w:dxaOrig="840" w:dyaOrig="760">
          <v:shape id="_x0000_i1050" type="#_x0000_t75" alt="学科网(www.zxxk.com)--教育资源门户，提供试卷、教案、课件、论文、素材及各类教学资源下载，还有大量而丰富的教学相关资讯！" style="width:42pt;height:38.25pt" o:ole="">
            <v:imagedata r:id="rId58" o:title=""/>
          </v:shape>
          <o:OLEObject Type="Embed" ProgID="Equation.DSMT4" ShapeID="_x0000_i1050" DrawAspect="Content" ObjectID="_1407740393" r:id="rId59"/>
        </w:object>
      </w:r>
      <w:r w:rsidRPr="00B27695">
        <w:rPr>
          <w:bCs/>
          <w:position w:val="-32"/>
        </w:rPr>
        <w:object w:dxaOrig="800" w:dyaOrig="760">
          <v:shape id="_x0000_i1051" type="#_x0000_t75" alt="学科网(www.zxxk.com)--教育资源门户，提供试卷、教案、课件、论文、素材及各类教学资源下载，还有大量而丰富的教学相关资讯！" style="width:39.75pt;height:38.25pt" o:ole="">
            <v:imagedata r:id="rId60" o:title=""/>
          </v:shape>
          <o:OLEObject Type="Embed" ProgID="Equation.DSMT4" ShapeID="_x0000_i1051" DrawAspect="Content" ObjectID="_1407740394" r:id="rId61"/>
        </w:object>
      </w:r>
      <w:r w:rsidRPr="00B27695">
        <w:rPr>
          <w:bCs/>
        </w:rPr>
        <w:t xml:space="preserve">　　　</w:t>
      </w:r>
      <w:r w:rsidRPr="00B27695">
        <w:rPr>
          <w:bCs/>
        </w:rPr>
        <w:t xml:space="preserve">D. </w:t>
      </w:r>
      <w:r w:rsidRPr="00B27695">
        <w:rPr>
          <w:bCs/>
          <w:position w:val="-32"/>
        </w:rPr>
        <w:object w:dxaOrig="820" w:dyaOrig="760">
          <v:shape id="_x0000_i1052" type="#_x0000_t75" alt="学科网(www.zxxk.com)--教育资源门户，提供试卷、教案、课件、论文、素材及各类教学资源下载，还有大量而丰富的教学相关资讯！" style="width:41.25pt;height:38.25pt" o:ole="">
            <v:imagedata r:id="rId54" o:title=""/>
          </v:shape>
          <o:OLEObject Type="Embed" ProgID="Equation.DSMT4" ShapeID="_x0000_i1052" DrawAspect="Content" ObjectID="_1407740395" r:id="rId62"/>
        </w:object>
      </w:r>
      <w:r w:rsidRPr="00B27695">
        <w:rPr>
          <w:bCs/>
          <w:position w:val="-32"/>
        </w:rPr>
        <w:object w:dxaOrig="840" w:dyaOrig="760">
          <v:shape id="_x0000_i1053" type="#_x0000_t75" alt="学科网(www.zxxk.com)--教育资源门户，提供试卷、教案、课件、论文、素材及各类教学资源下载，还有大量而丰富的教学相关资讯！" style="width:42pt;height:38.25pt" o:ole="">
            <v:imagedata r:id="rId58" o:title=""/>
          </v:shape>
          <o:OLEObject Type="Embed" ProgID="Equation.DSMT4" ShapeID="_x0000_i1053" DrawAspect="Content" ObjectID="_1407740396" r:id="rId63"/>
        </w:object>
      </w:r>
      <w:r w:rsidRPr="00B27695">
        <w:rPr>
          <w:bCs/>
          <w:position w:val="-32"/>
        </w:rPr>
        <w:object w:dxaOrig="800" w:dyaOrig="760">
          <v:shape id="_x0000_i1054" type="#_x0000_t75" alt="学科网(www.zxxk.com)--教育资源门户，提供试卷、教案、课件、论文、素材及各类教学资源下载，还有大量而丰富的教学相关资讯！" style="width:39.75pt;height:38.25pt" o:ole="">
            <v:imagedata r:id="rId64" o:title=""/>
          </v:shape>
          <o:OLEObject Type="Embed" ProgID="Equation.DSMT4" ShapeID="_x0000_i1054" DrawAspect="Content" ObjectID="_1407740397" r:id="rId65"/>
        </w:object>
      </w:r>
    </w:p>
    <w:p w:rsidR="001953A4" w:rsidRPr="006304BC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24</w:t>
      </w:r>
      <w:r w:rsidRPr="00B27695">
        <w:rPr>
          <w:bCs/>
        </w:rPr>
        <w:t>，某商店经销一种</w:t>
      </w:r>
      <w:r w:rsidRPr="006304BC">
        <w:rPr>
          <w:bCs/>
        </w:rPr>
        <w:t>商品</w:t>
      </w:r>
      <w:r w:rsidRPr="006304BC">
        <w:rPr>
          <w:bCs/>
        </w:rPr>
        <w:t>,</w:t>
      </w:r>
      <w:r w:rsidRPr="006304BC">
        <w:rPr>
          <w:bCs/>
        </w:rPr>
        <w:t>由于进价降低了</w:t>
      </w:r>
      <w:r w:rsidRPr="006304BC">
        <w:rPr>
          <w:bCs/>
        </w:rPr>
        <w:t>5%,</w:t>
      </w:r>
      <w:r w:rsidRPr="006304BC">
        <w:rPr>
          <w:bCs/>
        </w:rPr>
        <w:t>出售价不变</w:t>
      </w:r>
      <w:r w:rsidRPr="006304BC">
        <w:rPr>
          <w:bCs/>
        </w:rPr>
        <w:t>,</w:t>
      </w:r>
      <w:r w:rsidRPr="006304BC">
        <w:rPr>
          <w:bCs/>
        </w:rPr>
        <w:t>使得利润由</w:t>
      </w:r>
      <w:r w:rsidRPr="006304BC">
        <w:rPr>
          <w:bCs/>
          <w:i/>
        </w:rPr>
        <w:t>m</w:t>
      </w:r>
      <w:r w:rsidRPr="006304BC">
        <w:rPr>
          <w:bCs/>
        </w:rPr>
        <w:t>%</w:t>
      </w:r>
      <w:r w:rsidRPr="006304BC">
        <w:rPr>
          <w:bCs/>
        </w:rPr>
        <w:t>提高到</w:t>
      </w:r>
      <w:r w:rsidRPr="006304BC">
        <w:rPr>
          <w:bCs/>
        </w:rPr>
        <w:t>(</w:t>
      </w:r>
      <w:r w:rsidRPr="006304BC">
        <w:rPr>
          <w:bCs/>
          <w:i/>
        </w:rPr>
        <w:t>m</w:t>
      </w:r>
      <w:r w:rsidRPr="006304BC">
        <w:rPr>
          <w:bCs/>
        </w:rPr>
        <w:t>+6)%,</w:t>
      </w:r>
      <w:r w:rsidRPr="006304BC">
        <w:rPr>
          <w:bCs/>
        </w:rPr>
        <w:t>则</w:t>
      </w:r>
      <w:r w:rsidRPr="006304BC">
        <w:rPr>
          <w:bCs/>
          <w:i/>
        </w:rPr>
        <w:t>m</w:t>
      </w:r>
      <w:r w:rsidRPr="006304BC">
        <w:rPr>
          <w:bCs/>
        </w:rPr>
        <w:t>的值为</w:t>
      </w:r>
      <w:r>
        <w:rPr>
          <w:bCs/>
        </w:rPr>
        <w:t>(   )</w:t>
      </w:r>
    </w:p>
    <w:p w:rsidR="001953A4" w:rsidRPr="00D0777B" w:rsidRDefault="001953A4" w:rsidP="001953A4">
      <w:pPr>
        <w:ind w:firstLine="420"/>
        <w:rPr>
          <w:rFonts w:hint="eastAsia"/>
          <w:bCs/>
        </w:rPr>
      </w:pPr>
      <w:r w:rsidRPr="006304BC">
        <w:rPr>
          <w:bCs/>
        </w:rPr>
        <w:t xml:space="preserve">A.10  </w:t>
      </w:r>
      <w:r>
        <w:rPr>
          <w:rFonts w:hint="eastAsia"/>
          <w:bCs/>
        </w:rPr>
        <w:t xml:space="preserve">　　　</w:t>
      </w:r>
      <w:r w:rsidRPr="006304BC">
        <w:rPr>
          <w:bCs/>
        </w:rPr>
        <w:t xml:space="preserve"> 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.12"/>
          <w:attr w:name="UnitName" w:val="C"/>
        </w:smartTagPr>
        <w:r w:rsidRPr="006304BC">
          <w:rPr>
            <w:bCs/>
          </w:rPr>
          <w:t>.12</w:t>
        </w:r>
        <w:r>
          <w:rPr>
            <w:rFonts w:hint="eastAsia"/>
            <w:bCs/>
          </w:rPr>
          <w:t xml:space="preserve">　　　</w:t>
        </w:r>
        <w:r w:rsidRPr="006304BC">
          <w:rPr>
            <w:bCs/>
          </w:rPr>
          <w:t xml:space="preserve">  </w:t>
        </w:r>
      </w:smartTag>
      <w:r w:rsidRPr="006304BC">
        <w:rPr>
          <w:bCs/>
        </w:rPr>
        <w:t xml:space="preserve">  C.14   </w:t>
      </w:r>
      <w:r>
        <w:rPr>
          <w:rFonts w:hint="eastAsia"/>
          <w:bCs/>
        </w:rPr>
        <w:t xml:space="preserve">　　　</w:t>
      </w:r>
      <w:r w:rsidRPr="006304BC">
        <w:rPr>
          <w:bCs/>
        </w:rPr>
        <w:t xml:space="preserve"> D.1</w:t>
      </w:r>
    </w:p>
    <w:p w:rsidR="001953A4" w:rsidRDefault="001953A4" w:rsidP="001953A4">
      <w:pPr>
        <w:numPr>
          <w:ilvl w:val="0"/>
          <w:numId w:val="34"/>
        </w:numPr>
        <w:rPr>
          <w:rFonts w:ascii="宋体" w:hAnsi="宋体" w:hint="eastAsia"/>
        </w:rPr>
      </w:pPr>
      <w:r>
        <w:rPr>
          <w:rFonts w:ascii="宋体" w:hAnsi="宋体" w:hint="eastAsia"/>
        </w:rPr>
        <w:t>解答题</w:t>
      </w:r>
      <w:r>
        <w:rPr>
          <w:rFonts w:hint="eastAsia"/>
        </w:rPr>
        <w:t>（共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1953A4" w:rsidRDefault="001953A4" w:rsidP="001953A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25，解下列方程组：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（1）</w:t>
      </w:r>
      <w:r w:rsidRPr="00150860">
        <w:rPr>
          <w:rFonts w:ascii="宋体" w:hAnsi="宋体"/>
          <w:position w:val="-30"/>
        </w:rPr>
        <w:object w:dxaOrig="1200" w:dyaOrig="720">
          <v:shape id="_x0000_i1055" type="#_x0000_t75" alt="学科网(www.zxxk.com)--教育资源门户，提供试卷、教案、课件、论文、素材及各类教学资源下载，还有大量而丰富的教学相关资讯！" style="width:60pt;height:36pt" o:ole="">
            <v:imagedata r:id="rId66" o:title=""/>
          </v:shape>
          <o:OLEObject Type="Embed" ProgID="Equation.3" ShapeID="_x0000_i1055" DrawAspect="Content" ObjectID="_1407740398" r:id="rId67"/>
        </w:object>
      </w:r>
      <w:r>
        <w:rPr>
          <w:rFonts w:ascii="宋体" w:hAnsi="宋体" w:hint="eastAsia"/>
        </w:rPr>
        <w:t xml:space="preserve">　　　</w:t>
      </w:r>
      <w:r>
        <w:rPr>
          <w:rFonts w:ascii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289" name="图片 2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　　　（2）</w:t>
      </w:r>
      <w:r w:rsidRPr="00150860">
        <w:rPr>
          <w:position w:val="-30"/>
        </w:rPr>
        <w:object w:dxaOrig="1300" w:dyaOrig="720">
          <v:shape id="_x0000_i1056" type="#_x0000_t75" alt="学科网(www.zxxk.com)--教育资源门户，提供试卷、教案、课件、论文、素材及各类教学资源下载，还有大量而丰富的教学相关资讯！" style="width:65.25pt;height:36pt" o:ole="">
            <v:imagedata r:id="rId68" o:title=""/>
          </v:shape>
          <o:OLEObject Type="Embed" ProgID="Equation.DSMT4" ShapeID="_x0000_i1056" DrawAspect="Content" ObjectID="_1407740399" r:id="rId69"/>
        </w:object>
      </w:r>
    </w:p>
    <w:p w:rsidR="001953A4" w:rsidRDefault="001953A4" w:rsidP="001953A4">
      <w:pPr>
        <w:ind w:firstLineChars="200" w:firstLine="420"/>
        <w:rPr>
          <w:rFonts w:ascii="宋体" w:hAnsi="宋体"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150860">
        <w:rPr>
          <w:position w:val="-46"/>
        </w:rPr>
        <w:object w:dxaOrig="1420" w:dyaOrig="1040">
          <v:shape id="_x0000_i1057" type="#_x0000_t75" alt="学科网(www.zxxk.com)--教育资源门户，提供试卷、教案、课件、论文、素材及各类教学资源下载，还有大量而丰富的教学相关资讯！" style="width:71.25pt;height:51.75pt" o:ole="">
            <v:imagedata r:id="rId70" o:title=""/>
          </v:shape>
          <o:OLEObject Type="Embed" ProgID="Equation.3" ShapeID="_x0000_i1057" DrawAspect="Content" ObjectID="_1407740400" r:id="rId71"/>
        </w:object>
      </w:r>
      <w:r>
        <w:rPr>
          <w:rFonts w:hint="eastAsia"/>
        </w:rPr>
        <w:t xml:space="preserve">　　　　　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ascii="宋体" w:hAnsi="宋体"/>
          <w:position w:val="-46"/>
        </w:rPr>
        <w:object w:dxaOrig="1800" w:dyaOrig="1040">
          <v:shape id="_x0000_i1058" type="#_x0000_t75" alt="学科网(www.zxxk.com)--教育资源门户，提供试卷、教案、课件、论文、素材及各类教学资源下载，还有大量而丰富的教学相关资讯！" style="width:90pt;height:51.75pt" o:ole="">
            <v:imagedata r:id="rId72" o:title=""/>
          </v:shape>
          <o:OLEObject Type="Embed" ProgID="Equation.3" ShapeID="_x0000_i1058" DrawAspect="Content" ObjectID="_1407740401" r:id="rId73"/>
        </w:objec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int="eastAsia"/>
        </w:rPr>
        <w:t>四、列方程组解应用题（共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26，</w:t>
      </w:r>
      <w:r>
        <w:rPr>
          <w:rFonts w:hint="eastAsia"/>
        </w:rPr>
        <w:t>根据如图</w:t>
      </w:r>
      <w:r>
        <w:rPr>
          <w:rFonts w:hint="eastAsia"/>
        </w:rPr>
        <w:t>2</w:t>
      </w:r>
      <w:r>
        <w:rPr>
          <w:rFonts w:hint="eastAsia"/>
        </w:rPr>
        <w:t>给出的信息，求每件</w:t>
      </w:r>
      <w:r>
        <w:rPr>
          <w:rFonts w:hint="eastAsia"/>
        </w:rPr>
        <w:t>T</w:t>
      </w:r>
      <w:r>
        <w:rPr>
          <w:rFonts w:hint="eastAsia"/>
        </w:rPr>
        <w:t>恤衫和每瓶矿泉水的价格</w:t>
      </w:r>
      <w:r>
        <w:t>.</w:t>
      </w: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noProof/>
        </w:rPr>
        <w:pict>
          <v:group id="_x0000_s2541" alt="学科网(www.zxxk.com)--教育资源门户，提供试卷、教案、课件、论文、素材及各类教学资源下载，还有大量而丰富的教学相关资讯！" style="position:absolute;left:0;text-align:left;margin-left:57.6pt;margin-top:3.8pt;width:315.75pt;height:89.4pt;z-index:251665408" coordorigin="1980,13068" coordsize="6315,1788">
            <v:shape id="_x0000_s2542" type="#_x0000_t75" style="position:absolute;left:1980;top:13068;width:6315;height:1560">
              <v:imagedata r:id="rId74" o:title=""/>
            </v:shape>
            <v:shape id="_x0000_s2543" type="#_x0000_t202" style="position:absolute;left:5040;top:14388;width:1080;height:468" filled="f" stroked="f">
              <v:textbox>
                <w:txbxContent>
                  <w:p w:rsidR="001953A4" w:rsidRDefault="001953A4" w:rsidP="001953A4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  <o:OLEObject Type="Embed" ProgID="PBrush" ShapeID="_x0000_s2542" DrawAspect="Content" ObjectID="_1407740435" r:id="rId75"/>
        </w:pict>
      </w: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  <w:color w:val="000000"/>
          <w:szCs w:val="21"/>
        </w:rPr>
      </w:pPr>
      <w:r>
        <w:rPr>
          <w:noProof/>
          <w:color w:val="000000"/>
          <w:szCs w:val="21"/>
        </w:rPr>
        <w:pict>
          <v:group id="_x0000_s2538" alt="学科网(www.zxxk.com)--教育资源门户，提供试卷、教案、课件、论文、素材及各类教学资源下载，还有大量而丰富的教学相关资讯！" style="position:absolute;left:0;text-align:left;margin-left:4in;margin-top:23.4pt;width:135pt;height:94.2pt;z-index:251664384" coordorigin="5040,1752" coordsize="2700,1884">
            <v:shape id="_x0000_s2539" type="#_x0000_t75" style="position:absolute;left:5040;top:1752;width:2700;height:1560">
              <v:imagedata r:id="rId76" o:title="" cropbottom="7282f" cropleft="5461f" cropright="19115f"/>
            </v:shape>
            <v:shape id="_x0000_s2540" type="#_x0000_t202" style="position:absolute;left:5760;top:3168;width:1080;height:468" filled="f" stroked="f">
              <v:textbox>
                <w:txbxContent>
                  <w:p w:rsidR="001953A4" w:rsidRDefault="001953A4" w:rsidP="001953A4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</v:group>
          <o:OLEObject Type="Embed" ProgID="Word.Picture.8" ShapeID="_x0000_s2539" DrawAspect="Content" ObjectID="_1407740436" r:id="rId77"/>
        </w:pict>
      </w:r>
      <w:r>
        <w:rPr>
          <w:rFonts w:hint="eastAsia"/>
          <w:color w:val="000000"/>
          <w:szCs w:val="21"/>
        </w:rPr>
        <w:t>27</w:t>
      </w:r>
      <w:r>
        <w:rPr>
          <w:rFonts w:hint="eastAsia"/>
          <w:color w:val="000000"/>
          <w:szCs w:val="21"/>
        </w:rPr>
        <w:t>，用</w:t>
      </w:r>
      <w:r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块相同的长方形地砖拼成一块矩形地面，地砖的拼放方式及相关数据如图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所示，求每块地砖的长与宽</w:t>
      </w:r>
      <w:r>
        <w:rPr>
          <w:rFonts w:hint="eastAsia"/>
          <w:color w:val="000000"/>
          <w:szCs w:val="21"/>
        </w:rPr>
        <w:t>.</w:t>
      </w:r>
    </w:p>
    <w:p w:rsidR="001953A4" w:rsidRDefault="001953A4" w:rsidP="001953A4">
      <w:pPr>
        <w:ind w:firstLineChars="200" w:firstLine="420"/>
        <w:rPr>
          <w:rFonts w:hint="eastAsia"/>
          <w:color w:val="000000"/>
          <w:szCs w:val="21"/>
        </w:rPr>
      </w:pPr>
    </w:p>
    <w:p w:rsidR="001953A4" w:rsidRDefault="001953A4" w:rsidP="001953A4">
      <w:pPr>
        <w:ind w:firstLineChars="200" w:firstLine="420"/>
        <w:rPr>
          <w:rFonts w:hint="eastAsia"/>
          <w:color w:val="000000"/>
          <w:szCs w:val="21"/>
        </w:rPr>
      </w:pPr>
    </w:p>
    <w:p w:rsidR="001953A4" w:rsidRDefault="001953A4" w:rsidP="001953A4">
      <w:pPr>
        <w:ind w:firstLineChars="200" w:firstLine="420"/>
        <w:rPr>
          <w:rFonts w:hint="eastAsia"/>
          <w:color w:val="000000"/>
          <w:szCs w:val="21"/>
        </w:rPr>
      </w:pPr>
    </w:p>
    <w:p w:rsidR="001953A4" w:rsidRDefault="001953A4" w:rsidP="001953A4">
      <w:pPr>
        <w:ind w:firstLineChars="200" w:firstLine="420"/>
        <w:rPr>
          <w:rFonts w:hint="eastAsia"/>
          <w:color w:val="000000"/>
          <w:szCs w:val="21"/>
        </w:rPr>
      </w:pPr>
    </w:p>
    <w:p w:rsidR="001953A4" w:rsidRDefault="001953A4" w:rsidP="001953A4">
      <w:pPr>
        <w:rPr>
          <w:rFonts w:hint="eastAsia"/>
          <w:color w:val="000000"/>
          <w:szCs w:val="21"/>
        </w:rPr>
      </w:pPr>
    </w:p>
    <w:p w:rsidR="001953A4" w:rsidRPr="008A3468" w:rsidRDefault="001953A4" w:rsidP="001953A4">
      <w:pPr>
        <w:rPr>
          <w:rFonts w:hint="eastAsia"/>
          <w:color w:val="000000"/>
          <w:szCs w:val="21"/>
        </w:rPr>
      </w:pPr>
    </w:p>
    <w:p w:rsidR="001953A4" w:rsidRDefault="001953A4" w:rsidP="001953A4">
      <w:pPr>
        <w:ind w:firstLineChars="200" w:firstLine="420"/>
      </w:pPr>
      <w:r>
        <w:rPr>
          <w:rFonts w:hint="eastAsia"/>
        </w:rPr>
        <w:t>28</w:t>
      </w:r>
      <w:r>
        <w:rPr>
          <w:rFonts w:hint="eastAsia"/>
        </w:rPr>
        <w:t>，初三（</w:t>
      </w:r>
      <w:r>
        <w:t>2</w:t>
      </w:r>
      <w:r>
        <w:rPr>
          <w:rFonts w:hint="eastAsia"/>
        </w:rPr>
        <w:t>）班的一个综合实践活动小组去</w:t>
      </w:r>
      <w:r>
        <w:rPr>
          <w:i/>
          <w:iCs/>
        </w:rPr>
        <w:t>A</w:t>
      </w:r>
      <w:r>
        <w:rPr>
          <w:rFonts w:hint="eastAsia"/>
        </w:rPr>
        <w:t>，</w:t>
      </w:r>
      <w:r>
        <w:rPr>
          <w:i/>
          <w:iCs/>
        </w:rPr>
        <w:t>B</w:t>
      </w:r>
      <w:r>
        <w:rPr>
          <w:rFonts w:hint="eastAsia"/>
        </w:rPr>
        <w:t>两个超市调查去年和今年“五一节”期间的销售情况，如图</w:t>
      </w:r>
      <w:r>
        <w:rPr>
          <w:rFonts w:hint="eastAsia"/>
        </w:rPr>
        <w:t>4</w:t>
      </w:r>
      <w:r>
        <w:rPr>
          <w:rFonts w:hint="eastAsia"/>
        </w:rPr>
        <w:t>是调查后小敏与其它两位同学进</w:t>
      </w:r>
      <w:r>
        <w:rPr>
          <w:rFonts w:hint="eastAsia"/>
          <w:noProof/>
        </w:rPr>
        <w:drawing>
          <wp:inline distT="0" distB="0" distL="0" distR="0">
            <wp:extent cx="28575" cy="9525"/>
            <wp:effectExtent l="19050" t="0" r="9525" b="0"/>
            <wp:docPr id="293" name="图片 2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行交流的情景。根据他们的对话，</w:t>
      </w:r>
      <w:r>
        <w:rPr>
          <w:rFonts w:hint="eastAsia"/>
        </w:rPr>
        <w:lastRenderedPageBreak/>
        <w:t>请你分别求出</w:t>
      </w:r>
      <w:r>
        <w:rPr>
          <w:i/>
          <w:iCs/>
        </w:rPr>
        <w:t>A</w:t>
      </w:r>
      <w:r>
        <w:rPr>
          <w:rFonts w:hint="eastAsia"/>
        </w:rPr>
        <w:t>、</w:t>
      </w:r>
      <w:r>
        <w:rPr>
          <w:i/>
          <w:iCs/>
        </w:rPr>
        <w:t>B</w:t>
      </w:r>
      <w:r>
        <w:rPr>
          <w:rFonts w:hint="eastAsia"/>
        </w:rPr>
        <w:t>两个超市今年“五一节”期间的销售额</w:t>
      </w:r>
      <w:r>
        <w:rPr>
          <w:rFonts w:hint="eastAsia"/>
        </w:rPr>
        <w:t>.</w:t>
      </w: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  <w:r>
        <w:rPr>
          <w:noProof/>
        </w:rPr>
        <w:pict>
          <v:group id="_x0000_s2535" alt="学科网(www.zxxk.com)--教育资源门户，提供试卷、教案、课件、论文、素材及各类教学资源下载，还有大量而丰富的教学相关资讯！" style="position:absolute;left:0;text-align:left;margin-left:39.6pt;margin-top:13.8pt;width:351.75pt;height:138.4pt;z-index:251663360" coordorigin="2520,4600" coordsize="7035,2768">
            <v:shape id="_x0000_s2536" type="#_x0000_t75" style="position:absolute;left:2520;top:4600;width:7035;height:2520">
              <v:imagedata r:id="rId79" o:title=""/>
            </v:shape>
            <v:shape id="_x0000_s2537" type="#_x0000_t202" style="position:absolute;left:5220;top:6900;width:1080;height:468" filled="f" stroked="f">
              <v:textbox>
                <w:txbxContent>
                  <w:p w:rsidR="001953A4" w:rsidRDefault="001953A4" w:rsidP="001953A4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</v:group>
          <o:OLEObject Type="Embed" ProgID="PBrush" ShapeID="_x0000_s2536" DrawAspect="Content" ObjectID="_1407740437" r:id="rId80"/>
        </w:pict>
      </w: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Pr="00552996" w:rsidRDefault="001953A4" w:rsidP="001953A4">
      <w:pPr>
        <w:ind w:firstLineChars="200" w:firstLine="420"/>
        <w:rPr>
          <w:bCs/>
        </w:rPr>
      </w:pPr>
      <w:r>
        <w:rPr>
          <w:rFonts w:hint="eastAsia"/>
        </w:rPr>
        <w:t>29</w:t>
      </w:r>
      <w:r w:rsidRPr="008730F2">
        <w:rPr>
          <w:rFonts w:hint="eastAsia"/>
        </w:rPr>
        <w:t>，</w:t>
      </w:r>
      <w:r w:rsidRPr="00552996">
        <w:rPr>
          <w:bCs/>
        </w:rPr>
        <w:t>某纸品加工厂为了制作甲、乙两种无盖的长方体小盒</w:t>
      </w:r>
      <w:r w:rsidRPr="00552996">
        <w:rPr>
          <w:bCs/>
        </w:rPr>
        <w:t>(</w:t>
      </w:r>
      <w:r w:rsidRPr="00552996">
        <w:rPr>
          <w:bCs/>
        </w:rPr>
        <w:t>图</w:t>
      </w:r>
      <w:r>
        <w:rPr>
          <w:rFonts w:hint="eastAsia"/>
          <w:bCs/>
        </w:rPr>
        <w:t>5</w:t>
      </w:r>
      <w:r w:rsidRPr="00552996">
        <w:rPr>
          <w:bCs/>
        </w:rPr>
        <w:t xml:space="preserve">), </w:t>
      </w:r>
      <w:r w:rsidRPr="00552996">
        <w:rPr>
          <w:bCs/>
        </w:rPr>
        <w:t>利用边角料裁成正方形和长方形两种硬纸片</w:t>
      </w:r>
      <w:r w:rsidRPr="00552996">
        <w:rPr>
          <w:bCs/>
        </w:rPr>
        <w:t>,</w:t>
      </w:r>
      <w:r w:rsidRPr="00552996">
        <w:rPr>
          <w:bCs/>
        </w:rPr>
        <w:t>长方形的宽和正方形边长相等</w:t>
      </w:r>
      <w:r w:rsidRPr="00552996">
        <w:rPr>
          <w:bCs/>
        </w:rPr>
        <w:t>(</w:t>
      </w:r>
      <w:r w:rsidRPr="00552996">
        <w:rPr>
          <w:bCs/>
        </w:rPr>
        <w:t>图</w:t>
      </w:r>
      <w:r>
        <w:rPr>
          <w:rFonts w:hint="eastAsia"/>
          <w:bCs/>
        </w:rPr>
        <w:t>6</w:t>
      </w:r>
      <w:r w:rsidRPr="00552996">
        <w:rPr>
          <w:bCs/>
        </w:rPr>
        <w:t>),</w:t>
      </w:r>
      <w:r w:rsidRPr="00552996">
        <w:rPr>
          <w:bCs/>
        </w:rPr>
        <w:t>现将</w:t>
      </w:r>
      <w:r w:rsidRPr="00552996">
        <w:rPr>
          <w:bCs/>
        </w:rPr>
        <w:t>150</w:t>
      </w:r>
      <w:r w:rsidRPr="00552996">
        <w:rPr>
          <w:bCs/>
        </w:rPr>
        <w:t>张正方形纸片和</w:t>
      </w:r>
      <w:r w:rsidRPr="00552996">
        <w:rPr>
          <w:bCs/>
        </w:rPr>
        <w:t>300</w:t>
      </w:r>
      <w:r w:rsidRPr="00552996">
        <w:rPr>
          <w:bCs/>
        </w:rPr>
        <w:t>张长方形纸片全部用于制作这</w:t>
      </w:r>
      <w:r>
        <w:rPr>
          <w:bCs/>
          <w:noProof/>
        </w:rPr>
        <w:drawing>
          <wp:inline distT="0" distB="0" distL="0" distR="0">
            <wp:extent cx="19050" cy="9525"/>
            <wp:effectExtent l="19050" t="0" r="0" b="0"/>
            <wp:docPr id="294" name="图片 2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2996">
        <w:rPr>
          <w:bCs/>
        </w:rPr>
        <w:t>种小盒</w:t>
      </w:r>
      <w:r w:rsidRPr="00552996">
        <w:rPr>
          <w:bCs/>
        </w:rPr>
        <w:t>,</w:t>
      </w:r>
      <w:r w:rsidRPr="00552996">
        <w:rPr>
          <w:bCs/>
        </w:rPr>
        <w:t>求可做成甲、乙两种小盒各多少个</w:t>
      </w:r>
      <w:r w:rsidRPr="00552996">
        <w:rPr>
          <w:bCs/>
        </w:rPr>
        <w:t>?</w:t>
      </w:r>
    </w:p>
    <w:p w:rsidR="001953A4" w:rsidRPr="00CC49B0" w:rsidRDefault="001953A4" w:rsidP="001953A4">
      <w:pPr>
        <w:rPr>
          <w:rFonts w:ascii="宋体" w:hint="eastAsia"/>
          <w:bCs/>
        </w:rPr>
      </w:pPr>
      <w:r w:rsidRPr="00CC49B0">
        <w:rPr>
          <w:rFonts w:ascii="宋体"/>
          <w:bCs/>
          <w:noProof/>
          <w:sz w:val="20"/>
        </w:rPr>
        <w:pict>
          <v:group id="_x0000_s2544" alt="学科网(www.zxxk.com)--教育资源门户，提供试卷、教案、课件、论文、素材及各类教学资源下载，还有大量而丰富的教学相关资讯！" style="position:absolute;left:0;text-align:left;margin-left:39.6pt;margin-top:13.8pt;width:297pt;height:101.4pt;z-index:251666432" coordorigin="4320,11892" coordsize="5940,2028">
            <v:shape id="_x0000_s2545" type="#_x0000_t202" style="position:absolute;left:6120;top:13140;width:540;height:624" strokecolor="white">
              <v:textbox>
                <w:txbxContent>
                  <w:p w:rsidR="001953A4" w:rsidRPr="00CC49B0" w:rsidRDefault="001953A4" w:rsidP="001953A4">
                    <w:pPr>
                      <w:rPr>
                        <w:rFonts w:hint="eastAsia"/>
                        <w:bCs/>
                      </w:rPr>
                    </w:pPr>
                    <w:r w:rsidRPr="00CC49B0">
                      <w:rPr>
                        <w:rFonts w:hint="eastAsia"/>
                        <w:bCs/>
                      </w:rPr>
                      <w:t>乙</w:t>
                    </w:r>
                  </w:p>
                </w:txbxContent>
              </v:textbox>
            </v:shape>
            <v:shape id="_x0000_s2546" type="#_x0000_t202" style="position:absolute;left:5220;top:13452;width:720;height:468" strokecolor="white">
              <v:textbox>
                <w:txbxContent>
                  <w:p w:rsidR="001953A4" w:rsidRPr="00CC49B0" w:rsidRDefault="001953A4" w:rsidP="001953A4">
                    <w:pPr>
                      <w:rPr>
                        <w:rFonts w:hint="eastAsia"/>
                        <w:bCs/>
                      </w:rPr>
                    </w:pPr>
                    <w:r w:rsidRPr="00CC49B0">
                      <w:rPr>
                        <w:rFonts w:hint="eastAsia"/>
                        <w:bCs/>
                      </w:rPr>
                      <w:t>图</w:t>
                    </w:r>
                    <w:r>
                      <w:rPr>
                        <w:rFonts w:hint="eastAsia"/>
                        <w:bCs/>
                      </w:rPr>
                      <w:t>5</w:t>
                    </w:r>
                  </w:p>
                </w:txbxContent>
              </v:textbox>
            </v:shape>
            <v:shape id="_x0000_s2547" type="#_x0000_t202" style="position:absolute;left:8460;top:12984;width:720;height:624" strokecolor="white">
              <v:textbox>
                <w:txbxContent>
                  <w:p w:rsidR="001953A4" w:rsidRPr="00CC49B0" w:rsidRDefault="001953A4" w:rsidP="001953A4">
                    <w:pPr>
                      <w:rPr>
                        <w:rFonts w:hint="eastAsia"/>
                        <w:bCs/>
                      </w:rPr>
                    </w:pPr>
                    <w:r w:rsidRPr="00CC49B0">
                      <w:rPr>
                        <w:rFonts w:hint="eastAsia"/>
                        <w:bCs/>
                      </w:rPr>
                      <w:t>图</w:t>
                    </w:r>
                    <w:r>
                      <w:rPr>
                        <w:rFonts w:hint="eastAsia"/>
                        <w:bCs/>
                      </w:rPr>
                      <w:t>6</w:t>
                    </w:r>
                  </w:p>
                </w:txbxContent>
              </v:textbox>
            </v:shape>
            <v:shape id="_x0000_s2548" type="#_x0000_t202" style="position:absolute;left:4320;top:13296;width:720;height:468" strokecolor="white">
              <v:textbox>
                <w:txbxContent>
                  <w:p w:rsidR="001953A4" w:rsidRPr="00CC49B0" w:rsidRDefault="001953A4" w:rsidP="001953A4">
                    <w:pPr>
                      <w:rPr>
                        <w:rFonts w:hint="eastAsia"/>
                        <w:bCs/>
                      </w:rPr>
                    </w:pPr>
                    <w:r w:rsidRPr="00CC49B0">
                      <w:rPr>
                        <w:rFonts w:hint="eastAsia"/>
                        <w:bCs/>
                      </w:rPr>
                      <w:t>甲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2549" type="#_x0000_t16" style="position:absolute;left:4320;top:11892;width:900;height:1404"/>
            <v:shape id="_x0000_s2550" type="#_x0000_t16" style="position:absolute;left:5760;top:12204;width:1440;height:780"/>
            <v:rect id="_x0000_s2551" style="position:absolute;left:7920;top:12360;width:540;height:540"/>
            <v:rect id="_x0000_s2552" style="position:absolute;left:9180;top:12360;width:1080;height:468"/>
          </v:group>
        </w:pict>
      </w:r>
    </w:p>
    <w:p w:rsidR="001953A4" w:rsidRPr="00CC49B0" w:rsidRDefault="001953A4" w:rsidP="001953A4">
      <w:pPr>
        <w:rPr>
          <w:rFonts w:ascii="宋体" w:hint="eastAsia"/>
          <w:bCs/>
        </w:rPr>
      </w:pPr>
    </w:p>
    <w:p w:rsidR="001953A4" w:rsidRPr="00CC49B0" w:rsidRDefault="001953A4" w:rsidP="001953A4">
      <w:pPr>
        <w:rPr>
          <w:rFonts w:ascii="宋体" w:hint="eastAsia"/>
          <w:bCs/>
        </w:rPr>
      </w:pPr>
    </w:p>
    <w:p w:rsidR="001953A4" w:rsidRPr="00CC49B0" w:rsidRDefault="001953A4" w:rsidP="001953A4">
      <w:pPr>
        <w:rPr>
          <w:rFonts w:ascii="宋体" w:hint="eastAsia"/>
          <w:bCs/>
        </w:rPr>
      </w:pPr>
    </w:p>
    <w:p w:rsidR="001953A4" w:rsidRPr="00CC49B0" w:rsidRDefault="001953A4" w:rsidP="001953A4">
      <w:pPr>
        <w:rPr>
          <w:rFonts w:ascii="宋体" w:hint="eastAsia"/>
          <w:bCs/>
        </w:rPr>
      </w:pPr>
    </w:p>
    <w:p w:rsidR="001953A4" w:rsidRPr="00CC49B0" w:rsidRDefault="001953A4" w:rsidP="001953A4">
      <w:pPr>
        <w:rPr>
          <w:rFonts w:ascii="宋体"/>
          <w:noProof/>
          <w:sz w:val="20"/>
        </w:rPr>
      </w:pP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ascii="宋体" w:hint="eastAsia"/>
          <w:bCs/>
        </w:rPr>
      </w:pPr>
      <w:r>
        <w:rPr>
          <w:rFonts w:ascii="宋体" w:hint="eastAsia"/>
          <w:bCs/>
        </w:rPr>
        <w:t>30，</w:t>
      </w:r>
      <w:r w:rsidRPr="008730F2">
        <w:rPr>
          <w:rFonts w:ascii="宋体"/>
          <w:bCs/>
        </w:rPr>
        <w:t>甲、乙两同学从A地到B地,甲步行速度为每小时3</w:t>
      </w:r>
      <w:r>
        <w:rPr>
          <w:rFonts w:ascii="宋体"/>
          <w:bCs/>
          <w:noProof/>
        </w:rPr>
        <w:drawing>
          <wp:inline distT="0" distB="0" distL="0" distR="0">
            <wp:extent cx="19050" cy="19050"/>
            <wp:effectExtent l="19050" t="0" r="0" b="0"/>
            <wp:docPr id="295" name="图片 2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bCs/>
        </w:rPr>
        <w:t>千米</w:t>
      </w:r>
      <w:r w:rsidRPr="008730F2">
        <w:rPr>
          <w:rFonts w:ascii="宋体"/>
          <w:bCs/>
        </w:rPr>
        <w:t>,乙步行的速度为每小时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米"/>
        </w:smartTagPr>
        <w:r w:rsidRPr="008730F2">
          <w:rPr>
            <w:rFonts w:ascii="宋体"/>
            <w:bCs/>
          </w:rPr>
          <w:t>5</w:t>
        </w:r>
        <w:r>
          <w:rPr>
            <w:rFonts w:ascii="宋体" w:hint="eastAsia"/>
            <w:bCs/>
          </w:rPr>
          <w:t>千米</w:t>
        </w:r>
      </w:smartTag>
      <w:r w:rsidRPr="008730F2">
        <w:rPr>
          <w:rFonts w:ascii="宋体"/>
          <w:bCs/>
        </w:rPr>
        <w:t>,两人骑自行车的速度都是每小时15</w:t>
      </w:r>
      <w:r>
        <w:rPr>
          <w:rFonts w:ascii="宋体" w:hint="eastAsia"/>
          <w:bCs/>
        </w:rPr>
        <w:t>千米</w:t>
      </w:r>
      <w:r w:rsidRPr="008730F2">
        <w:rPr>
          <w:rFonts w:ascii="宋体"/>
          <w:bCs/>
        </w:rPr>
        <w:t>,甲先步行,乙先骑自行车, 两人同时出发,走了一段路程后,乙下车步行,甲走到乙放车处骑自行车,以后不断交替行进,两人最后恰好同时到达B地,求甲走完全程的平均速度.</w:t>
      </w:r>
    </w:p>
    <w:p w:rsidR="001953A4" w:rsidRDefault="001953A4" w:rsidP="001953A4">
      <w:pPr>
        <w:ind w:firstLineChars="200" w:firstLine="420"/>
        <w:rPr>
          <w:rFonts w:ascii="宋体" w:hint="eastAsia"/>
          <w:bCs/>
        </w:rPr>
      </w:pPr>
    </w:p>
    <w:p w:rsidR="001953A4" w:rsidRDefault="001953A4" w:rsidP="001953A4">
      <w:pPr>
        <w:ind w:firstLineChars="200" w:firstLine="420"/>
        <w:rPr>
          <w:rFonts w:ascii="宋体" w:hint="eastAsia"/>
          <w:bCs/>
        </w:rPr>
      </w:pPr>
    </w:p>
    <w:p w:rsidR="001953A4" w:rsidRPr="00766821" w:rsidRDefault="001953A4" w:rsidP="001953A4">
      <w:pPr>
        <w:ind w:firstLineChars="200" w:firstLine="420"/>
        <w:rPr>
          <w:rFonts w:ascii="宋体" w:hint="eastAsia"/>
          <w:bCs/>
        </w:rPr>
      </w:pPr>
      <w:r>
        <w:rPr>
          <w:rFonts w:ascii="宋体" w:hint="eastAsia"/>
          <w:bCs/>
        </w:rPr>
        <w:t>31</w:t>
      </w:r>
      <w:r>
        <w:rPr>
          <w:rFonts w:ascii="宋体" w:hAnsi="宋体" w:hint="eastAsia"/>
        </w:rPr>
        <w:t>，</w:t>
      </w:r>
      <w:r>
        <w:rPr>
          <w:rFonts w:hint="eastAsia"/>
        </w:rPr>
        <w:t>某电视台在黄金时段的</w:t>
      </w:r>
      <w:r>
        <w:rPr>
          <w:rFonts w:hint="eastAsia"/>
        </w:rPr>
        <w:t>2</w:t>
      </w:r>
      <w:r>
        <w:rPr>
          <w:rFonts w:hint="eastAsia"/>
        </w:rPr>
        <w:t>分钟广告时间内，计划插播长度为</w:t>
      </w:r>
      <w:r>
        <w:rPr>
          <w:rFonts w:hint="eastAsia"/>
        </w:rPr>
        <w:t>15</w:t>
      </w:r>
      <w:r>
        <w:rPr>
          <w:rFonts w:hint="eastAsia"/>
        </w:rPr>
        <w:t>秒和</w:t>
      </w:r>
      <w:r>
        <w:rPr>
          <w:rFonts w:hint="eastAsia"/>
        </w:rPr>
        <w:t>30</w:t>
      </w:r>
      <w:r>
        <w:rPr>
          <w:rFonts w:hint="eastAsia"/>
        </w:rPr>
        <w:t>秒的两种广告</w:t>
      </w:r>
      <w:r>
        <w:rPr>
          <w:rFonts w:hint="eastAsia"/>
        </w:rPr>
        <w:t>.15</w:t>
      </w:r>
      <w:r>
        <w:rPr>
          <w:rFonts w:hint="eastAsia"/>
        </w:rPr>
        <w:t>秒广告每播</w:t>
      </w:r>
      <w:r>
        <w:rPr>
          <w:rFonts w:hint="eastAsia"/>
        </w:rPr>
        <w:t>1</w:t>
      </w:r>
      <w:r>
        <w:rPr>
          <w:rFonts w:hint="eastAsia"/>
        </w:rPr>
        <w:t>次收费</w:t>
      </w:r>
      <w:r>
        <w:rPr>
          <w:rFonts w:hint="eastAsia"/>
        </w:rPr>
        <w:t>0.6</w:t>
      </w:r>
      <w:r>
        <w:rPr>
          <w:rFonts w:hint="eastAsia"/>
        </w:rPr>
        <w:t>万元，</w:t>
      </w:r>
      <w:r>
        <w:rPr>
          <w:rFonts w:hint="eastAsia"/>
        </w:rPr>
        <w:t>30</w:t>
      </w:r>
      <w:r>
        <w:rPr>
          <w:rFonts w:hint="eastAsia"/>
        </w:rPr>
        <w:t>秒广告每播</w:t>
      </w:r>
      <w:r>
        <w:rPr>
          <w:rFonts w:hint="eastAsia"/>
        </w:rPr>
        <w:t>1</w:t>
      </w:r>
      <w:r>
        <w:rPr>
          <w:rFonts w:hint="eastAsia"/>
        </w:rPr>
        <w:t>次收费</w:t>
      </w:r>
      <w:r>
        <w:rPr>
          <w:rFonts w:hint="eastAsia"/>
        </w:rPr>
        <w:t>1</w:t>
      </w:r>
      <w:r>
        <w:rPr>
          <w:rFonts w:hint="eastAsia"/>
        </w:rPr>
        <w:t>万元</w:t>
      </w:r>
      <w:r>
        <w:rPr>
          <w:rFonts w:hint="eastAsia"/>
        </w:rPr>
        <w:t>.</w:t>
      </w:r>
      <w:r>
        <w:rPr>
          <w:rFonts w:hint="eastAsia"/>
        </w:rPr>
        <w:t>若要求每种广告播放不少于</w:t>
      </w:r>
      <w:r>
        <w:rPr>
          <w:rFonts w:hint="eastAsia"/>
        </w:rPr>
        <w:t>2</w:t>
      </w:r>
      <w:r>
        <w:rPr>
          <w:rFonts w:hint="eastAsia"/>
        </w:rPr>
        <w:t>次</w:t>
      </w:r>
      <w:r>
        <w:rPr>
          <w:rFonts w:hint="eastAsia"/>
        </w:rPr>
        <w:t>.</w:t>
      </w:r>
      <w:r>
        <w:rPr>
          <w:rFonts w:hint="eastAsia"/>
        </w:rPr>
        <w:t>问：</w:t>
      </w:r>
    </w:p>
    <w:p w:rsidR="001953A4" w:rsidRDefault="001953A4" w:rsidP="001953A4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）两广告的播放的次数有几种安排方式？</w:t>
      </w:r>
    </w:p>
    <w:p w:rsidR="001953A4" w:rsidRDefault="001953A4" w:rsidP="001953A4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）电视台选择哪种方式播放收益较大？</w:t>
      </w:r>
    </w:p>
    <w:p w:rsidR="001953A4" w:rsidRDefault="001953A4" w:rsidP="001953A4">
      <w:pPr>
        <w:ind w:firstLineChars="150" w:firstLine="315"/>
        <w:rPr>
          <w:rFonts w:hint="eastAsia"/>
        </w:rPr>
      </w:pPr>
    </w:p>
    <w:p w:rsidR="001953A4" w:rsidRDefault="001953A4" w:rsidP="001953A4">
      <w:pPr>
        <w:ind w:firstLineChars="150" w:firstLine="315"/>
        <w:rPr>
          <w:rFonts w:hint="eastAsia"/>
        </w:rPr>
      </w:pPr>
    </w:p>
    <w:p w:rsidR="001953A4" w:rsidRDefault="001953A4" w:rsidP="001953A4">
      <w:pPr>
        <w:ind w:firstLineChars="150" w:firstLine="315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，“利海”通讯器材商场，计划用</w:t>
      </w:r>
      <w:r>
        <w:rPr>
          <w:rFonts w:hint="eastAsia"/>
        </w:rPr>
        <w:t>60 000</w:t>
      </w:r>
      <w:r>
        <w:rPr>
          <w:rFonts w:hint="eastAsia"/>
        </w:rPr>
        <w:t>元从厂家购进若干部新型手机，出厂价分别为甲种型号手机每部</w:t>
      </w:r>
      <w:r>
        <w:rPr>
          <w:rFonts w:hint="eastAsia"/>
        </w:rPr>
        <w:t>1 800</w:t>
      </w:r>
      <w:r>
        <w:rPr>
          <w:rFonts w:hint="eastAsia"/>
        </w:rPr>
        <w:t>元，乙种型号手机每部</w:t>
      </w:r>
      <w:r>
        <w:rPr>
          <w:rFonts w:hint="eastAsia"/>
        </w:rPr>
        <w:t>600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，丙种型号手机每部</w:t>
      </w:r>
      <w:r>
        <w:rPr>
          <w:rFonts w:hint="eastAsia"/>
        </w:rPr>
        <w:t>1200</w:t>
      </w:r>
      <w:r>
        <w:rPr>
          <w:rFonts w:hint="eastAsia"/>
        </w:rPr>
        <w:t>元</w:t>
      </w:r>
      <w:r>
        <w:rPr>
          <w:rFonts w:hint="eastAsia"/>
        </w:rPr>
        <w:t>.</w:t>
      </w:r>
      <w:r>
        <w:rPr>
          <w:rFonts w:hint="eastAsia"/>
        </w:rPr>
        <w:t>若</w:t>
      </w:r>
      <w:r>
        <w:rPr>
          <w:rFonts w:hint="eastAsia"/>
        </w:rPr>
        <w:lastRenderedPageBreak/>
        <w:t>商场同时购进其中两种不同型号的手机共</w:t>
      </w:r>
      <w:r>
        <w:rPr>
          <w:rFonts w:hint="eastAsia"/>
        </w:rPr>
        <w:t>40</w:t>
      </w:r>
      <w:r>
        <w:rPr>
          <w:rFonts w:hint="eastAsia"/>
        </w:rPr>
        <w:t>部，并将</w:t>
      </w:r>
      <w:r>
        <w:rPr>
          <w:rFonts w:hint="eastAsia"/>
        </w:rPr>
        <w:t>60 000</w:t>
      </w:r>
      <w:r>
        <w:rPr>
          <w:rFonts w:hint="eastAsia"/>
        </w:rPr>
        <w:t>元恰好用完，请你帮助商场计算一下如何购买</w:t>
      </w:r>
      <w:r>
        <w:rPr>
          <w:rFonts w:hint="eastAsia"/>
        </w:rPr>
        <w:t>.</w:t>
      </w:r>
    </w:p>
    <w:p w:rsidR="001953A4" w:rsidRDefault="001953A4" w:rsidP="001953A4">
      <w:pPr>
        <w:ind w:firstLineChars="200" w:firstLine="420"/>
        <w:rPr>
          <w:rFonts w:hint="eastAsia"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  <w:r>
        <w:rPr>
          <w:rFonts w:hint="eastAsia"/>
        </w:rPr>
        <w:t>33</w:t>
      </w:r>
      <w:r>
        <w:rPr>
          <w:rFonts w:hint="eastAsia"/>
        </w:rPr>
        <w:t>，</w:t>
      </w:r>
      <w:r>
        <w:rPr>
          <w:rFonts w:hint="eastAsia"/>
          <w:bCs/>
        </w:rPr>
        <w:t>有甲、乙、丙三种规格的钢条，已知甲种</w:t>
      </w:r>
      <w:r>
        <w:rPr>
          <w:rFonts w:hint="eastAsia"/>
          <w:bCs/>
        </w:rPr>
        <w:t>2</w:t>
      </w:r>
      <w:r>
        <w:rPr>
          <w:rFonts w:hint="eastAsia"/>
          <w:bCs/>
        </w:rPr>
        <w:t>根，乙种</w:t>
      </w:r>
      <w:r>
        <w:rPr>
          <w:rFonts w:hint="eastAsia"/>
          <w:bCs/>
        </w:rPr>
        <w:t>1</w:t>
      </w:r>
      <w:r>
        <w:rPr>
          <w:rFonts w:hint="eastAsia"/>
          <w:bCs/>
        </w:rPr>
        <w:t>根，丙种</w:t>
      </w:r>
      <w:r>
        <w:rPr>
          <w:rFonts w:hint="eastAsia"/>
          <w:bCs/>
        </w:rPr>
        <w:t>3</w:t>
      </w:r>
      <w:r>
        <w:rPr>
          <w:rFonts w:hint="eastAsia"/>
          <w:bCs/>
        </w:rPr>
        <w:t>根，共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"/>
          <w:attr w:name="UnitName" w:val="米"/>
        </w:smartTagPr>
        <w:r>
          <w:rPr>
            <w:rFonts w:hint="eastAsia"/>
            <w:bCs/>
          </w:rPr>
          <w:t>23</w:t>
        </w:r>
        <w:r>
          <w:rPr>
            <w:rFonts w:hint="eastAsia"/>
            <w:bCs/>
          </w:rPr>
          <w:t>米</w:t>
        </w:r>
      </w:smartTag>
      <w:r>
        <w:rPr>
          <w:rFonts w:hint="eastAsia"/>
          <w:bCs/>
        </w:rPr>
        <w:t>；甲种</w:t>
      </w:r>
      <w:r>
        <w:rPr>
          <w:rFonts w:hint="eastAsia"/>
          <w:bCs/>
        </w:rPr>
        <w:t>1</w:t>
      </w:r>
      <w:r>
        <w:rPr>
          <w:rFonts w:hint="eastAsia"/>
          <w:bCs/>
        </w:rPr>
        <w:t>根，乙种</w:t>
      </w:r>
      <w:r>
        <w:rPr>
          <w:rFonts w:hint="eastAsia"/>
          <w:bCs/>
        </w:rPr>
        <w:t>4</w:t>
      </w:r>
      <w:r>
        <w:rPr>
          <w:rFonts w:hint="eastAsia"/>
          <w:bCs/>
        </w:rPr>
        <w:t>根，丙种</w:t>
      </w:r>
      <w:r>
        <w:rPr>
          <w:rFonts w:hint="eastAsia"/>
          <w:bCs/>
        </w:rPr>
        <w:t>5</w:t>
      </w:r>
      <w:r>
        <w:rPr>
          <w:rFonts w:hint="eastAsia"/>
          <w:bCs/>
        </w:rPr>
        <w:t>根，共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米"/>
        </w:smartTagPr>
        <w:r>
          <w:rPr>
            <w:rFonts w:hint="eastAsia"/>
            <w:bCs/>
          </w:rPr>
          <w:t>36</w:t>
        </w:r>
        <w:r>
          <w:rPr>
            <w:rFonts w:hint="eastAsia"/>
            <w:bCs/>
          </w:rPr>
          <w:t>米</w:t>
        </w:r>
      </w:smartTag>
      <w:r>
        <w:rPr>
          <w:rFonts w:hint="eastAsia"/>
          <w:bCs/>
        </w:rPr>
        <w:t>.</w:t>
      </w:r>
      <w:r>
        <w:rPr>
          <w:rFonts w:hint="eastAsia"/>
          <w:bCs/>
        </w:rPr>
        <w:t>问甲种</w:t>
      </w:r>
      <w:r>
        <w:rPr>
          <w:rFonts w:hint="eastAsia"/>
          <w:bCs/>
        </w:rPr>
        <w:t>1</w:t>
      </w:r>
      <w:r>
        <w:rPr>
          <w:rFonts w:hint="eastAsia"/>
          <w:bCs/>
        </w:rPr>
        <w:t>根，乙种</w:t>
      </w:r>
      <w:r>
        <w:rPr>
          <w:rFonts w:hint="eastAsia"/>
          <w:bCs/>
        </w:rPr>
        <w:t>2</w:t>
      </w:r>
      <w:r>
        <w:rPr>
          <w:rFonts w:hint="eastAsia"/>
          <w:bCs/>
        </w:rPr>
        <w:t>根，丙种</w:t>
      </w:r>
      <w:r>
        <w:rPr>
          <w:rFonts w:hint="eastAsia"/>
          <w:bCs/>
        </w:rPr>
        <w:t>3</w:t>
      </w:r>
      <w:r>
        <w:rPr>
          <w:rFonts w:hint="eastAsia"/>
          <w:bCs/>
        </w:rPr>
        <w:t>根，共多少米？</w:t>
      </w: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Pr="00CA4DFB" w:rsidRDefault="001953A4" w:rsidP="001953A4">
      <w:pPr>
        <w:ind w:firstLineChars="200" w:firstLine="420"/>
        <w:rPr>
          <w:bCs/>
        </w:rPr>
      </w:pPr>
      <w:r>
        <w:rPr>
          <w:rFonts w:hint="eastAsia"/>
          <w:bCs/>
        </w:rPr>
        <w:t>34</w:t>
      </w:r>
      <w:r>
        <w:rPr>
          <w:rFonts w:hint="eastAsia"/>
          <w:bCs/>
        </w:rPr>
        <w:t>，</w:t>
      </w:r>
      <w:r w:rsidRPr="00CA4DFB">
        <w:rPr>
          <w:bCs/>
        </w:rPr>
        <w:t>甲、乙两班学生到集市上购买苹果</w:t>
      </w:r>
      <w:r w:rsidRPr="00CA4DFB">
        <w:rPr>
          <w:bCs/>
        </w:rPr>
        <w:t>,</w:t>
      </w:r>
      <w:r w:rsidRPr="00CA4DFB">
        <w:rPr>
          <w:bCs/>
        </w:rPr>
        <w:t>苹果价格如下</w:t>
      </w:r>
      <w:r w:rsidRPr="00CA4DFB">
        <w:rPr>
          <w:bCs/>
        </w:rPr>
        <w:t>:</w:t>
      </w:r>
    </w:p>
    <w:tbl>
      <w:tblPr>
        <w:tblW w:w="694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1440"/>
        <w:gridCol w:w="2880"/>
        <w:gridCol w:w="1260"/>
      </w:tblGrid>
      <w:tr w:rsidR="001953A4" w:rsidRPr="00CA4DFB" w:rsidTr="00543CF8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r w:rsidRPr="00CA4DFB">
              <w:rPr>
                <w:bCs/>
              </w:rPr>
              <w:t>购苹果数</w:t>
            </w:r>
          </w:p>
        </w:tc>
        <w:tc>
          <w:tcPr>
            <w:tcW w:w="1440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r w:rsidRPr="00CA4DFB">
              <w:rPr>
                <w:bCs/>
              </w:rPr>
              <w:t>不超过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kg"/>
              </w:smartTagPr>
              <w:r w:rsidRPr="00CA4DFB">
                <w:rPr>
                  <w:bCs/>
                </w:rPr>
                <w:t>30kg</w:t>
              </w:r>
            </w:smartTag>
          </w:p>
        </w:tc>
        <w:tc>
          <w:tcPr>
            <w:tcW w:w="2880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kg"/>
              </w:smartTagPr>
              <w:r w:rsidRPr="00CA4DFB">
                <w:rPr>
                  <w:bCs/>
                </w:rPr>
                <w:t>30kg</w:t>
              </w:r>
            </w:smartTag>
            <w:r w:rsidRPr="00CA4DFB">
              <w:rPr>
                <w:bCs/>
              </w:rPr>
              <w:t>以上但不超过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kg"/>
              </w:smartTagPr>
              <w:r w:rsidRPr="00CA4DFB">
                <w:rPr>
                  <w:bCs/>
                </w:rPr>
                <w:t>50kg</w:t>
              </w:r>
            </w:smartTag>
          </w:p>
        </w:tc>
        <w:tc>
          <w:tcPr>
            <w:tcW w:w="1260" w:type="dxa"/>
          </w:tcPr>
          <w:p w:rsidR="001953A4" w:rsidRPr="00CA4DFB" w:rsidRDefault="001953A4" w:rsidP="00543CF8">
            <w:pPr>
              <w:ind w:left="105" w:hangingChars="50" w:hanging="105"/>
              <w:jc w:val="center"/>
              <w:rPr>
                <w:bCs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kg"/>
              </w:smartTagPr>
              <w:r w:rsidRPr="00CA4DFB">
                <w:rPr>
                  <w:bCs/>
                </w:rPr>
                <w:t>50kg</w:t>
              </w:r>
            </w:smartTag>
            <w:r w:rsidRPr="00CA4DFB">
              <w:rPr>
                <w:bCs/>
              </w:rPr>
              <w:t>以上</w:t>
            </w:r>
          </w:p>
        </w:tc>
      </w:tr>
      <w:tr w:rsidR="001953A4" w:rsidRPr="00CA4DFB" w:rsidTr="00543CF8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r w:rsidRPr="00CA4DFB">
              <w:rPr>
                <w:bCs/>
              </w:rPr>
              <w:t>每千克价格</w:t>
            </w:r>
          </w:p>
        </w:tc>
        <w:tc>
          <w:tcPr>
            <w:tcW w:w="1440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r w:rsidRPr="00CA4DFB">
              <w:rPr>
                <w:bCs/>
              </w:rPr>
              <w:t>3</w:t>
            </w:r>
            <w:r w:rsidRPr="00CA4DFB">
              <w:rPr>
                <w:bCs/>
              </w:rPr>
              <w:t>元</w:t>
            </w:r>
          </w:p>
        </w:tc>
        <w:tc>
          <w:tcPr>
            <w:tcW w:w="2880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r w:rsidRPr="00CA4DFB">
              <w:rPr>
                <w:bCs/>
              </w:rPr>
              <w:t>2.5</w:t>
            </w:r>
            <w:r w:rsidRPr="00CA4DFB">
              <w:rPr>
                <w:bCs/>
              </w:rPr>
              <w:t>元</w:t>
            </w:r>
          </w:p>
        </w:tc>
        <w:tc>
          <w:tcPr>
            <w:tcW w:w="1260" w:type="dxa"/>
          </w:tcPr>
          <w:p w:rsidR="001953A4" w:rsidRPr="00CA4DFB" w:rsidRDefault="001953A4" w:rsidP="00543CF8">
            <w:pPr>
              <w:jc w:val="center"/>
              <w:rPr>
                <w:bCs/>
              </w:rPr>
            </w:pPr>
            <w:r w:rsidRPr="00CA4DFB">
              <w:rPr>
                <w:bCs/>
              </w:rPr>
              <w:t>2</w:t>
            </w:r>
            <w:r w:rsidRPr="00CA4DFB">
              <w:rPr>
                <w:bCs/>
              </w:rPr>
              <w:t>元</w:t>
            </w:r>
          </w:p>
        </w:tc>
      </w:tr>
    </w:tbl>
    <w:p w:rsidR="001953A4" w:rsidRPr="00CA4DFB" w:rsidRDefault="001953A4" w:rsidP="001953A4">
      <w:pPr>
        <w:ind w:firstLineChars="200" w:firstLine="420"/>
        <w:rPr>
          <w:bCs/>
        </w:rPr>
      </w:pPr>
      <w:r w:rsidRPr="00CA4DFB">
        <w:rPr>
          <w:bCs/>
        </w:rPr>
        <w:t>甲班分两次共购买苹果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"/>
          <w:attr w:name="UnitName" w:val="kg"/>
        </w:smartTagPr>
        <w:r w:rsidRPr="00CA4DFB">
          <w:rPr>
            <w:bCs/>
          </w:rPr>
          <w:t>70kg</w:t>
        </w:r>
      </w:smartTag>
      <w:r w:rsidRPr="00CA4DFB">
        <w:rPr>
          <w:bCs/>
        </w:rPr>
        <w:t>(</w:t>
      </w:r>
      <w:r w:rsidRPr="00CA4DFB">
        <w:rPr>
          <w:bCs/>
        </w:rPr>
        <w:t>第二次多于第一次</w:t>
      </w:r>
      <w:r w:rsidRPr="00CA4DFB">
        <w:rPr>
          <w:bCs/>
        </w:rPr>
        <w:t>),</w:t>
      </w:r>
      <w:r w:rsidRPr="00CA4DFB">
        <w:rPr>
          <w:bCs/>
        </w:rPr>
        <w:t>共付出</w:t>
      </w:r>
      <w:r w:rsidRPr="00CA4DFB">
        <w:rPr>
          <w:bCs/>
        </w:rPr>
        <w:t>189</w:t>
      </w:r>
      <w:r w:rsidRPr="00CA4DFB">
        <w:rPr>
          <w:bCs/>
        </w:rPr>
        <w:t>元</w:t>
      </w:r>
      <w:r w:rsidRPr="00CA4DFB">
        <w:rPr>
          <w:bCs/>
        </w:rPr>
        <w:t xml:space="preserve">, </w:t>
      </w:r>
      <w:r w:rsidRPr="00CA4DFB">
        <w:rPr>
          <w:bCs/>
        </w:rPr>
        <w:t>而乙班则一次购买苹果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"/>
          <w:attr w:name="UnitName" w:val="kg"/>
        </w:smartTagPr>
        <w:r w:rsidRPr="00CA4DFB">
          <w:rPr>
            <w:bCs/>
          </w:rPr>
          <w:t>70kg</w:t>
        </w:r>
      </w:smartTag>
      <w:r w:rsidRPr="00CA4DFB">
        <w:rPr>
          <w:bCs/>
        </w:rPr>
        <w:t>问</w:t>
      </w:r>
      <w:r w:rsidRPr="00CA4DFB">
        <w:rPr>
          <w:bCs/>
        </w:rPr>
        <w:t>:</w:t>
      </w:r>
    </w:p>
    <w:p w:rsidR="001953A4" w:rsidRPr="00CA4DFB" w:rsidRDefault="001953A4" w:rsidP="001953A4">
      <w:pPr>
        <w:rPr>
          <w:bCs/>
        </w:rPr>
      </w:pPr>
      <w:r w:rsidRPr="00CA4DFB">
        <w:rPr>
          <w:bCs/>
        </w:rPr>
        <w:t xml:space="preserve">    (1)</w:t>
      </w:r>
      <w:r w:rsidRPr="00CA4DFB">
        <w:rPr>
          <w:bCs/>
        </w:rPr>
        <w:t>乙</w:t>
      </w:r>
      <w:r>
        <w:rPr>
          <w:bCs/>
          <w:noProof/>
        </w:rPr>
        <w:drawing>
          <wp:inline distT="0" distB="0" distL="0" distR="0">
            <wp:extent cx="19050" cy="19050"/>
            <wp:effectExtent l="19050" t="0" r="0" b="0"/>
            <wp:docPr id="296" name="图片 2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DFB">
        <w:rPr>
          <w:bCs/>
        </w:rPr>
        <w:t>班比甲班少付出多少元</w:t>
      </w:r>
      <w:r w:rsidRPr="00CA4DFB">
        <w:rPr>
          <w:bCs/>
        </w:rPr>
        <w:t>?</w:t>
      </w:r>
    </w:p>
    <w:p w:rsidR="001953A4" w:rsidRPr="00CA4DFB" w:rsidRDefault="001953A4" w:rsidP="001953A4">
      <w:pPr>
        <w:ind w:firstLine="420"/>
        <w:rPr>
          <w:bCs/>
        </w:rPr>
      </w:pPr>
      <w:r w:rsidRPr="00CA4DFB">
        <w:rPr>
          <w:bCs/>
        </w:rPr>
        <w:t>(2)</w:t>
      </w:r>
      <w:r w:rsidRPr="00CA4DFB">
        <w:rPr>
          <w:bCs/>
        </w:rPr>
        <w:t>甲班第一次和第二次分别购买苹果多少</w:t>
      </w:r>
      <w:r w:rsidRPr="00CA4DFB">
        <w:rPr>
          <w:bCs/>
        </w:rPr>
        <w:t>kg?</w:t>
      </w:r>
    </w:p>
    <w:p w:rsidR="001953A4" w:rsidRPr="005618B5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Default="001953A4" w:rsidP="001953A4">
      <w:pPr>
        <w:ind w:firstLineChars="200" w:firstLine="420"/>
        <w:rPr>
          <w:rFonts w:hint="eastAsia"/>
          <w:bCs/>
        </w:rPr>
      </w:pPr>
    </w:p>
    <w:p w:rsidR="001953A4" w:rsidRPr="00766821" w:rsidRDefault="001953A4" w:rsidP="001953A4">
      <w:pPr>
        <w:ind w:firstLineChars="200" w:firstLine="420"/>
        <w:rPr>
          <w:rFonts w:ascii="宋体" w:hAnsi="宋体" w:hint="eastAsia"/>
        </w:rPr>
      </w:pPr>
    </w:p>
    <w:p w:rsidR="001953A4" w:rsidRPr="00B51BB8" w:rsidRDefault="001953A4" w:rsidP="001953A4">
      <w:pPr>
        <w:ind w:firstLineChars="200" w:firstLine="482"/>
        <w:jc w:val="center"/>
        <w:rPr>
          <w:rFonts w:ascii="黑体" w:eastAsia="黑体" w:hAnsi="宋体" w:hint="eastAsia"/>
          <w:b/>
          <w:sz w:val="24"/>
        </w:rPr>
      </w:pPr>
      <w:r w:rsidRPr="00B51BB8">
        <w:rPr>
          <w:rFonts w:ascii="黑体" w:eastAsia="黑体" w:hAnsi="宋体" w:hint="eastAsia"/>
          <w:b/>
          <w:sz w:val="24"/>
        </w:rPr>
        <w:t>参考答案：</w:t>
      </w:r>
    </w:p>
    <w:p w:rsidR="001953A4" w:rsidRDefault="001953A4" w:rsidP="001953A4">
      <w:pPr>
        <w:rPr>
          <w:rFonts w:ascii="宋体" w:hAnsi="宋体" w:hint="eastAsia"/>
        </w:rPr>
      </w:pPr>
      <w:r>
        <w:rPr>
          <w:rFonts w:ascii="宋体" w:hAnsi="宋体" w:hint="eastAsia"/>
        </w:rPr>
        <w:t>一、</w:t>
      </w:r>
    </w:p>
    <w:p w:rsidR="001953A4" w:rsidRDefault="001953A4" w:rsidP="001953A4">
      <w:pPr>
        <w:rPr>
          <w:rFonts w:hAnsi="宋体" w:hint="eastAsia"/>
          <w:szCs w:val="21"/>
        </w:rPr>
      </w:pPr>
      <w:r>
        <w:rPr>
          <w:rFonts w:ascii="宋体" w:hAnsi="宋体" w:hint="eastAsia"/>
        </w:rPr>
        <w:t>1.</w:t>
      </w:r>
      <w:r>
        <w:rPr>
          <w:rFonts w:hint="eastAsia"/>
        </w:rPr>
        <w:t>11</w:t>
      </w:r>
      <w:r>
        <w:rPr>
          <w:rFonts w:hint="eastAsia"/>
        </w:rPr>
        <w:t>；</w:t>
      </w:r>
      <w:r>
        <w:rPr>
          <w:rFonts w:hint="eastAsia"/>
        </w:rPr>
        <w:t xml:space="preserve">        </w:t>
      </w:r>
      <w:r>
        <w:rPr>
          <w:rFonts w:hint="eastAsia"/>
          <w:noProof/>
        </w:rPr>
        <w:drawing>
          <wp:inline distT="0" distB="0" distL="0" distR="0">
            <wp:extent cx="28575" cy="19050"/>
            <wp:effectExtent l="19050" t="0" r="9525" b="0"/>
            <wp:docPr id="2" name="图片 2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2.</w:t>
      </w:r>
      <w:r w:rsidRPr="005D7961">
        <w:rPr>
          <w:bCs/>
          <w:i/>
        </w:rPr>
        <w:t>n</w:t>
      </w:r>
      <w:r>
        <w:rPr>
          <w:rFonts w:hint="eastAsia"/>
          <w:bCs/>
        </w:rPr>
        <w:t>≠</w:t>
      </w:r>
      <w:r>
        <w:rPr>
          <w:rFonts w:hint="eastAsia"/>
          <w:bCs/>
        </w:rPr>
        <w:t>2</w:t>
      </w:r>
      <w:r>
        <w:rPr>
          <w:rFonts w:ascii="宋体" w:hAnsi="宋体" w:hint="eastAsia"/>
        </w:rPr>
        <w:t>；          3.</w:t>
      </w:r>
      <w:r w:rsidRPr="00065B3B">
        <w:rPr>
          <w:i/>
          <w:szCs w:val="21"/>
        </w:rPr>
        <w:t>m</w:t>
      </w:r>
      <w:r w:rsidRPr="00AE7498">
        <w:rPr>
          <w:szCs w:val="21"/>
        </w:rPr>
        <w:t xml:space="preserve">=2, </w:t>
      </w:r>
      <w:r w:rsidRPr="00065B3B">
        <w:rPr>
          <w:i/>
          <w:szCs w:val="21"/>
        </w:rPr>
        <w:t>n</w:t>
      </w:r>
      <w:r w:rsidRPr="00AE7498">
        <w:rPr>
          <w:szCs w:val="21"/>
        </w:rPr>
        <w:t>=1</w:t>
      </w:r>
      <w:r w:rsidRPr="00AE7498">
        <w:rPr>
          <w:rFonts w:hAnsi="宋体"/>
          <w:szCs w:val="21"/>
        </w:rPr>
        <w:t>；</w:t>
      </w:r>
    </w:p>
    <w:p w:rsidR="001953A4" w:rsidRDefault="001953A4" w:rsidP="001953A4">
      <w:pPr>
        <w:rPr>
          <w:rFonts w:hint="eastAsia"/>
          <w:szCs w:val="21"/>
        </w:rPr>
      </w:pPr>
      <w:r>
        <w:rPr>
          <w:rFonts w:hint="eastAsia"/>
        </w:rPr>
        <w:t>4.</w:t>
      </w:r>
      <w:r>
        <w:rPr>
          <w:rFonts w:hint="eastAsia"/>
          <w:szCs w:val="21"/>
        </w:rPr>
        <w:t>由于等式</w:t>
      </w:r>
      <w:r>
        <w:rPr>
          <w:szCs w:val="21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szCs w:val="21"/>
          </w:rPr>
          <w:t>2</w:t>
        </w:r>
        <w:r>
          <w:rPr>
            <w:i/>
            <w:szCs w:val="21"/>
          </w:rPr>
          <w:t>A</w:t>
        </w:r>
      </w:smartTag>
      <w:r>
        <w:rPr>
          <w:rFonts w:ascii="仿宋_GB2312" w:eastAsia="仿宋_GB2312"/>
          <w:szCs w:val="21"/>
        </w:rPr>
        <w:t>-</w:t>
      </w:r>
      <w:r>
        <w:rPr>
          <w:szCs w:val="21"/>
        </w:rPr>
        <w:t>7</w:t>
      </w:r>
      <w:r>
        <w:rPr>
          <w:i/>
          <w:szCs w:val="21"/>
        </w:rPr>
        <w:t>B</w:t>
      </w:r>
      <w:r>
        <w:rPr>
          <w:szCs w:val="21"/>
        </w:rPr>
        <w:t>)</w:t>
      </w:r>
      <w:r>
        <w:rPr>
          <w:i/>
          <w:szCs w:val="21"/>
        </w:rPr>
        <w:t>x</w:t>
      </w:r>
      <w:r>
        <w:rPr>
          <w:szCs w:val="21"/>
        </w:rPr>
        <w:t>+(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>
          <w:rPr>
            <w:szCs w:val="21"/>
          </w:rPr>
          <w:t>3</w:t>
        </w:r>
        <w:r>
          <w:rPr>
            <w:i/>
            <w:szCs w:val="21"/>
          </w:rPr>
          <w:t>A</w:t>
        </w:r>
      </w:smartTag>
      <w:r>
        <w:rPr>
          <w:rFonts w:ascii="仿宋_GB2312" w:eastAsia="仿宋_GB2312"/>
          <w:szCs w:val="21"/>
        </w:rPr>
        <w:t>-</w:t>
      </w:r>
      <w:r>
        <w:rPr>
          <w:szCs w:val="21"/>
        </w:rPr>
        <w:t>8</w:t>
      </w:r>
      <w:r>
        <w:rPr>
          <w:i/>
          <w:szCs w:val="21"/>
        </w:rPr>
        <w:t>B</w:t>
      </w:r>
      <w:r>
        <w:rPr>
          <w:szCs w:val="21"/>
        </w:rPr>
        <w:t>)=8</w:t>
      </w:r>
      <w:r>
        <w:rPr>
          <w:i/>
          <w:szCs w:val="21"/>
        </w:rPr>
        <w:t>x</w:t>
      </w:r>
      <w:r>
        <w:rPr>
          <w:szCs w:val="21"/>
        </w:rPr>
        <w:t>+10</w:t>
      </w:r>
      <w:r>
        <w:rPr>
          <w:rFonts w:hint="eastAsia"/>
          <w:szCs w:val="21"/>
        </w:rPr>
        <w:t>对一切实数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都成立，所以根据待定系数即可得到关于</w:t>
      </w:r>
      <w:r>
        <w:rPr>
          <w:rFonts w:hint="eastAsia"/>
          <w:i/>
          <w:iCs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szCs w:val="21"/>
        </w:rPr>
        <w:t>的二元一次方程组，即</w:t>
      </w:r>
      <w:r>
        <w:rPr>
          <w:position w:val="-30"/>
          <w:szCs w:val="21"/>
        </w:rPr>
        <w:object w:dxaOrig="1460" w:dyaOrig="720">
          <v:shape id="_x0000_i1059" type="#_x0000_t75" alt="学科网(www.zxxk.com)--教育资源门户，提供试卷、教案、课件、论文、素材及各类教学资源下载，还有大量而丰富的教学相关资讯！" style="width:72.75pt;height:36pt" o:ole="">
            <v:imagedata r:id="rId82" o:title=""/>
          </v:shape>
          <o:OLEObject Type="Embed" ProgID="Equation.DSMT4" ShapeID="_x0000_i1059" DrawAspect="Content" ObjectID="_1407740402" r:id="rId83"/>
        </w:object>
      </w:r>
      <w:r>
        <w:rPr>
          <w:rFonts w:hint="eastAsia"/>
          <w:szCs w:val="21"/>
        </w:rPr>
        <w:t>解得</w:t>
      </w:r>
      <w:r w:rsidRPr="005F71EA">
        <w:rPr>
          <w:position w:val="-60"/>
          <w:szCs w:val="21"/>
        </w:rPr>
        <w:object w:dxaOrig="920" w:dyaOrig="1320">
          <v:shape id="_x0000_i1060" type="#_x0000_t75" alt="学科网(www.zxxk.com)--教育资源门户，提供试卷、教案、课件、论文、素材及各类教学资源下载，还有大量而丰富的教学相关资讯！" style="width:45.75pt;height:66pt" o:ole="">
            <v:imagedata r:id="rId84" o:title=""/>
          </v:shape>
          <o:OLEObject Type="Embed" ProgID="Equation.DSMT4" ShapeID="_x0000_i1060" DrawAspect="Content" ObjectID="_1407740403" r:id="rId85"/>
        </w:object>
      </w:r>
      <w:r>
        <w:rPr>
          <w:rFonts w:hint="eastAsia"/>
          <w:szCs w:val="21"/>
        </w:rPr>
        <w:t>；</w:t>
      </w:r>
    </w:p>
    <w:p w:rsidR="001953A4" w:rsidRDefault="001953A4" w:rsidP="001953A4">
      <w:pPr>
        <w:rPr>
          <w:rStyle w:val="a9"/>
          <w:rFonts w:hint="eastAsia"/>
        </w:rPr>
      </w:pPr>
      <w:r>
        <w:rPr>
          <w:rFonts w:hint="eastAsia"/>
        </w:rPr>
        <w:t>5.8</w:t>
      </w:r>
      <w:r>
        <w:rPr>
          <w:rFonts w:hint="eastAsia"/>
        </w:rPr>
        <w:t>；</w:t>
      </w:r>
      <w:r>
        <w:rPr>
          <w:rFonts w:hint="eastAsia"/>
        </w:rPr>
        <w:t xml:space="preserve">         6.11</w:t>
      </w:r>
      <w:r>
        <w:rPr>
          <w:rFonts w:hint="eastAsia"/>
        </w:rPr>
        <w:t>；</w:t>
      </w:r>
      <w:r>
        <w:rPr>
          <w:rFonts w:hint="eastAsia"/>
        </w:rPr>
        <w:t xml:space="preserve">        7.</w:t>
      </w:r>
      <w:r>
        <w:rPr>
          <w:rFonts w:hint="eastAsia"/>
        </w:rPr>
        <w:t>－</w:t>
      </w:r>
      <w:r>
        <w:rPr>
          <w:position w:val="-24"/>
        </w:rPr>
        <w:object w:dxaOrig="240" w:dyaOrig="620">
          <v:shape id="_x0000_i1061" type="#_x0000_t75" alt="学科网(www.zxxk.com)--教育资源门户，提供试卷、教案、课件、论文、素材及各类教学资源下载，还有大量而丰富的教学相关资讯！" style="width:12pt;height:30.75pt" o:ole="">
            <v:imagedata r:id="rId86" o:title=""/>
          </v:shape>
          <o:OLEObject Type="Embed" ProgID="Equation.DSMT4" ShapeID="_x0000_i1061" DrawAspect="Content" ObjectID="_1407740404" r:id="rId87"/>
        </w:object>
      </w:r>
      <w:r>
        <w:rPr>
          <w:rFonts w:hint="eastAsia"/>
        </w:rPr>
        <w:t>；</w:t>
      </w:r>
      <w:r>
        <w:rPr>
          <w:rFonts w:hint="eastAsia"/>
        </w:rPr>
        <w:t xml:space="preserve">       </w:t>
      </w:r>
      <w:r>
        <w:rPr>
          <w:rStyle w:val="a9"/>
          <w:rFonts w:hint="eastAsia"/>
        </w:rPr>
        <w:t>8.</w:t>
      </w:r>
      <w:r>
        <w:rPr>
          <w:rStyle w:val="a9"/>
          <w:rFonts w:hint="eastAsia"/>
        </w:rPr>
        <w:t>略；</w:t>
      </w:r>
    </w:p>
    <w:p w:rsidR="001953A4" w:rsidRDefault="001953A4" w:rsidP="001953A4">
      <w:pPr>
        <w:rPr>
          <w:rFonts w:hint="eastAsia"/>
        </w:rPr>
      </w:pPr>
      <w:r w:rsidRPr="001953A4">
        <w:rPr>
          <w:rStyle w:val="a9"/>
          <w:rFonts w:hint="eastAsia"/>
          <w:u w:val="none"/>
        </w:rPr>
        <w:t>9.</w:t>
      </w:r>
      <w:r w:rsidRPr="001953A4">
        <w:rPr>
          <w:rStyle w:val="a9"/>
          <w:rFonts w:hint="eastAsia"/>
          <w:i/>
          <w:iCs/>
          <w:u w:val="none"/>
        </w:rPr>
        <w:t>x</w:t>
      </w:r>
      <w:r w:rsidRPr="001953A4">
        <w:rPr>
          <w:rStyle w:val="a9"/>
          <w:rFonts w:hint="eastAsia"/>
          <w:u w:val="none"/>
          <w:vertAlign w:val="subscript"/>
        </w:rPr>
        <w:t>2</w:t>
      </w:r>
      <w:r w:rsidRPr="001953A4">
        <w:rPr>
          <w:rStyle w:val="a9"/>
          <w:rFonts w:hint="eastAsia"/>
          <w:u w:val="none"/>
        </w:rPr>
        <w:t>＞</w:t>
      </w:r>
      <w:r w:rsidRPr="001953A4">
        <w:rPr>
          <w:rStyle w:val="a9"/>
          <w:rFonts w:hint="eastAsia"/>
          <w:i/>
          <w:iCs/>
          <w:u w:val="none"/>
        </w:rPr>
        <w:t>x</w:t>
      </w:r>
      <w:r w:rsidRPr="001953A4">
        <w:rPr>
          <w:rStyle w:val="a9"/>
          <w:rFonts w:hint="eastAsia"/>
          <w:u w:val="none"/>
          <w:vertAlign w:val="subscript"/>
        </w:rPr>
        <w:t>1</w:t>
      </w:r>
      <w:r w:rsidRPr="001953A4">
        <w:rPr>
          <w:rStyle w:val="a9"/>
          <w:rFonts w:hint="eastAsia"/>
          <w:u w:val="none"/>
        </w:rPr>
        <w:t>＞</w:t>
      </w:r>
      <w:r w:rsidRPr="001953A4">
        <w:rPr>
          <w:rStyle w:val="a9"/>
          <w:rFonts w:hint="eastAsia"/>
          <w:i/>
          <w:iCs/>
          <w:u w:val="none"/>
        </w:rPr>
        <w:t>x</w:t>
      </w:r>
      <w:r w:rsidRPr="001953A4">
        <w:rPr>
          <w:rStyle w:val="a9"/>
          <w:rFonts w:hint="eastAsia"/>
          <w:u w:val="none"/>
          <w:vertAlign w:val="subscript"/>
        </w:rPr>
        <w:t>3</w:t>
      </w:r>
      <w:r w:rsidRPr="001953A4">
        <w:rPr>
          <w:rStyle w:val="a9"/>
          <w:rFonts w:hint="eastAsia"/>
          <w:u w:val="none"/>
        </w:rPr>
        <w:t>；</w:t>
      </w:r>
      <w:r w:rsidRPr="001953A4">
        <w:rPr>
          <w:rStyle w:val="a9"/>
          <w:rFonts w:hint="eastAsia"/>
          <w:u w:val="none"/>
        </w:rPr>
        <w:t xml:space="preserve">          </w:t>
      </w:r>
      <w:r>
        <w:rPr>
          <w:rFonts w:hint="eastAsia"/>
        </w:rPr>
        <w:t>10.</w:t>
      </w:r>
      <w:r w:rsidRPr="008E3C35">
        <w:rPr>
          <w:rFonts w:hint="eastAsia"/>
          <w:i/>
        </w:rPr>
        <w:t>a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，</w:t>
      </w:r>
      <w:r w:rsidRPr="008E3C35">
        <w:rPr>
          <w:rFonts w:hint="eastAsia"/>
          <w:i/>
        </w:rPr>
        <w:t>b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；</w:t>
      </w:r>
      <w:r>
        <w:rPr>
          <w:rFonts w:hint="eastAsia"/>
        </w:rPr>
        <w:t xml:space="preserve">        11.25</w:t>
      </w:r>
      <w:r>
        <w:rPr>
          <w:rFonts w:hint="eastAsia"/>
        </w:rPr>
        <w:t>；</w:t>
      </w:r>
    </w:p>
    <w:p w:rsidR="001953A4" w:rsidRPr="00AD07C4" w:rsidRDefault="001953A4" w:rsidP="001953A4">
      <w:pPr>
        <w:rPr>
          <w:rStyle w:val="a9"/>
          <w:rFonts w:hint="eastAsia"/>
        </w:rPr>
      </w:pPr>
      <w:r>
        <w:rPr>
          <w:rFonts w:hint="eastAsia"/>
        </w:rPr>
        <w:t>12.</w:t>
      </w:r>
      <w:r w:rsidRPr="00B7477D">
        <w:rPr>
          <w:position w:val="-56"/>
        </w:rPr>
        <w:object w:dxaOrig="1100" w:dyaOrig="1240">
          <v:shape id="_x0000_i1062" type="#_x0000_t75" alt="学科网(www.zxxk.com)--教育资源门户，提供试卷、教案、课件、论文、素材及各类教学资源下载，还有大量而丰富的教学相关资讯！" style="width:52.5pt;height:59.25pt" o:ole="">
            <v:imagedata r:id="rId88" o:title=""/>
          </v:shape>
          <o:OLEObject Type="Embed" ProgID="Equation.3" ShapeID="_x0000_i1062" DrawAspect="Content" ObjectID="_1407740405" r:id="rId89"/>
        </w:object>
      </w:r>
      <w:r>
        <w:rPr>
          <w:rFonts w:hint="eastAsia"/>
        </w:rPr>
        <w:t>.</w:t>
      </w:r>
    </w:p>
    <w:p w:rsidR="001953A4" w:rsidRDefault="001953A4" w:rsidP="001953A4">
      <w:pPr>
        <w:rPr>
          <w:rStyle w:val="a9"/>
          <w:rFonts w:hint="eastAsia"/>
        </w:rPr>
      </w:pPr>
      <w:r>
        <w:rPr>
          <w:rStyle w:val="a9"/>
          <w:rFonts w:hint="eastAsia"/>
        </w:rPr>
        <w:t>二、</w:t>
      </w:r>
    </w:p>
    <w:p w:rsidR="001953A4" w:rsidRDefault="001953A4" w:rsidP="001953A4">
      <w:pPr>
        <w:ind w:firstLineChars="200" w:firstLine="420"/>
        <w:rPr>
          <w:rStyle w:val="a9"/>
          <w:rFonts w:hint="eastAsia"/>
        </w:rPr>
      </w:pPr>
      <w:r>
        <w:rPr>
          <w:rStyle w:val="a9"/>
          <w:rFonts w:hint="eastAsia"/>
        </w:rPr>
        <w:t>13</w:t>
      </w:r>
      <w:r>
        <w:rPr>
          <w:rStyle w:val="a9"/>
          <w:rFonts w:hint="eastAsia"/>
        </w:rPr>
        <w:t>，</w:t>
      </w:r>
      <w:r w:rsidRPr="00AD7A9A">
        <w:rPr>
          <w:rStyle w:val="a9"/>
          <w:rFonts w:hint="eastAsia"/>
          <w:i/>
        </w:rPr>
        <w:t>C</w:t>
      </w:r>
      <w:r>
        <w:rPr>
          <w:rStyle w:val="a9"/>
          <w:rFonts w:hint="eastAsia"/>
        </w:rPr>
        <w:t>；</w:t>
      </w:r>
      <w:r>
        <w:rPr>
          <w:rStyle w:val="a9"/>
          <w:rFonts w:hint="eastAsia"/>
        </w:rPr>
        <w:t>14</w:t>
      </w:r>
      <w:r>
        <w:rPr>
          <w:rStyle w:val="a9"/>
          <w:rFonts w:hint="eastAsia"/>
        </w:rPr>
        <w:t>，</w:t>
      </w:r>
      <w:r w:rsidRPr="00836169">
        <w:rPr>
          <w:rStyle w:val="a9"/>
          <w:rFonts w:hint="eastAsia"/>
          <w:i/>
        </w:rPr>
        <w:t>B</w:t>
      </w:r>
      <w:r>
        <w:rPr>
          <w:rStyle w:val="a9"/>
          <w:rFonts w:hint="eastAsia"/>
        </w:rPr>
        <w:t>；</w:t>
      </w:r>
      <w:r>
        <w:rPr>
          <w:rStyle w:val="a9"/>
          <w:rFonts w:hint="eastAsia"/>
        </w:rPr>
        <w:t>15</w:t>
      </w:r>
      <w:r>
        <w:rPr>
          <w:rStyle w:val="a9"/>
          <w:rFonts w:hint="eastAsia"/>
        </w:rPr>
        <w:t>，</w:t>
      </w:r>
      <w:r w:rsidRPr="00836169">
        <w:rPr>
          <w:rStyle w:val="a9"/>
          <w:rFonts w:hint="eastAsia"/>
          <w:i/>
        </w:rPr>
        <w:t>A</w:t>
      </w:r>
      <w:r>
        <w:rPr>
          <w:rStyle w:val="a9"/>
          <w:rFonts w:hint="eastAsia"/>
        </w:rPr>
        <w:t>；</w:t>
      </w:r>
      <w:r>
        <w:rPr>
          <w:rStyle w:val="a9"/>
          <w:rFonts w:hint="eastAsia"/>
        </w:rPr>
        <w:t>16</w:t>
      </w:r>
      <w:r>
        <w:rPr>
          <w:rStyle w:val="a9"/>
          <w:rFonts w:hint="eastAsia"/>
        </w:rPr>
        <w:t>，</w:t>
      </w:r>
      <w:r>
        <w:rPr>
          <w:rStyle w:val="a9"/>
          <w:rFonts w:hint="eastAsia"/>
          <w:i/>
        </w:rPr>
        <w:t>D</w:t>
      </w:r>
      <w:r>
        <w:rPr>
          <w:rStyle w:val="a9"/>
          <w:rFonts w:hint="eastAsia"/>
        </w:rPr>
        <w:t>；</w:t>
      </w:r>
      <w:r>
        <w:rPr>
          <w:rStyle w:val="a9"/>
          <w:rFonts w:hint="eastAsia"/>
        </w:rPr>
        <w:t>17</w:t>
      </w:r>
      <w:r>
        <w:rPr>
          <w:rStyle w:val="a9"/>
          <w:rFonts w:hint="eastAsia"/>
        </w:rPr>
        <w:t>，</w:t>
      </w:r>
      <w:r w:rsidRPr="00836169">
        <w:rPr>
          <w:rStyle w:val="a9"/>
          <w:rFonts w:hint="eastAsia"/>
          <w:i/>
        </w:rPr>
        <w:t>A</w:t>
      </w:r>
      <w:r>
        <w:rPr>
          <w:rStyle w:val="a9"/>
          <w:rFonts w:hint="eastAsia"/>
        </w:rPr>
        <w:t>；</w:t>
      </w:r>
      <w:r>
        <w:rPr>
          <w:rStyle w:val="a9"/>
          <w:rFonts w:hint="eastAsia"/>
        </w:rPr>
        <w:t>18</w:t>
      </w:r>
      <w:r>
        <w:rPr>
          <w:rStyle w:val="a9"/>
          <w:rFonts w:hint="eastAsia"/>
        </w:rPr>
        <w:t>，</w:t>
      </w:r>
      <w:r w:rsidRPr="00836169">
        <w:rPr>
          <w:rStyle w:val="a9"/>
          <w:rFonts w:hint="eastAsia"/>
          <w:i/>
        </w:rPr>
        <w:t>C</w:t>
      </w:r>
      <w:r>
        <w:rPr>
          <w:rStyle w:val="a9"/>
          <w:rFonts w:hint="eastAsia"/>
        </w:rPr>
        <w:t>；</w:t>
      </w:r>
    </w:p>
    <w:p w:rsidR="001953A4" w:rsidRDefault="001953A4" w:rsidP="001953A4">
      <w:pPr>
        <w:ind w:firstLineChars="200" w:firstLine="420"/>
        <w:rPr>
          <w:rFonts w:hint="eastAsia"/>
          <w:bCs/>
        </w:rPr>
      </w:pPr>
      <w:r>
        <w:rPr>
          <w:rStyle w:val="a9"/>
          <w:rFonts w:hint="eastAsia"/>
        </w:rPr>
        <w:t>19</w:t>
      </w:r>
      <w:r>
        <w:rPr>
          <w:rStyle w:val="a9"/>
          <w:rFonts w:hint="eastAsia"/>
        </w:rPr>
        <w:t>，</w:t>
      </w:r>
      <w:r>
        <w:rPr>
          <w:rStyle w:val="a9"/>
          <w:rFonts w:hint="eastAsia"/>
          <w:i/>
        </w:rPr>
        <w:t>D</w:t>
      </w:r>
      <w:r>
        <w:rPr>
          <w:rStyle w:val="a9"/>
          <w:rFonts w:hint="eastAsia"/>
        </w:rPr>
        <w:t>；</w:t>
      </w:r>
      <w:r>
        <w:rPr>
          <w:rStyle w:val="a9"/>
          <w:rFonts w:hint="eastAsia"/>
        </w:rPr>
        <w:t>20</w:t>
      </w:r>
      <w:r>
        <w:rPr>
          <w:rStyle w:val="a9"/>
          <w:rFonts w:hint="eastAsia"/>
        </w:rPr>
        <w:t>，</w:t>
      </w:r>
      <w:r w:rsidRPr="005A1945">
        <w:rPr>
          <w:rStyle w:val="a9"/>
          <w:rFonts w:hint="eastAsia"/>
          <w:i/>
        </w:rPr>
        <w:t>A</w:t>
      </w:r>
      <w:r>
        <w:rPr>
          <w:rStyle w:val="a9"/>
          <w:rFonts w:hint="eastAsia"/>
        </w:rPr>
        <w:t>；</w:t>
      </w:r>
      <w:r>
        <w:rPr>
          <w:rFonts w:hint="eastAsia"/>
          <w:bCs/>
        </w:rPr>
        <w:t>21</w:t>
      </w:r>
      <w:r>
        <w:rPr>
          <w:rFonts w:hint="eastAsia"/>
          <w:bCs/>
        </w:rPr>
        <w:t>，</w:t>
      </w:r>
      <w:r w:rsidRPr="003F537C">
        <w:rPr>
          <w:rFonts w:hint="eastAsia"/>
          <w:bCs/>
          <w:i/>
        </w:rPr>
        <w:t>A</w:t>
      </w:r>
      <w:r>
        <w:rPr>
          <w:rFonts w:hint="eastAsia"/>
          <w:bCs/>
        </w:rPr>
        <w:t>；</w:t>
      </w:r>
      <w:r>
        <w:rPr>
          <w:rFonts w:hint="eastAsia"/>
          <w:bCs/>
        </w:rPr>
        <w:t>22</w:t>
      </w:r>
      <w:r>
        <w:rPr>
          <w:rFonts w:hint="eastAsia"/>
          <w:bCs/>
        </w:rPr>
        <w:t>，</w:t>
      </w:r>
      <w:r w:rsidRPr="003F537C">
        <w:rPr>
          <w:rFonts w:hint="eastAsia"/>
          <w:bCs/>
          <w:i/>
        </w:rPr>
        <w:t>C</w:t>
      </w:r>
      <w:r>
        <w:rPr>
          <w:rFonts w:hint="eastAsia"/>
          <w:bCs/>
        </w:rPr>
        <w:t>；</w:t>
      </w:r>
      <w:r>
        <w:rPr>
          <w:rFonts w:hint="eastAsia"/>
          <w:bCs/>
        </w:rPr>
        <w:t>23</w:t>
      </w:r>
      <w:r>
        <w:rPr>
          <w:rFonts w:hint="eastAsia"/>
          <w:bCs/>
        </w:rPr>
        <w:t>，</w:t>
      </w:r>
      <w:r w:rsidRPr="003F537C">
        <w:rPr>
          <w:rFonts w:hint="eastAsia"/>
          <w:bCs/>
          <w:i/>
        </w:rPr>
        <w:t>D</w:t>
      </w:r>
      <w:r>
        <w:rPr>
          <w:rFonts w:hint="eastAsia"/>
          <w:bCs/>
        </w:rPr>
        <w:t>；</w:t>
      </w:r>
      <w:r>
        <w:rPr>
          <w:rFonts w:hint="eastAsia"/>
          <w:bCs/>
        </w:rPr>
        <w:t>24</w:t>
      </w:r>
      <w:r>
        <w:rPr>
          <w:rFonts w:hint="eastAsia"/>
          <w:bCs/>
        </w:rPr>
        <w:t>，</w:t>
      </w:r>
      <w:r w:rsidRPr="003F537C">
        <w:rPr>
          <w:rFonts w:hint="eastAsia"/>
          <w:bCs/>
          <w:i/>
        </w:rPr>
        <w:t>C</w:t>
      </w:r>
      <w:r>
        <w:rPr>
          <w:rFonts w:hint="eastAsia"/>
          <w:bCs/>
        </w:rPr>
        <w:t>，</w:t>
      </w:r>
    </w:p>
    <w:p w:rsidR="001953A4" w:rsidRPr="00F6522B" w:rsidRDefault="001953A4" w:rsidP="001953A4">
      <w:pPr>
        <w:ind w:firstLineChars="200" w:firstLine="420"/>
        <w:rPr>
          <w:rStyle w:val="a9"/>
          <w:rFonts w:hint="eastAsia"/>
        </w:rPr>
      </w:pPr>
      <w:r>
        <w:rPr>
          <w:rFonts w:hint="eastAsia"/>
          <w:bCs/>
        </w:rPr>
        <w:t>提示：设原来进价为</w:t>
      </w:r>
      <w:r>
        <w:rPr>
          <w:rFonts w:hint="eastAsia"/>
          <w:i/>
          <w:iCs/>
        </w:rPr>
        <w:t>x</w:t>
      </w:r>
      <w:r>
        <w:rPr>
          <w:rFonts w:hint="eastAsia"/>
          <w:bCs/>
        </w:rPr>
        <w:t>元，售价为</w:t>
      </w:r>
      <w:r>
        <w:rPr>
          <w:rFonts w:hint="eastAsia"/>
          <w:i/>
          <w:iCs/>
        </w:rPr>
        <w:t>y</w:t>
      </w:r>
      <w:r>
        <w:rPr>
          <w:rFonts w:hint="eastAsia"/>
          <w:bCs/>
        </w:rPr>
        <w:t>元，则根据题意，得</w:t>
      </w:r>
      <w:r w:rsidRPr="008066A2">
        <w:rPr>
          <w:bCs/>
          <w:position w:val="-34"/>
        </w:rPr>
        <w:object w:dxaOrig="3660" w:dyaOrig="800">
          <v:shape id="_x0000_i1063" type="#_x0000_t75" alt="学科网(www.zxxk.com)--教育资源门户，提供试卷、教案、课件、论文、素材及各类教学资源下载，还有大量而丰富的教学相关资讯！" style="width:183pt;height:39.75pt" o:ole="">
            <v:imagedata r:id="rId90" o:title=""/>
          </v:shape>
          <o:OLEObject Type="Embed" ProgID="Equation.DSMT4" ShapeID="_x0000_i1063" DrawAspect="Content" ObjectID="_1407740406" r:id="rId91"/>
        </w:object>
      </w:r>
      <w:r>
        <w:rPr>
          <w:rFonts w:hint="eastAsia"/>
          <w:bCs/>
        </w:rPr>
        <w:t>则</w:t>
      </w:r>
      <w:r w:rsidRPr="001E089F">
        <w:rPr>
          <w:bCs/>
          <w:position w:val="-24"/>
        </w:rPr>
        <w:object w:dxaOrig="260" w:dyaOrig="620">
          <v:shape id="_x0000_i1064" type="#_x0000_t75" alt="学科网(www.zxxk.com)--教育资源门户，提供试卷、教案、课件、论文、素材及各类教学资源下载，还有大量而丰富的教学相关资讯！" style="width:12.75pt;height:30.75pt" o:ole="">
            <v:imagedata r:id="rId92" o:title=""/>
          </v:shape>
          <o:OLEObject Type="Embed" ProgID="Equation.DSMT4" ShapeID="_x0000_i1064" DrawAspect="Content" ObjectID="_1407740407" r:id="rId93"/>
        </w:object>
      </w:r>
      <w:r>
        <w:rPr>
          <w:rFonts w:hint="eastAsia"/>
          <w:bCs/>
        </w:rPr>
        <w:t>＝</w:t>
      </w:r>
      <w:r>
        <w:rPr>
          <w:rFonts w:hint="eastAsia"/>
          <w:bCs/>
        </w:rPr>
        <w:t>1+</w:t>
      </w:r>
      <w:r w:rsidRPr="001E089F">
        <w:rPr>
          <w:bCs/>
          <w:i/>
        </w:rPr>
        <w:t xml:space="preserve"> </w:t>
      </w:r>
      <w:r w:rsidRPr="00F30B0B">
        <w:rPr>
          <w:bCs/>
          <w:i/>
        </w:rPr>
        <w:t>m</w:t>
      </w:r>
      <w:r>
        <w:rPr>
          <w:rFonts w:hint="eastAsia"/>
          <w:bCs/>
        </w:rPr>
        <w:t>％＝</w:t>
      </w:r>
      <w:r>
        <w:rPr>
          <w:rFonts w:hint="eastAsia"/>
          <w:bCs/>
        </w:rPr>
        <w:t>(1</w:t>
      </w:r>
      <w:r>
        <w:rPr>
          <w:rFonts w:hint="eastAsia"/>
          <w:bCs/>
        </w:rPr>
        <w:t>－</w:t>
      </w:r>
      <w:r>
        <w:rPr>
          <w:rFonts w:hint="eastAsia"/>
          <w:bCs/>
        </w:rPr>
        <w:t>5</w:t>
      </w:r>
      <w:r>
        <w:rPr>
          <w:rFonts w:hint="eastAsia"/>
          <w:bCs/>
        </w:rPr>
        <w:t>％</w:t>
      </w:r>
      <w:r>
        <w:rPr>
          <w:rFonts w:hint="eastAsia"/>
          <w:bCs/>
        </w:rPr>
        <w:t>)</w:t>
      </w:r>
      <w:r w:rsidRPr="006304BC">
        <w:rPr>
          <w:bCs/>
        </w:rPr>
        <w:t>(</w:t>
      </w:r>
      <w:r w:rsidRPr="006304BC">
        <w:rPr>
          <w:bCs/>
          <w:i/>
        </w:rPr>
        <w:t>m</w:t>
      </w:r>
      <w:r w:rsidRPr="006304BC">
        <w:rPr>
          <w:bCs/>
        </w:rPr>
        <w:t>+6)%</w:t>
      </w:r>
      <w:r>
        <w:rPr>
          <w:rFonts w:hint="eastAsia"/>
          <w:bCs/>
        </w:rPr>
        <w:t>+</w:t>
      </w:r>
      <w:r w:rsidRPr="001E089F">
        <w:rPr>
          <w:rFonts w:hint="eastAsia"/>
          <w:bCs/>
        </w:rPr>
        <w:t xml:space="preserve"> </w:t>
      </w:r>
      <w:r>
        <w:rPr>
          <w:rFonts w:hint="eastAsia"/>
          <w:bCs/>
        </w:rPr>
        <w:t>(1</w:t>
      </w:r>
      <w:r>
        <w:rPr>
          <w:rFonts w:hint="eastAsia"/>
          <w:bCs/>
        </w:rPr>
        <w:t>－</w:t>
      </w:r>
      <w:r>
        <w:rPr>
          <w:rFonts w:hint="eastAsia"/>
          <w:bCs/>
        </w:rPr>
        <w:t>5</w:t>
      </w:r>
      <w:r>
        <w:rPr>
          <w:rFonts w:hint="eastAsia"/>
          <w:bCs/>
        </w:rPr>
        <w:t>％</w:t>
      </w:r>
      <w:r>
        <w:rPr>
          <w:rFonts w:hint="eastAsia"/>
          <w:bCs/>
        </w:rPr>
        <w:t>)</w:t>
      </w:r>
      <w:r>
        <w:rPr>
          <w:rFonts w:hint="eastAsia"/>
          <w:bCs/>
        </w:rPr>
        <w:t>，所以</w:t>
      </w:r>
      <w:r w:rsidRPr="00F30B0B">
        <w:rPr>
          <w:bCs/>
          <w:i/>
        </w:rPr>
        <w:t>m</w:t>
      </w:r>
      <w:r>
        <w:rPr>
          <w:rFonts w:hint="eastAsia"/>
          <w:bCs/>
        </w:rPr>
        <w:t>＝</w:t>
      </w:r>
      <w:r>
        <w:rPr>
          <w:rFonts w:hint="eastAsia"/>
          <w:bCs/>
        </w:rPr>
        <w:t>14.</w:t>
      </w:r>
    </w:p>
    <w:p w:rsidR="001953A4" w:rsidRDefault="001953A4" w:rsidP="001953A4">
      <w:pPr>
        <w:rPr>
          <w:rFonts w:ascii="宋体" w:hAnsi="宋体" w:hint="eastAsia"/>
        </w:rPr>
      </w:pPr>
      <w:r>
        <w:rPr>
          <w:rStyle w:val="a9"/>
          <w:rFonts w:hint="eastAsia"/>
        </w:rPr>
        <w:t>三、</w:t>
      </w:r>
      <w:r>
        <w:rPr>
          <w:rStyle w:val="a9"/>
          <w:rFonts w:hint="eastAsia"/>
        </w:rPr>
        <w:t>25</w:t>
      </w:r>
      <w:r>
        <w:rPr>
          <w:rStyle w:val="a9"/>
          <w:rFonts w:hint="eastAsia"/>
        </w:rPr>
        <w:t>，</w:t>
      </w:r>
      <w:r>
        <w:rPr>
          <w:rFonts w:ascii="宋体" w:hAnsi="宋体" w:hint="eastAsia"/>
        </w:rPr>
        <w:t>（1）</w:t>
      </w:r>
      <w:r>
        <w:rPr>
          <w:position w:val="-30"/>
        </w:rPr>
        <w:object w:dxaOrig="700" w:dyaOrig="720">
          <v:shape id="_x0000_i1065" type="#_x0000_t75" alt="学科网(www.zxxk.com)--教育资源门户，提供试卷、教案、课件、论文、素材及各类教学资源下载，还有大量而丰富的教学相关资讯！" style="width:35.25pt;height:36pt" o:ole="">
            <v:imagedata r:id="rId94" o:title=""/>
          </v:shape>
          <o:OLEObject Type="Embed" ProgID="Equation.3" ShapeID="_x0000_i1065" DrawAspect="Content" ObjectID="_1407740408" r:id="rId95"/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position w:val="-30"/>
        </w:rPr>
        <w:object w:dxaOrig="680" w:dyaOrig="720">
          <v:shape id="_x0000_i1066" type="#_x0000_t75" alt="学科网(www.zxxk.com)--教育资源门户，提供试卷、教案、课件、论文、素材及各类教学资源下载，还有大量而丰富的教学相关资讯！" style="width:33.75pt;height:36pt" o:ole="">
            <v:imagedata r:id="rId96" o:title=""/>
          </v:shape>
          <o:OLEObject Type="Embed" ProgID="Equation.DSMT4" ShapeID="_x0000_i1066" DrawAspect="Content" ObjectID="_1407740409" r:id="rId97"/>
        </w:objec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position w:val="-44"/>
        </w:rPr>
        <w:object w:dxaOrig="740" w:dyaOrig="999">
          <v:shape id="_x0000_i1067" type="#_x0000_t75" alt="学科网(www.zxxk.com)--教育资源门户，提供试卷、教案、课件、论文、素材及各类教学资源下载，还有大量而丰富的教学相关资讯！" style="width:36.75pt;height:50.25pt" o:ole="">
            <v:imagedata r:id="rId98" o:title=""/>
          </v:shape>
          <o:OLEObject Type="Embed" ProgID="Equation.DSMT4" ShapeID="_x0000_i1067" DrawAspect="Content" ObjectID="_1407740410" r:id="rId99"/>
        </w:objec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EA3D84">
        <w:rPr>
          <w:position w:val="-30"/>
        </w:rPr>
        <w:object w:dxaOrig="720" w:dyaOrig="720">
          <v:shape id="_x0000_i1068" type="#_x0000_t75" alt="学科网(www.zxxk.com)--教育资源门户，提供试卷、教案、课件、论文、素材及各类教学资源下载，还有大量而丰富的教学相关资讯！" style="width:36pt;height:36pt" o:ole="">
            <v:imagedata r:id="rId100" o:title=""/>
          </v:shape>
          <o:OLEObject Type="Embed" ProgID="Equation.DSMT4" ShapeID="_x0000_i1068" DrawAspect="Content" ObjectID="_1407740411" r:id="rId101"/>
        </w:object>
      </w:r>
      <w:r w:rsidRPr="00281531">
        <w:rPr>
          <w:rFonts w:ascii="宋体" w:hAnsi="宋体" w:hint="eastAsia"/>
        </w:rPr>
        <w:t xml:space="preserve"> </w:t>
      </w:r>
    </w:p>
    <w:p w:rsidR="001953A4" w:rsidRDefault="001953A4" w:rsidP="001953A4">
      <w:pPr>
        <w:rPr>
          <w:rFonts w:ascii="宋体" w:hAnsi="宋体" w:hint="eastAsia"/>
        </w:rPr>
      </w:pPr>
      <w:r>
        <w:rPr>
          <w:rFonts w:ascii="宋体" w:hAnsi="宋体" w:hint="eastAsia"/>
        </w:rPr>
        <w:t>四、</w:t>
      </w:r>
    </w:p>
    <w:p w:rsidR="001953A4" w:rsidRDefault="001953A4" w:rsidP="001953A4">
      <w:pPr>
        <w:rPr>
          <w:rFonts w:hint="eastAsia"/>
        </w:rPr>
      </w:pPr>
      <w:r>
        <w:rPr>
          <w:rFonts w:hint="eastAsia"/>
          <w:szCs w:val="21"/>
        </w:rPr>
        <w:t>26.</w:t>
      </w:r>
      <w:r>
        <w:rPr>
          <w:rFonts w:hint="eastAsia"/>
        </w:rPr>
        <w:t>根据图所提供的信息，若设每件</w:t>
      </w:r>
      <w:r>
        <w:rPr>
          <w:rFonts w:hint="eastAsia"/>
          <w:i/>
          <w:iCs/>
        </w:rPr>
        <w:t>T</w:t>
      </w:r>
      <w:r>
        <w:rPr>
          <w:rFonts w:hint="eastAsia"/>
        </w:rPr>
        <w:t>恤衫价格是</w:t>
      </w:r>
      <w:r>
        <w:rPr>
          <w:rFonts w:hint="eastAsia"/>
          <w:i/>
          <w:iCs/>
        </w:rPr>
        <w:t>x</w:t>
      </w:r>
      <w:r>
        <w:rPr>
          <w:rFonts w:hint="eastAsia"/>
        </w:rPr>
        <w:t>元，每瓶矿泉水的价格是</w:t>
      </w:r>
      <w:r>
        <w:rPr>
          <w:rFonts w:hint="eastAsia"/>
          <w:i/>
          <w:iCs/>
        </w:rPr>
        <w:t>y</w:t>
      </w:r>
      <w:r>
        <w:rPr>
          <w:rFonts w:hint="eastAsia"/>
        </w:rPr>
        <w:t>元</w:t>
      </w:r>
      <w:r>
        <w:rPr>
          <w:rFonts w:hint="eastAsia"/>
        </w:rPr>
        <w:t>.</w:t>
      </w:r>
      <w:r>
        <w:rPr>
          <w:rFonts w:hint="eastAsia"/>
        </w:rPr>
        <w:t>根据题意，得</w:t>
      </w:r>
      <w:r>
        <w:rPr>
          <w:position w:val="-30"/>
        </w:rPr>
        <w:object w:dxaOrig="1460" w:dyaOrig="720">
          <v:shape id="_x0000_i1069" type="#_x0000_t75" alt="学科网(www.zxxk.com)--教育资源门户，提供试卷、教案、课件、论文、素材及各类教学资源下载，还有大量而丰富的教学相关资讯！" style="width:72.75pt;height:36pt" o:ole="">
            <v:imagedata r:id="rId102" o:title=""/>
          </v:shape>
          <o:OLEObject Type="Embed" ProgID="Equation.DSMT4" ShapeID="_x0000_i1069" DrawAspect="Content" ObjectID="_1407740412" r:id="rId103"/>
        </w:object>
      </w:r>
      <w:r>
        <w:rPr>
          <w:rFonts w:hint="eastAsia"/>
        </w:rPr>
        <w:t>解得</w:t>
      </w:r>
      <w:r>
        <w:rPr>
          <w:position w:val="-30"/>
        </w:rPr>
        <w:object w:dxaOrig="859" w:dyaOrig="720">
          <v:shape id="_x0000_i1070" type="#_x0000_t75" alt="学科网(www.zxxk.com)--教育资源门户，提供试卷、教案、课件、论文、素材及各类教学资源下载，还有大量而丰富的教学相关资讯！" style="width:42.75pt;height:36pt" o:ole="">
            <v:imagedata r:id="rId104" o:title=""/>
          </v:shape>
          <o:OLEObject Type="Embed" ProgID="Equation.DSMT4" ShapeID="_x0000_i1070" DrawAspect="Content" ObjectID="_1407740413" r:id="rId105"/>
        </w:object>
      </w:r>
      <w:r>
        <w:rPr>
          <w:rFonts w:hint="eastAsia"/>
        </w:rPr>
        <w:t>即每件</w:t>
      </w:r>
      <w:r>
        <w:rPr>
          <w:rFonts w:hint="eastAsia"/>
        </w:rPr>
        <w:t>T</w:t>
      </w:r>
      <w:r>
        <w:rPr>
          <w:rFonts w:hint="eastAsia"/>
        </w:rPr>
        <w:t>恤衫价格是</w:t>
      </w:r>
      <w:r>
        <w:rPr>
          <w:rFonts w:hint="eastAsia"/>
        </w:rPr>
        <w:t>20</w:t>
      </w:r>
      <w:r>
        <w:rPr>
          <w:rFonts w:hint="eastAsia"/>
        </w:rPr>
        <w:t>元，每瓶矿泉水的价格是</w:t>
      </w:r>
      <w:r>
        <w:rPr>
          <w:rFonts w:hint="eastAsia"/>
        </w:rPr>
        <w:t>2</w:t>
      </w:r>
      <w:r>
        <w:rPr>
          <w:rFonts w:hint="eastAsia"/>
        </w:rPr>
        <w:t>元；</w:t>
      </w:r>
    </w:p>
    <w:p w:rsidR="001953A4" w:rsidRDefault="001953A4" w:rsidP="001953A4">
      <w:pPr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  <w:color w:val="000000"/>
          <w:szCs w:val="21"/>
        </w:rPr>
        <w:t>设每块地砖的长为</w:t>
      </w:r>
      <w:r w:rsidRPr="008A3468">
        <w:rPr>
          <w:i/>
          <w:color w:val="000000"/>
          <w:szCs w:val="21"/>
        </w:rPr>
        <w:t>x</w:t>
      </w:r>
      <w:r>
        <w:rPr>
          <w:color w:val="000000"/>
          <w:szCs w:val="21"/>
        </w:rPr>
        <w:t>cm</w:t>
      </w:r>
      <w:r>
        <w:rPr>
          <w:rFonts w:hint="eastAsia"/>
          <w:color w:val="000000"/>
          <w:szCs w:val="21"/>
        </w:rPr>
        <w:t>，宽为</w:t>
      </w:r>
      <w:r w:rsidRPr="008A3468">
        <w:rPr>
          <w:i/>
          <w:color w:val="000000"/>
          <w:szCs w:val="21"/>
        </w:rPr>
        <w:t>y</w:t>
      </w:r>
      <w:r>
        <w:rPr>
          <w:color w:val="000000"/>
          <w:szCs w:val="21"/>
        </w:rPr>
        <w:t>cm</w:t>
      </w:r>
      <w:r>
        <w:rPr>
          <w:rFonts w:hint="eastAsia"/>
          <w:color w:val="000000"/>
          <w:szCs w:val="21"/>
        </w:rPr>
        <w:t>，根据题意，得</w:t>
      </w:r>
      <w:r>
        <w:rPr>
          <w:color w:val="000000"/>
          <w:position w:val="-30"/>
          <w:szCs w:val="21"/>
        </w:rPr>
        <w:object w:dxaOrig="1180" w:dyaOrig="740">
          <v:shape id="_x0000_i1071" type="#_x0000_t75" style="width:59.25pt;height:36.75pt" o:ole="">
            <v:imagedata r:id="rId106" o:title=""/>
          </v:shape>
          <o:OLEObject Type="Embed" ProgID="Equation.2" ShapeID="_x0000_i1071" DrawAspect="Content" ObjectID="_1407740414" r:id="rId107"/>
        </w:object>
      </w:r>
      <w:r>
        <w:rPr>
          <w:rFonts w:hint="eastAsia"/>
          <w:color w:val="000000"/>
          <w:szCs w:val="21"/>
        </w:rPr>
        <w:t>解这个方程组，得</w:t>
      </w:r>
      <w:r>
        <w:rPr>
          <w:color w:val="000000"/>
          <w:position w:val="-30"/>
          <w:szCs w:val="21"/>
        </w:rPr>
        <w:object w:dxaOrig="800" w:dyaOrig="740">
          <v:shape id="_x0000_i1072" type="#_x0000_t75" style="width:39.75pt;height:36.75pt" o:ole="">
            <v:imagedata r:id="rId108" o:title=""/>
          </v:shape>
          <o:OLEObject Type="Embed" ProgID="Equation.2" ShapeID="_x0000_i1072" DrawAspect="Content" ObjectID="_1407740415" r:id="rId109"/>
        </w:object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答：每块地砖的长为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"/>
          <w:attr w:name="UnitName" w:val="cm"/>
        </w:smartTagPr>
        <w:r>
          <w:rPr>
            <w:color w:val="000000"/>
            <w:szCs w:val="21"/>
          </w:rPr>
          <w:t>45cm</w:t>
        </w:r>
      </w:smartTag>
      <w:r>
        <w:rPr>
          <w:rFonts w:hint="eastAsia"/>
          <w:color w:val="000000"/>
          <w:szCs w:val="21"/>
        </w:rPr>
        <w:t>，宽为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>
          <w:rPr>
            <w:color w:val="000000"/>
            <w:szCs w:val="21"/>
          </w:rPr>
          <w:t>15cm</w:t>
        </w:r>
      </w:smartTag>
      <w:r>
        <w:rPr>
          <w:rFonts w:hint="eastAsia"/>
        </w:rPr>
        <w:t>；</w:t>
      </w: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  <w:szCs w:val="21"/>
        </w:rPr>
        <w:t>设</w:t>
      </w:r>
      <w:r>
        <w:rPr>
          <w:i/>
          <w:iCs/>
        </w:rPr>
        <w:t>A</w:t>
      </w:r>
      <w:r>
        <w:rPr>
          <w:rFonts w:hint="eastAsia"/>
        </w:rPr>
        <w:t>超市去年“五一节”期间的销售额为</w:t>
      </w:r>
      <w:r>
        <w:rPr>
          <w:rFonts w:hint="eastAsia"/>
          <w:i/>
          <w:iCs/>
        </w:rPr>
        <w:t>x</w:t>
      </w:r>
      <w:r>
        <w:rPr>
          <w:rFonts w:hint="eastAsia"/>
        </w:rPr>
        <w:t>万元，</w:t>
      </w:r>
      <w:r>
        <w:rPr>
          <w:rFonts w:hint="eastAsia"/>
          <w:i/>
          <w:iCs/>
        </w:rPr>
        <w:t>B</w:t>
      </w:r>
      <w:r>
        <w:rPr>
          <w:rFonts w:hint="eastAsia"/>
        </w:rPr>
        <w:t>超市去年“五一节”期间的销售额</w:t>
      </w:r>
      <w:r>
        <w:rPr>
          <w:rFonts w:hint="eastAsia"/>
        </w:rPr>
        <w:lastRenderedPageBreak/>
        <w:t>为</w:t>
      </w:r>
      <w:r>
        <w:rPr>
          <w:rFonts w:hint="eastAsia"/>
          <w:i/>
          <w:iCs/>
        </w:rPr>
        <w:t>y</w:t>
      </w:r>
      <w:r>
        <w:rPr>
          <w:rFonts w:hint="eastAsia"/>
        </w:rPr>
        <w:t>万元，于是</w:t>
      </w:r>
      <w:r>
        <w:rPr>
          <w:rFonts w:hint="eastAsia"/>
          <w:szCs w:val="21"/>
        </w:rPr>
        <w:t>由三位同学调查得到的信息可得：</w:t>
      </w:r>
      <w:r>
        <w:rPr>
          <w:position w:val="-34"/>
          <w:szCs w:val="21"/>
        </w:rPr>
        <w:object w:dxaOrig="3140" w:dyaOrig="800">
          <v:shape id="_x0000_i1073" type="#_x0000_t75" alt="学科网(www.zxxk.com)--教育资源门户，提供试卷、教案、课件、论文、素材及各类教学资源下载，还有大量而丰富的教学相关资讯！" style="width:156.75pt;height:39.75pt" o:ole="">
            <v:imagedata r:id="rId110" o:title=""/>
          </v:shape>
          <o:OLEObject Type="Embed" ProgID="Equation.DSMT4" ShapeID="_x0000_i1073" DrawAspect="Content" ObjectID="_1407740416" r:id="rId111"/>
        </w:object>
      </w:r>
      <w:r>
        <w:rPr>
          <w:rFonts w:hint="eastAsia"/>
          <w:szCs w:val="21"/>
        </w:rPr>
        <w:t>解得：</w:t>
      </w:r>
      <w:r>
        <w:rPr>
          <w:position w:val="-30"/>
          <w:szCs w:val="21"/>
        </w:rPr>
        <w:object w:dxaOrig="960" w:dyaOrig="720">
          <v:shape id="_x0000_i1074" type="#_x0000_t75" alt="学科网(www.zxxk.com)--教育资源门户，提供试卷、教案、课件、论文、素材及各类教学资源下载，还有大量而丰富的教学相关资讯！" style="width:48pt;height:36pt" o:ole="">
            <v:imagedata r:id="rId112" o:title=""/>
          </v:shape>
          <o:OLEObject Type="Embed" ProgID="Equation.DSMT4" ShapeID="_x0000_i1074" DrawAspect="Content" ObjectID="_1407740417" r:id="rId113"/>
        </w:object>
      </w:r>
      <w:r>
        <w:rPr>
          <w:rFonts w:hint="eastAsia"/>
          <w:szCs w:val="21"/>
        </w:rPr>
        <w:t>于是</w:t>
      </w:r>
      <w:r>
        <w:rPr>
          <w:i/>
          <w:iCs/>
        </w:rPr>
        <w:t>A</w:t>
      </w:r>
      <w:r>
        <w:rPr>
          <w:rFonts w:hint="eastAsia"/>
        </w:rPr>
        <w:t>超市今年“五一节”期间的销售额为</w:t>
      </w:r>
      <w:r>
        <w:rPr>
          <w:rFonts w:hint="eastAsia"/>
        </w:rPr>
        <w:t>115</w:t>
      </w:r>
      <w:r>
        <w:rPr>
          <w:rFonts w:hint="eastAsia"/>
        </w:rPr>
        <w:t>万元，</w:t>
      </w:r>
      <w:r>
        <w:rPr>
          <w:rFonts w:hint="eastAsia"/>
          <w:i/>
          <w:iCs/>
        </w:rPr>
        <w:t>B</w:t>
      </w:r>
      <w:r>
        <w:rPr>
          <w:rFonts w:hint="eastAsia"/>
        </w:rPr>
        <w:t>超市今年“五一节”期间的销售额为</w:t>
      </w:r>
      <w:r>
        <w:rPr>
          <w:rFonts w:hint="eastAsia"/>
        </w:rPr>
        <w:t>55</w:t>
      </w:r>
      <w:r>
        <w:rPr>
          <w:rFonts w:hint="eastAsia"/>
        </w:rPr>
        <w:t>万元；</w:t>
      </w: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rPr>
          <w:rFonts w:hint="eastAsia"/>
        </w:rPr>
      </w:pPr>
      <w:r>
        <w:rPr>
          <w:rFonts w:hint="eastAsia"/>
        </w:rPr>
        <w:t>29.</w:t>
      </w:r>
      <w:r>
        <w:rPr>
          <w:rFonts w:hint="eastAsia"/>
        </w:rPr>
        <w:t>设可做成甲、乙两种小盒各为</w:t>
      </w:r>
      <w:r w:rsidRPr="000932CD">
        <w:rPr>
          <w:rFonts w:hint="eastAsia"/>
          <w:i/>
        </w:rPr>
        <w:t>x</w:t>
      </w:r>
      <w:r>
        <w:rPr>
          <w:rFonts w:hint="eastAsia"/>
        </w:rPr>
        <w:t>个和</w:t>
      </w:r>
      <w:r w:rsidRPr="000932CD">
        <w:rPr>
          <w:rFonts w:hint="eastAsia"/>
          <w:i/>
        </w:rPr>
        <w:t>y</w:t>
      </w:r>
      <w:r>
        <w:rPr>
          <w:rFonts w:hint="eastAsia"/>
        </w:rPr>
        <w:t>个，则</w:t>
      </w:r>
      <w:r w:rsidRPr="002D51F9">
        <w:rPr>
          <w:position w:val="-30"/>
        </w:rPr>
        <w:object w:dxaOrig="1540" w:dyaOrig="720">
          <v:shape id="_x0000_i1075" type="#_x0000_t75" alt="学科网(www.zxxk.com)--教育资源门户，提供试卷、教案、课件、论文、素材及各类教学资源下载，还有大量而丰富的教学相关资讯！" style="width:77.25pt;height:36pt" o:ole="">
            <v:imagedata r:id="rId114" o:title=""/>
          </v:shape>
          <o:OLEObject Type="Embed" ProgID="Equation.DSMT4" ShapeID="_x0000_i1075" DrawAspect="Content" ObjectID="_1407740418" r:id="rId115"/>
        </w:object>
      </w:r>
      <w:r>
        <w:rPr>
          <w:rFonts w:hint="eastAsia"/>
        </w:rPr>
        <w:t>解得</w:t>
      </w:r>
      <w:r w:rsidRPr="002D51F9">
        <w:rPr>
          <w:position w:val="-30"/>
        </w:rPr>
        <w:object w:dxaOrig="859" w:dyaOrig="720">
          <v:shape id="_x0000_i1076" type="#_x0000_t75" alt="学科网(www.zxxk.com)--教育资源门户，提供试卷、教案、课件、论文、素材及各类教学资源下载，还有大量而丰富的教学相关资讯！" style="width:42.75pt;height:36pt" o:ole="">
            <v:imagedata r:id="rId116" o:title=""/>
          </v:shape>
          <o:OLEObject Type="Embed" ProgID="Equation.DSMT4" ShapeID="_x0000_i1076" DrawAspect="Content" ObjectID="_1407740419" r:id="rId117"/>
        </w:object>
      </w:r>
      <w:r>
        <w:rPr>
          <w:rFonts w:hint="eastAsia"/>
        </w:rPr>
        <w:t>所以可做成甲、乙两种小盒各为</w:t>
      </w:r>
      <w:r>
        <w:rPr>
          <w:rFonts w:hint="eastAsia"/>
        </w:rPr>
        <w:t>30</w:t>
      </w:r>
      <w:r>
        <w:rPr>
          <w:rFonts w:hint="eastAsia"/>
        </w:rPr>
        <w:t>个和</w:t>
      </w:r>
      <w:r>
        <w:rPr>
          <w:rFonts w:hint="eastAsia"/>
        </w:rPr>
        <w:t>60</w:t>
      </w:r>
      <w:r>
        <w:rPr>
          <w:rFonts w:hint="eastAsia"/>
        </w:rPr>
        <w:t>个；</w:t>
      </w: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rPr>
          <w:rFonts w:hint="eastAsia"/>
          <w:iCs/>
        </w:rPr>
      </w:pPr>
      <w:r>
        <w:rPr>
          <w:rFonts w:hint="eastAsia"/>
        </w:rPr>
        <w:t>30.</w:t>
      </w:r>
      <w:r>
        <w:rPr>
          <w:rFonts w:hint="eastAsia"/>
        </w:rPr>
        <w:t>设甲步行共走</w:t>
      </w:r>
      <w:r>
        <w:rPr>
          <w:rFonts w:hint="eastAsia"/>
          <w:i/>
          <w:iCs/>
        </w:rPr>
        <w:t>x</w:t>
      </w:r>
      <w:r>
        <w:rPr>
          <w:rFonts w:hint="eastAsia"/>
          <w:iCs/>
        </w:rPr>
        <w:t>千米，骑车共走</w:t>
      </w:r>
      <w:r>
        <w:rPr>
          <w:rFonts w:hint="eastAsia"/>
          <w:i/>
          <w:iCs/>
        </w:rPr>
        <w:t>y</w:t>
      </w:r>
      <w:r>
        <w:rPr>
          <w:rFonts w:hint="eastAsia"/>
          <w:iCs/>
        </w:rPr>
        <w:t>千米，则乙骑车共行</w:t>
      </w:r>
      <w:r>
        <w:rPr>
          <w:rFonts w:hint="eastAsia"/>
          <w:i/>
          <w:iCs/>
        </w:rPr>
        <w:t>x</w:t>
      </w:r>
      <w:r>
        <w:rPr>
          <w:rFonts w:hint="eastAsia"/>
          <w:iCs/>
        </w:rPr>
        <w:t>千米，步行共行</w:t>
      </w:r>
      <w:r>
        <w:rPr>
          <w:rFonts w:hint="eastAsia"/>
          <w:i/>
          <w:iCs/>
        </w:rPr>
        <w:t>y</w:t>
      </w:r>
      <w:r>
        <w:rPr>
          <w:rFonts w:hint="eastAsia"/>
          <w:iCs/>
        </w:rPr>
        <w:t>千米</w:t>
      </w:r>
      <w:r>
        <w:rPr>
          <w:rFonts w:hint="eastAsia"/>
          <w:iCs/>
        </w:rPr>
        <w:t>.</w:t>
      </w:r>
      <w:r>
        <w:rPr>
          <w:rFonts w:hint="eastAsia"/>
          <w:iCs/>
        </w:rPr>
        <w:t>则根据题意，得</w:t>
      </w:r>
      <w:r w:rsidRPr="00F84A8F">
        <w:rPr>
          <w:iCs/>
          <w:position w:val="-24"/>
        </w:rPr>
        <w:object w:dxaOrig="1579" w:dyaOrig="620">
          <v:shape id="_x0000_i1077" type="#_x0000_t75" alt="学科网(www.zxxk.com)--教育资源门户，提供试卷、教案、课件、论文、素材及各类教学资源下载，还有大量而丰富的教学相关资讯！" style="width:78.75pt;height:30.75pt" o:ole="">
            <v:imagedata r:id="rId118" o:title=""/>
          </v:shape>
          <o:OLEObject Type="Embed" ProgID="Equation.DSMT4" ShapeID="_x0000_i1077" DrawAspect="Content" ObjectID="_1407740420" r:id="rId119"/>
        </w:object>
      </w:r>
      <w:r>
        <w:rPr>
          <w:rFonts w:hint="eastAsia"/>
          <w:iCs/>
        </w:rPr>
        <w:t>，解得</w:t>
      </w:r>
      <w:r>
        <w:rPr>
          <w:rFonts w:hint="eastAsia"/>
          <w:i/>
          <w:iCs/>
        </w:rPr>
        <w:t>y</w:t>
      </w:r>
      <w:r>
        <w:rPr>
          <w:rFonts w:hint="eastAsia"/>
          <w:iCs/>
        </w:rPr>
        <w:t>＝</w:t>
      </w:r>
      <w:r>
        <w:rPr>
          <w:rFonts w:hint="eastAsia"/>
          <w:iCs/>
        </w:rPr>
        <w:t>2</w:t>
      </w:r>
      <w:r>
        <w:rPr>
          <w:rFonts w:hint="eastAsia"/>
          <w:i/>
          <w:iCs/>
        </w:rPr>
        <w:t>x</w:t>
      </w:r>
      <w:r>
        <w:rPr>
          <w:rFonts w:hint="eastAsia"/>
          <w:iCs/>
        </w:rPr>
        <w:t>.</w:t>
      </w:r>
      <w:r>
        <w:rPr>
          <w:rFonts w:hint="eastAsia"/>
          <w:iCs/>
        </w:rPr>
        <w:t>故甲的平均速度为（</w:t>
      </w:r>
      <w:r>
        <w:rPr>
          <w:rFonts w:hint="eastAsia"/>
          <w:i/>
          <w:iCs/>
        </w:rPr>
        <w:t>x</w:t>
      </w:r>
      <w:r>
        <w:rPr>
          <w:rFonts w:hint="eastAsia"/>
          <w:iCs/>
        </w:rPr>
        <w:t>+</w:t>
      </w:r>
      <w:r>
        <w:rPr>
          <w:rFonts w:hint="eastAsia"/>
          <w:i/>
          <w:iCs/>
        </w:rPr>
        <w:t>y</w:t>
      </w:r>
      <w:r>
        <w:rPr>
          <w:rFonts w:hint="eastAsia"/>
          <w:iCs/>
        </w:rPr>
        <w:t>）÷（</w:t>
      </w:r>
      <w:r w:rsidRPr="00F84A8F">
        <w:rPr>
          <w:iCs/>
          <w:position w:val="-24"/>
        </w:rPr>
        <w:object w:dxaOrig="240" w:dyaOrig="620">
          <v:shape id="_x0000_i1078" type="#_x0000_t75" alt="学科网(www.zxxk.com)--教育资源门户，提供试卷、教案、课件、论文、素材及各类教学资源下载，还有大量而丰富的教学相关资讯！" style="width:12pt;height:30.75pt" o:ole="">
            <v:imagedata r:id="rId120" o:title=""/>
          </v:shape>
          <o:OLEObject Type="Embed" ProgID="Equation.DSMT4" ShapeID="_x0000_i1078" DrawAspect="Content" ObjectID="_1407740421" r:id="rId121"/>
        </w:object>
      </w:r>
      <w:r>
        <w:rPr>
          <w:rFonts w:hint="eastAsia"/>
          <w:iCs/>
        </w:rPr>
        <w:t>+</w:t>
      </w:r>
      <w:r w:rsidRPr="00F84A8F">
        <w:rPr>
          <w:iCs/>
          <w:position w:val="-24"/>
        </w:rPr>
        <w:object w:dxaOrig="320" w:dyaOrig="620">
          <v:shape id="_x0000_i1079" type="#_x0000_t75" alt="学科网(www.zxxk.com)--教育资源门户，提供试卷、教案、课件、论文、素材及各类教学资源下载，还有大量而丰富的教学相关资讯！" style="width:15.75pt;height:30.75pt" o:ole="">
            <v:imagedata r:id="rId122" o:title=""/>
          </v:shape>
          <o:OLEObject Type="Embed" ProgID="Equation.DSMT4" ShapeID="_x0000_i1079" DrawAspect="Content" ObjectID="_1407740422" r:id="rId123"/>
        </w:object>
      </w:r>
      <w:r>
        <w:rPr>
          <w:rFonts w:hint="eastAsia"/>
          <w:iCs/>
        </w:rPr>
        <w:t>）＝</w:t>
      </w:r>
      <w:r w:rsidRPr="00F84A8F">
        <w:rPr>
          <w:iCs/>
          <w:position w:val="-24"/>
        </w:rPr>
        <w:object w:dxaOrig="220" w:dyaOrig="620">
          <v:shape id="_x0000_i1080" type="#_x0000_t75" alt="学科网(www.zxxk.com)--教育资源门户，提供试卷、教案、课件、论文、素材及各类教学资源下载，还有大量而丰富的教学相关资讯！" style="width:11.25pt;height:30.75pt" o:ole="">
            <v:imagedata r:id="rId124" o:title=""/>
          </v:shape>
          <o:OLEObject Type="Embed" ProgID="Equation.DSMT4" ShapeID="_x0000_i1080" DrawAspect="Content" ObjectID="_1407740423" r:id="rId125"/>
        </w:object>
      </w:r>
      <w:r>
        <w:rPr>
          <w:rFonts w:hint="eastAsia"/>
          <w:iCs/>
        </w:rPr>
        <w:t>（千米</w:t>
      </w:r>
      <w:r>
        <w:rPr>
          <w:rFonts w:hint="eastAsia"/>
          <w:iCs/>
        </w:rPr>
        <w:t>/</w:t>
      </w:r>
      <w:r>
        <w:rPr>
          <w:rFonts w:hint="eastAsia"/>
          <w:iCs/>
        </w:rPr>
        <w:t>时）；</w:t>
      </w:r>
    </w:p>
    <w:p w:rsidR="001953A4" w:rsidRDefault="001953A4" w:rsidP="001953A4">
      <w:pPr>
        <w:rPr>
          <w:rFonts w:hint="eastAsia"/>
          <w:iCs/>
        </w:rPr>
      </w:pPr>
    </w:p>
    <w:p w:rsidR="001953A4" w:rsidRDefault="001953A4" w:rsidP="001953A4">
      <w:pPr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）设</w:t>
      </w:r>
      <w:r>
        <w:rPr>
          <w:rFonts w:hint="eastAsia"/>
        </w:rPr>
        <w:t>15</w:t>
      </w:r>
      <w:r>
        <w:rPr>
          <w:rFonts w:hint="eastAsia"/>
        </w:rPr>
        <w:t>秒广告播放</w:t>
      </w:r>
      <w:r w:rsidRPr="00E34FC3">
        <w:rPr>
          <w:rFonts w:hint="eastAsia"/>
          <w:i/>
        </w:rPr>
        <w:t>x</w:t>
      </w:r>
      <w:r>
        <w:rPr>
          <w:rFonts w:hint="eastAsia"/>
        </w:rPr>
        <w:t>次，</w:t>
      </w:r>
      <w:r>
        <w:rPr>
          <w:rFonts w:hint="eastAsia"/>
        </w:rPr>
        <w:t>30</w:t>
      </w:r>
      <w:r>
        <w:rPr>
          <w:rFonts w:hint="eastAsia"/>
        </w:rPr>
        <w:t>秒广告播放</w:t>
      </w:r>
      <w:r w:rsidRPr="00E34FC3">
        <w:rPr>
          <w:rFonts w:hint="eastAsia"/>
          <w:i/>
        </w:rPr>
        <w:t>y</w:t>
      </w:r>
      <w:r>
        <w:rPr>
          <w:rFonts w:hint="eastAsia"/>
        </w:rPr>
        <w:t>次，由题意得</w:t>
      </w:r>
      <w:r>
        <w:rPr>
          <w:rFonts w:hint="eastAsia"/>
        </w:rPr>
        <w:t>15</w:t>
      </w:r>
      <w:r w:rsidRPr="00E34FC3">
        <w:rPr>
          <w:rFonts w:hint="eastAsia"/>
          <w:i/>
        </w:rPr>
        <w:t>x</w:t>
      </w:r>
      <w:r>
        <w:rPr>
          <w:rFonts w:hint="eastAsia"/>
        </w:rPr>
        <w:t>+30</w:t>
      </w:r>
      <w:r w:rsidRPr="00E34FC3">
        <w:rPr>
          <w:rFonts w:hint="eastAsia"/>
          <w:i/>
        </w:rPr>
        <w:t>y</w:t>
      </w:r>
      <w:r>
        <w:rPr>
          <w:rFonts w:hint="eastAsia"/>
        </w:rPr>
        <w:t xml:space="preserve">=120, </w:t>
      </w:r>
      <w:r>
        <w:rPr>
          <w:rFonts w:hint="eastAsia"/>
        </w:rPr>
        <w:t>解得</w:t>
      </w:r>
      <w:r w:rsidRPr="00E34FC3">
        <w:rPr>
          <w:rFonts w:hint="eastAsia"/>
          <w:i/>
        </w:rPr>
        <w:t>x</w:t>
      </w:r>
      <w:r>
        <w:rPr>
          <w:rFonts w:hint="eastAsia"/>
        </w:rPr>
        <w:t>=4</w:t>
      </w:r>
      <w:r>
        <w:rPr>
          <w:rFonts w:hint="eastAsia"/>
        </w:rPr>
        <w:t>，</w:t>
      </w:r>
      <w:r w:rsidRPr="00E34FC3">
        <w:rPr>
          <w:rFonts w:hint="eastAsia"/>
          <w:i/>
        </w:rPr>
        <w:t>y</w:t>
      </w:r>
      <w:r>
        <w:rPr>
          <w:rFonts w:hint="eastAsia"/>
        </w:rPr>
        <w:t>=2</w:t>
      </w:r>
      <w:r>
        <w:rPr>
          <w:rFonts w:hint="eastAsia"/>
        </w:rPr>
        <w:t>或</w:t>
      </w:r>
      <w:r w:rsidRPr="00E34FC3">
        <w:rPr>
          <w:rFonts w:hint="eastAsia"/>
          <w:i/>
        </w:rPr>
        <w:t>x</w:t>
      </w:r>
      <w:r>
        <w:rPr>
          <w:rFonts w:hint="eastAsia"/>
        </w:rPr>
        <w:t>=2</w:t>
      </w:r>
      <w:r>
        <w:rPr>
          <w:rFonts w:hint="eastAsia"/>
        </w:rPr>
        <w:t>，</w:t>
      </w:r>
      <w:r w:rsidRPr="00E34FC3">
        <w:rPr>
          <w:rFonts w:hint="eastAsia"/>
          <w:i/>
        </w:rPr>
        <w:t>y</w:t>
      </w:r>
      <w:r>
        <w:rPr>
          <w:rFonts w:hint="eastAsia"/>
        </w:rPr>
        <w:t>=3.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</w:t>
      </w:r>
      <w:r w:rsidRPr="00E34FC3">
        <w:rPr>
          <w:rFonts w:hint="eastAsia"/>
          <w:i/>
        </w:rPr>
        <w:t>x</w:t>
      </w:r>
      <w:r>
        <w:rPr>
          <w:rFonts w:hint="eastAsia"/>
        </w:rPr>
        <w:t>=4</w:t>
      </w:r>
      <w:r>
        <w:rPr>
          <w:rFonts w:hint="eastAsia"/>
        </w:rPr>
        <w:t>，</w:t>
      </w:r>
      <w:r w:rsidRPr="00E34FC3">
        <w:rPr>
          <w:rFonts w:hint="eastAsia"/>
          <w:i/>
        </w:rPr>
        <w:t>y</w:t>
      </w:r>
      <w:r>
        <w:rPr>
          <w:rFonts w:hint="eastAsia"/>
        </w:rPr>
        <w:t>=2</w:t>
      </w:r>
      <w:r>
        <w:rPr>
          <w:rFonts w:hint="eastAsia"/>
        </w:rPr>
        <w:t>时，</w:t>
      </w:r>
      <w:r>
        <w:rPr>
          <w:rFonts w:hint="eastAsia"/>
        </w:rPr>
        <w:t>0.6</w:t>
      </w:r>
      <w:r>
        <w:rPr>
          <w:rFonts w:ascii="宋体" w:hAnsi="宋体" w:hint="eastAsia"/>
        </w:rPr>
        <w:t>×</w:t>
      </w:r>
      <w:r>
        <w:rPr>
          <w:rFonts w:hint="eastAsia"/>
        </w:rPr>
        <w:t>4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ascii="宋体" w:hAnsi="宋体"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＝</w:t>
      </w:r>
      <w:r>
        <w:rPr>
          <w:rFonts w:hint="eastAsia"/>
        </w:rPr>
        <w:t>4.4</w:t>
      </w:r>
      <w:r>
        <w:rPr>
          <w:rFonts w:hint="eastAsia"/>
        </w:rPr>
        <w:t>万元；若</w:t>
      </w:r>
      <w:r w:rsidRPr="00E34FC3">
        <w:rPr>
          <w:rFonts w:hint="eastAsia"/>
          <w:i/>
        </w:rPr>
        <w:t>x</w:t>
      </w:r>
      <w:r>
        <w:rPr>
          <w:rFonts w:hint="eastAsia"/>
        </w:rPr>
        <w:t>=2</w:t>
      </w:r>
      <w:r>
        <w:rPr>
          <w:rFonts w:hint="eastAsia"/>
        </w:rPr>
        <w:t>，</w:t>
      </w:r>
      <w:r w:rsidRPr="00E34FC3">
        <w:rPr>
          <w:rFonts w:hint="eastAsia"/>
          <w:i/>
        </w:rPr>
        <w:t>y</w:t>
      </w:r>
      <w:r>
        <w:rPr>
          <w:rFonts w:hint="eastAsia"/>
        </w:rPr>
        <w:t>=3</w:t>
      </w:r>
      <w:r>
        <w:rPr>
          <w:rFonts w:hint="eastAsia"/>
        </w:rPr>
        <w:t>时，</w:t>
      </w:r>
      <w:r>
        <w:rPr>
          <w:rFonts w:hint="eastAsia"/>
        </w:rPr>
        <w:t>0.6</w:t>
      </w:r>
      <w:r>
        <w:rPr>
          <w:rFonts w:ascii="宋体" w:hAnsi="宋体"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ascii="宋体" w:hAnsi="宋体"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＝</w:t>
      </w:r>
      <w:r>
        <w:rPr>
          <w:rFonts w:hint="eastAsia"/>
        </w:rPr>
        <w:t>4.2</w:t>
      </w:r>
      <w:r>
        <w:rPr>
          <w:rFonts w:hint="eastAsia"/>
        </w:rPr>
        <w:t>万元</w:t>
      </w:r>
      <w:r>
        <w:rPr>
          <w:rFonts w:hint="eastAsia"/>
        </w:rPr>
        <w:t>.</w:t>
      </w:r>
      <w:r>
        <w:rPr>
          <w:rFonts w:hint="eastAsia"/>
        </w:rPr>
        <w:t>故播放</w:t>
      </w:r>
      <w:r>
        <w:rPr>
          <w:rFonts w:hint="eastAsia"/>
        </w:rPr>
        <w:t>15</w:t>
      </w:r>
      <w:r>
        <w:rPr>
          <w:rFonts w:hint="eastAsia"/>
        </w:rPr>
        <w:t>秒广告</w:t>
      </w:r>
      <w:r>
        <w:rPr>
          <w:rFonts w:hint="eastAsia"/>
        </w:rPr>
        <w:t>4</w:t>
      </w:r>
      <w:r>
        <w:rPr>
          <w:rFonts w:hint="eastAsia"/>
        </w:rPr>
        <w:t>次，</w:t>
      </w:r>
      <w:r>
        <w:rPr>
          <w:rFonts w:hint="eastAsia"/>
        </w:rPr>
        <w:t>30</w:t>
      </w:r>
      <w:r>
        <w:rPr>
          <w:rFonts w:hint="eastAsia"/>
        </w:rPr>
        <w:t>秒广告</w:t>
      </w:r>
      <w:r>
        <w:rPr>
          <w:rFonts w:hint="eastAsia"/>
        </w:rPr>
        <w:t>2</w:t>
      </w:r>
      <w:r>
        <w:rPr>
          <w:rFonts w:hint="eastAsia"/>
        </w:rPr>
        <w:t>次的方式，收益较大；</w:t>
      </w: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，设甲种型号手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320" name="图片 3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机要购买</w:t>
      </w:r>
      <w:r>
        <w:rPr>
          <w:rFonts w:hint="eastAsia"/>
          <w:i/>
          <w:iCs/>
        </w:rPr>
        <w:t>x</w:t>
      </w:r>
      <w:r>
        <w:rPr>
          <w:rFonts w:hint="eastAsia"/>
        </w:rPr>
        <w:t>部，乙种型号手机要购买</w:t>
      </w:r>
      <w:r>
        <w:rPr>
          <w:rFonts w:hint="eastAsia"/>
          <w:i/>
          <w:iCs/>
        </w:rPr>
        <w:t>y</w:t>
      </w:r>
      <w:r>
        <w:rPr>
          <w:rFonts w:hint="eastAsia"/>
        </w:rPr>
        <w:t>部，丙种型号手机要购买</w:t>
      </w:r>
      <w:r>
        <w:rPr>
          <w:rFonts w:hint="eastAsia"/>
          <w:i/>
          <w:iCs/>
        </w:rPr>
        <w:t>z</w:t>
      </w:r>
      <w:r>
        <w:rPr>
          <w:rFonts w:hint="eastAsia"/>
        </w:rPr>
        <w:t>部，根据题意，得</w:t>
      </w:r>
      <w:r>
        <w:rPr>
          <w:position w:val="-30"/>
        </w:rPr>
        <w:object w:dxaOrig="2420" w:dyaOrig="720">
          <v:shape id="_x0000_i1081" type="#_x0000_t75" alt="学科网(www.zxxk.com)--教育资源门户，提供试卷、教案、课件、论文、素材及各类教学资源下载，还有大量而丰富的教学相关资讯！" style="width:120.75pt;height:36pt" o:ole="">
            <v:imagedata r:id="rId126" o:title=""/>
          </v:shape>
          <o:OLEObject Type="Embed" ProgID="Equation.3" ShapeID="_x0000_i1081" DrawAspect="Content" ObjectID="_1407740424" r:id="rId127"/>
        </w:object>
      </w:r>
      <w:r>
        <w:rPr>
          <w:rFonts w:hint="eastAsia"/>
        </w:rPr>
        <w:t>或</w:t>
      </w:r>
      <w:r>
        <w:rPr>
          <w:position w:val="-30"/>
        </w:rPr>
        <w:object w:dxaOrig="2480" w:dyaOrig="720">
          <v:shape id="_x0000_i1082" type="#_x0000_t75" alt="学科网(www.zxxk.com)--教育资源门户，提供试卷、教案、课件、论文、素材及各类教学资源下载，还有大量而丰富的教学相关资讯！" style="width:123.75pt;height:36pt" o:ole="">
            <v:imagedata r:id="rId128" o:title=""/>
          </v:shape>
          <o:OLEObject Type="Embed" ProgID="Equation.3" ShapeID="_x0000_i1082" DrawAspect="Content" ObjectID="_1407740425" r:id="rId129"/>
        </w:object>
      </w:r>
      <w:r>
        <w:rPr>
          <w:rFonts w:hint="eastAsia"/>
        </w:rPr>
        <w:t>或</w:t>
      </w:r>
      <w:r>
        <w:rPr>
          <w:position w:val="-30"/>
        </w:rPr>
        <w:object w:dxaOrig="2400" w:dyaOrig="720">
          <v:shape id="_x0000_i1083" type="#_x0000_t75" alt="学科网(www.zxxk.com)--教育资源门户，提供试卷、教案、课件、论文、素材及各类教学资源下载，还有大量而丰富的教学相关资讯！" style="width:120pt;height:36pt" o:ole="">
            <v:imagedata r:id="rId130" o:title=""/>
          </v:shape>
          <o:OLEObject Type="Embed" ProgID="Equation.3" ShapeID="_x0000_i1083" DrawAspect="Content" ObjectID="_1407740426" r:id="rId131"/>
        </w:object>
      </w:r>
      <w:r>
        <w:rPr>
          <w:rFonts w:hint="eastAsia"/>
        </w:rPr>
        <w:t xml:space="preserve">分别解这三个方程组，得　</w:t>
      </w:r>
      <w:r>
        <w:rPr>
          <w:position w:val="-30"/>
        </w:rPr>
        <w:object w:dxaOrig="859" w:dyaOrig="720">
          <v:shape id="_x0000_i1084" type="#_x0000_t75" alt="学科网(www.zxxk.com)--教育资源门户，提供试卷、教案、课件、论文、素材及各类教学资源下载，还有大量而丰富的教学相关资讯！" style="width:42.75pt;height:36pt" o:ole="">
            <v:imagedata r:id="rId132" o:title=""/>
          </v:shape>
          <o:OLEObject Type="Embed" ProgID="Equation.3" ShapeID="_x0000_i1084" DrawAspect="Content" ObjectID="_1407740427" r:id="rId133"/>
        </w:object>
      </w:r>
      <w:r>
        <w:rPr>
          <w:rFonts w:hint="eastAsia"/>
        </w:rPr>
        <w:t xml:space="preserve">　或　</w:t>
      </w:r>
      <w:r>
        <w:rPr>
          <w:position w:val="-30"/>
        </w:rPr>
        <w:object w:dxaOrig="859" w:dyaOrig="720">
          <v:shape id="_x0000_i1085" type="#_x0000_t75" alt="学科网(www.zxxk.com)--教育资源门户，提供试卷、教案、课件、论文、素材及各类教学资源下载，还有大量而丰富的教学相关资讯！" style="width:42.75pt;height:36pt" o:ole="">
            <v:imagedata r:id="rId134" o:title=""/>
          </v:shape>
          <o:OLEObject Type="Embed" ProgID="Equation.3" ShapeID="_x0000_i1085" DrawAspect="Content" ObjectID="_1407740428" r:id="rId135"/>
        </w:object>
      </w:r>
      <w:r>
        <w:rPr>
          <w:rFonts w:hint="eastAsia"/>
        </w:rPr>
        <w:t xml:space="preserve">　或　</w:t>
      </w:r>
      <w:r>
        <w:rPr>
          <w:position w:val="-30"/>
        </w:rPr>
        <w:object w:dxaOrig="1020" w:dyaOrig="720">
          <v:shape id="_x0000_i1086" type="#_x0000_t75" alt="学科网(www.zxxk.com)--教育资源门户，提供试卷、教案、课件、论文、素材及各类教学资源下载，还有大量而丰富的教学相关资讯！" style="width:51pt;height:36pt" o:ole="">
            <v:imagedata r:id="rId136" o:title=""/>
          </v:shape>
          <o:OLEObject Type="Embed" ProgID="Equation.3" ShapeID="_x0000_i1086" DrawAspect="Content" ObjectID="_1407740429" r:id="rId137"/>
        </w:object>
      </w:r>
      <w:r>
        <w:rPr>
          <w:rFonts w:hint="eastAsia"/>
        </w:rPr>
        <w:t>（不合题意</w:t>
      </w:r>
      <w:r>
        <w:rPr>
          <w:rFonts w:hint="eastAsia"/>
        </w:rPr>
        <w:t>,</w:t>
      </w:r>
      <w:r>
        <w:rPr>
          <w:rFonts w:hint="eastAsia"/>
        </w:rPr>
        <w:t>舍去）答：有两种购买方法：甲种型号手机购买</w:t>
      </w:r>
      <w:r>
        <w:rPr>
          <w:rFonts w:hint="eastAsia"/>
        </w:rPr>
        <w:t>30</w:t>
      </w:r>
      <w:r>
        <w:rPr>
          <w:rFonts w:hint="eastAsia"/>
        </w:rPr>
        <w:t>部，乙种型号手机购买</w:t>
      </w:r>
      <w:r>
        <w:rPr>
          <w:rFonts w:hint="eastAsia"/>
        </w:rPr>
        <w:t>10</w:t>
      </w:r>
      <w:r>
        <w:rPr>
          <w:rFonts w:hint="eastAsia"/>
        </w:rPr>
        <w:t>部；或甲种型号手机购买</w:t>
      </w:r>
      <w:r>
        <w:rPr>
          <w:rFonts w:hint="eastAsia"/>
        </w:rPr>
        <w:t>20</w:t>
      </w:r>
      <w:r>
        <w:rPr>
          <w:rFonts w:hint="eastAsia"/>
        </w:rPr>
        <w:t>部，丙种型号手机购买</w:t>
      </w:r>
      <w:r>
        <w:rPr>
          <w:rFonts w:hint="eastAsia"/>
        </w:rPr>
        <w:t>20</w:t>
      </w:r>
      <w:r>
        <w:rPr>
          <w:rFonts w:hint="eastAsia"/>
        </w:rPr>
        <w:t>部；</w:t>
      </w:r>
    </w:p>
    <w:p w:rsidR="001953A4" w:rsidRDefault="001953A4" w:rsidP="001953A4">
      <w:pPr>
        <w:rPr>
          <w:rFonts w:hint="eastAsia"/>
        </w:rPr>
      </w:pPr>
    </w:p>
    <w:p w:rsidR="001953A4" w:rsidRDefault="001953A4" w:rsidP="001953A4">
      <w:pPr>
        <w:rPr>
          <w:rFonts w:hint="eastAsia"/>
          <w:bCs/>
        </w:rPr>
      </w:pPr>
      <w:r>
        <w:rPr>
          <w:rFonts w:hint="eastAsia"/>
        </w:rPr>
        <w:t>33</w:t>
      </w:r>
      <w:r>
        <w:rPr>
          <w:rFonts w:hint="eastAsia"/>
        </w:rPr>
        <w:t>，设甲、乙、丙三种规格的钢条每根长分别为</w:t>
      </w:r>
      <w:r w:rsidRPr="00E34FC3">
        <w:rPr>
          <w:rFonts w:hint="eastAsia"/>
          <w:i/>
        </w:rPr>
        <w:t>x</w:t>
      </w:r>
      <w:r>
        <w:rPr>
          <w:rFonts w:hint="eastAsia"/>
        </w:rPr>
        <w:t>米、</w:t>
      </w:r>
      <w:r w:rsidRPr="00E34FC3">
        <w:rPr>
          <w:rFonts w:hint="eastAsia"/>
          <w:i/>
        </w:rPr>
        <w:t>y</w:t>
      </w:r>
      <w:r>
        <w:rPr>
          <w:rFonts w:hint="eastAsia"/>
        </w:rPr>
        <w:t>米，</w:t>
      </w:r>
      <w:r w:rsidRPr="004A1ED7">
        <w:rPr>
          <w:rFonts w:hint="eastAsia"/>
          <w:i/>
        </w:rPr>
        <w:t>z</w:t>
      </w:r>
      <w:r>
        <w:rPr>
          <w:rFonts w:hint="eastAsia"/>
        </w:rPr>
        <w:t>米</w:t>
      </w:r>
      <w:r>
        <w:rPr>
          <w:rFonts w:hint="eastAsia"/>
        </w:rPr>
        <w:t>.</w:t>
      </w:r>
      <w:r>
        <w:rPr>
          <w:rFonts w:hint="eastAsia"/>
        </w:rPr>
        <w:t>则根据题意，得</w:t>
      </w:r>
      <w:r w:rsidRPr="004A1ED7">
        <w:rPr>
          <w:position w:val="-36"/>
        </w:rPr>
        <w:object w:dxaOrig="2100" w:dyaOrig="840">
          <v:shape id="_x0000_i1087" type="#_x0000_t75" alt="学科网(www.zxxk.com)--教育资源门户，提供试卷、教案、课件、论文、素材及各类教学资源下载，还有大量而丰富的教学相关资讯！" style="width:105pt;height:42pt" o:ole="">
            <v:imagedata r:id="rId138" o:title=""/>
          </v:shape>
          <o:OLEObject Type="Embed" ProgID="Equation.DSMT4" ShapeID="_x0000_i1087" DrawAspect="Content" ObjectID="_1407740430" r:id="rId139"/>
        </w:object>
      </w:r>
      <w:r>
        <w:rPr>
          <w:rFonts w:hint="eastAsia"/>
        </w:rPr>
        <w:t>则（</w:t>
      </w:r>
      <w:r>
        <w:rPr>
          <w:rFonts w:hint="eastAsia"/>
        </w:rPr>
        <w:t>1</w:t>
      </w:r>
      <w:r>
        <w:rPr>
          <w:rFonts w:hint="eastAsia"/>
        </w:rPr>
        <w:t>）×</w:t>
      </w:r>
      <w:r>
        <w:rPr>
          <w:rFonts w:hint="eastAsia"/>
        </w:rPr>
        <w:t>2+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）×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7</w:t>
      </w:r>
      <w:r w:rsidRPr="00E34FC3">
        <w:rPr>
          <w:rFonts w:hint="eastAsia"/>
          <w:i/>
        </w:rPr>
        <w:t>x</w:t>
      </w:r>
      <w:r>
        <w:rPr>
          <w:rFonts w:hint="eastAsia"/>
        </w:rPr>
        <w:t>+14</w:t>
      </w:r>
      <w:r w:rsidRPr="00E34FC3">
        <w:rPr>
          <w:rFonts w:hint="eastAsia"/>
          <w:i/>
        </w:rPr>
        <w:t>y</w:t>
      </w:r>
      <w:r>
        <w:rPr>
          <w:rFonts w:hint="eastAsia"/>
        </w:rPr>
        <w:t>+21</w:t>
      </w:r>
      <w:r w:rsidRPr="004A1ED7">
        <w:rPr>
          <w:rFonts w:hint="eastAsia"/>
          <w:i/>
        </w:rPr>
        <w:t>z</w:t>
      </w:r>
      <w:r>
        <w:rPr>
          <w:rFonts w:hint="eastAsia"/>
        </w:rPr>
        <w:t>＝</w:t>
      </w:r>
      <w:r>
        <w:rPr>
          <w:rFonts w:hint="eastAsia"/>
        </w:rPr>
        <w:t>154</w:t>
      </w:r>
      <w:r>
        <w:rPr>
          <w:rFonts w:hint="eastAsia"/>
        </w:rPr>
        <w:t>，两边同除以</w:t>
      </w:r>
      <w:r>
        <w:rPr>
          <w:rFonts w:hint="eastAsia"/>
        </w:rPr>
        <w:t>7</w:t>
      </w:r>
      <w:r>
        <w:rPr>
          <w:rFonts w:hint="eastAsia"/>
        </w:rPr>
        <w:t>，得</w:t>
      </w:r>
      <w:r w:rsidRPr="00E34FC3">
        <w:rPr>
          <w:rFonts w:hint="eastAsia"/>
          <w:i/>
        </w:rPr>
        <w:t>x</w:t>
      </w:r>
      <w:r>
        <w:rPr>
          <w:rFonts w:hint="eastAsia"/>
        </w:rPr>
        <w:t>+2</w:t>
      </w:r>
      <w:r w:rsidRPr="00E34FC3">
        <w:rPr>
          <w:rFonts w:hint="eastAsia"/>
          <w:i/>
        </w:rPr>
        <w:t>y</w:t>
      </w:r>
      <w:r>
        <w:rPr>
          <w:rFonts w:hint="eastAsia"/>
        </w:rPr>
        <w:t>+3</w:t>
      </w:r>
      <w:r w:rsidRPr="004A1ED7">
        <w:rPr>
          <w:rFonts w:hint="eastAsia"/>
          <w:i/>
        </w:rPr>
        <w:t>z</w:t>
      </w:r>
      <w:r>
        <w:rPr>
          <w:rFonts w:hint="eastAsia"/>
        </w:rPr>
        <w:t>＝</w:t>
      </w:r>
      <w:r>
        <w:rPr>
          <w:rFonts w:hint="eastAsia"/>
        </w:rPr>
        <w:t>22</w:t>
      </w:r>
      <w:r>
        <w:rPr>
          <w:rFonts w:hint="eastAsia"/>
        </w:rPr>
        <w:t>（米），即</w:t>
      </w:r>
      <w:r>
        <w:rPr>
          <w:rFonts w:hint="eastAsia"/>
          <w:bCs/>
        </w:rPr>
        <w:t>甲种</w:t>
      </w:r>
      <w:r>
        <w:rPr>
          <w:rFonts w:hint="eastAsia"/>
          <w:bCs/>
        </w:rPr>
        <w:t>1</w:t>
      </w:r>
      <w:r>
        <w:rPr>
          <w:rFonts w:hint="eastAsia"/>
          <w:bCs/>
        </w:rPr>
        <w:t>根，乙种</w:t>
      </w:r>
      <w:r>
        <w:rPr>
          <w:rFonts w:hint="eastAsia"/>
          <w:bCs/>
        </w:rPr>
        <w:t>2</w:t>
      </w:r>
      <w:r>
        <w:rPr>
          <w:rFonts w:hint="eastAsia"/>
          <w:bCs/>
        </w:rPr>
        <w:t>根，丙种</w:t>
      </w:r>
      <w:r>
        <w:rPr>
          <w:rFonts w:hint="eastAsia"/>
          <w:bCs/>
        </w:rPr>
        <w:t>3</w:t>
      </w:r>
      <w:r>
        <w:rPr>
          <w:rFonts w:hint="eastAsia"/>
          <w:bCs/>
        </w:rPr>
        <w:t>根，共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米"/>
        </w:smartTagPr>
        <w:r>
          <w:rPr>
            <w:rFonts w:hint="eastAsia"/>
            <w:bCs/>
          </w:rPr>
          <w:t>22</w:t>
        </w:r>
        <w:r>
          <w:rPr>
            <w:rFonts w:hint="eastAsia"/>
            <w:bCs/>
          </w:rPr>
          <w:t>米</w:t>
        </w:r>
      </w:smartTag>
      <w:r>
        <w:rPr>
          <w:rFonts w:hint="eastAsia"/>
          <w:bCs/>
        </w:rPr>
        <w:t>；</w:t>
      </w:r>
    </w:p>
    <w:p w:rsidR="001953A4" w:rsidRDefault="001953A4" w:rsidP="001953A4">
      <w:pPr>
        <w:rPr>
          <w:rFonts w:hint="eastAsia"/>
          <w:bCs/>
        </w:rPr>
      </w:pPr>
    </w:p>
    <w:p w:rsidR="001953A4" w:rsidRPr="0043362B" w:rsidRDefault="001953A4" w:rsidP="001953A4">
      <w:pPr>
        <w:rPr>
          <w:rFonts w:hint="eastAsia"/>
        </w:rPr>
      </w:pPr>
      <w:r>
        <w:rPr>
          <w:rFonts w:hint="eastAsia"/>
          <w:bCs/>
        </w:rPr>
        <w:t>34</w:t>
      </w:r>
      <w:r>
        <w:rPr>
          <w:rFonts w:hint="eastAsia"/>
          <w:bCs/>
        </w:rPr>
        <w:t>，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）乙班付出</w:t>
      </w:r>
      <w:r>
        <w:rPr>
          <w:rFonts w:hint="eastAsia"/>
        </w:rPr>
        <w:t>70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＝</w:t>
      </w:r>
      <w:r>
        <w:rPr>
          <w:rFonts w:hint="eastAsia"/>
        </w:rPr>
        <w:t>140</w:t>
      </w:r>
      <w:r>
        <w:rPr>
          <w:rFonts w:hint="eastAsia"/>
        </w:rPr>
        <w:t>元，比甲班少付</w:t>
      </w:r>
      <w:r>
        <w:rPr>
          <w:rFonts w:hint="eastAsia"/>
        </w:rPr>
        <w:t>189</w:t>
      </w:r>
      <w:r>
        <w:rPr>
          <w:rFonts w:hint="eastAsia"/>
        </w:rPr>
        <w:t>－</w:t>
      </w:r>
      <w:r>
        <w:rPr>
          <w:rFonts w:hint="eastAsia"/>
        </w:rPr>
        <w:t>140</w:t>
      </w:r>
      <w:r>
        <w:rPr>
          <w:rFonts w:hint="eastAsia"/>
        </w:rPr>
        <w:t>＝</w:t>
      </w:r>
      <w:r>
        <w:rPr>
          <w:rFonts w:hint="eastAsia"/>
        </w:rPr>
        <w:t>49</w:t>
      </w:r>
      <w:r>
        <w:rPr>
          <w:rFonts w:hint="eastAsia"/>
        </w:rPr>
        <w:t>（元）；（</w:t>
      </w:r>
      <w:r>
        <w:rPr>
          <w:rFonts w:hint="eastAsia"/>
        </w:rPr>
        <w:t>2</w:t>
      </w:r>
      <w:r>
        <w:rPr>
          <w:rFonts w:hint="eastAsia"/>
        </w:rPr>
        <w:t>）设甲班第一次买苹果</w:t>
      </w:r>
      <w:r w:rsidRPr="00CA4DFB">
        <w:rPr>
          <w:rFonts w:hint="eastAsia"/>
          <w:i/>
        </w:rPr>
        <w:t>x</w:t>
      </w:r>
      <w:r>
        <w:rPr>
          <w:rFonts w:hint="eastAsia"/>
        </w:rPr>
        <w:t>kg</w:t>
      </w:r>
      <w:r>
        <w:rPr>
          <w:rFonts w:hint="eastAsia"/>
        </w:rPr>
        <w:t>，第二次买</w:t>
      </w:r>
      <w:r w:rsidRPr="00CA4DFB">
        <w:rPr>
          <w:rFonts w:hint="eastAsia"/>
          <w:i/>
        </w:rPr>
        <w:t>y</w:t>
      </w:r>
      <w:r>
        <w:rPr>
          <w:rFonts w:hint="eastAsia"/>
        </w:rPr>
        <w:t>kg</w:t>
      </w:r>
      <w:r>
        <w:rPr>
          <w:rFonts w:hint="eastAsia"/>
        </w:rPr>
        <w:t>，则分三种情况讨论：①当</w:t>
      </w:r>
      <w:r w:rsidRPr="00CA4DFB">
        <w:rPr>
          <w:rFonts w:hint="eastAsia"/>
          <w:i/>
        </w:rPr>
        <w:t>x</w:t>
      </w:r>
      <w:r>
        <w:rPr>
          <w:rFonts w:hint="eastAsia"/>
        </w:rPr>
        <w:t>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kg"/>
        </w:smartTagPr>
        <w:r>
          <w:rPr>
            <w:rFonts w:hint="eastAsia"/>
          </w:rPr>
          <w:t>30kg</w:t>
        </w:r>
      </w:smartTag>
      <w:r>
        <w:rPr>
          <w:rFonts w:hint="eastAsia"/>
        </w:rPr>
        <w:t>时，</w:t>
      </w:r>
      <w:r w:rsidRPr="00CA4DFB">
        <w:rPr>
          <w:rFonts w:hint="eastAsia"/>
          <w:i/>
        </w:rPr>
        <w:t>y</w:t>
      </w:r>
      <w:r>
        <w:rPr>
          <w:rFonts w:hint="eastAsia"/>
        </w:rPr>
        <w:t>＞</w:t>
      </w:r>
      <w:r>
        <w:rPr>
          <w:rFonts w:hint="eastAsia"/>
        </w:rPr>
        <w:t>30</w:t>
      </w:r>
      <w:r>
        <w:rPr>
          <w:rFonts w:hint="eastAsia"/>
        </w:rPr>
        <w:t>（否则</w:t>
      </w:r>
      <w:r w:rsidRPr="00CA4DFB">
        <w:rPr>
          <w:rFonts w:hint="eastAsia"/>
          <w:i/>
        </w:rPr>
        <w:t>x</w:t>
      </w:r>
      <w:r>
        <w:rPr>
          <w:rFonts w:hint="eastAsia"/>
        </w:rPr>
        <w:t>+</w:t>
      </w:r>
      <w:r w:rsidRPr="00CA4DFB">
        <w:rPr>
          <w:rFonts w:hint="eastAsia"/>
          <w:i/>
        </w:rPr>
        <w:t>y</w:t>
      </w:r>
      <w:r>
        <w:rPr>
          <w:rFonts w:hint="eastAsia"/>
        </w:rPr>
        <w:t>≤</w:t>
      </w:r>
      <w:r>
        <w:rPr>
          <w:rFonts w:hint="eastAsia"/>
        </w:rPr>
        <w:t>60</w:t>
      </w:r>
      <w:r>
        <w:rPr>
          <w:rFonts w:hint="eastAsia"/>
        </w:rPr>
        <w:t>＜</w:t>
      </w:r>
      <w:r>
        <w:rPr>
          <w:rFonts w:hint="eastAsia"/>
        </w:rPr>
        <w:t>70</w:t>
      </w:r>
      <w:r>
        <w:rPr>
          <w:rFonts w:hint="eastAsia"/>
        </w:rPr>
        <w:t>）</w:t>
      </w:r>
      <w:r>
        <w:rPr>
          <w:rFonts w:hint="eastAsia"/>
        </w:rPr>
        <w:lastRenderedPageBreak/>
        <w:t>则</w:t>
      </w:r>
      <w:r w:rsidRPr="00CA4DFB">
        <w:rPr>
          <w:position w:val="-30"/>
        </w:rPr>
        <w:object w:dxaOrig="1660" w:dyaOrig="720">
          <v:shape id="_x0000_i1088" type="#_x0000_t75" alt="学科网(www.zxxk.com)--教育资源门户，提供试卷、教案、课件、论文、素材及各类教学资源下载，还有大量而丰富的教学相关资讯！" style="width:83.25pt;height:36pt" o:ole="">
            <v:imagedata r:id="rId140" o:title=""/>
          </v:shape>
          <o:OLEObject Type="Embed" ProgID="Equation.DSMT4" ShapeID="_x0000_i1088" DrawAspect="Content" ObjectID="_1407740431" r:id="rId141"/>
        </w:object>
      </w:r>
      <w:r>
        <w:rPr>
          <w:rFonts w:hint="eastAsia"/>
        </w:rPr>
        <w:t>或</w:t>
      </w:r>
      <w:r w:rsidRPr="00CA4DFB">
        <w:rPr>
          <w:position w:val="-30"/>
        </w:rPr>
        <w:object w:dxaOrig="1540" w:dyaOrig="720">
          <v:shape id="_x0000_i1089" type="#_x0000_t75" alt="学科网(www.zxxk.com)--教育资源门户，提供试卷、教案、课件、论文、素材及各类教学资源下载，还有大量而丰富的教学相关资讯！" style="width:77.25pt;height:36pt" o:ole="">
            <v:imagedata r:id="rId142" o:title=""/>
          </v:shape>
          <o:OLEObject Type="Embed" ProgID="Equation.DSMT4" ShapeID="_x0000_i1089" DrawAspect="Content" ObjectID="_1407740432" r:id="rId143"/>
        </w:object>
      </w:r>
      <w:r>
        <w:rPr>
          <w:rFonts w:hint="eastAsia"/>
        </w:rPr>
        <w:t>解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330" name="图片 3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</w:t>
      </w:r>
      <w:r w:rsidRPr="00CA4DFB">
        <w:rPr>
          <w:position w:val="-30"/>
        </w:rPr>
        <w:object w:dxaOrig="859" w:dyaOrig="720">
          <v:shape id="_x0000_i1090" type="#_x0000_t75" alt="学科网(www.zxxk.com)--教育资源门户，提供试卷、教案、课件、论文、素材及各类教学资源下载，还有大量而丰富的教学相关资讯！" style="width:42.75pt;height:36pt" o:ole="">
            <v:imagedata r:id="rId144" o:title=""/>
          </v:shape>
          <o:OLEObject Type="Embed" ProgID="Equation.DSMT4" ShapeID="_x0000_i1090" DrawAspect="Content" ObjectID="_1407740433" r:id="rId145"/>
        </w:object>
      </w:r>
      <w:r>
        <w:rPr>
          <w:rFonts w:hint="eastAsia"/>
        </w:rPr>
        <w:t>或</w:t>
      </w:r>
      <w:r w:rsidRPr="00CA4DFB">
        <w:rPr>
          <w:position w:val="-30"/>
        </w:rPr>
        <w:object w:dxaOrig="859" w:dyaOrig="720">
          <v:shape id="_x0000_i1091" type="#_x0000_t75" alt="学科网(www.zxxk.com)--教育资源门户，提供试卷、教案、课件、论文、素材及各类教学资源下载，还有大量而丰富的教学相关资讯！" style="width:42.75pt;height:36pt" o:ole="">
            <v:imagedata r:id="rId146" o:title=""/>
          </v:shape>
          <o:OLEObject Type="Embed" ProgID="Equation.DSMT4" ShapeID="_x0000_i1091" DrawAspect="Content" ObjectID="_1407740434" r:id="rId147"/>
        </w:object>
      </w:r>
      <w:r>
        <w:rPr>
          <w:rFonts w:hint="eastAsia"/>
        </w:rPr>
        <w:t>（不合题意，舍去）；②当</w:t>
      </w:r>
      <w:r>
        <w:rPr>
          <w:rFonts w:hint="eastAsia"/>
        </w:rPr>
        <w:t>30</w:t>
      </w:r>
      <w:r>
        <w:rPr>
          <w:rFonts w:hint="eastAsia"/>
        </w:rPr>
        <w:t>＜</w:t>
      </w:r>
      <w:r w:rsidRPr="00CA4DFB">
        <w:rPr>
          <w:rFonts w:hint="eastAsia"/>
          <w:i/>
        </w:rPr>
        <w:t>x</w:t>
      </w:r>
      <w:r>
        <w:rPr>
          <w:rFonts w:hint="eastAsia"/>
        </w:rPr>
        <w:t>≤</w:t>
      </w:r>
      <w:r>
        <w:rPr>
          <w:rFonts w:hint="eastAsia"/>
        </w:rPr>
        <w:t>50</w:t>
      </w:r>
      <w:r>
        <w:rPr>
          <w:rFonts w:hint="eastAsia"/>
        </w:rPr>
        <w:t>时，则</w:t>
      </w:r>
      <w:r>
        <w:rPr>
          <w:rFonts w:hint="eastAsia"/>
        </w:rPr>
        <w:t>30</w:t>
      </w:r>
      <w:r>
        <w:rPr>
          <w:rFonts w:hint="eastAsia"/>
        </w:rPr>
        <w:t>＜</w:t>
      </w:r>
      <w:r w:rsidRPr="00CA4DFB">
        <w:rPr>
          <w:rFonts w:hint="eastAsia"/>
          <w:i/>
        </w:rPr>
        <w:t>y</w:t>
      </w:r>
      <w:r>
        <w:rPr>
          <w:rFonts w:hint="eastAsia"/>
        </w:rPr>
        <w:t>≤</w:t>
      </w:r>
      <w:r>
        <w:rPr>
          <w:rFonts w:hint="eastAsia"/>
        </w:rPr>
        <w:t>50</w:t>
      </w:r>
      <w:r>
        <w:rPr>
          <w:rFonts w:hint="eastAsia"/>
        </w:rPr>
        <w:t>或</w:t>
      </w:r>
      <w:r w:rsidRPr="00CA4DFB">
        <w:rPr>
          <w:rFonts w:hint="eastAsia"/>
          <w:i/>
        </w:rPr>
        <w:t>y</w:t>
      </w:r>
      <w:r>
        <w:rPr>
          <w:rFonts w:hint="eastAsia"/>
        </w:rPr>
        <w:t>＞</w:t>
      </w:r>
      <w:r>
        <w:rPr>
          <w:rFonts w:hint="eastAsia"/>
        </w:rPr>
        <w:t>50.</w:t>
      </w:r>
      <w:r>
        <w:rPr>
          <w:rFonts w:hint="eastAsia"/>
        </w:rPr>
        <w:t>当</w:t>
      </w:r>
      <w:r w:rsidRPr="00CA4DFB">
        <w:rPr>
          <w:rFonts w:hint="eastAsia"/>
          <w:i/>
        </w:rPr>
        <w:t>y</w:t>
      </w:r>
      <w:r>
        <w:rPr>
          <w:rFonts w:hint="eastAsia"/>
        </w:rPr>
        <w:t>＞</w:t>
      </w:r>
      <w:r>
        <w:rPr>
          <w:rFonts w:hint="eastAsia"/>
        </w:rPr>
        <w:t>50</w:t>
      </w:r>
      <w:r>
        <w:rPr>
          <w:rFonts w:hint="eastAsia"/>
        </w:rPr>
        <w:t>时，</w:t>
      </w:r>
      <w:r w:rsidRPr="00CA4DFB">
        <w:rPr>
          <w:rFonts w:hint="eastAsia"/>
          <w:i/>
        </w:rPr>
        <w:t>x</w:t>
      </w:r>
      <w:r>
        <w:rPr>
          <w:rFonts w:hint="eastAsia"/>
        </w:rPr>
        <w:t>+</w:t>
      </w:r>
      <w:r w:rsidRPr="00CA4DFB">
        <w:rPr>
          <w:rFonts w:hint="eastAsia"/>
          <w:i/>
        </w:rPr>
        <w:t>y</w:t>
      </w:r>
      <w:r>
        <w:rPr>
          <w:rFonts w:hint="eastAsia"/>
        </w:rPr>
        <w:t>＞</w:t>
      </w:r>
      <w:r>
        <w:rPr>
          <w:rFonts w:hint="eastAsia"/>
        </w:rPr>
        <w:t>80</w:t>
      </w:r>
      <w:r>
        <w:rPr>
          <w:rFonts w:hint="eastAsia"/>
        </w:rPr>
        <w:t>＞</w:t>
      </w:r>
      <w:r>
        <w:rPr>
          <w:rFonts w:hint="eastAsia"/>
        </w:rPr>
        <w:t>70</w:t>
      </w:r>
      <w:r>
        <w:rPr>
          <w:rFonts w:hint="eastAsia"/>
        </w:rPr>
        <w:t>，不合题意；当</w:t>
      </w:r>
      <w:r>
        <w:rPr>
          <w:rFonts w:hint="eastAsia"/>
        </w:rPr>
        <w:t>30</w:t>
      </w:r>
      <w:r>
        <w:rPr>
          <w:rFonts w:hint="eastAsia"/>
        </w:rPr>
        <w:t>＜</w:t>
      </w:r>
      <w:r w:rsidRPr="00CA4DFB">
        <w:rPr>
          <w:rFonts w:hint="eastAsia"/>
          <w:i/>
        </w:rPr>
        <w:t>x</w:t>
      </w:r>
      <w:r>
        <w:rPr>
          <w:rFonts w:hint="eastAsia"/>
        </w:rPr>
        <w:t>≤</w:t>
      </w:r>
      <w:r>
        <w:rPr>
          <w:rFonts w:hint="eastAsia"/>
        </w:rPr>
        <w:t>50</w:t>
      </w:r>
      <w:r>
        <w:rPr>
          <w:rFonts w:hint="eastAsia"/>
        </w:rPr>
        <w:t>时，</w:t>
      </w:r>
      <w:r>
        <w:rPr>
          <w:rFonts w:hint="eastAsia"/>
        </w:rPr>
        <w:t>70</w:t>
      </w:r>
      <w:r>
        <w:rPr>
          <w:rFonts w:hint="eastAsia"/>
        </w:rPr>
        <w:t>×</w:t>
      </w:r>
      <w:r>
        <w:rPr>
          <w:rFonts w:hint="eastAsia"/>
        </w:rPr>
        <w:t>2.5</w:t>
      </w:r>
      <w:r>
        <w:rPr>
          <w:rFonts w:hint="eastAsia"/>
        </w:rPr>
        <w:t>＝</w:t>
      </w:r>
      <w:r>
        <w:rPr>
          <w:rFonts w:hint="eastAsia"/>
        </w:rPr>
        <w:t>175</w:t>
      </w:r>
      <w:r>
        <w:rPr>
          <w:rFonts w:hint="eastAsia"/>
        </w:rPr>
        <w:t>＜</w:t>
      </w:r>
      <w:r>
        <w:rPr>
          <w:rFonts w:hint="eastAsia"/>
        </w:rPr>
        <w:t>189</w:t>
      </w:r>
      <w:r>
        <w:rPr>
          <w:rFonts w:hint="eastAsia"/>
        </w:rPr>
        <w:t>，不合题意；③若</w:t>
      </w:r>
      <w:r w:rsidRPr="00CA4DFB">
        <w:rPr>
          <w:rFonts w:hint="eastAsia"/>
          <w:i/>
        </w:rPr>
        <w:t>x</w:t>
      </w:r>
      <w:r>
        <w:rPr>
          <w:rFonts w:hint="eastAsia"/>
        </w:rPr>
        <w:t>＞</w:t>
      </w:r>
      <w:r>
        <w:rPr>
          <w:rFonts w:hint="eastAsia"/>
        </w:rPr>
        <w:t>50</w:t>
      </w:r>
      <w:r>
        <w:rPr>
          <w:rFonts w:hint="eastAsia"/>
        </w:rPr>
        <w:t>，</w:t>
      </w:r>
      <w:r w:rsidRPr="00CA4DFB">
        <w:rPr>
          <w:rFonts w:hint="eastAsia"/>
          <w:i/>
        </w:rPr>
        <w:t>y</w:t>
      </w:r>
      <w:r>
        <w:rPr>
          <w:rFonts w:hint="eastAsia"/>
        </w:rPr>
        <w:t>＞</w:t>
      </w:r>
      <w:r w:rsidRPr="00CA4DFB">
        <w:rPr>
          <w:rFonts w:hint="eastAsia"/>
          <w:i/>
        </w:rPr>
        <w:t>x</w:t>
      </w:r>
      <w:r>
        <w:rPr>
          <w:rFonts w:hint="eastAsia"/>
        </w:rPr>
        <w:t>，则</w:t>
      </w:r>
      <w:r w:rsidRPr="00CA4DFB">
        <w:rPr>
          <w:rFonts w:hint="eastAsia"/>
          <w:i/>
        </w:rPr>
        <w:t>x</w:t>
      </w:r>
      <w:r>
        <w:rPr>
          <w:rFonts w:hint="eastAsia"/>
        </w:rPr>
        <w:t>+</w:t>
      </w:r>
      <w:r w:rsidRPr="00CA4DFB">
        <w:rPr>
          <w:rFonts w:hint="eastAsia"/>
          <w:i/>
        </w:rPr>
        <w:t>y</w:t>
      </w:r>
      <w:r>
        <w:rPr>
          <w:rFonts w:hint="eastAsia"/>
        </w:rPr>
        <w:t>＞</w:t>
      </w:r>
      <w:r>
        <w:rPr>
          <w:rFonts w:hint="eastAsia"/>
        </w:rPr>
        <w:t>70</w:t>
      </w:r>
      <w:r>
        <w:rPr>
          <w:rFonts w:hint="eastAsia"/>
        </w:rPr>
        <w:t>，不合题意；所以甲班第一次买苹果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8"/>
          <w:attr w:name="UnitName" w:val="千克"/>
        </w:smartTagPr>
        <w:r>
          <w:rPr>
            <w:rFonts w:hint="eastAsia"/>
          </w:rPr>
          <w:t>28</w:t>
        </w:r>
        <w:r>
          <w:rPr>
            <w:rFonts w:hint="eastAsia"/>
          </w:rPr>
          <w:t>千克</w:t>
        </w:r>
      </w:smartTag>
      <w:r>
        <w:rPr>
          <w:rFonts w:hint="eastAsia"/>
        </w:rPr>
        <w:t>，第二次买苹果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2"/>
          <w:attr w:name="UnitName" w:val="千克"/>
        </w:smartTagPr>
        <w:r>
          <w:rPr>
            <w:rFonts w:hint="eastAsia"/>
          </w:rPr>
          <w:t>42</w:t>
        </w:r>
        <w:r>
          <w:rPr>
            <w:rFonts w:hint="eastAsia"/>
          </w:rPr>
          <w:t>千克</w:t>
        </w:r>
      </w:smartTag>
      <w:r>
        <w:rPr>
          <w:rFonts w:hint="eastAsia"/>
        </w:rPr>
        <w:t>.</w:t>
      </w:r>
    </w:p>
    <w:p w:rsidR="001953A4" w:rsidRDefault="001953A4" w:rsidP="001953A4">
      <w:pPr>
        <w:rPr>
          <w:rFonts w:hint="eastAsia"/>
        </w:rPr>
      </w:pPr>
    </w:p>
    <w:p w:rsidR="00C67B57" w:rsidRPr="001953A4" w:rsidRDefault="00C67B57" w:rsidP="001953A4">
      <w:pPr>
        <w:rPr>
          <w:szCs w:val="21"/>
        </w:rPr>
      </w:pPr>
    </w:p>
    <w:sectPr w:rsidR="00C67B57" w:rsidRPr="001953A4" w:rsidSect="006D21A1">
      <w:headerReference w:type="even" r:id="rId148"/>
      <w:headerReference w:type="default" r:id="rId149"/>
      <w:footerReference w:type="default" r:id="rId150"/>
      <w:headerReference w:type="first" r:id="rId1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D8F" w:rsidRDefault="00141D8F" w:rsidP="00CE4559">
      <w:r>
        <w:separator/>
      </w:r>
    </w:p>
  </w:endnote>
  <w:endnote w:type="continuationSeparator" w:id="0">
    <w:p w:rsidR="00141D8F" w:rsidRDefault="00141D8F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141D8F">
          <w:pPr>
            <w:pStyle w:val="a8"/>
            <w:jc w:val="right"/>
          </w:pPr>
        </w:p>
      </w:tc>
    </w:tr>
  </w:tbl>
  <w:p w:rsidR="00BE4451" w:rsidRDefault="00141D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D8F" w:rsidRDefault="00141D8F" w:rsidP="00CE4559">
      <w:r>
        <w:separator/>
      </w:r>
    </w:p>
  </w:footnote>
  <w:footnote w:type="continuationSeparator" w:id="0">
    <w:p w:rsidR="00141D8F" w:rsidRDefault="00141D8F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6E51E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6E51E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6E51E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9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1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2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8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4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3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24"/>
  </w:num>
  <w:num w:numId="7">
    <w:abstractNumId w:val="0"/>
  </w:num>
  <w:num w:numId="8">
    <w:abstractNumId w:val="15"/>
  </w:num>
  <w:num w:numId="9">
    <w:abstractNumId w:val="17"/>
  </w:num>
  <w:num w:numId="10">
    <w:abstractNumId w:val="16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31"/>
  </w:num>
  <w:num w:numId="15">
    <w:abstractNumId w:val="8"/>
  </w:num>
  <w:num w:numId="16">
    <w:abstractNumId w:val="28"/>
  </w:num>
  <w:num w:numId="17">
    <w:abstractNumId w:val="12"/>
  </w:num>
  <w:num w:numId="18">
    <w:abstractNumId w:val="29"/>
  </w:num>
  <w:num w:numId="19">
    <w:abstractNumId w:val="7"/>
  </w:num>
  <w:num w:numId="20">
    <w:abstractNumId w:val="19"/>
  </w:num>
  <w:num w:numId="21">
    <w:abstractNumId w:val="32"/>
  </w:num>
  <w:num w:numId="22">
    <w:abstractNumId w:val="27"/>
  </w:num>
  <w:num w:numId="23">
    <w:abstractNumId w:val="5"/>
  </w:num>
  <w:num w:numId="24">
    <w:abstractNumId w:val="11"/>
  </w:num>
  <w:num w:numId="25">
    <w:abstractNumId w:val="21"/>
  </w:num>
  <w:num w:numId="26">
    <w:abstractNumId w:val="10"/>
  </w:num>
  <w:num w:numId="27">
    <w:abstractNumId w:val="30"/>
  </w:num>
  <w:num w:numId="28">
    <w:abstractNumId w:val="6"/>
  </w:num>
  <w:num w:numId="29">
    <w:abstractNumId w:val="20"/>
  </w:num>
  <w:num w:numId="30">
    <w:abstractNumId w:val="4"/>
  </w:num>
  <w:num w:numId="31">
    <w:abstractNumId w:val="26"/>
  </w:num>
  <w:num w:numId="32">
    <w:abstractNumId w:val="14"/>
  </w:num>
  <w:num w:numId="33">
    <w:abstractNumId w:val="18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08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71F1F"/>
    <w:rsid w:val="000C04A7"/>
    <w:rsid w:val="000D791D"/>
    <w:rsid w:val="00106EBC"/>
    <w:rsid w:val="00111D4D"/>
    <w:rsid w:val="00117178"/>
    <w:rsid w:val="00141D8F"/>
    <w:rsid w:val="00175C45"/>
    <w:rsid w:val="001953A4"/>
    <w:rsid w:val="001A1A89"/>
    <w:rsid w:val="001A5AE4"/>
    <w:rsid w:val="001C66ED"/>
    <w:rsid w:val="001C69AE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50BB2"/>
    <w:rsid w:val="003A16A0"/>
    <w:rsid w:val="003B62B5"/>
    <w:rsid w:val="003E6205"/>
    <w:rsid w:val="003E6601"/>
    <w:rsid w:val="004116B9"/>
    <w:rsid w:val="00420A02"/>
    <w:rsid w:val="00430933"/>
    <w:rsid w:val="00431DC5"/>
    <w:rsid w:val="00460BDB"/>
    <w:rsid w:val="004A1A7C"/>
    <w:rsid w:val="004A6154"/>
    <w:rsid w:val="004B034A"/>
    <w:rsid w:val="004B76FB"/>
    <w:rsid w:val="004D5BD7"/>
    <w:rsid w:val="004F79FE"/>
    <w:rsid w:val="005227A1"/>
    <w:rsid w:val="0053558B"/>
    <w:rsid w:val="005453CB"/>
    <w:rsid w:val="005574E4"/>
    <w:rsid w:val="0056465F"/>
    <w:rsid w:val="00594FBF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8074E6"/>
    <w:rsid w:val="0086042B"/>
    <w:rsid w:val="008838BE"/>
    <w:rsid w:val="008B3316"/>
    <w:rsid w:val="008D2ACB"/>
    <w:rsid w:val="008D2DD0"/>
    <w:rsid w:val="008E6CA7"/>
    <w:rsid w:val="008F2163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E27FD1"/>
    <w:rsid w:val="00E420F8"/>
    <w:rsid w:val="00E70D1B"/>
    <w:rsid w:val="00E7196F"/>
    <w:rsid w:val="00ED0EFD"/>
    <w:rsid w:val="00EE43F5"/>
    <w:rsid w:val="00F071DA"/>
    <w:rsid w:val="00F2376F"/>
    <w:rsid w:val="00F25D13"/>
    <w:rsid w:val="00F312FD"/>
    <w:rsid w:val="00F32118"/>
    <w:rsid w:val="00F741F2"/>
    <w:rsid w:val="00FA4734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08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3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6" Type="http://schemas.openxmlformats.org/officeDocument/2006/relationships/image" Target="media/image6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9.wmf"/><Relationship Id="rId74" Type="http://schemas.openxmlformats.org/officeDocument/2006/relationships/image" Target="media/image36.png"/><Relationship Id="rId79" Type="http://schemas.openxmlformats.org/officeDocument/2006/relationships/image" Target="media/image39.png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header" Target="header2.xml"/><Relationship Id="rId5" Type="http://schemas.openxmlformats.org/officeDocument/2006/relationships/footnotes" Target="footnote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7.bin"/><Relationship Id="rId150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9.bin"/><Relationship Id="rId137" Type="http://schemas.openxmlformats.org/officeDocument/2006/relationships/oleObject" Target="embeddings/oleObject63.bin"/><Relationship Id="rId20" Type="http://schemas.openxmlformats.org/officeDocument/2006/relationships/oleObject" Target="embeddings/oleObject5.bin"/><Relationship Id="rId41" Type="http://schemas.openxmlformats.org/officeDocument/2006/relationships/image" Target="media/image20.png"/><Relationship Id="rId54" Type="http://schemas.openxmlformats.org/officeDocument/2006/relationships/image" Target="media/image27.wmf"/><Relationship Id="rId62" Type="http://schemas.openxmlformats.org/officeDocument/2006/relationships/oleObject" Target="embeddings/oleObject26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0.bin"/><Relationship Id="rId96" Type="http://schemas.openxmlformats.org/officeDocument/2006/relationships/image" Target="media/image48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6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png"/><Relationship Id="rId81" Type="http://schemas.openxmlformats.org/officeDocument/2006/relationships/image" Target="media/image40.png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2.bin"/><Relationship Id="rId143" Type="http://schemas.openxmlformats.org/officeDocument/2006/relationships/oleObject" Target="embeddings/oleObject66.bin"/><Relationship Id="rId148" Type="http://schemas.openxmlformats.org/officeDocument/2006/relationships/header" Target="header1.xml"/><Relationship Id="rId15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9" Type="http://schemas.openxmlformats.org/officeDocument/2006/relationships/image" Target="media/image19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52" Type="http://schemas.openxmlformats.org/officeDocument/2006/relationships/fontTable" Target="fontTable.xml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1.wmf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885</Words>
  <Characters>5050</Characters>
  <Application>Microsoft Office Word</Application>
  <DocSecurity>0</DocSecurity>
  <Lines>42</Lines>
  <Paragraphs>11</Paragraphs>
  <ScaleCrop>false</ScaleCrop>
  <Company>Lenovo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10</cp:revision>
  <dcterms:created xsi:type="dcterms:W3CDTF">2012-08-22T03:05:00Z</dcterms:created>
  <dcterms:modified xsi:type="dcterms:W3CDTF">2012-08-29T02:10:00Z</dcterms:modified>
</cp:coreProperties>
</file>