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9B" w:rsidRPr="00182274" w:rsidRDefault="003D1D9B" w:rsidP="003D1D9B">
      <w:pPr>
        <w:jc w:val="center"/>
        <w:rPr>
          <w:rFonts w:ascii="黑体" w:eastAsia="黑体" w:hAnsi="宋体" w:hint="eastAsia"/>
          <w:sz w:val="24"/>
        </w:rPr>
      </w:pPr>
      <w:r w:rsidRPr="00182274">
        <w:rPr>
          <w:rFonts w:ascii="黑体" w:eastAsia="黑体" w:hAnsi="宋体" w:hint="eastAsia"/>
          <w:sz w:val="24"/>
        </w:rPr>
        <w:t>1.2 数轴同步练习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第1题.</w:t>
      </w:r>
      <w:r w:rsidRPr="00182274">
        <w:rPr>
          <w:rFonts w:ascii="宋体" w:hAnsi="宋体"/>
          <w:szCs w:val="21"/>
        </w:rPr>
        <w:t xml:space="preserve"> </w:t>
      </w:r>
      <w:r w:rsidRPr="00182274">
        <w:rPr>
          <w:rFonts w:ascii="宋体" w:hAnsi="宋体" w:hint="eastAsia"/>
          <w:szCs w:val="21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9.75pt;height:11.25pt">
            <v:imagedata r:id="rId7" o:title=""/>
          </v:shape>
        </w:object>
      </w:r>
      <w:r w:rsidRPr="00182274">
        <w:rPr>
          <w:rFonts w:ascii="宋体" w:hAnsi="宋体" w:hint="eastAsia"/>
          <w:szCs w:val="21"/>
        </w:rPr>
        <w:t>的相反数是</w:t>
      </w:r>
      <w:r w:rsidRPr="00182274">
        <w:rPr>
          <w:rFonts w:ascii="宋体" w:hAnsi="宋体"/>
          <w:szCs w:val="21"/>
        </w:rPr>
        <w:t>______</w: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 w:hint="eastAsia"/>
          <w:szCs w:val="21"/>
        </w:rPr>
        <w:object w:dxaOrig="320" w:dyaOrig="279">
          <v:shape id="_x0000_i1026" type="#_x0000_t75" alt="学科网(www.zxxk.com)--教育资源门户，提供试卷、教案、课件、论文、素材及各类教学资源下载，还有大量而丰富的教学相关资讯！" style="width:15.75pt;height:14.25pt">
            <v:imagedata r:id="rId8" o:title=""/>
          </v:shape>
        </w:object>
      </w:r>
      <w:r w:rsidRPr="00182274">
        <w:rPr>
          <w:rFonts w:ascii="宋体" w:hAnsi="宋体" w:hint="eastAsia"/>
          <w:szCs w:val="21"/>
        </w:rPr>
        <w:t>的相反数是</w:t>
      </w:r>
      <w:r w:rsidRPr="00182274">
        <w:rPr>
          <w:rFonts w:ascii="宋体" w:hAnsi="宋体"/>
          <w:szCs w:val="21"/>
        </w:rPr>
        <w:t>______</w:t>
      </w:r>
      <w:r w:rsidRPr="00182274">
        <w:rPr>
          <w:rFonts w:ascii="宋体" w:hAnsi="宋体" w:hint="eastAsia"/>
          <w:szCs w:val="21"/>
        </w:rPr>
        <w:t>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第2题. 如果</w:t>
      </w:r>
      <w:r w:rsidRPr="00182274">
        <w:rPr>
          <w:rFonts w:ascii="宋体" w:hAnsi="宋体" w:hint="eastAsia"/>
          <w:szCs w:val="21"/>
        </w:rPr>
        <w:object w:dxaOrig="700" w:dyaOrig="279">
          <v:shape id="_x0000_i1027" type="#_x0000_t75" alt="学科网(www.zxxk.com)--教育资源门户，提供试卷、教案、课件、论文、素材及各类教学资源下载，还有大量而丰富的教学相关资讯！" style="width:35.25pt;height:14.25pt">
            <v:imagedata r:id="rId9" o:title=""/>
          </v:shape>
        </w:object>
      </w:r>
      <w:r w:rsidRPr="00182274">
        <w:rPr>
          <w:rFonts w:ascii="宋体" w:hAnsi="宋体" w:hint="eastAsia"/>
          <w:szCs w:val="21"/>
        </w:rPr>
        <w:t>，则</w:t>
      </w:r>
      <w:r w:rsidRPr="00182274">
        <w:rPr>
          <w:rFonts w:ascii="宋体" w:hAnsi="宋体" w:hint="eastAsia"/>
          <w:szCs w:val="21"/>
        </w:rPr>
        <w:object w:dxaOrig="1340" w:dyaOrig="260">
          <v:shape id="_x0000_i1028" type="#_x0000_t75" alt="学科网(www.zxxk.com)--教育资源门户，提供试卷、教案、课件、论文、素材及各类教学资源下载，还有大量而丰富的教学相关资讯！" style="width:66.75pt;height:12.75pt">
            <v:imagedata r:id="rId10" o:title=""/>
          </v:shape>
        </w:object>
      </w:r>
      <w:r w:rsidRPr="00182274">
        <w:rPr>
          <w:rFonts w:ascii="宋体" w:hAnsi="宋体"/>
          <w:szCs w:val="21"/>
        </w:rPr>
        <w:t xml:space="preserve"> </w:t>
      </w:r>
      <w:r w:rsidRPr="00182274">
        <w:rPr>
          <w:rFonts w:ascii="宋体" w:hAnsi="宋体" w:hint="eastAsia"/>
          <w:szCs w:val="21"/>
        </w:rPr>
        <w:t>如果</w:t>
      </w:r>
      <w:r w:rsidRPr="00182274">
        <w:rPr>
          <w:rFonts w:ascii="宋体" w:hAnsi="宋体" w:hint="eastAsia"/>
          <w:szCs w:val="21"/>
        </w:rPr>
        <w:object w:dxaOrig="560" w:dyaOrig="279">
          <v:shape id="_x0000_i1029" type="#_x0000_t75" alt="学科网(www.zxxk.com)--教育资源门户，提供试卷、教案、课件、论文、素材及各类教学资源下载，还有大量而丰富的教学相关资讯！" style="width:27.75pt;height:14.25pt">
            <v:imagedata r:id="rId11" o:title=""/>
          </v:shape>
        </w:object>
      </w:r>
      <w:r w:rsidRPr="00182274">
        <w:rPr>
          <w:rFonts w:ascii="宋体" w:hAnsi="宋体" w:hint="eastAsia"/>
          <w:szCs w:val="21"/>
        </w:rPr>
        <w:t>，那么</w:t>
      </w:r>
      <w:r w:rsidRPr="00182274">
        <w:rPr>
          <w:rFonts w:ascii="宋体" w:hAnsi="宋体" w:hint="eastAsia"/>
          <w:szCs w:val="21"/>
        </w:rPr>
        <w:object w:dxaOrig="1359" w:dyaOrig="320">
          <v:shape id="_x0000_i1030" type="#_x0000_t75" alt="学科网(www.zxxk.com)--教育资源门户，提供试卷、教案、课件、论文、素材及各类教学资源下载，还有大量而丰富的教学相关资讯！" style="width:68.25pt;height:15.75pt">
            <v:imagedata r:id="rId12" o:title=""/>
          </v:shape>
        </w:object>
      </w:r>
      <w:r w:rsidRPr="00182274">
        <w:rPr>
          <w:rFonts w:ascii="宋体" w:hAnsi="宋体" w:hint="eastAsia"/>
          <w:szCs w:val="21"/>
        </w:rPr>
        <w:t>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第3题. 下列说法中错误的是</w:t>
      </w:r>
      <w:r w:rsidRPr="00182274">
        <w:rPr>
          <w:rFonts w:ascii="宋体" w:hAnsi="宋体"/>
          <w:szCs w:val="21"/>
        </w:rPr>
        <w:t>(   )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Ａ．规定了原点、正方向和长度的直线叫数轴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Ｂ．数轴上的原点表示数零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Ｃ．在数轴上表示的数，右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9525" cy="19050"/>
            <wp:effectExtent l="19050" t="0" r="9525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>边的数总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>比左边的数大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Ｄ．所有的有理数都可以用数轴上的点表示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第4题. 如图，是一个正方体纸盒的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>展开图，请你任选三对非零的互为相反数，分别填入六个正方形，使得按虚线折成正方体后，相对面上的两数互为相反数．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/>
          <w:szCs w:val="21"/>
        </w:rPr>
        <w:pict>
          <v:group id="_x0000_s2160" alt="学科网(www.zxxk.com)--教育资源门户，提供试卷、教案、课件、论文、素材及各类教学资源下载，还有大量而丰富的教学相关资讯！" style="position:absolute;left:0;text-align:left;margin-left:255.9pt;margin-top:12.15pt;width:80.55pt;height:59.9pt;z-index:251660288" coordorigin="7290,3705" coordsize="2280,1695">
            <v:line id="_x0000_s2161" style="position:absolute" from="7860,3708" to="7860,4275">
              <v:stroke dashstyle="dash"/>
            </v:line>
            <v:line id="_x0000_s2162" style="position:absolute" from="8994,4280" to="8994,4847">
              <v:stroke dashstyle="dash"/>
            </v:line>
            <v:shape id="_x0000_s2163" style="position:absolute;left:7290;top:3705;width:2280;height:1695;mso-position-horizontal:absolute;mso-position-vertical:absolute" coordsize="2280,1695" path="m,555l,,1140,r,555l2280,555r,1140l1710,1695r,-570l570,1125r,-570l,555e" filled="f">
              <v:path arrowok="t"/>
            </v:shape>
            <v:line id="_x0000_s2164" style="position:absolute;rotation:-90" from="8145,3978" to="8145,4545">
              <v:stroke dashstyle="dash"/>
            </v:line>
            <v:line id="_x0000_s2165" style="position:absolute" from="8424,4265" to="8424,4832">
              <v:stroke dashstyle="dash"/>
            </v:line>
            <v:line id="_x0000_s2166" style="position:absolute;rotation:-90" from="9279,4553" to="9279,5120">
              <v:stroke dashstyle="dash"/>
            </v:line>
          </v:group>
        </w:pict>
      </w: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第5题. 画一条数轴，并在数轴上表示下列各数，且用“</w:t>
      </w:r>
      <w:r w:rsidRPr="00182274">
        <w:rPr>
          <w:rFonts w:ascii="宋体" w:hAnsi="宋体"/>
          <w:szCs w:val="21"/>
        </w:rPr>
        <w:t>&lt;</w:t>
      </w:r>
      <w:r w:rsidRPr="00182274">
        <w:rPr>
          <w:rFonts w:ascii="宋体" w:hAnsi="宋体" w:hint="eastAsia"/>
          <w:szCs w:val="21"/>
        </w:rPr>
        <w:t>”号连接起来．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object w:dxaOrig="3140" w:dyaOrig="620">
          <v:shape id="_x0000_i1031" type="#_x0000_t75" alt="学科网(www.zxxk.com)--教育资源门户，提供试卷、教案、课件、论文、素材及各类教学资源下载，还有大量而丰富的教学相关资讯！" style="width:156.75pt;height:30.75pt">
            <v:imagedata r:id="rId15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第6题. 点</w:t>
      </w:r>
      <w:r w:rsidRPr="00182274">
        <w:rPr>
          <w:rFonts w:ascii="宋体" w:hAnsi="宋体" w:hint="eastAsia"/>
          <w:szCs w:val="21"/>
        </w:rPr>
        <w:object w:dxaOrig="240" w:dyaOrig="260">
          <v:shape id="_x0000_i1032" type="#_x0000_t75" alt="学科网(www.zxxk.com)--教育资源门户，提供试卷、教案、课件、论文、素材及各类教学资源下载，还有大量而丰富的教学相关资讯！" style="width:12pt;height:12.75pt">
            <v:imagedata r:id="rId16" o:title=""/>
          </v:shape>
        </w:object>
      </w:r>
      <w:r w:rsidRPr="00182274">
        <w:rPr>
          <w:rFonts w:ascii="宋体" w:hAnsi="宋体" w:hint="eastAsia"/>
          <w:szCs w:val="21"/>
        </w:rPr>
        <w:t>在数轴上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>距原点</w:t>
      </w:r>
      <w:r w:rsidRPr="00182274">
        <w:rPr>
          <w:rFonts w:ascii="宋体" w:hAnsi="宋体"/>
          <w:szCs w:val="21"/>
        </w:rPr>
        <w:t>3</w:t>
      </w:r>
      <w:r w:rsidRPr="00182274">
        <w:rPr>
          <w:rFonts w:ascii="宋体" w:hAnsi="宋体" w:hint="eastAsia"/>
          <w:szCs w:val="21"/>
        </w:rPr>
        <w:t>个单位长度，且位于原点左侧，若将点</w:t>
      </w:r>
      <w:r w:rsidRPr="00182274">
        <w:rPr>
          <w:rFonts w:ascii="宋体" w:hAnsi="宋体" w:hint="eastAsia"/>
          <w:szCs w:val="21"/>
        </w:rPr>
        <w:object w:dxaOrig="240" w:dyaOrig="260">
          <v:shape id="_x0000_i1033" type="#_x0000_t75" alt="学科网(www.zxxk.com)--教育资源门户，提供试卷、教案、课件、论文、素材及各类教学资源下载，还有大量而丰富的教学相关资讯！" style="width:12pt;height:12.75pt">
            <v:imagedata r:id="rId16" o:title=""/>
          </v:shape>
        </w:object>
      </w:r>
      <w:r w:rsidRPr="00182274">
        <w:rPr>
          <w:rFonts w:ascii="宋体" w:hAnsi="宋体" w:hint="eastAsia"/>
          <w:szCs w:val="21"/>
        </w:rPr>
        <w:t>向右移动</w:t>
      </w:r>
      <w:r w:rsidRPr="00182274">
        <w:rPr>
          <w:rFonts w:ascii="宋体" w:hAnsi="宋体"/>
          <w:szCs w:val="21"/>
        </w:rPr>
        <w:t>4</w:t>
      </w:r>
      <w:r w:rsidRPr="00182274">
        <w:rPr>
          <w:rFonts w:ascii="宋体" w:hAnsi="宋体" w:hint="eastAsia"/>
          <w:szCs w:val="21"/>
        </w:rPr>
        <w:t>个单位长度，再向左移动</w:t>
      </w:r>
      <w:r w:rsidRPr="00182274">
        <w:rPr>
          <w:rFonts w:ascii="宋体" w:hAnsi="宋体"/>
          <w:szCs w:val="21"/>
        </w:rPr>
        <w:t>1</w:t>
      </w:r>
      <w:r w:rsidRPr="00182274">
        <w:rPr>
          <w:rFonts w:ascii="宋体" w:hAnsi="宋体" w:hint="eastAsia"/>
          <w:szCs w:val="21"/>
        </w:rPr>
        <w:t>个单位长度，此时点</w:t>
      </w:r>
      <w:r w:rsidRPr="00182274">
        <w:rPr>
          <w:rFonts w:ascii="宋体" w:hAnsi="宋体" w:hint="eastAsia"/>
          <w:szCs w:val="21"/>
        </w:rPr>
        <w:object w:dxaOrig="240" w:dyaOrig="260">
          <v:shape id="_x0000_i1034" type="#_x0000_t75" alt="学科网(www.zxxk.com)--教育资源门户，提供试卷、教案、课件、论文、素材及各类教学资源下载，还有大量而丰富的教学相关资讯！" style="width:12pt;height:12.75pt">
            <v:imagedata r:id="rId16" o:title=""/>
          </v:shape>
        </w:object>
      </w:r>
      <w:r w:rsidRPr="00182274">
        <w:rPr>
          <w:rFonts w:ascii="宋体" w:hAnsi="宋体" w:hint="eastAsia"/>
          <w:szCs w:val="21"/>
        </w:rPr>
        <w:t>所表示的数是</w:t>
      </w:r>
      <w:r w:rsidRPr="00182274">
        <w:rPr>
          <w:rFonts w:ascii="宋体" w:hAnsi="宋体"/>
          <w:szCs w:val="21"/>
        </w:rPr>
        <w:t>______</w:t>
      </w:r>
      <w:r w:rsidRPr="00182274">
        <w:rPr>
          <w:rFonts w:ascii="宋体" w:hAnsi="宋体" w:hint="eastAsia"/>
          <w:szCs w:val="21"/>
        </w:rPr>
        <w:t>；若点</w:t>
      </w:r>
      <w:r w:rsidRPr="00182274">
        <w:rPr>
          <w:rFonts w:ascii="宋体" w:hAnsi="宋体" w:hint="eastAsia"/>
          <w:szCs w:val="21"/>
        </w:rPr>
        <w:object w:dxaOrig="240" w:dyaOrig="260">
          <v:shape id="_x0000_i1035" type="#_x0000_t75" alt="学科网(www.zxxk.com)--教育资源门户，提供试卷、教案、课件、论文、素材及各类教学资源下载，还有大量而丰富的教学相关资讯！" style="width:12pt;height:12.75pt">
            <v:imagedata r:id="rId17" o:title=""/>
          </v:shape>
        </w:object>
      </w:r>
      <w:r w:rsidRPr="00182274">
        <w:rPr>
          <w:rFonts w:ascii="宋体" w:hAnsi="宋体" w:hint="eastAsia"/>
          <w:szCs w:val="21"/>
        </w:rPr>
        <w:t>所表示的数是点</w:t>
      </w:r>
      <w:r w:rsidRPr="00182274">
        <w:rPr>
          <w:rFonts w:ascii="宋体" w:hAnsi="宋体" w:hint="eastAsia"/>
          <w:szCs w:val="21"/>
        </w:rPr>
        <w:object w:dxaOrig="240" w:dyaOrig="260">
          <v:shape id="_x0000_i1036" type="#_x0000_t75" alt="学科网(www.zxxk.com)--教育资源门户，提供试卷、教案、课件、论文、素材及各类教学资源下载，还有大量而丰富的教学相关资讯！" style="width:12pt;height:12.75pt">
            <v:imagedata r:id="rId16" o:title=""/>
          </v:shape>
        </w:object>
      </w:r>
      <w:r w:rsidRPr="00182274">
        <w:rPr>
          <w:rFonts w:ascii="宋体" w:hAnsi="宋体" w:hint="eastAsia"/>
          <w:szCs w:val="21"/>
        </w:rPr>
        <w:t>开始时所表示的数的相反数，作同样的移动以后，点</w:t>
      </w:r>
      <w:r w:rsidRPr="00182274">
        <w:rPr>
          <w:rFonts w:ascii="宋体" w:hAnsi="宋体" w:hint="eastAsia"/>
          <w:szCs w:val="21"/>
        </w:rPr>
        <w:object w:dxaOrig="240" w:dyaOrig="260">
          <v:shape id="_x0000_i1037" type="#_x0000_t75" alt="学科网(www.zxxk.com)--教育资源门户，提供试卷、教案、课件、论文、素材及各类教学资源下载，还有大量而丰富的教学相关资讯！" style="width:12pt;height:12.75pt">
            <v:imagedata r:id="rId17" o:title=""/>
          </v:shape>
        </w:object>
      </w:r>
      <w:r w:rsidRPr="00182274">
        <w:rPr>
          <w:rFonts w:ascii="宋体" w:hAnsi="宋体" w:hint="eastAsia"/>
          <w:szCs w:val="21"/>
        </w:rPr>
        <w:t>表示的数是</w:t>
      </w:r>
      <w:r w:rsidRPr="00182274">
        <w:rPr>
          <w:rFonts w:ascii="宋体" w:hAnsi="宋体"/>
          <w:szCs w:val="21"/>
        </w:rPr>
        <w:t>______</w:t>
      </w:r>
      <w:r w:rsidRPr="00182274">
        <w:rPr>
          <w:rFonts w:ascii="宋体" w:hAnsi="宋体" w:hint="eastAsia"/>
          <w:szCs w:val="21"/>
        </w:rPr>
        <w:t>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第7题. 用“＜”把</w:t>
      </w:r>
      <w:r w:rsidRPr="00182274">
        <w:rPr>
          <w:rFonts w:ascii="宋体" w:hAnsi="宋体" w:hint="eastAsia"/>
          <w:szCs w:val="21"/>
        </w:rPr>
        <w:object w:dxaOrig="220" w:dyaOrig="620">
          <v:shape id="_x0000_i1038" type="#_x0000_t75" alt="学科网(www.zxxk.com)--教育资源门户，提供试卷、教案、课件、论文、素材及各类教学资源下载，还有大量而丰富的教学相关资讯！" style="width:11.25pt;height:30.75pt">
            <v:imagedata r:id="rId18" o:title=""/>
          </v:shape>
        </w:object>
      </w:r>
      <w:r w:rsidRPr="00182274">
        <w:rPr>
          <w:rFonts w:ascii="宋体" w:hAnsi="宋体" w:hint="eastAsia"/>
          <w:szCs w:val="21"/>
        </w:rPr>
        <w:t>，－</w:t>
      </w:r>
      <w:r w:rsidRPr="00182274">
        <w:rPr>
          <w:rFonts w:ascii="宋体" w:hAnsi="宋体" w:hint="eastAsia"/>
          <w:szCs w:val="21"/>
        </w:rPr>
        <w:object w:dxaOrig="220" w:dyaOrig="620">
          <v:shape id="_x0000_i1039" type="#_x0000_t75" alt="学科网(www.zxxk.com)--教育资源门户，提供试卷、教案、课件、论文、素材及各类教学资源下载，还有大量而丰富的教学相关资讯！" style="width:11.25pt;height:30.75pt">
            <v:imagedata r:id="rId18" o:title=""/>
          </v:shape>
        </w:object>
      </w:r>
      <w:r w:rsidRPr="00182274">
        <w:rPr>
          <w:rFonts w:ascii="宋体" w:hAnsi="宋体" w:hint="eastAsia"/>
          <w:szCs w:val="21"/>
        </w:rPr>
        <w:t>，－</w:t>
      </w:r>
      <w:r w:rsidRPr="00182274">
        <w:rPr>
          <w:rFonts w:ascii="宋体" w:hAnsi="宋体" w:hint="eastAsia"/>
          <w:szCs w:val="21"/>
        </w:rPr>
        <w:object w:dxaOrig="240" w:dyaOrig="620">
          <v:shape id="_x0000_i1040" type="#_x0000_t75" alt="学科网(www.zxxk.com)--教育资源门户，提供试卷、教案、课件、论文、素材及各类教学资源下载，还有大量而丰富的教学相关资讯！" style="width:12pt;height:30.75pt">
            <v:imagedata r:id="rId19" o:title=""/>
          </v:shape>
        </w:object>
      </w:r>
      <w:r w:rsidRPr="00182274">
        <w:rPr>
          <w:rFonts w:ascii="宋体" w:hAnsi="宋体" w:hint="eastAsia"/>
          <w:szCs w:val="21"/>
        </w:rPr>
        <w:t>，０，</w:t>
      </w:r>
      <w:r w:rsidRPr="00182274">
        <w:rPr>
          <w:rFonts w:ascii="宋体" w:hAnsi="宋体" w:hint="eastAsia"/>
          <w:szCs w:val="21"/>
        </w:rPr>
        <w:object w:dxaOrig="320" w:dyaOrig="260">
          <v:shape id="_x0000_i1041" type="#_x0000_t75" alt="学科网(www.zxxk.com)--教育资源门户，提供试卷、教案、课件、论文、素材及各类教学资源下载，还有大量而丰富的教学相关资讯！" style="width:15.75pt;height:12.75pt">
            <v:imagedata r:id="rId20" o:title=""/>
          </v:shape>
        </w:objec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 w:hint="eastAsia"/>
          <w:szCs w:val="21"/>
        </w:rPr>
        <w:object w:dxaOrig="240" w:dyaOrig="620">
          <v:shape id="_x0000_i1042" type="#_x0000_t75" alt="学科网(www.zxxk.com)--教育资源门户，提供试卷、教案、课件、论文、素材及各类教学资源下载，还有大量而丰富的教学相关资讯！" style="width:12pt;height:30.75pt">
            <v:imagedata r:id="rId19" o:title=""/>
          </v:shape>
        </w:object>
      </w:r>
      <w:r w:rsidRPr="00182274">
        <w:rPr>
          <w:rFonts w:ascii="宋体" w:hAnsi="宋体" w:hint="eastAsia"/>
          <w:szCs w:val="21"/>
        </w:rPr>
        <w:t>连接起来是</w:t>
      </w:r>
      <w:r w:rsidRPr="00182274">
        <w:rPr>
          <w:rFonts w:ascii="宋体" w:hAnsi="宋体"/>
          <w:szCs w:val="21"/>
        </w:rPr>
        <w:t>_____________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/>
          <w:szCs w:val="21"/>
        </w:rPr>
        <w:t>_______</w:t>
      </w:r>
      <w:r w:rsidRPr="00182274">
        <w:rPr>
          <w:rFonts w:ascii="宋体" w:hAnsi="宋体" w:hint="eastAsia"/>
          <w:szCs w:val="21"/>
        </w:rPr>
        <w:t>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第8题. 下列各对数中，不是互为相反数的一对是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Ａ．－（＋５）和＋（－５）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Ｂ．－</w:t>
      </w:r>
      <w:r w:rsidRPr="00182274">
        <w:rPr>
          <w:rFonts w:ascii="宋体" w:hAnsi="宋体" w:hint="eastAsia"/>
          <w:szCs w:val="21"/>
        </w:rPr>
        <w:object w:dxaOrig="740" w:dyaOrig="680">
          <v:shape id="_x0000_i1043" type="#_x0000_t75" alt="学科网(www.zxxk.com)--教育资源门户，提供试卷、教案、课件、论文、素材及各类教学资源下载，还有大量而丰富的教学相关资讯！" style="width:36.75pt;height:33.75pt">
            <v:imagedata r:id="rId21" o:title=""/>
          </v:shape>
        </w:object>
      </w:r>
      <w:r w:rsidRPr="00182274">
        <w:rPr>
          <w:rFonts w:ascii="宋体" w:hAnsi="宋体" w:hint="eastAsia"/>
          <w:szCs w:val="21"/>
        </w:rPr>
        <w:t>与</w:t>
      </w:r>
      <w:r w:rsidRPr="00182274">
        <w:rPr>
          <w:rFonts w:ascii="宋体" w:hAnsi="宋体" w:hint="eastAsia"/>
          <w:szCs w:val="21"/>
        </w:rPr>
        <w:object w:dxaOrig="520" w:dyaOrig="620">
          <v:shape id="_x0000_i1044" type="#_x0000_t75" alt="学科网(www.zxxk.com)--教育资源门户，提供试卷、教案、课件、论文、素材及各类教学资源下载，还有大量而丰富的教学相关资讯！" style="width:26.25pt;height:30.75pt">
            <v:imagedata r:id="rId22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Ｃ．０和０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Ｄ．</w:t>
      </w:r>
      <w:r w:rsidRPr="00182274">
        <w:rPr>
          <w:rFonts w:ascii="宋体" w:hAnsi="宋体" w:hint="eastAsia"/>
          <w:szCs w:val="21"/>
        </w:rPr>
        <w:object w:dxaOrig="1020" w:dyaOrig="620">
          <v:shape id="_x0000_i1045" type="#_x0000_t75" alt="学科网(www.zxxk.com)--教育资源门户，提供试卷、教案、课件、论文、素材及各类教学资源下载，还有大量而丰富的教学相关资讯！" style="width:51pt;height:30.75pt">
            <v:imagedata r:id="rId23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第9题. －（－</w:t>
      </w:r>
      <w:r w:rsidRPr="00182274">
        <w:rPr>
          <w:rFonts w:ascii="宋体" w:hAnsi="宋体"/>
          <w:szCs w:val="21"/>
        </w:rPr>
        <w:t>100</w:t>
      </w:r>
      <w:r w:rsidRPr="00182274">
        <w:rPr>
          <w:rFonts w:ascii="宋体" w:hAnsi="宋体" w:hint="eastAsia"/>
          <w:szCs w:val="21"/>
        </w:rPr>
        <w:t>）的相反数是</w:t>
      </w:r>
      <w:r w:rsidRPr="00182274">
        <w:rPr>
          <w:rFonts w:ascii="宋体" w:hAnsi="宋体"/>
          <w:szCs w:val="21"/>
        </w:rPr>
        <w:t>__________</w:t>
      </w:r>
      <w:r w:rsidRPr="00182274">
        <w:rPr>
          <w:rFonts w:ascii="宋体" w:hAnsi="宋体" w:hint="eastAsia"/>
          <w:szCs w:val="21"/>
        </w:rPr>
        <w:t>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第10题. 有理数</w:t>
      </w:r>
      <w:r w:rsidRPr="00182274">
        <w:rPr>
          <w:rFonts w:ascii="宋体" w:hAnsi="宋体" w:hint="eastAsia"/>
          <w:szCs w:val="21"/>
        </w:rPr>
        <w:object w:dxaOrig="200" w:dyaOrig="220">
          <v:shape id="_x0000_i1046" type="#_x0000_t75" alt="学科网(www.zxxk.com)--教育资源门户，提供试卷、教案、课件、论文、素材及各类教学资源下载，还有大量而丰富的教学相关资讯！" style="width:9.75pt;height:11.25pt">
            <v:imagedata r:id="rId24" o:title=""/>
          </v:shape>
        </w:objec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 w:hint="eastAsia"/>
          <w:szCs w:val="21"/>
        </w:rPr>
        <w:object w:dxaOrig="200" w:dyaOrig="279">
          <v:shape id="_x0000_i1047" type="#_x0000_t75" alt="学科网(www.zxxk.com)--教育资源门户，提供试卷、教案、课件、论文、素材及各类教学资源下载，还有大量而丰富的教学相关资讯！" style="width:9.75pt;height:14.25pt">
            <v:imagedata r:id="rId25" o:title=""/>
          </v:shape>
        </w:object>
      </w:r>
      <w:r w:rsidRPr="00182274">
        <w:rPr>
          <w:rFonts w:ascii="宋体" w:hAnsi="宋体" w:hint="eastAsia"/>
          <w:szCs w:val="21"/>
        </w:rPr>
        <w:t>在数轴上的对应点的位置如下图所示．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/>
          <w:szCs w:val="21"/>
        </w:rPr>
        <w:lastRenderedPageBreak/>
        <w:pict>
          <v:group id="_x0000_s2167" alt="学科网(www.zxxk.com)--教育资源门户，提供试卷、教案、课件、论文、素材及各类教学资源下载，还有大量而丰富的教学相关资讯！" style="position:absolute;left:0;text-align:left;margin-left:68.55pt;margin-top:10.6pt;width:135pt;height:22.7pt;z-index:251661312" coordorigin="1521,737" coordsize="2700,454">
            <v:line id="_x0000_s2168" style="position:absolute" from="1521,1191" to="4221,1191">
              <v:stroke endarrow="block"/>
            </v:line>
            <v:line id="_x0000_s2169" style="position:absolute;flip:y" from="2781,1035" to="2781,1191"/>
            <v:line id="_x0000_s2170" style="position:absolute;flip:y" from="3501,1034" to="3501,1190"/>
            <v:line id="_x0000_s2171" style="position:absolute;flip:y" from="2316,1034" to="2316,119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72" type="#_x0000_t202" style="position:absolute;left:2106;top:737;width:540;height:312" filled="f" stroked="f">
              <v:textbox inset="0,0,0,0">
                <w:txbxContent>
                  <w:p w:rsidR="003D1D9B" w:rsidRDefault="003D1D9B" w:rsidP="003D1D9B">
                    <w:r>
                      <w:rPr>
                        <w:rFonts w:cs="宋体" w:hint="eastAsia"/>
                      </w:rPr>
                      <w:t>－</w:t>
                    </w:r>
                    <w:r w:rsidRPr="00387F8D">
                      <w:rPr>
                        <w:rFonts w:hint="eastAsia"/>
                        <w:position w:val="-6"/>
                      </w:rPr>
                      <w:object w:dxaOrig="200" w:dyaOrig="220">
                        <v:shape id="_x0000_i1086" type="#_x0000_t75" style="width:9.75pt;height:11.25pt" o:ole="">
                          <v:imagedata r:id="rId24" o:title=""/>
                        </v:shape>
                        <o:OLEObject Type="Embed" ProgID="Equation.DSMT4" ShapeID="_x0000_i1086" DrawAspect="Content" ObjectID="_1407742048" r:id="rId26"/>
                      </w:object>
                    </w:r>
                  </w:p>
                </w:txbxContent>
              </v:textbox>
            </v:shape>
            <v:shape id="_x0000_s2173" type="#_x0000_t202" style="position:absolute;left:3336;top:737;width:540;height:312" filled="f" stroked="f">
              <v:textbox inset="0,0,0,0">
                <w:txbxContent>
                  <w:p w:rsidR="003D1D9B" w:rsidRDefault="003D1D9B" w:rsidP="003D1D9B">
                    <w:r>
                      <w:rPr>
                        <w:rFonts w:cs="宋体" w:hint="eastAsia"/>
                      </w:rPr>
                      <w:t>－</w:t>
                    </w:r>
                    <w:r w:rsidRPr="00387F8D">
                      <w:rPr>
                        <w:rFonts w:hint="eastAsia"/>
                        <w:position w:val="-6"/>
                      </w:rPr>
                      <w:object w:dxaOrig="200" w:dyaOrig="279">
                        <v:shape id="_x0000_i1087" type="#_x0000_t75" style="width:9.75pt;height:14.25pt" o:ole="">
                          <v:imagedata r:id="rId25" o:title=""/>
                        </v:shape>
                        <o:OLEObject Type="Embed" ProgID="Equation.DSMT4" ShapeID="_x0000_i1087" DrawAspect="Content" ObjectID="_1407742049" r:id="rId27"/>
                      </w:object>
                    </w:r>
                  </w:p>
                </w:txbxContent>
              </v:textbox>
            </v:shape>
          </v:group>
        </w:pict>
      </w: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用不等号把</w:t>
      </w:r>
      <w:r w:rsidRPr="00182274">
        <w:rPr>
          <w:rFonts w:ascii="宋体" w:hAnsi="宋体" w:hint="eastAsia"/>
          <w:szCs w:val="21"/>
        </w:rPr>
        <w:object w:dxaOrig="200" w:dyaOrig="220">
          <v:shape id="_x0000_i1048" type="#_x0000_t75" alt="学科网(www.zxxk.com)--教育资源门户，提供试卷、教案、课件、论文、素材及各类教学资源下载，还有大量而丰富的教学相关资讯！" style="width:9.75pt;height:11.25pt">
            <v:imagedata r:id="rId24" o:title=""/>
          </v:shape>
        </w:objec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 w:hint="eastAsia"/>
          <w:szCs w:val="21"/>
        </w:rPr>
        <w:object w:dxaOrig="200" w:dyaOrig="279">
          <v:shape id="_x0000_i1049" type="#_x0000_t75" alt="学科网(www.zxxk.com)--教育资源门户，提供试卷、教案、课件、论文、素材及各类教学资源下载，还有大量而丰富的教学相关资讯！" style="width:9.75pt;height:14.25pt">
            <v:imagedata r:id="rId28" o:title=""/>
          </v:shape>
        </w:objec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 w:hint="eastAsia"/>
          <w:szCs w:val="21"/>
        </w:rPr>
        <w:object w:dxaOrig="340" w:dyaOrig="220">
          <v:shape id="_x0000_i1050" type="#_x0000_t75" alt="学科网(www.zxxk.com)--教育资源门户，提供试卷、教案、课件、论文、素材及各类教学资源下载，还有大量而丰富的教学相关资讯！" style="width:17.25pt;height:11.25pt">
            <v:imagedata r:id="rId29" o:title=""/>
          </v:shape>
        </w:objec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 w:hint="eastAsia"/>
          <w:szCs w:val="21"/>
        </w:rPr>
        <w:object w:dxaOrig="360" w:dyaOrig="279">
          <v:shape id="_x0000_i1051" type="#_x0000_t75" alt="学科网(www.zxxk.com)--教育资源门户，提供试卷、教案、课件、论文、素材及各类教学资源下载，还有大量而丰富的教学相关资讯！" style="width:18pt;height:14.25pt">
            <v:imagedata r:id="rId30" o:title=""/>
          </v:shape>
        </w:object>
      </w:r>
      <w:r w:rsidRPr="00182274">
        <w:rPr>
          <w:rFonts w:ascii="宋体" w:hAnsi="宋体" w:hint="eastAsia"/>
          <w:szCs w:val="21"/>
        </w:rPr>
        <w:t>连接起来．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第11题. 若</w:t>
      </w:r>
      <w:r w:rsidRPr="00182274">
        <w:rPr>
          <w:rFonts w:ascii="宋体" w:hAnsi="宋体" w:hint="eastAsia"/>
          <w:szCs w:val="21"/>
        </w:rPr>
        <w:object w:dxaOrig="200" w:dyaOrig="220">
          <v:shape id="_x0000_i1052" type="#_x0000_t75" alt="学科网(www.zxxk.com)--教育资源门户，提供试卷、教案、课件、论文、素材及各类教学资源下载，还有大量而丰富的教学相关资讯！" style="width:9.75pt;height:11.25pt">
            <v:imagedata r:id="rId24" o:title=""/>
          </v:shape>
        </w:objec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 w:hint="eastAsia"/>
          <w:szCs w:val="21"/>
        </w:rPr>
        <w:object w:dxaOrig="200" w:dyaOrig="279">
          <v:shape id="_x0000_i1053" type="#_x0000_t75" alt="学科网(www.zxxk.com)--教育资源门户，提供试卷、教案、课件、论文、素材及各类教学资源下载，还有大量而丰富的教学相关资讯！" style="width:9.75pt;height:14.25pt">
            <v:imagedata r:id="rId25" o:title=""/>
          </v:shape>
        </w:object>
      </w:r>
      <w:r w:rsidRPr="00182274">
        <w:rPr>
          <w:rFonts w:ascii="宋体" w:hAnsi="宋体" w:hint="eastAsia"/>
          <w:szCs w:val="21"/>
        </w:rPr>
        <w:t>互为相反数，则下面四个等式中一定成立的是（　　）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Ａ．</w:t>
      </w:r>
      <w:r w:rsidRPr="00182274">
        <w:rPr>
          <w:rFonts w:ascii="宋体" w:hAnsi="宋体" w:hint="eastAsia"/>
          <w:szCs w:val="21"/>
        </w:rPr>
        <w:object w:dxaOrig="200" w:dyaOrig="220">
          <v:shape id="_x0000_i1054" type="#_x0000_t75" alt="学科网(www.zxxk.com)--教育资源门户，提供试卷、教案、课件、论文、素材及各类教学资源下载，还有大量而丰富的教学相关资讯！" style="width:9.75pt;height:11.25pt">
            <v:imagedata r:id="rId24" o:title=""/>
          </v:shape>
        </w:object>
      </w:r>
      <w:r w:rsidRPr="00182274">
        <w:rPr>
          <w:rFonts w:ascii="宋体" w:hAnsi="宋体" w:hint="eastAsia"/>
          <w:szCs w:val="21"/>
        </w:rPr>
        <w:t>＋</w:t>
      </w:r>
      <w:r w:rsidRPr="00182274">
        <w:rPr>
          <w:rFonts w:ascii="宋体" w:hAnsi="宋体" w:hint="eastAsia"/>
          <w:szCs w:val="21"/>
        </w:rPr>
        <w:object w:dxaOrig="200" w:dyaOrig="279">
          <v:shape id="_x0000_i1055" type="#_x0000_t75" alt="学科网(www.zxxk.com)--教育资源门户，提供试卷、教案、课件、论文、素材及各类教学资源下载，还有大量而丰富的教学相关资讯！" style="width:9.75pt;height:14.25pt">
            <v:imagedata r:id="rId25" o:title=""/>
          </v:shape>
        </w:object>
      </w:r>
      <w:r w:rsidRPr="00182274">
        <w:rPr>
          <w:rFonts w:ascii="宋体" w:hAnsi="宋体" w:hint="eastAsia"/>
          <w:szCs w:val="21"/>
        </w:rPr>
        <w:t xml:space="preserve">＝０　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 xml:space="preserve">　　　　Ｂ．</w:t>
      </w:r>
      <w:r w:rsidRPr="00182274">
        <w:rPr>
          <w:rFonts w:ascii="宋体" w:hAnsi="宋体" w:hint="eastAsia"/>
          <w:szCs w:val="21"/>
        </w:rPr>
        <w:object w:dxaOrig="200" w:dyaOrig="220">
          <v:shape id="_x0000_i1056" type="#_x0000_t75" alt="学科网(www.zxxk.com)--教育资源门户，提供试卷、教案、课件、论文、素材及各类教学资源下载，还有大量而丰富的教学相关资讯！" style="width:9.75pt;height:11.25pt">
            <v:imagedata r:id="rId24" o:title=""/>
          </v:shape>
        </w:object>
      </w:r>
      <w:r w:rsidRPr="00182274">
        <w:rPr>
          <w:rFonts w:ascii="宋体" w:hAnsi="宋体" w:hint="eastAsia"/>
          <w:szCs w:val="21"/>
        </w:rPr>
        <w:t>＋</w:t>
      </w:r>
      <w:r w:rsidRPr="00182274">
        <w:rPr>
          <w:rFonts w:ascii="宋体" w:hAnsi="宋体" w:hint="eastAsia"/>
          <w:szCs w:val="21"/>
        </w:rPr>
        <w:object w:dxaOrig="200" w:dyaOrig="279">
          <v:shape id="_x0000_i1057" type="#_x0000_t75" alt="学科网(www.zxxk.com)--教育资源门户，提供试卷、教案、课件、论文、素材及各类教学资源下载，还有大量而丰富的教学相关资讯！" style="width:9.75pt;height:14.25pt">
            <v:imagedata r:id="rId25" o:title=""/>
          </v:shape>
        </w:object>
      </w:r>
      <w:r w:rsidRPr="00182274">
        <w:rPr>
          <w:rFonts w:ascii="宋体" w:hAnsi="宋体" w:hint="eastAsia"/>
          <w:szCs w:val="21"/>
        </w:rPr>
        <w:t>＝１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Ｃ．</w:t>
      </w:r>
      <w:r w:rsidRPr="00182274">
        <w:rPr>
          <w:rFonts w:ascii="宋体" w:hAnsi="宋体" w:hint="eastAsia"/>
          <w:szCs w:val="21"/>
        </w:rPr>
        <w:object w:dxaOrig="1040" w:dyaOrig="400">
          <v:shape id="_x0000_i1058" type="#_x0000_t75" alt="学科网(www.zxxk.com)--教育资源门户，提供试卷、教案、课件、论文、素材及各类教学资源下载，还有大量而丰富的教学相关资讯！" style="width:51.75pt;height:20.25pt">
            <v:imagedata r:id="rId31" o:title=""/>
          </v:shape>
        </w:object>
      </w:r>
      <w:r w:rsidRPr="00182274">
        <w:rPr>
          <w:rFonts w:ascii="宋体" w:hAnsi="宋体" w:hint="eastAsia"/>
          <w:szCs w:val="21"/>
        </w:rPr>
        <w:t xml:space="preserve">　　　　　Ｄ．</w:t>
      </w:r>
      <w:r w:rsidRPr="00182274">
        <w:rPr>
          <w:rFonts w:ascii="宋体" w:hAnsi="宋体" w:hint="eastAsia"/>
          <w:szCs w:val="21"/>
        </w:rPr>
        <w:object w:dxaOrig="960" w:dyaOrig="400">
          <v:shape id="_x0000_i1059" type="#_x0000_t75" alt="学科网(www.zxxk.com)--教育资源门户，提供试卷、教案、课件、论文、素材及各类教学资源下载，还有大量而丰富的教学相关资讯！" style="width:48pt;height:20.25pt">
            <v:imagedata r:id="rId32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第12题. 下列结论正确的是（　　）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Ａ．数轴上表示６的点与表示４的点相距</w:t>
      </w:r>
      <w:r w:rsidRPr="00182274">
        <w:rPr>
          <w:rFonts w:ascii="宋体" w:hAnsi="宋体"/>
          <w:szCs w:val="21"/>
        </w:rPr>
        <w:t>10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Ｂ．数轴上表示</w:t>
      </w:r>
      <w:r w:rsidRPr="00182274">
        <w:rPr>
          <w:rFonts w:ascii="宋体" w:hAnsi="宋体"/>
          <w:szCs w:val="21"/>
        </w:rPr>
        <w:t>+6</w:t>
      </w:r>
      <w:r w:rsidRPr="00182274">
        <w:rPr>
          <w:rFonts w:ascii="宋体" w:hAnsi="宋体" w:hint="eastAsia"/>
          <w:szCs w:val="21"/>
        </w:rPr>
        <w:t>的点与表示－</w:t>
      </w:r>
      <w:r w:rsidRPr="00182274">
        <w:rPr>
          <w:rFonts w:ascii="宋体" w:hAnsi="宋体"/>
          <w:szCs w:val="21"/>
        </w:rPr>
        <w:t>4</w:t>
      </w:r>
      <w:r w:rsidRPr="00182274">
        <w:rPr>
          <w:rFonts w:ascii="宋体" w:hAnsi="宋体" w:hint="eastAsia"/>
          <w:szCs w:val="21"/>
        </w:rPr>
        <w:t>的点相距</w:t>
      </w:r>
      <w:r w:rsidRPr="00182274">
        <w:rPr>
          <w:rFonts w:ascii="宋体" w:hAnsi="宋体"/>
          <w:szCs w:val="21"/>
        </w:rPr>
        <w:t>10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Ｃ．数轴上表示－</w:t>
      </w:r>
      <w:r w:rsidRPr="00182274">
        <w:rPr>
          <w:rFonts w:ascii="宋体" w:hAnsi="宋体"/>
          <w:szCs w:val="21"/>
        </w:rPr>
        <w:t>4</w:t>
      </w:r>
      <w:r w:rsidRPr="00182274">
        <w:rPr>
          <w:rFonts w:ascii="宋体" w:hAnsi="宋体" w:hint="eastAsia"/>
          <w:szCs w:val="21"/>
        </w:rPr>
        <w:t>的点与表示</w:t>
      </w:r>
      <w:r w:rsidRPr="00182274">
        <w:rPr>
          <w:rFonts w:ascii="宋体" w:hAnsi="宋体"/>
          <w:szCs w:val="21"/>
        </w:rPr>
        <w:t>4</w:t>
      </w:r>
      <w:r w:rsidRPr="00182274">
        <w:rPr>
          <w:rFonts w:ascii="宋体" w:hAnsi="宋体" w:hint="eastAsia"/>
          <w:szCs w:val="21"/>
        </w:rPr>
        <w:t>的点相距</w:t>
      </w:r>
      <w:r w:rsidRPr="00182274">
        <w:rPr>
          <w:rFonts w:ascii="宋体" w:hAnsi="宋体"/>
          <w:szCs w:val="21"/>
        </w:rPr>
        <w:t>10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Ｄ．数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9525" cy="19050"/>
            <wp:effectExtent l="19050" t="0" r="9525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>轴上表示－</w:t>
      </w:r>
      <w:r w:rsidRPr="00182274">
        <w:rPr>
          <w:rFonts w:ascii="宋体" w:hAnsi="宋体"/>
          <w:szCs w:val="21"/>
        </w:rPr>
        <w:t>6</w:t>
      </w:r>
      <w:r w:rsidRPr="00182274">
        <w:rPr>
          <w:rFonts w:ascii="宋体" w:hAnsi="宋体" w:hint="eastAsia"/>
          <w:szCs w:val="21"/>
        </w:rPr>
        <w:t>的点与表示－</w:t>
      </w:r>
      <w:r w:rsidRPr="00182274">
        <w:rPr>
          <w:rFonts w:ascii="宋体" w:hAnsi="宋体"/>
          <w:szCs w:val="21"/>
        </w:rPr>
        <w:t>4</w:t>
      </w:r>
      <w:r w:rsidRPr="00182274">
        <w:rPr>
          <w:rFonts w:ascii="宋体" w:hAnsi="宋体" w:hint="eastAsia"/>
          <w:szCs w:val="21"/>
        </w:rPr>
        <w:t>的点相距</w:t>
      </w:r>
      <w:r w:rsidRPr="00182274">
        <w:rPr>
          <w:rFonts w:ascii="宋体" w:hAnsi="宋体"/>
          <w:szCs w:val="21"/>
        </w:rPr>
        <w:t>10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第13题. 下列说法中，正确的是（　　）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Ａ．正数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>和负数统称有理数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Ｂ．零是最小的有理数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Ｃ．倒数等于它本身的有理数只有</w:t>
      </w:r>
      <w:r w:rsidRPr="00182274">
        <w:rPr>
          <w:rFonts w:ascii="宋体" w:hAnsi="宋体"/>
          <w:szCs w:val="21"/>
        </w:rPr>
        <w:t>1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Ｄ．互为相反数的两数之和为零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第14题. 在数轴上表示下列各数</w:t>
      </w:r>
      <w:r w:rsidRPr="00182274">
        <w:rPr>
          <w:rFonts w:ascii="宋体" w:hAnsi="宋体" w:hint="eastAsia"/>
          <w:szCs w:val="21"/>
        </w:rPr>
        <w:object w:dxaOrig="2620" w:dyaOrig="620">
          <v:shape id="_x0000_i1060" type="#_x0000_t75" alt="学科网(www.zxxk.com)--教育资源门户，提供试卷、教案、课件、论文、素材及各类教学资源下载，还有大量而丰富的教学相关资讯！" style="width:131.25pt;height:30.75pt">
            <v:imagedata r:id="rId33" o:title=""/>
          </v:shape>
        </w:object>
      </w:r>
      <w:r w:rsidRPr="00182274">
        <w:rPr>
          <w:rFonts w:ascii="宋体" w:hAnsi="宋体" w:hint="eastAsia"/>
          <w:szCs w:val="21"/>
        </w:rPr>
        <w:t>并且“</w:t>
      </w:r>
      <w:r w:rsidRPr="00182274">
        <w:rPr>
          <w:rFonts w:ascii="宋体" w:hAnsi="宋体"/>
          <w:szCs w:val="21"/>
        </w:rPr>
        <w:t>&lt;</w:t>
      </w:r>
      <w:r w:rsidRPr="00182274">
        <w:rPr>
          <w:rFonts w:ascii="宋体" w:hAnsi="宋体" w:hint="eastAsia"/>
          <w:szCs w:val="21"/>
        </w:rPr>
        <w:t>”把它们连接起来．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第15题.</w:t>
      </w:r>
      <w:r w:rsidRPr="00182274">
        <w:rPr>
          <w:rFonts w:ascii="宋体" w:hAnsi="宋体"/>
          <w:szCs w:val="21"/>
        </w:rPr>
        <w:t xml:space="preserve"> -</w:t>
      </w:r>
      <w:r w:rsidRPr="00182274">
        <w:rPr>
          <w:rFonts w:ascii="宋体" w:hAnsi="宋体" w:hint="eastAsia"/>
          <w:szCs w:val="21"/>
        </w:rPr>
        <w:object w:dxaOrig="240" w:dyaOrig="620">
          <v:shape id="_x0000_i1061" type="#_x0000_t75" alt="学科网(www.zxxk.com)--教育资源门户，提供试卷、教案、课件、论文、素材及各类教学资源下载，还有大量而丰富的教学相关资讯！" style="width:12pt;height:30.75pt">
            <v:imagedata r:id="rId34" o:title=""/>
          </v:shape>
        </w:object>
      </w:r>
      <w:r w:rsidRPr="00182274">
        <w:rPr>
          <w:rFonts w:ascii="宋体" w:hAnsi="宋体" w:hint="eastAsia"/>
          <w:szCs w:val="21"/>
        </w:rPr>
        <w:t>的相反数是</w:t>
      </w:r>
      <w:r w:rsidRPr="00182274">
        <w:rPr>
          <w:rFonts w:ascii="宋体" w:hAnsi="宋体"/>
          <w:szCs w:val="21"/>
        </w:rPr>
        <w:t>_____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第16题.</w:t>
      </w:r>
      <w:r w:rsidRPr="00182274">
        <w:rPr>
          <w:rFonts w:ascii="宋体" w:hAnsi="宋体"/>
          <w:szCs w:val="21"/>
        </w:rPr>
        <w:t xml:space="preserve"> 2</w:t>
      </w:r>
      <w:r w:rsidRPr="00182274">
        <w:rPr>
          <w:rFonts w:ascii="宋体" w:hAnsi="宋体" w:hint="eastAsia"/>
          <w:szCs w:val="21"/>
        </w:rPr>
        <w:t>的相反数是（　　）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 xml:space="preserve">　Ａ．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/>
          <w:szCs w:val="21"/>
        </w:rPr>
        <w:t>2</w:t>
      </w:r>
      <w:r w:rsidRPr="00182274">
        <w:rPr>
          <w:rFonts w:ascii="宋体" w:hAnsi="宋体" w:hint="eastAsia"/>
          <w:szCs w:val="21"/>
        </w:rPr>
        <w:t xml:space="preserve">　　　　　Ｂ．</w:t>
      </w:r>
      <w:r w:rsidRPr="00182274">
        <w:rPr>
          <w:rFonts w:ascii="宋体" w:hAnsi="宋体" w:hint="eastAsia"/>
          <w:szCs w:val="21"/>
        </w:rPr>
        <w:object w:dxaOrig="320" w:dyaOrig="260">
          <v:shape id="_x0000_i1062" type="#_x0000_t75" alt="学科网(www.zxxk.com)--教育资源门户，提供试卷、教案、课件、论文、素材及各类教学资源下载，还有大量而丰富的教学相关资讯！" style="width:15.75pt;height:12.75pt">
            <v:imagedata r:id="rId35" o:title=""/>
          </v:shape>
        </w:object>
      </w:r>
      <w:r w:rsidRPr="00182274">
        <w:rPr>
          <w:rFonts w:ascii="宋体" w:hAnsi="宋体"/>
          <w:szCs w:val="21"/>
        </w:rPr>
        <w:t xml:space="preserve"> </w:t>
      </w:r>
      <w:r w:rsidRPr="00182274">
        <w:rPr>
          <w:rFonts w:ascii="宋体" w:hAnsi="宋体" w:hint="eastAsia"/>
          <w:szCs w:val="21"/>
        </w:rPr>
        <w:t xml:space="preserve">　</w:t>
      </w:r>
      <w:r w:rsidRPr="00182274">
        <w:rPr>
          <w:rFonts w:ascii="宋体" w:hAnsi="宋体"/>
          <w:szCs w:val="21"/>
        </w:rPr>
        <w:t xml:space="preserve">    </w:t>
      </w:r>
      <w:r w:rsidRPr="00182274">
        <w:rPr>
          <w:rFonts w:ascii="宋体" w:hAnsi="宋体" w:hint="eastAsia"/>
          <w:szCs w:val="21"/>
        </w:rPr>
        <w:t xml:space="preserve">　　Ｃ．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object w:dxaOrig="240" w:dyaOrig="620">
          <v:shape id="_x0000_i1063" type="#_x0000_t75" alt="学科网(www.zxxk.com)--教育资源门户，提供试卷、教案、课件、论文、素材及各类教学资源下载，还有大量而丰富的教学相关资讯！" style="width:12pt;height:30.75pt">
            <v:imagedata r:id="rId19" o:title=""/>
          </v:shape>
        </w:object>
      </w:r>
      <w:r w:rsidRPr="00182274">
        <w:rPr>
          <w:rFonts w:ascii="宋体" w:hAnsi="宋体" w:hint="eastAsia"/>
          <w:szCs w:val="21"/>
        </w:rPr>
        <w:t xml:space="preserve">　　　　Ｄ．</w:t>
      </w:r>
      <w:r w:rsidRPr="00182274">
        <w:rPr>
          <w:rFonts w:ascii="宋体" w:hAnsi="宋体" w:hint="eastAsia"/>
          <w:szCs w:val="21"/>
        </w:rPr>
        <w:object w:dxaOrig="380" w:dyaOrig="340">
          <v:shape id="_x0000_i1064" type="#_x0000_t75" alt="学科网(www.zxxk.com)--教育资源门户，提供试卷、教案、课件、论文、素材及各类教学资源下载，还有大量而丰富的教学相关资讯！" style="width:18.75pt;height:17.25pt">
            <v:imagedata r:id="rId36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第17题.</w:t>
      </w:r>
      <w:r w:rsidRPr="00182274">
        <w:rPr>
          <w:rFonts w:ascii="宋体" w:hAnsi="宋体"/>
          <w:szCs w:val="21"/>
        </w:rPr>
        <w:t xml:space="preserve"> </w:t>
      </w:r>
      <w:r w:rsidRPr="00182274">
        <w:rPr>
          <w:rFonts w:ascii="宋体" w:hAnsi="宋体" w:hint="eastAsia"/>
          <w:szCs w:val="21"/>
        </w:rPr>
        <w:object w:dxaOrig="320" w:dyaOrig="260">
          <v:shape id="_x0000_i1065" type="#_x0000_t75" alt="学科网(www.zxxk.com)--教育资源门户，提供试卷、教案、课件、论文、素材及各类教学资源下载，还有大量而丰富的教学相关资讯！" style="width:15.75pt;height:12.75pt">
            <v:imagedata r:id="rId37" o:title=""/>
          </v:shape>
        </w:object>
      </w:r>
      <w:r w:rsidRPr="00182274">
        <w:rPr>
          <w:rFonts w:ascii="宋体" w:hAnsi="宋体" w:hint="eastAsia"/>
          <w:szCs w:val="21"/>
        </w:rPr>
        <w:t>的绝对值是（　　　）．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Ａ．</w:t>
      </w:r>
      <w:r w:rsidRPr="00182274">
        <w:rPr>
          <w:rFonts w:ascii="宋体" w:hAnsi="宋体"/>
          <w:szCs w:val="21"/>
        </w:rPr>
        <w:t>2</w:t>
      </w:r>
      <w:r w:rsidRPr="00182274">
        <w:rPr>
          <w:rFonts w:ascii="宋体" w:hAnsi="宋体" w:hint="eastAsia"/>
          <w:szCs w:val="21"/>
        </w:rPr>
        <w:t xml:space="preserve">　　　Ｂ．</w:t>
      </w:r>
      <w:r w:rsidRPr="00182274">
        <w:rPr>
          <w:rFonts w:ascii="宋体" w:hAnsi="宋体" w:hint="eastAsia"/>
          <w:szCs w:val="21"/>
        </w:rPr>
        <w:object w:dxaOrig="320" w:dyaOrig="260">
          <v:shape id="_x0000_i1066" type="#_x0000_t75" alt="学科网(www.zxxk.com)--教育资源门户，提供试卷、教案、课件、论文、素材及各类教学资源下载，还有大量而丰富的教学相关资讯！" style="width:15.75pt;height:12.75pt">
            <v:imagedata r:id="rId38" o:title=""/>
          </v:shape>
        </w:object>
      </w:r>
      <w:r w:rsidRPr="00182274">
        <w:rPr>
          <w:rFonts w:ascii="宋体" w:hAnsi="宋体" w:hint="eastAsia"/>
          <w:szCs w:val="21"/>
        </w:rPr>
        <w:t xml:space="preserve">　　　Ｃ．</w:t>
      </w:r>
      <w:r w:rsidRPr="00182274">
        <w:rPr>
          <w:rFonts w:ascii="宋体" w:hAnsi="宋体" w:hint="eastAsia"/>
          <w:szCs w:val="21"/>
        </w:rPr>
        <w:object w:dxaOrig="320" w:dyaOrig="260">
          <v:shape id="_x0000_i1067" type="#_x0000_t75" alt="学科网(www.zxxk.com)--教育资源门户，提供试卷、教案、课件、论文、素材及各类教学资源下载，还有大量而丰富的教学相关资讯！" style="width:15.75pt;height:12.75pt">
            <v:imagedata r:id="rId39" o:title=""/>
          </v:shape>
        </w:object>
      </w:r>
      <w:r w:rsidRPr="00182274">
        <w:rPr>
          <w:rFonts w:ascii="宋体" w:hAnsi="宋体" w:hint="eastAsia"/>
          <w:szCs w:val="21"/>
        </w:rPr>
        <w:t xml:space="preserve">　　　Ｄ．</w:t>
      </w:r>
      <w:r w:rsidRPr="00182274">
        <w:rPr>
          <w:rFonts w:ascii="宋体" w:hAnsi="宋体" w:hint="eastAsia"/>
          <w:szCs w:val="21"/>
        </w:rPr>
        <w:object w:dxaOrig="240" w:dyaOrig="620">
          <v:shape id="_x0000_i1068" type="#_x0000_t75" alt="学科网(www.zxxk.com)--教育资源门户，提供试卷、教案、课件、论文、素材及各类教学资源下载，还有大量而丰富的教学相关资讯！" style="width:12pt;height:30.75pt">
            <v:imagedata r:id="rId40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第18题.</w:t>
      </w:r>
      <w:r w:rsidRPr="00182274">
        <w:rPr>
          <w:rFonts w:ascii="宋体" w:hAnsi="宋体"/>
          <w:szCs w:val="21"/>
        </w:rPr>
        <w:t xml:space="preserve"> </w:t>
      </w:r>
      <w:r w:rsidRPr="00182274">
        <w:rPr>
          <w:rFonts w:ascii="宋体" w:hAnsi="宋体" w:hint="eastAsia"/>
          <w:szCs w:val="21"/>
        </w:rPr>
        <w:object w:dxaOrig="499" w:dyaOrig="360">
          <v:shape id="_x0000_i1069" type="#_x0000_t75" alt="学科网(www.zxxk.com)--教育资源门户，提供试卷、教案、课件、论文、素材及各类教学资源下载，还有大量而丰富的教学相关资讯！" style="width:24.75pt;height:18pt">
            <v:imagedata r:id="rId41" o:title=""/>
          </v:shape>
        </w:object>
      </w:r>
      <w:r>
        <w:rPr>
          <w:rFonts w:ascii="宋体" w:hAnsi="宋体" w:hint="eastAsia"/>
          <w:szCs w:val="21"/>
        </w:rPr>
        <w:t xml:space="preserve">的相反数是　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第19题. －</w:t>
      </w:r>
      <w:r w:rsidRPr="00182274">
        <w:rPr>
          <w:rFonts w:ascii="宋体" w:hAnsi="宋体"/>
          <w:szCs w:val="21"/>
        </w:rPr>
        <w:t>3</w:t>
      </w:r>
      <w:r w:rsidRPr="00182274">
        <w:rPr>
          <w:rFonts w:ascii="宋体" w:hAnsi="宋体" w:hint="eastAsia"/>
          <w:szCs w:val="21"/>
        </w:rPr>
        <w:t>的相反数是</w:t>
      </w:r>
    </w:p>
    <w:p w:rsidR="003D1D9B" w:rsidRPr="00182274" w:rsidRDefault="003D1D9B" w:rsidP="003D1D9B">
      <w:pPr>
        <w:rPr>
          <w:rFonts w:ascii="宋体" w:hAnsi="宋体" w:hint="eastAsia"/>
          <w:szCs w:val="21"/>
        </w:rPr>
      </w:pPr>
      <w:r w:rsidRPr="00182274">
        <w:rPr>
          <w:rFonts w:ascii="宋体" w:hAnsi="宋体" w:hint="eastAsia"/>
          <w:szCs w:val="21"/>
        </w:rPr>
        <w:lastRenderedPageBreak/>
        <w:t>Ａ．</w:t>
      </w:r>
      <w:r w:rsidRPr="00182274">
        <w:rPr>
          <w:rFonts w:ascii="宋体" w:hAnsi="宋体" w:hint="eastAsia"/>
          <w:szCs w:val="21"/>
        </w:rPr>
        <w:object w:dxaOrig="380" w:dyaOrig="620">
          <v:shape id="_x0000_i1070" type="#_x0000_t75" alt="学科网(www.zxxk.com)--教育资源门户，提供试卷、教案、课件、论文、素材及各类教学资源下载，还有大量而丰富的教学相关资讯！" style="width:18.75pt;height:30.75pt">
            <v:imagedata r:id="rId42" o:title=""/>
          </v:shape>
        </w:object>
      </w:r>
      <w:r w:rsidRPr="00182274">
        <w:rPr>
          <w:rFonts w:ascii="宋体" w:hAnsi="宋体"/>
          <w:szCs w:val="21"/>
        </w:rPr>
        <w:tab/>
      </w:r>
      <w:r w:rsidRPr="00182274">
        <w:rPr>
          <w:rFonts w:ascii="宋体" w:hAnsi="宋体"/>
          <w:szCs w:val="21"/>
        </w:rPr>
        <w:tab/>
      </w:r>
      <w:r w:rsidRPr="00182274">
        <w:rPr>
          <w:rFonts w:ascii="宋体" w:hAnsi="宋体"/>
          <w:szCs w:val="21"/>
        </w:rPr>
        <w:tab/>
      </w:r>
      <w:r w:rsidRPr="00182274">
        <w:rPr>
          <w:rFonts w:ascii="宋体" w:hAnsi="宋体" w:hint="eastAsia"/>
          <w:szCs w:val="21"/>
        </w:rPr>
        <w:t>Ｂ．</w:t>
      </w:r>
      <w:r w:rsidRPr="00182274">
        <w:rPr>
          <w:rFonts w:ascii="宋体" w:hAnsi="宋体" w:hint="eastAsia"/>
          <w:szCs w:val="21"/>
        </w:rPr>
        <w:object w:dxaOrig="220" w:dyaOrig="620">
          <v:shape id="_x0000_i1071" type="#_x0000_t75" alt="学科网(www.zxxk.com)--教育资源门户，提供试卷、教案、课件、论文、素材及各类教学资源下载，还有大量而丰富的教学相关资讯！" style="width:11.25pt;height:30.75pt">
            <v:imagedata r:id="rId43" o:title=""/>
          </v:shape>
        </w:object>
      </w:r>
      <w:r w:rsidRPr="00182274">
        <w:rPr>
          <w:rFonts w:ascii="宋体" w:hAnsi="宋体"/>
          <w:szCs w:val="21"/>
        </w:rPr>
        <w:tab/>
      </w:r>
      <w:r w:rsidRPr="00182274">
        <w:rPr>
          <w:rFonts w:ascii="宋体" w:hAnsi="宋体"/>
          <w:szCs w:val="21"/>
        </w:rPr>
        <w:tab/>
      </w:r>
      <w:r w:rsidRPr="00182274">
        <w:rPr>
          <w:rFonts w:ascii="宋体" w:hAnsi="宋体"/>
          <w:szCs w:val="21"/>
        </w:rPr>
        <w:tab/>
      </w:r>
      <w:r w:rsidRPr="00182274">
        <w:rPr>
          <w:rFonts w:ascii="宋体" w:hAnsi="宋体" w:hint="eastAsia"/>
          <w:szCs w:val="21"/>
        </w:rPr>
        <w:t>Ｃ．</w:t>
      </w:r>
      <w:r w:rsidRPr="00182274">
        <w:rPr>
          <w:rFonts w:ascii="宋体" w:hAnsi="宋体" w:hint="eastAsia"/>
          <w:szCs w:val="21"/>
        </w:rPr>
        <w:object w:dxaOrig="320" w:dyaOrig="279">
          <v:shape id="_x0000_i1072" type="#_x0000_t75" alt="学科网(www.zxxk.com)--教育资源门户，提供试卷、教案、课件、论文、素材及各类教学资源下载，还有大量而丰富的教学相关资讯！" style="width:15.75pt;height:14.25pt">
            <v:imagedata r:id="rId44" o:title=""/>
          </v:shape>
        </w:object>
      </w:r>
      <w:r w:rsidRPr="00182274">
        <w:rPr>
          <w:rFonts w:ascii="宋体" w:hAnsi="宋体"/>
          <w:szCs w:val="21"/>
        </w:rPr>
        <w:tab/>
      </w:r>
      <w:r w:rsidRPr="00182274">
        <w:rPr>
          <w:rFonts w:ascii="宋体" w:hAnsi="宋体"/>
          <w:szCs w:val="21"/>
        </w:rPr>
        <w:tab/>
      </w:r>
      <w:r w:rsidRPr="00182274">
        <w:rPr>
          <w:rFonts w:ascii="宋体" w:hAnsi="宋体"/>
          <w:szCs w:val="21"/>
        </w:rPr>
        <w:tab/>
        <w:t>D</w:t>
      </w:r>
      <w:r w:rsidRPr="00182274">
        <w:rPr>
          <w:rFonts w:ascii="宋体" w:hAnsi="宋体" w:hint="eastAsia"/>
          <w:szCs w:val="21"/>
        </w:rPr>
        <w:t>．</w:t>
      </w:r>
      <w:r w:rsidRPr="00182274">
        <w:rPr>
          <w:rFonts w:ascii="宋体" w:hAnsi="宋体" w:hint="eastAsia"/>
          <w:szCs w:val="21"/>
        </w:rPr>
        <w:object w:dxaOrig="180" w:dyaOrig="279">
          <v:shape id="_x0000_i1073" type="#_x0000_t75" alt="学科网(www.zxxk.com)--教育资源门户，提供试卷、教案、课件、论文、素材及各类教学资源下载，还有大量而丰富的教学相关资讯！" style="width:9pt;height:14.25pt">
            <v:imagedata r:id="rId45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第20题.</w:t>
      </w:r>
      <w:r w:rsidRPr="00182274">
        <w:rPr>
          <w:rFonts w:ascii="宋体" w:hAnsi="宋体"/>
          <w:szCs w:val="21"/>
        </w:rPr>
        <w:t xml:space="preserve"> 1</w:t>
      </w:r>
      <w:r w:rsidRPr="00182274">
        <w:rPr>
          <w:rFonts w:ascii="宋体" w:hAnsi="宋体" w:hint="eastAsia"/>
          <w:szCs w:val="21"/>
        </w:rPr>
        <w:t>、如图，数轴上点</w:t>
      </w:r>
      <w:r w:rsidRPr="00182274">
        <w:rPr>
          <w:rFonts w:ascii="宋体" w:hAnsi="宋体" w:hint="eastAsia"/>
          <w:szCs w:val="21"/>
        </w:rPr>
        <w:object w:dxaOrig="320" w:dyaOrig="260">
          <v:shape id="_x0000_i1074" type="#_x0000_t75" alt="学科网(www.zxxk.com)--教育资源门户，提供试卷、教案、课件、论文、素材及各类教学资源下载，还有大量而丰富的教学相关资讯！" style="width:15.75pt;height:12.75pt">
            <v:imagedata r:id="rId46" o:title=""/>
          </v:shape>
        </w:object>
      </w:r>
      <w:r w:rsidRPr="00182274">
        <w:rPr>
          <w:rFonts w:ascii="宋体" w:hAnsi="宋体" w:hint="eastAsia"/>
          <w:szCs w:val="21"/>
        </w:rPr>
        <w:t>所表示的数的相反数为（</w:t>
      </w:r>
      <w:r w:rsidRPr="00182274">
        <w:rPr>
          <w:rFonts w:ascii="宋体" w:hAnsi="宋体"/>
          <w:szCs w:val="21"/>
        </w:rPr>
        <w:t xml:space="preserve">      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/>
          <w:szCs w:val="21"/>
        </w:rPr>
        <w:t xml:space="preserve"> </w:t>
      </w:r>
      <w:r w:rsidRPr="00182274">
        <w:rPr>
          <w:rFonts w:ascii="宋体" w:hAnsi="宋体" w:hint="eastAsia"/>
          <w:szCs w:val="21"/>
        </w:rPr>
        <w:t>）</w:t>
      </w:r>
    </w:p>
    <w:p w:rsidR="003D1D9B" w:rsidRDefault="003D1D9B" w:rsidP="003D1D9B">
      <w:pPr>
        <w:rPr>
          <w:rFonts w:ascii="宋体" w:hAnsi="宋体" w:hint="eastAsia"/>
          <w:szCs w:val="21"/>
        </w:rPr>
      </w:pPr>
      <w:r w:rsidRPr="00182274">
        <w:rPr>
          <w:rFonts w:ascii="宋体" w:hAnsi="宋体"/>
          <w:szCs w:val="21"/>
        </w:rPr>
        <w:t xml:space="preserve">        </w:t>
      </w:r>
      <w:r w:rsidRPr="00182274">
        <w:rPr>
          <w:rFonts w:ascii="宋体" w:hAnsi="宋体" w:hint="eastAsia"/>
          <w:szCs w:val="21"/>
        </w:rPr>
        <w:t>Ａ．</w:t>
      </w:r>
      <w:r w:rsidRPr="00182274">
        <w:rPr>
          <w:rFonts w:ascii="宋体" w:hAnsi="宋体"/>
          <w:szCs w:val="21"/>
        </w:rPr>
        <w:t>2.5</w:t>
      </w:r>
      <w:r w:rsidRPr="00182274">
        <w:rPr>
          <w:rFonts w:ascii="宋体" w:hAnsi="宋体" w:hint="eastAsia"/>
          <w:szCs w:val="21"/>
        </w:rPr>
        <w:t xml:space="preserve">　　　　　Ｂ．</w:t>
      </w:r>
      <w:r w:rsidRPr="00182274">
        <w:rPr>
          <w:rFonts w:ascii="宋体" w:hAnsi="宋体"/>
          <w:szCs w:val="21"/>
        </w:rPr>
        <w:t>5</w:t>
      </w:r>
      <w:r w:rsidRPr="00182274">
        <w:rPr>
          <w:rFonts w:ascii="宋体" w:hAnsi="宋体" w:hint="eastAsia"/>
          <w:szCs w:val="21"/>
        </w:rPr>
        <w:t xml:space="preserve">　　　　　Ｃ</w:t>
      </w:r>
      <w:r w:rsidRPr="00182274">
        <w:rPr>
          <w:rFonts w:ascii="宋体" w:hAnsi="宋体"/>
          <w:szCs w:val="21"/>
        </w:rPr>
        <w:t>.</w:t>
      </w:r>
      <w:r w:rsidRPr="00182274">
        <w:rPr>
          <w:rFonts w:ascii="宋体" w:hAnsi="宋体" w:hint="eastAsia"/>
          <w:szCs w:val="21"/>
        </w:rPr>
        <w:t>－</w:t>
      </w:r>
      <w:r w:rsidRPr="00182274">
        <w:rPr>
          <w:rFonts w:ascii="宋体" w:hAnsi="宋体"/>
          <w:szCs w:val="21"/>
        </w:rPr>
        <w:t>2.5</w:t>
      </w:r>
      <w:r w:rsidRPr="00182274">
        <w:rPr>
          <w:rFonts w:ascii="宋体" w:hAnsi="宋体" w:hint="eastAsia"/>
          <w:szCs w:val="21"/>
        </w:rPr>
        <w:t xml:space="preserve">　　　　　Ｄ．－</w:t>
      </w:r>
      <w:r w:rsidRPr="00182274">
        <w:rPr>
          <w:rFonts w:ascii="宋体" w:hAnsi="宋体"/>
          <w:szCs w:val="21"/>
        </w:rPr>
        <w:t>5</w:t>
      </w:r>
    </w:p>
    <w:p w:rsidR="003D1D9B" w:rsidRPr="00182274" w:rsidRDefault="003D1D9B" w:rsidP="003D1D9B">
      <w:pPr>
        <w:rPr>
          <w:rFonts w:ascii="宋体" w:hAnsi="宋体"/>
          <w:szCs w:val="21"/>
        </w:rPr>
      </w:pP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/>
          <w:szCs w:val="21"/>
        </w:rPr>
        <w:pict>
          <v:group id="_x0000_s2174" alt="学科网(www.zxxk.com)--教育资源门户，提供试卷、教案、课件、论文、素材及各类教学资源下载，还有大量而丰富的教学相关资讯！" style="position:absolute;left:0;text-align:left;margin-left:120.65pt;margin-top:1.45pt;width:180.75pt;height:43.95pt;z-index:251662336" coordorigin="7815,8316" coordsize="3615,879">
            <v:shape id="_x0000_s2175" type="#_x0000_t202" style="position:absolute;left:9765;top:8316;width:495;height:480" filled="f" stroked="f">
              <v:textbox>
                <w:txbxContent>
                  <w:p w:rsidR="003D1D9B" w:rsidRDefault="003D1D9B" w:rsidP="003D1D9B"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M</w:t>
                    </w:r>
                  </w:p>
                </w:txbxContent>
              </v:textbox>
            </v:shape>
            <v:group id="_x0000_s2176" style="position:absolute;left:7815;top:8646;width:3615;height:549" coordorigin="2790,10080" coordsize="4050,615">
              <v:line id="_x0000_s2177" style="position:absolute" from="2790,10215" to="6840,10215">
                <v:stroke endarrow="block"/>
              </v:line>
              <v:group id="_x0000_s2178" style="position:absolute;left:3165;top:10080;width:2400;height:135" coordorigin="3165,10020" coordsize="2400,195">
                <v:line id="_x0000_s2179" style="position:absolute;flip:y" from="3165,10020" to="3165,10215"/>
                <v:line id="_x0000_s2180" style="position:absolute;flip:y" from="3750,10020" to="3750,10215"/>
                <v:line id="_x0000_s2181" style="position:absolute;flip:y" from="4335,10020" to="4335,10215"/>
                <v:line id="_x0000_s2182" style="position:absolute;flip:y" from="4905,10020" to="4905,10215"/>
                <v:line id="_x0000_s2183" style="position:absolute;flip:y" from="5565,10020" to="5565,10215"/>
              </v:group>
              <v:oval id="_x0000_s2184" style="position:absolute;left:5205;top:10185;width:57;height:57" fillcolor="black"/>
              <v:shape id="_x0000_s2185" type="#_x0000_t202" style="position:absolute;left:2835;top:10155;width:603;height:419" filled="f" stroked="f">
                <v:textbox>
                  <w:txbxContent>
                    <w:p w:rsidR="003D1D9B" w:rsidRDefault="003D1D9B" w:rsidP="003D1D9B">
                      <w:r w:rsidRPr="00A30CBA">
                        <w:rPr>
                          <w:rFonts w:hint="eastAsia"/>
                          <w:position w:val="-4"/>
                        </w:rPr>
                        <w:object w:dxaOrig="300" w:dyaOrig="260">
                          <v:shape id="_x0000_i1088" type="#_x0000_t75" style="width:15pt;height:12.75pt" o:ole="">
                            <v:imagedata r:id="rId47" o:title=""/>
                          </v:shape>
                          <o:OLEObject Type="Embed" ProgID="Equation.DSMT4" ShapeID="_x0000_i1088" DrawAspect="Content" ObjectID="_1407742050" r:id="rId48"/>
                        </w:object>
                      </w:r>
                    </w:p>
                  </w:txbxContent>
                </v:textbox>
              </v:shape>
              <v:shape id="_x0000_s2186" type="#_x0000_t202" style="position:absolute;left:3495;top:10173;width:630;height:405" filled="f" stroked="f">
                <v:textbox>
                  <w:txbxContent>
                    <w:p w:rsidR="003D1D9B" w:rsidRDefault="003D1D9B" w:rsidP="003D1D9B">
                      <w:r>
                        <w:rPr>
                          <w:rFonts w:cs="宋体" w:hint="eastAsia"/>
                        </w:rPr>
                        <w:t>０</w:t>
                      </w:r>
                    </w:p>
                  </w:txbxContent>
                </v:textbox>
              </v:shape>
              <v:shape id="_x0000_s2187" type="#_x0000_t202" style="position:absolute;left:4140;top:10185;width:645;height:375" filled="f" stroked="f">
                <v:textbox>
                  <w:txbxContent>
                    <w:p w:rsidR="003D1D9B" w:rsidRDefault="003D1D9B" w:rsidP="003D1D9B">
                      <w:r>
                        <w:t>1</w:t>
                      </w:r>
                    </w:p>
                  </w:txbxContent>
                </v:textbox>
              </v:shape>
              <v:shape id="_x0000_s2188" type="#_x0000_t202" style="position:absolute;left:4725;top:10185;width:705;height:510" filled="f" stroked="f">
                <v:textbox>
                  <w:txbxContent>
                    <w:p w:rsidR="003D1D9B" w:rsidRDefault="003D1D9B" w:rsidP="003D1D9B">
                      <w:r>
                        <w:t>2</w:t>
                      </w:r>
                    </w:p>
                  </w:txbxContent>
                </v:textbox>
              </v:shape>
              <v:shape id="_x0000_s2189" type="#_x0000_t202" style="position:absolute;left:5385;top:10185;width:690;height:465" filled="f" stroked="f">
                <v:textbox>
                  <w:txbxContent>
                    <w:p w:rsidR="003D1D9B" w:rsidRDefault="003D1D9B" w:rsidP="003D1D9B">
                      <w:r>
                        <w:t>3</w:t>
                      </w:r>
                    </w:p>
                  </w:txbxContent>
                </v:textbox>
              </v:shape>
            </v:group>
          </v:group>
        </w:pict>
      </w: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Default="003D1D9B" w:rsidP="003D1D9B">
      <w:pPr>
        <w:rPr>
          <w:rFonts w:ascii="宋体" w:hAnsi="宋体" w:hint="eastAsia"/>
          <w:szCs w:val="21"/>
        </w:rPr>
      </w:pPr>
    </w:p>
    <w:p w:rsidR="003D1D9B" w:rsidRPr="00182274" w:rsidRDefault="003D1D9B" w:rsidP="003D1D9B">
      <w:pPr>
        <w:rPr>
          <w:rFonts w:ascii="宋体" w:hAnsi="宋体" w:hint="eastAsia"/>
          <w:szCs w:val="21"/>
        </w:rPr>
      </w:pPr>
    </w:p>
    <w:p w:rsidR="003D1D9B" w:rsidRPr="00182274" w:rsidRDefault="003D1D9B" w:rsidP="003D1D9B">
      <w:pPr>
        <w:jc w:val="center"/>
        <w:rPr>
          <w:rFonts w:ascii="黑体" w:eastAsia="黑体" w:hAnsi="宋体" w:hint="eastAsia"/>
          <w:sz w:val="24"/>
        </w:rPr>
      </w:pPr>
      <w:r w:rsidRPr="00182274">
        <w:rPr>
          <w:rFonts w:ascii="黑体" w:eastAsia="黑体" w:hAnsi="宋体" w:hint="eastAsia"/>
          <w:sz w:val="24"/>
        </w:rPr>
        <w:t>1.2参考答案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1. 答案：</w:t>
      </w:r>
      <w:r w:rsidRPr="00182274">
        <w:rPr>
          <w:rFonts w:ascii="宋体" w:hAnsi="宋体" w:hint="eastAsia"/>
          <w:szCs w:val="21"/>
        </w:rPr>
        <w:object w:dxaOrig="340" w:dyaOrig="220">
          <v:shape id="_x0000_i1075" type="#_x0000_t75" alt="学科网(www.zxxk.com)--教育资源门户，提供试卷、教案、课件、论文、素材及各类教学资源下载，还有大量而丰富的教学相关资讯！" style="width:17.25pt;height:11.25pt">
            <v:imagedata r:id="rId49" o:title=""/>
          </v:shape>
        </w:object>
      </w:r>
      <w:r w:rsidRPr="00182274">
        <w:rPr>
          <w:rFonts w:ascii="宋体" w:hAnsi="宋体"/>
          <w:szCs w:val="21"/>
        </w:rPr>
        <w:t xml:space="preserve"> </w:t>
      </w:r>
      <w:r w:rsidRPr="00182274">
        <w:rPr>
          <w:rFonts w:ascii="宋体" w:hAnsi="宋体" w:hint="eastAsia"/>
          <w:szCs w:val="21"/>
        </w:rPr>
        <w:object w:dxaOrig="200" w:dyaOrig="279">
          <v:shape id="_x0000_i1076" type="#_x0000_t75" alt="学科网(www.zxxk.com)--教育资源门户，提供试卷、教案、课件、论文、素材及各类教学资源下载，还有大量而丰富的教学相关资讯！" style="width:9.75pt;height:14.25pt">
            <v:imagedata r:id="rId28" o:title=""/>
          </v:shape>
        </w:object>
      </w:r>
      <w:r>
        <w:rPr>
          <w:rFonts w:ascii="宋体" w:hAnsi="宋体" w:hint="eastAsia"/>
          <w:szCs w:val="21"/>
        </w:rPr>
        <w:t xml:space="preserve">                 </w:t>
      </w:r>
      <w:r w:rsidRPr="00182274">
        <w:rPr>
          <w:rFonts w:ascii="宋体" w:hAnsi="宋体" w:hint="eastAsia"/>
          <w:szCs w:val="21"/>
        </w:rPr>
        <w:t>2. 答案：</w:t>
      </w:r>
      <w:r w:rsidRPr="00182274">
        <w:rPr>
          <w:rFonts w:ascii="宋体" w:hAnsi="宋体"/>
          <w:szCs w:val="21"/>
        </w:rPr>
        <w:t>9  &gt;</w:t>
      </w:r>
      <w:r>
        <w:rPr>
          <w:rFonts w:ascii="宋体" w:hAnsi="宋体" w:hint="eastAsia"/>
          <w:szCs w:val="21"/>
        </w:rPr>
        <w:t xml:space="preserve">              </w:t>
      </w:r>
      <w:r w:rsidRPr="00182274">
        <w:rPr>
          <w:rFonts w:ascii="宋体" w:hAnsi="宋体" w:hint="eastAsia"/>
          <w:szCs w:val="21"/>
        </w:rPr>
        <w:t>3. 答案：</w:t>
      </w:r>
      <w:r w:rsidRPr="00182274">
        <w:rPr>
          <w:rFonts w:ascii="宋体" w:hAnsi="宋体"/>
          <w:szCs w:val="21"/>
        </w:rPr>
        <w:t>A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4. 答案：第一行</w:t>
      </w:r>
      <w:r w:rsidRPr="00182274">
        <w:rPr>
          <w:rFonts w:ascii="宋体" w:hAnsi="宋体"/>
          <w:szCs w:val="21"/>
        </w:rPr>
        <w:t>1</w: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/>
          <w:szCs w:val="21"/>
        </w:rPr>
        <w:t>3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28575" cy="19050"/>
            <wp:effectExtent l="19050" t="0" r="9525" b="0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>，第二行</w:t>
      </w:r>
      <w:r w:rsidRPr="00182274">
        <w:rPr>
          <w:rFonts w:ascii="宋体" w:hAnsi="宋体"/>
          <w:szCs w:val="21"/>
        </w:rPr>
        <w:t>2</w:t>
      </w:r>
      <w:r w:rsidRPr="00182274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-1</w:t>
      </w:r>
      <w:r w:rsidRPr="00182274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-2</w:t>
      </w:r>
      <w:r w:rsidRPr="00182274">
        <w:rPr>
          <w:rFonts w:ascii="宋体" w:hAnsi="宋体" w:hint="eastAsia"/>
          <w:szCs w:val="21"/>
        </w:rPr>
        <w:t>，第三行</w:t>
      </w:r>
      <w:r>
        <w:rPr>
          <w:rFonts w:ascii="宋体" w:hAnsi="宋体" w:hint="eastAsia"/>
          <w:szCs w:val="21"/>
        </w:rPr>
        <w:t>-3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5. 答案：略</w:t>
      </w:r>
      <w:r>
        <w:rPr>
          <w:rFonts w:ascii="宋体" w:hAnsi="宋体" w:hint="eastAsia"/>
          <w:szCs w:val="21"/>
        </w:rPr>
        <w:t xml:space="preserve">                   </w:t>
      </w:r>
      <w:r w:rsidRPr="00182274">
        <w:rPr>
          <w:rFonts w:ascii="宋体" w:hAnsi="宋体" w:hint="eastAsia"/>
          <w:szCs w:val="21"/>
        </w:rPr>
        <w:t>6. 答案：</w:t>
      </w:r>
      <w:r w:rsidRPr="00182274">
        <w:rPr>
          <w:rFonts w:ascii="宋体" w:hAnsi="宋体"/>
          <w:szCs w:val="21"/>
        </w:rPr>
        <w:t>0</w:t>
      </w:r>
      <w:r w:rsidRPr="00182274">
        <w:rPr>
          <w:rFonts w:ascii="宋体" w:hAnsi="宋体" w:hint="eastAsia"/>
          <w:szCs w:val="21"/>
        </w:rPr>
        <w:t>，</w:t>
      </w:r>
      <w:r w:rsidRPr="00182274">
        <w:rPr>
          <w:rFonts w:ascii="宋体" w:hAnsi="宋体"/>
          <w:szCs w:val="21"/>
        </w:rPr>
        <w:t>6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7. 答案：</w:t>
      </w:r>
      <w:r w:rsidRPr="00182274">
        <w:rPr>
          <w:rFonts w:ascii="宋体" w:hAnsi="宋体" w:hint="eastAsia"/>
          <w:szCs w:val="21"/>
        </w:rPr>
        <w:object w:dxaOrig="320" w:dyaOrig="260">
          <v:shape id="_x0000_i1077" type="#_x0000_t75" alt="学科网(www.zxxk.com)--教育资源门户，提供试卷、教案、课件、论文、素材及各类教学资源下载，还有大量而丰富的教学相关资讯！" style="width:15.75pt;height:12.75pt">
            <v:imagedata r:id="rId20" o:title=""/>
          </v:shape>
        </w:object>
      </w:r>
      <w:r w:rsidRPr="00182274">
        <w:rPr>
          <w:rFonts w:ascii="宋体" w:hAnsi="宋体" w:hint="eastAsia"/>
          <w:szCs w:val="21"/>
        </w:rPr>
        <w:t>＜－</w:t>
      </w:r>
      <w:r w:rsidRPr="00182274">
        <w:rPr>
          <w:rFonts w:ascii="宋体" w:hAnsi="宋体" w:hint="eastAsia"/>
          <w:szCs w:val="21"/>
        </w:rPr>
        <w:object w:dxaOrig="240" w:dyaOrig="620">
          <v:shape id="_x0000_i1078" type="#_x0000_t75" alt="学科网(www.zxxk.com)--教育资源门户，提供试卷、教案、课件、论文、素材及各类教学资源下载，还有大量而丰富的教学相关资讯！" style="width:12pt;height:30.75pt">
            <v:imagedata r:id="rId19" o:title=""/>
          </v:shape>
        </w:object>
      </w:r>
      <w:r w:rsidRPr="00182274">
        <w:rPr>
          <w:rFonts w:ascii="宋体" w:hAnsi="宋体" w:hint="eastAsia"/>
          <w:szCs w:val="21"/>
        </w:rPr>
        <w:t>＜－</w:t>
      </w:r>
      <w:r w:rsidRPr="00182274">
        <w:rPr>
          <w:rFonts w:ascii="宋体" w:hAnsi="宋体" w:hint="eastAsia"/>
          <w:szCs w:val="21"/>
        </w:rPr>
        <w:object w:dxaOrig="220" w:dyaOrig="620">
          <v:shape id="_x0000_i1079" type="#_x0000_t75" alt="学科网(www.zxxk.com)--教育资源门户，提供试卷、教案、课件、论文、素材及各类教学资源下载，还有大量而丰富的教学相关资讯！" style="width:11.25pt;height:30.75pt">
            <v:imagedata r:id="rId18" o:title=""/>
          </v:shape>
        </w:object>
      </w:r>
      <w:r w:rsidRPr="00182274">
        <w:rPr>
          <w:rFonts w:ascii="宋体" w:hAnsi="宋体" w:hint="eastAsia"/>
          <w:szCs w:val="21"/>
        </w:rPr>
        <w:t>＜０＜</w:t>
      </w:r>
      <w:r w:rsidRPr="00182274">
        <w:rPr>
          <w:rFonts w:ascii="宋体" w:hAnsi="宋体" w:hint="eastAsia"/>
          <w:szCs w:val="21"/>
        </w:rPr>
        <w:object w:dxaOrig="220" w:dyaOrig="620">
          <v:shape id="_x0000_i1080" type="#_x0000_t75" alt="学科网(www.zxxk.com)--教育资源门户，提供试卷、教案、课件、论文、素材及各类教学资源下载，还有大量而丰富的教学相关资讯！" style="width:11.25pt;height:30.75pt">
            <v:imagedata r:id="rId18" o:title=""/>
          </v:shape>
        </w:object>
      </w:r>
      <w:r w:rsidRPr="00182274">
        <w:rPr>
          <w:rFonts w:ascii="宋体" w:hAnsi="宋体" w:hint="eastAsia"/>
          <w:szCs w:val="21"/>
        </w:rPr>
        <w:t>＜</w:t>
      </w:r>
      <w:r w:rsidRPr="00182274">
        <w:rPr>
          <w:rFonts w:ascii="宋体" w:hAnsi="宋体" w:hint="eastAsia"/>
          <w:szCs w:val="21"/>
        </w:rPr>
        <w:object w:dxaOrig="240" w:dyaOrig="620">
          <v:shape id="_x0000_i1081" type="#_x0000_t75" alt="学科网(www.zxxk.com)--教育资源门户，提供试卷、教案、课件、论文、素材及各类教学资源下载，还有大量而丰富的教学相关资讯！" style="width:12pt;height:30.75pt">
            <v:imagedata r:id="rId19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102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274">
        <w:rPr>
          <w:rFonts w:ascii="宋体" w:hAnsi="宋体" w:hint="eastAsia"/>
          <w:szCs w:val="21"/>
        </w:rPr>
        <w:t>8. 答案：Ａ</w:t>
      </w:r>
      <w:r>
        <w:rPr>
          <w:rFonts w:ascii="宋体" w:hAnsi="宋体" w:hint="eastAsia"/>
          <w:szCs w:val="21"/>
        </w:rPr>
        <w:t xml:space="preserve">               </w:t>
      </w:r>
      <w:r w:rsidRPr="00182274">
        <w:rPr>
          <w:rFonts w:ascii="宋体" w:hAnsi="宋体" w:hint="eastAsia"/>
          <w:szCs w:val="21"/>
        </w:rPr>
        <w:t>9. 答案：－</w:t>
      </w:r>
      <w:r w:rsidRPr="00182274">
        <w:rPr>
          <w:rFonts w:ascii="宋体" w:hAnsi="宋体"/>
          <w:szCs w:val="21"/>
        </w:rPr>
        <w:t>100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03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   </w:t>
      </w:r>
      <w:r w:rsidRPr="00182274">
        <w:rPr>
          <w:rFonts w:ascii="宋体" w:hAnsi="宋体" w:hint="eastAsia"/>
          <w:szCs w:val="21"/>
        </w:rPr>
        <w:t>10. 答案：</w:t>
      </w:r>
      <w:r w:rsidRPr="00182274">
        <w:rPr>
          <w:rFonts w:ascii="宋体" w:hAnsi="宋体" w:hint="eastAsia"/>
          <w:szCs w:val="21"/>
        </w:rPr>
        <w:object w:dxaOrig="1540" w:dyaOrig="279">
          <v:shape id="_x0000_i1082" type="#_x0000_t75" alt="学科网(www.zxxk.com)--教育资源门户，提供试卷、教案、课件、论文、素材及各类教学资源下载，还有大量而丰富的教学相关资讯！" style="width:77.25pt;height:14.25pt">
            <v:imagedata r:id="rId52" o:title=""/>
          </v:shape>
        </w:objec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11. 答案：Ａ</w:t>
      </w:r>
      <w:r>
        <w:rPr>
          <w:rFonts w:ascii="宋体" w:hAnsi="宋体" w:hint="eastAsia"/>
          <w:szCs w:val="21"/>
        </w:rPr>
        <w:t xml:space="preserve">              </w:t>
      </w:r>
      <w:r w:rsidRPr="00182274">
        <w:rPr>
          <w:rFonts w:ascii="宋体" w:hAnsi="宋体" w:hint="eastAsia"/>
          <w:szCs w:val="21"/>
        </w:rPr>
        <w:t>12. 答案：Ｂ</w:t>
      </w:r>
      <w:r>
        <w:rPr>
          <w:rFonts w:ascii="宋体" w:hAnsi="宋体" w:hint="eastAsia"/>
          <w:szCs w:val="21"/>
        </w:rPr>
        <w:t xml:space="preserve">               </w:t>
      </w:r>
      <w:r w:rsidRPr="00182274">
        <w:rPr>
          <w:rFonts w:ascii="宋体" w:hAnsi="宋体" w:hint="eastAsia"/>
          <w:szCs w:val="21"/>
        </w:rPr>
        <w:t>13. 答案：Ｄ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14. 答案：数轴上表示略．</w:t>
      </w:r>
      <w:r w:rsidRPr="00182274">
        <w:rPr>
          <w:rFonts w:ascii="宋体" w:hAnsi="宋体" w:hint="eastAsia"/>
          <w:szCs w:val="21"/>
        </w:rPr>
        <w:object w:dxaOrig="2900" w:dyaOrig="620">
          <v:shape id="_x0000_i1083" type="#_x0000_t75" alt="学科网(www.zxxk.com)--教育资源门户，提供试卷、教案、课件、论文、素材及各类教学资源下载，还有大量而丰富的教学相关资讯！" style="width:144.75pt;height:30.75pt">
            <v:imagedata r:id="rId53" o:title=""/>
          </v:shape>
        </w:object>
      </w:r>
      <w:r w:rsidRPr="009D1ADB">
        <w:rPr>
          <w:rFonts w:ascii="宋体" w:hAnsi="宋体"/>
          <w:color w:val="FFFFFF"/>
          <w:sz w:val="4"/>
          <w:szCs w:val="21"/>
        </w:rPr>
        <w:t>[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15. 答案：</w:t>
      </w:r>
      <w:r w:rsidRPr="00182274">
        <w:rPr>
          <w:rFonts w:ascii="宋体" w:hAnsi="宋体" w:hint="eastAsia"/>
          <w:szCs w:val="21"/>
        </w:rPr>
        <w:object w:dxaOrig="240" w:dyaOrig="620">
          <v:shape id="_x0000_i1084" type="#_x0000_t75" alt="学科网(www.zxxk.com)--教育资源门户，提供试卷、教案、课件、论文、素材及各类教学资源下载，还有大量而丰富的教学相关资讯！" style="width:12pt;height:30.75pt">
            <v:imagedata r:id="rId34" o:title=""/>
          </v:shape>
        </w:object>
      </w:r>
      <w:r>
        <w:rPr>
          <w:rFonts w:ascii="宋体" w:hAnsi="宋体" w:hint="eastAsia"/>
          <w:szCs w:val="21"/>
        </w:rPr>
        <w:t xml:space="preserve">                </w:t>
      </w:r>
      <w:r w:rsidRPr="00182274">
        <w:rPr>
          <w:rFonts w:ascii="宋体" w:hAnsi="宋体" w:hint="eastAsia"/>
          <w:szCs w:val="21"/>
        </w:rPr>
        <w:t>16. 答案：</w:t>
      </w:r>
      <w:r w:rsidRPr="00182274"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07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     </w:t>
      </w:r>
      <w:r w:rsidRPr="00182274">
        <w:rPr>
          <w:rFonts w:ascii="宋体" w:hAnsi="宋体" w:hint="eastAsia"/>
          <w:szCs w:val="21"/>
        </w:rPr>
        <w:t>17. 答案：</w:t>
      </w:r>
      <w:r w:rsidRPr="00182274">
        <w:rPr>
          <w:rFonts w:ascii="宋体" w:hAnsi="宋体"/>
          <w:szCs w:val="21"/>
        </w:rPr>
        <w:t>A</w:t>
      </w:r>
    </w:p>
    <w:p w:rsidR="003D1D9B" w:rsidRPr="00182274" w:rsidRDefault="003D1D9B" w:rsidP="003D1D9B">
      <w:pPr>
        <w:rPr>
          <w:rFonts w:ascii="宋体" w:hAnsi="宋体"/>
          <w:szCs w:val="21"/>
        </w:rPr>
      </w:pPr>
      <w:r w:rsidRPr="00182274">
        <w:rPr>
          <w:rFonts w:ascii="宋体" w:hAnsi="宋体" w:hint="eastAsia"/>
          <w:szCs w:val="21"/>
        </w:rPr>
        <w:t>18. 答案：</w:t>
      </w:r>
      <w:r w:rsidRPr="00182274">
        <w:rPr>
          <w:rFonts w:ascii="宋体" w:hAnsi="宋体" w:hint="eastAsia"/>
          <w:szCs w:val="21"/>
        </w:rPr>
        <w:object w:dxaOrig="360" w:dyaOrig="360">
          <v:shape id="_x0000_i1085" type="#_x0000_t75" alt="学科网(www.zxxk.com)--教育资源门户，提供试卷、教案、课件、论文、素材及各类教学资源下载，还有大量而丰富的教学相关资讯！" style="width:18pt;height:18pt">
            <v:imagedata r:id="rId54" o:title=""/>
          </v:shape>
        </w:object>
      </w:r>
      <w:r w:rsidRPr="00182274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 xml:space="preserve">             </w:t>
      </w:r>
      <w:r w:rsidRPr="00182274">
        <w:rPr>
          <w:rFonts w:ascii="宋体" w:hAnsi="宋体" w:hint="eastAsia"/>
          <w:szCs w:val="21"/>
        </w:rPr>
        <w:t>19. 答案：</w:t>
      </w:r>
      <w:r w:rsidRPr="00182274"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 xml:space="preserve">               </w:t>
      </w:r>
      <w:r w:rsidRPr="00182274">
        <w:rPr>
          <w:rFonts w:ascii="宋体" w:hAnsi="宋体" w:hint="eastAsia"/>
          <w:szCs w:val="21"/>
        </w:rPr>
        <w:t>20. 答案：</w:t>
      </w:r>
      <w:r w:rsidRPr="00182274">
        <w:rPr>
          <w:rFonts w:ascii="宋体" w:hAnsi="宋体"/>
          <w:szCs w:val="21"/>
        </w:rPr>
        <w:t>C</w:t>
      </w:r>
    </w:p>
    <w:p w:rsidR="003D1D9B" w:rsidRPr="00182274" w:rsidRDefault="003D1D9B" w:rsidP="003D1D9B">
      <w:pPr>
        <w:rPr>
          <w:rFonts w:ascii="宋体" w:hAnsi="宋体" w:hint="eastAsia"/>
          <w:szCs w:val="21"/>
        </w:rPr>
      </w:pPr>
    </w:p>
    <w:p w:rsidR="003D1D9B" w:rsidRPr="00182274" w:rsidRDefault="003D1D9B" w:rsidP="003D1D9B">
      <w:pPr>
        <w:rPr>
          <w:rFonts w:ascii="宋体" w:hAnsi="宋体" w:hint="eastAsia"/>
          <w:szCs w:val="21"/>
        </w:rPr>
      </w:pPr>
    </w:p>
    <w:p w:rsidR="00C67B57" w:rsidRPr="003D1D9B" w:rsidRDefault="00C67B57" w:rsidP="003D1D9B">
      <w:pPr>
        <w:rPr>
          <w:szCs w:val="21"/>
        </w:rPr>
      </w:pPr>
    </w:p>
    <w:sectPr w:rsidR="00C67B57" w:rsidRPr="003D1D9B" w:rsidSect="006D21A1">
      <w:headerReference w:type="even" r:id="rId55"/>
      <w:headerReference w:type="default" r:id="rId56"/>
      <w:footerReference w:type="default" r:id="rId57"/>
      <w:headerReference w:type="firs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51B" w:rsidRDefault="001E451B" w:rsidP="00CE4559">
      <w:r>
        <w:separator/>
      </w:r>
    </w:p>
  </w:endnote>
  <w:endnote w:type="continuationSeparator" w:id="0">
    <w:p w:rsidR="001E451B" w:rsidRDefault="001E451B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1E451B">
          <w:pPr>
            <w:pStyle w:val="a8"/>
            <w:jc w:val="right"/>
          </w:pPr>
        </w:p>
      </w:tc>
    </w:tr>
  </w:tbl>
  <w:p w:rsidR="00BE4451" w:rsidRDefault="001E451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51B" w:rsidRDefault="001E451B" w:rsidP="00CE4559">
      <w:r>
        <w:separator/>
      </w:r>
    </w:p>
  </w:footnote>
  <w:footnote w:type="continuationSeparator" w:id="0">
    <w:p w:rsidR="001E451B" w:rsidRDefault="001E451B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7081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F7081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7081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59E0"/>
    <w:rsid w:val="00056208"/>
    <w:rsid w:val="0006720B"/>
    <w:rsid w:val="0007014E"/>
    <w:rsid w:val="00071F1F"/>
    <w:rsid w:val="000757B3"/>
    <w:rsid w:val="000C04A7"/>
    <w:rsid w:val="000D791D"/>
    <w:rsid w:val="00106EBC"/>
    <w:rsid w:val="00111D4D"/>
    <w:rsid w:val="00117178"/>
    <w:rsid w:val="00133D47"/>
    <w:rsid w:val="00141D8F"/>
    <w:rsid w:val="00175C45"/>
    <w:rsid w:val="001953A4"/>
    <w:rsid w:val="001A1A89"/>
    <w:rsid w:val="001A5AE4"/>
    <w:rsid w:val="001C66ED"/>
    <w:rsid w:val="001C69AE"/>
    <w:rsid w:val="001E451B"/>
    <w:rsid w:val="00214B5F"/>
    <w:rsid w:val="002608D7"/>
    <w:rsid w:val="00264CF7"/>
    <w:rsid w:val="00285E5B"/>
    <w:rsid w:val="002911E6"/>
    <w:rsid w:val="00291475"/>
    <w:rsid w:val="0029667C"/>
    <w:rsid w:val="002A34B3"/>
    <w:rsid w:val="002C38AB"/>
    <w:rsid w:val="002D6565"/>
    <w:rsid w:val="002E4BE2"/>
    <w:rsid w:val="002E6D74"/>
    <w:rsid w:val="00311A46"/>
    <w:rsid w:val="00350BB2"/>
    <w:rsid w:val="003A16A0"/>
    <w:rsid w:val="003B62B5"/>
    <w:rsid w:val="003D1D9B"/>
    <w:rsid w:val="003E6205"/>
    <w:rsid w:val="003E6601"/>
    <w:rsid w:val="004116B9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D5BD7"/>
    <w:rsid w:val="004F20FC"/>
    <w:rsid w:val="004F79F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7F60F1"/>
    <w:rsid w:val="008074E6"/>
    <w:rsid w:val="008138C2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A2E1B"/>
    <w:rsid w:val="009D4001"/>
    <w:rsid w:val="00A06EFE"/>
    <w:rsid w:val="00A51F0E"/>
    <w:rsid w:val="00A57FC1"/>
    <w:rsid w:val="00A95EC0"/>
    <w:rsid w:val="00B103CA"/>
    <w:rsid w:val="00B47E9C"/>
    <w:rsid w:val="00B61492"/>
    <w:rsid w:val="00B67B29"/>
    <w:rsid w:val="00BB44FB"/>
    <w:rsid w:val="00BC477C"/>
    <w:rsid w:val="00BC4BD5"/>
    <w:rsid w:val="00C03C63"/>
    <w:rsid w:val="00C20483"/>
    <w:rsid w:val="00C30DBA"/>
    <w:rsid w:val="00C410C1"/>
    <w:rsid w:val="00C522A2"/>
    <w:rsid w:val="00C67B57"/>
    <w:rsid w:val="00C96049"/>
    <w:rsid w:val="00CA5507"/>
    <w:rsid w:val="00CB5C03"/>
    <w:rsid w:val="00CD5B26"/>
    <w:rsid w:val="00CE4559"/>
    <w:rsid w:val="00CF6B27"/>
    <w:rsid w:val="00CF6CF3"/>
    <w:rsid w:val="00DC0868"/>
    <w:rsid w:val="00E27FD1"/>
    <w:rsid w:val="00E420F8"/>
    <w:rsid w:val="00E70D1B"/>
    <w:rsid w:val="00E7196F"/>
    <w:rsid w:val="00ED0EFD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4734"/>
    <w:rsid w:val="00FB18C9"/>
    <w:rsid w:val="00FB72D8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oleObject" Target="embeddings/oleObject1.bin"/><Relationship Id="rId39" Type="http://schemas.openxmlformats.org/officeDocument/2006/relationships/image" Target="media/image31.wmf"/><Relationship Id="rId21" Type="http://schemas.openxmlformats.org/officeDocument/2006/relationships/image" Target="media/image15.wmf"/><Relationship Id="rId34" Type="http://schemas.openxmlformats.org/officeDocument/2006/relationships/image" Target="media/image26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1.png"/><Relationship Id="rId55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1.wmf"/><Relationship Id="rId41" Type="http://schemas.openxmlformats.org/officeDocument/2006/relationships/image" Target="media/image33.wmf"/><Relationship Id="rId54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image" Target="media/image44.wmf"/><Relationship Id="rId58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0.wmf"/><Relationship Id="rId57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3.wmf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oleObject" Target="embeddings/oleObject2.bin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oleObject" Target="embeddings/oleObject3.bin"/><Relationship Id="rId56" Type="http://schemas.openxmlformats.org/officeDocument/2006/relationships/header" Target="header2.xml"/><Relationship Id="rId8" Type="http://schemas.openxmlformats.org/officeDocument/2006/relationships/image" Target="media/image2.wmf"/><Relationship Id="rId51" Type="http://schemas.openxmlformats.org/officeDocument/2006/relationships/image" Target="media/image42.png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440</Words>
  <Characters>2511</Characters>
  <Application>Microsoft Office Word</Application>
  <DocSecurity>0</DocSecurity>
  <Lines>20</Lines>
  <Paragraphs>5</Paragraphs>
  <ScaleCrop>false</ScaleCrop>
  <Company>Lenovo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25</cp:revision>
  <dcterms:created xsi:type="dcterms:W3CDTF">2012-08-22T03:05:00Z</dcterms:created>
  <dcterms:modified xsi:type="dcterms:W3CDTF">2012-08-29T02:41:00Z</dcterms:modified>
</cp:coreProperties>
</file>