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6227" w:rsidRPr="006B60FD" w:rsidRDefault="00926227" w:rsidP="00926227">
      <w:pPr>
        <w:jc w:val="center"/>
        <w:rPr>
          <w:rFonts w:hint="eastAsia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3.1</w:t>
      </w:r>
      <w:r>
        <w:rPr>
          <w:rFonts w:hint="eastAsia"/>
          <w:b/>
          <w:sz w:val="28"/>
          <w:szCs w:val="28"/>
        </w:rPr>
        <w:t>一元一次方程及其解法同步练习</w:t>
      </w:r>
    </w:p>
    <w:p w:rsidR="00926227" w:rsidRPr="004E38CA" w:rsidRDefault="00926227" w:rsidP="00926227">
      <w:pPr>
        <w:jc w:val="center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（时间：120分钟，满分：100分）</w:t>
      </w:r>
    </w:p>
    <w:p w:rsidR="00926227" w:rsidRPr="004E38CA" w:rsidRDefault="00926227" w:rsidP="00926227">
      <w:pPr>
        <w:jc w:val="center"/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一、选择题（每小题3分，共30分）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1、方程</w:t>
      </w:r>
      <w:r w:rsidRPr="004E38CA">
        <w:rPr>
          <w:rFonts w:ascii="宋体" w:hAnsi="宋体"/>
          <w:szCs w:val="21"/>
        </w:rPr>
        <w:t>ax=b</w:t>
      </w:r>
      <w:r w:rsidRPr="004E38CA">
        <w:rPr>
          <w:rFonts w:ascii="宋体" w:hAnsi="宋体" w:hint="eastAsia"/>
          <w:szCs w:val="21"/>
        </w:rPr>
        <w:t>＋3的解是　　　　　　　　　　　　　　　　（　　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A．有一个解</w:t>
      </w:r>
      <w:r w:rsidRPr="004E38CA">
        <w:rPr>
          <w:rFonts w:ascii="宋体" w:hAnsi="宋体"/>
          <w:szCs w:val="21"/>
        </w:rPr>
        <w:t>x=</w:t>
      </w:r>
      <w:r w:rsidRPr="004E38CA">
        <w:rPr>
          <w:rFonts w:ascii="宋体" w:hAnsi="宋体"/>
          <w:position w:val="-24"/>
          <w:szCs w:val="21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2pt;height:30.75pt" o:ole="">
            <v:imagedata r:id="rId7" o:title=""/>
          </v:shape>
          <o:OLEObject Type="Embed" ProgID="Equation.3" ShapeID="_x0000_i1025" DrawAspect="Content" ObjectID="_1407740489" r:id="rId8"/>
        </w:object>
      </w:r>
      <w:r w:rsidRPr="004E38CA">
        <w:rPr>
          <w:rFonts w:ascii="宋体" w:hAnsi="宋体" w:hint="eastAsia"/>
          <w:szCs w:val="21"/>
        </w:rPr>
        <w:t>＋3　　　　B．有无数个解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C．没有解　　　　　　　</w:t>
      </w:r>
      <w:r>
        <w:rPr>
          <w:rFonts w:ascii="宋体" w:hAnsi="宋体" w:hint="eastAsia"/>
          <w:szCs w:val="21"/>
        </w:rPr>
        <w:t xml:space="preserve">    </w:t>
      </w:r>
      <w:r w:rsidRPr="004E38CA">
        <w:rPr>
          <w:rFonts w:ascii="宋体" w:hAnsi="宋体" w:hint="eastAsia"/>
          <w:szCs w:val="21"/>
        </w:rPr>
        <w:t>D．当</w:t>
      </w:r>
      <w:r w:rsidRPr="004E38CA">
        <w:rPr>
          <w:rFonts w:ascii="宋体" w:hAnsi="宋体"/>
          <w:szCs w:val="21"/>
        </w:rPr>
        <w:t>a</w:t>
      </w:r>
      <w:r w:rsidRPr="004E38CA">
        <w:rPr>
          <w:rFonts w:ascii="宋体" w:hAnsi="宋体" w:hint="eastAsia"/>
          <w:szCs w:val="21"/>
        </w:rPr>
        <w:t>≠</w:t>
      </w:r>
      <w:r w:rsidRPr="004E38CA">
        <w:rPr>
          <w:rFonts w:ascii="宋体" w:hAnsi="宋体"/>
          <w:szCs w:val="21"/>
        </w:rPr>
        <w:t>0</w:t>
      </w:r>
      <w:r w:rsidRPr="004E38CA">
        <w:rPr>
          <w:rFonts w:ascii="宋体" w:hAnsi="宋体" w:hint="eastAsia"/>
          <w:szCs w:val="21"/>
        </w:rPr>
        <w:t>时，</w:t>
      </w:r>
      <w:r w:rsidRPr="004E38CA">
        <w:rPr>
          <w:rFonts w:ascii="宋体" w:hAnsi="宋体"/>
          <w:szCs w:val="21"/>
        </w:rPr>
        <w:t>x=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26" type="#_x0000_t75" alt="学科网(www.zxxk.com)--教育资源门户，提供试卷、教案、课件、论文、素材及各类教学资源下载，还有大量而丰富的教学相关资讯！" style="width:12pt;height:30.75pt" o:ole="">
            <v:imagedata r:id="rId9" o:title=""/>
          </v:shape>
          <o:OLEObject Type="Embed" ProgID="Equation.3" ShapeID="_x0000_i1026" DrawAspect="Content" ObjectID="_1407740490" r:id="rId10"/>
        </w:object>
      </w:r>
      <w:r w:rsidRPr="004E38CA">
        <w:rPr>
          <w:rFonts w:ascii="宋体" w:hAnsi="宋体" w:hint="eastAsia"/>
          <w:szCs w:val="21"/>
        </w:rPr>
        <w:t>＋3/a</w:t>
      </w:r>
    </w:p>
    <w:p w:rsidR="00926227" w:rsidRPr="004E38CA" w:rsidRDefault="00926227" w:rsidP="00926227">
      <w:pPr>
        <w:rPr>
          <w:rFonts w:ascii="宋体" w:hAnsi="宋体"/>
          <w:szCs w:val="21"/>
        </w:rPr>
      </w:pPr>
      <w:r w:rsidRPr="004E38CA">
        <w:rPr>
          <w:rFonts w:ascii="宋体" w:hAnsi="宋体" w:hint="eastAsia"/>
          <w:szCs w:val="21"/>
        </w:rPr>
        <w:t xml:space="preserve">　　2、解方程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27" type="#_x0000_t75" alt="学科网(www.zxxk.com)--教育资源门户，提供试卷、教案、课件、论文、素材及各类教学资源下载，还有大量而丰富的教学相关资讯！" style="width:12pt;height:30.75pt" o:ole="">
            <v:imagedata r:id="rId11" o:title=""/>
          </v:shape>
          <o:OLEObject Type="Embed" ProgID="Equation.3" ShapeID="_x0000_i1027" DrawAspect="Content" ObjectID="_1407740491" r:id="rId12"/>
        </w:object>
      </w:r>
      <w:r w:rsidRPr="004E38CA">
        <w:rPr>
          <w:rFonts w:ascii="宋体" w:hAnsi="宋体"/>
          <w:szCs w:val="21"/>
        </w:rPr>
        <w:t>(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28" type="#_x0000_t75" alt="学科网(www.zxxk.com)--教育资源门户，提供试卷、教案、课件、论文、素材及各类教学资源下载，还有大量而丰富的教学相关资讯！" style="width:12pt;height:30.75pt" o:ole="">
            <v:imagedata r:id="rId13" o:title=""/>
          </v:shape>
          <o:OLEObject Type="Embed" ProgID="Equation.3" ShapeID="_x0000_i1028" DrawAspect="Content" ObjectID="_1407740492" r:id="rId14"/>
        </w:object>
      </w:r>
      <w:r w:rsidRPr="004E38CA">
        <w:rPr>
          <w:rFonts w:ascii="宋体" w:hAnsi="宋体"/>
          <w:szCs w:val="21"/>
        </w:rPr>
        <w:t>x-1)=3,</w:t>
      </w:r>
      <w:r w:rsidRPr="004E38CA">
        <w:rPr>
          <w:rFonts w:ascii="宋体" w:hAnsi="宋体" w:hint="eastAsia"/>
          <w:szCs w:val="21"/>
        </w:rPr>
        <w:t>下列变形中，较简捷的是　　　　　（　　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A</w:t>
      </w:r>
      <w:r w:rsidRPr="004E38CA">
        <w:rPr>
          <w:rFonts w:ascii="宋体" w:hAnsi="宋体" w:hint="eastAsia"/>
          <w:szCs w:val="21"/>
        </w:rPr>
        <w:t>．方程两边都乘以4，得3（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29" type="#_x0000_t75" alt="学科网(www.zxxk.com)--教育资源门户，提供试卷、教案、课件、论文、素材及各类教学资源下载，还有大量而丰富的教学相关资讯！" style="width:12pt;height:30.75pt" o:ole="">
            <v:imagedata r:id="rId13" o:title=""/>
          </v:shape>
          <o:OLEObject Type="Embed" ProgID="Equation.3" ShapeID="_x0000_i1029" DrawAspect="Content" ObjectID="_1407740493" r:id="rId15"/>
        </w:object>
      </w:r>
      <w:r w:rsidRPr="004E38CA">
        <w:rPr>
          <w:rFonts w:ascii="宋体" w:hAnsi="宋体"/>
          <w:szCs w:val="21"/>
        </w:rPr>
        <w:t>x-1</w:t>
      </w:r>
      <w:r w:rsidRPr="004E38CA">
        <w:rPr>
          <w:rFonts w:ascii="宋体" w:hAnsi="宋体" w:hint="eastAsia"/>
          <w:szCs w:val="21"/>
        </w:rPr>
        <w:t>）=12</w:t>
      </w:r>
    </w:p>
    <w:p w:rsidR="00926227" w:rsidRPr="004E38CA" w:rsidRDefault="00926227" w:rsidP="00926227">
      <w:pPr>
        <w:rPr>
          <w:rFonts w:ascii="宋体" w:hAnsi="宋体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B</w:t>
      </w:r>
      <w:r w:rsidRPr="004E38CA">
        <w:rPr>
          <w:rFonts w:ascii="宋体" w:hAnsi="宋体" w:hint="eastAsia"/>
          <w:szCs w:val="21"/>
        </w:rPr>
        <w:t>．去括号，得</w:t>
      </w:r>
      <w:r w:rsidRPr="004E38CA">
        <w:rPr>
          <w:rFonts w:ascii="宋体" w:hAnsi="宋体"/>
          <w:szCs w:val="21"/>
        </w:rPr>
        <w:t>x-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30" type="#_x0000_t75" alt="学科网(www.zxxk.com)--教育资源门户，提供试卷、教案、课件、论文、素材及各类教学资源下载，还有大量而丰富的教学相关资讯！" style="width:12pt;height:30.75pt" o:ole="">
            <v:imagedata r:id="rId16" o:title=""/>
          </v:shape>
          <o:OLEObject Type="Embed" ProgID="Equation.3" ShapeID="_x0000_i1030" DrawAspect="Content" ObjectID="_1407740494" r:id="rId17"/>
        </w:object>
      </w:r>
      <w:r w:rsidRPr="004E38CA">
        <w:rPr>
          <w:rFonts w:ascii="宋体" w:hAnsi="宋体"/>
          <w:szCs w:val="21"/>
        </w:rPr>
        <w:t>=3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C</w:t>
      </w:r>
      <w:r w:rsidRPr="004E38CA">
        <w:rPr>
          <w:rFonts w:ascii="宋体" w:hAnsi="宋体" w:hint="eastAsia"/>
          <w:szCs w:val="21"/>
        </w:rPr>
        <w:t>．两边同除以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31" type="#_x0000_t75" alt="学科网(www.zxxk.com)--教育资源门户，提供试卷、教案、课件、论文、素材及各类教学资源下载，还有大量而丰富的教学相关资讯！" style="width:12pt;height:30.75pt" o:ole="">
            <v:imagedata r:id="rId16" o:title=""/>
          </v:shape>
          <o:OLEObject Type="Embed" ProgID="Equation.3" ShapeID="_x0000_i1031" DrawAspect="Content" ObjectID="_1407740495" r:id="rId18"/>
        </w:object>
      </w:r>
      <w:r w:rsidRPr="004E38CA">
        <w:rPr>
          <w:rFonts w:ascii="宋体" w:hAnsi="宋体" w:hint="eastAsia"/>
          <w:szCs w:val="21"/>
        </w:rPr>
        <w:t>，得</w:t>
      </w:r>
      <w:r w:rsidRPr="004E38CA">
        <w:rPr>
          <w:rFonts w:ascii="宋体" w:hAnsi="宋体"/>
          <w:position w:val="-24"/>
          <w:szCs w:val="21"/>
        </w:rPr>
        <w:object w:dxaOrig="240" w:dyaOrig="620">
          <v:shape id="_x0000_i1032" type="#_x0000_t75" alt="学科网(www.zxxk.com)--教育资源门户，提供试卷、教案、课件、论文、素材及各类教学资源下载，还有大量而丰富的教学相关资讯！" style="width:12pt;height:30.75pt" o:ole="">
            <v:imagedata r:id="rId13" o:title=""/>
          </v:shape>
          <o:OLEObject Type="Embed" ProgID="Equation.3" ShapeID="_x0000_i1032" DrawAspect="Content" ObjectID="_1407740496" r:id="rId19"/>
        </w:object>
      </w:r>
      <w:r w:rsidRPr="004E38CA">
        <w:rPr>
          <w:rFonts w:ascii="宋体" w:hAnsi="宋体"/>
          <w:szCs w:val="21"/>
        </w:rPr>
        <w:t>x-1</w:t>
      </w:r>
      <w:r w:rsidRPr="004E38CA">
        <w:rPr>
          <w:rFonts w:ascii="宋体" w:hAnsi="宋体" w:hint="eastAsia"/>
          <w:szCs w:val="21"/>
        </w:rPr>
        <w:t>=4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D</w:t>
      </w:r>
      <w:r w:rsidRPr="004E38CA">
        <w:rPr>
          <w:rFonts w:ascii="宋体" w:hAnsi="宋体" w:hint="eastAsia"/>
          <w:szCs w:val="21"/>
        </w:rPr>
        <w:t>．整理，得</w:t>
      </w:r>
      <w:r w:rsidRPr="004E38CA">
        <w:rPr>
          <w:rFonts w:ascii="宋体" w:hAnsi="宋体"/>
          <w:position w:val="-24"/>
          <w:szCs w:val="21"/>
        </w:rPr>
        <w:object w:dxaOrig="1060" w:dyaOrig="620">
          <v:shape id="_x0000_i1033" type="#_x0000_t75" alt="学科网(www.zxxk.com)--教育资源门户，提供试卷、教案、课件、论文、素材及各类教学资源下载，还有大量而丰富的教学相关资讯！" style="width:53.25pt;height:30.75pt" o:ole="">
            <v:imagedata r:id="rId20" o:title=""/>
          </v:shape>
          <o:OLEObject Type="Embed" ProgID="Equation.3" ShapeID="_x0000_i1033" DrawAspect="Content" ObjectID="_1407740497" r:id="rId21"/>
        </w:object>
      </w:r>
    </w:p>
    <w:p w:rsidR="00926227" w:rsidRPr="004E38CA" w:rsidRDefault="00926227" w:rsidP="00926227">
      <w:pPr>
        <w:rPr>
          <w:rFonts w:ascii="宋体" w:hAnsi="宋体"/>
          <w:szCs w:val="21"/>
        </w:rPr>
      </w:pPr>
      <w:r w:rsidRPr="004E38CA">
        <w:rPr>
          <w:rFonts w:ascii="宋体" w:hAnsi="宋体" w:hint="eastAsia"/>
          <w:szCs w:val="21"/>
        </w:rPr>
        <w:t xml:space="preserve">　　3、方程1-</w:t>
      </w:r>
      <w:r w:rsidRPr="004E38CA">
        <w:rPr>
          <w:rFonts w:ascii="宋体" w:hAnsi="宋体"/>
          <w:position w:val="-24"/>
          <w:szCs w:val="21"/>
        </w:rPr>
        <w:object w:dxaOrig="1579" w:dyaOrig="620">
          <v:shape id="_x0000_i1034" type="#_x0000_t75" alt="学科网(www.zxxk.com)--教育资源门户，提供试卷、教案、课件、论文、素材及各类教学资源下载，还有大量而丰富的教学相关资讯！" style="width:78.75pt;height:30.75pt" o:ole="">
            <v:imagedata r:id="rId22" o:title=""/>
          </v:shape>
          <o:OLEObject Type="Embed" ProgID="Equation.3" ShapeID="_x0000_i1034" DrawAspect="Content" ObjectID="_1407740498" r:id="rId23"/>
        </w:object>
      </w:r>
      <w:r w:rsidRPr="004E38CA">
        <w:rPr>
          <w:rFonts w:ascii="宋体" w:hAnsi="宋体" w:hint="eastAsia"/>
          <w:szCs w:val="21"/>
        </w:rPr>
        <w:t>去分母得　　　　　　　　　　　　（　　）</w:t>
      </w:r>
    </w:p>
    <w:p w:rsidR="00926227" w:rsidRPr="004E38CA" w:rsidRDefault="00926227" w:rsidP="00926227">
      <w:pPr>
        <w:rPr>
          <w:rFonts w:ascii="宋体" w:hAnsi="宋体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A</w:t>
      </w:r>
      <w:r w:rsidRPr="004E38CA">
        <w:rPr>
          <w:rFonts w:ascii="宋体" w:hAnsi="宋体" w:hint="eastAsia"/>
          <w:szCs w:val="21"/>
        </w:rPr>
        <w:t>．1-</w:t>
      </w:r>
      <w:r w:rsidRPr="004E38CA">
        <w:rPr>
          <w:rFonts w:ascii="宋体" w:hAnsi="宋体"/>
          <w:szCs w:val="21"/>
        </w:rPr>
        <w:t>2(2x-4)=-(x-7)</w:t>
      </w:r>
      <w:r w:rsidRPr="004E38CA">
        <w:rPr>
          <w:rFonts w:ascii="宋体" w:hAnsi="宋体" w:hint="eastAsia"/>
          <w:szCs w:val="21"/>
        </w:rPr>
        <w:t xml:space="preserve">　　　　　</w:t>
      </w:r>
      <w:r w:rsidRPr="004E38CA">
        <w:rPr>
          <w:rFonts w:ascii="宋体" w:hAnsi="宋体"/>
          <w:szCs w:val="21"/>
        </w:rPr>
        <w:t>B</w:t>
      </w:r>
      <w:r w:rsidRPr="004E38CA">
        <w:rPr>
          <w:rFonts w:ascii="宋体" w:hAnsi="宋体" w:hint="eastAsia"/>
          <w:szCs w:val="21"/>
        </w:rPr>
        <w:t>．6</w:t>
      </w:r>
      <w:r w:rsidRPr="004E38CA">
        <w:rPr>
          <w:rFonts w:ascii="宋体" w:hAnsi="宋体"/>
          <w:szCs w:val="21"/>
        </w:rPr>
        <w:t>-2(2x-4)=-x-7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</w:t>
      </w:r>
      <w:r w:rsidRPr="004E38CA">
        <w:rPr>
          <w:rFonts w:ascii="宋体" w:hAnsi="宋体"/>
          <w:szCs w:val="21"/>
        </w:rPr>
        <w:t>C</w:t>
      </w:r>
      <w:r w:rsidRPr="004E38CA">
        <w:rPr>
          <w:rFonts w:ascii="宋体" w:hAnsi="宋体" w:hint="eastAsia"/>
          <w:szCs w:val="21"/>
        </w:rPr>
        <w:t>．6</w:t>
      </w:r>
      <w:r w:rsidRPr="004E38CA">
        <w:rPr>
          <w:rFonts w:ascii="宋体" w:hAnsi="宋体"/>
          <w:szCs w:val="21"/>
        </w:rPr>
        <w:t>-2(2x-4)=-(x-7)</w:t>
      </w:r>
      <w:r w:rsidRPr="004E38CA">
        <w:rPr>
          <w:rFonts w:ascii="宋体" w:hAnsi="宋体" w:hint="eastAsia"/>
          <w:szCs w:val="21"/>
        </w:rPr>
        <w:t xml:space="preserve">　　　　　</w:t>
      </w:r>
      <w:r w:rsidRPr="004E38CA">
        <w:rPr>
          <w:rFonts w:ascii="宋体" w:hAnsi="宋体"/>
          <w:szCs w:val="21"/>
        </w:rPr>
        <w:t>D</w:t>
      </w:r>
      <w:r w:rsidRPr="004E38CA">
        <w:rPr>
          <w:rFonts w:ascii="宋体" w:hAnsi="宋体" w:hint="eastAsia"/>
          <w:szCs w:val="21"/>
        </w:rPr>
        <w:t>．以上答案均不对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4、把一张纸剪成5块，从所得的纸片中取出若干块，每块又剪成5块，如此下去，至剪完某一次后，共得纸片总数N可能是　　　　　　　　　　　　　　　　（　　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A、1990　　　B、1991　　　C、1992　　D、1993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5、某人以八折的优惠价购买一套服装省了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28575"/>
            <wp:effectExtent l="19050" t="0" r="0" b="0"/>
            <wp:docPr id="155" name="图片 15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28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/>
          <w:szCs w:val="21"/>
        </w:rPr>
        <w:t>15</w:t>
      </w:r>
      <w:r w:rsidRPr="004E38CA">
        <w:rPr>
          <w:rFonts w:ascii="宋体" w:hAnsi="宋体" w:hint="eastAsia"/>
          <w:szCs w:val="21"/>
        </w:rPr>
        <w:t>元，那么某人购置这套服装时，用了多少钱（　　）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56" name="图片 15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sz w:val="21"/>
          <w:szCs w:val="21"/>
        </w:rPr>
        <w:t xml:space="preserve">　　A</w:t>
      </w:r>
      <w:r w:rsidRPr="004E38CA">
        <w:rPr>
          <w:rFonts w:cs="Arial" w:hint="eastAsia"/>
          <w:sz w:val="21"/>
          <w:szCs w:val="21"/>
        </w:rPr>
        <w:t>、</w:t>
      </w:r>
      <w:r w:rsidRPr="004E38CA">
        <w:rPr>
          <w:sz w:val="21"/>
          <w:szCs w:val="21"/>
        </w:rPr>
        <w:t>35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B</w:t>
      </w:r>
      <w:r w:rsidRPr="004E38CA">
        <w:rPr>
          <w:rFonts w:cs="Arial" w:hint="eastAsia"/>
          <w:sz w:val="21"/>
          <w:szCs w:val="21"/>
        </w:rPr>
        <w:t>、</w:t>
      </w:r>
      <w:r w:rsidRPr="004E38CA">
        <w:rPr>
          <w:sz w:val="21"/>
          <w:szCs w:val="21"/>
        </w:rPr>
        <w:t>6</w:t>
      </w:r>
      <w:r>
        <w:rPr>
          <w:noProof/>
          <w:sz w:val="21"/>
          <w:szCs w:val="21"/>
        </w:rPr>
        <w:drawing>
          <wp:inline distT="0" distB="0" distL="0" distR="0">
            <wp:extent cx="19050" cy="9525"/>
            <wp:effectExtent l="19050" t="0" r="0" b="0"/>
            <wp:docPr id="170" name="图片 17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sz w:val="21"/>
          <w:szCs w:val="21"/>
        </w:rPr>
        <w:t>0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　</w:t>
      </w:r>
      <w:r w:rsidRPr="004E38CA">
        <w:rPr>
          <w:sz w:val="21"/>
          <w:szCs w:val="21"/>
        </w:rPr>
        <w:t>C</w:t>
      </w:r>
      <w:r w:rsidRPr="004E38CA">
        <w:rPr>
          <w:rFonts w:cs="Arial" w:hint="eastAsia"/>
          <w:sz w:val="21"/>
          <w:szCs w:val="21"/>
        </w:rPr>
        <w:t>、</w:t>
      </w:r>
      <w:r w:rsidRPr="004E38CA">
        <w:rPr>
          <w:sz w:val="21"/>
          <w:szCs w:val="21"/>
        </w:rPr>
        <w:t>75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　</w:t>
      </w:r>
      <w:r w:rsidRPr="004E38CA">
        <w:rPr>
          <w:sz w:val="21"/>
          <w:szCs w:val="21"/>
        </w:rPr>
        <w:t>D</w:t>
      </w:r>
      <w:r w:rsidRPr="004E38CA">
        <w:rPr>
          <w:rFonts w:cs="Arial" w:hint="eastAsia"/>
          <w:sz w:val="21"/>
          <w:szCs w:val="21"/>
        </w:rPr>
        <w:t>、</w:t>
      </w:r>
      <w:r w:rsidRPr="004E38CA">
        <w:rPr>
          <w:sz w:val="21"/>
          <w:szCs w:val="21"/>
        </w:rPr>
        <w:t>150</w:t>
      </w:r>
      <w:r w:rsidRPr="004E38CA">
        <w:rPr>
          <w:rFonts w:hint="eastAsia"/>
          <w:sz w:val="21"/>
          <w:szCs w:val="21"/>
        </w:rPr>
        <w:t>元</w:t>
      </w:r>
    </w:p>
    <w:p w:rsidR="00926227" w:rsidRPr="004E38CA" w:rsidRDefault="00926227" w:rsidP="00926227">
      <w:pPr>
        <w:jc w:val="left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6、已知</w:t>
      </w:r>
      <w:r w:rsidRPr="004E38CA">
        <w:rPr>
          <w:rFonts w:ascii="宋体" w:hAnsi="宋体"/>
          <w:szCs w:val="21"/>
        </w:rPr>
        <w:t>∣</w:t>
      </w:r>
      <w:r w:rsidRPr="004E38CA">
        <w:rPr>
          <w:rFonts w:ascii="宋体" w:hAnsi="宋体" w:hint="eastAsia"/>
          <w:szCs w:val="21"/>
        </w:rPr>
        <w:t>x+1</w:t>
      </w:r>
      <w:r w:rsidRPr="004E38CA">
        <w:rPr>
          <w:rFonts w:ascii="宋体" w:hAnsi="宋体"/>
          <w:szCs w:val="21"/>
        </w:rPr>
        <w:t>∣</w:t>
      </w:r>
      <w:r w:rsidRPr="004E38CA">
        <w:rPr>
          <w:rFonts w:ascii="宋体" w:hAnsi="宋体" w:hint="eastAsia"/>
          <w:szCs w:val="21"/>
        </w:rPr>
        <w:t>+(x-y+3)</w:t>
      </w:r>
      <w:r w:rsidRPr="004E38CA">
        <w:rPr>
          <w:rFonts w:ascii="宋体" w:hAnsi="宋体" w:hint="eastAsia"/>
          <w:szCs w:val="21"/>
          <w:vertAlign w:val="superscript"/>
        </w:rPr>
        <w:t>2</w:t>
      </w:r>
      <w:r w:rsidRPr="004E38CA">
        <w:rPr>
          <w:rFonts w:ascii="宋体" w:hAnsi="宋体" w:hint="eastAsia"/>
          <w:szCs w:val="21"/>
        </w:rPr>
        <w:t>=0,那么(x+y)</w:t>
      </w:r>
      <w:r w:rsidRPr="004E38CA">
        <w:rPr>
          <w:rFonts w:ascii="宋体" w:hAnsi="宋体" w:hint="eastAsia"/>
          <w:szCs w:val="21"/>
          <w:vertAlign w:val="superscript"/>
        </w:rPr>
        <w:t>2</w:t>
      </w:r>
      <w:r w:rsidRPr="004E38CA">
        <w:rPr>
          <w:rFonts w:ascii="宋体" w:hAnsi="宋体" w:hint="eastAsia"/>
          <w:szCs w:val="21"/>
        </w:rPr>
        <w:t>的值是　　　　　　　　　　（　　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A、0　　　B、1　　　C、9　　　D、4</w:t>
      </w:r>
    </w:p>
    <w:p w:rsidR="00926227" w:rsidRPr="004E38CA" w:rsidRDefault="00926227" w:rsidP="00926227">
      <w:pPr>
        <w:pStyle w:val="af"/>
        <w:rPr>
          <w:rFonts w:hint="eastAsia"/>
          <w:sz w:val="21"/>
          <w:szCs w:val="21"/>
        </w:rPr>
      </w:pPr>
      <w:r w:rsidRPr="004E38CA">
        <w:rPr>
          <w:rFonts w:hint="eastAsia"/>
          <w:sz w:val="21"/>
          <w:szCs w:val="21"/>
        </w:rPr>
        <w:t xml:space="preserve">　　7、甲、乙、丙三人共捐款</w:t>
      </w:r>
      <w:r w:rsidRPr="004E38CA">
        <w:rPr>
          <w:sz w:val="21"/>
          <w:szCs w:val="21"/>
        </w:rPr>
        <w:t>611</w:t>
      </w:r>
      <w:r w:rsidRPr="004E38CA">
        <w:rPr>
          <w:rFonts w:hint="eastAsia"/>
          <w:sz w:val="21"/>
          <w:szCs w:val="21"/>
        </w:rPr>
        <w:t>元支援山区，甲比乙多</w:t>
      </w:r>
      <w:r w:rsidRPr="004E38CA">
        <w:rPr>
          <w:sz w:val="21"/>
          <w:szCs w:val="21"/>
        </w:rPr>
        <w:t>25</w:t>
      </w:r>
      <w:r w:rsidRPr="004E38CA">
        <w:rPr>
          <w:rFonts w:hint="eastAsia"/>
          <w:sz w:val="21"/>
          <w:szCs w:val="21"/>
        </w:rPr>
        <w:t>元，比丙少</w:t>
      </w:r>
      <w:r w:rsidRPr="004E38CA">
        <w:rPr>
          <w:sz w:val="21"/>
          <w:szCs w:val="21"/>
        </w:rPr>
        <w:t>36</w:t>
      </w:r>
      <w:r w:rsidRPr="004E38CA">
        <w:rPr>
          <w:rFonts w:hint="eastAsia"/>
          <w:sz w:val="21"/>
          <w:szCs w:val="21"/>
        </w:rPr>
        <w:t>元，则丙捐款数为（　　）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sz w:val="21"/>
          <w:szCs w:val="21"/>
        </w:rPr>
        <w:t xml:space="preserve">　　A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200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B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175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C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236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D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218</w:t>
      </w:r>
      <w:r w:rsidRPr="004E38CA">
        <w:rPr>
          <w:rFonts w:hint="eastAsia"/>
          <w:sz w:val="21"/>
          <w:szCs w:val="21"/>
        </w:rPr>
        <w:t>元</w:t>
      </w:r>
    </w:p>
    <w:p w:rsidR="00926227" w:rsidRPr="004E38CA" w:rsidRDefault="00926227" w:rsidP="00926227">
      <w:pPr>
        <w:pStyle w:val="af"/>
        <w:rPr>
          <w:rFonts w:hint="eastAsia"/>
          <w:sz w:val="21"/>
          <w:szCs w:val="21"/>
        </w:rPr>
      </w:pPr>
      <w:r w:rsidRPr="004E38CA">
        <w:rPr>
          <w:rFonts w:hint="eastAsia"/>
          <w:sz w:val="21"/>
          <w:szCs w:val="21"/>
        </w:rPr>
        <w:t xml:space="preserve">　　8、哥哥有存款</w:t>
      </w:r>
      <w:r w:rsidRPr="004E38CA">
        <w:rPr>
          <w:sz w:val="21"/>
          <w:szCs w:val="21"/>
        </w:rPr>
        <w:t>300</w:t>
      </w:r>
      <w:r w:rsidRPr="004E38CA">
        <w:rPr>
          <w:rFonts w:hint="eastAsia"/>
          <w:sz w:val="21"/>
          <w:szCs w:val="21"/>
        </w:rPr>
        <w:t>元，弟弟有存款</w:t>
      </w:r>
      <w:r w:rsidRPr="004E38CA">
        <w:rPr>
          <w:sz w:val="21"/>
          <w:szCs w:val="21"/>
        </w:rPr>
        <w:t>120</w:t>
      </w:r>
      <w:r w:rsidRPr="004E38CA">
        <w:rPr>
          <w:rFonts w:hint="eastAsia"/>
          <w:sz w:val="21"/>
          <w:szCs w:val="21"/>
        </w:rPr>
        <w:t>元，若从下月起哥哥每月存款</w:t>
      </w:r>
      <w:r w:rsidRPr="004E38CA">
        <w:rPr>
          <w:sz w:val="21"/>
          <w:szCs w:val="21"/>
        </w:rPr>
        <w:t>100</w:t>
      </w:r>
      <w:r w:rsidRPr="004E38CA">
        <w:rPr>
          <w:rFonts w:hint="eastAsia"/>
          <w:sz w:val="21"/>
          <w:szCs w:val="21"/>
        </w:rPr>
        <w:t>元，要想在</w:t>
      </w:r>
      <w:r w:rsidRPr="004E38CA">
        <w:rPr>
          <w:sz w:val="21"/>
          <w:szCs w:val="21"/>
        </w:rPr>
        <w:t>5</w:t>
      </w:r>
      <w:r w:rsidRPr="004E38CA">
        <w:rPr>
          <w:rFonts w:hint="eastAsia"/>
          <w:sz w:val="21"/>
          <w:szCs w:val="21"/>
        </w:rPr>
        <w:t>个月后两人的存款数相等，那么</w:t>
      </w:r>
      <w:r>
        <w:rPr>
          <w:rFonts w:hint="eastAsia"/>
          <w:noProof/>
          <w:sz w:val="21"/>
          <w:szCs w:val="21"/>
        </w:rPr>
        <w:drawing>
          <wp:inline distT="0" distB="0" distL="0" distR="0">
            <wp:extent cx="19050" cy="19050"/>
            <wp:effectExtent l="19050" t="0" r="0" b="0"/>
            <wp:docPr id="171" name="图片 17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hint="eastAsia"/>
          <w:sz w:val="21"/>
          <w:szCs w:val="21"/>
        </w:rPr>
        <w:t>弟弟每月应存款（　　）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sz w:val="21"/>
          <w:szCs w:val="21"/>
        </w:rPr>
        <w:lastRenderedPageBreak/>
        <w:t xml:space="preserve">　　A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100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B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160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C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136</w:t>
      </w:r>
      <w:r w:rsidRPr="004E38CA">
        <w:rPr>
          <w:rFonts w:hint="eastAsia"/>
          <w:sz w:val="21"/>
          <w:szCs w:val="21"/>
        </w:rPr>
        <w:t>元</w:t>
      </w:r>
      <w:r w:rsidRPr="004E38CA">
        <w:rPr>
          <w:rFonts w:cs="Arial" w:hint="eastAsia"/>
          <w:sz w:val="21"/>
          <w:szCs w:val="21"/>
        </w:rPr>
        <w:t xml:space="preserve">　　</w:t>
      </w:r>
      <w:r w:rsidRPr="004E38CA">
        <w:rPr>
          <w:sz w:val="21"/>
          <w:szCs w:val="21"/>
        </w:rPr>
        <w:t>D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125</w:t>
      </w:r>
      <w:r w:rsidRPr="004E38CA">
        <w:rPr>
          <w:rFonts w:hint="eastAsia"/>
          <w:sz w:val="21"/>
          <w:szCs w:val="21"/>
        </w:rPr>
        <w:t>元</w:t>
      </w:r>
    </w:p>
    <w:p w:rsidR="00926227" w:rsidRPr="004E38CA" w:rsidRDefault="00926227" w:rsidP="00926227">
      <w:pPr>
        <w:pStyle w:val="af"/>
        <w:rPr>
          <w:rFonts w:hint="eastAsia"/>
          <w:sz w:val="21"/>
          <w:szCs w:val="21"/>
        </w:rPr>
      </w:pPr>
      <w:r w:rsidRPr="004E38CA">
        <w:rPr>
          <w:rFonts w:hint="eastAsia"/>
          <w:sz w:val="21"/>
          <w:szCs w:val="21"/>
        </w:rPr>
        <w:t xml:space="preserve">　　9、学校买篮球和排球共</w:t>
      </w:r>
      <w:r w:rsidRPr="004E38CA">
        <w:rPr>
          <w:sz w:val="21"/>
          <w:szCs w:val="21"/>
        </w:rPr>
        <w:t>30</w:t>
      </w:r>
      <w:r w:rsidRPr="004E38CA">
        <w:rPr>
          <w:rFonts w:hint="eastAsia"/>
          <w:sz w:val="21"/>
          <w:szCs w:val="21"/>
        </w:rPr>
        <w:t>个，共用</w:t>
      </w:r>
      <w:r w:rsidRPr="004E38CA">
        <w:rPr>
          <w:sz w:val="21"/>
          <w:szCs w:val="21"/>
        </w:rPr>
        <w:t>936</w:t>
      </w:r>
      <w:r w:rsidRPr="004E38CA">
        <w:rPr>
          <w:rFonts w:hint="eastAsia"/>
          <w:sz w:val="21"/>
          <w:szCs w:val="21"/>
        </w:rPr>
        <w:t>元，篮球每个</w:t>
      </w:r>
      <w:r w:rsidRPr="004E38CA">
        <w:rPr>
          <w:sz w:val="21"/>
          <w:szCs w:val="21"/>
        </w:rPr>
        <w:t>36</w:t>
      </w:r>
      <w:r w:rsidRPr="004E38CA">
        <w:rPr>
          <w:rFonts w:hint="eastAsia"/>
          <w:sz w:val="21"/>
          <w:szCs w:val="21"/>
        </w:rPr>
        <w:t>元，排球每个</w:t>
      </w:r>
      <w:r w:rsidRPr="004E38CA">
        <w:rPr>
          <w:sz w:val="21"/>
          <w:szCs w:val="21"/>
        </w:rPr>
        <w:t>24</w:t>
      </w:r>
      <w:r w:rsidRPr="004E38CA">
        <w:rPr>
          <w:rFonts w:hint="eastAsia"/>
          <w:sz w:val="21"/>
          <w:szCs w:val="21"/>
        </w:rPr>
        <w:t>元，买了篮球（　　）</w:t>
      </w:r>
    </w:p>
    <w:p w:rsidR="00926227" w:rsidRPr="00926227" w:rsidRDefault="00926227" w:rsidP="00926227">
      <w:pPr>
        <w:pStyle w:val="af"/>
        <w:rPr>
          <w:rFonts w:hint="eastAsia"/>
          <w:sz w:val="21"/>
          <w:szCs w:val="21"/>
        </w:rPr>
      </w:pPr>
      <w:r w:rsidRPr="004E38CA">
        <w:rPr>
          <w:sz w:val="21"/>
          <w:szCs w:val="21"/>
        </w:rPr>
        <w:t xml:space="preserve">　　A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12</w:t>
      </w:r>
      <w:r w:rsidRPr="004E38CA">
        <w:rPr>
          <w:rFonts w:hint="eastAsia"/>
          <w:sz w:val="21"/>
          <w:szCs w:val="21"/>
        </w:rPr>
        <w:t xml:space="preserve">个　　</w:t>
      </w:r>
      <w:r w:rsidRPr="004E38CA">
        <w:rPr>
          <w:sz w:val="21"/>
          <w:szCs w:val="21"/>
        </w:rPr>
        <w:t>B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15</w:t>
      </w:r>
      <w:r w:rsidRPr="004E38CA">
        <w:rPr>
          <w:rFonts w:hint="eastAsia"/>
          <w:sz w:val="21"/>
          <w:szCs w:val="21"/>
        </w:rPr>
        <w:t xml:space="preserve">个　　</w:t>
      </w:r>
      <w:r w:rsidRPr="004E38CA">
        <w:rPr>
          <w:sz w:val="21"/>
          <w:szCs w:val="21"/>
        </w:rPr>
        <w:t>C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16</w:t>
      </w:r>
      <w:r w:rsidRPr="004E38CA">
        <w:rPr>
          <w:rFonts w:hint="eastAsia"/>
          <w:sz w:val="21"/>
          <w:szCs w:val="21"/>
        </w:rPr>
        <w:t xml:space="preserve">个　　</w:t>
      </w:r>
      <w:r w:rsidRPr="004E38CA">
        <w:rPr>
          <w:sz w:val="21"/>
          <w:szCs w:val="21"/>
        </w:rPr>
        <w:t>D</w:t>
      </w:r>
      <w:r w:rsidRPr="004E38CA">
        <w:rPr>
          <w:rFonts w:cs="Arial" w:hint="eastAsia"/>
          <w:sz w:val="21"/>
          <w:szCs w:val="21"/>
        </w:rPr>
        <w:t>．</w:t>
      </w:r>
      <w:r w:rsidRPr="004E38CA">
        <w:rPr>
          <w:sz w:val="21"/>
          <w:szCs w:val="21"/>
        </w:rPr>
        <w:t>18</w:t>
      </w:r>
      <w:r>
        <w:rPr>
          <w:rFonts w:hint="eastAsia"/>
          <w:sz w:val="21"/>
          <w:szCs w:val="21"/>
        </w:rPr>
        <w:t>个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10、为了从500只外形相同的鸡蛋中找到唯一的一只双黄蛋，检查员将这些鸡蛋按1－500的顺序排成一列，第一次先从中取出序号为单数的蛋，发现其中没有双黄蛋，他将剩下的蛋的原来位置上又按1－250编号（即原来的2号变为1号，原来的4号变成2号，</w:t>
      </w:r>
      <w:r w:rsidRPr="004E38CA">
        <w:rPr>
          <w:rFonts w:ascii="宋体" w:hAnsi="宋体"/>
          <w:szCs w:val="21"/>
        </w:rPr>
        <w:t>…</w:t>
      </w:r>
      <w:r w:rsidRPr="004E38CA">
        <w:rPr>
          <w:rFonts w:ascii="宋体" w:hAnsi="宋体" w:hint="eastAsia"/>
          <w:szCs w:val="21"/>
        </w:rPr>
        <w:t>，原来的500号变成250号）。又从中取出新序号为单数的蛋进行检查，任没有发现双黄蛋，</w:t>
      </w:r>
      <w:r w:rsidRPr="004E38CA">
        <w:rPr>
          <w:rFonts w:ascii="宋体" w:hAnsi="宋体"/>
          <w:szCs w:val="21"/>
        </w:rPr>
        <w:t>……</w:t>
      </w:r>
      <w:r w:rsidRPr="004E38CA">
        <w:rPr>
          <w:rFonts w:ascii="宋体" w:hAnsi="宋体" w:hint="eastAsia"/>
          <w:szCs w:val="21"/>
        </w:rPr>
        <w:t>，如此下去，检查到最后的一个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28575" cy="19050"/>
            <wp:effectExtent l="19050" t="0" r="9525" b="0"/>
            <wp:docPr id="172" name="图片 17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是双黄蛋，问这只双黄蛋最初的序号是　　　　　（　　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(A)48　　　(B)250　　　(</w:t>
      </w:r>
      <w:r w:rsidRPr="004E38CA">
        <w:rPr>
          <w:rFonts w:ascii="宋体" w:hAnsi="宋体" w:hint="eastAsia"/>
          <w:color w:val="FF0000"/>
          <w:szCs w:val="21"/>
        </w:rPr>
        <w:t>C</w:t>
      </w:r>
      <w:r w:rsidRPr="004E38CA">
        <w:rPr>
          <w:rFonts w:ascii="宋体" w:hAnsi="宋体" w:hint="eastAsia"/>
          <w:szCs w:val="21"/>
        </w:rPr>
        <w:t>)256　　　(D)500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二、填空题（每小题3分，共24分）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11、三个连续偶数的和为</w:t>
      </w:r>
      <w:r w:rsidRPr="004E38CA">
        <w:rPr>
          <w:rFonts w:ascii="宋体" w:hAnsi="宋体"/>
          <w:szCs w:val="21"/>
        </w:rPr>
        <w:t>18</w:t>
      </w:r>
      <w:r w:rsidRPr="004E38CA">
        <w:rPr>
          <w:rFonts w:ascii="宋体" w:hAnsi="宋体" w:hint="eastAsia"/>
          <w:szCs w:val="21"/>
        </w:rPr>
        <w:t>，这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73" name="图片 17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三个偶数分别为</w:t>
      </w:r>
      <w:r w:rsidRPr="004E38CA">
        <w:rPr>
          <w:rFonts w:ascii="宋体" w:hAnsi="宋体"/>
          <w:szCs w:val="21"/>
        </w:rPr>
        <w:t>______</w:t>
      </w:r>
      <w:r w:rsidRPr="004E38CA">
        <w:rPr>
          <w:rFonts w:ascii="宋体" w:hAnsi="宋体" w:hint="eastAsia"/>
          <w:szCs w:val="21"/>
        </w:rPr>
        <w:t>，</w:t>
      </w:r>
      <w:r w:rsidRPr="004E38CA">
        <w:rPr>
          <w:rFonts w:ascii="宋体" w:hAnsi="宋体"/>
          <w:szCs w:val="21"/>
        </w:rPr>
        <w:t>______</w:t>
      </w:r>
      <w:r w:rsidRPr="004E38CA">
        <w:rPr>
          <w:rFonts w:ascii="宋体" w:hAnsi="宋体" w:hint="eastAsia"/>
          <w:szCs w:val="21"/>
        </w:rPr>
        <w:t>，</w:t>
      </w:r>
      <w:r w:rsidRPr="004E38CA">
        <w:rPr>
          <w:rFonts w:ascii="宋体" w:hAnsi="宋体"/>
          <w:szCs w:val="21"/>
        </w:rPr>
        <w:t>______</w:t>
      </w:r>
      <w:r w:rsidRPr="004E38CA">
        <w:rPr>
          <w:rFonts w:ascii="宋体" w:hAnsi="宋体" w:hint="eastAsia"/>
          <w:szCs w:val="21"/>
        </w:rPr>
        <w:t>．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12、在</w:t>
      </w:r>
      <w:r w:rsidRPr="004E38CA">
        <w:rPr>
          <w:rFonts w:ascii="宋体" w:hAnsi="宋体"/>
          <w:szCs w:val="21"/>
        </w:rPr>
        <w:t>80</w:t>
      </w:r>
      <w:r w:rsidRPr="004E38CA">
        <w:rPr>
          <w:rFonts w:ascii="宋体" w:hAnsi="宋体" w:hint="eastAsia"/>
          <w:szCs w:val="21"/>
        </w:rPr>
        <w:t>克食盐中，加入</w:t>
      </w:r>
      <w:r w:rsidRPr="004E38CA">
        <w:rPr>
          <w:rFonts w:ascii="宋体" w:hAnsi="宋体"/>
          <w:szCs w:val="21"/>
        </w:rPr>
        <w:t>______</w:t>
      </w:r>
      <w:r w:rsidRPr="004E38CA">
        <w:rPr>
          <w:rFonts w:ascii="宋体" w:hAnsi="宋体" w:hint="eastAsia"/>
          <w:szCs w:val="21"/>
        </w:rPr>
        <w:t>克水，才能配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74" name="图片 1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成浓度为</w:t>
      </w:r>
      <w:r w:rsidRPr="004E38CA">
        <w:rPr>
          <w:rFonts w:ascii="宋体" w:hAnsi="宋体"/>
          <w:szCs w:val="21"/>
        </w:rPr>
        <w:t>10</w:t>
      </w:r>
      <w:r w:rsidRPr="004E38CA">
        <w:rPr>
          <w:rFonts w:ascii="宋体" w:hAnsi="宋体" w:hint="eastAsia"/>
          <w:szCs w:val="21"/>
        </w:rPr>
        <w:t>％的盐水．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13、已知而元一次方程3x+2y-5=0,用含y的代数式表示x为＿＿＿。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hint="eastAsia"/>
          <w:sz w:val="21"/>
          <w:szCs w:val="21"/>
        </w:rPr>
        <w:t xml:space="preserve">　　14、一个两位数，个位上的数字是十位上数字的</w:t>
      </w:r>
      <w:r w:rsidRPr="004E38CA">
        <w:rPr>
          <w:sz w:val="21"/>
          <w:szCs w:val="21"/>
        </w:rPr>
        <w:t>3</w:t>
      </w:r>
      <w:r w:rsidRPr="004E38CA">
        <w:rPr>
          <w:rFonts w:hint="eastAsia"/>
          <w:sz w:val="21"/>
          <w:szCs w:val="21"/>
        </w:rPr>
        <w:t>倍，它们的和是</w:t>
      </w:r>
      <w:r w:rsidRPr="004E38CA">
        <w:rPr>
          <w:sz w:val="21"/>
          <w:szCs w:val="21"/>
        </w:rPr>
        <w:t>12</w:t>
      </w:r>
      <w:r w:rsidRPr="004E38CA">
        <w:rPr>
          <w:rFonts w:hint="eastAsia"/>
          <w:sz w:val="21"/>
          <w:szCs w:val="21"/>
        </w:rPr>
        <w:t>，那么这个两位数是</w:t>
      </w:r>
      <w:r w:rsidRPr="004E38CA">
        <w:rPr>
          <w:sz w:val="21"/>
          <w:szCs w:val="21"/>
        </w:rPr>
        <w:t>______</w:t>
      </w:r>
      <w:r w:rsidRPr="004E38CA">
        <w:rPr>
          <w:rFonts w:hint="eastAsia"/>
          <w:sz w:val="21"/>
          <w:szCs w:val="21"/>
        </w:rPr>
        <w:t>．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15、关于x的方程</w:t>
      </w:r>
      <w:r w:rsidRPr="004E38CA">
        <w:rPr>
          <w:rFonts w:ascii="宋体" w:hAnsi="宋体"/>
          <w:position w:val="-24"/>
          <w:szCs w:val="21"/>
        </w:rPr>
        <w:object w:dxaOrig="220" w:dyaOrig="620">
          <v:shape id="_x0000_i1035" type="#_x0000_t75" alt="学科网(www.zxxk.com)--教育资源门户，提供试卷、教案、课件、论文、素材及各类教学资源下载，还有大量而丰富的教学相关资讯！" style="width:11.25pt;height:30.75pt" o:ole="">
            <v:imagedata r:id="rId28" o:title=""/>
          </v:shape>
          <o:OLEObject Type="Embed" ProgID="Equation.DSMT4" ShapeID="_x0000_i1035" DrawAspect="Content" ObjectID="_1407740499" r:id="rId29"/>
        </w:object>
      </w:r>
      <w:r w:rsidRPr="004E38CA">
        <w:rPr>
          <w:rFonts w:ascii="宋体" w:hAnsi="宋体" w:hint="eastAsia"/>
          <w:szCs w:val="21"/>
        </w:rPr>
        <w:t>x+2=-</w:t>
      </w:r>
      <w:r w:rsidRPr="004E38CA">
        <w:rPr>
          <w:rFonts w:ascii="宋体" w:hAnsi="宋体"/>
          <w:position w:val="-24"/>
          <w:szCs w:val="21"/>
        </w:rPr>
        <w:object w:dxaOrig="220" w:dyaOrig="620">
          <v:shape id="_x0000_i1036" type="#_x0000_t75" alt="学科网(www.zxxk.com)--教育资源门户，提供试卷、教案、课件、论文、素材及各类教学资源下载，还有大量而丰富的教学相关资讯！" style="width:11.25pt;height:30.75pt" o:ole="">
            <v:imagedata r:id="rId30" o:title=""/>
          </v:shape>
          <o:OLEObject Type="Embed" ProgID="Equation.DSMT4" ShapeID="_x0000_i1036" DrawAspect="Content" ObjectID="_1407740500" r:id="rId31"/>
        </w:object>
      </w:r>
      <w:r w:rsidRPr="004E38CA">
        <w:rPr>
          <w:rFonts w:ascii="宋体" w:hAnsi="宋体" w:hint="eastAsia"/>
          <w:szCs w:val="21"/>
        </w:rPr>
        <w:t>(4x+m)的解是</w:t>
      </w:r>
      <w:r w:rsidRPr="004E38CA">
        <w:rPr>
          <w:rFonts w:ascii="宋体" w:hAnsi="宋体"/>
          <w:szCs w:val="21"/>
        </w:rPr>
        <w:t>-</w:t>
      </w:r>
      <w:r w:rsidRPr="004E38CA">
        <w:rPr>
          <w:rFonts w:ascii="宋体" w:hAnsi="宋体"/>
          <w:position w:val="-24"/>
          <w:szCs w:val="21"/>
        </w:rPr>
        <w:object w:dxaOrig="300" w:dyaOrig="620">
          <v:shape id="_x0000_i1037" type="#_x0000_t75" alt="学科网(www.zxxk.com)--教育资源门户，提供试卷、教案、课件、论文、素材及各类教学资源下载，还有大量而丰富的教学相关资讯！" style="width:15pt;height:30.75pt" o:ole="">
            <v:imagedata r:id="rId32" o:title=""/>
          </v:shape>
          <o:OLEObject Type="Embed" ProgID="Equation.DSMT4" ShapeID="_x0000_i1037" DrawAspect="Content" ObjectID="_1407740501" r:id="rId33"/>
        </w:object>
      </w:r>
      <w:r w:rsidRPr="004E38CA">
        <w:rPr>
          <w:rFonts w:ascii="宋体" w:hAnsi="宋体" w:hint="eastAsia"/>
          <w:szCs w:val="21"/>
        </w:rPr>
        <w:t>,则</w:t>
      </w:r>
      <w:r w:rsidRPr="004E38CA">
        <w:rPr>
          <w:rFonts w:ascii="宋体" w:hAnsi="宋体"/>
          <w:position w:val="-16"/>
          <w:szCs w:val="21"/>
        </w:rPr>
        <w:object w:dxaOrig="1080" w:dyaOrig="480">
          <v:shape id="_x0000_i1038" type="#_x0000_t75" alt="学科网(www.zxxk.com)--教育资源门户，提供试卷、教案、课件、论文、素材及各类教学资源下载，还有大量而丰富的教学相关资讯！" style="width:54pt;height:24pt" o:ole="">
            <v:imagedata r:id="rId34" o:title=""/>
          </v:shape>
          <o:OLEObject Type="Embed" ProgID="Equation.DSMT4" ShapeID="_x0000_i1038" DrawAspect="Content" ObjectID="_1407740502" r:id="rId35"/>
        </w:object>
      </w:r>
      <w:r w:rsidRPr="004E38CA">
        <w:rPr>
          <w:rFonts w:ascii="宋体" w:hAnsi="宋体" w:hint="eastAsia"/>
          <w:szCs w:val="21"/>
        </w:rPr>
        <w:t>=________.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16、厦门日报</w:t>
      </w:r>
      <w:r w:rsidRPr="004E38CA">
        <w:rPr>
          <w:rFonts w:ascii="宋体" w:hAnsi="宋体"/>
          <w:szCs w:val="21"/>
        </w:rPr>
        <w:t>1</w:t>
      </w:r>
      <w:r w:rsidRPr="004E38CA">
        <w:rPr>
          <w:rFonts w:ascii="宋体" w:hAnsi="宋体" w:hint="eastAsia"/>
          <w:szCs w:val="21"/>
        </w:rPr>
        <w:t>月</w:t>
      </w:r>
      <w:r w:rsidRPr="004E38CA">
        <w:rPr>
          <w:rFonts w:ascii="宋体" w:hAnsi="宋体"/>
          <w:szCs w:val="21"/>
        </w:rPr>
        <w:t>24</w:t>
      </w:r>
      <w:r w:rsidRPr="004E38CA">
        <w:rPr>
          <w:rFonts w:ascii="宋体" w:hAnsi="宋体" w:hint="eastAsia"/>
          <w:szCs w:val="21"/>
        </w:rPr>
        <w:t>日报道了</w:t>
      </w:r>
      <w:r w:rsidRPr="004E38CA">
        <w:rPr>
          <w:rFonts w:ascii="宋体" w:hAnsi="宋体"/>
          <w:szCs w:val="21"/>
        </w:rPr>
        <w:t>2003</w:t>
      </w:r>
      <w:r w:rsidRPr="004E38CA">
        <w:rPr>
          <w:rFonts w:ascii="宋体" w:hAnsi="宋体" w:hint="eastAsia"/>
          <w:szCs w:val="21"/>
        </w:rPr>
        <w:t>年非师范类大中专毕业生和研究生（厦门生源）的</w:t>
      </w:r>
    </w:p>
    <w:p w:rsidR="00926227" w:rsidRPr="004E38CA" w:rsidRDefault="00926227" w:rsidP="00926227">
      <w:pPr>
        <w:ind w:leftChars="1" w:left="359" w:hangingChars="170" w:hanging="357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就业形势，其中关于研究生学历的工作岗位是供不应求．具体的情况是：实际需要研究生</w:t>
      </w:r>
    </w:p>
    <w:p w:rsidR="00926227" w:rsidRPr="004E38CA" w:rsidRDefault="00926227" w:rsidP="00926227">
      <w:pPr>
        <w:ind w:leftChars="1" w:left="359" w:hangingChars="170" w:hanging="357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的人数比实际毕业的研究生的人数多</w:t>
      </w:r>
      <w:r w:rsidRPr="004E38CA">
        <w:rPr>
          <w:rFonts w:ascii="宋体" w:hAnsi="宋体"/>
          <w:szCs w:val="21"/>
        </w:rPr>
        <w:t>1124</w:t>
      </w:r>
      <w:r w:rsidRPr="004E38CA">
        <w:rPr>
          <w:rFonts w:ascii="宋体" w:hAnsi="宋体" w:hint="eastAsia"/>
          <w:szCs w:val="21"/>
        </w:rPr>
        <w:t>人，它们之间的比是</w:t>
      </w:r>
      <w:r w:rsidRPr="004E38CA">
        <w:rPr>
          <w:rFonts w:ascii="宋体" w:hAnsi="宋体"/>
          <w:szCs w:val="21"/>
        </w:rPr>
        <w:t>309</w:t>
      </w:r>
      <w:r w:rsidRPr="004E38CA">
        <w:rPr>
          <w:rFonts w:ascii="宋体" w:hAnsi="宋体" w:hint="eastAsia"/>
          <w:szCs w:val="21"/>
        </w:rPr>
        <w:t>：</w:t>
      </w:r>
      <w:r w:rsidRPr="004E38CA">
        <w:rPr>
          <w:rFonts w:ascii="宋体" w:hAnsi="宋体"/>
          <w:szCs w:val="21"/>
        </w:rPr>
        <w:t>28</w:t>
      </w:r>
      <w:r w:rsidRPr="004E38CA">
        <w:rPr>
          <w:rFonts w:ascii="宋体" w:hAnsi="宋体" w:hint="eastAsia"/>
          <w:szCs w:val="21"/>
        </w:rPr>
        <w:t>．则实际需要研究</w:t>
      </w:r>
    </w:p>
    <w:p w:rsidR="00926227" w:rsidRPr="004E38CA" w:rsidRDefault="00926227" w:rsidP="00926227">
      <w:pPr>
        <w:ind w:leftChars="1" w:left="359" w:hangingChars="170" w:hanging="357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生</w:t>
      </w:r>
      <w:r w:rsidRPr="004E38CA">
        <w:rPr>
          <w:rFonts w:ascii="宋体" w:hAnsi="宋体"/>
          <w:szCs w:val="21"/>
          <w:u w:val="single"/>
        </w:rPr>
        <w:t xml:space="preserve">    </w:t>
      </w:r>
      <w:r w:rsidRPr="004E38CA">
        <w:rPr>
          <w:rFonts w:ascii="宋体" w:hAnsi="宋体" w:hint="eastAsia"/>
          <w:szCs w:val="21"/>
        </w:rPr>
        <w:t>人，实际毕业的研究生</w:t>
      </w:r>
      <w:r w:rsidRPr="004E38CA">
        <w:rPr>
          <w:rFonts w:ascii="宋体" w:hAnsi="宋体"/>
          <w:szCs w:val="21"/>
          <w:u w:val="single"/>
        </w:rPr>
        <w:t xml:space="preserve">         </w:t>
      </w:r>
      <w:r w:rsidRPr="004E38CA">
        <w:rPr>
          <w:rFonts w:ascii="宋体" w:hAnsi="宋体" w:hint="eastAsia"/>
          <w:szCs w:val="21"/>
        </w:rPr>
        <w:t>人．</w:t>
      </w:r>
    </w:p>
    <w:p w:rsidR="00926227" w:rsidRPr="004E38CA" w:rsidRDefault="00926227" w:rsidP="00926227">
      <w:pPr>
        <w:ind w:leftChars="-1" w:left="359" w:hangingChars="172" w:hanging="361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17、右表为甲、乙两人比赛投篮球的记录，以命中率（投进球数与投球次数的比值）来</w:t>
      </w:r>
    </w:p>
    <w:p w:rsidR="00926227" w:rsidRPr="004E38CA" w:rsidRDefault="00926227" w:rsidP="00926227">
      <w:pPr>
        <w:ind w:leftChars="-1" w:left="359" w:hangingChars="172" w:hanging="361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3400425</wp:posOffset>
            </wp:positionH>
            <wp:positionV relativeFrom="paragraph">
              <wp:posOffset>139700</wp:posOffset>
            </wp:positionV>
            <wp:extent cx="2314575" cy="838200"/>
            <wp:effectExtent l="19050" t="0" r="9525" b="0"/>
            <wp:wrapNone/>
            <wp:docPr id="574" name="图片 57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38CA">
        <w:rPr>
          <w:rFonts w:ascii="宋体" w:hAnsi="宋体" w:hint="eastAsia"/>
          <w:szCs w:val="21"/>
        </w:rPr>
        <w:t>比较投球成绩的好坏，得知他们的成绩一样好，</w:t>
      </w:r>
    </w:p>
    <w:p w:rsidR="00926227" w:rsidRPr="004E38CA" w:rsidRDefault="00926227" w:rsidP="00926227">
      <w:pPr>
        <w:ind w:leftChars="-1" w:left="359" w:hangingChars="172" w:hanging="361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下面有四个a，b的关系式：</w:t>
      </w:r>
    </w:p>
    <w:p w:rsidR="00926227" w:rsidRPr="004E38CA" w:rsidRDefault="00926227" w:rsidP="00926227">
      <w:pPr>
        <w:numPr>
          <w:ilvl w:val="0"/>
          <w:numId w:val="35"/>
        </w:num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a－b＝5，②a＋b＝18，③a：b＝2：1，</w:t>
      </w:r>
    </w:p>
    <w:p w:rsidR="00926227" w:rsidRPr="004E38CA" w:rsidRDefault="00926227" w:rsidP="00926227">
      <w:pPr>
        <w:ind w:left="-2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④a：18＝2：3</w:t>
      </w:r>
    </w:p>
    <w:p w:rsidR="00926227" w:rsidRPr="004E38CA" w:rsidRDefault="00926227" w:rsidP="00926227">
      <w:pPr>
        <w:ind w:leftChars="-1" w:left="359" w:hangingChars="172" w:hanging="361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其中正确的是（只填序号）</w:t>
      </w:r>
      <w:r w:rsidRPr="004E38CA">
        <w:rPr>
          <w:rFonts w:ascii="宋体" w:hAnsi="宋体" w:hint="eastAsia"/>
          <w:szCs w:val="21"/>
          <w:u w:val="single"/>
        </w:rPr>
        <w:t xml:space="preserve">                   </w:t>
      </w:r>
      <w:r w:rsidRPr="004E38CA">
        <w:rPr>
          <w:rFonts w:ascii="宋体" w:hAnsi="宋体" w:hint="eastAsia"/>
          <w:szCs w:val="21"/>
        </w:rPr>
        <w:t>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18、</w:t>
      </w:r>
      <w:r w:rsidRPr="004E38CA">
        <w:rPr>
          <w:rFonts w:ascii="宋体" w:hAnsi="宋体" w:cs="宋体" w:hint="eastAsia"/>
          <w:szCs w:val="21"/>
        </w:rPr>
        <w:t>随着通讯市场竞争的日益激烈，某通讯公司的手机市话收费标准按原标准每分钟降低了</w:t>
      </w:r>
      <w:r w:rsidRPr="004E38CA">
        <w:rPr>
          <w:rFonts w:ascii="宋体" w:hAnsi="宋体"/>
          <w:position w:val="-6"/>
          <w:szCs w:val="21"/>
        </w:rPr>
        <w:object w:dxaOrig="200" w:dyaOrig="220">
          <v:shape id="_x0000_i1039" type="#_x0000_t75" alt="学科网(www.zxxk.com)--教育资源门户，提供试卷、教案、课件、论文、素材及各类教学资源下载，还有大量而丰富的教学相关资讯！" style="width:9.75pt;height:11.25pt" o:ole="">
            <v:imagedata r:id="rId37" o:title=""/>
          </v:shape>
          <o:OLEObject Type="Embed" ProgID="Equation.3" ShapeID="_x0000_i1039" DrawAspect="Content" ObjectID="_1407740503" r:id="rId38"/>
        </w:object>
      </w:r>
      <w:r w:rsidRPr="004E38CA">
        <w:rPr>
          <w:rFonts w:ascii="宋体" w:hAnsi="宋体" w:cs="宋体" w:hint="eastAsia"/>
          <w:szCs w:val="21"/>
        </w:rPr>
        <w:t>元后，再次下调了</w:t>
      </w:r>
      <w:r w:rsidRPr="004E38CA">
        <w:rPr>
          <w:rFonts w:ascii="宋体" w:hAnsi="宋体"/>
          <w:szCs w:val="21"/>
        </w:rPr>
        <w:t>25</w:t>
      </w:r>
      <w:r w:rsidRPr="004E38CA">
        <w:rPr>
          <w:rFonts w:ascii="宋体" w:hAnsi="宋体" w:cs="宋体" w:hint="eastAsia"/>
          <w:szCs w:val="21"/>
        </w:rPr>
        <w:t>％，现在的收费标准是每分钟</w:t>
      </w:r>
      <w:r w:rsidRPr="004E38CA">
        <w:rPr>
          <w:rFonts w:ascii="宋体" w:hAnsi="宋体"/>
          <w:position w:val="-6"/>
          <w:szCs w:val="21"/>
        </w:rPr>
        <w:object w:dxaOrig="200" w:dyaOrig="279">
          <v:shape id="_x0000_i1040" type="#_x0000_t75" alt="学科网(www.zxxk.com)--教育资源门户，提供试卷、教案、课件、论文、素材及各类教学资源下载，还有大量而丰富的教学相关资讯！" style="width:9.75pt;height:14.25pt" o:ole="">
            <v:imagedata r:id="rId39" o:title=""/>
          </v:shape>
          <o:OLEObject Type="Embed" ProgID="Equation.3" ShapeID="_x0000_i1040" DrawAspect="Content" ObjectID="_1407740504" r:id="rId40"/>
        </w:object>
      </w:r>
      <w:r w:rsidRPr="004E38CA">
        <w:rPr>
          <w:rFonts w:ascii="宋体" w:hAnsi="宋体" w:cs="宋体" w:hint="eastAsia"/>
          <w:szCs w:val="21"/>
        </w:rPr>
        <w:t>元，由原收费标准每分钟为＿＿。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三、解答题（共46分）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19、（14分）解方程：</w:t>
      </w: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（1）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152525" cy="371475"/>
            <wp:effectExtent l="0" t="0" r="0" b="0"/>
            <wp:docPr id="181" name="图片 18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；</w:t>
      </w: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lastRenderedPageBreak/>
        <w:t>（2）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038225" cy="371475"/>
            <wp:effectExtent l="0" t="0" r="0" b="0"/>
            <wp:docPr id="182" name="图片 18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20、（12分）解下列应用题</w:t>
      </w:r>
    </w:p>
    <w:p w:rsidR="00926227" w:rsidRDefault="00926227" w:rsidP="00926227">
      <w:pPr>
        <w:pStyle w:val="af"/>
        <w:spacing w:line="270" w:lineRule="atLeast"/>
        <w:ind w:firstLine="420"/>
        <w:rPr>
          <w:rFonts w:hint="eastAsia"/>
          <w:sz w:val="21"/>
          <w:szCs w:val="21"/>
        </w:rPr>
      </w:pPr>
      <w:r w:rsidRPr="004E38CA">
        <w:rPr>
          <w:rFonts w:hint="eastAsia"/>
          <w:sz w:val="21"/>
          <w:szCs w:val="21"/>
        </w:rPr>
        <w:t>（1）用直径为90mm的圆柱形玻璃杯（已装满水，且水足够多）向一个内底面积为131×131mm</w:t>
      </w:r>
      <w:r w:rsidRPr="004E38CA">
        <w:rPr>
          <w:rStyle w:val="sb1"/>
          <w:rFonts w:hint="eastAsia"/>
          <w:sz w:val="21"/>
          <w:szCs w:val="21"/>
        </w:rPr>
        <w:t>2</w:t>
      </w:r>
      <w:r w:rsidRPr="004E38CA">
        <w:rPr>
          <w:rFonts w:hint="eastAsia"/>
          <w:sz w:val="21"/>
          <w:szCs w:val="21"/>
        </w:rPr>
        <w:t>，内高为81mm的长方体铁盒倒水，当铁盒装满水时，玻璃杯中水的高度下降了多少？（结果保留π）</w:t>
      </w:r>
    </w:p>
    <w:p w:rsidR="00926227" w:rsidRDefault="00926227" w:rsidP="00926227">
      <w:pPr>
        <w:pStyle w:val="af"/>
        <w:spacing w:line="270" w:lineRule="atLeast"/>
        <w:ind w:firstLine="420"/>
        <w:rPr>
          <w:rFonts w:hint="eastAsia"/>
          <w:sz w:val="21"/>
          <w:szCs w:val="21"/>
        </w:rPr>
      </w:pPr>
    </w:p>
    <w:p w:rsidR="00926227" w:rsidRDefault="00926227" w:rsidP="00926227">
      <w:pPr>
        <w:pStyle w:val="af"/>
        <w:ind w:firstLine="420"/>
        <w:rPr>
          <w:rFonts w:hint="eastAsia"/>
          <w:sz w:val="21"/>
          <w:szCs w:val="21"/>
        </w:rPr>
      </w:pPr>
      <w:r w:rsidRPr="004E38CA">
        <w:rPr>
          <w:rFonts w:hint="eastAsia"/>
          <w:sz w:val="21"/>
          <w:szCs w:val="21"/>
        </w:rPr>
        <w:t>（2）一客轮逆水行驶，船上一乘客掉了一件物品，浮在水面上，等乘客发现后，轮船立即掉头去追，已知轮船从掉头到追上共用</w:t>
      </w:r>
      <w:r w:rsidRPr="004E38CA">
        <w:rPr>
          <w:rFonts w:cs="Arial"/>
          <w:sz w:val="21"/>
          <w:szCs w:val="21"/>
        </w:rPr>
        <w:t>5</w:t>
      </w:r>
      <w:r w:rsidRPr="004E38CA">
        <w:rPr>
          <w:rFonts w:hint="eastAsia"/>
          <w:sz w:val="21"/>
          <w:szCs w:val="21"/>
        </w:rPr>
        <w:t>分钟，问乘客丢失了物品，是几分钟后发现的？</w:t>
      </w: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21、（8分）星期日早晨，小明的妈妈与单位的同事一同到客运公司乘坐旅游车外出旅游．妈妈出门片刻，小明发现妈妈将遮阳伞忘在家里，立即骑车去客运公司给妈妈送伞。车站停车场汽车云集，使人眼花缭乱，小明正为找不到妈妈乘坐的旅游车着急时，遇上了邻居王阿姨。王阿姨告诉他：你妈妈乘坐的那辆旅游车的牌照号码是个四位数，它的第一位数字与第二位数字相同，第三位数字与第四位数字相同，恰巧是一个完全平方数．亲爱的读者，你能帮小明找到这辆旅游车的牌照号码吗？</w:t>
      </w: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  <w:r>
        <w:rPr>
          <w:rFonts w:ascii="宋体" w:hAnsi="宋体"/>
          <w:noProof/>
          <w:szCs w:val="21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4343400</wp:posOffset>
            </wp:positionH>
            <wp:positionV relativeFrom="paragraph">
              <wp:posOffset>466090</wp:posOffset>
            </wp:positionV>
            <wp:extent cx="1600200" cy="1133475"/>
            <wp:effectExtent l="19050" t="0" r="0" b="0"/>
            <wp:wrapNone/>
            <wp:docPr id="575" name="图片 57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5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3" r:link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E38CA">
        <w:rPr>
          <w:rFonts w:ascii="宋体" w:hAnsi="宋体" w:hint="eastAsia"/>
          <w:szCs w:val="21"/>
        </w:rPr>
        <w:t>22、（6分）某地区沙漠原有面积是100万公顷，为了解该地区沙漠面积的变化情况，进行连续3年的观察，并将每年年底的观察结果记录如下表。根据这些数据描点、连线，汇成曲线图，发现成直线状。</w:t>
      </w:r>
    </w:p>
    <w:tbl>
      <w:tblPr>
        <w:tblpPr w:leftFromText="180" w:rightFromText="180" w:vertAnchor="text" w:horzAnchor="page" w:tblpX="1567" w:tblpY="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548"/>
        <w:gridCol w:w="3420"/>
      </w:tblGrid>
      <w:tr w:rsidR="00926227" w:rsidRPr="004E38CA" w:rsidTr="00EB625A">
        <w:tc>
          <w:tcPr>
            <w:tcW w:w="1548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观察时间x</w:t>
            </w:r>
          </w:p>
        </w:tc>
        <w:tc>
          <w:tcPr>
            <w:tcW w:w="3420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该地区沙漠比原有面积增加数y</w:t>
            </w:r>
          </w:p>
        </w:tc>
      </w:tr>
      <w:tr w:rsidR="00926227" w:rsidRPr="004E38CA" w:rsidTr="00EB625A">
        <w:tc>
          <w:tcPr>
            <w:tcW w:w="1548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第一年</w:t>
            </w:r>
          </w:p>
        </w:tc>
        <w:tc>
          <w:tcPr>
            <w:tcW w:w="3420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0.2万公顷</w:t>
            </w:r>
          </w:p>
        </w:tc>
      </w:tr>
      <w:tr w:rsidR="00926227" w:rsidRPr="004E38CA" w:rsidTr="00EB625A">
        <w:tc>
          <w:tcPr>
            <w:tcW w:w="1548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第二年</w:t>
            </w:r>
          </w:p>
        </w:tc>
        <w:tc>
          <w:tcPr>
            <w:tcW w:w="3420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0.4万公顷</w:t>
            </w:r>
          </w:p>
        </w:tc>
      </w:tr>
      <w:tr w:rsidR="00926227" w:rsidRPr="004E38CA" w:rsidTr="00EB625A">
        <w:tc>
          <w:tcPr>
            <w:tcW w:w="1548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第三年</w:t>
            </w:r>
          </w:p>
        </w:tc>
        <w:tc>
          <w:tcPr>
            <w:tcW w:w="3420" w:type="dxa"/>
          </w:tcPr>
          <w:p w:rsidR="00926227" w:rsidRPr="004E38CA" w:rsidRDefault="00926227" w:rsidP="00EB625A">
            <w:pPr>
              <w:rPr>
                <w:rFonts w:ascii="宋体" w:hAnsi="宋体" w:hint="eastAsia"/>
                <w:szCs w:val="21"/>
              </w:rPr>
            </w:pPr>
            <w:r w:rsidRPr="004E38CA">
              <w:rPr>
                <w:rFonts w:ascii="宋体" w:hAnsi="宋体" w:hint="eastAsia"/>
                <w:szCs w:val="21"/>
              </w:rPr>
              <w:t>0.6万公顷</w:t>
            </w:r>
          </w:p>
        </w:tc>
      </w:tr>
    </w:tbl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Default="00926227" w:rsidP="00926227">
      <w:pPr>
        <w:ind w:firstLine="420"/>
        <w:rPr>
          <w:rFonts w:ascii="宋体" w:hAnsi="宋体" w:hint="eastAsia"/>
          <w:color w:val="FFFFFF"/>
          <w:sz w:val="4"/>
          <w:szCs w:val="21"/>
        </w:rPr>
      </w:pP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Default="00926227" w:rsidP="00926227">
      <w:pPr>
        <w:ind w:firstLine="420"/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预计该地区沙漠的面积将继续按此趋势扩大。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（1）如果不采取任何措施，那么到第m年底，该地区沙漠的面积将变成为＿＿万公顷。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（2）如果第五年底后，采取植树造林措施，每年改造0.8万公顷沙漠，那么到第几年底，该地区沙漠的面积能减少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9525"/>
            <wp:effectExtent l="19050" t="0" r="0" b="0"/>
            <wp:docPr id="183" name="图片 1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到95万公顷？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23、（6分）某自行车厂今年生产销售一种新型自行车，现向你提供以下有关信息：（</w:t>
      </w:r>
      <w:r w:rsidRPr="004E38CA">
        <w:rPr>
          <w:rFonts w:ascii="宋体" w:hAnsi="宋体"/>
          <w:szCs w:val="21"/>
        </w:rPr>
        <w:t>1）该厂去年已备有这种自行车车轮10000只，车轮车间今年平均每月可生产车轮1500只，每辆自行车需装配2只车轮；（2）该厂装配车间（自行车最后一道工序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4" name="图片 1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/>
          <w:szCs w:val="21"/>
        </w:rPr>
        <w:t>的生产车间）每月至少可装配这种自行车1000辆，但不超过1200辆；（3）该厂已收到各地客户今年订购这种自行车共14500辆自行车的订货单；（4）这种自行车出厂销售单价为500元/辆。设该厂今年这种自行车的销售金额为a万元。请你根据上述信息，判断a的取值范围是多少？</w:t>
      </w:r>
    </w:p>
    <w:p w:rsidR="00926227" w:rsidRDefault="00926227" w:rsidP="00926227">
      <w:pPr>
        <w:rPr>
          <w:rFonts w:ascii="宋体" w:hAnsi="宋体" w:hint="eastAsia"/>
          <w:szCs w:val="21"/>
        </w:rPr>
      </w:pPr>
    </w:p>
    <w:p w:rsidR="00926227" w:rsidRDefault="00926227" w:rsidP="00926227">
      <w:pPr>
        <w:rPr>
          <w:rFonts w:ascii="宋体" w:hAnsi="宋体" w:hint="eastAsia"/>
          <w:szCs w:val="21"/>
        </w:rPr>
      </w:pPr>
    </w:p>
    <w:p w:rsidR="00926227" w:rsidRPr="001172F8" w:rsidRDefault="00926227" w:rsidP="00926227">
      <w:pPr>
        <w:jc w:val="center"/>
        <w:rPr>
          <w:rFonts w:ascii="黑体" w:eastAsia="黑体" w:hAnsi="宋体" w:hint="eastAsia"/>
          <w:sz w:val="24"/>
        </w:rPr>
      </w:pPr>
      <w:r w:rsidRPr="001172F8">
        <w:rPr>
          <w:rFonts w:ascii="黑体" w:eastAsia="黑体" w:hAnsi="宋体" w:hint="eastAsia"/>
          <w:sz w:val="24"/>
        </w:rPr>
        <w:t>参考答案</w:t>
      </w:r>
    </w:p>
    <w:p w:rsidR="00926227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一、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1、D；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2、</w:t>
      </w:r>
      <w:r w:rsidRPr="004E38CA">
        <w:rPr>
          <w:rFonts w:ascii="宋体" w:hAnsi="宋体"/>
          <w:szCs w:val="21"/>
        </w:rPr>
        <w:t>B</w: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3、</w:t>
      </w:r>
      <w:r w:rsidRPr="004E38CA">
        <w:rPr>
          <w:rFonts w:ascii="宋体" w:hAnsi="宋体"/>
          <w:szCs w:val="21"/>
        </w:rPr>
        <w:t>C</w:t>
      </w:r>
      <w:r w:rsidRPr="004E38CA">
        <w:rPr>
          <w:rFonts w:ascii="宋体" w:hAnsi="宋体" w:hint="eastAsia"/>
          <w:szCs w:val="21"/>
        </w:rPr>
        <w:t xml:space="preserve">； 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4、D；提示：设把一张纸剪成5块后，剪纸还进行了n次，每次取出的纸片数分别为x</w:t>
      </w:r>
      <w:r w:rsidRPr="004E38CA">
        <w:rPr>
          <w:rFonts w:ascii="宋体" w:hAnsi="宋体" w:hint="eastAsia"/>
          <w:szCs w:val="21"/>
          <w:vertAlign w:val="subscript"/>
        </w:rPr>
        <w:t>1</w:t>
      </w:r>
      <w:r w:rsidRPr="004E38CA">
        <w:rPr>
          <w:rFonts w:ascii="宋体" w:hAnsi="宋体" w:hint="eastAsia"/>
          <w:szCs w:val="21"/>
        </w:rPr>
        <w:t>,x</w:t>
      </w:r>
      <w:r w:rsidRPr="004E38CA">
        <w:rPr>
          <w:rFonts w:ascii="宋体" w:hAnsi="宋体" w:hint="eastAsia"/>
          <w:szCs w:val="21"/>
          <w:vertAlign w:val="subscript"/>
        </w:rPr>
        <w:t>2</w:t>
      </w:r>
      <w:r w:rsidRPr="004E38CA">
        <w:rPr>
          <w:rFonts w:ascii="宋体" w:hAnsi="宋体" w:hint="eastAsia"/>
          <w:szCs w:val="21"/>
        </w:rPr>
        <w:t>,x</w:t>
      </w:r>
      <w:r w:rsidRPr="004E38CA">
        <w:rPr>
          <w:rFonts w:ascii="宋体" w:hAnsi="宋体" w:hint="eastAsia"/>
          <w:szCs w:val="21"/>
          <w:vertAlign w:val="subscript"/>
        </w:rPr>
        <w:t>3</w:t>
      </w:r>
      <w:r w:rsidRPr="004E38CA">
        <w:rPr>
          <w:rFonts w:ascii="宋体" w:hAnsi="宋体" w:hint="eastAsia"/>
          <w:szCs w:val="21"/>
        </w:rPr>
        <w:t>,</w:t>
      </w:r>
      <w:r w:rsidRPr="004E38CA">
        <w:rPr>
          <w:rFonts w:ascii="宋体" w:hAnsi="宋体"/>
          <w:szCs w:val="21"/>
        </w:rPr>
        <w:t>…</w:t>
      </w:r>
      <w:r w:rsidRPr="004E38CA">
        <w:rPr>
          <w:rFonts w:ascii="宋体" w:hAnsi="宋体" w:hint="eastAsia"/>
          <w:szCs w:val="21"/>
        </w:rPr>
        <w:t>,x</w:t>
      </w:r>
      <w:r w:rsidRPr="004E38CA">
        <w:rPr>
          <w:rFonts w:ascii="宋体" w:hAnsi="宋体" w:hint="eastAsia"/>
          <w:szCs w:val="21"/>
          <w:vertAlign w:val="subscript"/>
        </w:rPr>
        <w:t>n</w:t>
      </w:r>
      <w:r w:rsidRPr="004E38CA">
        <w:rPr>
          <w:rFonts w:ascii="宋体" w:hAnsi="宋体" w:hint="eastAsia"/>
          <w:szCs w:val="21"/>
        </w:rPr>
        <w:t>块，最后共得纸片总数N，则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    N＝5-x</w:t>
      </w:r>
      <w:r w:rsidRPr="004E38CA">
        <w:rPr>
          <w:rFonts w:ascii="宋体" w:hAnsi="宋体" w:hint="eastAsia"/>
          <w:szCs w:val="21"/>
          <w:vertAlign w:val="subscript"/>
        </w:rPr>
        <w:t>1</w:t>
      </w:r>
      <w:r w:rsidRPr="004E38CA">
        <w:rPr>
          <w:rFonts w:ascii="宋体" w:hAnsi="宋体" w:hint="eastAsia"/>
          <w:szCs w:val="21"/>
        </w:rPr>
        <w:t>+5x</w:t>
      </w:r>
      <w:r w:rsidRPr="004E38CA">
        <w:rPr>
          <w:rFonts w:ascii="宋体" w:hAnsi="宋体" w:hint="eastAsia"/>
          <w:szCs w:val="21"/>
          <w:vertAlign w:val="subscript"/>
        </w:rPr>
        <w:t>1</w:t>
      </w:r>
      <w:r w:rsidRPr="004E38CA">
        <w:rPr>
          <w:rFonts w:ascii="宋体" w:hAnsi="宋体" w:hint="eastAsia"/>
          <w:szCs w:val="21"/>
        </w:rPr>
        <w:t>-x</w:t>
      </w:r>
      <w:r w:rsidRPr="004E38CA">
        <w:rPr>
          <w:rFonts w:ascii="宋体" w:hAnsi="宋体" w:hint="eastAsia"/>
          <w:szCs w:val="21"/>
          <w:vertAlign w:val="subscript"/>
        </w:rPr>
        <w:t>2</w:t>
      </w:r>
      <w:r w:rsidRPr="004E38CA">
        <w:rPr>
          <w:rFonts w:ascii="宋体" w:hAnsi="宋体" w:hint="eastAsia"/>
          <w:szCs w:val="21"/>
        </w:rPr>
        <w:t>+5x</w:t>
      </w:r>
      <w:r w:rsidRPr="004E38CA">
        <w:rPr>
          <w:rFonts w:ascii="宋体" w:hAnsi="宋体" w:hint="eastAsia"/>
          <w:szCs w:val="21"/>
          <w:vertAlign w:val="subscript"/>
        </w:rPr>
        <w:t>2</w:t>
      </w:r>
      <w:r w:rsidRPr="004E38CA">
        <w:rPr>
          <w:rFonts w:ascii="宋体" w:hAnsi="宋体" w:hint="eastAsia"/>
          <w:szCs w:val="21"/>
        </w:rPr>
        <w:t>-</w:t>
      </w:r>
      <w:r w:rsidRPr="004E38CA">
        <w:rPr>
          <w:rFonts w:ascii="宋体" w:hAnsi="宋体"/>
          <w:szCs w:val="21"/>
        </w:rPr>
        <w:t>…</w:t>
      </w:r>
      <w:r w:rsidRPr="004E38CA">
        <w:rPr>
          <w:rFonts w:ascii="宋体" w:hAnsi="宋体" w:hint="eastAsia"/>
          <w:szCs w:val="21"/>
        </w:rPr>
        <w:t>-x</w:t>
      </w:r>
      <w:r w:rsidRPr="004E38CA">
        <w:rPr>
          <w:rFonts w:ascii="宋体" w:hAnsi="宋体" w:hint="eastAsia"/>
          <w:szCs w:val="21"/>
          <w:vertAlign w:val="subscript"/>
        </w:rPr>
        <w:t>n</w:t>
      </w:r>
      <w:r w:rsidRPr="004E38CA">
        <w:rPr>
          <w:rFonts w:ascii="宋体" w:hAnsi="宋体" w:hint="eastAsia"/>
          <w:szCs w:val="21"/>
        </w:rPr>
        <w:t>+5x</w:t>
      </w:r>
      <w:r w:rsidRPr="004E38CA">
        <w:rPr>
          <w:rFonts w:ascii="宋体" w:hAnsi="宋体" w:hint="eastAsia"/>
          <w:szCs w:val="21"/>
          <w:vertAlign w:val="subscript"/>
        </w:rPr>
        <w:t>n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     =1+4(1+x</w:t>
      </w:r>
      <w:r w:rsidRPr="004E38CA">
        <w:rPr>
          <w:rFonts w:ascii="宋体" w:hAnsi="宋体" w:hint="eastAsia"/>
          <w:szCs w:val="21"/>
          <w:vertAlign w:val="subscript"/>
        </w:rPr>
        <w:t>1</w:t>
      </w:r>
      <w:r w:rsidRPr="004E38CA">
        <w:rPr>
          <w:rFonts w:ascii="宋体" w:hAnsi="宋体" w:hint="eastAsia"/>
          <w:szCs w:val="21"/>
        </w:rPr>
        <w:t>+x</w:t>
      </w:r>
      <w:r w:rsidRPr="004E38CA">
        <w:rPr>
          <w:rFonts w:ascii="宋体" w:hAnsi="宋体" w:hint="eastAsia"/>
          <w:szCs w:val="21"/>
          <w:vertAlign w:val="subscript"/>
        </w:rPr>
        <w:t>2</w:t>
      </w:r>
      <w:r w:rsidRPr="004E38CA">
        <w:rPr>
          <w:rFonts w:ascii="宋体" w:hAnsi="宋体" w:hint="eastAsia"/>
          <w:szCs w:val="21"/>
        </w:rPr>
        <w:t>+</w:t>
      </w:r>
      <w:r w:rsidRPr="004E38CA">
        <w:rPr>
          <w:rFonts w:ascii="宋体" w:hAnsi="宋体"/>
          <w:szCs w:val="21"/>
        </w:rPr>
        <w:t>…</w:t>
      </w:r>
      <w:r w:rsidRPr="004E38CA">
        <w:rPr>
          <w:rFonts w:ascii="宋体" w:hAnsi="宋体" w:hint="eastAsia"/>
          <w:szCs w:val="21"/>
        </w:rPr>
        <w:t>+x</w:t>
      </w:r>
      <w:r w:rsidRPr="004E38CA">
        <w:rPr>
          <w:rFonts w:ascii="宋体" w:hAnsi="宋体" w:hint="eastAsia"/>
          <w:szCs w:val="21"/>
          <w:vertAlign w:val="subscript"/>
        </w:rPr>
        <w:t>n</w:t>
      </w:r>
      <w:r w:rsidRPr="004E38CA">
        <w:rPr>
          <w:rFonts w:ascii="宋体" w:hAnsi="宋体" w:hint="eastAsia"/>
          <w:szCs w:val="21"/>
        </w:rPr>
        <w:t>),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    又N被4除时余1，N必为奇数，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    而1991＝497</w:t>
      </w:r>
      <w:r w:rsidRPr="004E38CA">
        <w:rPr>
          <w:rFonts w:ascii="宋体" w:hAnsi="宋体"/>
          <w:szCs w:val="21"/>
        </w:rPr>
        <w:t>×</w:t>
      </w:r>
      <w:r w:rsidRPr="004E38CA">
        <w:rPr>
          <w:rFonts w:ascii="宋体" w:hAnsi="宋体" w:hint="eastAsia"/>
          <w:szCs w:val="21"/>
        </w:rPr>
        <w:t>4＋3，1993＝498</w:t>
      </w:r>
      <w:r w:rsidRPr="004E38CA">
        <w:rPr>
          <w:rFonts w:ascii="宋体" w:hAnsi="宋体"/>
          <w:szCs w:val="21"/>
        </w:rPr>
        <w:t>×</w:t>
      </w:r>
      <w:r w:rsidRPr="004E38CA">
        <w:rPr>
          <w:rFonts w:ascii="宋体" w:hAnsi="宋体" w:hint="eastAsia"/>
          <w:szCs w:val="21"/>
        </w:rPr>
        <w:t>4＋1，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    </w:t>
      </w:r>
      <w:r w:rsidRPr="004E38CA">
        <w:rPr>
          <w:rFonts w:ascii="宋体" w:hAnsi="宋体"/>
          <w:szCs w:val="21"/>
        </w:rPr>
        <w:t>∴</w:t>
      </w:r>
      <w:r w:rsidRPr="004E38CA">
        <w:rPr>
          <w:rFonts w:ascii="宋体" w:hAnsi="宋体" w:hint="eastAsia"/>
          <w:szCs w:val="21"/>
        </w:rPr>
        <w:t>N只可能是1993，故选(D).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5、</w:t>
      </w:r>
      <w:r w:rsidRPr="004E38CA">
        <w:rPr>
          <w:rFonts w:ascii="宋体" w:hAnsi="宋体"/>
          <w:szCs w:val="21"/>
        </w:rPr>
        <w:t>B</w:t>
      </w:r>
      <w:r w:rsidRPr="004E38CA">
        <w:rPr>
          <w:rFonts w:ascii="宋体" w:hAnsi="宋体" w:cs="Arial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cs="Arial" w:hint="eastAsia"/>
          <w:szCs w:val="21"/>
        </w:rPr>
        <w:t>6、</w:t>
      </w:r>
      <w:r w:rsidRPr="004E38CA">
        <w:rPr>
          <w:rFonts w:ascii="宋体" w:hAnsi="宋体" w:hint="eastAsia"/>
          <w:szCs w:val="21"/>
        </w:rPr>
        <w:t>B；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7、</w:t>
      </w:r>
      <w:r w:rsidRPr="004E38CA">
        <w:rPr>
          <w:rFonts w:ascii="宋体" w:hAnsi="宋体"/>
          <w:szCs w:val="21"/>
        </w:rPr>
        <w:t>C</w: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8、</w:t>
      </w:r>
      <w:r w:rsidRPr="004E38CA">
        <w:rPr>
          <w:rFonts w:ascii="宋体" w:hAnsi="宋体"/>
          <w:szCs w:val="21"/>
        </w:rPr>
        <w:t>C</w: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9、</w:t>
      </w:r>
      <w:r w:rsidRPr="004E38CA">
        <w:rPr>
          <w:rFonts w:ascii="宋体" w:hAnsi="宋体"/>
          <w:szCs w:val="21"/>
        </w:rPr>
        <w:t>D</w: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10、C；提示：第一次检查，删去全部奇数号，双黄蛋不在单数号中，故悖逆在偶数号中，据题意，这些偶数号蛋，按原来的2号变1号，原来的4号变2号，</w:t>
      </w:r>
      <w:r w:rsidRPr="004E38CA">
        <w:rPr>
          <w:rFonts w:ascii="宋体" w:hAnsi="宋体"/>
          <w:szCs w:val="21"/>
        </w:rPr>
        <w:t>…</w:t>
      </w:r>
      <w:r w:rsidRPr="004E38CA">
        <w:rPr>
          <w:rFonts w:ascii="宋体" w:hAnsi="宋体" w:hint="eastAsia"/>
          <w:szCs w:val="21"/>
        </w:rPr>
        <w:t>原来的500号变250号，编成1－250号。第二次，双黄蛋不在单数号中，实际上即在最初的编号当中去掉2倍的数，保留4倍的数，这就是说，双黄蛋可能在4倍数号内；如此下去，当第三次检查时，双黄蛋又必在最初的8的倍数号内，</w:t>
      </w:r>
      <w:r w:rsidRPr="004E38CA">
        <w:rPr>
          <w:rFonts w:ascii="宋体" w:hAnsi="宋体"/>
          <w:szCs w:val="21"/>
        </w:rPr>
        <w:t>……</w:t>
      </w:r>
      <w:r w:rsidRPr="004E38CA">
        <w:rPr>
          <w:rFonts w:ascii="宋体" w:hAnsi="宋体" w:hint="eastAsia"/>
          <w:szCs w:val="21"/>
        </w:rPr>
        <w:t>第8次检查时，双黄蛋必在最初编号的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6" name="图片 18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6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2</w:t>
      </w:r>
      <w:r w:rsidRPr="004E38CA">
        <w:rPr>
          <w:rFonts w:ascii="宋体" w:hAnsi="宋体" w:hint="eastAsia"/>
          <w:szCs w:val="21"/>
          <w:vertAlign w:val="superscript"/>
        </w:rPr>
        <w:t>8</w:t>
      </w:r>
      <w:r w:rsidRPr="004E38CA">
        <w:rPr>
          <w:rFonts w:ascii="宋体" w:hAnsi="宋体" w:hint="eastAsia"/>
          <w:szCs w:val="21"/>
        </w:rPr>
        <w:t>＝256的倍数号中。因为共有500只蛋，而2</w:t>
      </w:r>
      <w:r w:rsidRPr="004E38CA">
        <w:rPr>
          <w:rFonts w:ascii="宋体" w:hAnsi="宋体" w:hint="eastAsia"/>
          <w:szCs w:val="21"/>
          <w:vertAlign w:val="superscript"/>
        </w:rPr>
        <w:t>9</w:t>
      </w:r>
      <w:r w:rsidRPr="004E38CA">
        <w:rPr>
          <w:rFonts w:ascii="宋体" w:hAnsi="宋体" w:hint="eastAsia"/>
          <w:szCs w:val="21"/>
        </w:rPr>
        <w:t>＝512＞500，所以这时仅剩下编号为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7" name="图片 18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256号的一只鸡蛋了，故应选（C</w:t>
      </w:r>
      <w:r w:rsidRPr="004E38CA">
        <w:rPr>
          <w:rFonts w:ascii="宋体" w:hAnsi="宋体"/>
          <w:szCs w:val="21"/>
        </w:rPr>
        <w:t>）</w:t>
      </w:r>
      <w:r w:rsidRPr="004E38CA">
        <w:rPr>
          <w:rFonts w:ascii="宋体" w:hAnsi="宋体" w:hint="eastAsia"/>
          <w:szCs w:val="21"/>
        </w:rPr>
        <w:t>正确。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二、1、4，6，8；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2、</w:t>
      </w:r>
      <w:r w:rsidRPr="004E38CA">
        <w:rPr>
          <w:rFonts w:ascii="宋体" w:hAnsi="宋体"/>
          <w:szCs w:val="21"/>
        </w:rPr>
        <w:t>7</w:t>
      </w:r>
      <w:r w:rsidRPr="004E38CA">
        <w:rPr>
          <w:rFonts w:ascii="宋体" w:hAnsi="宋体" w:hint="eastAsia"/>
          <w:szCs w:val="21"/>
        </w:rPr>
        <w:t>20；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3、用y的代数式表示x=(5-2y)/3； 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4、</w:t>
      </w:r>
      <w:r w:rsidRPr="004E38CA">
        <w:rPr>
          <w:rFonts w:ascii="宋体" w:hAnsi="宋体"/>
          <w:szCs w:val="21"/>
        </w:rPr>
        <w:t>39</w:t>
      </w:r>
      <w:r w:rsidRPr="004E38CA">
        <w:rPr>
          <w:rFonts w:ascii="宋体" w:hAnsi="宋体" w:hint="eastAsia"/>
          <w:szCs w:val="21"/>
        </w:rPr>
        <w:t xml:space="preserve">； 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5、解方程得m=-1，原式＝1； 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6</w:t>
      </w:r>
      <w:r>
        <w:rPr>
          <w:rFonts w:ascii="宋体" w:hAnsi="宋体" w:hint="eastAsia"/>
          <w:noProof/>
          <w:szCs w:val="21"/>
        </w:rPr>
        <w:drawing>
          <wp:inline distT="0" distB="0" distL="0" distR="0">
            <wp:extent cx="19050" cy="19050"/>
            <wp:effectExtent l="19050" t="0" r="0" b="0"/>
            <wp:docPr id="188" name="图片 188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8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19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 xml:space="preserve">、1236，112； 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7、</w:t>
      </w:r>
      <w:r w:rsidRPr="004E38CA">
        <w:rPr>
          <w:rFonts w:ascii="宋体" w:hAnsi="宋体"/>
          <w:szCs w:val="21"/>
        </w:rPr>
        <w:t>②③④</w: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8、</w:t>
      </w:r>
      <w:r w:rsidRPr="004E38CA">
        <w:rPr>
          <w:rFonts w:ascii="宋体" w:hAnsi="宋体"/>
          <w:position w:val="-28"/>
          <w:szCs w:val="21"/>
        </w:rPr>
        <w:object w:dxaOrig="960" w:dyaOrig="680">
          <v:shape id="_x0000_i1041" type="#_x0000_t75" alt="学科网(www.zxxk.com)--教育资源门户，提供试卷、教案、课件、论文、素材及各类教学资源下载，还有大量而丰富的教学相关资讯！" style="width:48pt;height:33.75pt" o:ole="">
            <v:imagedata r:id="rId45" o:title=""/>
          </v:shape>
          <o:OLEObject Type="Embed" ProgID="Equation.3" ShapeID="_x0000_i1041" DrawAspect="Content" ObjectID="_1407740505" r:id="rId46"/>
        </w:object>
      </w:r>
      <w:r w:rsidRPr="004E38CA">
        <w:rPr>
          <w:rFonts w:ascii="宋体" w:hAnsi="宋体" w:hint="eastAsia"/>
          <w:szCs w:val="21"/>
        </w:rPr>
        <w:t>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三、1、（1）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523875" cy="371475"/>
            <wp:effectExtent l="0" t="0" r="0" b="0"/>
            <wp:docPr id="190" name="图片 190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/>
          <w:szCs w:val="21"/>
        </w:rPr>
        <w:t>；　（</w:t>
      </w:r>
      <w:r w:rsidRPr="004E38CA">
        <w:rPr>
          <w:rFonts w:ascii="宋体" w:hAnsi="宋体" w:hint="eastAsia"/>
          <w:szCs w:val="21"/>
        </w:rPr>
        <w:t>2</w:t>
      </w:r>
      <w:r w:rsidRPr="004E38CA">
        <w:rPr>
          <w:rFonts w:ascii="宋体" w:hAnsi="宋体"/>
          <w:szCs w:val="21"/>
        </w:rPr>
        <w:t>）</w:t>
      </w:r>
      <w:r>
        <w:rPr>
          <w:rFonts w:ascii="宋体" w:hAnsi="宋体"/>
          <w:noProof/>
          <w:szCs w:val="21"/>
        </w:rPr>
        <w:drawing>
          <wp:inline distT="0" distB="0" distL="0" distR="0">
            <wp:extent cx="419100" cy="161925"/>
            <wp:effectExtent l="19050" t="0" r="0" b="0"/>
            <wp:docPr id="191" name="图片 1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hint="eastAsia"/>
          <w:szCs w:val="21"/>
        </w:rPr>
        <w:t>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</w:p>
    <w:p w:rsidR="00926227" w:rsidRPr="004E38CA" w:rsidRDefault="00926227" w:rsidP="0092622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Cs w:val="21"/>
        </w:rPr>
      </w:pPr>
      <w:r w:rsidRPr="004E38CA">
        <w:rPr>
          <w:rFonts w:ascii="宋体" w:hAnsi="宋体" w:hint="eastAsia"/>
          <w:szCs w:val="21"/>
        </w:rPr>
        <w:t>2、（1）</w:t>
      </w:r>
      <w:r w:rsidRPr="004E38CA">
        <w:rPr>
          <w:rFonts w:ascii="宋体" w:hAnsi="宋体" w:cs="宋体"/>
          <w:b/>
          <w:color w:val="000000"/>
          <w:kern w:val="0"/>
          <w:szCs w:val="21"/>
        </w:rPr>
        <w:t>解：</w:t>
      </w:r>
      <w:r w:rsidRPr="004E38CA">
        <w:rPr>
          <w:rFonts w:ascii="宋体" w:hAnsi="宋体" w:cs="宋体"/>
          <w:color w:val="000000"/>
          <w:kern w:val="0"/>
          <w:szCs w:val="21"/>
        </w:rPr>
        <w:t>设玻璃杯中水的高度下降了xmm，根据题意，得</w:t>
      </w:r>
    </w:p>
    <w:p w:rsidR="00926227" w:rsidRPr="004E38CA" w:rsidRDefault="00926227" w:rsidP="0092622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Cs w:val="21"/>
        </w:rPr>
      </w:pPr>
      <w:r w:rsidRPr="004E38CA">
        <w:rPr>
          <w:rFonts w:ascii="宋体" w:hAnsi="宋体" w:cs="宋体"/>
          <w:color w:val="000000"/>
          <w:kern w:val="0"/>
          <w:szCs w:val="21"/>
        </w:rPr>
        <w:lastRenderedPageBreak/>
        <w:t xml:space="preserve">　　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1438275" cy="371475"/>
            <wp:effectExtent l="19050" t="0" r="0" b="0"/>
            <wp:docPr id="192" name="图片 1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cs="宋体"/>
          <w:color w:val="000000"/>
          <w:kern w:val="0"/>
          <w:szCs w:val="21"/>
        </w:rPr>
        <w:t>.</w:t>
      </w:r>
    </w:p>
    <w:p w:rsidR="00926227" w:rsidRPr="004E38CA" w:rsidRDefault="00926227" w:rsidP="0092622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Cs w:val="21"/>
        </w:rPr>
      </w:pPr>
      <w:r w:rsidRPr="004E38CA">
        <w:rPr>
          <w:rFonts w:ascii="宋体" w:hAnsi="宋体" w:cs="宋体"/>
          <w:color w:val="000000"/>
          <w:kern w:val="0"/>
          <w:szCs w:val="21"/>
        </w:rPr>
        <w:t xml:space="preserve">　　解这个方程，得</w:t>
      </w:r>
      <w:r>
        <w:rPr>
          <w:rFonts w:ascii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657225" cy="371475"/>
            <wp:effectExtent l="0" t="0" r="0" b="0"/>
            <wp:docPr id="193" name="图片 1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371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ascii="宋体" w:hAnsi="宋体" w:cs="宋体"/>
          <w:color w:val="000000"/>
          <w:kern w:val="0"/>
          <w:szCs w:val="21"/>
        </w:rPr>
        <w:t>.</w:t>
      </w:r>
    </w:p>
    <w:p w:rsidR="00926227" w:rsidRPr="004E38CA" w:rsidRDefault="00926227" w:rsidP="00926227">
      <w:pPr>
        <w:widowControl/>
        <w:spacing w:before="100" w:beforeAutospacing="1" w:after="100" w:afterAutospacing="1" w:line="270" w:lineRule="atLeast"/>
        <w:jc w:val="left"/>
        <w:rPr>
          <w:rFonts w:ascii="宋体" w:hAnsi="宋体" w:cs="宋体" w:hint="eastAsia"/>
          <w:color w:val="000000"/>
          <w:kern w:val="0"/>
          <w:szCs w:val="21"/>
        </w:rPr>
      </w:pPr>
      <w:r w:rsidRPr="004E38CA">
        <w:rPr>
          <w:rFonts w:ascii="宋体" w:hAnsi="宋体" w:cs="宋体"/>
          <w:color w:val="000000"/>
          <w:kern w:val="0"/>
          <w:szCs w:val="21"/>
        </w:rPr>
        <w:t xml:space="preserve">　　经检验，它符合题意。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hint="eastAsia"/>
          <w:sz w:val="21"/>
          <w:szCs w:val="21"/>
        </w:rPr>
        <w:t>（2）</w:t>
      </w:r>
      <w:r w:rsidRPr="004E38CA">
        <w:rPr>
          <w:rFonts w:hint="eastAsia"/>
          <w:b/>
          <w:bCs/>
          <w:sz w:val="21"/>
          <w:szCs w:val="21"/>
        </w:rPr>
        <w:t>解</w:t>
      </w:r>
      <w:r w:rsidRPr="004E38CA">
        <w:rPr>
          <w:rFonts w:cs="Arial" w:hint="eastAsia"/>
          <w:b/>
          <w:bCs/>
          <w:sz w:val="21"/>
          <w:szCs w:val="21"/>
        </w:rPr>
        <w:t>：</w:t>
      </w:r>
      <w:r w:rsidRPr="004E38CA">
        <w:rPr>
          <w:rFonts w:hint="eastAsia"/>
          <w:sz w:val="21"/>
          <w:szCs w:val="21"/>
        </w:rPr>
        <w:t>设</w:t>
      </w:r>
      <w:r w:rsidRPr="004E38CA">
        <w:rPr>
          <w:rFonts w:cs="Arial"/>
          <w:sz w:val="21"/>
          <w:szCs w:val="21"/>
        </w:rPr>
        <w:t>x</w:t>
      </w:r>
      <w:r w:rsidRPr="004E38CA">
        <w:rPr>
          <w:rFonts w:hint="eastAsia"/>
          <w:sz w:val="21"/>
          <w:szCs w:val="21"/>
        </w:rPr>
        <w:t>分钟后发现掉了物品，船静水速为</w:t>
      </w:r>
      <w:r w:rsidRPr="004E38CA">
        <w:rPr>
          <w:rFonts w:cs="Arial"/>
          <w:sz w:val="21"/>
          <w:szCs w:val="21"/>
        </w:rPr>
        <w:t>V1</w:t>
      </w:r>
      <w:r w:rsidRPr="004E38CA">
        <w:rPr>
          <w:rFonts w:hint="eastAsia"/>
          <w:sz w:val="21"/>
          <w:szCs w:val="21"/>
        </w:rPr>
        <w:t>，水速为</w:t>
      </w:r>
      <w:r w:rsidRPr="004E38CA">
        <w:rPr>
          <w:rFonts w:cs="Arial"/>
          <w:sz w:val="21"/>
          <w:szCs w:val="21"/>
        </w:rPr>
        <w:t>V</w:t>
      </w:r>
      <w:r w:rsidRPr="004E38CA">
        <w:rPr>
          <w:rFonts w:cs="Arial"/>
          <w:sz w:val="21"/>
          <w:szCs w:val="21"/>
          <w:vertAlign w:val="subscript"/>
        </w:rPr>
        <w:t>2</w:t>
      </w:r>
      <w:r w:rsidRPr="004E38CA">
        <w:rPr>
          <w:rFonts w:hint="eastAsia"/>
          <w:sz w:val="21"/>
          <w:szCs w:val="21"/>
        </w:rPr>
        <w:t>，由题意得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cs="Arial" w:hint="eastAsia"/>
          <w:sz w:val="21"/>
          <w:szCs w:val="21"/>
        </w:rPr>
        <w:t xml:space="preserve">　　(x</w:t>
      </w:r>
      <w:r w:rsidRPr="004E38CA">
        <w:rPr>
          <w:rFonts w:hint="eastAsia"/>
          <w:sz w:val="21"/>
          <w:szCs w:val="21"/>
        </w:rPr>
        <w:t>＋</w:t>
      </w:r>
      <w:r w:rsidRPr="004E38CA">
        <w:rPr>
          <w:rFonts w:cs="Arial"/>
          <w:sz w:val="21"/>
          <w:szCs w:val="21"/>
        </w:rPr>
        <w:t>5)V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hint="eastAsia"/>
          <w:sz w:val="21"/>
          <w:szCs w:val="21"/>
        </w:rPr>
        <w:t>＋</w:t>
      </w:r>
      <w:r w:rsidRPr="004E38CA">
        <w:rPr>
          <w:rFonts w:cs="Arial"/>
          <w:sz w:val="21"/>
          <w:szCs w:val="21"/>
        </w:rPr>
        <w:t>x(V</w:t>
      </w:r>
      <w:r w:rsidRPr="004E38CA">
        <w:rPr>
          <w:sz w:val="21"/>
          <w:szCs w:val="21"/>
        </w:rPr>
        <w:t>1</w:t>
      </w:r>
      <w:r w:rsidRPr="004E38CA">
        <w:rPr>
          <w:rFonts w:cs="Arial"/>
          <w:sz w:val="21"/>
          <w:szCs w:val="21"/>
        </w:rPr>
        <w:t>-V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cs="Arial"/>
          <w:sz w:val="21"/>
          <w:szCs w:val="21"/>
        </w:rPr>
        <w:t>)</w:t>
      </w:r>
      <w:r w:rsidRPr="004E38CA">
        <w:rPr>
          <w:rFonts w:hint="eastAsia"/>
          <w:sz w:val="21"/>
          <w:szCs w:val="21"/>
        </w:rPr>
        <w:t>＝</w:t>
      </w:r>
      <w:r w:rsidRPr="004E38CA">
        <w:rPr>
          <w:rFonts w:cs="Arial"/>
          <w:sz w:val="21"/>
          <w:szCs w:val="21"/>
        </w:rPr>
        <w:t>5(V</w:t>
      </w:r>
      <w:r w:rsidRPr="004E38CA">
        <w:rPr>
          <w:sz w:val="21"/>
          <w:szCs w:val="21"/>
        </w:rPr>
        <w:t>1</w:t>
      </w:r>
      <w:r w:rsidRPr="004E38CA">
        <w:rPr>
          <w:rFonts w:hint="eastAsia"/>
          <w:sz w:val="21"/>
          <w:szCs w:val="21"/>
        </w:rPr>
        <w:t>＋</w:t>
      </w:r>
      <w:r w:rsidRPr="004E38CA">
        <w:rPr>
          <w:rFonts w:cs="Arial"/>
          <w:sz w:val="21"/>
          <w:szCs w:val="21"/>
        </w:rPr>
        <w:t>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cs="Arial"/>
          <w:sz w:val="21"/>
          <w:szCs w:val="21"/>
        </w:rPr>
        <w:t>)</w:t>
      </w:r>
      <w:r w:rsidRPr="004E38CA">
        <w:rPr>
          <w:rFonts w:hint="eastAsia"/>
          <w:sz w:val="21"/>
          <w:szCs w:val="21"/>
        </w:rPr>
        <w:t>，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cs="Arial" w:hint="eastAsia"/>
          <w:sz w:val="21"/>
          <w:szCs w:val="21"/>
        </w:rPr>
        <w:t xml:space="preserve">　　xV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cs="Arial"/>
          <w:sz w:val="21"/>
          <w:szCs w:val="21"/>
        </w:rPr>
        <w:t>+5V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hint="eastAsia"/>
          <w:sz w:val="21"/>
          <w:szCs w:val="21"/>
        </w:rPr>
        <w:t>＋</w:t>
      </w:r>
      <w:r w:rsidRPr="004E38CA">
        <w:rPr>
          <w:rFonts w:cs="Arial"/>
          <w:sz w:val="21"/>
          <w:szCs w:val="21"/>
        </w:rPr>
        <w:t>xV</w:t>
      </w:r>
      <w:r w:rsidRPr="004E38CA">
        <w:rPr>
          <w:sz w:val="21"/>
          <w:szCs w:val="21"/>
        </w:rPr>
        <w:t>1</w:t>
      </w:r>
      <w:r w:rsidRPr="004E38CA">
        <w:rPr>
          <w:rFonts w:cs="Arial"/>
          <w:sz w:val="21"/>
          <w:szCs w:val="21"/>
        </w:rPr>
        <w:t>-xV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hint="eastAsia"/>
          <w:sz w:val="21"/>
          <w:szCs w:val="21"/>
        </w:rPr>
        <w:t>＝</w:t>
      </w:r>
      <w:r w:rsidRPr="004E38CA">
        <w:rPr>
          <w:rFonts w:cs="Arial"/>
          <w:sz w:val="21"/>
          <w:szCs w:val="21"/>
        </w:rPr>
        <w:t>5V</w:t>
      </w:r>
      <w:r w:rsidRPr="004E38CA">
        <w:rPr>
          <w:sz w:val="21"/>
          <w:szCs w:val="21"/>
        </w:rPr>
        <w:t>1</w:t>
      </w:r>
      <w:r w:rsidRPr="004E38CA">
        <w:rPr>
          <w:rFonts w:cs="Arial"/>
          <w:sz w:val="21"/>
          <w:szCs w:val="21"/>
        </w:rPr>
        <w:t>+5V</w:t>
      </w:r>
      <w:r w:rsidRPr="004E38CA">
        <w:rPr>
          <w:sz w:val="21"/>
          <w:szCs w:val="21"/>
          <w:vertAlign w:val="subscript"/>
        </w:rPr>
        <w:t>2</w:t>
      </w:r>
      <w:r w:rsidRPr="004E38CA">
        <w:rPr>
          <w:rFonts w:hint="eastAsia"/>
          <w:sz w:val="21"/>
          <w:szCs w:val="21"/>
        </w:rPr>
        <w:t>，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cs="Arial" w:hint="eastAsia"/>
          <w:sz w:val="21"/>
          <w:szCs w:val="21"/>
        </w:rPr>
        <w:t xml:space="preserve">　　xV</w:t>
      </w:r>
      <w:r w:rsidRPr="004E38CA">
        <w:rPr>
          <w:sz w:val="21"/>
          <w:szCs w:val="21"/>
        </w:rPr>
        <w:t>1</w:t>
      </w:r>
      <w:r w:rsidRPr="004E38CA">
        <w:rPr>
          <w:rFonts w:hint="eastAsia"/>
          <w:sz w:val="21"/>
          <w:szCs w:val="21"/>
        </w:rPr>
        <w:t>＝</w:t>
      </w:r>
      <w:r w:rsidRPr="004E38CA">
        <w:rPr>
          <w:rFonts w:cs="Arial"/>
          <w:sz w:val="21"/>
          <w:szCs w:val="21"/>
        </w:rPr>
        <w:t>5V</w:t>
      </w:r>
      <w:r w:rsidRPr="004E38CA">
        <w:rPr>
          <w:sz w:val="21"/>
          <w:szCs w:val="21"/>
        </w:rPr>
        <w:t>1</w:t>
      </w:r>
      <w:r w:rsidRPr="004E38CA">
        <w:rPr>
          <w:rFonts w:hint="eastAsia"/>
          <w:sz w:val="21"/>
          <w:szCs w:val="21"/>
        </w:rPr>
        <w:t>，</w:t>
      </w:r>
    </w:p>
    <w:p w:rsidR="00926227" w:rsidRPr="004E38CA" w:rsidRDefault="00926227" w:rsidP="00926227">
      <w:pPr>
        <w:pStyle w:val="af"/>
        <w:rPr>
          <w:sz w:val="21"/>
          <w:szCs w:val="21"/>
        </w:rPr>
      </w:pPr>
      <w:r w:rsidRPr="004E38CA">
        <w:rPr>
          <w:rFonts w:hint="eastAsia"/>
          <w:sz w:val="21"/>
          <w:szCs w:val="21"/>
        </w:rPr>
        <w:t xml:space="preserve">　　∵</w:t>
      </w:r>
      <w:r w:rsidRPr="004E38CA">
        <w:rPr>
          <w:rFonts w:cs="Arial"/>
          <w:sz w:val="21"/>
          <w:szCs w:val="21"/>
        </w:rPr>
        <w:t>V</w:t>
      </w:r>
      <w:r w:rsidRPr="004E38CA">
        <w:rPr>
          <w:sz w:val="21"/>
          <w:szCs w:val="21"/>
        </w:rPr>
        <w:t>1</w:t>
      </w:r>
      <w:r w:rsidRPr="004E38CA">
        <w:rPr>
          <w:rFonts w:hint="eastAsia"/>
          <w:sz w:val="21"/>
          <w:szCs w:val="21"/>
        </w:rPr>
        <w:t>≠</w:t>
      </w:r>
      <w:r w:rsidRPr="004E38CA">
        <w:rPr>
          <w:rFonts w:cs="Arial"/>
          <w:sz w:val="21"/>
          <w:szCs w:val="21"/>
        </w:rPr>
        <w:t>0</w:t>
      </w:r>
      <w:r w:rsidRPr="004E38CA">
        <w:rPr>
          <w:rFonts w:hint="eastAsia"/>
          <w:sz w:val="21"/>
          <w:szCs w:val="21"/>
        </w:rPr>
        <w:t>，∴</w:t>
      </w:r>
      <w:r w:rsidRPr="004E38CA">
        <w:rPr>
          <w:rFonts w:cs="Arial"/>
          <w:sz w:val="21"/>
          <w:szCs w:val="21"/>
        </w:rPr>
        <w:t>x</w:t>
      </w:r>
      <w:r w:rsidRPr="004E38CA">
        <w:rPr>
          <w:rFonts w:hint="eastAsia"/>
          <w:sz w:val="21"/>
          <w:szCs w:val="21"/>
        </w:rPr>
        <w:t>＝</w:t>
      </w:r>
      <w:r w:rsidRPr="004E38CA">
        <w:rPr>
          <w:rFonts w:cs="Arial"/>
          <w:sz w:val="21"/>
          <w:szCs w:val="21"/>
        </w:rPr>
        <w:t>5</w:t>
      </w:r>
      <w:r>
        <w:rPr>
          <w:rFonts w:cs="Arial"/>
          <w:noProof/>
          <w:sz w:val="21"/>
          <w:szCs w:val="21"/>
        </w:rPr>
        <w:drawing>
          <wp:inline distT="0" distB="0" distL="0" distR="0">
            <wp:extent cx="19050" cy="9525"/>
            <wp:effectExtent l="19050" t="0" r="0" b="0"/>
            <wp:docPr id="194" name="图片 1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E38CA">
        <w:rPr>
          <w:rFonts w:cs="Arial"/>
          <w:sz w:val="21"/>
          <w:szCs w:val="21"/>
        </w:rPr>
        <w:t>.</w:t>
      </w:r>
    </w:p>
    <w:p w:rsidR="00926227" w:rsidRPr="004E38CA" w:rsidRDefault="00926227" w:rsidP="00926227">
      <w:pPr>
        <w:rPr>
          <w:rFonts w:ascii="宋体" w:hAnsi="宋体"/>
          <w:szCs w:val="21"/>
        </w:rPr>
      </w:pPr>
      <w:r w:rsidRPr="004E38CA">
        <w:rPr>
          <w:rFonts w:ascii="宋体" w:hAnsi="宋体" w:hint="eastAsia"/>
          <w:szCs w:val="21"/>
        </w:rPr>
        <w:t>3、设这个四位数第一、第二位数字为x，第三、第四位数字为y，则这个四位数为</w:t>
      </w:r>
    </w:p>
    <w:p w:rsidR="00926227" w:rsidRPr="004E38CA" w:rsidRDefault="00926227" w:rsidP="00926227">
      <w:pPr>
        <w:pStyle w:val="HTML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1000x+100x+10y+y=11(100x+y)。</w:t>
      </w:r>
    </w:p>
    <w:p w:rsidR="00926227" w:rsidRPr="004E38CA" w:rsidRDefault="00926227" w:rsidP="00926227">
      <w:pPr>
        <w:pStyle w:val="HTML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　说明这个四位数能被11整除。因为这个四位数又是一个完全平方数，那么100x+y也能被11整除。因为100x+y=99x+(x+y),99x能被11整除，所以x+y能被11整除，因为x</w:t>
      </w:r>
      <w:r w:rsidRPr="004E38CA">
        <w:rPr>
          <w:rFonts w:ascii="宋体" w:eastAsia="宋体" w:hAnsi="宋体"/>
          <w:color w:val="auto"/>
          <w:sz w:val="21"/>
          <w:szCs w:val="21"/>
        </w:rPr>
        <w:t>&lt;10,y&lt;10,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>所以x+y＝11。</w:t>
      </w:r>
    </w:p>
    <w:p w:rsidR="00926227" w:rsidRPr="004E38CA" w:rsidRDefault="00926227" w:rsidP="00926227">
      <w:pPr>
        <w:pStyle w:val="HTML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由于这个四位数是一个正整数的平方得到的，所以y只能是０、１、４、５、６、９，因为x+y＝11，所以x＝11－y且x</w:t>
      </w:r>
      <w:r w:rsidRPr="004E38CA">
        <w:rPr>
          <w:rFonts w:ascii="宋体" w:eastAsia="宋体" w:hAnsi="宋体"/>
          <w:color w:val="auto"/>
          <w:sz w:val="21"/>
          <w:szCs w:val="21"/>
        </w:rPr>
        <w:t>&lt;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>１０，解得：</w:t>
      </w:r>
    </w:p>
    <w:p w:rsidR="00926227" w:rsidRPr="004E38CA" w:rsidRDefault="00926227" w:rsidP="00926227">
      <w:pPr>
        <w:pStyle w:val="HTML"/>
        <w:ind w:firstLineChars="200" w:firstLine="420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/>
          <w:color w:val="auto"/>
          <w:sz w:val="21"/>
          <w:szCs w:val="21"/>
        </w:rPr>
        <w:t>x=7,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</w:t>
      </w:r>
      <w:r w:rsidRPr="004E38CA">
        <w:rPr>
          <w:rFonts w:ascii="宋体" w:eastAsia="宋体" w:hAnsi="宋体"/>
          <w:color w:val="auto"/>
          <w:sz w:val="21"/>
          <w:szCs w:val="21"/>
        </w:rPr>
        <w:t>x=6,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</w:t>
      </w:r>
      <w:r w:rsidRPr="004E38CA">
        <w:rPr>
          <w:rFonts w:ascii="宋体" w:eastAsia="宋体" w:hAnsi="宋体"/>
          <w:color w:val="auto"/>
          <w:sz w:val="21"/>
          <w:szCs w:val="21"/>
        </w:rPr>
        <w:t>x=5,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　</w:t>
      </w:r>
      <w:r w:rsidRPr="004E38CA">
        <w:rPr>
          <w:rFonts w:ascii="宋体" w:eastAsia="宋体" w:hAnsi="宋体"/>
          <w:color w:val="auto"/>
          <w:sz w:val="21"/>
          <w:szCs w:val="21"/>
        </w:rPr>
        <w:t>x=2,</w:t>
      </w:r>
    </w:p>
    <w:p w:rsidR="00926227" w:rsidRPr="004E38CA" w:rsidRDefault="00926227" w:rsidP="00926227">
      <w:pPr>
        <w:pStyle w:val="HTML"/>
        <w:ind w:firstLineChars="200" w:firstLine="420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/>
          <w:color w:val="auto"/>
          <w:sz w:val="21"/>
          <w:szCs w:val="21"/>
        </w:rPr>
        <w:t>y=4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</w:t>
      </w:r>
      <w:r w:rsidRPr="004E38CA">
        <w:rPr>
          <w:rFonts w:ascii="宋体" w:eastAsia="宋体" w:hAnsi="宋体"/>
          <w:color w:val="auto"/>
          <w:sz w:val="21"/>
          <w:szCs w:val="21"/>
        </w:rPr>
        <w:t>y=5;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　</w:t>
      </w:r>
      <w:r w:rsidRPr="004E38CA">
        <w:rPr>
          <w:rFonts w:ascii="宋体" w:eastAsia="宋体" w:hAnsi="宋体"/>
          <w:color w:val="auto"/>
          <w:sz w:val="21"/>
          <w:szCs w:val="21"/>
        </w:rPr>
        <w:t>y=6;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　</w:t>
      </w:r>
      <w:r w:rsidRPr="004E38CA">
        <w:rPr>
          <w:rFonts w:ascii="宋体" w:eastAsia="宋体" w:hAnsi="宋体"/>
          <w:color w:val="auto"/>
          <w:sz w:val="21"/>
          <w:szCs w:val="21"/>
        </w:rPr>
        <w:t>y=9</w:t>
      </w:r>
      <w:r w:rsidRPr="004E38CA">
        <w:rPr>
          <w:rFonts w:ascii="宋体" w:eastAsia="宋体" w:hAnsi="宋体" w:hint="eastAsia"/>
          <w:color w:val="auto"/>
          <w:sz w:val="21"/>
          <w:szCs w:val="21"/>
        </w:rPr>
        <w:t>。</w:t>
      </w:r>
    </w:p>
    <w:p w:rsidR="00926227" w:rsidRPr="004E38CA" w:rsidRDefault="00926227" w:rsidP="00926227">
      <w:pPr>
        <w:pStyle w:val="HTML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由此可知这个四位数只可能是７７４４，６６５５，５５６６，２２９９，这四个数中，只有７７４４是一个完全平方数(88的平方等于7744〕。</w:t>
      </w:r>
    </w:p>
    <w:p w:rsidR="00926227" w:rsidRPr="004E38CA" w:rsidRDefault="00926227" w:rsidP="00926227">
      <w:pPr>
        <w:pStyle w:val="HTML"/>
        <w:rPr>
          <w:rFonts w:ascii="宋体" w:eastAsia="宋体" w:hAnsi="宋体"/>
          <w:color w:val="auto"/>
          <w:sz w:val="21"/>
          <w:szCs w:val="21"/>
        </w:rPr>
      </w:pPr>
      <w:r w:rsidRPr="004E38CA">
        <w:rPr>
          <w:rFonts w:ascii="宋体" w:eastAsia="宋体" w:hAnsi="宋体" w:hint="eastAsia"/>
          <w:color w:val="auto"/>
          <w:sz w:val="21"/>
          <w:szCs w:val="21"/>
        </w:rPr>
        <w:t xml:space="preserve">　　这辆旅游车的牌照号码为　７７４４。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>4、解：（1）100＋0.2m；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（2）设到第x年底该地区沙漠面积能减少到95万公顷，依题意底方程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100+0.2x-0.8(x-5)=95.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解得，x=15。</w:t>
      </w:r>
    </w:p>
    <w:p w:rsidR="00926227" w:rsidRPr="004E38CA" w:rsidRDefault="00926227" w:rsidP="00926227">
      <w:pPr>
        <w:rPr>
          <w:rFonts w:ascii="宋体" w:hAnsi="宋体" w:hint="eastAsia"/>
          <w:szCs w:val="21"/>
        </w:rPr>
      </w:pPr>
      <w:r w:rsidRPr="004E38CA">
        <w:rPr>
          <w:rFonts w:ascii="宋体" w:hAnsi="宋体" w:hint="eastAsia"/>
          <w:szCs w:val="21"/>
        </w:rPr>
        <w:t xml:space="preserve">　　即到第15年后该地区沙漠的面积能减少到95万公顷。</w:t>
      </w:r>
    </w:p>
    <w:p w:rsidR="00926227" w:rsidRPr="00843339" w:rsidRDefault="00926227" w:rsidP="00926227">
      <w:pPr>
        <w:rPr>
          <w:rFonts w:hint="eastAsia"/>
        </w:rPr>
      </w:pPr>
      <w:r w:rsidRPr="004E38CA">
        <w:rPr>
          <w:rFonts w:hint="eastAsia"/>
        </w:rPr>
        <w:t xml:space="preserve">　　</w:t>
      </w:r>
      <w:r w:rsidRPr="004E38CA">
        <w:rPr>
          <w:rFonts w:hint="eastAsia"/>
        </w:rPr>
        <w:t>23</w:t>
      </w:r>
      <w:r w:rsidRPr="004E38CA">
        <w:rPr>
          <w:rFonts w:hint="eastAsia"/>
        </w:rPr>
        <w:t>、</w:t>
      </w:r>
      <w:r w:rsidRPr="004E38CA">
        <w:rPr>
          <w:b/>
          <w:bCs/>
        </w:rPr>
        <w:t>分析</w:t>
      </w:r>
      <w:r w:rsidRPr="004E38CA">
        <w:rPr>
          <w:rFonts w:hint="eastAsia"/>
          <w:b/>
          <w:bCs/>
        </w:rPr>
        <w:t>：</w:t>
      </w:r>
      <w:r w:rsidRPr="004E38CA">
        <w:rPr>
          <w:rFonts w:hint="eastAsia"/>
        </w:rPr>
        <w:t>本考题全年生产销售一种新型自行车，提供了四方面信息：（</w:t>
      </w:r>
      <w:r w:rsidRPr="004E38CA">
        <w:t>1</w:t>
      </w:r>
      <w:r w:rsidRPr="004E38CA">
        <w:t>）车轮的车库存量及现有的生产能力，（</w:t>
      </w:r>
      <w:r w:rsidRPr="004E38CA">
        <w:t>2</w:t>
      </w:r>
      <w:r w:rsidRPr="004E38CA">
        <w:t>）装配车间的生产能力，（</w:t>
      </w:r>
      <w:r w:rsidRPr="004E38CA">
        <w:t>3</w:t>
      </w:r>
      <w:r w:rsidRPr="004E38CA">
        <w:t>）订货量，（</w:t>
      </w:r>
      <w:r w:rsidRPr="004E38CA">
        <w:t>4</w:t>
      </w:r>
      <w:r w:rsidRPr="004E38CA">
        <w:t>）单价与销售总额。解决这类问题的关键是比较生产量与订户量的大小关系。</w:t>
      </w:r>
      <w:r w:rsidRPr="004E38CA">
        <w:br/>
      </w:r>
      <w:r w:rsidRPr="004E38CA">
        <w:rPr>
          <w:rFonts w:hint="eastAsia"/>
        </w:rPr>
        <w:t xml:space="preserve">　　</w:t>
      </w:r>
      <w:r w:rsidRPr="004E38CA">
        <w:rPr>
          <w:rFonts w:hint="eastAsia"/>
          <w:b/>
          <w:bCs/>
        </w:rPr>
        <w:t>解：</w:t>
      </w:r>
      <w:r w:rsidRPr="004E38CA">
        <w:rPr>
          <w:rFonts w:hint="eastAsia"/>
        </w:rPr>
        <w:t>由题意可知，全年共生产车轮</w:t>
      </w:r>
      <w:r w:rsidRPr="004E38CA">
        <w:t>1500×12=18000</w:t>
      </w:r>
      <w:r w:rsidRPr="004E38CA">
        <w:t>只，再加上原有车轮</w:t>
      </w:r>
      <w:r w:rsidRPr="004E38CA">
        <w:t>10000</w:t>
      </w:r>
      <w:r w:rsidRPr="004E38CA">
        <w:t>只，共</w:t>
      </w:r>
      <w:r w:rsidRPr="004E38CA">
        <w:t>28000</w:t>
      </w:r>
      <w:r w:rsidRPr="004E38CA">
        <w:t>只能装配</w:t>
      </w:r>
      <w:r w:rsidRPr="004E38CA">
        <w:t>14000</w:t>
      </w:r>
      <w:r w:rsidRPr="004E38CA">
        <w:t>辆自行车。根据装配车间的生产能力，全年至少可装配这种自行车</w:t>
      </w:r>
      <w:r w:rsidRPr="004E38CA">
        <w:t>12000</w:t>
      </w:r>
      <w:r w:rsidRPr="004E38CA">
        <w:t>辆，但不超过</w:t>
      </w:r>
      <w:r w:rsidRPr="004E38CA">
        <w:t>14400</w:t>
      </w:r>
      <w:r w:rsidRPr="004E38CA">
        <w:t>辆，当然也满足不了订户</w:t>
      </w:r>
      <w:r w:rsidRPr="004E38CA">
        <w:t>14500</w:t>
      </w:r>
      <w:r w:rsidRPr="004E38CA">
        <w:t>辆的要求。因此，按实际生产要</w:t>
      </w:r>
      <w:r w:rsidRPr="004E38CA">
        <w:lastRenderedPageBreak/>
        <w:t>求，该厂今年这种自行车的销售金额</w:t>
      </w:r>
      <w:r w:rsidRPr="004E38CA">
        <w:t>a</w:t>
      </w:r>
      <w:r w:rsidRPr="004E38CA">
        <w:t>万元应满足：</w:t>
      </w:r>
      <w:r w:rsidRPr="004E38CA">
        <w:rPr>
          <w:rFonts w:hint="eastAsia"/>
        </w:rPr>
        <w:t>，</w:t>
      </w:r>
      <w:r w:rsidRPr="004E38CA">
        <w:br/>
      </w:r>
      <w:r w:rsidRPr="004E38CA">
        <w:rPr>
          <w:rFonts w:hint="eastAsia"/>
        </w:rPr>
        <w:t xml:space="preserve">　　</w:t>
      </w:r>
      <w:r w:rsidRPr="004E38CA">
        <w:rPr>
          <w:rFonts w:ascii="宋体" w:hAnsi="宋体" w:cs="宋体" w:hint="eastAsia"/>
        </w:rPr>
        <w:t>∴</w:t>
      </w:r>
      <w:r w:rsidRPr="004E38CA">
        <w:t>600</w:t>
      </w:r>
      <w:r w:rsidRPr="004E38CA">
        <w:rPr>
          <w:rFonts w:hint="eastAsia"/>
        </w:rPr>
        <w:t>＜</w:t>
      </w:r>
      <w:r w:rsidRPr="004E38CA">
        <w:t>a</w:t>
      </w:r>
      <w:r w:rsidRPr="004E38CA">
        <w:rPr>
          <w:rFonts w:hint="eastAsia"/>
        </w:rPr>
        <w:t>＜</w:t>
      </w:r>
      <w:r w:rsidRPr="004E38CA">
        <w:t>720</w:t>
      </w:r>
      <w:r w:rsidRPr="004E38CA">
        <w:t>。</w:t>
      </w:r>
      <w:r w:rsidRPr="004E38CA">
        <w:br/>
      </w:r>
    </w:p>
    <w:p w:rsidR="00C67B57" w:rsidRPr="00926227" w:rsidRDefault="00C67B57" w:rsidP="00926227">
      <w:pPr>
        <w:rPr>
          <w:szCs w:val="21"/>
        </w:rPr>
      </w:pPr>
    </w:p>
    <w:sectPr w:rsidR="00C67B57" w:rsidRPr="00926227" w:rsidSect="006D21A1">
      <w:headerReference w:type="even" r:id="rId51"/>
      <w:headerReference w:type="default" r:id="rId52"/>
      <w:footerReference w:type="default" r:id="rId53"/>
      <w:headerReference w:type="first" r:id="rId5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0FC" w:rsidRDefault="004F20FC" w:rsidP="00CE4559">
      <w:r>
        <w:separator/>
      </w:r>
    </w:p>
  </w:endnote>
  <w:endnote w:type="continuationSeparator" w:id="0">
    <w:p w:rsidR="004F20FC" w:rsidRDefault="004F20FC" w:rsidP="00CE45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宋体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7440" w:rsidRPr="00D57440" w:rsidRDefault="00CE4559" w:rsidP="00CE4559">
    <w:pPr>
      <w:wordWrap w:val="0"/>
      <w:rPr>
        <w:sz w:val="18"/>
        <w:szCs w:val="18"/>
      </w:rPr>
    </w:pPr>
    <w:r>
      <w:rPr>
        <w:rFonts w:hint="eastAsia"/>
        <w:sz w:val="18"/>
        <w:szCs w:val="18"/>
      </w:rPr>
      <w:t>合肥</w:t>
    </w:r>
    <w:r>
      <w:rPr>
        <w:rFonts w:hint="eastAsia"/>
        <w:sz w:val="18"/>
        <w:szCs w:val="18"/>
      </w:rPr>
      <w:t>e</w:t>
    </w:r>
    <w:r>
      <w:rPr>
        <w:rFonts w:hint="eastAsia"/>
        <w:sz w:val="18"/>
        <w:szCs w:val="18"/>
      </w:rPr>
      <w:t>度论坛</w:t>
    </w:r>
    <w:r w:rsidR="00A95EC0" w:rsidRPr="00D57440">
      <w:rPr>
        <w:rFonts w:hint="eastAsia"/>
        <w:sz w:val="18"/>
        <w:szCs w:val="18"/>
      </w:rPr>
      <w:t>：</w:t>
    </w:r>
    <w:r>
      <w:rPr>
        <w:rFonts w:hint="eastAsia"/>
        <w:sz w:val="18"/>
        <w:szCs w:val="18"/>
      </w:rPr>
      <w:t>hf</w:t>
    </w:r>
    <w:r w:rsidR="00A95EC0" w:rsidRPr="00D57440">
      <w:rPr>
        <w:rFonts w:hint="eastAsia"/>
        <w:sz w:val="18"/>
        <w:szCs w:val="18"/>
      </w:rPr>
      <w:t>.eduu.com</w:t>
    </w:r>
    <w:r w:rsidR="00A95EC0">
      <w:rPr>
        <w:rFonts w:hint="eastAsia"/>
        <w:sz w:val="18"/>
        <w:szCs w:val="18"/>
      </w:rPr>
      <w:t xml:space="preserve">    </w:t>
    </w:r>
    <w:r>
      <w:rPr>
        <w:rFonts w:hint="eastAsia"/>
        <w:sz w:val="18"/>
        <w:szCs w:val="18"/>
      </w:rPr>
      <w:t xml:space="preserve">                      </w:t>
    </w:r>
    <w:r w:rsidR="00F071DA">
      <w:rPr>
        <w:rFonts w:hint="eastAsia"/>
        <w:sz w:val="18"/>
        <w:szCs w:val="18"/>
      </w:rPr>
      <w:t xml:space="preserve">     </w:t>
    </w:r>
    <w:r>
      <w:rPr>
        <w:rFonts w:hint="eastAsia"/>
        <w:sz w:val="18"/>
        <w:szCs w:val="18"/>
      </w:rPr>
      <w:t>中考</w:t>
    </w:r>
    <w:r w:rsidR="00A95EC0">
      <w:rPr>
        <w:rFonts w:hint="eastAsia"/>
        <w:sz w:val="18"/>
        <w:szCs w:val="18"/>
      </w:rPr>
      <w:t xml:space="preserve">  </w:t>
    </w:r>
    <w:r w:rsidR="00A95EC0" w:rsidRPr="00D57440">
      <w:rPr>
        <w:rFonts w:hint="eastAsia"/>
        <w:sz w:val="18"/>
        <w:szCs w:val="18"/>
      </w:rPr>
      <w:t>家长交流</w:t>
    </w:r>
    <w:r w:rsidR="00A95EC0" w:rsidRPr="00D57440">
      <w:rPr>
        <w:rFonts w:hint="eastAsia"/>
        <w:sz w:val="18"/>
        <w:szCs w:val="18"/>
      </w:rPr>
      <w:t>QQ</w:t>
    </w:r>
    <w:r w:rsidR="00A95EC0" w:rsidRPr="00D57440">
      <w:rPr>
        <w:rFonts w:hint="eastAsia"/>
        <w:sz w:val="18"/>
        <w:szCs w:val="18"/>
      </w:rPr>
      <w:t>群：</w:t>
    </w:r>
    <w:r w:rsidRPr="00CE4559">
      <w:rPr>
        <w:sz w:val="18"/>
        <w:szCs w:val="18"/>
      </w:rPr>
      <w:t>241084359</w:t>
    </w:r>
    <w:r w:rsidR="00A95EC0">
      <w:rPr>
        <w:rFonts w:hint="eastAsia"/>
        <w:sz w:val="18"/>
        <w:szCs w:val="18"/>
      </w:rPr>
      <w:t xml:space="preserve">  </w:t>
    </w:r>
  </w:p>
  <w:p w:rsidR="00D57440" w:rsidRDefault="00A95EC0"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</w:r>
    <w:r>
      <w:rPr>
        <w:rFonts w:hint="eastAsia"/>
      </w:rPr>
      <w:softHyphen/>
      <w:t>_______________________________________________________________________</w:t>
    </w:r>
    <w:r w:rsidR="00F071DA">
      <w:rPr>
        <w:rFonts w:hint="eastAsia"/>
      </w:rPr>
      <w:t xml:space="preserve">  </w:t>
    </w:r>
  </w:p>
  <w:tbl>
    <w:tblPr>
      <w:tblW w:w="0" w:type="auto"/>
      <w:jc w:val="right"/>
      <w:tblLook w:val="04A0"/>
    </w:tblPr>
    <w:tblGrid>
      <w:gridCol w:w="7321"/>
      <w:gridCol w:w="222"/>
    </w:tblGrid>
    <w:tr w:rsidR="00BE4451">
      <w:trPr>
        <w:jc w:val="right"/>
      </w:trPr>
      <w:tc>
        <w:tcPr>
          <w:tcW w:w="0" w:type="auto"/>
        </w:tcPr>
        <w:p w:rsidR="0012523A" w:rsidRPr="00904760" w:rsidRDefault="00A95EC0" w:rsidP="00F071DA">
          <w:pPr>
            <w:pStyle w:val="a8"/>
          </w:pPr>
          <w:r>
            <w:rPr>
              <w:rFonts w:hint="eastAsia"/>
            </w:rPr>
            <w:t>旗下网站：奥数网</w:t>
          </w:r>
          <w:r w:rsidRPr="00056554">
            <w:rPr>
              <w:rFonts w:hint="eastAsia"/>
            </w:rPr>
            <w:t xml:space="preserve"> www.</w:t>
          </w:r>
          <w:r>
            <w:rPr>
              <w:rFonts w:hint="eastAsia"/>
            </w:rPr>
            <w:t>aoshu</w:t>
          </w:r>
          <w:r w:rsidRPr="00056554">
            <w:rPr>
              <w:rFonts w:hint="eastAsia"/>
            </w:rPr>
            <w:t xml:space="preserve">.com  </w:t>
          </w:r>
          <w:r w:rsidRPr="00056554">
            <w:rPr>
              <w:rFonts w:hint="eastAsia"/>
            </w:rPr>
            <w:t>英语网</w:t>
          </w:r>
          <w:r w:rsidRPr="00056554">
            <w:rPr>
              <w:rFonts w:hint="eastAsia"/>
            </w:rPr>
            <w:t xml:space="preserve"> www.yingyu.com  </w:t>
          </w:r>
          <w:r w:rsidRPr="00056554">
            <w:rPr>
              <w:rFonts w:hint="eastAsia"/>
            </w:rPr>
            <w:t>中考网</w:t>
          </w:r>
          <w:r w:rsidRPr="00056554">
            <w:rPr>
              <w:rFonts w:hint="eastAsia"/>
            </w:rPr>
            <w:t xml:space="preserve"> </w:t>
          </w:r>
          <w:r w:rsidRPr="00450F80">
            <w:rPr>
              <w:rFonts w:hint="eastAsia"/>
            </w:rPr>
            <w:t>www.zhongkao.com</w:t>
          </w:r>
          <w:r>
            <w:rPr>
              <w:rFonts w:hint="eastAsia"/>
            </w:rPr>
            <w:t xml:space="preserve"> </w:t>
          </w:r>
        </w:p>
        <w:p w:rsidR="00BE4451" w:rsidRDefault="00A95EC0" w:rsidP="0012523A">
          <w:pPr>
            <w:pStyle w:val="a8"/>
            <w:jc w:val="right"/>
          </w:pPr>
          <w:r>
            <w:rPr>
              <w:lang w:val="zh-CN"/>
            </w:rPr>
            <w:t xml:space="preserve"> </w:t>
          </w:r>
        </w:p>
      </w:tc>
      <w:tc>
        <w:tcPr>
          <w:tcW w:w="0" w:type="auto"/>
        </w:tcPr>
        <w:p w:rsidR="00BE4451" w:rsidRDefault="004F20FC">
          <w:pPr>
            <w:pStyle w:val="a8"/>
            <w:jc w:val="right"/>
          </w:pPr>
        </w:p>
      </w:tc>
    </w:tr>
  </w:tbl>
  <w:p w:rsidR="00BE4451" w:rsidRDefault="004F20FC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0FC" w:rsidRDefault="004F20FC" w:rsidP="00CE4559">
      <w:r>
        <w:separator/>
      </w:r>
    </w:p>
  </w:footnote>
  <w:footnote w:type="continuationSeparator" w:id="0">
    <w:p w:rsidR="004F20FC" w:rsidRDefault="004F20FC" w:rsidP="00CE45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133D4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4" o:spid="_x0000_s1032" type="#_x0000_t136" style="position:absolute;left:0;text-align:left;margin-left:0;margin-top:0;width:666pt;height:36pt;rotation:315;z-index:-251653120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4451" w:rsidRDefault="00133D4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5" o:spid="_x0000_s1033" type="#_x0000_t136" style="position:absolute;left:0;text-align:left;margin-left:0;margin-top:0;width:666pt;height:36pt;rotation:315;z-index:-251652096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30" type="#_x0000_t202" style="position:absolute;left:0;text-align:left;margin-left:0;margin-top:0;width:468pt;height:14.25pt;z-index:251658240;mso-width-percent:1000;mso-position-horizontal:left;mso-position-horizontal-relative:margin;mso-position-vertical:center;mso-position-vertical-relative:top-margin-area;mso-width-percent:1000;mso-width-relative:margin;v-text-anchor:middle" o:allowincell="f" filled="f" stroked="f">
          <v:textbox style="mso-fit-shape-to-text:t" inset=",0,,0">
            <w:txbxContent>
              <w:p w:rsidR="00BE4451" w:rsidRPr="00BE4451" w:rsidRDefault="00A95EC0" w:rsidP="00BE4451">
                <w:pPr>
                  <w:jc w:val="left"/>
                </w:pPr>
                <w:r>
                  <w:rPr>
                    <w:rFonts w:hint="eastAsia"/>
                    <w:b/>
                    <w:noProof/>
                    <w:szCs w:val="21"/>
                  </w:rPr>
                  <w:drawing>
                    <wp:inline distT="0" distB="0" distL="0" distR="0">
                      <wp:extent cx="1743075" cy="382044"/>
                      <wp:effectExtent l="19050" t="0" r="9525" b="0"/>
                      <wp:docPr id="1" name="图片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/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743075" cy="382044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  <w:r>
                  <w:rPr>
                    <w:rFonts w:hint="eastAsia"/>
                    <w:b/>
                    <w:szCs w:val="21"/>
                  </w:rPr>
                  <w:t xml:space="preserve">     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F071DA">
                  <w:rPr>
                    <w:rFonts w:hint="eastAsia"/>
                    <w:b/>
                    <w:szCs w:val="21"/>
                  </w:rPr>
                  <w:t xml:space="preserve">     </w:t>
                </w:r>
                <w:r w:rsidR="00CE4559">
                  <w:rPr>
                    <w:rFonts w:hint="eastAsia"/>
                    <w:b/>
                    <w:szCs w:val="21"/>
                  </w:rPr>
                  <w:t xml:space="preserve"> </w:t>
                </w:r>
                <w:r w:rsidRPr="00056554">
                  <w:rPr>
                    <w:rFonts w:hint="eastAsia"/>
                    <w:b/>
                    <w:szCs w:val="21"/>
                  </w:rPr>
                  <w:t>更多试题请登陆</w:t>
                </w:r>
                <w:r w:rsidR="00CE4559">
                  <w:rPr>
                    <w:rFonts w:hint="eastAsia"/>
                    <w:b/>
                    <w:szCs w:val="21"/>
                  </w:rPr>
                  <w:t>hf.</w:t>
                </w:r>
                <w:r>
                  <w:rPr>
                    <w:rFonts w:hint="eastAsia"/>
                    <w:b/>
                    <w:szCs w:val="21"/>
                  </w:rPr>
                  <w:t>zhongkao</w:t>
                </w:r>
                <w:r w:rsidRPr="00056554">
                  <w:rPr>
                    <w:rFonts w:hint="eastAsia"/>
                    <w:b/>
                    <w:szCs w:val="21"/>
                  </w:rPr>
                  <w:t>.com</w:t>
                </w:r>
              </w:p>
            </w:txbxContent>
          </v:textbox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0FDA" w:rsidRDefault="00133D47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894653" o:spid="_x0000_s1031" type="#_x0000_t136" style="position:absolute;left:0;text-align:left;margin-left:0;margin-top:0;width:666pt;height:36pt;rotation:315;z-index:-251654144;mso-position-horizontal:center;mso-position-horizontal-relative:margin;mso-position-vertical:center;mso-position-vertical-relative:margin" o:allowincell="f" fillcolor="#e36c0a [2409]" stroked="f">
          <v:fill opacity=".5"/>
          <v:textpath style="font-family:&quot;宋体&quot;" string="hf.zhongkao.com     hf.zhongkao.com  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00000006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000000A"/>
    <w:multiLevelType w:val="multilevel"/>
    <w:tmpl w:val="0000000A"/>
    <w:lvl w:ilvl="0">
      <w:start w:val="9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0000000B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260"/>
        </w:tabs>
        <w:ind w:left="1260" w:hanging="420"/>
      </w:pPr>
    </w:lvl>
    <w:lvl w:ilvl="4">
      <w:start w:val="1"/>
      <w:numFmt w:val="lowerLetter"/>
      <w:lvlText w:val="%5)"/>
      <w:lvlJc w:val="left"/>
      <w:pPr>
        <w:tabs>
          <w:tab w:val="num" w:pos="1680"/>
        </w:tabs>
        <w:ind w:left="1680" w:hanging="420"/>
      </w:pPr>
    </w:lvl>
    <w:lvl w:ilvl="5">
      <w:start w:val="1"/>
      <w:numFmt w:val="lowerRoman"/>
      <w:lvlText w:val="%6."/>
      <w:lvlJc w:val="right"/>
      <w:pPr>
        <w:tabs>
          <w:tab w:val="num" w:pos="2100"/>
        </w:tabs>
        <w:ind w:left="2100" w:hanging="42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420"/>
      </w:pPr>
    </w:lvl>
    <w:lvl w:ilvl="7">
      <w:start w:val="1"/>
      <w:numFmt w:val="lowerLetter"/>
      <w:lvlText w:val="%8)"/>
      <w:lvlJc w:val="left"/>
      <w:pPr>
        <w:tabs>
          <w:tab w:val="num" w:pos="2940"/>
        </w:tabs>
        <w:ind w:left="2940" w:hanging="420"/>
      </w:pPr>
    </w:lvl>
    <w:lvl w:ilvl="8">
      <w:start w:val="1"/>
      <w:numFmt w:val="lowerRoman"/>
      <w:lvlText w:val="%9."/>
      <w:lvlJc w:val="right"/>
      <w:pPr>
        <w:tabs>
          <w:tab w:val="num" w:pos="3360"/>
        </w:tabs>
        <w:ind w:left="3360" w:hanging="420"/>
      </w:pPr>
    </w:lvl>
  </w:abstractNum>
  <w:abstractNum w:abstractNumId="3">
    <w:nsid w:val="03157C4C"/>
    <w:multiLevelType w:val="singleLevel"/>
    <w:tmpl w:val="BB24C2C4"/>
    <w:lvl w:ilvl="0">
      <w:start w:val="1"/>
      <w:numFmt w:val="decimal"/>
      <w:pStyle w:val="a"/>
      <w:lvlText w:val="%1."/>
      <w:lvlJc w:val="left"/>
      <w:pPr>
        <w:tabs>
          <w:tab w:val="num" w:pos="425"/>
        </w:tabs>
        <w:ind w:left="425" w:hanging="425"/>
      </w:pPr>
      <w:rPr>
        <w:rFonts w:ascii="楷体_GB2312" w:eastAsia="楷体_GB2312" w:hint="eastAsia"/>
        <w:b/>
        <w:i w:val="0"/>
        <w:sz w:val="28"/>
      </w:rPr>
    </w:lvl>
  </w:abstractNum>
  <w:abstractNum w:abstractNumId="4">
    <w:nsid w:val="036B5F9C"/>
    <w:multiLevelType w:val="hybridMultilevel"/>
    <w:tmpl w:val="8E5847E6"/>
    <w:lvl w:ilvl="0" w:tplc="C0D66198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5">
    <w:nsid w:val="06F168EA"/>
    <w:multiLevelType w:val="hybridMultilevel"/>
    <w:tmpl w:val="1296656C"/>
    <w:lvl w:ilvl="0" w:tplc="979E2A0A">
      <w:start w:val="1"/>
      <w:numFmt w:val="decimal"/>
      <w:lvlText w:val="（%1）"/>
      <w:lvlJc w:val="left"/>
      <w:pPr>
        <w:tabs>
          <w:tab w:val="num" w:pos="730"/>
        </w:tabs>
        <w:ind w:left="730" w:hanging="720"/>
      </w:pPr>
      <w:rPr>
        <w:rFonts w:ascii="Times New Roman" w:hAnsi="Times New Roman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6">
    <w:nsid w:val="0C8577C3"/>
    <w:multiLevelType w:val="hybridMultilevel"/>
    <w:tmpl w:val="BE402100"/>
    <w:lvl w:ilvl="0" w:tplc="19C27632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0F531211"/>
    <w:multiLevelType w:val="hybridMultilevel"/>
    <w:tmpl w:val="EECA5766"/>
    <w:lvl w:ilvl="0" w:tplc="F3FCAE4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宋体" w:hAnsi="宋体"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12383187"/>
    <w:multiLevelType w:val="hybridMultilevel"/>
    <w:tmpl w:val="67DE50D2"/>
    <w:lvl w:ilvl="0" w:tplc="46128E8E">
      <w:start w:val="1"/>
      <w:numFmt w:val="japaneseCounting"/>
      <w:lvlText w:val="%1天，"/>
      <w:lvlJc w:val="left"/>
      <w:pPr>
        <w:tabs>
          <w:tab w:val="num" w:pos="1079"/>
        </w:tabs>
        <w:ind w:left="1079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199"/>
        </w:tabs>
        <w:ind w:left="1199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19"/>
        </w:tabs>
        <w:ind w:left="161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9"/>
        </w:tabs>
        <w:ind w:left="2039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59"/>
        </w:tabs>
        <w:ind w:left="2459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79"/>
        </w:tabs>
        <w:ind w:left="287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99"/>
        </w:tabs>
        <w:ind w:left="3299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19"/>
        </w:tabs>
        <w:ind w:left="3719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39"/>
        </w:tabs>
        <w:ind w:left="4139" w:hanging="420"/>
      </w:pPr>
    </w:lvl>
  </w:abstractNum>
  <w:abstractNum w:abstractNumId="9">
    <w:nsid w:val="12EF1AE4"/>
    <w:multiLevelType w:val="hybridMultilevel"/>
    <w:tmpl w:val="EB689500"/>
    <w:lvl w:ilvl="0" w:tplc="02B64CFC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1A1B334B"/>
    <w:multiLevelType w:val="hybridMultilevel"/>
    <w:tmpl w:val="DCC4D0DC"/>
    <w:lvl w:ilvl="0" w:tplc="A9F49B3C">
      <w:start w:val="1"/>
      <w:numFmt w:val="japaneseCounting"/>
      <w:lvlText w:val="%1、"/>
      <w:lvlJc w:val="left"/>
      <w:pPr>
        <w:tabs>
          <w:tab w:val="num" w:pos="780"/>
        </w:tabs>
        <w:ind w:left="780" w:hanging="39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30"/>
        </w:tabs>
        <w:ind w:left="123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0"/>
        </w:tabs>
        <w:ind w:left="165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70"/>
        </w:tabs>
        <w:ind w:left="207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90"/>
        </w:tabs>
        <w:ind w:left="249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10"/>
        </w:tabs>
        <w:ind w:left="291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30"/>
        </w:tabs>
        <w:ind w:left="333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50"/>
        </w:tabs>
        <w:ind w:left="375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70"/>
        </w:tabs>
        <w:ind w:left="4170" w:hanging="420"/>
      </w:pPr>
    </w:lvl>
  </w:abstractNum>
  <w:abstractNum w:abstractNumId="11">
    <w:nsid w:val="1AA55F5B"/>
    <w:multiLevelType w:val="hybridMultilevel"/>
    <w:tmpl w:val="0C94DFE8"/>
    <w:lvl w:ilvl="0" w:tplc="266EA4DC">
      <w:start w:val="3"/>
      <w:numFmt w:val="japaneseCounting"/>
      <w:lvlText w:val="%1、"/>
      <w:lvlJc w:val="left"/>
      <w:pPr>
        <w:tabs>
          <w:tab w:val="num" w:pos="430"/>
        </w:tabs>
        <w:ind w:left="43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50"/>
        </w:tabs>
        <w:ind w:left="85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70"/>
        </w:tabs>
        <w:ind w:left="12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90"/>
        </w:tabs>
        <w:ind w:left="169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10"/>
        </w:tabs>
        <w:ind w:left="211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30"/>
        </w:tabs>
        <w:ind w:left="25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50"/>
        </w:tabs>
        <w:ind w:left="295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70"/>
        </w:tabs>
        <w:ind w:left="337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90"/>
        </w:tabs>
        <w:ind w:left="3790" w:hanging="420"/>
      </w:pPr>
    </w:lvl>
  </w:abstractNum>
  <w:abstractNum w:abstractNumId="12">
    <w:nsid w:val="1C006B7E"/>
    <w:multiLevelType w:val="hybridMultilevel"/>
    <w:tmpl w:val="76EA83EC"/>
    <w:lvl w:ilvl="0" w:tplc="B6324D0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1C1B013A"/>
    <w:multiLevelType w:val="hybridMultilevel"/>
    <w:tmpl w:val="24E83BBC"/>
    <w:lvl w:ilvl="0" w:tplc="6FA6BD8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>
    <w:nsid w:val="1F5E13A1"/>
    <w:multiLevelType w:val="hybridMultilevel"/>
    <w:tmpl w:val="E6944F88"/>
    <w:lvl w:ilvl="0" w:tplc="2886156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309743ED"/>
    <w:multiLevelType w:val="hybridMultilevel"/>
    <w:tmpl w:val="27BE2CD8"/>
    <w:lvl w:ilvl="0" w:tplc="4600F478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>
    <w:nsid w:val="30EB5BCC"/>
    <w:multiLevelType w:val="hybridMultilevel"/>
    <w:tmpl w:val="4ABEE5B6"/>
    <w:lvl w:ilvl="0" w:tplc="7B667A24">
      <w:start w:val="1"/>
      <w:numFmt w:val="upperLetter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17">
    <w:nsid w:val="357D3D95"/>
    <w:multiLevelType w:val="hybridMultilevel"/>
    <w:tmpl w:val="F6B87F2C"/>
    <w:lvl w:ilvl="0" w:tplc="7E9460B8">
      <w:start w:val="1"/>
      <w:numFmt w:val="upperLetter"/>
      <w:lvlText w:val="%1、"/>
      <w:lvlJc w:val="left"/>
      <w:pPr>
        <w:tabs>
          <w:tab w:val="num" w:pos="795"/>
        </w:tabs>
        <w:ind w:left="795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75"/>
        </w:tabs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95"/>
        </w:tabs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15"/>
        </w:tabs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35"/>
        </w:tabs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55"/>
        </w:tabs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75"/>
        </w:tabs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95"/>
        </w:tabs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15"/>
        </w:tabs>
        <w:ind w:left="4215" w:hanging="420"/>
      </w:pPr>
    </w:lvl>
  </w:abstractNum>
  <w:abstractNum w:abstractNumId="18">
    <w:nsid w:val="37BF61FD"/>
    <w:multiLevelType w:val="hybridMultilevel"/>
    <w:tmpl w:val="2D44E798"/>
    <w:lvl w:ilvl="0" w:tplc="A32C7760">
      <w:start w:val="1"/>
      <w:numFmt w:val="japaneseCounting"/>
      <w:lvlText w:val="（%1）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3C140D3F"/>
    <w:multiLevelType w:val="hybridMultilevel"/>
    <w:tmpl w:val="7E529DCA"/>
    <w:lvl w:ilvl="0" w:tplc="66BE0D2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>
    <w:nsid w:val="3C4D1586"/>
    <w:multiLevelType w:val="hybridMultilevel"/>
    <w:tmpl w:val="9BFA72CA"/>
    <w:lvl w:ilvl="0" w:tplc="9DA43F9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402227BF"/>
    <w:multiLevelType w:val="hybridMultilevel"/>
    <w:tmpl w:val="3F364B6C"/>
    <w:lvl w:ilvl="0" w:tplc="8B826A2A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42463E67"/>
    <w:multiLevelType w:val="hybridMultilevel"/>
    <w:tmpl w:val="21E2319C"/>
    <w:lvl w:ilvl="0" w:tplc="04F6A28A">
      <w:start w:val="1"/>
      <w:numFmt w:val="japaneseCounting"/>
      <w:lvlText w:val="（%1）"/>
      <w:lvlJc w:val="left"/>
      <w:pPr>
        <w:tabs>
          <w:tab w:val="num" w:pos="1140"/>
        </w:tabs>
        <w:ind w:left="1140" w:hanging="7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3">
    <w:nsid w:val="489E1476"/>
    <w:multiLevelType w:val="singleLevel"/>
    <w:tmpl w:val="393402D0"/>
    <w:lvl w:ilvl="0">
      <w:start w:val="1"/>
      <w:numFmt w:val="decimal"/>
      <w:lvlText w:val="%1."/>
      <w:lvlJc w:val="left"/>
      <w:pPr>
        <w:tabs>
          <w:tab w:val="num" w:pos="408"/>
        </w:tabs>
        <w:ind w:left="408" w:hanging="408"/>
      </w:pPr>
      <w:rPr>
        <w:rFonts w:ascii="Courier New" w:hAnsi="Courier New" w:hint="default"/>
      </w:rPr>
    </w:lvl>
  </w:abstractNum>
  <w:abstractNum w:abstractNumId="24">
    <w:nsid w:val="4E53016E"/>
    <w:multiLevelType w:val="hybridMultilevel"/>
    <w:tmpl w:val="7504BACA"/>
    <w:lvl w:ilvl="0" w:tplc="49F22442">
      <w:start w:val="1"/>
      <w:numFmt w:val="decimalEnclosedCircle"/>
      <w:lvlText w:val="%1"/>
      <w:lvlJc w:val="left"/>
      <w:pPr>
        <w:tabs>
          <w:tab w:val="num" w:pos="358"/>
        </w:tabs>
        <w:ind w:left="358" w:hanging="360"/>
      </w:pPr>
      <w:rPr>
        <w:rFonts w:ascii="宋体" w:hAnsi="宋体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38"/>
        </w:tabs>
        <w:ind w:left="838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58"/>
        </w:tabs>
        <w:ind w:left="125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78"/>
        </w:tabs>
        <w:ind w:left="1678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098"/>
        </w:tabs>
        <w:ind w:left="2098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18"/>
        </w:tabs>
        <w:ind w:left="251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38"/>
        </w:tabs>
        <w:ind w:left="2938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58"/>
        </w:tabs>
        <w:ind w:left="3358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78"/>
        </w:tabs>
        <w:ind w:left="3778" w:hanging="420"/>
      </w:pPr>
    </w:lvl>
  </w:abstractNum>
  <w:abstractNum w:abstractNumId="25">
    <w:nsid w:val="590B54B4"/>
    <w:multiLevelType w:val="hybridMultilevel"/>
    <w:tmpl w:val="500C331C"/>
    <w:lvl w:ilvl="0" w:tplc="C50A91E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5E6B7815"/>
    <w:multiLevelType w:val="hybridMultilevel"/>
    <w:tmpl w:val="E0F0DB96"/>
    <w:lvl w:ilvl="0" w:tplc="43242F2A">
      <w:start w:val="1"/>
      <w:numFmt w:val="decimal"/>
      <w:lvlText w:val="（%1）"/>
      <w:lvlJc w:val="left"/>
      <w:pPr>
        <w:tabs>
          <w:tab w:val="num" w:pos="1050"/>
        </w:tabs>
        <w:ind w:left="1050" w:hanging="72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56E0271"/>
    <w:multiLevelType w:val="hybridMultilevel"/>
    <w:tmpl w:val="BE9E5844"/>
    <w:lvl w:ilvl="0" w:tplc="57DACE94">
      <w:start w:val="1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28">
    <w:nsid w:val="65CD443D"/>
    <w:multiLevelType w:val="hybridMultilevel"/>
    <w:tmpl w:val="65C22568"/>
    <w:lvl w:ilvl="0" w:tplc="ED8228A4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>
    <w:nsid w:val="6CCC26EB"/>
    <w:multiLevelType w:val="hybridMultilevel"/>
    <w:tmpl w:val="30D4B916"/>
    <w:lvl w:ilvl="0" w:tplc="E2961D62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CB4955E">
      <w:start w:val="1"/>
      <w:numFmt w:val="decimalEnclosedCircle"/>
      <w:lvlText w:val="%2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D6F1886"/>
    <w:multiLevelType w:val="hybridMultilevel"/>
    <w:tmpl w:val="3D9AAE8E"/>
    <w:lvl w:ilvl="0" w:tplc="E00A65F0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1">
    <w:nsid w:val="73C46818"/>
    <w:multiLevelType w:val="hybridMultilevel"/>
    <w:tmpl w:val="F0ACAE82"/>
    <w:lvl w:ilvl="0" w:tplc="C452F15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2">
    <w:nsid w:val="7635157B"/>
    <w:multiLevelType w:val="hybridMultilevel"/>
    <w:tmpl w:val="718688F8"/>
    <w:lvl w:ilvl="0" w:tplc="B0E829E4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3">
    <w:nsid w:val="76EB6FC4"/>
    <w:multiLevelType w:val="hybridMultilevel"/>
    <w:tmpl w:val="D06AF01C"/>
    <w:lvl w:ilvl="0" w:tplc="F744B6AE">
      <w:start w:val="1"/>
      <w:numFmt w:val="japaneseCounting"/>
      <w:lvlText w:val="%1、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4">
    <w:nsid w:val="7C7603C5"/>
    <w:multiLevelType w:val="hybridMultilevel"/>
    <w:tmpl w:val="F00A67F6"/>
    <w:lvl w:ilvl="0" w:tplc="5A9C9DB0">
      <w:start w:val="2"/>
      <w:numFmt w:val="japaneseCounting"/>
      <w:lvlText w:val="%1、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23"/>
  </w:num>
  <w:num w:numId="2">
    <w:abstractNumId w:val="3"/>
  </w:num>
  <w:num w:numId="3">
    <w:abstractNumId w:val="9"/>
  </w:num>
  <w:num w:numId="4">
    <w:abstractNumId w:val="2"/>
  </w:num>
  <w:num w:numId="5">
    <w:abstractNumId w:val="1"/>
  </w:num>
  <w:num w:numId="6">
    <w:abstractNumId w:val="25"/>
  </w:num>
  <w:num w:numId="7">
    <w:abstractNumId w:val="0"/>
  </w:num>
  <w:num w:numId="8">
    <w:abstractNumId w:val="15"/>
  </w:num>
  <w:num w:numId="9">
    <w:abstractNumId w:val="17"/>
  </w:num>
  <w:num w:numId="10">
    <w:abstractNumId w:val="16"/>
  </w:num>
  <w:num w:numId="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2"/>
  </w:num>
  <w:num w:numId="13">
    <w:abstractNumId w:val="13"/>
  </w:num>
  <w:num w:numId="14">
    <w:abstractNumId w:val="32"/>
  </w:num>
  <w:num w:numId="15">
    <w:abstractNumId w:val="8"/>
  </w:num>
  <w:num w:numId="16">
    <w:abstractNumId w:val="29"/>
  </w:num>
  <w:num w:numId="17">
    <w:abstractNumId w:val="12"/>
  </w:num>
  <w:num w:numId="18">
    <w:abstractNumId w:val="30"/>
  </w:num>
  <w:num w:numId="19">
    <w:abstractNumId w:val="7"/>
  </w:num>
  <w:num w:numId="20">
    <w:abstractNumId w:val="19"/>
  </w:num>
  <w:num w:numId="21">
    <w:abstractNumId w:val="33"/>
  </w:num>
  <w:num w:numId="22">
    <w:abstractNumId w:val="28"/>
  </w:num>
  <w:num w:numId="23">
    <w:abstractNumId w:val="5"/>
  </w:num>
  <w:num w:numId="24">
    <w:abstractNumId w:val="11"/>
  </w:num>
  <w:num w:numId="25">
    <w:abstractNumId w:val="21"/>
  </w:num>
  <w:num w:numId="26">
    <w:abstractNumId w:val="10"/>
  </w:num>
  <w:num w:numId="27">
    <w:abstractNumId w:val="31"/>
  </w:num>
  <w:num w:numId="28">
    <w:abstractNumId w:val="6"/>
  </w:num>
  <w:num w:numId="29">
    <w:abstractNumId w:val="20"/>
  </w:num>
  <w:num w:numId="30">
    <w:abstractNumId w:val="4"/>
  </w:num>
  <w:num w:numId="31">
    <w:abstractNumId w:val="27"/>
  </w:num>
  <w:num w:numId="32">
    <w:abstractNumId w:val="14"/>
  </w:num>
  <w:num w:numId="33">
    <w:abstractNumId w:val="18"/>
  </w:num>
  <w:num w:numId="34">
    <w:abstractNumId w:val="34"/>
  </w:num>
  <w:num w:numId="35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2946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E4559"/>
    <w:rsid w:val="000559E0"/>
    <w:rsid w:val="00056208"/>
    <w:rsid w:val="0006720B"/>
    <w:rsid w:val="00071F1F"/>
    <w:rsid w:val="000C04A7"/>
    <w:rsid w:val="000D791D"/>
    <w:rsid w:val="00106EBC"/>
    <w:rsid w:val="00111D4D"/>
    <w:rsid w:val="00117178"/>
    <w:rsid w:val="00133D47"/>
    <w:rsid w:val="00141D8F"/>
    <w:rsid w:val="00175C45"/>
    <w:rsid w:val="001953A4"/>
    <w:rsid w:val="001A1A89"/>
    <w:rsid w:val="001A5AE4"/>
    <w:rsid w:val="001C66ED"/>
    <w:rsid w:val="001C69AE"/>
    <w:rsid w:val="00214B5F"/>
    <w:rsid w:val="002608D7"/>
    <w:rsid w:val="00264CF7"/>
    <w:rsid w:val="002911E6"/>
    <w:rsid w:val="0029667C"/>
    <w:rsid w:val="002D6565"/>
    <w:rsid w:val="002E4BE2"/>
    <w:rsid w:val="002E6D74"/>
    <w:rsid w:val="00311A46"/>
    <w:rsid w:val="00350BB2"/>
    <w:rsid w:val="003A16A0"/>
    <w:rsid w:val="003B62B5"/>
    <w:rsid w:val="003E6205"/>
    <w:rsid w:val="003E6601"/>
    <w:rsid w:val="004116B9"/>
    <w:rsid w:val="00420A02"/>
    <w:rsid w:val="00430933"/>
    <w:rsid w:val="00431DC5"/>
    <w:rsid w:val="00460BDB"/>
    <w:rsid w:val="004A1A7C"/>
    <w:rsid w:val="004A6154"/>
    <w:rsid w:val="004B034A"/>
    <w:rsid w:val="004B76FB"/>
    <w:rsid w:val="004D5BD7"/>
    <w:rsid w:val="004F20FC"/>
    <w:rsid w:val="004F79FE"/>
    <w:rsid w:val="005227A1"/>
    <w:rsid w:val="0053558B"/>
    <w:rsid w:val="005453CB"/>
    <w:rsid w:val="005574E4"/>
    <w:rsid w:val="0056465F"/>
    <w:rsid w:val="00594FBF"/>
    <w:rsid w:val="005B2AD4"/>
    <w:rsid w:val="005C75AD"/>
    <w:rsid w:val="005E3ABB"/>
    <w:rsid w:val="005F1BA9"/>
    <w:rsid w:val="005F1C73"/>
    <w:rsid w:val="005F6D92"/>
    <w:rsid w:val="00611CAA"/>
    <w:rsid w:val="00624A87"/>
    <w:rsid w:val="00641161"/>
    <w:rsid w:val="006653AF"/>
    <w:rsid w:val="006A3DBE"/>
    <w:rsid w:val="006A64EB"/>
    <w:rsid w:val="006D4888"/>
    <w:rsid w:val="006E51E1"/>
    <w:rsid w:val="00710156"/>
    <w:rsid w:val="007267CC"/>
    <w:rsid w:val="0074446B"/>
    <w:rsid w:val="007548B0"/>
    <w:rsid w:val="00763CB3"/>
    <w:rsid w:val="00773DCE"/>
    <w:rsid w:val="0078236F"/>
    <w:rsid w:val="0079031C"/>
    <w:rsid w:val="007A5CB2"/>
    <w:rsid w:val="007D5C1F"/>
    <w:rsid w:val="008074E6"/>
    <w:rsid w:val="0086042B"/>
    <w:rsid w:val="008838BE"/>
    <w:rsid w:val="008B3316"/>
    <w:rsid w:val="008D2ACB"/>
    <w:rsid w:val="008D2DD0"/>
    <w:rsid w:val="008E6CA7"/>
    <w:rsid w:val="008F2163"/>
    <w:rsid w:val="00926227"/>
    <w:rsid w:val="009A2E1B"/>
    <w:rsid w:val="009D4001"/>
    <w:rsid w:val="00A06EFE"/>
    <w:rsid w:val="00A51F0E"/>
    <w:rsid w:val="00A57FC1"/>
    <w:rsid w:val="00A95EC0"/>
    <w:rsid w:val="00B103CA"/>
    <w:rsid w:val="00B61492"/>
    <w:rsid w:val="00B67B29"/>
    <w:rsid w:val="00BB44FB"/>
    <w:rsid w:val="00BC477C"/>
    <w:rsid w:val="00BC4BD5"/>
    <w:rsid w:val="00C03C63"/>
    <w:rsid w:val="00C20483"/>
    <w:rsid w:val="00C30DBA"/>
    <w:rsid w:val="00C410C1"/>
    <w:rsid w:val="00C522A2"/>
    <w:rsid w:val="00C67B57"/>
    <w:rsid w:val="00C96049"/>
    <w:rsid w:val="00CA5507"/>
    <w:rsid w:val="00CB5C03"/>
    <w:rsid w:val="00CD5B26"/>
    <w:rsid w:val="00CE4559"/>
    <w:rsid w:val="00CF6B27"/>
    <w:rsid w:val="00CF6CF3"/>
    <w:rsid w:val="00E27FD1"/>
    <w:rsid w:val="00E420F8"/>
    <w:rsid w:val="00E70D1B"/>
    <w:rsid w:val="00E7196F"/>
    <w:rsid w:val="00ED0EFD"/>
    <w:rsid w:val="00EE43F5"/>
    <w:rsid w:val="00F071DA"/>
    <w:rsid w:val="00F2376F"/>
    <w:rsid w:val="00F25D13"/>
    <w:rsid w:val="00F312FD"/>
    <w:rsid w:val="00F32118"/>
    <w:rsid w:val="00F741F2"/>
    <w:rsid w:val="00FA4734"/>
    <w:rsid w:val="00FC1B5B"/>
    <w:rsid w:val="00FE6727"/>
    <w:rsid w:val="00FE6B81"/>
    <w:rsid w:val="00FF6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294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er" w:uiPriority="0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CE4559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0"/>
    <w:next w:val="a0"/>
    <w:link w:val="1Char"/>
    <w:qFormat/>
    <w:rsid w:val="00710156"/>
    <w:pPr>
      <w:keepNext/>
      <w:keepLines/>
      <w:spacing w:before="340" w:after="330" w:line="578" w:lineRule="auto"/>
      <w:outlineLvl w:val="0"/>
    </w:pPr>
    <w:rPr>
      <w:rFonts w:ascii="Times New Roman" w:eastAsia="宋体" w:hAnsi="Times New Roman" w:cs="Times New Roman"/>
      <w:b/>
      <w:bCs/>
      <w:kern w:val="44"/>
      <w:sz w:val="44"/>
      <w:szCs w:val="44"/>
    </w:rPr>
  </w:style>
  <w:style w:type="paragraph" w:styleId="2">
    <w:name w:val="heading 2"/>
    <w:basedOn w:val="a0"/>
    <w:next w:val="a0"/>
    <w:link w:val="2Char"/>
    <w:qFormat/>
    <w:rsid w:val="00BC4BD5"/>
    <w:pPr>
      <w:keepNext/>
      <w:keepLines/>
      <w:spacing w:before="260" w:after="260" w:line="416" w:lineRule="auto"/>
      <w:outlineLvl w:val="1"/>
    </w:pPr>
    <w:rPr>
      <w:rFonts w:ascii="Arial" w:eastAsia="黑体" w:hAnsi="Arial" w:cs="Times New Roman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标题 1 Char"/>
    <w:basedOn w:val="a1"/>
    <w:link w:val="1"/>
    <w:rsid w:val="00710156"/>
    <w:rPr>
      <w:b/>
      <w:bCs/>
      <w:kern w:val="44"/>
      <w:sz w:val="44"/>
      <w:szCs w:val="44"/>
    </w:rPr>
  </w:style>
  <w:style w:type="paragraph" w:styleId="a4">
    <w:name w:val="Title"/>
    <w:basedOn w:val="a0"/>
    <w:next w:val="a0"/>
    <w:link w:val="Char"/>
    <w:qFormat/>
    <w:rsid w:val="00710156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4"/>
    <w:rsid w:val="00710156"/>
    <w:rPr>
      <w:rFonts w:asciiTheme="majorHAnsi" w:hAnsiTheme="majorHAnsi" w:cstheme="majorBidi"/>
      <w:b/>
      <w:bCs/>
      <w:kern w:val="2"/>
      <w:sz w:val="32"/>
      <w:szCs w:val="32"/>
    </w:rPr>
  </w:style>
  <w:style w:type="paragraph" w:styleId="a5">
    <w:name w:val="Subtitle"/>
    <w:basedOn w:val="a0"/>
    <w:next w:val="a0"/>
    <w:link w:val="Char0"/>
    <w:qFormat/>
    <w:rsid w:val="00710156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0">
    <w:name w:val="副标题 Char"/>
    <w:basedOn w:val="a1"/>
    <w:link w:val="a5"/>
    <w:rsid w:val="00710156"/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6">
    <w:name w:val="No Spacing"/>
    <w:uiPriority w:val="1"/>
    <w:qFormat/>
    <w:rsid w:val="00710156"/>
    <w:pPr>
      <w:widowControl w:val="0"/>
      <w:jc w:val="both"/>
    </w:pPr>
    <w:rPr>
      <w:kern w:val="2"/>
      <w:sz w:val="21"/>
      <w:szCs w:val="24"/>
    </w:rPr>
  </w:style>
  <w:style w:type="paragraph" w:styleId="a7">
    <w:name w:val="header"/>
    <w:basedOn w:val="a0"/>
    <w:link w:val="Char1"/>
    <w:uiPriority w:val="99"/>
    <w:unhideWhenUsed/>
    <w:rsid w:val="00CE45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1"/>
    <w:link w:val="a7"/>
    <w:uiPriority w:val="99"/>
    <w:rsid w:val="00CE4559"/>
    <w:rPr>
      <w:kern w:val="2"/>
      <w:sz w:val="18"/>
      <w:szCs w:val="18"/>
    </w:rPr>
  </w:style>
  <w:style w:type="paragraph" w:styleId="a8">
    <w:name w:val="footer"/>
    <w:basedOn w:val="a0"/>
    <w:link w:val="Char2"/>
    <w:unhideWhenUsed/>
    <w:rsid w:val="00CE4559"/>
    <w:pPr>
      <w:tabs>
        <w:tab w:val="center" w:pos="4153"/>
        <w:tab w:val="right" w:pos="8306"/>
      </w:tabs>
      <w:snapToGrid w:val="0"/>
      <w:jc w:val="left"/>
    </w:pPr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1"/>
    <w:link w:val="a8"/>
    <w:uiPriority w:val="99"/>
    <w:rsid w:val="00CE4559"/>
    <w:rPr>
      <w:kern w:val="2"/>
      <w:sz w:val="18"/>
      <w:szCs w:val="18"/>
    </w:rPr>
  </w:style>
  <w:style w:type="character" w:styleId="a9">
    <w:name w:val="Hyperlink"/>
    <w:basedOn w:val="a1"/>
    <w:uiPriority w:val="99"/>
    <w:unhideWhenUsed/>
    <w:rsid w:val="00CE4559"/>
    <w:rPr>
      <w:color w:val="0000FF" w:themeColor="hyperlink"/>
      <w:u w:val="single"/>
    </w:rPr>
  </w:style>
  <w:style w:type="paragraph" w:styleId="aa">
    <w:name w:val="Balloon Text"/>
    <w:basedOn w:val="a0"/>
    <w:link w:val="Char3"/>
    <w:uiPriority w:val="99"/>
    <w:semiHidden/>
    <w:unhideWhenUsed/>
    <w:rsid w:val="00CE4559"/>
    <w:rPr>
      <w:sz w:val="18"/>
      <w:szCs w:val="18"/>
    </w:rPr>
  </w:style>
  <w:style w:type="character" w:customStyle="1" w:styleId="Char3">
    <w:name w:val="批注框文本 Char"/>
    <w:basedOn w:val="a1"/>
    <w:link w:val="aa"/>
    <w:uiPriority w:val="99"/>
    <w:semiHidden/>
    <w:rsid w:val="00CE4559"/>
    <w:rPr>
      <w:rFonts w:asciiTheme="minorHAnsi" w:eastAsiaTheme="minorEastAsia" w:hAnsiTheme="minorHAnsi" w:cstheme="minorBidi"/>
      <w:kern w:val="2"/>
      <w:sz w:val="18"/>
      <w:szCs w:val="18"/>
    </w:rPr>
  </w:style>
  <w:style w:type="paragraph" w:customStyle="1" w:styleId="a">
    <w:name w:val="试题正文"/>
    <w:basedOn w:val="a0"/>
    <w:next w:val="ab"/>
    <w:rsid w:val="00F071DA"/>
    <w:pPr>
      <w:numPr>
        <w:numId w:val="2"/>
      </w:numPr>
      <w:snapToGrid w:val="0"/>
      <w:spacing w:before="240" w:line="240" w:lineRule="atLeast"/>
    </w:pPr>
    <w:rPr>
      <w:rFonts w:ascii="Times New Roman" w:eastAsia="楷体_GB2312" w:hAnsi="Times New Roman" w:cs="Times New Roman"/>
      <w:sz w:val="24"/>
      <w:szCs w:val="20"/>
    </w:rPr>
  </w:style>
  <w:style w:type="paragraph" w:customStyle="1" w:styleId="ab">
    <w:name w:val="输入输出正文"/>
    <w:basedOn w:val="a0"/>
    <w:rsid w:val="00F071DA"/>
    <w:pPr>
      <w:tabs>
        <w:tab w:val="left" w:pos="1440"/>
      </w:tabs>
      <w:snapToGrid w:val="0"/>
      <w:spacing w:before="60" w:line="240" w:lineRule="atLeast"/>
      <w:ind w:left="1179" w:hanging="720"/>
    </w:pPr>
    <w:rPr>
      <w:rFonts w:ascii="Courier New" w:eastAsia="楷体_GB2312" w:hAnsi="Courier New" w:cs="Times New Roman"/>
      <w:sz w:val="24"/>
      <w:szCs w:val="20"/>
    </w:rPr>
  </w:style>
  <w:style w:type="paragraph" w:styleId="ac">
    <w:name w:val="Plain Text"/>
    <w:basedOn w:val="a0"/>
    <w:link w:val="Char4"/>
    <w:rsid w:val="00F071DA"/>
    <w:rPr>
      <w:rFonts w:ascii="宋体" w:eastAsia="宋体" w:hAnsi="Courier New" w:cs="Times New Roman"/>
      <w:szCs w:val="20"/>
    </w:rPr>
  </w:style>
  <w:style w:type="character" w:customStyle="1" w:styleId="Char4">
    <w:name w:val="纯文本 Char"/>
    <w:basedOn w:val="a1"/>
    <w:link w:val="ac"/>
    <w:rsid w:val="00F071DA"/>
    <w:rPr>
      <w:rFonts w:ascii="宋体" w:hAnsi="Courier New"/>
      <w:kern w:val="2"/>
      <w:sz w:val="21"/>
    </w:rPr>
  </w:style>
  <w:style w:type="character" w:styleId="ad">
    <w:name w:val="Emphasis"/>
    <w:basedOn w:val="a1"/>
    <w:qFormat/>
    <w:rsid w:val="00214B5F"/>
    <w:rPr>
      <w:i w:val="0"/>
      <w:iCs w:val="0"/>
      <w:color w:val="CC0000"/>
    </w:rPr>
  </w:style>
  <w:style w:type="table" w:styleId="ae">
    <w:name w:val="Table Grid"/>
    <w:basedOn w:val="a2"/>
    <w:rsid w:val="005F6D92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Normal (Web)"/>
    <w:basedOn w:val="a0"/>
    <w:unhideWhenUsed/>
    <w:rsid w:val="007548B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f0">
    <w:name w:val="Strong"/>
    <w:basedOn w:val="a1"/>
    <w:uiPriority w:val="22"/>
    <w:qFormat/>
    <w:rsid w:val="006A3DBE"/>
    <w:rPr>
      <w:b/>
      <w:bCs/>
    </w:rPr>
  </w:style>
  <w:style w:type="paragraph" w:styleId="af1">
    <w:name w:val="Body Text Indent"/>
    <w:basedOn w:val="a0"/>
    <w:link w:val="Char5"/>
    <w:rsid w:val="005B2AD4"/>
    <w:pPr>
      <w:adjustRightInd w:val="0"/>
      <w:ind w:firstLineChars="200" w:firstLine="420"/>
    </w:pPr>
    <w:rPr>
      <w:rFonts w:ascii="Times New Roman" w:eastAsia="楷体_GB2312" w:hAnsi="Times New Roman" w:cs="Times New Roman"/>
      <w:szCs w:val="20"/>
    </w:rPr>
  </w:style>
  <w:style w:type="character" w:customStyle="1" w:styleId="Char5">
    <w:name w:val="正文文本缩进 Char"/>
    <w:basedOn w:val="a1"/>
    <w:link w:val="af1"/>
    <w:rsid w:val="005B2AD4"/>
    <w:rPr>
      <w:rFonts w:eastAsia="楷体_GB2312"/>
      <w:kern w:val="2"/>
      <w:sz w:val="21"/>
    </w:rPr>
  </w:style>
  <w:style w:type="paragraph" w:styleId="20">
    <w:name w:val="Body Text Indent 2"/>
    <w:basedOn w:val="a0"/>
    <w:link w:val="2Char0"/>
    <w:rsid w:val="005B2AD4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0">
    <w:name w:val="正文文本缩进 2 Char"/>
    <w:basedOn w:val="a1"/>
    <w:link w:val="20"/>
    <w:rsid w:val="005B2AD4"/>
    <w:rPr>
      <w:kern w:val="2"/>
      <w:sz w:val="21"/>
    </w:rPr>
  </w:style>
  <w:style w:type="paragraph" w:styleId="af2">
    <w:name w:val="Body Text"/>
    <w:basedOn w:val="a0"/>
    <w:link w:val="Char6"/>
    <w:rsid w:val="00FC1B5B"/>
    <w:pPr>
      <w:spacing w:after="120"/>
    </w:pPr>
    <w:rPr>
      <w:rFonts w:ascii="Times New Roman" w:eastAsia="宋体" w:hAnsi="Times New Roman" w:cs="Times New Roman"/>
      <w:szCs w:val="20"/>
    </w:rPr>
  </w:style>
  <w:style w:type="character" w:customStyle="1" w:styleId="Char6">
    <w:name w:val="正文文本 Char"/>
    <w:basedOn w:val="a1"/>
    <w:link w:val="af2"/>
    <w:rsid w:val="00FC1B5B"/>
    <w:rPr>
      <w:kern w:val="2"/>
      <w:sz w:val="21"/>
    </w:rPr>
  </w:style>
  <w:style w:type="paragraph" w:styleId="3">
    <w:name w:val="Body Text Indent 3"/>
    <w:basedOn w:val="a0"/>
    <w:link w:val="3Char"/>
    <w:rsid w:val="000C04A7"/>
    <w:pPr>
      <w:spacing w:after="120"/>
      <w:ind w:leftChars="200" w:left="420"/>
    </w:pPr>
    <w:rPr>
      <w:rFonts w:ascii="Times New Roman" w:eastAsia="宋体" w:hAnsi="Times New Roman" w:cs="Times New Roman"/>
      <w:sz w:val="16"/>
      <w:szCs w:val="16"/>
    </w:rPr>
  </w:style>
  <w:style w:type="character" w:customStyle="1" w:styleId="3Char">
    <w:name w:val="正文文本缩进 3 Char"/>
    <w:basedOn w:val="a1"/>
    <w:link w:val="3"/>
    <w:rsid w:val="000C04A7"/>
    <w:rPr>
      <w:kern w:val="2"/>
      <w:sz w:val="16"/>
      <w:szCs w:val="16"/>
    </w:rPr>
  </w:style>
  <w:style w:type="character" w:customStyle="1" w:styleId="oblogtext">
    <w:name w:val="oblog_text"/>
    <w:basedOn w:val="a1"/>
    <w:rsid w:val="007A5CB2"/>
  </w:style>
  <w:style w:type="character" w:customStyle="1" w:styleId="2Char">
    <w:name w:val="标题 2 Char"/>
    <w:basedOn w:val="a1"/>
    <w:link w:val="2"/>
    <w:rsid w:val="00BC4BD5"/>
    <w:rPr>
      <w:rFonts w:ascii="Arial" w:eastAsia="黑体" w:hAnsi="Arial"/>
      <w:b/>
      <w:bCs/>
      <w:kern w:val="2"/>
      <w:sz w:val="32"/>
      <w:szCs w:val="32"/>
    </w:rPr>
  </w:style>
  <w:style w:type="paragraph" w:styleId="af3">
    <w:name w:val="Normal Indent"/>
    <w:basedOn w:val="a0"/>
    <w:rsid w:val="00611CAA"/>
    <w:pPr>
      <w:ind w:firstLine="420"/>
    </w:pPr>
    <w:rPr>
      <w:rFonts w:ascii="Times New Roman" w:eastAsia="宋体" w:hAnsi="Times New Roman" w:cs="Times New Roman"/>
      <w:sz w:val="18"/>
      <w:szCs w:val="20"/>
    </w:rPr>
  </w:style>
  <w:style w:type="character" w:customStyle="1" w:styleId="sb1">
    <w:name w:val="sb1"/>
    <w:basedOn w:val="a1"/>
    <w:rsid w:val="00926227"/>
    <w:rPr>
      <w:sz w:val="15"/>
      <w:szCs w:val="15"/>
      <w:vertAlign w:val="superscript"/>
    </w:rPr>
  </w:style>
  <w:style w:type="paragraph" w:styleId="HTML">
    <w:name w:val="HTML Preformatted"/>
    <w:basedOn w:val="a0"/>
    <w:link w:val="HTMLChar"/>
    <w:rsid w:val="0092622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color w:val="008040"/>
      <w:kern w:val="0"/>
      <w:sz w:val="20"/>
      <w:szCs w:val="20"/>
    </w:rPr>
  </w:style>
  <w:style w:type="character" w:customStyle="1" w:styleId="HTMLChar">
    <w:name w:val="HTML 预设格式 Char"/>
    <w:basedOn w:val="a1"/>
    <w:link w:val="HTML"/>
    <w:rsid w:val="00926227"/>
    <w:rPr>
      <w:rFonts w:ascii="黑体" w:eastAsia="黑体" w:hAnsi="Courier New" w:cs="Courier New"/>
      <w:color w:val="00804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0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33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1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3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4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45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05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26" Type="http://schemas.openxmlformats.org/officeDocument/2006/relationships/image" Target="media/image10.png"/><Relationship Id="rId39" Type="http://schemas.openxmlformats.org/officeDocument/2006/relationships/image" Target="media/image18.wmf"/><Relationship Id="rId21" Type="http://schemas.openxmlformats.org/officeDocument/2006/relationships/oleObject" Target="embeddings/oleObject9.bin"/><Relationship Id="rId34" Type="http://schemas.openxmlformats.org/officeDocument/2006/relationships/image" Target="media/image15.wmf"/><Relationship Id="rId42" Type="http://schemas.openxmlformats.org/officeDocument/2006/relationships/image" Target="media/image20.png"/><Relationship Id="rId47" Type="http://schemas.openxmlformats.org/officeDocument/2006/relationships/image" Target="media/image23.png"/><Relationship Id="rId50" Type="http://schemas.openxmlformats.org/officeDocument/2006/relationships/image" Target="media/image26.png"/><Relationship Id="rId55" Type="http://schemas.openxmlformats.org/officeDocument/2006/relationships/fontTable" Target="fontTable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25" Type="http://schemas.openxmlformats.org/officeDocument/2006/relationships/image" Target="media/image9.png"/><Relationship Id="rId33" Type="http://schemas.openxmlformats.org/officeDocument/2006/relationships/oleObject" Target="embeddings/oleObject13.bin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7.bin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6.wmf"/><Relationship Id="rId29" Type="http://schemas.openxmlformats.org/officeDocument/2006/relationships/oleObject" Target="embeddings/oleObject11.bin"/><Relationship Id="rId41" Type="http://schemas.openxmlformats.org/officeDocument/2006/relationships/image" Target="media/image19.png"/><Relationship Id="rId54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image" Target="media/image8.png"/><Relationship Id="rId32" Type="http://schemas.openxmlformats.org/officeDocument/2006/relationships/image" Target="media/image14.wmf"/><Relationship Id="rId37" Type="http://schemas.openxmlformats.org/officeDocument/2006/relationships/image" Target="media/image17.wmf"/><Relationship Id="rId40" Type="http://schemas.openxmlformats.org/officeDocument/2006/relationships/oleObject" Target="embeddings/oleObject16.bin"/><Relationship Id="rId45" Type="http://schemas.openxmlformats.org/officeDocument/2006/relationships/image" Target="media/image22.wmf"/><Relationship Id="rId53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10.bin"/><Relationship Id="rId28" Type="http://schemas.openxmlformats.org/officeDocument/2006/relationships/image" Target="media/image12.wmf"/><Relationship Id="rId36" Type="http://schemas.openxmlformats.org/officeDocument/2006/relationships/image" Target="media/image16.png"/><Relationship Id="rId49" Type="http://schemas.openxmlformats.org/officeDocument/2006/relationships/image" Target="media/image25.png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8.bin"/><Relationship Id="rId31" Type="http://schemas.openxmlformats.org/officeDocument/2006/relationships/oleObject" Target="embeddings/oleObject12.bin"/><Relationship Id="rId44" Type="http://schemas.openxmlformats.org/officeDocument/2006/relationships/image" Target="http://image2.sina.com.cn/qc/photo/dajeshamot/U98P33T148D48483F2100DT20040713143224_small.jpg" TargetMode="External"/><Relationship Id="rId52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image" Target="media/image7.wmf"/><Relationship Id="rId27" Type="http://schemas.openxmlformats.org/officeDocument/2006/relationships/image" Target="media/image11.png"/><Relationship Id="rId30" Type="http://schemas.openxmlformats.org/officeDocument/2006/relationships/image" Target="media/image13.wmf"/><Relationship Id="rId35" Type="http://schemas.openxmlformats.org/officeDocument/2006/relationships/oleObject" Target="embeddings/oleObject14.bin"/><Relationship Id="rId43" Type="http://schemas.openxmlformats.org/officeDocument/2006/relationships/image" Target="media/image21.jpeg"/><Relationship Id="rId48" Type="http://schemas.openxmlformats.org/officeDocument/2006/relationships/image" Target="media/image24.png"/><Relationship Id="rId56" Type="http://schemas.openxmlformats.org/officeDocument/2006/relationships/theme" Target="theme/theme1.xml"/><Relationship Id="rId8" Type="http://schemas.openxmlformats.org/officeDocument/2006/relationships/oleObject" Target="embeddings/oleObject1.bin"/><Relationship Id="rId51" Type="http://schemas.openxmlformats.org/officeDocument/2006/relationships/header" Target="header1.xml"/><Relationship Id="rId3" Type="http://schemas.openxmlformats.org/officeDocument/2006/relationships/settings" Target="setting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706</Words>
  <Characters>4026</Characters>
  <Application>Microsoft Office Word</Application>
  <DocSecurity>0</DocSecurity>
  <Lines>33</Lines>
  <Paragraphs>9</Paragraphs>
  <ScaleCrop>false</ScaleCrop>
  <Company>Lenovo</Company>
  <LinksUpToDate>false</LinksUpToDate>
  <CharactersWithSpaces>4723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liumei</dc:creator>
  <cp:lastModifiedBy>liumei</cp:lastModifiedBy>
  <cp:revision>12</cp:revision>
  <dcterms:created xsi:type="dcterms:W3CDTF">2012-08-22T03:05:00Z</dcterms:created>
  <dcterms:modified xsi:type="dcterms:W3CDTF">2012-08-29T02:14:00Z</dcterms:modified>
</cp:coreProperties>
</file>