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B9E" w:rsidRPr="000C5848" w:rsidRDefault="00515B9E" w:rsidP="00515B9E">
      <w:pPr>
        <w:spacing w:line="360" w:lineRule="auto"/>
        <w:jc w:val="center"/>
        <w:rPr>
          <w:rFonts w:ascii="宋体" w:hAnsi="宋体" w:hint="eastAsia"/>
          <w:b/>
          <w:szCs w:val="36"/>
        </w:rPr>
      </w:pPr>
      <w:r w:rsidRPr="000C5848">
        <w:rPr>
          <w:rFonts w:ascii="宋体" w:hAnsi="宋体" w:hint="eastAsia"/>
          <w:b/>
          <w:szCs w:val="36"/>
        </w:rPr>
        <w:t>七年级第一章有理数测验试卷</w:t>
      </w:r>
    </w:p>
    <w:p w:rsidR="00515B9E" w:rsidRPr="000C5848" w:rsidRDefault="00515B9E" w:rsidP="00515B9E">
      <w:pPr>
        <w:spacing w:line="360" w:lineRule="auto"/>
        <w:rPr>
          <w:rFonts w:ascii="宋体" w:hAnsi="宋体" w:hint="eastAsia"/>
          <w:szCs w:val="30"/>
        </w:rPr>
      </w:pPr>
      <w:r w:rsidRPr="000C5848">
        <w:rPr>
          <w:rFonts w:ascii="宋体" w:hAnsi="宋体" w:hint="eastAsia"/>
          <w:szCs w:val="30"/>
        </w:rPr>
        <w:t>一、填空题（14×2分=28分）</w:t>
      </w:r>
    </w:p>
    <w:p w:rsidR="00515B9E" w:rsidRPr="000C5848" w:rsidRDefault="00515B9E" w:rsidP="00515B9E">
      <w:pPr>
        <w:spacing w:line="360" w:lineRule="auto"/>
        <w:ind w:left="420" w:hangingChars="200" w:hanging="420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1</w:t>
      </w:r>
      <w:r w:rsidRPr="000C5848">
        <w:rPr>
          <w:rFonts w:ascii="宋体" w:hAnsi="宋体" w:cs="宋体-18030" w:hint="eastAsia"/>
        </w:rPr>
        <w:t>. 某数的相反数是5，那么这个数是</w:t>
      </w:r>
      <w:r w:rsidRPr="000C5848">
        <w:rPr>
          <w:rFonts w:ascii="宋体" w:hAnsi="宋体" w:cs="宋体-18030" w:hint="eastAsia"/>
          <w:u w:val="single"/>
        </w:rPr>
        <w:t xml:space="preserve">        </w:t>
      </w:r>
      <w:r w:rsidRPr="000C5848">
        <w:rPr>
          <w:rFonts w:ascii="宋体" w:hAnsi="宋体" w:cs="宋体-18030" w:hint="eastAsia"/>
        </w:rPr>
        <w:t>；</w:t>
      </w:r>
      <w:r>
        <w:rPr>
          <w:rFonts w:ascii="宋体" w:hAnsi="宋体" w:cs="宋体-18030"/>
          <w:noProof/>
          <w:position w:val="-14"/>
        </w:rPr>
        <w:drawing>
          <wp:inline distT="0" distB="0" distL="0" distR="0">
            <wp:extent cx="676275" cy="25717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 xml:space="preserve">，则   </w:t>
      </w:r>
      <w:r>
        <w:rPr>
          <w:rFonts w:ascii="宋体" w:hAnsi="宋体" w:cs="宋体-18030"/>
          <w:noProof/>
          <w:position w:val="-6"/>
        </w:rPr>
        <w:drawing>
          <wp:inline distT="0" distB="0" distL="0" distR="0">
            <wp:extent cx="238125" cy="142875"/>
            <wp:effectExtent l="19050" t="0" r="952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u w:val="single"/>
        </w:rPr>
        <w:t xml:space="preserve">           </w:t>
      </w:r>
      <w:r w:rsidRPr="000C5848">
        <w:rPr>
          <w:rFonts w:ascii="宋体" w:hAnsi="宋体" w:cs="宋体-18030" w:hint="eastAsia"/>
        </w:rPr>
        <w:t>。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2</w:t>
      </w:r>
      <w:r w:rsidRPr="000C5848">
        <w:rPr>
          <w:rFonts w:ascii="宋体" w:hAnsi="宋体" w:cs="宋体-18030" w:hint="eastAsia"/>
        </w:rPr>
        <w:t>.</w:t>
      </w:r>
      <w:r>
        <w:rPr>
          <w:rFonts w:ascii="宋体" w:hAnsi="宋体" w:cs="宋体-18030" w:hint="eastAsia"/>
          <w:noProof/>
        </w:rPr>
        <w:drawing>
          <wp:inline distT="0" distB="0" distL="0" distR="0">
            <wp:extent cx="19050" cy="1905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 xml:space="preserve"> (</w:t>
      </w:r>
      <w:r w:rsidRPr="000C5848">
        <w:rPr>
          <w:rFonts w:ascii="宋体" w:hAnsi="宋体" w:cs="宋体-18030" w:hint="eastAsia"/>
          <w:u w:val="single"/>
        </w:rPr>
        <w:t xml:space="preserve">         </w:t>
      </w:r>
      <w:r w:rsidRPr="000C5848">
        <w:rPr>
          <w:rFonts w:ascii="宋体" w:hAnsi="宋体" w:cs="宋体-18030" w:hint="eastAsia"/>
        </w:rPr>
        <w:t>)</w:t>
      </w:r>
      <w:r w:rsidRPr="000C5848">
        <w:rPr>
          <w:rFonts w:ascii="宋体" w:hAnsi="宋体" w:cs="宋体-18030"/>
          <w:vertAlign w:val="superscript"/>
        </w:rPr>
        <w:t>2</w:t>
      </w:r>
      <w:r w:rsidRPr="000C5848">
        <w:rPr>
          <w:rFonts w:ascii="宋体" w:hAnsi="宋体" w:cs="宋体-18030" w:hint="eastAsia"/>
        </w:rPr>
        <w:t>＝16，(－</w:t>
      </w:r>
      <w:r>
        <w:rPr>
          <w:rFonts w:ascii="宋体" w:hAnsi="宋体" w:cs="宋体-18030"/>
          <w:noProof/>
          <w:position w:val="-16"/>
        </w:rPr>
        <w:drawing>
          <wp:inline distT="0" distB="0" distL="0" distR="0">
            <wp:extent cx="123825" cy="276225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/>
        </w:rPr>
        <w:t>)</w:t>
      </w:r>
      <w:r w:rsidRPr="000C5848">
        <w:rPr>
          <w:rFonts w:ascii="宋体" w:hAnsi="宋体" w:cs="宋体-18030"/>
          <w:vertAlign w:val="superscript"/>
        </w:rPr>
        <w:t>3</w:t>
      </w:r>
      <w:r w:rsidRPr="000C5848">
        <w:rPr>
          <w:rFonts w:ascii="宋体" w:hAnsi="宋体" w:cs="宋体-18030" w:hint="eastAsia"/>
        </w:rPr>
        <w:t>＝</w:t>
      </w:r>
      <w:r w:rsidRPr="000C5848">
        <w:rPr>
          <w:rFonts w:ascii="宋体" w:hAnsi="宋体" w:cs="宋体-18030" w:hint="eastAsia"/>
          <w:u w:val="single"/>
        </w:rPr>
        <w:t xml:space="preserve">             </w:t>
      </w:r>
      <w:r w:rsidRPr="000C5848">
        <w:rPr>
          <w:rFonts w:ascii="宋体" w:hAnsi="宋体" w:cs="宋体-18030" w:hint="eastAsia"/>
        </w:rPr>
        <w:t>。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  <w:b/>
          <w:bCs/>
          <w:i/>
        </w:rPr>
      </w:pPr>
      <w:r w:rsidRPr="000C5848">
        <w:rPr>
          <w:rFonts w:ascii="宋体" w:hAnsi="宋体" w:cs="宋体-18030"/>
          <w:noProof/>
        </w:rPr>
        <w:t>3</w:t>
      </w:r>
      <w:r w:rsidRPr="000C5848">
        <w:rPr>
          <w:rFonts w:ascii="宋体" w:hAnsi="宋体" w:cs="宋体-18030" w:hint="eastAsia"/>
        </w:rPr>
        <w:t>.</w:t>
      </w:r>
      <w:r w:rsidRPr="000C5848">
        <w:rPr>
          <w:rFonts w:ascii="宋体" w:hAnsi="宋体" w:cs="宋体-18030"/>
          <w:b/>
          <w:bCs/>
        </w:rPr>
        <w:t xml:space="preserve"> </w:t>
      </w:r>
      <w:r>
        <w:rPr>
          <w:rFonts w:ascii="宋体" w:hAnsi="宋体" w:cs="宋体-18030"/>
          <w:b/>
          <w:bCs/>
          <w:noProof/>
          <w:position w:val="-10"/>
        </w:rPr>
        <w:drawing>
          <wp:inline distT="0" distB="0" distL="0" distR="0">
            <wp:extent cx="409575" cy="266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-18030"/>
          <w:noProof/>
        </w:rPr>
      </w:r>
      <w:r w:rsidRPr="00987D77">
        <w:rPr>
          <w:rFonts w:ascii="宋体" w:hAnsi="宋体" w:cs="宋体-18030"/>
          <w:b/>
          <w:bCs/>
          <w:position w:val="-10"/>
        </w:rPr>
        <w:pict>
          <v:group id="_x0000_s2050" editas="canvas" alt="学科网(www.zxxk.com)--教育资源门户，提供试卷、教案、课件、论文、素材及各类教学资源下载，还有大量而丰富的教学相关资讯！" style="width:27pt;height:23.4pt;mso-position-horizontal-relative:char;mso-position-vertical-relative:line" coordsize="540,46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width:540;height:468" o:preferrelative="f">
              <v:fill o:detectmouseclick="t"/>
              <v:path o:extrusionok="t" o:connecttype="none"/>
              <o:lock v:ext="edit" text="t"/>
            </v:shape>
            <v:rect id="_x0000_s2052" style="position:absolute;left:38;top:27;width:281;height:312;mso-wrap-style:none" filled="f" stroked="f">
              <v:textbox style="mso-fit-shape-to-text:t" inset="0,0,0,0">
                <w:txbxContent>
                  <w:p w:rsidR="00515B9E" w:rsidRDefault="00515B9E" w:rsidP="00515B9E">
                    <w:pPr>
                      <w:rPr>
                        <w:rFonts w:hint="eastAsia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</w:rPr>
                      <w:t>200</w:t>
                    </w:r>
                    <w:r>
                      <w:rPr>
                        <w:rFonts w:hint="eastAsia"/>
                        <w:color w:val="000000"/>
                        <w:sz w:val="14"/>
                        <w:szCs w:val="14"/>
                      </w:rPr>
                      <w:t>9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0C5848">
        <w:rPr>
          <w:rFonts w:ascii="宋体" w:hAnsi="宋体" w:cs="宋体-18030" w:hint="eastAsia"/>
          <w:b/>
          <w:bCs/>
        </w:rPr>
        <w:t>+</w:t>
      </w:r>
      <w:r>
        <w:rPr>
          <w:rFonts w:ascii="宋体" w:hAnsi="宋体" w:cs="宋体-18030"/>
          <w:noProof/>
        </w:rPr>
      </w:r>
      <w:r w:rsidRPr="00987D77">
        <w:rPr>
          <w:rFonts w:ascii="宋体" w:hAnsi="宋体" w:cs="宋体-18030"/>
          <w:b/>
          <w:bCs/>
        </w:rPr>
        <w:pict>
          <v:group id="_x0000_s2053" editas="canvas" alt="学科网(www.zxxk.com)--教育资源门户，提供试卷、教案、课件、论文、素材及各类教学资源下载，还有大量而丰富的教学相关资讯！" style="width:36.5pt;height:31.2pt;mso-position-horizontal-relative:char;mso-position-vertical-relative:line" coordorigin=",-40" coordsize="730,624">
            <o:lock v:ext="edit" aspectratio="t"/>
            <v:shape id="_x0000_s2054" type="#_x0000_t75" style="position:absolute;top:-40;width:730;height:624" o:preferrelative="f">
              <v:fill o:detectmouseclick="t"/>
              <v:path o:extrusionok="t" o:connecttype="none"/>
              <o:lock v:ext="edit" text="t"/>
            </v:shape>
            <v:rect id="_x0000_s2055" style="position:absolute;left:32;top:-40;width:107;height:624;mso-wrap-style:none" filled="f" stroked="f">
              <v:textbox style="mso-fit-shape-to-text:t" inset="0,0,0,0">
                <w:txbxContent>
                  <w:p w:rsidR="00515B9E" w:rsidRDefault="00515B9E" w:rsidP="00515B9E">
                    <w:r>
                      <w:rPr>
                        <w:rFonts w:ascii="Symbol" w:hAnsi="Symbol" w:cs="Symbol"/>
                        <w:color w:val="000000"/>
                        <w:sz w:val="32"/>
                        <w:szCs w:val="32"/>
                      </w:rPr>
                      <w:t></w:t>
                    </w:r>
                  </w:p>
                </w:txbxContent>
              </v:textbox>
            </v:rect>
            <v:rect id="_x0000_s2056" style="position:absolute;left:369;top:-40;width:107;height:624;mso-wrap-style:none" filled="f" stroked="f">
              <v:textbox style="mso-fit-shape-to-text:t" inset="0,0,0,0">
                <w:txbxContent>
                  <w:p w:rsidR="00515B9E" w:rsidRDefault="00515B9E" w:rsidP="00515B9E">
                    <w:r>
                      <w:rPr>
                        <w:rFonts w:ascii="Symbol" w:hAnsi="Symbol" w:cs="Symbol"/>
                        <w:color w:val="000000"/>
                        <w:sz w:val="32"/>
                        <w:szCs w:val="32"/>
                      </w:rPr>
                      <w:t></w:t>
                    </w:r>
                  </w:p>
                </w:txbxContent>
              </v:textbox>
            </v:rect>
            <v:rect id="_x0000_s2057" style="position:absolute;left:449;top:29;width:281;height:312;mso-wrap-style:none" filled="f" stroked="f">
              <v:textbox style="mso-fit-shape-to-text:t" inset="0,0,0,0">
                <w:txbxContent>
                  <w:p w:rsidR="00515B9E" w:rsidRDefault="00515B9E" w:rsidP="00515B9E">
                    <w:pPr>
                      <w:rPr>
                        <w:rFonts w:hint="eastAsia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</w:rPr>
                      <w:t>20</w:t>
                    </w:r>
                    <w:r>
                      <w:rPr>
                        <w:rFonts w:hint="eastAsia"/>
                        <w:color w:val="000000"/>
                        <w:sz w:val="14"/>
                        <w:szCs w:val="14"/>
                      </w:rPr>
                      <w:t>10</w:t>
                    </w:r>
                  </w:p>
                </w:txbxContent>
              </v:textbox>
            </v:rect>
            <v:rect id="_x0000_s2058" style="position:absolute;left:261;top:65;width:121;height:312;mso-wrap-style:none" filled="f" stroked="f">
              <v:textbox style="mso-fit-shape-to-text:t" inset="0,0,0,0">
                <w:txbxContent>
                  <w:p w:rsidR="00515B9E" w:rsidRDefault="00515B9E" w:rsidP="00515B9E">
                    <w:r>
                      <w:rPr>
                        <w:color w:val="000000"/>
                        <w:sz w:val="24"/>
                      </w:rPr>
                      <w:t>1</w:t>
                    </w:r>
                  </w:p>
                </w:txbxContent>
              </v:textbox>
            </v:rect>
            <v:rect id="_x0000_s2059" style="position:absolute;left:107;top:38;width:132;height:312;mso-wrap-style:none" filled="f" stroked="f">
              <v:textbox style="mso-fit-shape-to-text:t" inset="0,0,0,0">
                <w:txbxContent>
                  <w:p w:rsidR="00515B9E" w:rsidRDefault="00515B9E" w:rsidP="00515B9E">
                    <w:r>
                      <w:rPr>
                        <w:rFonts w:ascii="Symbol" w:hAnsi="Symbol" w:cs="Symbol"/>
                        <w:color w:val="000000"/>
                        <w:sz w:val="24"/>
                      </w:rPr>
                      <w:t>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宋体" w:hAnsi="宋体" w:cs="宋体-18030" w:hint="eastAsia"/>
          <w:b/>
          <w:bCs/>
        </w:rPr>
        <w:t xml:space="preserve"> </w:t>
      </w:r>
      <w:r w:rsidRPr="000C5848">
        <w:rPr>
          <w:rFonts w:ascii="宋体" w:hAnsi="宋体" w:cs="宋体-18030" w:hint="eastAsia"/>
          <w:b/>
          <w:bCs/>
        </w:rPr>
        <w:t>=</w:t>
      </w:r>
      <w:r w:rsidRPr="000C5848">
        <w:rPr>
          <w:rFonts w:ascii="宋体" w:hAnsi="宋体" w:cs="宋体-18030" w:hint="eastAsia"/>
          <w:b/>
          <w:bCs/>
          <w:u w:val="single"/>
        </w:rPr>
        <w:t xml:space="preserve">               </w:t>
      </w:r>
      <w:r w:rsidRPr="000C5848">
        <w:rPr>
          <w:rFonts w:ascii="宋体" w:hAnsi="宋体" w:cs="宋体-18030" w:hint="eastAsia"/>
          <w:b/>
          <w:bCs/>
        </w:rPr>
        <w:t>。</w:t>
      </w:r>
      <w:r w:rsidRPr="000C5848">
        <w:rPr>
          <w:rFonts w:ascii="宋体" w:hAnsi="宋体" w:cs="宋体-18030" w:hint="eastAsia"/>
          <w:b/>
          <w:bCs/>
          <w:i/>
        </w:rPr>
        <w:t xml:space="preserve">     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bCs/>
          <w:noProof/>
        </w:rPr>
        <w:t>4</w:t>
      </w:r>
      <w:r w:rsidRPr="000C5848">
        <w:rPr>
          <w:rFonts w:ascii="宋体" w:hAnsi="宋体" w:cs="宋体-18030" w:hint="eastAsia"/>
          <w:bCs/>
        </w:rPr>
        <w:t>.</w:t>
      </w:r>
      <w:r w:rsidRPr="000C5848">
        <w:rPr>
          <w:rFonts w:ascii="宋体" w:hAnsi="宋体" w:cs="宋体-18030" w:hint="eastAsia"/>
          <w:kern w:val="0"/>
        </w:rPr>
        <w:t xml:space="preserve"> 计算：－</w:t>
      </w:r>
      <w:r w:rsidRPr="000C5848">
        <w:rPr>
          <w:rFonts w:ascii="宋体" w:hAnsi="宋体" w:cs="宋体-18030"/>
          <w:kern w:val="0"/>
        </w:rPr>
        <w:t>2</w:t>
      </w:r>
      <w:r w:rsidRPr="000C5848">
        <w:rPr>
          <w:rFonts w:ascii="宋体" w:hAnsi="宋体" w:cs="宋体-18030" w:hint="eastAsia"/>
          <w:kern w:val="0"/>
        </w:rPr>
        <w:t>－</w:t>
      </w:r>
      <w:r w:rsidRPr="000C5848">
        <w:rPr>
          <w:rFonts w:ascii="宋体" w:hAnsi="宋体" w:cs="宋体-18030"/>
          <w:kern w:val="0"/>
        </w:rPr>
        <w:t>3</w:t>
      </w:r>
      <w:r w:rsidRPr="000C5848">
        <w:rPr>
          <w:rFonts w:ascii="宋体" w:hAnsi="宋体" w:cs="宋体-18030"/>
          <w:kern w:val="0"/>
          <w:position w:val="8"/>
        </w:rPr>
        <w:t>2</w:t>
      </w:r>
      <w:r w:rsidRPr="000C5848">
        <w:rPr>
          <w:rFonts w:ascii="宋体" w:hAnsi="宋体" w:cs="宋体-18030" w:hint="eastAsia"/>
          <w:kern w:val="0"/>
        </w:rPr>
        <w:t>＝</w:t>
      </w:r>
      <w:r w:rsidRPr="000C5848">
        <w:rPr>
          <w:rFonts w:ascii="宋体" w:hAnsi="宋体" w:cs="宋体-18030"/>
          <w:kern w:val="0"/>
        </w:rPr>
        <w:t>________</w:t>
      </w:r>
      <w:r w:rsidRPr="000C5848">
        <w:rPr>
          <w:rFonts w:ascii="宋体" w:hAnsi="宋体" w:cs="宋体-18030" w:hint="eastAsia"/>
          <w:kern w:val="0"/>
        </w:rPr>
        <w:t>；</w:t>
      </w:r>
      <w:r>
        <w:rPr>
          <w:rFonts w:ascii="宋体" w:hAnsi="宋体" w:cs="宋体-18030"/>
          <w:noProof/>
          <w:position w:val="-24"/>
        </w:rPr>
        <w:drawing>
          <wp:inline distT="0" distB="0" distL="0" distR="0">
            <wp:extent cx="533400" cy="390525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=</w:t>
      </w:r>
      <w:r w:rsidRPr="000C5848">
        <w:rPr>
          <w:rFonts w:ascii="宋体" w:hAnsi="宋体" w:cs="宋体-18030" w:hint="eastAsia"/>
          <w:u w:val="single"/>
        </w:rPr>
        <w:t xml:space="preserve">               </w:t>
      </w:r>
      <w:r w:rsidRPr="000C5848">
        <w:rPr>
          <w:rFonts w:ascii="宋体" w:hAnsi="宋体" w:cs="宋体-18030" w:hint="eastAsia"/>
        </w:rPr>
        <w:t>。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5</w:t>
      </w:r>
      <w:r w:rsidRPr="000C5848">
        <w:rPr>
          <w:rFonts w:ascii="宋体" w:hAnsi="宋体" w:cs="宋体-18030" w:hint="eastAsia"/>
        </w:rPr>
        <w:t>．若0＜</w:t>
      </w:r>
      <w:r>
        <w:rPr>
          <w:rFonts w:ascii="宋体" w:hAnsi="宋体" w:cs="宋体-18030"/>
          <w:noProof/>
          <w:position w:val="-6"/>
        </w:rPr>
        <w:drawing>
          <wp:inline distT="0" distB="0" distL="0" distR="0">
            <wp:extent cx="123825" cy="142875"/>
            <wp:effectExtent l="19050" t="0" r="952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1,</w:t>
      </w:r>
      <w:r w:rsidRPr="000C5848">
        <w:rPr>
          <w:rFonts w:ascii="宋体" w:hAnsi="宋体" w:cs="宋体-18030" w:hint="eastAsia"/>
        </w:rPr>
        <w:t>则</w:t>
      </w:r>
      <w:r>
        <w:rPr>
          <w:rFonts w:ascii="宋体" w:hAnsi="宋体" w:cs="宋体-18030"/>
          <w:noProof/>
          <w:position w:val="-24"/>
        </w:rPr>
        <w:drawing>
          <wp:inline distT="0" distB="0" distL="0" distR="0">
            <wp:extent cx="485775" cy="39052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的大小关系是</w:t>
      </w:r>
      <w:r w:rsidRPr="000C5848">
        <w:rPr>
          <w:rFonts w:ascii="宋体" w:hAnsi="宋体" w:cs="宋体-18030" w:hint="eastAsia"/>
          <w:u w:val="single"/>
        </w:rPr>
        <w:t xml:space="preserve">               </w:t>
      </w:r>
      <w:r w:rsidRPr="000C5848">
        <w:rPr>
          <w:rFonts w:ascii="宋体" w:hAnsi="宋体" w:cs="宋体-18030" w:hint="eastAsia"/>
        </w:rPr>
        <w:t>。.</w:t>
      </w:r>
    </w:p>
    <w:p w:rsidR="00515B9E" w:rsidRPr="000C5848" w:rsidRDefault="00515B9E" w:rsidP="00515B9E">
      <w:pPr>
        <w:snapToGrid w:val="0"/>
        <w:spacing w:line="360" w:lineRule="auto"/>
        <w:ind w:left="210" w:hangingChars="100" w:hanging="210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6</w:t>
      </w:r>
      <w:r w:rsidRPr="000C5848">
        <w:rPr>
          <w:rFonts w:ascii="宋体" w:hAnsi="宋体" w:cs="宋体-18030" w:hint="eastAsia"/>
        </w:rPr>
        <w:t>. 134756≈</w:t>
      </w:r>
      <w:r w:rsidRPr="000C5848">
        <w:rPr>
          <w:rFonts w:ascii="宋体" w:hAnsi="宋体" w:cs="宋体-18030" w:hint="eastAsia"/>
          <w:u w:val="single"/>
        </w:rPr>
        <w:t xml:space="preserve">            </w:t>
      </w:r>
      <w:r w:rsidRPr="000C5848">
        <w:rPr>
          <w:rFonts w:ascii="宋体" w:hAnsi="宋体" w:cs="宋体-18030" w:hint="eastAsia"/>
        </w:rPr>
        <w:t>（保留四个有效数字）；3.58亿精确到</w:t>
      </w:r>
      <w:r w:rsidRPr="000C5848">
        <w:rPr>
          <w:rFonts w:ascii="宋体" w:hAnsi="宋体" w:cs="宋体-18030" w:hint="eastAsia"/>
          <w:u w:val="single"/>
        </w:rPr>
        <w:t xml:space="preserve">      </w:t>
      </w:r>
      <w:r w:rsidRPr="000C5848">
        <w:rPr>
          <w:rFonts w:ascii="宋体" w:hAnsi="宋体" w:cs="宋体-18030" w:hint="eastAsia"/>
        </w:rPr>
        <w:t>位。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7</w:t>
      </w:r>
      <w:r w:rsidRPr="000C5848">
        <w:rPr>
          <w:rFonts w:ascii="宋体" w:hAnsi="宋体" w:cs="宋体-18030" w:hint="eastAsia"/>
        </w:rPr>
        <w:t>. 如果</w:t>
      </w:r>
      <w:r>
        <w:rPr>
          <w:rFonts w:ascii="宋体" w:hAnsi="宋体" w:cs="宋体-18030"/>
          <w:noProof/>
          <w:position w:val="-10"/>
        </w:rPr>
        <w:drawing>
          <wp:inline distT="0" distB="0" distL="0" distR="0">
            <wp:extent cx="257175" cy="200025"/>
            <wp:effectExtent l="19050" t="0" r="952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互为倒数，</w:t>
      </w:r>
      <w:r>
        <w:rPr>
          <w:rFonts w:ascii="宋体" w:hAnsi="宋体" w:cs="宋体-18030"/>
          <w:noProof/>
          <w:position w:val="-10"/>
        </w:rPr>
        <w:drawing>
          <wp:inline distT="0" distB="0" distL="0" distR="0">
            <wp:extent cx="266700" cy="20002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互为相反数，且</w:t>
      </w:r>
      <w:r>
        <w:rPr>
          <w:rFonts w:ascii="宋体" w:hAnsi="宋体" w:cs="宋体-18030"/>
          <w:noProof/>
          <w:position w:val="-6"/>
        </w:rPr>
        <w:drawing>
          <wp:inline distT="0" distB="0" distL="0" distR="0">
            <wp:extent cx="457200" cy="18097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，则代数式</w:t>
      </w:r>
    </w:p>
    <w:p w:rsidR="00515B9E" w:rsidRPr="000C5848" w:rsidRDefault="00515B9E" w:rsidP="00515B9E">
      <w:pPr>
        <w:spacing w:line="360" w:lineRule="auto"/>
        <w:ind w:firstLineChars="150" w:firstLine="315"/>
        <w:rPr>
          <w:rFonts w:ascii="宋体" w:hAnsi="宋体" w:cs="宋体-18030" w:hint="eastAsia"/>
        </w:rPr>
      </w:pPr>
      <w:r>
        <w:rPr>
          <w:rFonts w:ascii="宋体" w:hAnsi="宋体" w:cs="宋体-18030"/>
          <w:noProof/>
          <w:position w:val="-14"/>
        </w:rPr>
        <w:drawing>
          <wp:inline distT="0" distB="0" distL="0" distR="0">
            <wp:extent cx="1133475" cy="257175"/>
            <wp:effectExtent l="0" t="0" r="952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 xml:space="preserve">= </w:t>
      </w:r>
      <w:r w:rsidRPr="000C5848">
        <w:rPr>
          <w:rFonts w:ascii="宋体" w:hAnsi="宋体" w:cs="宋体-18030" w:hint="eastAsia"/>
          <w:u w:val="single"/>
        </w:rPr>
        <w:t xml:space="preserve">                  </w:t>
      </w:r>
      <w:r w:rsidRPr="000C5848">
        <w:rPr>
          <w:rFonts w:ascii="宋体" w:hAnsi="宋体" w:cs="宋体-18030" w:hint="eastAsia"/>
        </w:rPr>
        <w:t xml:space="preserve">。         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8</w:t>
      </w:r>
      <w:r w:rsidRPr="000C5848">
        <w:rPr>
          <w:rFonts w:ascii="宋体" w:hAnsi="宋体" w:cs="宋体-18030" w:hint="eastAsia"/>
        </w:rPr>
        <w:t>. 已知</w:t>
      </w:r>
      <w:r>
        <w:rPr>
          <w:rFonts w:ascii="宋体" w:hAnsi="宋体" w:cs="宋体-18030"/>
          <w:noProof/>
          <w:position w:val="-14"/>
        </w:rPr>
        <w:drawing>
          <wp:inline distT="0" distB="0" distL="0" distR="0">
            <wp:extent cx="161925" cy="257175"/>
            <wp:effectExtent l="0" t="0" r="9525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=3，</w:t>
      </w:r>
      <w:r>
        <w:rPr>
          <w:rFonts w:ascii="宋体" w:hAnsi="宋体" w:cs="宋体-18030"/>
          <w:noProof/>
          <w:position w:val="-14"/>
        </w:rPr>
        <w:drawing>
          <wp:inline distT="0" distB="0" distL="0" distR="0">
            <wp:extent cx="161925" cy="257175"/>
            <wp:effectExtent l="0" t="0" r="9525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=2，且</w:t>
      </w:r>
      <w:r w:rsidRPr="000C5848">
        <w:rPr>
          <w:rFonts w:ascii="宋体" w:hAnsi="宋体" w:cs="宋体-18030"/>
        </w:rPr>
        <w:t>ab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0,</w:t>
      </w:r>
      <w:r w:rsidRPr="000C5848">
        <w:rPr>
          <w:rFonts w:ascii="宋体" w:hAnsi="宋体" w:cs="宋体-18030" w:hint="eastAsia"/>
        </w:rPr>
        <w:t>则</w:t>
      </w:r>
      <w:r>
        <w:rPr>
          <w:rFonts w:ascii="宋体" w:hAnsi="宋体" w:cs="宋体-18030"/>
          <w:noProof/>
          <w:position w:val="-6"/>
        </w:rPr>
        <w:drawing>
          <wp:inline distT="0" distB="0" distL="0" distR="0">
            <wp:extent cx="457200" cy="18097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u w:val="single"/>
        </w:rPr>
        <w:t xml:space="preserve">            </w:t>
      </w:r>
      <w:r w:rsidRPr="000C5848">
        <w:rPr>
          <w:rFonts w:ascii="宋体" w:hAnsi="宋体" w:cs="宋体-18030" w:hint="eastAsia"/>
        </w:rPr>
        <w:t>。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9</w:t>
      </w:r>
      <w:r w:rsidRPr="000C5848">
        <w:rPr>
          <w:rFonts w:ascii="宋体" w:hAnsi="宋体" w:cs="宋体-18030" w:hint="eastAsia"/>
        </w:rPr>
        <w:t>. 规定</w:t>
      </w:r>
      <w:r w:rsidRPr="000C5848">
        <w:rPr>
          <w:rFonts w:ascii="宋体" w:hAnsi="宋体" w:cs="宋体-18030"/>
        </w:rPr>
        <w:t>a</w:t>
      </w:r>
      <w:r w:rsidRPr="000C5848">
        <w:rPr>
          <w:rFonts w:ascii="宋体" w:hAnsi="宋体" w:cs="宋体-18030" w:hint="eastAsia"/>
        </w:rPr>
        <w:t>﹡</w:t>
      </w:r>
      <w:r w:rsidRPr="000C5848">
        <w:rPr>
          <w:rFonts w:ascii="宋体" w:hAnsi="宋体" w:cs="宋体-18030"/>
        </w:rPr>
        <w:t>b=</w:t>
      </w:r>
      <w:smartTag w:uri="urn:schemas-microsoft-com:office:smarttags" w:element="chmetcnv">
        <w:smartTagPr>
          <w:attr w:name="UnitName" w:val="a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0C5848">
          <w:rPr>
            <w:rFonts w:ascii="宋体" w:hAnsi="宋体" w:cs="宋体-18030"/>
          </w:rPr>
          <w:t>5a</w:t>
        </w:r>
      </w:smartTag>
      <w:r w:rsidRPr="000C5848">
        <w:rPr>
          <w:rFonts w:ascii="宋体" w:hAnsi="宋体" w:cs="宋体-18030"/>
        </w:rPr>
        <w:t>+2b-1，</w:t>
      </w:r>
      <w:r w:rsidRPr="000C5848">
        <w:rPr>
          <w:rFonts w:ascii="宋体" w:hAnsi="宋体" w:cs="宋体-18030" w:hint="eastAsia"/>
        </w:rPr>
        <w:t>则</w:t>
      </w:r>
      <w:r w:rsidRPr="000C5848">
        <w:rPr>
          <w:rFonts w:ascii="宋体" w:hAnsi="宋体" w:cs="宋体-18030"/>
        </w:rPr>
        <w:t>(-4)</w:t>
      </w:r>
      <w:r w:rsidRPr="000C5848">
        <w:rPr>
          <w:rFonts w:ascii="宋体" w:hAnsi="宋体" w:cs="宋体-18030" w:hint="eastAsia"/>
        </w:rPr>
        <w:t>﹡</w:t>
      </w:r>
      <w:r w:rsidRPr="000C5848">
        <w:rPr>
          <w:rFonts w:ascii="宋体" w:hAnsi="宋体" w:cs="宋体-18030"/>
        </w:rPr>
        <w:t>6</w:t>
      </w:r>
      <w:r w:rsidRPr="000C5848">
        <w:rPr>
          <w:rFonts w:ascii="宋体" w:hAnsi="宋体" w:cs="宋体-18030" w:hint="eastAsia"/>
        </w:rPr>
        <w:t>的值为</w:t>
      </w:r>
      <w:r w:rsidRPr="000C5848">
        <w:rPr>
          <w:rFonts w:ascii="宋体" w:hAnsi="宋体" w:cs="宋体-18030" w:hint="eastAsia"/>
          <w:u w:val="single"/>
        </w:rPr>
        <w:t xml:space="preserve">               </w:t>
      </w:r>
      <w:r w:rsidRPr="000C5848">
        <w:rPr>
          <w:rFonts w:ascii="宋体" w:hAnsi="宋体" w:cs="宋体-18030" w:hint="eastAsia"/>
        </w:rPr>
        <w:t>。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  <w:bCs/>
        </w:rPr>
      </w:pPr>
      <w:r w:rsidRPr="000C5848">
        <w:rPr>
          <w:rFonts w:ascii="宋体" w:hAnsi="宋体" w:cs="宋体-18030"/>
          <w:noProof/>
        </w:rPr>
        <w:t>10</w:t>
      </w:r>
      <w:r w:rsidRPr="000C5848">
        <w:rPr>
          <w:rFonts w:ascii="宋体" w:hAnsi="宋体" w:cs="宋体-18030" w:hint="eastAsia"/>
        </w:rPr>
        <w:t>.</w:t>
      </w:r>
      <w:r w:rsidRPr="000C5848">
        <w:rPr>
          <w:rFonts w:ascii="宋体" w:hAnsi="宋体" w:cs="宋体-18030" w:hint="eastAsia"/>
          <w:b/>
          <w:bCs/>
        </w:rPr>
        <w:t xml:space="preserve"> </w:t>
      </w:r>
      <w:r w:rsidRPr="000C5848">
        <w:rPr>
          <w:rFonts w:ascii="宋体" w:hAnsi="宋体" w:cs="宋体-18030" w:hint="eastAsia"/>
          <w:bCs/>
        </w:rPr>
        <w:t>有一次小明在做</w:t>
      </w:r>
      <w:r>
        <w:rPr>
          <w:rFonts w:ascii="宋体" w:hAnsi="宋体" w:cs="宋体-18030"/>
          <w:bCs/>
          <w:noProof/>
          <w:position w:val="-4"/>
        </w:rPr>
        <w:drawing>
          <wp:inline distT="0" distB="0" distL="0" distR="0">
            <wp:extent cx="200025" cy="16192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bCs/>
        </w:rPr>
        <w:t>点游戏时抽到的四张牌分别是</w:t>
      </w:r>
      <w:r>
        <w:rPr>
          <w:rFonts w:ascii="宋体" w:hAnsi="宋体" w:cs="宋体-18030" w:hint="eastAsia"/>
          <w:bCs/>
          <w:noProof/>
        </w:rPr>
        <w:drawing>
          <wp:inline distT="0" distB="0" distL="0" distR="0">
            <wp:extent cx="19050" cy="190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/>
          <w:bCs/>
        </w:rPr>
        <w:t>3</w:t>
      </w:r>
      <w:r w:rsidRPr="000C5848">
        <w:rPr>
          <w:rFonts w:ascii="宋体" w:hAnsi="宋体" w:cs="宋体-18030" w:hint="eastAsia"/>
          <w:bCs/>
        </w:rPr>
        <w:t>、</w:t>
      </w:r>
      <w:r w:rsidRPr="000C5848">
        <w:rPr>
          <w:rFonts w:ascii="宋体" w:hAnsi="宋体" w:cs="宋体-18030"/>
          <w:bCs/>
        </w:rPr>
        <w:t>4</w:t>
      </w:r>
      <w:r w:rsidRPr="000C5848">
        <w:rPr>
          <w:rFonts w:ascii="宋体" w:hAnsi="宋体" w:cs="宋体-18030" w:hint="eastAsia"/>
          <w:bCs/>
        </w:rPr>
        <w:t>、</w:t>
      </w:r>
      <w:r w:rsidRPr="000C5848">
        <w:rPr>
          <w:rFonts w:ascii="宋体" w:hAnsi="宋体" w:cs="宋体-18030"/>
          <w:bCs/>
        </w:rPr>
        <w:t>1</w:t>
      </w:r>
      <w:r w:rsidRPr="000C5848">
        <w:rPr>
          <w:rFonts w:ascii="宋体" w:hAnsi="宋体" w:cs="宋体-18030" w:hint="eastAsia"/>
          <w:bCs/>
        </w:rPr>
        <w:t>、</w:t>
      </w:r>
      <w:r w:rsidRPr="000C5848">
        <w:rPr>
          <w:rFonts w:ascii="宋体" w:hAnsi="宋体" w:cs="宋体-18030"/>
          <w:bCs/>
        </w:rPr>
        <w:t>7</w:t>
      </w:r>
      <w:r w:rsidRPr="000C5848">
        <w:rPr>
          <w:rFonts w:ascii="宋体" w:hAnsi="宋体" w:cs="宋体-18030" w:hint="eastAsia"/>
          <w:bCs/>
        </w:rPr>
        <w:t>，他苦思不得其解，相信聪明的你一定能帮他解除困难，请写出一个成功的算式：</w:t>
      </w:r>
      <w:r w:rsidRPr="000C5848">
        <w:rPr>
          <w:rFonts w:ascii="宋体" w:hAnsi="宋体" w:cs="宋体-18030"/>
          <w:bCs/>
        </w:rPr>
        <w:t>______________=24.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  <w:bCs/>
          <w:szCs w:val="30"/>
          <w:u w:val="single"/>
        </w:rPr>
      </w:pPr>
      <w:r w:rsidRPr="000C5848">
        <w:rPr>
          <w:rFonts w:ascii="宋体" w:hAnsi="宋体" w:cs="宋体-18030" w:hint="eastAsia"/>
          <w:bCs/>
          <w:noProof/>
          <w:szCs w:val="30"/>
        </w:rPr>
        <w:t>二</w:t>
      </w:r>
      <w:r w:rsidRPr="000C5848">
        <w:rPr>
          <w:rFonts w:ascii="宋体" w:hAnsi="宋体" w:cs="宋体-18030" w:hint="eastAsia"/>
          <w:bCs/>
          <w:szCs w:val="30"/>
        </w:rPr>
        <w:t>、选择题（10×2分=20分）</w:t>
      </w:r>
    </w:p>
    <w:p w:rsidR="00515B9E" w:rsidRPr="000C5848" w:rsidRDefault="00515B9E" w:rsidP="00515B9E">
      <w:pPr>
        <w:spacing w:line="360" w:lineRule="auto"/>
        <w:rPr>
          <w:rFonts w:ascii="宋体" w:hAnsi="宋体" w:hint="eastAsia"/>
          <w:bCs/>
        </w:rPr>
      </w:pPr>
      <w:r w:rsidRPr="000C5848">
        <w:rPr>
          <w:rFonts w:ascii="宋体" w:hAnsi="宋体"/>
          <w:bCs/>
          <w:noProof/>
        </w:rPr>
        <w:t>11</w:t>
      </w:r>
      <w:r w:rsidRPr="000C5848">
        <w:rPr>
          <w:rFonts w:ascii="宋体" w:hAnsi="宋体" w:hint="eastAsia"/>
          <w:bCs/>
        </w:rPr>
        <w:t>.</w:t>
      </w:r>
      <w:r w:rsidRPr="000C5848">
        <w:rPr>
          <w:rFonts w:ascii="宋体" w:hAnsi="宋体"/>
          <w:b/>
          <w:bCs/>
        </w:rPr>
        <w:t xml:space="preserve"> </w:t>
      </w:r>
      <w:r>
        <w:rPr>
          <w:rFonts w:ascii="宋体" w:hAnsi="宋体"/>
          <w:bCs/>
          <w:noProof/>
          <w:position w:val="-10"/>
        </w:rPr>
        <w:drawing>
          <wp:inline distT="0" distB="0" distL="0" distR="0">
            <wp:extent cx="495300" cy="238125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hint="eastAsia"/>
          <w:bCs/>
        </w:rPr>
        <w:t>等于…………………………………………………………【  】</w:t>
      </w:r>
    </w:p>
    <w:p w:rsidR="00515B9E" w:rsidRPr="000C5848" w:rsidRDefault="00515B9E" w:rsidP="00515B9E">
      <w:pPr>
        <w:spacing w:line="360" w:lineRule="auto"/>
        <w:ind w:firstLineChars="100" w:firstLine="210"/>
        <w:rPr>
          <w:rFonts w:ascii="宋体" w:hAnsi="宋体" w:hint="eastAsia"/>
          <w:bCs/>
        </w:rPr>
      </w:pPr>
      <w:r w:rsidRPr="000C5848">
        <w:rPr>
          <w:rFonts w:ascii="宋体" w:hAnsi="宋体" w:hint="eastAsia"/>
          <w:bCs/>
        </w:rPr>
        <w:t>A．</w:t>
      </w:r>
      <w:r w:rsidRPr="000C5848">
        <w:rPr>
          <w:rFonts w:ascii="宋体" w:hAnsi="宋体"/>
          <w:bCs/>
        </w:rPr>
        <w:t>-12</w:t>
      </w:r>
      <w:r w:rsidRPr="000C5848">
        <w:rPr>
          <w:rFonts w:ascii="宋体" w:hAnsi="宋体" w:hint="eastAsia"/>
          <w:bCs/>
        </w:rPr>
        <w:t xml:space="preserve">      B</w:t>
      </w:r>
      <w:r w:rsidRPr="000C5848">
        <w:rPr>
          <w:rFonts w:ascii="宋体" w:hAnsi="宋体"/>
          <w:bCs/>
        </w:rPr>
        <w:t xml:space="preserve">. </w:t>
      </w:r>
      <w:smartTag w:uri="urn:schemas-microsoft-com:office:smarttags" w:element="chmetcnv">
        <w:smartTagPr>
          <w:attr w:name="UnitName" w:val="C"/>
          <w:attr w:name="SourceValue" w:val="12"/>
          <w:attr w:name="HasSpace" w:val="True"/>
          <w:attr w:name="Negative" w:val="False"/>
          <w:attr w:name="NumberType" w:val="1"/>
          <w:attr w:name="TCSC" w:val="0"/>
        </w:smartTagPr>
        <w:r w:rsidRPr="000C5848">
          <w:rPr>
            <w:rFonts w:ascii="宋体" w:hAnsi="宋体"/>
            <w:bCs/>
          </w:rPr>
          <w:t>12</w:t>
        </w:r>
        <w:r w:rsidRPr="000C5848">
          <w:rPr>
            <w:rFonts w:ascii="宋体" w:hAnsi="宋体" w:hint="eastAsia"/>
            <w:bCs/>
          </w:rPr>
          <w:t xml:space="preserve">       </w:t>
        </w:r>
        <w:r w:rsidRPr="000C5848">
          <w:rPr>
            <w:rFonts w:ascii="宋体" w:hAnsi="宋体"/>
            <w:bCs/>
          </w:rPr>
          <w:t>C</w:t>
        </w:r>
      </w:smartTag>
      <w:r w:rsidRPr="000C5848">
        <w:rPr>
          <w:rFonts w:ascii="宋体" w:hAnsi="宋体"/>
          <w:bCs/>
        </w:rPr>
        <w:t>.-64</w:t>
      </w:r>
      <w:r w:rsidRPr="000C5848">
        <w:rPr>
          <w:rFonts w:ascii="宋体" w:hAnsi="宋体" w:hint="eastAsia"/>
          <w:bCs/>
        </w:rPr>
        <w:t xml:space="preserve">       </w:t>
      </w:r>
      <w:r w:rsidRPr="000C5848">
        <w:rPr>
          <w:rFonts w:ascii="宋体" w:hAnsi="宋体"/>
          <w:bCs/>
        </w:rPr>
        <w:t>D.64</w:t>
      </w:r>
    </w:p>
    <w:p w:rsidR="00515B9E" w:rsidRPr="000C5848" w:rsidRDefault="00515B9E" w:rsidP="00515B9E">
      <w:pPr>
        <w:spacing w:line="360" w:lineRule="auto"/>
        <w:rPr>
          <w:rFonts w:ascii="宋体" w:hAnsi="宋体"/>
          <w:bCs/>
        </w:rPr>
      </w:pPr>
      <w:r w:rsidRPr="000C5848">
        <w:rPr>
          <w:rFonts w:ascii="宋体" w:hAnsi="宋体"/>
          <w:bCs/>
          <w:noProof/>
        </w:rPr>
        <w:t>12</w:t>
      </w:r>
      <w:r w:rsidRPr="000C5848">
        <w:rPr>
          <w:rFonts w:ascii="宋体" w:hAnsi="宋体" w:hint="eastAsia"/>
          <w:bCs/>
        </w:rPr>
        <w:t>．</w:t>
      </w:r>
      <w:r w:rsidRPr="000C5848">
        <w:rPr>
          <w:rFonts w:ascii="宋体" w:hAnsi="宋体"/>
          <w:bCs/>
        </w:rPr>
        <w:t>ab&lt;0,</w:t>
      </w:r>
      <w:r w:rsidRPr="000C5848">
        <w:rPr>
          <w:rFonts w:ascii="宋体" w:hAnsi="宋体" w:hint="eastAsia"/>
          <w:bCs/>
        </w:rPr>
        <w:t>下列各式成立的是……………………………………………【  】</w:t>
      </w:r>
    </w:p>
    <w:p w:rsidR="00515B9E" w:rsidRPr="000C5848" w:rsidRDefault="00515B9E" w:rsidP="00515B9E">
      <w:pPr>
        <w:spacing w:line="360" w:lineRule="auto"/>
        <w:ind w:firstLineChars="100" w:firstLine="210"/>
        <w:rPr>
          <w:rFonts w:ascii="宋体" w:hAnsi="宋体" w:hint="eastAsia"/>
          <w:bCs/>
        </w:rPr>
      </w:pPr>
      <w:r w:rsidRPr="000C5848">
        <w:rPr>
          <w:rFonts w:ascii="宋体" w:hAnsi="宋体"/>
          <w:bCs/>
        </w:rPr>
        <w:t>A.a=b           B.a&lt;b&lt;</w:t>
      </w:r>
      <w:smartTag w:uri="urn:schemas-microsoft-com:office:smarttags" w:element="chmetcnv">
        <w:smartTagPr>
          <w:attr w:name="UnitName" w:val="C"/>
          <w:attr w:name="SourceValue" w:val="0"/>
          <w:attr w:name="HasSpace" w:val="True"/>
          <w:attr w:name="Negative" w:val="False"/>
          <w:attr w:name="NumberType" w:val="1"/>
          <w:attr w:name="TCSC" w:val="0"/>
        </w:smartTagPr>
        <w:r w:rsidRPr="000C5848">
          <w:rPr>
            <w:rFonts w:ascii="宋体" w:hAnsi="宋体"/>
            <w:bCs/>
          </w:rPr>
          <w:t>0</w:t>
        </w:r>
        <w:r w:rsidRPr="000C5848">
          <w:rPr>
            <w:rFonts w:ascii="宋体" w:hAnsi="宋体" w:hint="eastAsia"/>
            <w:bCs/>
          </w:rPr>
          <w:t xml:space="preserve">      </w:t>
        </w:r>
        <w:r w:rsidRPr="000C5848">
          <w:rPr>
            <w:rFonts w:ascii="宋体" w:hAnsi="宋体"/>
            <w:bCs/>
          </w:rPr>
          <w:t>C</w:t>
        </w:r>
      </w:smartTag>
      <w:r w:rsidRPr="000C5848">
        <w:rPr>
          <w:rFonts w:ascii="宋体" w:hAnsi="宋体"/>
          <w:bCs/>
        </w:rPr>
        <w:t>.0&lt;a&lt;b       D.a&lt;0&lt;b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13</w:t>
      </w:r>
      <w:r w:rsidRPr="000C5848">
        <w:rPr>
          <w:rFonts w:ascii="宋体" w:hAnsi="宋体" w:cs="宋体-18030" w:hint="eastAsia"/>
        </w:rPr>
        <w:t>.</w:t>
      </w:r>
      <w:r w:rsidRPr="000C5848">
        <w:rPr>
          <w:rFonts w:ascii="宋体" w:hAnsi="宋体" w:cs="宋体-18030"/>
        </w:rPr>
        <w:t>a,b</w:t>
      </w:r>
      <w:r w:rsidRPr="000C5848">
        <w:rPr>
          <w:rFonts w:ascii="宋体" w:hAnsi="宋体" w:cs="宋体-18030" w:hint="eastAsia"/>
        </w:rPr>
        <w:t>是有理数，它们在数轴上的对应</w:t>
      </w:r>
      <w:r>
        <w:rPr>
          <w:rFonts w:ascii="宋体" w:hAnsi="宋体" w:cs="宋体-18030" w:hint="eastAsia"/>
          <w:noProof/>
        </w:rPr>
        <w:drawing>
          <wp:inline distT="0" distB="0" distL="0" distR="0">
            <wp:extent cx="19050" cy="1905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点的位置如下图所示：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pict>
          <v:line id="_x0000_s2062" alt="学科网(www.zxxk.com)--教育资源门户，提供试卷、教案、课件、论文、素材及各类教学资源下载，还有大量而丰富的教学相关资讯！" style="position:absolute;left:0;text-align:left;z-index:251662336" from="90pt,7.8pt" to="90pt,15.6pt"/>
        </w:pict>
      </w:r>
      <w:r w:rsidRPr="000C5848">
        <w:rPr>
          <w:rFonts w:ascii="宋体" w:hAnsi="宋体" w:cs="宋体-18030"/>
          <w:noProof/>
        </w:rPr>
        <w:pict>
          <v:line id="_x0000_s2063" alt="学科网(www.zxxk.com)--教育资源门户，提供试卷、教案、课件、论文、素材及各类教学资源下载，还有大量而丰富的教学相关资讯！" style="position:absolute;left:0;text-align:left;z-index:251663360" from="198pt,7.8pt" to="198pt,15.6pt"/>
        </w:pict>
      </w:r>
      <w:r w:rsidRPr="000C5848">
        <w:rPr>
          <w:rFonts w:ascii="宋体" w:hAnsi="宋体" w:cs="宋体-18030"/>
          <w:noProof/>
        </w:rPr>
        <w:pict>
          <v:line id="_x0000_s2061" alt="学科网(www.zxxk.com)--教育资源门户，提供试卷、教案、课件、论文、素材及各类教学资源下载，还有大量而丰富的教学相关资讯！" style="position:absolute;left:0;text-align:left;z-index:251661312" from="117pt,7.8pt" to="117pt,15.6pt"/>
        </w:pict>
      </w:r>
      <w:r w:rsidRPr="000C5848">
        <w:rPr>
          <w:rFonts w:ascii="宋体" w:hAnsi="宋体" w:cs="宋体-18030" w:hint="eastAsia"/>
        </w:rPr>
        <w:t xml:space="preserve">   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/>
        </w:rPr>
      </w:pPr>
      <w:r w:rsidRPr="000C5848">
        <w:rPr>
          <w:rFonts w:ascii="宋体" w:hAnsi="宋体" w:cs="宋体-18030"/>
          <w:noProof/>
        </w:rPr>
        <w:pict>
          <v:line id="_x0000_s2060" alt="学科网(www.zxxk.com)--教育资源门户，提供试卷、教案、课件、论文、素材及各类教学资源下载，还有大量而丰富的教学相关资讯！" style="position:absolute;left:0;text-align:left;z-index:251660288" from="45pt,0" to="270pt,0">
            <v:stroke endarrow="block"/>
          </v:line>
        </w:pict>
      </w:r>
      <w:r w:rsidRPr="000C5848">
        <w:rPr>
          <w:rFonts w:ascii="宋体" w:hAnsi="宋体" w:cs="宋体-18030" w:hint="eastAsia"/>
        </w:rPr>
        <w:t xml:space="preserve">              </w:t>
      </w:r>
      <w:r w:rsidRPr="000C5848">
        <w:rPr>
          <w:rFonts w:ascii="宋体" w:hAnsi="宋体" w:cs="宋体-18030"/>
        </w:rPr>
        <w:t xml:space="preserve">a    0             b 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 w:hint="eastAsia"/>
        </w:rPr>
        <w:t>把</w:t>
      </w:r>
      <w:r w:rsidRPr="000C5848">
        <w:rPr>
          <w:rFonts w:ascii="宋体" w:hAnsi="宋体" w:cs="宋体-18030"/>
        </w:rPr>
        <w:t>a,-a,b,-b</w:t>
      </w:r>
      <w:r w:rsidRPr="000C5848">
        <w:rPr>
          <w:rFonts w:ascii="宋体" w:hAnsi="宋体" w:cs="宋体-18030" w:hint="eastAsia"/>
        </w:rPr>
        <w:t>按照从小到大的顺序排列</w:t>
      </w:r>
      <w:r w:rsidRPr="000C5848">
        <w:rPr>
          <w:rFonts w:ascii="宋体" w:hAnsi="宋体" w:cs="宋体-18030"/>
        </w:rPr>
        <w:t xml:space="preserve"> </w:t>
      </w:r>
      <w:r w:rsidRPr="000C5848">
        <w:rPr>
          <w:rFonts w:ascii="宋体" w:hAnsi="宋体" w:cs="宋体-18030" w:hint="eastAsia"/>
        </w:rPr>
        <w:t>……………</w:t>
      </w:r>
      <w:r>
        <w:rPr>
          <w:rFonts w:ascii="宋体" w:hAnsi="宋体" w:cs="宋体-18030" w:hint="eastAsia"/>
          <w:noProof/>
        </w:rPr>
        <w:drawing>
          <wp:inline distT="0" distB="0" distL="0" distR="0">
            <wp:extent cx="19050" cy="1905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…………………【  】</w:t>
      </w:r>
    </w:p>
    <w:p w:rsidR="00515B9E" w:rsidRPr="000C5848" w:rsidRDefault="00515B9E" w:rsidP="00515B9E">
      <w:pPr>
        <w:spacing w:line="360" w:lineRule="auto"/>
        <w:ind w:leftChars="285" w:left="808" w:hangingChars="100" w:hanging="210"/>
        <w:rPr>
          <w:rFonts w:ascii="宋体" w:hAnsi="宋体" w:cs="宋体-18030" w:hint="eastAsia"/>
        </w:rPr>
      </w:pPr>
      <w:r w:rsidRPr="000C5848">
        <w:rPr>
          <w:rFonts w:ascii="宋体" w:hAnsi="宋体" w:cs="宋体-18030"/>
        </w:rPr>
        <w:t>A  -b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-a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a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 xml:space="preserve">b    </w:t>
      </w:r>
      <w:r w:rsidRPr="000C5848">
        <w:rPr>
          <w:rFonts w:ascii="宋体" w:hAnsi="宋体" w:cs="宋体-18030" w:hint="eastAsia"/>
        </w:rPr>
        <w:t xml:space="preserve">            </w:t>
      </w:r>
      <w:r w:rsidRPr="000C5848">
        <w:rPr>
          <w:rFonts w:ascii="宋体" w:hAnsi="宋体" w:cs="宋体-18030"/>
        </w:rPr>
        <w:t>B  -a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-b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a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 xml:space="preserve">b   </w:t>
      </w:r>
    </w:p>
    <w:p w:rsidR="00515B9E" w:rsidRPr="000C5848" w:rsidRDefault="00515B9E" w:rsidP="00515B9E">
      <w:pPr>
        <w:spacing w:line="360" w:lineRule="auto"/>
        <w:ind w:left="735" w:hangingChars="350" w:hanging="735"/>
        <w:rPr>
          <w:rFonts w:ascii="宋体" w:hAnsi="宋体" w:cs="宋体-18030" w:hint="eastAsia"/>
        </w:rPr>
      </w:pPr>
      <w:r w:rsidRPr="000C5848">
        <w:rPr>
          <w:rFonts w:ascii="宋体" w:hAnsi="宋体" w:cs="宋体-18030"/>
        </w:rPr>
        <w:t>C  -b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a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-a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 xml:space="preserve">b   </w:t>
      </w:r>
      <w:r w:rsidRPr="000C5848">
        <w:rPr>
          <w:rFonts w:ascii="宋体" w:hAnsi="宋体" w:cs="宋体-18030" w:hint="eastAsia"/>
        </w:rPr>
        <w:t xml:space="preserve">      </w:t>
      </w:r>
      <w:r w:rsidRPr="000C5848">
        <w:rPr>
          <w:rFonts w:ascii="宋体" w:hAnsi="宋体" w:cs="宋体-18030"/>
        </w:rPr>
        <w:t xml:space="preserve"> </w:t>
      </w:r>
      <w:r w:rsidRPr="000C5848">
        <w:rPr>
          <w:rFonts w:ascii="宋体" w:hAnsi="宋体" w:cs="宋体-18030" w:hint="eastAsia"/>
        </w:rPr>
        <w:t xml:space="preserve">      </w:t>
      </w:r>
      <w:r w:rsidRPr="000C5848">
        <w:rPr>
          <w:rFonts w:ascii="宋体" w:hAnsi="宋体" w:cs="宋体-18030"/>
        </w:rPr>
        <w:t>D  -b</w:t>
      </w:r>
      <w:r>
        <w:rPr>
          <w:rFonts w:ascii="宋体" w:hAnsi="宋体" w:cs="宋体-18030"/>
          <w:noProof/>
        </w:rPr>
        <w:drawing>
          <wp:inline distT="0" distB="0" distL="0" distR="0">
            <wp:extent cx="19050" cy="1905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b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-a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a</w:t>
      </w:r>
    </w:p>
    <w:p w:rsidR="00515B9E" w:rsidRPr="000C5848" w:rsidRDefault="00515B9E" w:rsidP="00515B9E">
      <w:pPr>
        <w:spacing w:line="360" w:lineRule="auto"/>
        <w:ind w:leftChars="200" w:left="420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lastRenderedPageBreak/>
        <w:t>14</w:t>
      </w:r>
      <w:r w:rsidRPr="000C5848">
        <w:rPr>
          <w:rFonts w:ascii="宋体" w:hAnsi="宋体" w:cs="宋体-18030" w:hint="eastAsia"/>
        </w:rPr>
        <w:t>. 若</w:t>
      </w:r>
      <w:r w:rsidRPr="000C5848">
        <w:rPr>
          <w:rFonts w:ascii="宋体" w:hAnsi="宋体" w:cs="宋体-18030"/>
        </w:rPr>
        <w:t>a+b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0,ab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0,</w:t>
      </w:r>
      <w:r w:rsidRPr="000C5848">
        <w:rPr>
          <w:rFonts w:ascii="宋体" w:hAnsi="宋体" w:cs="宋体-18030" w:hint="eastAsia"/>
        </w:rPr>
        <w:t>则</w:t>
      </w:r>
      <w:r w:rsidRPr="000C5848">
        <w:rPr>
          <w:rFonts w:ascii="宋体" w:hAnsi="宋体" w:cs="宋体-18030"/>
        </w:rPr>
        <w:t xml:space="preserve"> </w:t>
      </w:r>
      <w:r w:rsidRPr="000C5848">
        <w:rPr>
          <w:rFonts w:ascii="宋体" w:hAnsi="宋体" w:cs="宋体-18030" w:hint="eastAsia"/>
        </w:rPr>
        <w:t>………………………………………………【  】</w:t>
      </w:r>
    </w:p>
    <w:p w:rsidR="00515B9E" w:rsidRPr="000C5848" w:rsidRDefault="00515B9E" w:rsidP="00515B9E">
      <w:pPr>
        <w:spacing w:line="360" w:lineRule="auto"/>
        <w:ind w:leftChars="200" w:left="420" w:firstLineChars="100" w:firstLine="210"/>
        <w:rPr>
          <w:rFonts w:ascii="宋体" w:hAnsi="宋体" w:cs="宋体-18030"/>
        </w:rPr>
      </w:pPr>
      <w:r w:rsidRPr="000C5848">
        <w:rPr>
          <w:rFonts w:ascii="宋体" w:hAnsi="宋体" w:cs="宋体-18030"/>
        </w:rPr>
        <w:t>A</w:t>
      </w:r>
      <w:r w:rsidRPr="000C5848">
        <w:rPr>
          <w:rFonts w:ascii="宋体" w:hAnsi="宋体" w:cs="宋体-18030" w:hint="eastAsia"/>
        </w:rPr>
        <w:t>．</w:t>
      </w:r>
      <w:r w:rsidRPr="000C5848">
        <w:rPr>
          <w:rFonts w:ascii="宋体" w:hAnsi="宋体" w:cs="宋体-18030"/>
        </w:rPr>
        <w:t xml:space="preserve"> a</w:t>
      </w:r>
      <w:r w:rsidRPr="000C5848">
        <w:rPr>
          <w:rFonts w:ascii="宋体" w:hAnsi="宋体" w:cs="宋体-18030" w:hint="eastAsia"/>
        </w:rPr>
        <w:t>＞</w:t>
      </w:r>
      <w:r w:rsidRPr="000C5848">
        <w:rPr>
          <w:rFonts w:ascii="宋体" w:hAnsi="宋体" w:cs="宋体-18030"/>
        </w:rPr>
        <w:t>0,b</w:t>
      </w:r>
      <w:r w:rsidRPr="000C5848">
        <w:rPr>
          <w:rFonts w:ascii="宋体" w:hAnsi="宋体" w:cs="宋体-18030" w:hint="eastAsia"/>
        </w:rPr>
        <w:t>＞</w:t>
      </w:r>
      <w:r w:rsidRPr="000C5848">
        <w:rPr>
          <w:rFonts w:ascii="宋体" w:hAnsi="宋体" w:cs="宋体-18030"/>
        </w:rPr>
        <w:t xml:space="preserve">0   </w:t>
      </w:r>
      <w:r w:rsidRPr="000C5848">
        <w:rPr>
          <w:rFonts w:ascii="宋体" w:hAnsi="宋体" w:cs="宋体-18030" w:hint="eastAsia"/>
        </w:rPr>
        <w:t xml:space="preserve">         </w:t>
      </w:r>
      <w:r w:rsidRPr="000C5848">
        <w:rPr>
          <w:rFonts w:ascii="宋体" w:hAnsi="宋体" w:cs="宋体-18030"/>
        </w:rPr>
        <w:t>B</w:t>
      </w:r>
      <w:r w:rsidRPr="000C5848">
        <w:rPr>
          <w:rFonts w:ascii="宋体" w:hAnsi="宋体" w:cs="宋体-18030" w:hint="eastAsia"/>
        </w:rPr>
        <w:t>.</w:t>
      </w:r>
      <w:r w:rsidRPr="000C5848">
        <w:rPr>
          <w:rFonts w:ascii="宋体" w:hAnsi="宋体" w:cs="宋体-18030"/>
        </w:rPr>
        <w:t xml:space="preserve"> a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0,b</w:t>
      </w:r>
      <w:r w:rsidRPr="000C5848">
        <w:rPr>
          <w:rFonts w:ascii="宋体" w:hAnsi="宋体" w:cs="宋体-18030" w:hint="eastAsia"/>
        </w:rPr>
        <w:t>＜</w:t>
      </w:r>
      <w:r w:rsidRPr="000C5848">
        <w:rPr>
          <w:rFonts w:ascii="宋体" w:hAnsi="宋体" w:cs="宋体-18030"/>
        </w:rPr>
        <w:t>0</w:t>
      </w:r>
    </w:p>
    <w:p w:rsidR="00515B9E" w:rsidRPr="000C5848" w:rsidRDefault="00515B9E" w:rsidP="00515B9E">
      <w:pPr>
        <w:spacing w:line="360" w:lineRule="auto"/>
        <w:ind w:leftChars="200" w:left="420" w:firstLineChars="100" w:firstLine="210"/>
        <w:rPr>
          <w:rFonts w:ascii="宋体" w:hAnsi="宋体" w:cs="宋体-18030" w:hint="eastAsia"/>
        </w:rPr>
      </w:pPr>
      <w:r w:rsidRPr="000C5848">
        <w:rPr>
          <w:rFonts w:ascii="宋体" w:hAnsi="宋体" w:cs="宋体-18030"/>
        </w:rPr>
        <w:t>C</w:t>
      </w:r>
      <w:r w:rsidRPr="000C5848">
        <w:rPr>
          <w:rFonts w:ascii="宋体" w:hAnsi="宋体" w:cs="宋体-18030" w:hint="eastAsia"/>
        </w:rPr>
        <w:t>．</w:t>
      </w:r>
      <w:r w:rsidRPr="000C5848">
        <w:rPr>
          <w:rFonts w:ascii="宋体" w:hAnsi="宋体" w:cs="宋体-18030"/>
        </w:rPr>
        <w:t xml:space="preserve"> a,b</w:t>
      </w:r>
      <w:r w:rsidRPr="000C5848">
        <w:rPr>
          <w:rFonts w:ascii="宋体" w:hAnsi="宋体" w:cs="宋体-18030" w:hint="eastAsia"/>
        </w:rPr>
        <w:t>两数一正一负，且正数的绝对值大于</w:t>
      </w:r>
      <w:r>
        <w:rPr>
          <w:rFonts w:ascii="宋体" w:hAnsi="宋体" w:cs="宋体-18030" w:hint="eastAsia"/>
          <w:noProof/>
        </w:rPr>
        <w:drawing>
          <wp:inline distT="0" distB="0" distL="0" distR="0">
            <wp:extent cx="19050" cy="1905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负数的绝对值</w:t>
      </w:r>
    </w:p>
    <w:p w:rsidR="00515B9E" w:rsidRPr="000C5848" w:rsidRDefault="00515B9E" w:rsidP="00515B9E">
      <w:pPr>
        <w:spacing w:line="360" w:lineRule="auto"/>
        <w:ind w:leftChars="399" w:left="838"/>
        <w:rPr>
          <w:rFonts w:ascii="宋体" w:hAnsi="宋体" w:cs="宋体-18030" w:hint="eastAsia"/>
        </w:rPr>
      </w:pPr>
      <w:r w:rsidRPr="000C5848">
        <w:rPr>
          <w:rFonts w:ascii="宋体" w:hAnsi="宋体" w:cs="宋体-18030"/>
        </w:rPr>
        <w:t xml:space="preserve"> </w:t>
      </w:r>
      <w:r w:rsidRPr="000C5848">
        <w:rPr>
          <w:rFonts w:ascii="宋体" w:hAnsi="宋体" w:cs="宋体-18030" w:hint="eastAsia"/>
        </w:rPr>
        <w:t xml:space="preserve"> D． </w:t>
      </w:r>
      <w:r w:rsidRPr="000C5848">
        <w:rPr>
          <w:rFonts w:ascii="宋体" w:hAnsi="宋体" w:cs="宋体-18030"/>
        </w:rPr>
        <w:t>a,b</w:t>
      </w:r>
      <w:r w:rsidRPr="000C5848">
        <w:rPr>
          <w:rFonts w:ascii="宋体" w:hAnsi="宋体" w:cs="宋体-18030" w:hint="eastAsia"/>
        </w:rPr>
        <w:t>两数一正一负，且负数的绝对值大于正数的绝对值</w:t>
      </w: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cs="宋体-18030" w:hint="eastAsia"/>
          <w:bCs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cs="宋体-18030" w:hint="eastAsia"/>
          <w:bCs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bCs/>
          <w:noProof/>
        </w:rPr>
        <w:t>15</w:t>
      </w:r>
      <w:r w:rsidRPr="000C5848">
        <w:rPr>
          <w:rFonts w:ascii="宋体" w:hAnsi="宋体" w:cs="宋体-18030" w:hint="eastAsia"/>
          <w:bCs/>
        </w:rPr>
        <w:t>.</w:t>
      </w:r>
      <w:r w:rsidRPr="000C5848">
        <w:rPr>
          <w:rFonts w:ascii="宋体" w:hAnsi="宋体" w:hint="eastAsia"/>
          <w:szCs w:val="21"/>
        </w:rPr>
        <w:t xml:space="preserve"> </w:t>
      </w:r>
      <w:r w:rsidRPr="000C5848">
        <w:rPr>
          <w:rFonts w:ascii="宋体" w:hAnsi="宋体" w:cs="宋体-18030" w:hint="eastAsia"/>
        </w:rPr>
        <w:t>下列各对数中，数值相等</w:t>
      </w:r>
      <w:r>
        <w:rPr>
          <w:rFonts w:ascii="宋体" w:hAnsi="宋体" w:cs="宋体-18030" w:hint="eastAsia"/>
          <w:noProof/>
        </w:rPr>
        <w:drawing>
          <wp:inline distT="0" distB="0" distL="0" distR="0">
            <wp:extent cx="19050" cy="28575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的是……………………………………………【  】</w:t>
      </w:r>
    </w:p>
    <w:p w:rsidR="00515B9E" w:rsidRPr="000C5848" w:rsidRDefault="00515B9E" w:rsidP="00515B9E">
      <w:pPr>
        <w:spacing w:line="360" w:lineRule="auto"/>
        <w:ind w:firstLineChars="200" w:firstLine="420"/>
        <w:rPr>
          <w:rFonts w:ascii="宋体" w:hAnsi="宋体" w:cs="宋体-18030" w:hint="eastAsia"/>
        </w:rPr>
      </w:pPr>
      <w:r w:rsidRPr="000C5848">
        <w:rPr>
          <w:rFonts w:ascii="宋体" w:hAnsi="宋体" w:cs="宋体-18030" w:hint="eastAsia"/>
        </w:rPr>
        <w:t>A.</w:t>
      </w:r>
      <w:r w:rsidRPr="000C5848">
        <w:rPr>
          <w:rFonts w:ascii="宋体" w:hAnsi="宋体"/>
        </w:rPr>
        <w:t xml:space="preserve"> </w:t>
      </w:r>
      <w:r>
        <w:rPr>
          <w:rFonts w:ascii="宋体" w:hAnsi="宋体"/>
          <w:noProof/>
          <w:position w:val="-4"/>
        </w:rPr>
        <w:drawing>
          <wp:inline distT="0" distB="0" distL="0" distR="0">
            <wp:extent cx="257175" cy="190500"/>
            <wp:effectExtent l="19050" t="0" r="9525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与</w:t>
      </w:r>
      <w:r>
        <w:rPr>
          <w:rFonts w:ascii="宋体" w:hAnsi="宋体"/>
          <w:noProof/>
          <w:position w:val="-14"/>
        </w:rPr>
        <w:drawing>
          <wp:inline distT="0" distB="0" distL="0" distR="0">
            <wp:extent cx="371475" cy="276225"/>
            <wp:effectExtent l="19050" t="0" r="9525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 xml:space="preserve">           B.</w:t>
      </w:r>
      <w:r w:rsidRPr="000C5848">
        <w:rPr>
          <w:rFonts w:ascii="宋体" w:hAnsi="宋体"/>
        </w:rPr>
        <w:t xml:space="preserve"> 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257175" cy="200025"/>
            <wp:effectExtent l="19050" t="0" r="9525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与</w:t>
      </w:r>
      <w:r>
        <w:rPr>
          <w:rFonts w:ascii="宋体" w:hAnsi="宋体"/>
          <w:noProof/>
          <w:position w:val="-14"/>
        </w:rPr>
        <w:drawing>
          <wp:inline distT="0" distB="0" distL="0" distR="0">
            <wp:extent cx="371475" cy="276225"/>
            <wp:effectExtent l="19050" t="0" r="9525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 xml:space="preserve"> </w:t>
      </w:r>
    </w:p>
    <w:p w:rsidR="00515B9E" w:rsidRPr="000C5848" w:rsidRDefault="00515B9E" w:rsidP="00515B9E">
      <w:pPr>
        <w:spacing w:line="360" w:lineRule="auto"/>
        <w:ind w:firstLineChars="200" w:firstLine="420"/>
        <w:rPr>
          <w:rFonts w:ascii="宋体" w:hAnsi="宋体" w:cs="宋体-18030" w:hint="eastAsia"/>
          <w:vertAlign w:val="superscript"/>
        </w:rPr>
      </w:pPr>
      <w:r w:rsidRPr="000C5848">
        <w:rPr>
          <w:rFonts w:ascii="宋体" w:hAnsi="宋体" w:cs="宋体-18030" w:hint="eastAsia"/>
        </w:rPr>
        <w:t>C.</w:t>
      </w:r>
      <w:r w:rsidRPr="000C5848">
        <w:rPr>
          <w:rFonts w:ascii="宋体" w:hAnsi="宋体"/>
        </w:rPr>
        <w:t xml:space="preserve"> 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447675" cy="200025"/>
            <wp:effectExtent l="19050" t="0" r="9525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与</w:t>
      </w:r>
      <w:r>
        <w:rPr>
          <w:rFonts w:ascii="宋体" w:hAnsi="宋体"/>
          <w:noProof/>
          <w:position w:val="-6"/>
        </w:rPr>
        <w:drawing>
          <wp:inline distT="0" distB="0" distL="0" distR="0">
            <wp:extent cx="457200" cy="200025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 xml:space="preserve">       D.</w:t>
      </w:r>
      <w:r w:rsidRPr="000C5848">
        <w:rPr>
          <w:rFonts w:ascii="宋体" w:hAnsi="宋体"/>
        </w:rPr>
        <w:t xml:space="preserve"> </w:t>
      </w:r>
      <w:r>
        <w:rPr>
          <w:rFonts w:ascii="宋体" w:hAnsi="宋体"/>
          <w:noProof/>
          <w:position w:val="-14"/>
        </w:rPr>
        <w:drawing>
          <wp:inline distT="0" distB="0" distL="0" distR="0">
            <wp:extent cx="466725" cy="276225"/>
            <wp:effectExtent l="19050" t="0" r="9525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与</w:t>
      </w:r>
      <w:r>
        <w:rPr>
          <w:rFonts w:ascii="宋体" w:hAnsi="宋体"/>
          <w:noProof/>
          <w:position w:val="-14"/>
        </w:rPr>
        <w:drawing>
          <wp:inline distT="0" distB="0" distL="0" distR="0">
            <wp:extent cx="466725" cy="276225"/>
            <wp:effectExtent l="0" t="0" r="9525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B9E" w:rsidRPr="000C5848" w:rsidRDefault="00515B9E" w:rsidP="00515B9E">
      <w:pPr>
        <w:snapToGrid w:val="0"/>
        <w:spacing w:line="360" w:lineRule="auto"/>
        <w:ind w:firstLineChars="3" w:firstLine="6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16</w:t>
      </w:r>
      <w:r w:rsidRPr="000C5848">
        <w:rPr>
          <w:rFonts w:ascii="宋体" w:hAnsi="宋体" w:cs="宋体-18030" w:hint="eastAsia"/>
        </w:rPr>
        <w:t>.</w:t>
      </w:r>
      <w:r w:rsidRPr="000C5848">
        <w:rPr>
          <w:rFonts w:ascii="宋体" w:hAnsi="宋体" w:hint="eastAsia"/>
          <w:szCs w:val="21"/>
        </w:rPr>
        <w:t xml:space="preserve"> </w:t>
      </w:r>
      <w:r w:rsidRPr="000C5848">
        <w:rPr>
          <w:rFonts w:ascii="宋体" w:hAnsi="宋体" w:cs="宋体-18030" w:hint="eastAsia"/>
        </w:rPr>
        <w:t>我国最长的河流长江全长约为6300千米，用科学记数法表示为……【  】</w:t>
      </w:r>
    </w:p>
    <w:p w:rsidR="00515B9E" w:rsidRPr="000C5848" w:rsidRDefault="00515B9E" w:rsidP="00515B9E">
      <w:pPr>
        <w:snapToGrid w:val="0"/>
        <w:spacing w:line="360" w:lineRule="auto"/>
        <w:ind w:firstLineChars="201" w:firstLine="422"/>
        <w:rPr>
          <w:rFonts w:ascii="宋体" w:hAnsi="宋体" w:cs="宋体-18030" w:hint="eastAsia"/>
        </w:rPr>
      </w:pPr>
      <w:r w:rsidRPr="000C5848">
        <w:rPr>
          <w:rFonts w:ascii="宋体" w:hAnsi="宋体" w:cs="宋体-18030" w:hint="eastAsia"/>
        </w:rPr>
        <w:t>A.63×10</w:t>
      </w:r>
      <w:r w:rsidRPr="000C5848">
        <w:rPr>
          <w:rFonts w:ascii="宋体" w:hAnsi="宋体" w:cs="宋体-18030"/>
          <w:vertAlign w:val="superscript"/>
        </w:rPr>
        <w:t>2</w:t>
      </w:r>
      <w:r w:rsidRPr="000C5848">
        <w:rPr>
          <w:rFonts w:ascii="宋体" w:hAnsi="宋体" w:cs="宋体-18030" w:hint="eastAsia"/>
        </w:rPr>
        <w:t>千米   B.6.3×10</w:t>
      </w:r>
      <w:r w:rsidRPr="000C5848">
        <w:rPr>
          <w:rFonts w:ascii="宋体" w:hAnsi="宋体" w:cs="宋体-18030"/>
          <w:vertAlign w:val="superscript"/>
        </w:rPr>
        <w:t>2</w:t>
      </w:r>
      <w:r w:rsidRPr="000C5848">
        <w:rPr>
          <w:rFonts w:ascii="宋体" w:hAnsi="宋体" w:cs="宋体-18030" w:hint="eastAsia"/>
        </w:rPr>
        <w:t>千米    C.6.3×10</w:t>
      </w:r>
      <w:r w:rsidRPr="000C5848">
        <w:rPr>
          <w:rFonts w:ascii="宋体" w:hAnsi="宋体" w:cs="宋体-18030"/>
          <w:vertAlign w:val="superscript"/>
        </w:rPr>
        <w:t>4</w:t>
      </w:r>
      <w:r w:rsidRPr="000C5848">
        <w:rPr>
          <w:rFonts w:ascii="宋体" w:hAnsi="宋体" w:cs="宋体-18030" w:hint="eastAsia"/>
        </w:rPr>
        <w:t>千米   D.6.3×10</w:t>
      </w:r>
      <w:r w:rsidRPr="000C5848">
        <w:rPr>
          <w:rFonts w:ascii="宋体" w:hAnsi="宋体" w:cs="宋体-18030"/>
          <w:vertAlign w:val="superscript"/>
        </w:rPr>
        <w:t>3</w:t>
      </w:r>
      <w:r w:rsidRPr="000C5848">
        <w:rPr>
          <w:rFonts w:ascii="宋体" w:hAnsi="宋体" w:cs="宋体-18030" w:hint="eastAsia"/>
        </w:rPr>
        <w:t>千米</w:t>
      </w: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17</w:t>
      </w:r>
      <w:r w:rsidRPr="000C5848">
        <w:rPr>
          <w:rFonts w:ascii="宋体" w:hAnsi="宋体" w:cs="宋体-18030" w:hint="eastAsia"/>
        </w:rPr>
        <w:t>.</w:t>
      </w:r>
      <w:r w:rsidRPr="000C5848">
        <w:rPr>
          <w:rFonts w:ascii="宋体" w:hAnsi="宋体" w:hint="eastAsia"/>
          <w:szCs w:val="21"/>
        </w:rPr>
        <w:t xml:space="preserve"> </w:t>
      </w:r>
      <w:r w:rsidRPr="000C5848">
        <w:rPr>
          <w:rFonts w:ascii="宋体" w:hAnsi="宋体" w:cs="宋体-18030" w:hint="eastAsia"/>
        </w:rPr>
        <w:t>如果一个数的平方与这个数的差等于0，那么这个数只能是…………【  】</w:t>
      </w:r>
    </w:p>
    <w:p w:rsidR="00515B9E" w:rsidRPr="000C5848" w:rsidRDefault="00515B9E" w:rsidP="00515B9E">
      <w:pPr>
        <w:snapToGrid w:val="0"/>
        <w:spacing w:line="360" w:lineRule="auto"/>
        <w:ind w:firstLineChars="250" w:firstLine="525"/>
        <w:rPr>
          <w:rFonts w:ascii="宋体" w:hAnsi="宋体" w:cs="宋体-18030" w:hint="eastAsia"/>
        </w:rPr>
      </w:pPr>
      <w:r w:rsidRPr="000C5848">
        <w:rPr>
          <w:rFonts w:ascii="宋体" w:hAnsi="宋体" w:cs="宋体-18030" w:hint="eastAsia"/>
        </w:rPr>
        <w:t>A. 0        B.－</w:t>
      </w:r>
      <w:smartTag w:uri="urn:schemas-microsoft-com:office:smarttags" w:element="chmetcnv">
        <w:smartTagPr>
          <w:attr w:name="UnitName" w:val="C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1"/>
            <w:attr w:name="HasSpace" w:val="True"/>
            <w:attr w:name="Negative" w:val="False"/>
            <w:attr w:name="NumberType" w:val="1"/>
            <w:attr w:name="TCSC" w:val="0"/>
          </w:smartTagPr>
          <w:r w:rsidRPr="000C5848">
            <w:rPr>
              <w:rFonts w:ascii="宋体" w:hAnsi="宋体" w:cs="宋体-18030" w:hint="eastAsia"/>
            </w:rPr>
            <w:t xml:space="preserve">1  </w:t>
          </w:r>
        </w:smartTag>
        <w:r w:rsidRPr="000C5848">
          <w:rPr>
            <w:rFonts w:ascii="宋体" w:hAnsi="宋体" w:cs="宋体-18030" w:hint="eastAsia"/>
          </w:rPr>
          <w:t xml:space="preserve">        C</w:t>
        </w:r>
      </w:smartTag>
      <w:r w:rsidRPr="000C5848">
        <w:rPr>
          <w:rFonts w:ascii="宋体" w:hAnsi="宋体" w:cs="宋体-18030" w:hint="eastAsia"/>
        </w:rPr>
        <w:t>.1            D.0或1</w:t>
      </w:r>
    </w:p>
    <w:p w:rsidR="00515B9E" w:rsidRPr="000C5848" w:rsidRDefault="00515B9E" w:rsidP="00515B9E">
      <w:pPr>
        <w:widowControl/>
        <w:spacing w:beforeLines="50" w:afterLines="50" w:line="360" w:lineRule="auto"/>
        <w:jc w:val="left"/>
        <w:rPr>
          <w:rFonts w:ascii="宋体" w:hAnsi="宋体" w:cs="宋体-18030" w:hint="eastAsia"/>
          <w:kern w:val="0"/>
        </w:rPr>
      </w:pPr>
      <w:r w:rsidRPr="000C5848">
        <w:rPr>
          <w:rFonts w:ascii="宋体" w:hAnsi="宋体" w:cs="宋体-18030"/>
          <w:noProof/>
        </w:rPr>
        <w:t>18</w:t>
      </w:r>
      <w:r w:rsidRPr="000C5848">
        <w:rPr>
          <w:rFonts w:ascii="宋体" w:hAnsi="宋体" w:cs="宋体-18030" w:hint="eastAsia"/>
        </w:rPr>
        <w:t>.</w:t>
      </w:r>
      <w:r w:rsidRPr="000C5848">
        <w:rPr>
          <w:rFonts w:ascii="宋体" w:hAnsi="宋体" w:cs="宋体-18030" w:hint="eastAsia"/>
          <w:kern w:val="0"/>
        </w:rPr>
        <w:t xml:space="preserve"> 下列说法正确的是………………………………………………</w:t>
      </w:r>
      <w:r>
        <w:rPr>
          <w:rFonts w:ascii="宋体" w:hAnsi="宋体" w:cs="宋体-18030" w:hint="eastAsia"/>
          <w:noProof/>
          <w:kern w:val="0"/>
        </w:rPr>
        <w:drawing>
          <wp:inline distT="0" distB="0" distL="0" distR="0">
            <wp:extent cx="19050" cy="28575"/>
            <wp:effectExtent l="1905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kern w:val="0"/>
        </w:rPr>
        <w:t>…………【  】</w:t>
      </w:r>
    </w:p>
    <w:p w:rsidR="00515B9E" w:rsidRPr="000C5848" w:rsidRDefault="00515B9E" w:rsidP="00515B9E">
      <w:pPr>
        <w:widowControl/>
        <w:spacing w:beforeLines="50" w:afterLines="50" w:line="360" w:lineRule="auto"/>
        <w:ind w:firstLineChars="200" w:firstLine="420"/>
        <w:jc w:val="left"/>
        <w:rPr>
          <w:rFonts w:ascii="宋体" w:hAnsi="宋体" w:cs="宋体-18030"/>
          <w:kern w:val="0"/>
        </w:rPr>
      </w:pPr>
      <w:r w:rsidRPr="000C5848">
        <w:rPr>
          <w:rFonts w:ascii="宋体" w:hAnsi="宋体" w:cs="宋体-18030"/>
          <w:kern w:val="0"/>
        </w:rPr>
        <w:t>A</w:t>
      </w:r>
      <w:r w:rsidRPr="000C5848">
        <w:rPr>
          <w:rFonts w:ascii="宋体" w:hAnsi="宋体" w:cs="宋体-18030" w:hint="eastAsia"/>
          <w:kern w:val="0"/>
        </w:rPr>
        <w:t xml:space="preserve">．一个数不是正数就是负数      </w:t>
      </w:r>
      <w:r w:rsidRPr="000C5848">
        <w:rPr>
          <w:rFonts w:ascii="宋体" w:hAnsi="宋体" w:cs="宋体-18030"/>
          <w:kern w:val="0"/>
        </w:rPr>
        <w:t>B</w:t>
      </w:r>
      <w:r w:rsidRPr="000C5848">
        <w:rPr>
          <w:rFonts w:ascii="宋体" w:hAnsi="宋体" w:cs="宋体-18030" w:hint="eastAsia"/>
          <w:kern w:val="0"/>
        </w:rPr>
        <w:t>．绝对值最小的数是</w:t>
      </w:r>
      <w:r w:rsidRPr="000C5848">
        <w:rPr>
          <w:rFonts w:ascii="宋体" w:hAnsi="宋体" w:cs="宋体-18030"/>
          <w:kern w:val="0"/>
        </w:rPr>
        <w:t>0</w:t>
      </w:r>
    </w:p>
    <w:p w:rsidR="00515B9E" w:rsidRPr="000C5848" w:rsidRDefault="00515B9E" w:rsidP="00515B9E">
      <w:pPr>
        <w:widowControl/>
        <w:spacing w:beforeLines="50" w:afterLines="50" w:line="360" w:lineRule="auto"/>
        <w:ind w:firstLineChars="200" w:firstLine="420"/>
        <w:jc w:val="left"/>
        <w:rPr>
          <w:rFonts w:ascii="宋体" w:hAnsi="宋体" w:cs="宋体-18030"/>
          <w:kern w:val="0"/>
        </w:rPr>
      </w:pPr>
      <w:r w:rsidRPr="000C5848">
        <w:rPr>
          <w:rFonts w:ascii="宋体" w:hAnsi="宋体" w:cs="宋体-18030"/>
          <w:kern w:val="0"/>
        </w:rPr>
        <w:t>C</w:t>
      </w:r>
      <w:r w:rsidRPr="000C5848">
        <w:rPr>
          <w:rFonts w:ascii="宋体" w:hAnsi="宋体" w:cs="宋体-18030" w:hint="eastAsia"/>
          <w:kern w:val="0"/>
        </w:rPr>
        <w:t>．立方等于本身的数是±</w:t>
      </w:r>
      <w:r w:rsidRPr="000C5848">
        <w:rPr>
          <w:rFonts w:ascii="宋体" w:hAnsi="宋体" w:cs="宋体-18030"/>
          <w:kern w:val="0"/>
        </w:rPr>
        <w:t xml:space="preserve">1 </w:t>
      </w:r>
      <w:r w:rsidRPr="000C5848">
        <w:rPr>
          <w:rFonts w:ascii="宋体" w:hAnsi="宋体" w:cs="宋体-18030" w:hint="eastAsia"/>
          <w:kern w:val="0"/>
        </w:rPr>
        <w:t xml:space="preserve">      </w:t>
      </w:r>
      <w:r w:rsidRPr="000C5848">
        <w:rPr>
          <w:rFonts w:ascii="宋体" w:hAnsi="宋体" w:cs="宋体-18030"/>
          <w:kern w:val="0"/>
        </w:rPr>
        <w:t>D</w:t>
      </w:r>
      <w:r w:rsidRPr="000C5848">
        <w:rPr>
          <w:rFonts w:ascii="宋体" w:hAnsi="宋体" w:cs="宋体-18030" w:hint="eastAsia"/>
          <w:kern w:val="0"/>
        </w:rPr>
        <w:t>．倒数等于本身的数是</w:t>
      </w:r>
      <w:r w:rsidRPr="000C5848">
        <w:rPr>
          <w:rFonts w:ascii="宋体" w:hAnsi="宋体" w:cs="宋体-18030"/>
          <w:kern w:val="0"/>
        </w:rPr>
        <w:t>1</w:t>
      </w:r>
    </w:p>
    <w:p w:rsidR="00515B9E" w:rsidRPr="000C5848" w:rsidRDefault="00515B9E" w:rsidP="00515B9E">
      <w:pPr>
        <w:widowControl/>
        <w:spacing w:beforeLines="50" w:afterLines="50" w:line="360" w:lineRule="auto"/>
        <w:jc w:val="left"/>
        <w:rPr>
          <w:rFonts w:ascii="宋体" w:hAnsi="宋体" w:cs="宋体-18030" w:hint="eastAsia"/>
          <w:kern w:val="0"/>
        </w:rPr>
      </w:pPr>
      <w:r w:rsidRPr="000C5848">
        <w:rPr>
          <w:rFonts w:ascii="宋体" w:hAnsi="宋体" w:cs="宋体-18030"/>
          <w:noProof/>
          <w:kern w:val="0"/>
        </w:rPr>
        <w:t>19</w:t>
      </w:r>
      <w:r w:rsidRPr="000C5848">
        <w:rPr>
          <w:rFonts w:ascii="宋体" w:hAnsi="宋体" w:cs="宋体-18030" w:hint="eastAsia"/>
          <w:kern w:val="0"/>
        </w:rPr>
        <w:t>.</w:t>
      </w:r>
      <w:r w:rsidRPr="000C5848">
        <w:rPr>
          <w:rFonts w:ascii="宋体" w:hAnsi="宋体" w:cs="宋体" w:hint="eastAsia"/>
          <w:kern w:val="0"/>
          <w:szCs w:val="21"/>
        </w:rPr>
        <w:t xml:space="preserve"> </w:t>
      </w:r>
      <w:r w:rsidRPr="000C5848">
        <w:rPr>
          <w:rFonts w:ascii="宋体" w:hAnsi="宋体" w:cs="宋体-18030" w:hint="eastAsia"/>
          <w:kern w:val="0"/>
        </w:rPr>
        <w:t>已知</w:t>
      </w:r>
      <w:r w:rsidRPr="000C5848">
        <w:rPr>
          <w:rFonts w:ascii="宋体" w:hAnsi="宋体" w:cs="宋体-18030"/>
          <w:kern w:val="0"/>
        </w:rPr>
        <w:t>|a</w:t>
      </w:r>
      <w:r w:rsidRPr="000C5848">
        <w:rPr>
          <w:rFonts w:ascii="宋体" w:hAnsi="宋体" w:cs="宋体-18030" w:hint="eastAsia"/>
          <w:kern w:val="0"/>
        </w:rPr>
        <w:t>－</w:t>
      </w:r>
      <w:r w:rsidRPr="000C5848">
        <w:rPr>
          <w:rFonts w:ascii="宋体" w:hAnsi="宋体" w:cs="宋体-18030"/>
          <w:kern w:val="0"/>
        </w:rPr>
        <w:t>1|</w:t>
      </w:r>
      <w:r w:rsidRPr="000C5848">
        <w:rPr>
          <w:rFonts w:ascii="宋体" w:hAnsi="宋体" w:cs="宋体-18030" w:hint="eastAsia"/>
          <w:kern w:val="0"/>
        </w:rPr>
        <w:t>＝</w:t>
      </w:r>
      <w:r w:rsidRPr="000C5848">
        <w:rPr>
          <w:rFonts w:ascii="宋体" w:hAnsi="宋体" w:cs="宋体-18030"/>
          <w:kern w:val="0"/>
        </w:rPr>
        <w:t>2</w:t>
      </w:r>
      <w:r w:rsidRPr="000C5848">
        <w:rPr>
          <w:rFonts w:ascii="宋体" w:hAnsi="宋体" w:cs="宋体-18030" w:hint="eastAsia"/>
          <w:kern w:val="0"/>
        </w:rPr>
        <w:t>，则</w:t>
      </w:r>
      <w:r w:rsidRPr="000C5848">
        <w:rPr>
          <w:rFonts w:ascii="宋体" w:hAnsi="宋体" w:cs="宋体-18030"/>
          <w:kern w:val="0"/>
        </w:rPr>
        <w:t>a</w:t>
      </w:r>
      <w:r w:rsidRPr="000C5848">
        <w:rPr>
          <w:rFonts w:ascii="宋体" w:hAnsi="宋体" w:cs="宋体-18030" w:hint="eastAsia"/>
          <w:kern w:val="0"/>
        </w:rPr>
        <w:t>的值是</w:t>
      </w:r>
      <w:r>
        <w:rPr>
          <w:rFonts w:ascii="宋体" w:hAnsi="宋体" w:cs="宋体-18030" w:hint="eastAsia"/>
          <w:noProof/>
          <w:kern w:val="0"/>
        </w:rPr>
        <w:drawing>
          <wp:inline distT="0" distB="0" distL="0" distR="0">
            <wp:extent cx="19050" cy="19050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kern w:val="0"/>
        </w:rPr>
        <w:t xml:space="preserve"> ……………………………………………【  】</w:t>
      </w:r>
    </w:p>
    <w:p w:rsidR="00515B9E" w:rsidRPr="000C5848" w:rsidRDefault="00515B9E" w:rsidP="00515B9E">
      <w:pPr>
        <w:widowControl/>
        <w:spacing w:beforeLines="50" w:afterLines="50" w:line="360" w:lineRule="auto"/>
        <w:ind w:firstLineChars="200" w:firstLine="420"/>
        <w:jc w:val="left"/>
        <w:rPr>
          <w:rFonts w:ascii="宋体" w:hAnsi="宋体" w:cs="宋体-18030"/>
          <w:kern w:val="0"/>
        </w:rPr>
      </w:pPr>
      <w:r w:rsidRPr="000C5848">
        <w:rPr>
          <w:rFonts w:ascii="宋体" w:hAnsi="宋体" w:cs="宋体-18030"/>
          <w:kern w:val="0"/>
        </w:rPr>
        <w:t>A</w:t>
      </w:r>
      <w:r w:rsidRPr="000C5848">
        <w:rPr>
          <w:rFonts w:ascii="宋体" w:hAnsi="宋体" w:cs="宋体-18030" w:hint="eastAsia"/>
          <w:kern w:val="0"/>
        </w:rPr>
        <w:t>．</w:t>
      </w:r>
      <w:r w:rsidRPr="000C5848">
        <w:rPr>
          <w:rFonts w:ascii="宋体" w:hAnsi="宋体" w:cs="宋体-18030"/>
          <w:kern w:val="0"/>
        </w:rPr>
        <w:t>3</w:t>
      </w:r>
      <w:r w:rsidRPr="000C5848">
        <w:rPr>
          <w:rFonts w:ascii="宋体" w:hAnsi="宋体" w:cs="宋体-18030"/>
          <w:kern w:val="0"/>
        </w:rPr>
        <w:tab/>
        <w:t xml:space="preserve">　　　B</w:t>
      </w:r>
      <w:r w:rsidRPr="000C5848">
        <w:rPr>
          <w:rFonts w:ascii="宋体" w:hAnsi="宋体" w:cs="宋体-18030" w:hint="eastAsia"/>
          <w:kern w:val="0"/>
        </w:rPr>
        <w:t>．－</w:t>
      </w:r>
      <w:smartTag w:uri="urn:schemas-microsoft-com:office:smarttags" w:element="chmetcnv">
        <w:smartTagPr>
          <w:attr w:name="UnitName" w:val="C"/>
          <w:attr w:name="SourceValue" w:val="1"/>
          <w:attr w:name="HasSpace" w:val="Tru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1"/>
            <w:attr w:name="HasSpace" w:val="False"/>
            <w:attr w:name="Negative" w:val="False"/>
            <w:attr w:name="NumberType" w:val="1"/>
            <w:attr w:name="TCSC" w:val="0"/>
          </w:smartTagPr>
          <w:r w:rsidRPr="000C5848">
            <w:rPr>
              <w:rFonts w:ascii="宋体" w:hAnsi="宋体" w:cs="宋体-18030"/>
              <w:kern w:val="0"/>
            </w:rPr>
            <w:t xml:space="preserve">1 </w:t>
          </w:r>
        </w:smartTag>
        <w:r w:rsidRPr="000C5848">
          <w:rPr>
            <w:rFonts w:ascii="宋体" w:hAnsi="宋体" w:cs="宋体-18030" w:hint="eastAsia"/>
            <w:kern w:val="0"/>
          </w:rPr>
          <w:t xml:space="preserve">           </w:t>
        </w:r>
        <w:r w:rsidRPr="000C5848">
          <w:rPr>
            <w:rFonts w:ascii="宋体" w:hAnsi="宋体" w:cs="宋体-18030"/>
            <w:kern w:val="0"/>
          </w:rPr>
          <w:t>C</w:t>
        </w:r>
      </w:smartTag>
      <w:r w:rsidRPr="000C5848">
        <w:rPr>
          <w:rFonts w:ascii="宋体" w:hAnsi="宋体" w:cs="宋体-18030" w:hint="eastAsia"/>
          <w:kern w:val="0"/>
        </w:rPr>
        <w:t>．</w:t>
      </w:r>
      <w:r w:rsidRPr="000C5848">
        <w:rPr>
          <w:rFonts w:ascii="宋体" w:hAnsi="宋体" w:cs="宋体-18030"/>
          <w:kern w:val="0"/>
        </w:rPr>
        <w:t>3</w:t>
      </w:r>
      <w:r w:rsidRPr="000C5848">
        <w:rPr>
          <w:rFonts w:ascii="宋体" w:hAnsi="宋体" w:cs="宋体-18030" w:hint="eastAsia"/>
          <w:kern w:val="0"/>
        </w:rPr>
        <w:t>或－</w:t>
      </w:r>
      <w:r w:rsidRPr="000C5848">
        <w:rPr>
          <w:rFonts w:ascii="宋体" w:hAnsi="宋体" w:cs="宋体-18030"/>
          <w:kern w:val="0"/>
        </w:rPr>
        <w:t>1</w:t>
      </w:r>
      <w:r w:rsidRPr="000C5848">
        <w:rPr>
          <w:rFonts w:ascii="宋体" w:hAnsi="宋体" w:cs="宋体-18030"/>
          <w:kern w:val="0"/>
        </w:rPr>
        <w:tab/>
      </w:r>
      <w:r>
        <w:rPr>
          <w:rFonts w:ascii="宋体" w:hAnsi="宋体" w:cs="宋体-18030"/>
          <w:noProof/>
          <w:kern w:val="0"/>
        </w:rPr>
        <w:drawing>
          <wp:inline distT="0" distB="0" distL="0" distR="0">
            <wp:extent cx="19050" cy="19050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/>
          <w:kern w:val="0"/>
        </w:rPr>
        <w:t xml:space="preserve">　</w:t>
      </w:r>
      <w:r w:rsidRPr="000C5848">
        <w:rPr>
          <w:rFonts w:ascii="宋体" w:hAnsi="宋体" w:cs="宋体-18030" w:hint="eastAsia"/>
          <w:kern w:val="0"/>
        </w:rPr>
        <w:t xml:space="preserve">      </w:t>
      </w:r>
      <w:r w:rsidRPr="000C5848">
        <w:rPr>
          <w:rFonts w:ascii="宋体" w:hAnsi="宋体" w:cs="宋体-18030"/>
          <w:kern w:val="0"/>
        </w:rPr>
        <w:t>D</w:t>
      </w:r>
      <w:r w:rsidRPr="000C5848">
        <w:rPr>
          <w:rFonts w:ascii="宋体" w:hAnsi="宋体" w:cs="宋体-18030" w:hint="eastAsia"/>
          <w:kern w:val="0"/>
        </w:rPr>
        <w:t>．不确定</w:t>
      </w:r>
    </w:p>
    <w:p w:rsidR="00515B9E" w:rsidRPr="000C5848" w:rsidRDefault="00515B9E" w:rsidP="00515B9E">
      <w:pPr>
        <w:widowControl/>
        <w:spacing w:beforeLines="50" w:afterLines="50" w:line="360" w:lineRule="auto"/>
        <w:jc w:val="left"/>
        <w:rPr>
          <w:rFonts w:ascii="宋体" w:hAnsi="宋体" w:cs="宋体-18030" w:hint="eastAsia"/>
          <w:kern w:val="0"/>
        </w:rPr>
      </w:pPr>
      <w:r w:rsidRPr="000C5848">
        <w:rPr>
          <w:rFonts w:ascii="宋体" w:hAnsi="宋体" w:cs="宋体-18030"/>
          <w:noProof/>
          <w:kern w:val="0"/>
        </w:rPr>
        <w:t>20</w:t>
      </w:r>
      <w:r w:rsidRPr="000C5848">
        <w:rPr>
          <w:rFonts w:ascii="宋体" w:hAnsi="宋体" w:cs="宋体-18030" w:hint="eastAsia"/>
          <w:kern w:val="0"/>
        </w:rPr>
        <w:t>已知</w:t>
      </w:r>
      <w:r w:rsidRPr="000C5848">
        <w:rPr>
          <w:rFonts w:ascii="宋体" w:hAnsi="宋体" w:cs="宋体-18030"/>
          <w:kern w:val="0"/>
        </w:rPr>
        <w:t>a</w:t>
      </w:r>
      <w:r w:rsidRPr="000C5848">
        <w:rPr>
          <w:rFonts w:ascii="宋体" w:hAnsi="宋体" w:cs="宋体-18030" w:hint="eastAsia"/>
          <w:kern w:val="0"/>
        </w:rPr>
        <w:t>＋</w:t>
      </w:r>
      <w:r w:rsidRPr="000C5848">
        <w:rPr>
          <w:rFonts w:ascii="宋体" w:hAnsi="宋体" w:cs="宋体-18030"/>
          <w:kern w:val="0"/>
        </w:rPr>
        <w:t>b</w:t>
      </w:r>
      <w:r w:rsidRPr="000C5848">
        <w:rPr>
          <w:rFonts w:ascii="宋体" w:hAnsi="宋体" w:cs="宋体-18030" w:hint="eastAsia"/>
          <w:kern w:val="0"/>
        </w:rPr>
        <w:t>＞</w:t>
      </w:r>
      <w:r w:rsidRPr="000C5848">
        <w:rPr>
          <w:rFonts w:ascii="宋体" w:hAnsi="宋体" w:cs="宋体-18030"/>
          <w:kern w:val="0"/>
        </w:rPr>
        <w:t>0</w:t>
      </w:r>
      <w:r w:rsidRPr="000C5848">
        <w:rPr>
          <w:rFonts w:ascii="宋体" w:hAnsi="宋体" w:cs="宋体-18030" w:hint="eastAsia"/>
          <w:kern w:val="0"/>
        </w:rPr>
        <w:t>，</w:t>
      </w:r>
      <w:r w:rsidRPr="000C5848">
        <w:rPr>
          <w:rFonts w:ascii="宋体" w:hAnsi="宋体" w:cs="宋体-18030"/>
          <w:kern w:val="0"/>
        </w:rPr>
        <w:t>ab</w:t>
      </w:r>
      <w:r w:rsidRPr="000C5848">
        <w:rPr>
          <w:rFonts w:ascii="宋体" w:hAnsi="宋体" w:cs="宋体-18030" w:hint="eastAsia"/>
          <w:kern w:val="0"/>
        </w:rPr>
        <w:t>＜</w:t>
      </w:r>
      <w:r w:rsidRPr="000C5848">
        <w:rPr>
          <w:rFonts w:ascii="宋体" w:hAnsi="宋体" w:cs="宋体-18030"/>
          <w:kern w:val="0"/>
        </w:rPr>
        <w:t>0</w:t>
      </w:r>
      <w:r w:rsidRPr="000C5848">
        <w:rPr>
          <w:rFonts w:ascii="宋体" w:hAnsi="宋体" w:cs="宋体-18030" w:hint="eastAsia"/>
          <w:kern w:val="0"/>
        </w:rPr>
        <w:t>，且</w:t>
      </w:r>
      <w:r w:rsidRPr="000C5848">
        <w:rPr>
          <w:rFonts w:ascii="宋体" w:hAnsi="宋体" w:cs="宋体-18030"/>
          <w:kern w:val="0"/>
        </w:rPr>
        <w:t>a</w:t>
      </w:r>
      <w:r w:rsidRPr="000C5848">
        <w:rPr>
          <w:rFonts w:ascii="宋体" w:hAnsi="宋体" w:cs="宋体-18030" w:hint="eastAsia"/>
          <w:kern w:val="0"/>
        </w:rPr>
        <w:t>＞</w:t>
      </w:r>
      <w:r w:rsidRPr="000C5848">
        <w:rPr>
          <w:rFonts w:ascii="宋体" w:hAnsi="宋体" w:cs="宋体-18030"/>
          <w:kern w:val="0"/>
        </w:rPr>
        <w:t>b</w:t>
      </w:r>
      <w:r w:rsidRPr="000C5848">
        <w:rPr>
          <w:rFonts w:ascii="宋体" w:hAnsi="宋体" w:cs="宋体-18030" w:hint="eastAsia"/>
          <w:kern w:val="0"/>
        </w:rPr>
        <w:t>，则</w:t>
      </w:r>
      <w:r w:rsidRPr="000C5848">
        <w:rPr>
          <w:rFonts w:ascii="宋体" w:hAnsi="宋体" w:cs="宋体-18030"/>
          <w:kern w:val="0"/>
        </w:rPr>
        <w:t>a</w:t>
      </w:r>
      <w:r w:rsidRPr="000C5848">
        <w:rPr>
          <w:rFonts w:ascii="宋体" w:hAnsi="宋体" w:cs="宋体-18030" w:hint="eastAsia"/>
          <w:kern w:val="0"/>
        </w:rPr>
        <w:t>、</w:t>
      </w:r>
      <w:r w:rsidRPr="000C5848">
        <w:rPr>
          <w:rFonts w:ascii="宋体" w:hAnsi="宋体" w:cs="宋体-18030"/>
          <w:kern w:val="0"/>
        </w:rPr>
        <w:t>b</w:t>
      </w:r>
      <w:r>
        <w:rPr>
          <w:rFonts w:ascii="宋体" w:hAnsi="宋体" w:cs="宋体-18030"/>
          <w:noProof/>
          <w:kern w:val="0"/>
        </w:rPr>
        <w:drawing>
          <wp:inline distT="0" distB="0" distL="0" distR="0">
            <wp:extent cx="19050" cy="19050"/>
            <wp:effectExtent l="1905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kern w:val="0"/>
        </w:rPr>
        <w:t>的符号是 ………………</w:t>
      </w:r>
      <w:r>
        <w:rPr>
          <w:rFonts w:ascii="宋体" w:hAnsi="宋体" w:cs="宋体-18030" w:hint="eastAsia"/>
          <w:noProof/>
          <w:kern w:val="0"/>
        </w:rPr>
        <w:drawing>
          <wp:inline distT="0" distB="0" distL="0" distR="0">
            <wp:extent cx="19050" cy="28575"/>
            <wp:effectExtent l="1905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kern w:val="0"/>
        </w:rPr>
        <w:t>……【  】</w:t>
      </w:r>
    </w:p>
    <w:p w:rsidR="00515B9E" w:rsidRPr="000C5848" w:rsidRDefault="00515B9E" w:rsidP="00515B9E">
      <w:pPr>
        <w:widowControl/>
        <w:spacing w:beforeLines="50" w:afterLines="50" w:line="360" w:lineRule="auto"/>
        <w:ind w:firstLineChars="200" w:firstLine="420"/>
        <w:jc w:val="left"/>
        <w:rPr>
          <w:rFonts w:ascii="宋体" w:hAnsi="宋体" w:cs="宋体-18030"/>
          <w:kern w:val="0"/>
        </w:rPr>
      </w:pPr>
      <w:r w:rsidRPr="000C5848">
        <w:rPr>
          <w:rFonts w:ascii="宋体" w:hAnsi="宋体" w:cs="宋体-18030"/>
          <w:kern w:val="0"/>
        </w:rPr>
        <w:t>A</w:t>
      </w:r>
      <w:r w:rsidRPr="000C5848">
        <w:rPr>
          <w:rFonts w:ascii="宋体" w:hAnsi="宋体" w:cs="宋体-18030" w:hint="eastAsia"/>
          <w:kern w:val="0"/>
        </w:rPr>
        <w:t>．同为正</w:t>
      </w:r>
      <w:r w:rsidRPr="000C5848">
        <w:rPr>
          <w:rFonts w:ascii="宋体" w:hAnsi="宋体" w:cs="宋体-18030"/>
          <w:kern w:val="0"/>
        </w:rPr>
        <w:tab/>
        <w:t xml:space="preserve">　</w:t>
      </w:r>
      <w:r w:rsidRPr="000C5848">
        <w:rPr>
          <w:rFonts w:ascii="宋体" w:hAnsi="宋体" w:cs="宋体-18030" w:hint="eastAsia"/>
          <w:kern w:val="0"/>
        </w:rPr>
        <w:t xml:space="preserve">  </w:t>
      </w:r>
      <w:r w:rsidRPr="000C5848">
        <w:rPr>
          <w:rFonts w:ascii="宋体" w:hAnsi="宋体" w:cs="宋体-18030"/>
          <w:kern w:val="0"/>
        </w:rPr>
        <w:t>B</w:t>
      </w:r>
      <w:r w:rsidRPr="000C5848">
        <w:rPr>
          <w:rFonts w:ascii="宋体" w:hAnsi="宋体" w:cs="宋体-18030" w:hint="eastAsia"/>
          <w:kern w:val="0"/>
        </w:rPr>
        <w:t xml:space="preserve">．同为负     </w:t>
      </w:r>
      <w:r w:rsidRPr="000C5848">
        <w:rPr>
          <w:rFonts w:ascii="宋体" w:hAnsi="宋体" w:cs="宋体-18030"/>
          <w:kern w:val="0"/>
        </w:rPr>
        <w:t>C</w:t>
      </w:r>
      <w:r w:rsidRPr="000C5848">
        <w:rPr>
          <w:rFonts w:ascii="宋体" w:hAnsi="宋体" w:cs="宋体-18030" w:hint="eastAsia"/>
          <w:kern w:val="0"/>
        </w:rPr>
        <w:t>．</w:t>
      </w:r>
      <w:r w:rsidRPr="000C5848">
        <w:rPr>
          <w:rFonts w:ascii="宋体" w:hAnsi="宋体" w:cs="宋体-18030"/>
          <w:kern w:val="0"/>
        </w:rPr>
        <w:t>a</w:t>
      </w:r>
      <w:r w:rsidRPr="000C5848">
        <w:rPr>
          <w:rFonts w:ascii="宋体" w:hAnsi="宋体" w:cs="宋体-18030" w:hint="eastAsia"/>
          <w:kern w:val="0"/>
        </w:rPr>
        <w:t>正</w:t>
      </w:r>
      <w:r w:rsidRPr="000C5848">
        <w:rPr>
          <w:rFonts w:ascii="宋体" w:hAnsi="宋体" w:cs="宋体-18030"/>
          <w:kern w:val="0"/>
        </w:rPr>
        <w:t>b</w:t>
      </w:r>
      <w:r w:rsidRPr="000C5848">
        <w:rPr>
          <w:rFonts w:ascii="宋体" w:hAnsi="宋体" w:cs="宋体-18030" w:hint="eastAsia"/>
          <w:kern w:val="0"/>
        </w:rPr>
        <w:t>负</w:t>
      </w:r>
      <w:r w:rsidRPr="000C5848">
        <w:rPr>
          <w:rFonts w:ascii="宋体" w:hAnsi="宋体" w:cs="宋体-18030"/>
          <w:kern w:val="0"/>
        </w:rPr>
        <w:tab/>
      </w:r>
      <w:r w:rsidRPr="000C5848">
        <w:rPr>
          <w:rFonts w:ascii="宋体" w:hAnsi="宋体" w:cs="宋体-18030" w:hint="eastAsia"/>
          <w:kern w:val="0"/>
        </w:rPr>
        <w:t xml:space="preserve">      </w:t>
      </w:r>
      <w:r w:rsidRPr="000C5848">
        <w:rPr>
          <w:rFonts w:ascii="宋体" w:hAnsi="宋体" w:cs="宋体-18030"/>
          <w:kern w:val="0"/>
        </w:rPr>
        <w:t>D</w:t>
      </w:r>
      <w:r w:rsidRPr="000C5848">
        <w:rPr>
          <w:rFonts w:ascii="宋体" w:hAnsi="宋体" w:cs="宋体-18030" w:hint="eastAsia"/>
          <w:kern w:val="0"/>
        </w:rPr>
        <w:t>．</w:t>
      </w:r>
      <w:r w:rsidRPr="000C5848">
        <w:rPr>
          <w:rFonts w:ascii="宋体" w:hAnsi="宋体" w:cs="宋体-18030"/>
          <w:kern w:val="0"/>
        </w:rPr>
        <w:t>a</w:t>
      </w:r>
      <w:r w:rsidRPr="000C5848">
        <w:rPr>
          <w:rFonts w:ascii="宋体" w:hAnsi="宋体" w:cs="宋体-18030" w:hint="eastAsia"/>
          <w:kern w:val="0"/>
        </w:rPr>
        <w:t>负</w:t>
      </w:r>
      <w:r w:rsidRPr="000C5848">
        <w:rPr>
          <w:rFonts w:ascii="宋体" w:hAnsi="宋体" w:cs="宋体-18030"/>
          <w:kern w:val="0"/>
        </w:rPr>
        <w:t>b</w:t>
      </w:r>
      <w:r w:rsidRPr="000C5848">
        <w:rPr>
          <w:rFonts w:ascii="宋体" w:hAnsi="宋体" w:cs="宋体-18030" w:hint="eastAsia"/>
          <w:kern w:val="0"/>
        </w:rPr>
        <w:t>正</w:t>
      </w:r>
    </w:p>
    <w:p w:rsidR="00515B9E" w:rsidRPr="000C5848" w:rsidRDefault="00515B9E" w:rsidP="00515B9E">
      <w:pPr>
        <w:widowControl/>
        <w:spacing w:beforeLines="50" w:afterLines="50" w:line="360" w:lineRule="auto"/>
        <w:jc w:val="left"/>
        <w:rPr>
          <w:rFonts w:ascii="宋体" w:hAnsi="宋体" w:cs="宋体-18030" w:hint="eastAsia"/>
          <w:kern w:val="0"/>
          <w:szCs w:val="30"/>
        </w:rPr>
      </w:pPr>
      <w:r w:rsidRPr="000C5848">
        <w:rPr>
          <w:rFonts w:ascii="宋体" w:hAnsi="宋体" w:cs="宋体-18030" w:hint="eastAsia"/>
          <w:noProof/>
          <w:kern w:val="0"/>
          <w:szCs w:val="30"/>
        </w:rPr>
        <w:t>三</w:t>
      </w:r>
      <w:r w:rsidRPr="000C5848">
        <w:rPr>
          <w:rFonts w:ascii="宋体" w:hAnsi="宋体" w:cs="宋体-18030" w:hint="eastAsia"/>
          <w:kern w:val="0"/>
          <w:szCs w:val="30"/>
        </w:rPr>
        <w:t>、计算题（本题30分）</w:t>
      </w: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  <w:r w:rsidRPr="000C5848">
        <w:rPr>
          <w:rFonts w:ascii="宋体" w:hAnsi="宋体" w:cs="宋体-18030"/>
          <w:noProof/>
          <w:kern w:val="0"/>
        </w:rPr>
        <w:t>21</w:t>
      </w:r>
      <w:r w:rsidRPr="000C5848">
        <w:rPr>
          <w:rFonts w:ascii="宋体" w:hAnsi="宋体" w:cs="宋体-18030" w:hint="eastAsia"/>
          <w:kern w:val="0"/>
        </w:rPr>
        <w:t xml:space="preserve">. </w:t>
      </w:r>
      <w:r>
        <w:rPr>
          <w:rFonts w:ascii="宋体" w:hAnsi="宋体" w:cs="宋体-18030"/>
          <w:noProof/>
          <w:position w:val="-28"/>
          <w:szCs w:val="28"/>
        </w:rPr>
        <w:drawing>
          <wp:inline distT="0" distB="0" distL="0" distR="0">
            <wp:extent cx="1409700" cy="428625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hint="eastAsia"/>
          <w:szCs w:val="21"/>
        </w:rPr>
        <w:t xml:space="preserve">                   </w:t>
      </w:r>
      <w:r w:rsidRPr="000C5848">
        <w:rPr>
          <w:rFonts w:ascii="宋体" w:hAnsi="宋体"/>
          <w:noProof/>
          <w:szCs w:val="21"/>
        </w:rPr>
        <w:t>22</w:t>
      </w:r>
      <w:r w:rsidRPr="000C5848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cs="宋体-18030"/>
          <w:noProof/>
          <w:position w:val="-6"/>
          <w:szCs w:val="28"/>
        </w:rPr>
        <w:drawing>
          <wp:inline distT="0" distB="0" distL="0" distR="0">
            <wp:extent cx="847725" cy="180975"/>
            <wp:effectExtent l="19050" t="0" r="9525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  <w:r w:rsidRPr="000C5848">
        <w:rPr>
          <w:rFonts w:ascii="宋体" w:hAnsi="宋体"/>
          <w:noProof/>
          <w:szCs w:val="21"/>
        </w:rPr>
        <w:t>23</w:t>
      </w:r>
      <w:r w:rsidRPr="000C5848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cs="宋体-18030"/>
          <w:noProof/>
          <w:position w:val="-24"/>
          <w:szCs w:val="28"/>
        </w:rPr>
        <w:drawing>
          <wp:inline distT="0" distB="0" distL="0" distR="0">
            <wp:extent cx="1209675" cy="390525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hint="eastAsia"/>
          <w:szCs w:val="21"/>
        </w:rPr>
        <w:t xml:space="preserve">               </w:t>
      </w:r>
      <w:r w:rsidRPr="000C5848">
        <w:rPr>
          <w:rFonts w:ascii="宋体" w:hAnsi="宋体"/>
          <w:noProof/>
          <w:szCs w:val="21"/>
        </w:rPr>
        <w:t>24</w:t>
      </w:r>
      <w:r w:rsidRPr="000C5848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cs="宋体-18030"/>
          <w:noProof/>
          <w:position w:val="-28"/>
        </w:rPr>
        <w:drawing>
          <wp:inline distT="0" distB="0" distL="0" distR="0">
            <wp:extent cx="1876425" cy="428625"/>
            <wp:effectExtent l="0" t="0" r="9525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  <w:r w:rsidRPr="000C5848">
        <w:rPr>
          <w:rFonts w:ascii="宋体" w:hAnsi="宋体"/>
          <w:noProof/>
          <w:szCs w:val="21"/>
        </w:rPr>
        <w:t>25</w:t>
      </w:r>
      <w:r w:rsidRPr="000C5848">
        <w:rPr>
          <w:rFonts w:ascii="宋体" w:hAnsi="宋体" w:hint="eastAsia"/>
          <w:szCs w:val="21"/>
        </w:rPr>
        <w:t>.</w:t>
      </w:r>
      <w:r w:rsidRPr="000C5848">
        <w:rPr>
          <w:rFonts w:ascii="宋体" w:hAnsi="宋体"/>
        </w:rPr>
        <w:t xml:space="preserve"> </w:t>
      </w:r>
      <w:r>
        <w:rPr>
          <w:rFonts w:ascii="宋体" w:hAnsi="宋体" w:cs="宋体-18030"/>
          <w:noProof/>
          <w:position w:val="-24"/>
          <w:szCs w:val="28"/>
        </w:rPr>
        <w:drawing>
          <wp:inline distT="0" distB="0" distL="0" distR="0">
            <wp:extent cx="1438275" cy="390525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hint="eastAsia"/>
          <w:szCs w:val="21"/>
        </w:rPr>
        <w:t xml:space="preserve">            </w:t>
      </w:r>
      <w:r w:rsidRPr="000C5848">
        <w:rPr>
          <w:rFonts w:ascii="宋体" w:hAnsi="宋体"/>
          <w:noProof/>
          <w:szCs w:val="21"/>
        </w:rPr>
        <w:t>26</w:t>
      </w:r>
      <w:r w:rsidRPr="000C5848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cs="宋体-18030"/>
          <w:noProof/>
          <w:position w:val="-28"/>
          <w:szCs w:val="28"/>
        </w:rPr>
        <w:drawing>
          <wp:inline distT="0" distB="0" distL="0" distR="0">
            <wp:extent cx="1933575" cy="428625"/>
            <wp:effectExtent l="0" t="0" r="9525" b="0"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  <w:szCs w:val="30"/>
        </w:rPr>
      </w:pPr>
      <w:r w:rsidRPr="000C5848">
        <w:rPr>
          <w:rFonts w:ascii="宋体" w:hAnsi="宋体" w:cs="宋体-18030" w:hint="eastAsia"/>
          <w:noProof/>
          <w:szCs w:val="30"/>
        </w:rPr>
        <w:t>四</w:t>
      </w:r>
      <w:r w:rsidRPr="000C5848">
        <w:rPr>
          <w:rFonts w:ascii="宋体" w:hAnsi="宋体" w:cs="宋体-18030" w:hint="eastAsia"/>
          <w:szCs w:val="30"/>
        </w:rPr>
        <w:t>、解答题（本题42分=8+6+6+6+10+6）</w:t>
      </w:r>
    </w:p>
    <w:p w:rsidR="00515B9E" w:rsidRPr="000C5848" w:rsidRDefault="00515B9E" w:rsidP="00515B9E">
      <w:pPr>
        <w:spacing w:line="360" w:lineRule="auto"/>
        <w:ind w:left="225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27</w:t>
      </w:r>
      <w:r w:rsidRPr="000C5848">
        <w:rPr>
          <w:rFonts w:ascii="宋体" w:hAnsi="宋体" w:cs="宋体-18030" w:hint="eastAsia"/>
        </w:rPr>
        <w:t>. 将下列各数填在相应的集合里。（8分）</w:t>
      </w:r>
    </w:p>
    <w:p w:rsidR="00515B9E" w:rsidRPr="000C5848" w:rsidRDefault="00515B9E" w:rsidP="00515B9E">
      <w:pPr>
        <w:spacing w:line="360" w:lineRule="auto"/>
        <w:ind w:left="585"/>
        <w:rPr>
          <w:rFonts w:ascii="宋体" w:hAnsi="宋体" w:cs="宋体-18030" w:hint="eastAsia"/>
        </w:rPr>
      </w:pPr>
      <w:r w:rsidRPr="000C5848">
        <w:rPr>
          <w:rFonts w:ascii="宋体" w:hAnsi="宋体" w:cs="宋体-18030" w:hint="eastAsia"/>
        </w:rPr>
        <w:t>—3.8，—10，4.3，—∣—</w:t>
      </w:r>
      <w:r>
        <w:rPr>
          <w:rFonts w:ascii="宋体" w:hAnsi="宋体" w:cs="宋体-18030"/>
          <w:noProof/>
          <w:position w:val="-24"/>
        </w:rPr>
        <w:drawing>
          <wp:inline distT="0" distB="0" distL="0" distR="0">
            <wp:extent cx="219075" cy="390525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∣，4</w:t>
      </w:r>
      <w:r w:rsidRPr="000C5848">
        <w:rPr>
          <w:rFonts w:ascii="宋体" w:hAnsi="宋体" w:cs="宋体-18030" w:hint="eastAsia"/>
          <w:vertAlign w:val="superscript"/>
        </w:rPr>
        <w:t>2</w:t>
      </w:r>
      <w:r w:rsidRPr="000C5848">
        <w:rPr>
          <w:rFonts w:ascii="宋体" w:hAnsi="宋体" w:cs="宋体-18030" w:hint="eastAsia"/>
        </w:rPr>
        <w:t>，0，—（—</w:t>
      </w:r>
      <w:r>
        <w:rPr>
          <w:rFonts w:ascii="宋体" w:hAnsi="宋体" w:cs="宋体-18030"/>
          <w:noProof/>
          <w:position w:val="-24"/>
        </w:rPr>
        <w:drawing>
          <wp:inline distT="0" distB="0" distL="0" distR="0">
            <wp:extent cx="142875" cy="390525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）</w:t>
      </w:r>
      <w:r w:rsidRPr="00F84FDC">
        <w:rPr>
          <w:rFonts w:ascii="宋体" w:hAnsi="宋体" w:cs="宋体-18030"/>
          <w:color w:val="FFFFFF"/>
          <w:sz w:val="4"/>
        </w:rPr>
        <w:t>]</w:t>
      </w:r>
    </w:p>
    <w:p w:rsidR="00515B9E" w:rsidRPr="000C5848" w:rsidRDefault="00515B9E" w:rsidP="00515B9E">
      <w:pPr>
        <w:spacing w:line="360" w:lineRule="auto"/>
        <w:ind w:left="585"/>
        <w:rPr>
          <w:rFonts w:ascii="宋体" w:hAnsi="宋体" w:cs="宋体-18030" w:hint="eastAsia"/>
        </w:rPr>
      </w:pPr>
      <w:r w:rsidRPr="000C5848">
        <w:rPr>
          <w:rFonts w:ascii="宋体" w:hAnsi="宋体" w:cs="宋体-18030" w:hint="eastAsia"/>
        </w:rPr>
        <w:t>整数集合：{                    }，分数集合：{                    }，</w:t>
      </w:r>
    </w:p>
    <w:p w:rsidR="00515B9E" w:rsidRPr="000C5848" w:rsidRDefault="00515B9E" w:rsidP="00515B9E">
      <w:pPr>
        <w:spacing w:line="360" w:lineRule="auto"/>
        <w:ind w:left="585"/>
        <w:rPr>
          <w:rFonts w:ascii="宋体" w:hAnsi="宋体" w:cs="宋体-18030" w:hint="eastAsia"/>
        </w:rPr>
      </w:pPr>
      <w:r w:rsidRPr="000C5848">
        <w:rPr>
          <w:rFonts w:ascii="宋体" w:hAnsi="宋体" w:cs="宋体-18030" w:hint="eastAsia"/>
        </w:rPr>
        <w:t>正数集合：{                    }，负数集合：{                    }。</w:t>
      </w:r>
    </w:p>
    <w:p w:rsidR="00515B9E" w:rsidRPr="000C5848" w:rsidRDefault="00515B9E" w:rsidP="00515B9E">
      <w:pPr>
        <w:spacing w:line="360" w:lineRule="auto"/>
        <w:ind w:left="585"/>
        <w:rPr>
          <w:rFonts w:ascii="宋体" w:hAnsi="宋体" w:cs="宋体-18030" w:hint="eastAsia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  <w:bCs/>
        </w:rPr>
      </w:pPr>
      <w:r w:rsidRPr="000C5848">
        <w:rPr>
          <w:rFonts w:ascii="宋体" w:hAnsi="宋体" w:cs="宋体-18030" w:hint="eastAsia"/>
        </w:rPr>
        <w:t xml:space="preserve"> </w:t>
      </w:r>
      <w:r w:rsidRPr="000C5848">
        <w:rPr>
          <w:rFonts w:ascii="宋体" w:hAnsi="宋体" w:cs="宋体-18030"/>
          <w:noProof/>
        </w:rPr>
        <w:t>28</w:t>
      </w:r>
      <w:r w:rsidRPr="000C5848">
        <w:rPr>
          <w:rFonts w:ascii="宋体" w:hAnsi="宋体" w:cs="宋体-18030" w:hint="eastAsia"/>
        </w:rPr>
        <w:t>. 观察下列算式：</w:t>
      </w:r>
      <w:r>
        <w:rPr>
          <w:rFonts w:ascii="宋体" w:hAnsi="宋体" w:cs="宋体-18030"/>
          <w:b/>
          <w:bCs/>
          <w:noProof/>
          <w:position w:val="-6"/>
        </w:rPr>
        <w:drawing>
          <wp:inline distT="0" distB="0" distL="0" distR="0">
            <wp:extent cx="800100" cy="200025"/>
            <wp:effectExtent l="1905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b/>
          <w:bCs/>
        </w:rPr>
        <w:t xml:space="preserve"> ，</w:t>
      </w:r>
      <w:r>
        <w:rPr>
          <w:rFonts w:ascii="宋体" w:hAnsi="宋体" w:cs="宋体-18030"/>
          <w:b/>
          <w:bCs/>
          <w:noProof/>
          <w:position w:val="-6"/>
        </w:rPr>
        <w:drawing>
          <wp:inline distT="0" distB="0" distL="0" distR="0">
            <wp:extent cx="838200" cy="200025"/>
            <wp:effectExtent l="1905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b/>
          <w:bCs/>
        </w:rPr>
        <w:t>，</w:t>
      </w:r>
      <w:r>
        <w:rPr>
          <w:rFonts w:ascii="宋体" w:hAnsi="宋体" w:cs="宋体-18030"/>
          <w:b/>
          <w:bCs/>
          <w:noProof/>
          <w:position w:val="-6"/>
        </w:rPr>
        <w:drawing>
          <wp:inline distT="0" distB="0" distL="0" distR="0">
            <wp:extent cx="828675" cy="200025"/>
            <wp:effectExtent l="19050" t="0" r="9525" b="0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b/>
          <w:bCs/>
        </w:rPr>
        <w:t>，</w:t>
      </w:r>
      <w:r>
        <w:rPr>
          <w:rFonts w:ascii="宋体" w:hAnsi="宋体" w:cs="宋体-18030"/>
          <w:b/>
          <w:bCs/>
          <w:noProof/>
          <w:position w:val="-6"/>
        </w:rPr>
        <w:drawing>
          <wp:inline distT="0" distB="0" distL="0" distR="0">
            <wp:extent cx="838200" cy="200025"/>
            <wp:effectExtent l="1905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b/>
          <w:bCs/>
        </w:rPr>
        <w:t>，</w:t>
      </w:r>
      <w:r w:rsidRPr="000C5848">
        <w:rPr>
          <w:rFonts w:ascii="宋体" w:hAnsi="宋体" w:cs="宋体-18030" w:hint="eastAsia"/>
          <w:bCs/>
        </w:rPr>
        <w:t>请你在观察规律之后并用你得到的规律填空：</w:t>
      </w:r>
      <w:r>
        <w:rPr>
          <w:rFonts w:ascii="宋体" w:hAnsi="宋体" w:cs="宋体-18030"/>
          <w:b/>
          <w:bCs/>
          <w:noProof/>
          <w:position w:val="-10"/>
        </w:rPr>
        <w:drawing>
          <wp:inline distT="0" distB="0" distL="0" distR="0">
            <wp:extent cx="1514475" cy="228600"/>
            <wp:effectExtent l="19050" t="0" r="9525" b="0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b/>
          <w:bCs/>
        </w:rPr>
        <w:t>。</w:t>
      </w:r>
      <w:r w:rsidRPr="000C5848">
        <w:rPr>
          <w:rFonts w:ascii="宋体" w:hAnsi="宋体" w:cs="宋体-18030" w:hint="eastAsia"/>
          <w:bCs/>
        </w:rPr>
        <w:t>（6分）</w:t>
      </w:r>
    </w:p>
    <w:p w:rsidR="00515B9E" w:rsidRPr="000C5848" w:rsidRDefault="00515B9E" w:rsidP="00515B9E">
      <w:pPr>
        <w:snapToGrid w:val="0"/>
        <w:spacing w:line="360" w:lineRule="auto"/>
        <w:ind w:left="210" w:hangingChars="100" w:hanging="210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bCs/>
          <w:noProof/>
        </w:rPr>
        <w:t>29</w:t>
      </w:r>
      <w:r w:rsidRPr="000C5848">
        <w:rPr>
          <w:rFonts w:ascii="宋体" w:hAnsi="宋体" w:cs="宋体-18030" w:hint="eastAsia"/>
          <w:bCs/>
        </w:rPr>
        <w:t>.</w:t>
      </w:r>
      <w:r w:rsidRPr="000C5848">
        <w:rPr>
          <w:rFonts w:ascii="宋体" w:hAnsi="宋体" w:cs="宋体-18030" w:hint="eastAsia"/>
        </w:rPr>
        <w:t xml:space="preserve"> 右面是一个正方体纸盒的展开图，请把－10，7，10，－2，－7，2分别填入六个正方形，使得按虚线折成正方体后，相对面上的两数互为相反数。</w:t>
      </w:r>
    </w:p>
    <w:p w:rsidR="00515B9E" w:rsidRDefault="00515B9E" w:rsidP="00515B9E">
      <w:pPr>
        <w:snapToGrid w:val="0"/>
        <w:spacing w:line="360" w:lineRule="auto"/>
        <w:rPr>
          <w:rFonts w:ascii="宋体" w:hAnsi="宋体" w:cs="宋体-18030" w:hint="eastAsia"/>
          <w:color w:val="FFFFFF"/>
          <w:sz w:val="4"/>
        </w:rPr>
      </w:pPr>
    </w:p>
    <w:p w:rsidR="00515B9E" w:rsidRDefault="00515B9E" w:rsidP="00515B9E">
      <w:pPr>
        <w:snapToGrid w:val="0"/>
        <w:spacing w:line="360" w:lineRule="auto"/>
        <w:rPr>
          <w:rFonts w:ascii="宋体" w:hAnsi="宋体" w:cs="宋体-18030" w:hint="eastAsia"/>
          <w:color w:val="FFFFFF"/>
          <w:sz w:val="4"/>
        </w:rPr>
      </w:pPr>
    </w:p>
    <w:p w:rsidR="00515B9E" w:rsidRDefault="00515B9E" w:rsidP="00515B9E">
      <w:pPr>
        <w:snapToGrid w:val="0"/>
        <w:spacing w:line="360" w:lineRule="auto"/>
        <w:rPr>
          <w:rFonts w:ascii="宋体" w:hAnsi="宋体" w:cs="宋体-18030" w:hint="eastAsia"/>
          <w:color w:val="FFFFFF"/>
          <w:sz w:val="4"/>
        </w:rPr>
      </w:pPr>
    </w:p>
    <w:p w:rsidR="00515B9E" w:rsidRDefault="00515B9E" w:rsidP="00515B9E">
      <w:pPr>
        <w:snapToGrid w:val="0"/>
        <w:spacing w:line="360" w:lineRule="auto"/>
        <w:rPr>
          <w:rFonts w:ascii="宋体" w:hAnsi="宋体" w:cs="宋体-18030" w:hint="eastAsia"/>
          <w:color w:val="FFFFFF"/>
          <w:sz w:val="4"/>
        </w:rPr>
      </w:pPr>
    </w:p>
    <w:p w:rsidR="00515B9E" w:rsidRDefault="00515B9E" w:rsidP="00515B9E">
      <w:pPr>
        <w:snapToGrid w:val="0"/>
        <w:spacing w:line="360" w:lineRule="auto"/>
        <w:rPr>
          <w:rFonts w:ascii="宋体" w:hAnsi="宋体" w:cs="宋体-18030" w:hint="eastAsia"/>
          <w:color w:val="FFFFFF"/>
          <w:sz w:val="4"/>
        </w:rPr>
      </w:pPr>
    </w:p>
    <w:p w:rsidR="00515B9E" w:rsidRDefault="00515B9E" w:rsidP="00515B9E">
      <w:pPr>
        <w:snapToGrid w:val="0"/>
        <w:spacing w:line="360" w:lineRule="auto"/>
        <w:rPr>
          <w:rFonts w:ascii="宋体" w:hAnsi="宋体" w:cs="宋体-18030" w:hint="eastAsia"/>
          <w:color w:val="FFFFFF"/>
          <w:sz w:val="4"/>
        </w:rPr>
      </w:pPr>
    </w:p>
    <w:p w:rsidR="00515B9E" w:rsidRDefault="00515B9E" w:rsidP="00515B9E">
      <w:pPr>
        <w:snapToGrid w:val="0"/>
        <w:spacing w:line="360" w:lineRule="auto"/>
        <w:rPr>
          <w:rFonts w:ascii="宋体" w:hAnsi="宋体" w:cs="宋体-18030" w:hint="eastAsia"/>
          <w:color w:val="FFFFFF"/>
          <w:sz w:val="4"/>
        </w:rPr>
      </w:pPr>
    </w:p>
    <w:p w:rsidR="00515B9E" w:rsidRDefault="00515B9E" w:rsidP="00515B9E">
      <w:pPr>
        <w:snapToGrid w:val="0"/>
        <w:spacing w:line="360" w:lineRule="auto"/>
        <w:rPr>
          <w:rFonts w:ascii="宋体" w:hAnsi="宋体" w:cs="宋体-18030" w:hint="eastAsia"/>
          <w:color w:val="FFFFFF"/>
          <w:sz w:val="4"/>
        </w:rPr>
      </w:pPr>
    </w:p>
    <w:p w:rsidR="00515B9E" w:rsidRDefault="00515B9E" w:rsidP="00515B9E">
      <w:pPr>
        <w:snapToGrid w:val="0"/>
        <w:spacing w:line="360" w:lineRule="auto"/>
        <w:rPr>
          <w:rFonts w:ascii="宋体" w:hAnsi="宋体" w:cs="宋体-18030" w:hint="eastAsia"/>
          <w:color w:val="FFFFFF"/>
          <w:sz w:val="4"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pict>
          <v:group id="_x0000_s2074" alt="学科网(www.zxxk.com)--教育资源门户，提供试卷、教案、课件、论文、素材及各类教学资源下载，还有大量而丰富的教学相关资讯！" style="position:absolute;left:0;text-align:left;margin-left:225pt;margin-top:-31.2pt;width:144.4pt;height:105.25pt;z-index:251665408" coordorigin="5982,6662" coordsize="2888,2105">
            <v:line id="_x0000_s2075" style="position:absolute" from="5982,7364" to="5982,8056"/>
            <v:line id="_x0000_s2076" style="position:absolute" from="5988,7361" to="6697,7361"/>
            <v:line id="_x0000_s2077" style="position:absolute" from="6714,7358" to="7423,7358"/>
            <v:line id="_x0000_s2078" style="position:absolute" from="5992,8057" to="6701,8057"/>
            <v:line id="_x0000_s2079" style="position:absolute" from="6716,8057" to="7425,8057"/>
            <v:line id="_x0000_s2080" style="position:absolute" from="7427,6662" to="8136,6662"/>
            <v:line id="_x0000_s2081" style="position:absolute" from="7434,7361" to="8143,7361">
              <v:stroke dashstyle="1 1"/>
            </v:line>
            <v:line id="_x0000_s2082" style="position:absolute" from="7454,8063" to="8163,8063">
              <v:stroke dashstyle="1 1"/>
            </v:line>
            <v:line id="_x0000_s2083" style="position:absolute" from="6702,7373" to="6702,8065">
              <v:stroke dashstyle="1 1"/>
            </v:line>
            <v:line id="_x0000_s2084" style="position:absolute" from="7422,7364" to="7422,8056">
              <v:stroke dashstyle="1 1"/>
            </v:line>
            <v:line id="_x0000_s2085" style="position:absolute" from="7422,6662" to="7422,7354"/>
            <v:line id="_x0000_s2086" style="position:absolute" from="8146,6666" to="8146,7358"/>
            <v:line id="_x0000_s2087" style="position:absolute" from="8152,8075" to="8152,8767"/>
            <v:line id="_x0000_s2088" style="position:absolute" from="8870,7361" to="8870,8053"/>
            <v:line id="_x0000_s2089" style="position:absolute" from="7422,8072" to="7422,8764"/>
            <v:line id="_x0000_s2090" style="position:absolute" from="8152,7358" to="8861,7358"/>
            <v:line id="_x0000_s2091" style="position:absolute" from="8156,8057" to="8865,8057"/>
            <v:line id="_x0000_s2092" style="position:absolute" from="7429,8765" to="8138,8765"/>
            <v:line id="_x0000_s2093" style="position:absolute" from="8146,7373" to="8146,8065">
              <v:stroke dashstyle="1 1"/>
            </v:line>
          </v:group>
        </w:pict>
      </w: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pict>
          <v:group id="_x0000_s2064" alt="学科网(www.zxxk.com)--教育资源门户，提供试卷、教案、课件、论文、素材及各类教学资源下载，还有大量而丰富的教学相关资讯！" style="position:absolute;left:0;text-align:left;margin-left:60.4pt;margin-top:6.95pt;width:48.6pt;height:47.4pt;z-index:251664384" coordorigin="3044,6881" coordsize="972,948">
            <v:rect id="_x0000_s2065" style="position:absolute;left:3044;top:7123;width:706;height:706" filled="f"/>
            <v:line id="_x0000_s2066" style="position:absolute;flip:y" from="3044,6881" to="3282,7119"/>
            <v:line id="_x0000_s2067" style="position:absolute" from="3290,6884" to="3999,6884"/>
            <v:line id="_x0000_s2068" style="position:absolute;flip:y" from="3758,6887" to="3996,7125"/>
            <v:line id="_x0000_s2069" style="position:absolute" from="4016,6884" to="4016,7576"/>
            <v:line id="_x0000_s2070" style="position:absolute;flip:y" from="3760,7583" to="3998,7821"/>
            <v:line id="_x0000_s2071" style="position:absolute" from="3296,6899" to="3296,7591">
              <v:stroke dashstyle="1 1"/>
            </v:line>
            <v:line id="_x0000_s2072" style="position:absolute" from="3289,7565" to="3998,7565">
              <v:stroke dashstyle="1 1"/>
            </v:line>
            <v:line id="_x0000_s2073" style="position:absolute;flip:y" from="3058,7562" to="3296,7800">
              <v:stroke dashstyle="1 1"/>
            </v:line>
          </v:group>
        </w:pict>
      </w: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</w:p>
    <w:p w:rsidR="00515B9E" w:rsidRPr="000C5848" w:rsidRDefault="00515B9E" w:rsidP="00515B9E">
      <w:pPr>
        <w:snapToGrid w:val="0"/>
        <w:spacing w:line="360" w:lineRule="auto"/>
        <w:rPr>
          <w:rFonts w:ascii="宋体" w:hAnsi="宋体" w:hint="eastAsia"/>
          <w:szCs w:val="21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  <w:r w:rsidRPr="000C5848">
        <w:rPr>
          <w:rFonts w:ascii="宋体" w:hAnsi="宋体" w:cs="宋体-18030"/>
          <w:noProof/>
        </w:rPr>
        <w:t>30</w:t>
      </w:r>
      <w:r w:rsidRPr="000C5848">
        <w:rPr>
          <w:rFonts w:ascii="宋体" w:hAnsi="宋体" w:cs="宋体-18030" w:hint="eastAsia"/>
        </w:rPr>
        <w:t>. a与b互为相反数，c与d互为倒数，求</w:t>
      </w:r>
      <w:r>
        <w:rPr>
          <w:rFonts w:ascii="宋体" w:hAnsi="宋体" w:cs="宋体-18030"/>
          <w:noProof/>
          <w:position w:val="-24"/>
        </w:rPr>
        <w:drawing>
          <wp:inline distT="0" distB="0" distL="0" distR="0">
            <wp:extent cx="733425" cy="390525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</w:rPr>
        <w:t>的值。（6分）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pacing w:line="360" w:lineRule="auto"/>
        <w:ind w:firstLineChars="100" w:firstLine="210"/>
        <w:rPr>
          <w:rFonts w:ascii="宋体" w:hAnsi="宋体" w:hint="eastAsia"/>
        </w:rPr>
      </w:pPr>
      <w:r w:rsidRPr="000C5848">
        <w:rPr>
          <w:rFonts w:ascii="宋体" w:hAnsi="宋体" w:cs="宋体-18030"/>
          <w:noProof/>
        </w:rPr>
        <w:t>31</w:t>
      </w:r>
      <w:r w:rsidRPr="000C5848">
        <w:rPr>
          <w:rFonts w:ascii="宋体" w:hAnsi="宋体" w:hint="eastAsia"/>
        </w:rPr>
        <w:t>某检修小组从</w:t>
      </w:r>
      <w:r w:rsidRPr="000C5848">
        <w:rPr>
          <w:rFonts w:ascii="宋体" w:hAnsi="宋体"/>
        </w:rPr>
        <w:t>A</w:t>
      </w:r>
      <w:r w:rsidRPr="000C5848">
        <w:rPr>
          <w:rFonts w:ascii="宋体" w:hAnsi="宋体" w:hint="eastAsia"/>
        </w:rPr>
        <w:t>地出发，在东西向的马路上检修线路，如果规定向东行驶为正，向西行驶为负，一天中七次行驶纪录如下。（单位：</w:t>
      </w:r>
      <w:r w:rsidRPr="000C5848">
        <w:rPr>
          <w:rFonts w:ascii="宋体" w:hAnsi="宋体"/>
        </w:rPr>
        <w:t>k</w:t>
      </w:r>
      <w:r>
        <w:rPr>
          <w:rFonts w:ascii="宋体" w:hAnsi="宋体"/>
          <w:noProof/>
        </w:rPr>
        <w:drawing>
          <wp:inline distT="0" distB="0" distL="0" distR="0">
            <wp:extent cx="28575" cy="19050"/>
            <wp:effectExtent l="19050" t="0" r="9525" b="0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/>
        </w:rPr>
        <w:t>m</w:t>
      </w:r>
      <w:r w:rsidRPr="000C5848">
        <w:rPr>
          <w:rFonts w:ascii="宋体" w:hAnsi="宋体" w:hint="eastAsia"/>
        </w:rPr>
        <w:t>）（10分）</w:t>
      </w:r>
    </w:p>
    <w:p w:rsidR="00515B9E" w:rsidRPr="000C5848" w:rsidRDefault="00515B9E" w:rsidP="00515B9E">
      <w:pPr>
        <w:spacing w:line="360" w:lineRule="auto"/>
        <w:rPr>
          <w:rFonts w:ascii="宋体" w:hAnsi="宋体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888"/>
        <w:gridCol w:w="912"/>
        <w:gridCol w:w="900"/>
        <w:gridCol w:w="1080"/>
        <w:gridCol w:w="1080"/>
        <w:gridCol w:w="900"/>
      </w:tblGrid>
      <w:tr w:rsidR="00515B9E" w:rsidRPr="000C5848" w:rsidTr="0095484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 w:rsidRPr="000C5848">
              <w:rPr>
                <w:rFonts w:ascii="宋体" w:hAnsi="宋体" w:hint="eastAsia"/>
              </w:rPr>
              <w:t>第一次</w:t>
            </w:r>
            <w:r w:rsidRPr="00F84FDC">
              <w:rPr>
                <w:rFonts w:ascii="宋体" w:hAnsi="宋体"/>
                <w:color w:val="FFFFFF"/>
                <w:sz w:val="4"/>
              </w:rPr>
              <w:t>[</w:t>
            </w:r>
          </w:p>
        </w:tc>
        <w:tc>
          <w:tcPr>
            <w:tcW w:w="888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 w:rsidRPr="000C5848">
              <w:rPr>
                <w:rFonts w:ascii="宋体" w:hAnsi="宋体" w:hint="eastAsia"/>
              </w:rPr>
              <w:t>第二次</w:t>
            </w:r>
          </w:p>
        </w:tc>
        <w:tc>
          <w:tcPr>
            <w:tcW w:w="912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 w:rsidRPr="000C5848">
              <w:rPr>
                <w:rFonts w:ascii="宋体" w:hAnsi="宋体" w:hint="eastAsia"/>
              </w:rPr>
              <w:t>第三次</w:t>
            </w:r>
          </w:p>
        </w:tc>
        <w:tc>
          <w:tcPr>
            <w:tcW w:w="900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 w:rsidRPr="000C5848">
              <w:rPr>
                <w:rFonts w:ascii="宋体" w:hAnsi="宋体" w:hint="eastAsia"/>
              </w:rPr>
              <w:t>第四次</w:t>
            </w:r>
          </w:p>
        </w:tc>
        <w:tc>
          <w:tcPr>
            <w:tcW w:w="1080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 w:rsidRPr="000C5848">
              <w:rPr>
                <w:rFonts w:ascii="宋体" w:hAnsi="宋体" w:hint="eastAsia"/>
              </w:rPr>
              <w:t>第五次</w:t>
            </w:r>
          </w:p>
        </w:tc>
        <w:tc>
          <w:tcPr>
            <w:tcW w:w="1080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 w:rsidRPr="000C5848">
              <w:rPr>
                <w:rFonts w:ascii="宋体" w:hAnsi="宋体" w:hint="eastAsia"/>
              </w:rPr>
              <w:t>第六次</w:t>
            </w:r>
          </w:p>
        </w:tc>
        <w:tc>
          <w:tcPr>
            <w:tcW w:w="900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 w:rsidRPr="000C5848">
              <w:rPr>
                <w:rFonts w:ascii="宋体" w:hAnsi="宋体" w:hint="eastAsia"/>
              </w:rPr>
              <w:t>第七次</w:t>
            </w:r>
          </w:p>
        </w:tc>
      </w:tr>
      <w:tr w:rsidR="00515B9E" w:rsidRPr="000C5848" w:rsidTr="00954849">
        <w:tblPrEx>
          <w:tblCellMar>
            <w:top w:w="0" w:type="dxa"/>
            <w:bottom w:w="0" w:type="dxa"/>
          </w:tblCellMar>
        </w:tblPrEx>
        <w:tc>
          <w:tcPr>
            <w:tcW w:w="1080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/>
              </w:rPr>
            </w:pPr>
            <w:r w:rsidRPr="000C5848">
              <w:rPr>
                <w:rFonts w:ascii="宋体" w:hAnsi="宋体" w:hint="eastAsia"/>
              </w:rPr>
              <w:t>－4</w:t>
            </w:r>
          </w:p>
        </w:tc>
        <w:tc>
          <w:tcPr>
            <w:tcW w:w="888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/>
              </w:rPr>
            </w:pPr>
            <w:r w:rsidRPr="000C5848">
              <w:rPr>
                <w:rFonts w:ascii="宋体" w:hAnsi="宋体" w:hint="eastAsia"/>
              </w:rPr>
              <w:t>＋7</w:t>
            </w:r>
          </w:p>
        </w:tc>
        <w:tc>
          <w:tcPr>
            <w:tcW w:w="912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/>
              </w:rPr>
            </w:pPr>
            <w:r w:rsidRPr="000C5848">
              <w:rPr>
                <w:rFonts w:ascii="宋体" w:hAnsi="宋体" w:hint="eastAsia"/>
              </w:rPr>
              <w:t>－9</w:t>
            </w:r>
          </w:p>
        </w:tc>
        <w:tc>
          <w:tcPr>
            <w:tcW w:w="900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/>
              </w:rPr>
            </w:pPr>
            <w:r w:rsidRPr="000C5848">
              <w:rPr>
                <w:rFonts w:ascii="宋体" w:hAnsi="宋体" w:hint="eastAsia"/>
              </w:rPr>
              <w:t>＋8</w:t>
            </w:r>
          </w:p>
        </w:tc>
        <w:tc>
          <w:tcPr>
            <w:tcW w:w="1080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/>
              </w:rPr>
            </w:pPr>
            <w:r w:rsidRPr="000C5848">
              <w:rPr>
                <w:rFonts w:ascii="宋体" w:hAnsi="宋体" w:hint="eastAsia"/>
              </w:rPr>
              <w:t>＋6</w:t>
            </w:r>
          </w:p>
        </w:tc>
        <w:tc>
          <w:tcPr>
            <w:tcW w:w="1080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/>
              </w:rPr>
            </w:pPr>
            <w:r w:rsidRPr="000C5848">
              <w:rPr>
                <w:rFonts w:ascii="宋体" w:hAnsi="宋体" w:hint="eastAsia"/>
              </w:rPr>
              <w:t>－5</w:t>
            </w:r>
          </w:p>
        </w:tc>
        <w:tc>
          <w:tcPr>
            <w:tcW w:w="900" w:type="dxa"/>
          </w:tcPr>
          <w:p w:rsidR="00515B9E" w:rsidRPr="000C5848" w:rsidRDefault="00515B9E" w:rsidP="00954849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 w:rsidRPr="000C5848">
              <w:rPr>
                <w:rFonts w:ascii="宋体" w:hAnsi="宋体" w:hint="eastAsia"/>
              </w:rPr>
              <w:t>－2</w:t>
            </w:r>
          </w:p>
        </w:tc>
      </w:tr>
    </w:tbl>
    <w:p w:rsidR="00515B9E" w:rsidRPr="000C5848" w:rsidRDefault="00515B9E" w:rsidP="00515B9E">
      <w:pPr>
        <w:numPr>
          <w:ilvl w:val="1"/>
          <w:numId w:val="41"/>
        </w:numPr>
        <w:spacing w:line="360" w:lineRule="auto"/>
        <w:rPr>
          <w:rFonts w:ascii="宋体" w:hAnsi="宋体" w:hint="eastAsia"/>
        </w:rPr>
      </w:pPr>
      <w:r w:rsidRPr="000C5848">
        <w:rPr>
          <w:rFonts w:ascii="宋体" w:hAnsi="宋体" w:hint="eastAsia"/>
        </w:rPr>
        <w:t>求收工时距</w:t>
      </w:r>
      <w:r w:rsidRPr="000C5848">
        <w:rPr>
          <w:rFonts w:ascii="宋体" w:hAnsi="宋体"/>
        </w:rPr>
        <w:t>A</w:t>
      </w:r>
      <w:r w:rsidRPr="000C5848">
        <w:rPr>
          <w:rFonts w:ascii="宋体" w:hAnsi="宋体" w:hint="eastAsia"/>
        </w:rPr>
        <w:t>地多远？</w:t>
      </w:r>
    </w:p>
    <w:p w:rsidR="00515B9E" w:rsidRPr="000C5848" w:rsidRDefault="00515B9E" w:rsidP="00515B9E">
      <w:pPr>
        <w:spacing w:line="360" w:lineRule="auto"/>
        <w:ind w:left="420"/>
        <w:rPr>
          <w:rFonts w:ascii="宋体" w:hAnsi="宋体" w:hint="eastAsia"/>
        </w:rPr>
      </w:pPr>
    </w:p>
    <w:p w:rsidR="00515B9E" w:rsidRPr="000C5848" w:rsidRDefault="00515B9E" w:rsidP="00515B9E">
      <w:pPr>
        <w:spacing w:line="360" w:lineRule="auto"/>
        <w:ind w:left="420"/>
        <w:rPr>
          <w:rFonts w:ascii="宋体" w:hAnsi="宋体" w:hint="eastAsia"/>
        </w:rPr>
      </w:pPr>
    </w:p>
    <w:p w:rsidR="00515B9E" w:rsidRPr="000C5848" w:rsidRDefault="00515B9E" w:rsidP="00515B9E">
      <w:pPr>
        <w:numPr>
          <w:ilvl w:val="1"/>
          <w:numId w:val="41"/>
        </w:numPr>
        <w:spacing w:line="360" w:lineRule="auto"/>
        <w:rPr>
          <w:rFonts w:ascii="宋体" w:hAnsi="宋体" w:hint="eastAsia"/>
        </w:rPr>
      </w:pPr>
      <w:r w:rsidRPr="000C5848">
        <w:rPr>
          <w:rFonts w:ascii="宋体" w:hAnsi="宋体" w:hint="eastAsia"/>
        </w:rPr>
        <w:t>在第</w:t>
      </w:r>
      <w:r w:rsidRPr="000C5848">
        <w:rPr>
          <w:rFonts w:ascii="宋体" w:hAnsi="宋体" w:hint="eastAsia"/>
          <w:u w:val="single"/>
        </w:rPr>
        <w:t xml:space="preserve">      </w:t>
      </w:r>
      <w:r w:rsidRPr="000C5848">
        <w:rPr>
          <w:rFonts w:ascii="宋体" w:hAnsi="宋体" w:hint="eastAsia"/>
        </w:rPr>
        <w:t>次纪录时距</w:t>
      </w:r>
      <w:r w:rsidRPr="000C5848">
        <w:rPr>
          <w:rFonts w:ascii="宋体" w:hAnsi="宋体"/>
        </w:rPr>
        <w:t>A</w:t>
      </w:r>
      <w:r w:rsidRPr="000C5848">
        <w:rPr>
          <w:rFonts w:ascii="宋体" w:hAnsi="宋体" w:hint="eastAsia"/>
        </w:rPr>
        <w:t>地最远。</w:t>
      </w:r>
    </w:p>
    <w:p w:rsidR="00515B9E" w:rsidRPr="000C5848" w:rsidRDefault="00515B9E" w:rsidP="00515B9E">
      <w:pPr>
        <w:spacing w:line="360" w:lineRule="auto"/>
        <w:rPr>
          <w:rFonts w:ascii="宋体" w:hAnsi="宋体" w:hint="eastAsia"/>
        </w:rPr>
      </w:pPr>
    </w:p>
    <w:p w:rsidR="00515B9E" w:rsidRPr="000C5848" w:rsidRDefault="00515B9E" w:rsidP="00515B9E">
      <w:pPr>
        <w:numPr>
          <w:ilvl w:val="1"/>
          <w:numId w:val="41"/>
        </w:numPr>
        <w:spacing w:line="360" w:lineRule="auto"/>
        <w:rPr>
          <w:rFonts w:ascii="宋体" w:hAnsi="宋体" w:hint="eastAsia"/>
        </w:rPr>
      </w:pPr>
      <w:r w:rsidRPr="000C5848">
        <w:rPr>
          <w:rFonts w:ascii="宋体" w:hAnsi="宋体" w:hint="eastAsia"/>
        </w:rPr>
        <w:t>若每km耗油0</w:t>
      </w:r>
      <w:r w:rsidRPr="000C5848">
        <w:rPr>
          <w:rFonts w:ascii="宋体" w:hAnsi="宋体"/>
        </w:rPr>
        <w:t>.</w:t>
      </w:r>
      <w:r w:rsidRPr="000C5848">
        <w:rPr>
          <w:rFonts w:ascii="宋体" w:hAnsi="宋体" w:hint="eastAsia"/>
        </w:rPr>
        <w:t>3升，问共耗油多少升？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widowControl/>
        <w:spacing w:beforeLines="50" w:afterLines="50" w:line="360" w:lineRule="auto"/>
        <w:ind w:firstLineChars="200" w:firstLine="420"/>
        <w:jc w:val="left"/>
        <w:rPr>
          <w:rFonts w:ascii="宋体" w:hAnsi="宋体" w:cs="宋体-18030"/>
          <w:kern w:val="0"/>
        </w:rPr>
      </w:pPr>
      <w:r w:rsidRPr="000C5848">
        <w:rPr>
          <w:rFonts w:ascii="宋体" w:hAnsi="宋体" w:cs="宋体-18030"/>
          <w:noProof/>
        </w:rPr>
        <w:t>32</w:t>
      </w:r>
      <w:r w:rsidRPr="000C5848">
        <w:rPr>
          <w:rFonts w:ascii="宋体" w:hAnsi="宋体" w:cs="宋体-18030" w:hint="eastAsia"/>
        </w:rPr>
        <w:t>.</w:t>
      </w:r>
      <w:r w:rsidRPr="000C5848">
        <w:rPr>
          <w:rFonts w:ascii="宋体" w:hAnsi="宋体" w:cs="宋体" w:hint="eastAsia"/>
          <w:kern w:val="0"/>
        </w:rPr>
        <w:t xml:space="preserve"> 我</w:t>
      </w:r>
      <w:r w:rsidRPr="000C5848">
        <w:rPr>
          <w:rFonts w:ascii="宋体" w:hAnsi="宋体" w:cs="宋体-18030" w:hint="eastAsia"/>
          <w:kern w:val="0"/>
        </w:rPr>
        <w:t>国税法规定，公民月收入不超过</w:t>
      </w:r>
      <w:r w:rsidRPr="000C5848">
        <w:rPr>
          <w:rFonts w:ascii="宋体" w:hAnsi="宋体" w:cs="宋体-18030"/>
          <w:kern w:val="0"/>
        </w:rPr>
        <w:t>800</w:t>
      </w:r>
      <w:r w:rsidRPr="000C5848">
        <w:rPr>
          <w:rFonts w:ascii="宋体" w:hAnsi="宋体" w:cs="宋体-18030" w:hint="eastAsia"/>
          <w:kern w:val="0"/>
        </w:rPr>
        <w:t>元的，不交纳个人所得税，公民月收入超过</w:t>
      </w:r>
      <w:r w:rsidRPr="000C5848">
        <w:rPr>
          <w:rFonts w:ascii="宋体" w:hAnsi="宋体" w:cs="宋体-18030"/>
          <w:kern w:val="0"/>
        </w:rPr>
        <w:t>800</w:t>
      </w:r>
      <w:r w:rsidRPr="000C5848">
        <w:rPr>
          <w:rFonts w:ascii="宋体" w:hAnsi="宋体" w:cs="宋体-18030" w:hint="eastAsia"/>
          <w:kern w:val="0"/>
        </w:rPr>
        <w:t>元时，将按下表提供的税率交纳个人所得税：</w:t>
      </w:r>
      <w:r w:rsidRPr="000C5848">
        <w:rPr>
          <w:rFonts w:ascii="宋体" w:hAnsi="宋体" w:cs="宋体-18030"/>
          <w:kern w:val="0"/>
        </w:rPr>
        <w:t>(</w:t>
      </w:r>
      <w:r w:rsidRPr="000C5848">
        <w:rPr>
          <w:rFonts w:ascii="宋体" w:hAnsi="宋体" w:cs="宋体-18030" w:hint="eastAsia"/>
          <w:kern w:val="0"/>
        </w:rPr>
        <w:t>全月应纳税金额＝月收入－</w:t>
      </w:r>
      <w:r w:rsidRPr="000C5848">
        <w:rPr>
          <w:rFonts w:ascii="宋体" w:hAnsi="宋体" w:cs="宋体-18030"/>
          <w:kern w:val="0"/>
        </w:rPr>
        <w:t>800)</w:t>
      </w:r>
    </w:p>
    <w:p w:rsidR="00515B9E" w:rsidRPr="000C5848" w:rsidRDefault="00515B9E" w:rsidP="00515B9E">
      <w:pPr>
        <w:widowControl/>
        <w:spacing w:beforeLines="50" w:afterLines="50" w:line="360" w:lineRule="auto"/>
        <w:ind w:firstLineChars="200" w:firstLine="420"/>
        <w:jc w:val="left"/>
        <w:rPr>
          <w:rFonts w:ascii="宋体" w:hAnsi="宋体" w:cs="宋体-18030"/>
          <w:kern w:val="0"/>
        </w:rPr>
      </w:pPr>
      <w:r>
        <w:rPr>
          <w:rFonts w:ascii="宋体" w:hAnsi="宋体" w:cs="宋体-18030"/>
          <w:noProof/>
          <w:kern w:val="0"/>
        </w:rPr>
        <w:lastRenderedPageBreak/>
        <w:drawing>
          <wp:inline distT="0" distB="0" distL="0" distR="0">
            <wp:extent cx="2905125" cy="1600200"/>
            <wp:effectExtent l="0" t="0" r="9525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 l="1263" r="43687" b="8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kern w:val="0"/>
        </w:rPr>
        <w:t>某人的月收入是</w:t>
      </w:r>
      <w:r w:rsidRPr="000C5848">
        <w:rPr>
          <w:rFonts w:ascii="宋体" w:hAnsi="宋体" w:cs="宋体-18030"/>
          <w:kern w:val="0"/>
        </w:rPr>
        <w:t>3500</w:t>
      </w:r>
      <w:r w:rsidRPr="000C5848">
        <w:rPr>
          <w:rFonts w:ascii="宋体" w:hAnsi="宋体" w:cs="宋体-18030" w:hint="eastAsia"/>
          <w:kern w:val="0"/>
        </w:rPr>
        <w:t>元，则该月应纳税</w:t>
      </w:r>
      <w:r w:rsidRPr="000C5848">
        <w:rPr>
          <w:rFonts w:ascii="宋体" w:hAnsi="宋体" w:cs="宋体-18030"/>
          <w:kern w:val="0"/>
        </w:rPr>
        <w:t>S</w:t>
      </w:r>
      <w:r w:rsidRPr="000C5848">
        <w:rPr>
          <w:rFonts w:ascii="宋体" w:hAnsi="宋体" w:cs="宋体-18030" w:hint="eastAsia"/>
          <w:kern w:val="0"/>
        </w:rPr>
        <w:t>的计算方法为：</w:t>
      </w:r>
    </w:p>
    <w:p w:rsidR="00515B9E" w:rsidRPr="000C5848" w:rsidRDefault="00515B9E" w:rsidP="00515B9E">
      <w:pPr>
        <w:widowControl/>
        <w:spacing w:beforeLines="50" w:afterLines="50" w:line="360" w:lineRule="auto"/>
        <w:ind w:firstLineChars="200" w:firstLine="420"/>
        <w:jc w:val="left"/>
        <w:rPr>
          <w:rFonts w:ascii="宋体" w:hAnsi="宋体" w:cs="宋体-18030"/>
          <w:kern w:val="0"/>
        </w:rPr>
      </w:pPr>
      <w:r w:rsidRPr="000C5848">
        <w:rPr>
          <w:rFonts w:ascii="宋体" w:hAnsi="宋体" w:cs="宋体-18030" w:hint="eastAsia"/>
          <w:kern w:val="0"/>
        </w:rPr>
        <w:t>∵</w:t>
      </w:r>
      <w:r w:rsidRPr="000C5848">
        <w:rPr>
          <w:rFonts w:ascii="宋体" w:hAnsi="宋体" w:cs="宋体-18030"/>
          <w:kern w:val="0"/>
        </w:rPr>
        <w:t xml:space="preserve">  3500</w:t>
      </w:r>
      <w:r w:rsidRPr="000C5848">
        <w:rPr>
          <w:rFonts w:ascii="宋体" w:hAnsi="宋体" w:cs="宋体-18030" w:hint="eastAsia"/>
          <w:kern w:val="0"/>
        </w:rPr>
        <w:t>－</w:t>
      </w:r>
      <w:r w:rsidRPr="000C5848">
        <w:rPr>
          <w:rFonts w:ascii="宋体" w:hAnsi="宋体" w:cs="宋体-18030"/>
          <w:kern w:val="0"/>
        </w:rPr>
        <w:t>800</w:t>
      </w:r>
      <w:r w:rsidRPr="000C5848">
        <w:rPr>
          <w:rFonts w:ascii="宋体" w:hAnsi="宋体" w:cs="宋体-18030" w:hint="eastAsia"/>
          <w:kern w:val="0"/>
        </w:rPr>
        <w:t>＝</w:t>
      </w:r>
      <w:r w:rsidRPr="000C5848">
        <w:rPr>
          <w:rFonts w:ascii="宋体" w:hAnsi="宋体" w:cs="宋体-18030"/>
          <w:kern w:val="0"/>
        </w:rPr>
        <w:t>2700(</w:t>
      </w:r>
      <w:r w:rsidRPr="000C5848">
        <w:rPr>
          <w:rFonts w:ascii="宋体" w:hAnsi="宋体" w:cs="宋体-18030" w:hint="eastAsia"/>
          <w:kern w:val="0"/>
        </w:rPr>
        <w:t>全月应纳税金额</w:t>
      </w:r>
      <w:r w:rsidRPr="000C5848">
        <w:rPr>
          <w:rFonts w:ascii="宋体" w:hAnsi="宋体" w:cs="宋体-18030"/>
          <w:kern w:val="0"/>
        </w:rPr>
        <w:t>)</w:t>
      </w:r>
      <w:r w:rsidRPr="000C5848">
        <w:rPr>
          <w:rFonts w:ascii="宋体" w:hAnsi="宋体" w:cs="宋体-18030" w:hint="eastAsia"/>
          <w:kern w:val="0"/>
        </w:rPr>
        <w:t>，</w:t>
      </w:r>
    </w:p>
    <w:p w:rsidR="00515B9E" w:rsidRPr="000C5848" w:rsidRDefault="00515B9E" w:rsidP="00515B9E">
      <w:pPr>
        <w:widowControl/>
        <w:spacing w:beforeLines="50" w:afterLines="50" w:line="360" w:lineRule="auto"/>
        <w:ind w:firstLineChars="200" w:firstLine="420"/>
        <w:jc w:val="left"/>
        <w:rPr>
          <w:rFonts w:ascii="宋体" w:hAnsi="宋体" w:cs="宋体-18030"/>
          <w:kern w:val="0"/>
        </w:rPr>
      </w:pPr>
      <w:r w:rsidRPr="000C5848">
        <w:rPr>
          <w:rFonts w:ascii="宋体" w:hAnsi="宋体" w:cs="宋体-18030" w:hint="eastAsia"/>
          <w:kern w:val="0"/>
        </w:rPr>
        <w:t>∴</w:t>
      </w:r>
      <w:r w:rsidRPr="000C5848">
        <w:rPr>
          <w:rFonts w:ascii="宋体" w:hAnsi="宋体" w:cs="宋体-18030"/>
          <w:kern w:val="0"/>
        </w:rPr>
        <w:t xml:space="preserve">  S</w:t>
      </w:r>
      <w:r w:rsidRPr="000C5848">
        <w:rPr>
          <w:rFonts w:ascii="宋体" w:hAnsi="宋体" w:cs="宋体-18030" w:hint="eastAsia"/>
          <w:kern w:val="0"/>
        </w:rPr>
        <w:t>＝</w:t>
      </w:r>
      <w:r w:rsidRPr="000C5848">
        <w:rPr>
          <w:rFonts w:ascii="宋体" w:hAnsi="宋体" w:cs="宋体-18030"/>
          <w:kern w:val="0"/>
        </w:rPr>
        <w:t>500</w:t>
      </w:r>
      <w:r w:rsidRPr="000C5848">
        <w:rPr>
          <w:rFonts w:ascii="宋体" w:hAnsi="宋体" w:cs="宋体-18030" w:hint="eastAsia"/>
          <w:kern w:val="0"/>
        </w:rPr>
        <w:t>×</w:t>
      </w:r>
      <w:r w:rsidRPr="000C5848">
        <w:rPr>
          <w:rFonts w:ascii="宋体" w:hAnsi="宋体" w:cs="宋体-18030"/>
          <w:kern w:val="0"/>
        </w:rPr>
        <w:t>5</w:t>
      </w:r>
      <w:r w:rsidRPr="000C5848">
        <w:rPr>
          <w:rFonts w:ascii="宋体" w:hAnsi="宋体" w:cs="宋体-18030" w:hint="eastAsia"/>
          <w:kern w:val="0"/>
        </w:rPr>
        <w:t>％＋</w:t>
      </w:r>
      <w:r w:rsidRPr="000C5848">
        <w:rPr>
          <w:rFonts w:ascii="宋体" w:hAnsi="宋体" w:cs="宋体-18030"/>
          <w:kern w:val="0"/>
        </w:rPr>
        <w:t>(2000</w:t>
      </w:r>
      <w:r w:rsidRPr="000C5848">
        <w:rPr>
          <w:rFonts w:ascii="宋体" w:hAnsi="宋体" w:cs="宋体-18030" w:hint="eastAsia"/>
          <w:kern w:val="0"/>
        </w:rPr>
        <w:t>－</w:t>
      </w:r>
      <w:r w:rsidRPr="000C5848">
        <w:rPr>
          <w:rFonts w:ascii="宋体" w:hAnsi="宋体" w:cs="宋体-18030"/>
          <w:kern w:val="0"/>
        </w:rPr>
        <w:t>500)</w:t>
      </w:r>
      <w:r w:rsidRPr="000C5848">
        <w:rPr>
          <w:rFonts w:ascii="宋体" w:hAnsi="宋体" w:cs="宋体-18030" w:hint="eastAsia"/>
          <w:kern w:val="0"/>
        </w:rPr>
        <w:t>×</w:t>
      </w:r>
      <w:r w:rsidRPr="000C5848">
        <w:rPr>
          <w:rFonts w:ascii="宋体" w:hAnsi="宋体" w:cs="宋体-18030"/>
          <w:kern w:val="0"/>
        </w:rPr>
        <w:t>10</w:t>
      </w:r>
      <w:r w:rsidRPr="000C5848">
        <w:rPr>
          <w:rFonts w:ascii="宋体" w:hAnsi="宋体" w:cs="宋体-18030" w:hint="eastAsia"/>
          <w:kern w:val="0"/>
        </w:rPr>
        <w:t>％＋</w:t>
      </w:r>
      <w:r w:rsidRPr="000C5848">
        <w:rPr>
          <w:rFonts w:ascii="宋体" w:hAnsi="宋体" w:cs="宋体-18030"/>
          <w:kern w:val="0"/>
        </w:rPr>
        <w:t>(270</w:t>
      </w:r>
      <w:r>
        <w:rPr>
          <w:rFonts w:ascii="宋体" w:hAnsi="宋体" w:cs="宋体-18030"/>
          <w:noProof/>
          <w:kern w:val="0"/>
        </w:rPr>
        <w:drawing>
          <wp:inline distT="0" distB="0" distL="0" distR="0">
            <wp:extent cx="19050" cy="28575"/>
            <wp:effectExtent l="1905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/>
          <w:kern w:val="0"/>
        </w:rPr>
        <w:t>0</w:t>
      </w:r>
      <w:r w:rsidRPr="000C5848">
        <w:rPr>
          <w:rFonts w:ascii="宋体" w:hAnsi="宋体" w:cs="宋体-18030" w:hint="eastAsia"/>
          <w:kern w:val="0"/>
        </w:rPr>
        <w:t>－</w:t>
      </w:r>
      <w:r w:rsidRPr="000C5848">
        <w:rPr>
          <w:rFonts w:ascii="宋体" w:hAnsi="宋体" w:cs="宋体-18030"/>
          <w:kern w:val="0"/>
        </w:rPr>
        <w:t>2000)</w:t>
      </w:r>
      <w:r w:rsidRPr="000C5848">
        <w:rPr>
          <w:rFonts w:ascii="宋体" w:hAnsi="宋体" w:cs="宋体-18030" w:hint="eastAsia"/>
          <w:kern w:val="0"/>
        </w:rPr>
        <w:t>×</w:t>
      </w:r>
      <w:r w:rsidRPr="000C5848">
        <w:rPr>
          <w:rFonts w:ascii="宋体" w:hAnsi="宋体" w:cs="宋体-18030"/>
          <w:kern w:val="0"/>
        </w:rPr>
        <w:t>15</w:t>
      </w:r>
      <w:r w:rsidRPr="000C5848">
        <w:rPr>
          <w:rFonts w:ascii="宋体" w:hAnsi="宋体" w:cs="宋体-18030" w:hint="eastAsia"/>
          <w:kern w:val="0"/>
        </w:rPr>
        <w:t>％＝</w:t>
      </w:r>
      <w:r w:rsidRPr="000C5848">
        <w:rPr>
          <w:rFonts w:ascii="宋体" w:hAnsi="宋体" w:cs="宋体-18030"/>
          <w:kern w:val="0"/>
        </w:rPr>
        <w:t>25</w:t>
      </w:r>
      <w:r w:rsidRPr="000C5848">
        <w:rPr>
          <w:rFonts w:ascii="宋体" w:hAnsi="宋体" w:cs="宋体-18030" w:hint="eastAsia"/>
          <w:kern w:val="0"/>
        </w:rPr>
        <w:t>＋</w:t>
      </w:r>
      <w:r w:rsidRPr="000C5848">
        <w:rPr>
          <w:rFonts w:ascii="宋体" w:hAnsi="宋体" w:cs="宋体-18030"/>
          <w:kern w:val="0"/>
        </w:rPr>
        <w:t>150</w:t>
      </w:r>
      <w:r w:rsidRPr="000C5848">
        <w:rPr>
          <w:rFonts w:ascii="宋体" w:hAnsi="宋体" w:cs="宋体-18030" w:hint="eastAsia"/>
          <w:kern w:val="0"/>
        </w:rPr>
        <w:t>＋</w:t>
      </w:r>
      <w:r w:rsidRPr="000C5848">
        <w:rPr>
          <w:rFonts w:ascii="宋体" w:hAnsi="宋体" w:cs="宋体-18030"/>
          <w:kern w:val="0"/>
        </w:rPr>
        <w:t>105</w:t>
      </w:r>
      <w:r w:rsidRPr="000C5848">
        <w:rPr>
          <w:rFonts w:ascii="宋体" w:hAnsi="宋体" w:cs="宋体-18030" w:hint="eastAsia"/>
          <w:kern w:val="0"/>
        </w:rPr>
        <w:t>＝</w:t>
      </w:r>
      <w:r w:rsidRPr="000C5848">
        <w:rPr>
          <w:rFonts w:ascii="宋体" w:hAnsi="宋体" w:cs="宋体-18030"/>
          <w:kern w:val="0"/>
        </w:rPr>
        <w:t>280(</w:t>
      </w:r>
      <w:r w:rsidRPr="000C5848">
        <w:rPr>
          <w:rFonts w:ascii="宋体" w:hAnsi="宋体" w:cs="宋体-18030" w:hint="eastAsia"/>
          <w:kern w:val="0"/>
        </w:rPr>
        <w:t>元</w:t>
      </w:r>
      <w:r w:rsidRPr="000C5848">
        <w:rPr>
          <w:rFonts w:ascii="宋体" w:hAnsi="宋体" w:cs="宋体-18030"/>
          <w:kern w:val="0"/>
        </w:rPr>
        <w:t>)</w:t>
      </w:r>
      <w:r w:rsidRPr="000C5848">
        <w:rPr>
          <w:rFonts w:ascii="宋体" w:hAnsi="宋体" w:cs="宋体-18030" w:hint="eastAsia"/>
          <w:kern w:val="0"/>
        </w:rPr>
        <w:t>。</w:t>
      </w:r>
    </w:p>
    <w:p w:rsidR="00515B9E" w:rsidRPr="000C5848" w:rsidRDefault="00515B9E" w:rsidP="00515B9E">
      <w:pPr>
        <w:widowControl/>
        <w:spacing w:beforeLines="50" w:afterLines="50" w:line="360" w:lineRule="auto"/>
        <w:jc w:val="left"/>
        <w:rPr>
          <w:rFonts w:ascii="宋体" w:hAnsi="宋体" w:cs="宋体" w:hint="eastAsia"/>
          <w:kern w:val="0"/>
        </w:rPr>
      </w:pPr>
      <w:r w:rsidRPr="000C5848">
        <w:rPr>
          <w:rFonts w:ascii="宋体" w:hAnsi="宋体" w:cs="宋体-18030" w:hint="eastAsia"/>
          <w:kern w:val="0"/>
        </w:rPr>
        <w:t>试分别计算月收入为</w:t>
      </w:r>
      <w:r w:rsidRPr="000C5848">
        <w:rPr>
          <w:rFonts w:ascii="宋体" w:hAnsi="宋体" w:cs="宋体-18030"/>
          <w:kern w:val="0"/>
        </w:rPr>
        <w:t>2000</w:t>
      </w:r>
      <w:r w:rsidRPr="000C5848">
        <w:rPr>
          <w:rFonts w:ascii="宋体" w:hAnsi="宋体" w:cs="宋体-18030" w:hint="eastAsia"/>
          <w:kern w:val="0"/>
        </w:rPr>
        <w:t>元和</w:t>
      </w:r>
      <w:r w:rsidRPr="000C5848">
        <w:rPr>
          <w:rFonts w:ascii="宋体" w:hAnsi="宋体" w:cs="宋体-18030"/>
          <w:kern w:val="0"/>
        </w:rPr>
        <w:t>20000</w:t>
      </w:r>
      <w:r w:rsidRPr="000C5848">
        <w:rPr>
          <w:rFonts w:ascii="宋体" w:hAnsi="宋体" w:cs="宋体-18030" w:hint="eastAsia"/>
          <w:kern w:val="0"/>
        </w:rPr>
        <w:t>元公民的每月应纳个人所得税金额</w:t>
      </w:r>
      <w:r w:rsidRPr="000C5848">
        <w:rPr>
          <w:rFonts w:ascii="宋体" w:hAnsi="宋体" w:cs="宋体" w:hint="eastAsia"/>
          <w:kern w:val="0"/>
        </w:rPr>
        <w:t>。</w:t>
      </w: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  <w:szCs w:val="30"/>
        </w:rPr>
      </w:pPr>
      <w:r w:rsidRPr="000C5848">
        <w:rPr>
          <w:rFonts w:ascii="宋体" w:hAnsi="宋体" w:cs="宋体-18030" w:hint="eastAsia"/>
          <w:noProof/>
          <w:szCs w:val="30"/>
        </w:rPr>
        <w:t>五</w:t>
      </w:r>
      <w:r w:rsidRPr="000C5848">
        <w:rPr>
          <w:rFonts w:ascii="宋体" w:hAnsi="宋体" w:cs="宋体-18030" w:hint="eastAsia"/>
          <w:szCs w:val="30"/>
        </w:rPr>
        <w:t>、附加题(本题10分，不计入</w:t>
      </w:r>
      <w:r>
        <w:rPr>
          <w:rFonts w:ascii="宋体" w:hAnsi="宋体" w:cs="宋体-18030" w:hint="eastAsia"/>
          <w:noProof/>
          <w:szCs w:val="30"/>
        </w:rPr>
        <w:drawing>
          <wp:inline distT="0" distB="0" distL="0" distR="0">
            <wp:extent cx="19050" cy="19050"/>
            <wp:effectExtent l="19050" t="0" r="0" b="0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848">
        <w:rPr>
          <w:rFonts w:ascii="宋体" w:hAnsi="宋体" w:cs="宋体-18030" w:hint="eastAsia"/>
          <w:szCs w:val="30"/>
        </w:rPr>
        <w:t>总分)</w:t>
      </w:r>
    </w:p>
    <w:p w:rsidR="00515B9E" w:rsidRPr="000C5848" w:rsidRDefault="00515B9E" w:rsidP="00515B9E">
      <w:pPr>
        <w:spacing w:line="360" w:lineRule="auto"/>
        <w:ind w:firstLineChars="100" w:firstLine="210"/>
        <w:rPr>
          <w:rFonts w:ascii="宋体" w:hAnsi="宋体" w:hint="eastAsia"/>
        </w:rPr>
      </w:pPr>
      <w:r w:rsidRPr="000C5848">
        <w:rPr>
          <w:rFonts w:ascii="宋体" w:hAnsi="宋体" w:hint="eastAsia"/>
        </w:rPr>
        <w:t>已知1+2+3+…+31+32+33==17×33</w:t>
      </w:r>
    </w:p>
    <w:p w:rsidR="00515B9E" w:rsidRPr="000C5848" w:rsidRDefault="00515B9E" w:rsidP="00515B9E">
      <w:pPr>
        <w:spacing w:line="360" w:lineRule="auto"/>
        <w:rPr>
          <w:rFonts w:ascii="宋体" w:hAnsi="宋体" w:hint="eastAsia"/>
        </w:rPr>
      </w:pPr>
      <w:r w:rsidRPr="000C5848">
        <w:rPr>
          <w:rFonts w:ascii="宋体" w:hAnsi="宋体" w:hint="eastAsia"/>
        </w:rPr>
        <w:t xml:space="preserve">  求 1-3+2-6+3-9+4-12+…+31-93+32-96+33-99的值。</w:t>
      </w:r>
    </w:p>
    <w:p w:rsidR="00515B9E" w:rsidRPr="000C5848" w:rsidRDefault="00515B9E" w:rsidP="00515B9E">
      <w:pPr>
        <w:spacing w:line="360" w:lineRule="auto"/>
        <w:rPr>
          <w:rFonts w:ascii="宋体" w:hAnsi="宋体" w:hint="eastAsia"/>
        </w:rPr>
      </w:pPr>
    </w:p>
    <w:p w:rsidR="00515B9E" w:rsidRPr="000C5848" w:rsidRDefault="00515B9E" w:rsidP="00515B9E">
      <w:pPr>
        <w:spacing w:line="360" w:lineRule="auto"/>
        <w:rPr>
          <w:rFonts w:ascii="宋体" w:hAnsi="宋体" w:cs="宋体-18030" w:hint="eastAsia"/>
        </w:rPr>
      </w:pPr>
    </w:p>
    <w:p w:rsidR="00C67B57" w:rsidRPr="00515B9E" w:rsidRDefault="00C67B57" w:rsidP="00515B9E">
      <w:pPr>
        <w:rPr>
          <w:szCs w:val="21"/>
        </w:rPr>
      </w:pPr>
    </w:p>
    <w:sectPr w:rsidR="00C67B57" w:rsidRPr="00515B9E" w:rsidSect="006D21A1">
      <w:headerReference w:type="even" r:id="rId49"/>
      <w:headerReference w:type="default" r:id="rId50"/>
      <w:footerReference w:type="default" r:id="rId51"/>
      <w:headerReference w:type="firs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14E" w:rsidRDefault="0007014E" w:rsidP="00CE4559">
      <w:r>
        <w:separator/>
      </w:r>
    </w:p>
  </w:endnote>
  <w:endnote w:type="continuationSeparator" w:id="0">
    <w:p w:rsidR="0007014E" w:rsidRDefault="0007014E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宋体-18030">
    <w:altName w:val="华文仿宋"/>
    <w:charset w:val="86"/>
    <w:family w:val="modern"/>
    <w:pitch w:val="fixed"/>
    <w:sig w:usb0="800022A7" w:usb1="880F3C78" w:usb2="000A005E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07014E">
          <w:pPr>
            <w:pStyle w:val="a8"/>
            <w:jc w:val="right"/>
          </w:pPr>
        </w:p>
      </w:tc>
    </w:tr>
  </w:tbl>
  <w:p w:rsidR="00BE4451" w:rsidRDefault="0007014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14E" w:rsidRDefault="0007014E" w:rsidP="00CE4559">
      <w:r>
        <w:separator/>
      </w:r>
    </w:p>
  </w:footnote>
  <w:footnote w:type="continuationSeparator" w:id="0">
    <w:p w:rsidR="0007014E" w:rsidRDefault="0007014E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291475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291475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291475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113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559E0"/>
    <w:rsid w:val="00056208"/>
    <w:rsid w:val="0006720B"/>
    <w:rsid w:val="0007014E"/>
    <w:rsid w:val="00071F1F"/>
    <w:rsid w:val="000C04A7"/>
    <w:rsid w:val="000D791D"/>
    <w:rsid w:val="00106EBC"/>
    <w:rsid w:val="00111D4D"/>
    <w:rsid w:val="00117178"/>
    <w:rsid w:val="00133D47"/>
    <w:rsid w:val="00141D8F"/>
    <w:rsid w:val="00175C45"/>
    <w:rsid w:val="001953A4"/>
    <w:rsid w:val="001A1A89"/>
    <w:rsid w:val="001A5AE4"/>
    <w:rsid w:val="001C66ED"/>
    <w:rsid w:val="001C69AE"/>
    <w:rsid w:val="00214B5F"/>
    <w:rsid w:val="002608D7"/>
    <w:rsid w:val="00264CF7"/>
    <w:rsid w:val="002911E6"/>
    <w:rsid w:val="00291475"/>
    <w:rsid w:val="0029667C"/>
    <w:rsid w:val="002A34B3"/>
    <w:rsid w:val="002C38AB"/>
    <w:rsid w:val="002D6565"/>
    <w:rsid w:val="002E4BE2"/>
    <w:rsid w:val="002E6D74"/>
    <w:rsid w:val="00311A46"/>
    <w:rsid w:val="00350BB2"/>
    <w:rsid w:val="003A16A0"/>
    <w:rsid w:val="003B62B5"/>
    <w:rsid w:val="003E6205"/>
    <w:rsid w:val="003E6601"/>
    <w:rsid w:val="004116B9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D5BD7"/>
    <w:rsid w:val="004F20FC"/>
    <w:rsid w:val="004F79FE"/>
    <w:rsid w:val="00515B9E"/>
    <w:rsid w:val="005227A1"/>
    <w:rsid w:val="0053558B"/>
    <w:rsid w:val="005453CB"/>
    <w:rsid w:val="005574E4"/>
    <w:rsid w:val="0056465F"/>
    <w:rsid w:val="00594FBF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D4888"/>
    <w:rsid w:val="006E51E1"/>
    <w:rsid w:val="00710156"/>
    <w:rsid w:val="007267CC"/>
    <w:rsid w:val="0074446B"/>
    <w:rsid w:val="007548B0"/>
    <w:rsid w:val="00763CB3"/>
    <w:rsid w:val="00773DCE"/>
    <w:rsid w:val="0078236F"/>
    <w:rsid w:val="0079031C"/>
    <w:rsid w:val="007A5CB2"/>
    <w:rsid w:val="007D5C1F"/>
    <w:rsid w:val="008074E6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A2E1B"/>
    <w:rsid w:val="009D4001"/>
    <w:rsid w:val="00A06EFE"/>
    <w:rsid w:val="00A51F0E"/>
    <w:rsid w:val="00A57FC1"/>
    <w:rsid w:val="00A95EC0"/>
    <w:rsid w:val="00B103CA"/>
    <w:rsid w:val="00B47E9C"/>
    <w:rsid w:val="00B61492"/>
    <w:rsid w:val="00B67B29"/>
    <w:rsid w:val="00BB44FB"/>
    <w:rsid w:val="00BC477C"/>
    <w:rsid w:val="00BC4BD5"/>
    <w:rsid w:val="00C03C63"/>
    <w:rsid w:val="00C20483"/>
    <w:rsid w:val="00C30DBA"/>
    <w:rsid w:val="00C410C1"/>
    <w:rsid w:val="00C522A2"/>
    <w:rsid w:val="00C67B57"/>
    <w:rsid w:val="00C96049"/>
    <w:rsid w:val="00CA5507"/>
    <w:rsid w:val="00CB5C03"/>
    <w:rsid w:val="00CD5B26"/>
    <w:rsid w:val="00CE4559"/>
    <w:rsid w:val="00CF6B27"/>
    <w:rsid w:val="00CF6CF3"/>
    <w:rsid w:val="00DC0868"/>
    <w:rsid w:val="00E27FD1"/>
    <w:rsid w:val="00E420F8"/>
    <w:rsid w:val="00E70D1B"/>
    <w:rsid w:val="00E7196F"/>
    <w:rsid w:val="00ED0EFD"/>
    <w:rsid w:val="00EE43F5"/>
    <w:rsid w:val="00F071DA"/>
    <w:rsid w:val="00F2376F"/>
    <w:rsid w:val="00F25D13"/>
    <w:rsid w:val="00F312FD"/>
    <w:rsid w:val="00F32118"/>
    <w:rsid w:val="00F371E0"/>
    <w:rsid w:val="00F741F2"/>
    <w:rsid w:val="00FA4734"/>
    <w:rsid w:val="00FC1B5B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11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png"/><Relationship Id="rId50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41" Type="http://schemas.openxmlformats.org/officeDocument/2006/relationships/image" Target="media/image35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png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header" Target="header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8" Type="http://schemas.openxmlformats.org/officeDocument/2006/relationships/image" Target="media/image2.wmf"/><Relationship Id="rId51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387</Words>
  <Characters>2206</Characters>
  <Application>Microsoft Office Word</Application>
  <DocSecurity>0</DocSecurity>
  <Lines>18</Lines>
  <Paragraphs>5</Paragraphs>
  <ScaleCrop>false</ScaleCrop>
  <Company>Lenovo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18</cp:revision>
  <dcterms:created xsi:type="dcterms:W3CDTF">2012-08-22T03:05:00Z</dcterms:created>
  <dcterms:modified xsi:type="dcterms:W3CDTF">2012-08-29T02:30:00Z</dcterms:modified>
</cp:coreProperties>
</file>