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A5" w:rsidRDefault="00316BA5" w:rsidP="00316BA5">
      <w:pPr>
        <w:pStyle w:val="ac"/>
        <w:spacing w:line="360" w:lineRule="auto"/>
        <w:ind w:firstLine="480"/>
        <w:jc w:val="center"/>
        <w:rPr>
          <w:rFonts w:ascii="Times New Roman" w:hAnsi="Times New Roman" w:hint="eastAsia"/>
          <w:b/>
          <w:sz w:val="28"/>
        </w:rPr>
      </w:pPr>
      <w:r>
        <w:rPr>
          <w:rFonts w:ascii="Times New Roman" w:hAnsi="Times New Roman" w:hint="eastAsia"/>
          <w:b/>
          <w:sz w:val="28"/>
        </w:rPr>
        <w:t>有理数的乘除法同步练习</w:t>
      </w:r>
    </w:p>
    <w:p w:rsidR="00316BA5" w:rsidRDefault="00316BA5" w:rsidP="00316BA5">
      <w:pPr>
        <w:pStyle w:val="ac"/>
        <w:spacing w:line="360" w:lineRule="auto"/>
        <w:ind w:firstLine="480"/>
        <w:jc w:val="center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班级：</w:t>
      </w:r>
      <w:r>
        <w:rPr>
          <w:rFonts w:ascii="Times New Roman" w:hAnsi="Times New Roman" w:hint="eastAsia"/>
          <w:sz w:val="24"/>
        </w:rPr>
        <w:t>______________</w:t>
      </w:r>
      <w:r>
        <w:rPr>
          <w:rFonts w:ascii="Times New Roman" w:hAnsi="Times New Roman" w:hint="eastAsia"/>
          <w:sz w:val="24"/>
        </w:rPr>
        <w:t>姓名：</w:t>
      </w:r>
      <w:r>
        <w:rPr>
          <w:rFonts w:ascii="Times New Roman" w:hAnsi="Times New Roman" w:hint="eastAsia"/>
          <w:sz w:val="24"/>
        </w:rPr>
        <w:t>________________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导航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有理数的乘除法的运算法则及有关的运算律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一、填空题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两个非零有理数相乘，同号得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sz w:val="24"/>
        </w:rPr>
        <w:t>，异号得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零与任意负数的乘积得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计算：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sz w:val="24"/>
        </w:rPr>
        <w:t>4)</w: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 w:hint="eastAsia"/>
          <w:sz w:val="24"/>
        </w:rPr>
        <w:t>15</w: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/>
          <w:i/>
          <w:iCs/>
          <w:position w:val="-24"/>
          <w:sz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7" o:title=""/>
          </v:shape>
          <o:OLEObject Type="Embed" ProgID="Equation.3" ShapeID="_x0000_i1025" DrawAspect="Content" ObjectID="_1407743136" r:id="rId8"/>
        </w:object>
      </w:r>
      <w:r>
        <w:rPr>
          <w:rFonts w:ascii="Times New Roman" w:hAnsi="Times New Roman" w:hint="eastAsia"/>
          <w:sz w:val="24"/>
        </w:rPr>
        <w:t>)=_____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/>
          <w:i/>
          <w:iCs/>
          <w:position w:val="-24"/>
          <w:sz w:val="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407743137" r:id="rId10"/>
        </w:object>
      </w:r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/>
          <w:position w:val="-24"/>
          <w:sz w:val="24"/>
        </w:rPr>
        <w:object w:dxaOrig="240" w:dyaOrig="620">
          <v:shape id="_x0000_i1027" type="#_x0000_t75" style="width:12pt;height:30.75pt" o:ole="">
            <v:imagedata r:id="rId11" o:title=""/>
          </v:shape>
          <o:OLEObject Type="Embed" ProgID="Equation.3" ShapeID="_x0000_i1027" DrawAspect="Content" ObjectID="_1407743138" r:id="rId12"/>
        </w:objec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/>
          <w:position w:val="-24"/>
          <w:sz w:val="24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407743139" r:id="rId14"/>
        </w:objec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/>
          <w:i/>
          <w:iCs/>
          <w:position w:val="-24"/>
          <w:sz w:val="24"/>
        </w:rPr>
        <w:object w:dxaOrig="340" w:dyaOrig="620">
          <v:shape id="_x0000_i1029" type="#_x0000_t75" style="width:17.25pt;height:30.75pt" o:ole="">
            <v:imagedata r:id="rId15" o:title=""/>
          </v:shape>
          <o:OLEObject Type="Embed" ProgID="Equation.3" ShapeID="_x0000_i1029" DrawAspect="Content" ObjectID="_1407743140" r:id="rId16"/>
        </w:object>
      </w:r>
      <w:r>
        <w:rPr>
          <w:rFonts w:ascii="Times New Roman" w:hAnsi="Times New Roman" w:hint="eastAsia"/>
          <w:sz w:val="24"/>
        </w:rPr>
        <w:t>)=_____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4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两数相除同号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sz w:val="24"/>
        </w:rPr>
        <w:t>，异号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5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一个数的倒数是它本身，这个数是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6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非零有理数与其倒数的相反数的乘积为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7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几个不等于</w:t>
      </w:r>
      <w:r>
        <w:rPr>
          <w:rFonts w:ascii="Times New Roman" w:hAnsi="Times New Roman" w:hint="eastAsia"/>
          <w:sz w:val="24"/>
        </w:rPr>
        <w:t>0</w:t>
      </w:r>
      <w:r>
        <w:rPr>
          <w:rFonts w:ascii="Times New Roman" w:hAnsi="Times New Roman" w:hint="eastAsia"/>
          <w:sz w:val="24"/>
        </w:rPr>
        <w:t>的数相乘，积的符号由</w:t>
      </w:r>
      <w:r>
        <w:rPr>
          <w:rFonts w:ascii="Times New Roman" w:hAnsi="Times New Roman" w:hint="eastAsia"/>
          <w:sz w:val="24"/>
        </w:rPr>
        <w:t>______</w:t>
      </w:r>
      <w:r>
        <w:rPr>
          <w:rFonts w:ascii="Times New Roman" w:hAnsi="Times New Roman" w:hint="eastAsia"/>
          <w:sz w:val="24"/>
        </w:rPr>
        <w:t>的个数决定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8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自然数中，若两数之和为奇数，则这两个数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9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若两个自然数之积为偶数，则这两个数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10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若一个数的绝对值等于</w:t>
      </w: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sz w:val="24"/>
        </w:rPr>
        <w:t>，则这个数为</w:t>
      </w:r>
      <w:r>
        <w:rPr>
          <w:rFonts w:ascii="Times New Roman" w:hAnsi="Times New Roman" w:hint="eastAsia"/>
          <w:sz w:val="24"/>
        </w:rPr>
        <w:t>______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11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如果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＞</w:t>
      </w:r>
      <w:r>
        <w:rPr>
          <w:rFonts w:ascii="Times New Roman" w:hAnsi="Times New Roman" w:hint="eastAsia"/>
          <w:sz w:val="24"/>
        </w:rPr>
        <w:t>0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＞</w:t>
      </w:r>
      <w:r>
        <w:rPr>
          <w:rFonts w:ascii="Times New Roman" w:hAnsi="Times New Roman" w:hint="eastAsia"/>
          <w:sz w:val="24"/>
        </w:rPr>
        <w:t>0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 w:hint="eastAsia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 w:hint="eastAsia"/>
          <w:sz w:val="24"/>
        </w:rPr>
        <w:t>0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 w:hint="eastAsia"/>
          <w:i/>
          <w:iCs/>
          <w:sz w:val="24"/>
        </w:rPr>
        <w:t>d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 w:hint="eastAsia"/>
          <w:sz w:val="24"/>
        </w:rPr>
        <w:t>0</w:t>
      </w:r>
      <w:r>
        <w:rPr>
          <w:rFonts w:ascii="Times New Roman" w:hAnsi="Times New Roman" w:hint="eastAsia"/>
          <w:sz w:val="24"/>
        </w:rPr>
        <w:t>，则：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·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·</w:t>
      </w:r>
      <w:r>
        <w:rPr>
          <w:rFonts w:ascii="Times New Roman" w:hAnsi="Times New Roman" w:hint="eastAsia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·</w:t>
      </w:r>
      <w:r>
        <w:rPr>
          <w:rFonts w:ascii="Times New Roman" w:hAnsi="Times New Roman" w:hint="eastAsia"/>
          <w:i/>
          <w:iCs/>
          <w:sz w:val="24"/>
        </w:rPr>
        <w:t>d</w:t>
      </w:r>
      <w:r>
        <w:rPr>
          <w:rFonts w:ascii="Times New Roman" w:hAnsi="Times New Roman" w:hint="eastAsia"/>
          <w:sz w:val="24"/>
        </w:rPr>
        <w:t xml:space="preserve">____0        </w:t>
      </w:r>
      <w:r>
        <w:rPr>
          <w:rFonts w:ascii="Times New Roman" w:hAnsi="Times New Roman"/>
          <w:position w:val="-24"/>
          <w:sz w:val="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407743141" r:id="rId18"/>
        </w:object>
      </w:r>
      <w:r>
        <w:rPr>
          <w:rFonts w:ascii="Times New Roman" w:hAnsi="Times New Roman" w:hint="eastAsia"/>
          <w:sz w:val="24"/>
        </w:rPr>
        <w:t>+</w:t>
      </w:r>
      <w:r>
        <w:rPr>
          <w:rFonts w:ascii="Times New Roman" w:hAnsi="Times New Roman"/>
          <w:position w:val="-24"/>
          <w:sz w:val="24"/>
        </w:rPr>
        <w:object w:dxaOrig="260" w:dyaOrig="620">
          <v:shape id="_x0000_i1031" type="#_x0000_t75" style="width:12.75pt;height:30.75pt" o:ole="">
            <v:imagedata r:id="rId19" o:title=""/>
          </v:shape>
          <o:OLEObject Type="Embed" ProgID="Equation.3" ShapeID="_x0000_i1031" DrawAspect="Content" ObjectID="_1407743142" r:id="rId20"/>
        </w:object>
      </w:r>
      <w:r>
        <w:rPr>
          <w:rFonts w:ascii="Times New Roman" w:hAnsi="Times New Roman" w:hint="eastAsia"/>
          <w:sz w:val="24"/>
        </w:rPr>
        <w:t>____0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/>
          <w:position w:val="-24"/>
          <w:sz w:val="24"/>
        </w:rPr>
        <w:object w:dxaOrig="240" w:dyaOrig="620">
          <v:shape id="_x0000_i1032" type="#_x0000_t75" style="width:12pt;height:30.75pt" o:ole="">
            <v:imagedata r:id="rId21" o:title=""/>
          </v:shape>
          <o:OLEObject Type="Embed" ProgID="Equation.3" ShapeID="_x0000_i1032" DrawAspect="Content" ObjectID="_1407743143" r:id="rId22"/>
        </w:object>
      </w:r>
      <w:r>
        <w:rPr>
          <w:rFonts w:ascii="Times New Roman" w:hAnsi="Times New Roman" w:hint="eastAsia"/>
          <w:sz w:val="24"/>
        </w:rPr>
        <w:t>+</w:t>
      </w:r>
      <w:r>
        <w:rPr>
          <w:rFonts w:ascii="Times New Roman" w:hAnsi="Times New Roman"/>
          <w:position w:val="-24"/>
          <w:sz w:val="24"/>
        </w:rPr>
        <w:object w:dxaOrig="260" w:dyaOrig="620">
          <v:shape id="_x0000_i1033" type="#_x0000_t75" style="width:12.75pt;height:30.75pt" o:ole="">
            <v:imagedata r:id="rId23" o:title=""/>
          </v:shape>
          <o:OLEObject Type="Embed" ProgID="Equation.3" ShapeID="_x0000_i1033" DrawAspect="Content" ObjectID="_1407743144" r:id="rId24"/>
        </w:object>
      </w:r>
      <w:r>
        <w:rPr>
          <w:rFonts w:ascii="Times New Roman" w:hAnsi="Times New Roman" w:hint="eastAsia"/>
          <w:sz w:val="24"/>
        </w:rPr>
        <w:t xml:space="preserve">____0           </w:t>
      </w:r>
      <w:r>
        <w:rPr>
          <w:rFonts w:ascii="Times New Roman" w:hAnsi="Times New Roman" w:hint="eastAsia"/>
          <w:sz w:val="24"/>
        </w:rPr>
        <w:t>（填写“＞”或“＜”号）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12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某学习小组，共有四名同学，在一次考试中所得分数为</w:t>
      </w:r>
      <w:r>
        <w:rPr>
          <w:rFonts w:ascii="Times New Roman" w:hAnsi="Times New Roman" w:hint="eastAsia"/>
          <w:sz w:val="24"/>
        </w:rPr>
        <w:t>83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5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sz w:val="24"/>
        </w:rPr>
        <w:t>82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sz w:val="24"/>
        </w:rPr>
        <w:t>81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5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sz w:val="24"/>
        </w:rPr>
        <w:t>73</w:t>
      </w:r>
      <w:r>
        <w:rPr>
          <w:rFonts w:ascii="Times New Roman" w:hAnsi="Times New Roman" w:hint="eastAsia"/>
          <w:sz w:val="24"/>
        </w:rPr>
        <w:t>，则这四名同学的平均分为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sz w:val="24"/>
        </w:rPr>
        <w:t>，最低分比平均分低了</w:t>
      </w:r>
      <w:r>
        <w:rPr>
          <w:rFonts w:ascii="Times New Roman" w:hAnsi="Times New Roman" w:hint="eastAsia"/>
          <w:sz w:val="24"/>
        </w:rPr>
        <w:t>______</w:t>
      </w:r>
      <w:r>
        <w:rPr>
          <w:rFonts w:ascii="Times New Roman" w:hAnsi="Times New Roman" w:hint="eastAsia"/>
          <w:sz w:val="24"/>
        </w:rPr>
        <w:t>分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二、选择题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13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下列说法正确的是</w:t>
      </w:r>
    </w:p>
    <w:p w:rsidR="00316BA5" w:rsidRDefault="00316BA5" w:rsidP="00316BA5">
      <w:pPr>
        <w:pStyle w:val="ac"/>
        <w:spacing w:line="360" w:lineRule="auto"/>
        <w:ind w:firstLine="480"/>
        <w:jc w:val="right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[    ]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几个有理数相乘，当因数有奇数个时，积为负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lastRenderedPageBreak/>
        <w:t>B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几个有理数相乘，当正因数有奇数个时，积为负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C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几个有理数相乘，当积为负数时，负因数有奇数个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D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几个有理数相乘，当负因数有偶数个时，积为负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14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如果两数之和等于零，且这两个数之积为负数，那么这两个数只能是</w:t>
      </w:r>
    </w:p>
    <w:p w:rsidR="00316BA5" w:rsidRDefault="00316BA5" w:rsidP="00316BA5">
      <w:pPr>
        <w:pStyle w:val="ac"/>
        <w:spacing w:line="360" w:lineRule="auto"/>
        <w:ind w:firstLine="480"/>
        <w:jc w:val="right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[    ]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两个互为相反数的数</w:t>
      </w:r>
      <w:r>
        <w:rPr>
          <w:rFonts w:ascii="Times New Roman" w:hAnsi="Times New Roman" w:hint="eastAsia"/>
          <w:sz w:val="24"/>
        </w:rPr>
        <w:t xml:space="preserve"> 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B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符号不同的两个数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C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不为零的两个互为相反数的数</w:t>
      </w:r>
      <w:r>
        <w:rPr>
          <w:rFonts w:ascii="Times New Roman" w:hAnsi="Times New Roman" w:hint="eastAsia"/>
          <w:sz w:val="24"/>
        </w:rPr>
        <w:t xml:space="preserve"> 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D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不是正数的两个数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15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如果一个数的绝对值与这个数的商等于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，则这个数是</w:t>
      </w:r>
    </w:p>
    <w:p w:rsidR="00316BA5" w:rsidRDefault="00316BA5" w:rsidP="00316BA5">
      <w:pPr>
        <w:pStyle w:val="ac"/>
        <w:spacing w:line="360" w:lineRule="auto"/>
        <w:ind w:firstLine="480"/>
        <w:jc w:val="right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[    ]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正数</w:t>
      </w:r>
      <w:r>
        <w:rPr>
          <w:rFonts w:ascii="Times New Roman" w:hAnsi="Times New Roman" w:hint="eastAsia"/>
          <w:sz w:val="24"/>
        </w:rPr>
        <w:t xml:space="preserve">     B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负数</w:t>
      </w:r>
      <w:r>
        <w:rPr>
          <w:rFonts w:ascii="Times New Roman" w:hAnsi="Times New Roman" w:hint="eastAsia"/>
          <w:sz w:val="24"/>
        </w:rPr>
        <w:t xml:space="preserve">    C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非正</w:t>
      </w:r>
      <w:r>
        <w:rPr>
          <w:rFonts w:ascii="Times New Roman" w:hAnsi="Times New Roman" w:hint="eastAsia"/>
          <w:sz w:val="24"/>
        </w:rPr>
        <w:t xml:space="preserve">     D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非负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16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下列说法错误的是</w:t>
      </w:r>
    </w:p>
    <w:p w:rsidR="00316BA5" w:rsidRDefault="00316BA5" w:rsidP="00316BA5">
      <w:pPr>
        <w:pStyle w:val="ac"/>
        <w:spacing w:line="360" w:lineRule="auto"/>
        <w:ind w:firstLine="480"/>
        <w:jc w:val="right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[    ]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正数的倒数是正数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B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负数的倒数是负数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C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任何一个有理数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的倒数等于</w:t>
      </w:r>
      <w:r>
        <w:rPr>
          <w:rFonts w:ascii="Times New Roman" w:hAnsi="Times New Roman"/>
          <w:position w:val="-24"/>
          <w:sz w:val="24"/>
        </w:rPr>
        <w:object w:dxaOrig="240" w:dyaOrig="620">
          <v:shape id="_x0000_i1034" type="#_x0000_t75" style="width:12pt;height:30.75pt" o:ole="">
            <v:imagedata r:id="rId25" o:title=""/>
          </v:shape>
          <o:OLEObject Type="Embed" ProgID="Equation.3" ShapeID="_x0000_i1034" DrawAspect="Content" ObjectID="_1407743145" r:id="rId26"/>
        </w:objec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D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乘积为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的两个有理数互为负倒数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17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如果</w:t>
      </w:r>
      <w:r>
        <w:rPr>
          <w:rFonts w:ascii="Times New Roman" w:hAnsi="Times New Roman" w:hint="eastAsia"/>
          <w:i/>
          <w:iCs/>
          <w:sz w:val="24"/>
        </w:rPr>
        <w:t>abcd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 w:hint="eastAsia"/>
          <w:sz w:val="24"/>
        </w:rPr>
        <w:t>0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+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=0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 w:hint="eastAsia"/>
          <w:i/>
          <w:iCs/>
          <w:sz w:val="24"/>
        </w:rPr>
        <w:t>cd</w:t>
      </w:r>
      <w:r>
        <w:rPr>
          <w:rFonts w:ascii="Times New Roman" w:hAnsi="Times New Roman" w:hint="eastAsia"/>
          <w:sz w:val="24"/>
        </w:rPr>
        <w:t>＞</w:t>
      </w:r>
      <w:r>
        <w:rPr>
          <w:rFonts w:ascii="Times New Roman" w:hAnsi="Times New Roman" w:hint="eastAsia"/>
          <w:sz w:val="24"/>
        </w:rPr>
        <w:t>0</w:t>
      </w:r>
      <w:r>
        <w:rPr>
          <w:rFonts w:ascii="Times New Roman" w:hAnsi="Times New Roman" w:hint="eastAsia"/>
          <w:sz w:val="24"/>
        </w:rPr>
        <w:t>，那么这四个数中负因数的个数至少有</w:t>
      </w:r>
    </w:p>
    <w:p w:rsidR="00316BA5" w:rsidRDefault="00316BA5" w:rsidP="00316BA5">
      <w:pPr>
        <w:pStyle w:val="ac"/>
        <w:spacing w:line="360" w:lineRule="auto"/>
        <w:ind w:firstLine="480"/>
        <w:jc w:val="right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[    ]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4</w:t>
      </w:r>
      <w:r>
        <w:rPr>
          <w:rFonts w:ascii="Times New Roman" w:hAnsi="Times New Roman" w:hint="eastAsia"/>
          <w:sz w:val="24"/>
        </w:rPr>
        <w:t>个</w:t>
      </w:r>
      <w:r>
        <w:rPr>
          <w:rFonts w:ascii="Times New Roman" w:hAnsi="Times New Roman" w:hint="eastAsia"/>
          <w:sz w:val="24"/>
        </w:rPr>
        <w:t xml:space="preserve">     B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sz w:val="24"/>
        </w:rPr>
        <w:t>个</w:t>
      </w:r>
      <w:r>
        <w:rPr>
          <w:rFonts w:ascii="Times New Roman" w:hAnsi="Times New Roman" w:hint="eastAsia"/>
          <w:sz w:val="24"/>
        </w:rPr>
        <w:t xml:space="preserve">      C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个</w:t>
      </w:r>
      <w:r>
        <w:rPr>
          <w:rFonts w:ascii="Times New Roman" w:hAnsi="Times New Roman" w:hint="eastAsia"/>
          <w:sz w:val="24"/>
        </w:rPr>
        <w:t xml:space="preserve">      D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个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18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如果两个有理数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互为相反数，则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一定满足的关系为</w:t>
      </w:r>
    </w:p>
    <w:p w:rsidR="00316BA5" w:rsidRDefault="00316BA5" w:rsidP="00316BA5">
      <w:pPr>
        <w:pStyle w:val="ac"/>
        <w:spacing w:line="360" w:lineRule="auto"/>
        <w:ind w:firstLine="480"/>
        <w:jc w:val="right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[    ]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·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=1          B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·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=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sz w:val="24"/>
        </w:rPr>
        <w:t xml:space="preserve">1 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C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+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=0           D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=0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19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设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为三个有理数，下列等式成立的是</w:t>
      </w:r>
    </w:p>
    <w:p w:rsidR="00316BA5" w:rsidRDefault="00316BA5" w:rsidP="00316BA5">
      <w:pPr>
        <w:pStyle w:val="ac"/>
        <w:spacing w:line="360" w:lineRule="auto"/>
        <w:ind w:firstLine="480"/>
        <w:jc w:val="right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[    ]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+</w:t>
      </w:r>
      <w:r>
        <w:rPr>
          <w:rFonts w:ascii="Times New Roman" w:hAnsi="Times New Roman" w:hint="eastAsia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)=</w:t>
      </w:r>
      <w:r>
        <w:rPr>
          <w:rFonts w:ascii="Times New Roman" w:hAnsi="Times New Roman" w:hint="eastAsia"/>
          <w:i/>
          <w:iCs/>
          <w:sz w:val="24"/>
        </w:rPr>
        <w:t>ab</w:t>
      </w:r>
      <w:r>
        <w:rPr>
          <w:rFonts w:ascii="Times New Roman" w:hAnsi="Times New Roman" w:hint="eastAsia"/>
          <w:sz w:val="24"/>
        </w:rPr>
        <w:t>+</w:t>
      </w:r>
      <w:r>
        <w:rPr>
          <w:rFonts w:ascii="Times New Roman" w:hAnsi="Times New Roman" w:hint="eastAsia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 xml:space="preserve">          B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+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 w:hint="eastAsia"/>
          <w:sz w:val="24"/>
        </w:rPr>
        <w:t>·</w:t>
      </w:r>
      <w:r>
        <w:rPr>
          <w:rFonts w:ascii="Times New Roman" w:hAnsi="Times New Roman" w:hint="eastAsia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=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sz w:val="24"/>
        </w:rPr>
        <w:t>+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·</w:t>
      </w:r>
      <w:r>
        <w:rPr>
          <w:rFonts w:ascii="Times New Roman" w:hAnsi="Times New Roman" w:hint="eastAsia"/>
          <w:i/>
          <w:iCs/>
          <w:sz w:val="24"/>
        </w:rPr>
        <w:t>c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lastRenderedPageBreak/>
        <w:t>C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 w:hint="eastAsia"/>
          <w:sz w:val="24"/>
        </w:rPr>
        <w:t>·</w:t>
      </w:r>
      <w:r>
        <w:rPr>
          <w:rFonts w:ascii="Times New Roman" w:hAnsi="Times New Roman" w:hint="eastAsia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=</w:t>
      </w:r>
      <w:r>
        <w:rPr>
          <w:rFonts w:ascii="Times New Roman" w:hAnsi="Times New Roman" w:hint="eastAsia"/>
          <w:i/>
          <w:iCs/>
          <w:sz w:val="24"/>
        </w:rPr>
        <w:t>ac</w:t>
      </w:r>
      <w:r>
        <w:rPr>
          <w:rFonts w:ascii="Times New Roman" w:hAnsi="Times New Roman" w:hint="eastAsia"/>
          <w:sz w:val="24"/>
        </w:rPr>
        <w:t>+</w:t>
      </w:r>
      <w:r>
        <w:rPr>
          <w:rFonts w:ascii="Times New Roman" w:hAnsi="Times New Roman" w:hint="eastAsia"/>
          <w:i/>
          <w:iCs/>
          <w:sz w:val="24"/>
        </w:rPr>
        <w:t>bc</w:t>
      </w:r>
      <w:r>
        <w:rPr>
          <w:rFonts w:ascii="Times New Roman" w:hAnsi="Times New Roman" w:hint="eastAsia"/>
          <w:sz w:val="24"/>
        </w:rPr>
        <w:t xml:space="preserve">      D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a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i/>
          <w:iCs/>
          <w:sz w:val="24"/>
        </w:rPr>
        <w:t>b</w:t>
      </w:r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 w:hint="eastAsia"/>
          <w:sz w:val="24"/>
        </w:rPr>
        <w:t>·</w:t>
      </w:r>
      <w:r>
        <w:rPr>
          <w:rFonts w:ascii="Times New Roman" w:hAnsi="Times New Roman" w:hint="eastAsia"/>
          <w:i/>
          <w:iCs/>
          <w:sz w:val="24"/>
        </w:rPr>
        <w:t>c</w:t>
      </w:r>
      <w:r>
        <w:rPr>
          <w:rFonts w:ascii="Times New Roman" w:hAnsi="Times New Roman" w:hint="eastAsia"/>
          <w:sz w:val="24"/>
        </w:rPr>
        <w:t>=</w:t>
      </w:r>
      <w:r>
        <w:rPr>
          <w:rFonts w:ascii="Times New Roman" w:hAnsi="Times New Roman" w:hint="eastAsia"/>
          <w:i/>
          <w:iCs/>
          <w:sz w:val="24"/>
        </w:rPr>
        <w:t>ac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i/>
          <w:iCs/>
          <w:sz w:val="24"/>
        </w:rPr>
        <w:t>bc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三、解答题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20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计算：［</w:t>
      </w:r>
      <w:r>
        <w:rPr>
          <w:rFonts w:ascii="Times New Roman" w:hAnsi="Times New Roman" w:hint="eastAsia"/>
          <w:sz w:val="24"/>
        </w:rPr>
        <w:t>4</w:t>
      </w:r>
      <w:r>
        <w:rPr>
          <w:rFonts w:ascii="Times New Roman" w:hAnsi="Times New Roman"/>
          <w:position w:val="-24"/>
          <w:sz w:val="24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407743146" r:id="rId28"/>
        </w:objec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/>
          <w:i/>
          <w:iCs/>
          <w:position w:val="-24"/>
          <w:sz w:val="24"/>
        </w:rPr>
        <w:object w:dxaOrig="320" w:dyaOrig="620">
          <v:shape id="_x0000_i1036" type="#_x0000_t75" style="width:15.75pt;height:30.75pt" o:ole="">
            <v:imagedata r:id="rId29" o:title=""/>
          </v:shape>
          <o:OLEObject Type="Embed" ProgID="Equation.3" ShapeID="_x0000_i1036" DrawAspect="Content" ObjectID="_1407743147" r:id="rId30"/>
        </w:object>
      </w:r>
      <w:r>
        <w:rPr>
          <w:rFonts w:ascii="Times New Roman" w:hAnsi="Times New Roman" w:hint="eastAsia"/>
          <w:sz w:val="24"/>
        </w:rPr>
        <w:t>)+(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sz w:val="24"/>
        </w:rPr>
        <w:t>0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4)</w:t>
      </w:r>
      <w:r>
        <w:rPr>
          <w:rFonts w:ascii="Times New Roman" w:hAnsi="Times New Roman" w:hint="eastAsia"/>
          <w:sz w:val="24"/>
        </w:rPr>
        <w:t>÷</w:t>
      </w:r>
      <w:r>
        <w:rPr>
          <w:rFonts w:ascii="Times New Roman" w:hAnsi="Times New Roman" w:hint="eastAsia"/>
          <w:sz w:val="24"/>
        </w:rPr>
        <w:t>(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/>
          <w:i/>
          <w:iCs/>
          <w:position w:val="-24"/>
          <w:sz w:val="24"/>
        </w:rPr>
        <w:object w:dxaOrig="360" w:dyaOrig="620">
          <v:shape id="_x0000_i1037" type="#_x0000_t75" style="width:18pt;height:30.75pt" o:ole="">
            <v:imagedata r:id="rId31" o:title=""/>
          </v:shape>
          <o:OLEObject Type="Embed" ProgID="Equation.3" ShapeID="_x0000_i1037" DrawAspect="Content" ObjectID="_1407743148" r:id="rId32"/>
        </w:object>
      </w:r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 w:hint="eastAsia"/>
          <w:sz w:val="24"/>
        </w:rPr>
        <w:t>］×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/>
          <w:position w:val="-24"/>
          <w:sz w:val="24"/>
        </w:rPr>
        <w:object w:dxaOrig="220" w:dyaOrig="620">
          <v:shape id="_x0000_i1038" type="#_x0000_t75" style="width:11.25pt;height:30.75pt" o:ole="">
            <v:imagedata r:id="rId33" o:title=""/>
          </v:shape>
          <o:OLEObject Type="Embed" ProgID="Equation.3" ShapeID="_x0000_i1038" DrawAspect="Content" ObjectID="_1407743149" r:id="rId34"/>
        </w:objec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21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某班举办数学知识比赛，共分五个小组，其中四个小组的成绩如表所示，请问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）这四个小组的总平均分比全班的平均分高还是低？为什么？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）据（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）你能否判断第五组的成绩比全班平均分高，还是低？</w:t>
      </w:r>
    </w:p>
    <w:tbl>
      <w:tblPr>
        <w:tblW w:w="0" w:type="auto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7"/>
        <w:gridCol w:w="1305"/>
        <w:gridCol w:w="1305"/>
        <w:gridCol w:w="1305"/>
        <w:gridCol w:w="1306"/>
      </w:tblGrid>
      <w:tr w:rsidR="00316BA5" w:rsidTr="00D8600C">
        <w:tblPrEx>
          <w:tblCellMar>
            <w:top w:w="0" w:type="dxa"/>
            <w:bottom w:w="0" w:type="dxa"/>
          </w:tblCellMar>
        </w:tblPrEx>
        <w:tc>
          <w:tcPr>
            <w:tcW w:w="2097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小组</w:t>
            </w:r>
          </w:p>
        </w:tc>
        <w:tc>
          <w:tcPr>
            <w:tcW w:w="1305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第一组</w:t>
            </w:r>
          </w:p>
        </w:tc>
        <w:tc>
          <w:tcPr>
            <w:tcW w:w="1305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第二组</w:t>
            </w:r>
          </w:p>
        </w:tc>
        <w:tc>
          <w:tcPr>
            <w:tcW w:w="1305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第三组</w:t>
            </w:r>
          </w:p>
        </w:tc>
        <w:tc>
          <w:tcPr>
            <w:tcW w:w="1306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第四组</w:t>
            </w:r>
          </w:p>
        </w:tc>
      </w:tr>
      <w:tr w:rsidR="00316BA5" w:rsidTr="00D8600C">
        <w:tblPrEx>
          <w:tblCellMar>
            <w:top w:w="0" w:type="dxa"/>
            <w:bottom w:w="0" w:type="dxa"/>
          </w:tblCellMar>
        </w:tblPrEx>
        <w:tc>
          <w:tcPr>
            <w:tcW w:w="2097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人数</w:t>
            </w:r>
          </w:p>
        </w:tc>
        <w:tc>
          <w:tcPr>
            <w:tcW w:w="1305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15</w:t>
            </w:r>
          </w:p>
        </w:tc>
        <w:tc>
          <w:tcPr>
            <w:tcW w:w="1305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13</w:t>
            </w:r>
          </w:p>
        </w:tc>
        <w:tc>
          <w:tcPr>
            <w:tcW w:w="1305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14</w:t>
            </w:r>
          </w:p>
        </w:tc>
        <w:tc>
          <w:tcPr>
            <w:tcW w:w="1306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12</w:t>
            </w:r>
          </w:p>
        </w:tc>
      </w:tr>
      <w:tr w:rsidR="00316BA5" w:rsidTr="00D8600C">
        <w:tblPrEx>
          <w:tblCellMar>
            <w:top w:w="0" w:type="dxa"/>
            <w:bottom w:w="0" w:type="dxa"/>
          </w:tblCellMar>
        </w:tblPrEx>
        <w:tc>
          <w:tcPr>
            <w:tcW w:w="2097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小组平均分与全班平均分的差值</w:t>
            </w:r>
          </w:p>
        </w:tc>
        <w:tc>
          <w:tcPr>
            <w:tcW w:w="1305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4</w:t>
            </w:r>
          </w:p>
        </w:tc>
        <w:tc>
          <w:tcPr>
            <w:tcW w:w="1305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i/>
                <w:iCs/>
                <w:sz w:val="24"/>
              </w:rPr>
              <w:t>－</w:t>
            </w:r>
            <w:r>
              <w:rPr>
                <w:rFonts w:ascii="Times New Roman" w:hAnsi="Times New Roman" w:hint="eastAsia"/>
                <w:sz w:val="24"/>
              </w:rPr>
              <w:t>3</w:t>
            </w:r>
          </w:p>
        </w:tc>
        <w:tc>
          <w:tcPr>
            <w:tcW w:w="1305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i/>
                <w:iCs/>
                <w:sz w:val="24"/>
              </w:rPr>
              <w:t>－</w:t>
            </w:r>
            <w:r>
              <w:rPr>
                <w:rFonts w:ascii="Times New Roman" w:hAnsi="Times New Roman" w:hint="eastAsia"/>
                <w:sz w:val="24"/>
              </w:rPr>
              <w:t>2</w:t>
            </w:r>
          </w:p>
        </w:tc>
        <w:tc>
          <w:tcPr>
            <w:tcW w:w="1306" w:type="dxa"/>
            <w:vAlign w:val="center"/>
          </w:tcPr>
          <w:p w:rsidR="00316BA5" w:rsidRDefault="00316BA5" w:rsidP="00D8600C">
            <w:pPr>
              <w:pStyle w:val="ac"/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</w:t>
            </w:r>
          </w:p>
        </w:tc>
      </w:tr>
    </w:tbl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22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筐中放着</w:t>
      </w:r>
      <w:r>
        <w:rPr>
          <w:rFonts w:ascii="Times New Roman" w:hAnsi="Times New Roman" w:hint="eastAsia"/>
          <w:sz w:val="24"/>
        </w:rPr>
        <w:t>2002</w:t>
      </w:r>
      <w:r>
        <w:rPr>
          <w:rFonts w:ascii="Times New Roman" w:hAnsi="Times New Roman" w:hint="eastAsia"/>
          <w:sz w:val="24"/>
        </w:rPr>
        <w:t>只球，甲、乙两同学轮流取球，每次只能取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只、</w:t>
      </w: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只或</w:t>
      </w: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sz w:val="24"/>
        </w:rPr>
        <w:t>只球，不可多取，谁能最后一次恰好取完球，谁就获胜，甲想获胜，他应该怎样去玩这场游戏？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</w:p>
    <w:p w:rsidR="00316BA5" w:rsidRDefault="00316BA5" w:rsidP="00316BA5">
      <w:pPr>
        <w:pStyle w:val="ac"/>
        <w:spacing w:line="360" w:lineRule="auto"/>
        <w:ind w:firstLine="480"/>
        <w:jc w:val="center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lastRenderedPageBreak/>
        <w:t>有理数的乘除法答案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一、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正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负</w:t>
      </w:r>
      <w:r>
        <w:rPr>
          <w:rFonts w:ascii="Times New Roman" w:hAnsi="Times New Roman" w:hint="eastAsia"/>
          <w:sz w:val="24"/>
        </w:rPr>
        <w:t xml:space="preserve">  2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0  3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 xml:space="preserve">36 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>1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4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得正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得负</w:t>
      </w:r>
      <w:r>
        <w:rPr>
          <w:rFonts w:ascii="Times New Roman" w:hAnsi="Times New Roman" w:hint="eastAsia"/>
          <w:sz w:val="24"/>
        </w:rPr>
        <w:t xml:space="preserve">   5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±</w:t>
      </w:r>
      <w:r>
        <w:rPr>
          <w:rFonts w:ascii="Times New Roman" w:hAnsi="Times New Roman" w:hint="eastAsia"/>
          <w:sz w:val="24"/>
        </w:rPr>
        <w:t>1  6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sz w:val="24"/>
        </w:rPr>
        <w:t>1  7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负数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8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一奇一偶</w:t>
      </w:r>
      <w:r>
        <w:rPr>
          <w:rFonts w:ascii="Times New Roman" w:hAnsi="Times New Roman" w:hint="eastAsia"/>
          <w:sz w:val="24"/>
        </w:rPr>
        <w:t xml:space="preserve">  9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至少有一偶数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10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±</w:t>
      </w:r>
      <w:r>
        <w:rPr>
          <w:rFonts w:ascii="Times New Roman" w:hAnsi="Times New Roman" w:hint="eastAsia"/>
          <w:sz w:val="24"/>
        </w:rPr>
        <w:t>3  11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＞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＞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 w:hint="eastAsia"/>
          <w:sz w:val="24"/>
        </w:rPr>
        <w:t xml:space="preserve">  12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 xml:space="preserve"> 80  7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二、</w:t>
      </w:r>
      <w:r>
        <w:rPr>
          <w:rFonts w:ascii="Times New Roman" w:hAnsi="Times New Roman" w:hint="eastAsia"/>
          <w:sz w:val="24"/>
        </w:rPr>
        <w:t>13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C  14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C  15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B  16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C  17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D  18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C  9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D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三、</w:t>
      </w:r>
      <w:r>
        <w:rPr>
          <w:rFonts w:ascii="Times New Roman" w:hAnsi="Times New Roman" w:hint="eastAsia"/>
          <w:sz w:val="24"/>
        </w:rPr>
        <w:t>20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 xml:space="preserve"> 1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21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）高，因为</w:t>
      </w:r>
      <w:r>
        <w:rPr>
          <w:rFonts w:ascii="Times New Roman" w:hAnsi="Times New Roman" w:hint="eastAsia"/>
          <w:sz w:val="24"/>
        </w:rPr>
        <w:t>4</w: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 w:hint="eastAsia"/>
          <w:sz w:val="24"/>
        </w:rPr>
        <w:t>15+12</w: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sz w:val="24"/>
        </w:rPr>
        <w:t>13</w: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i/>
          <w:iCs/>
          <w:sz w:val="24"/>
        </w:rPr>
        <w:t>－</w:t>
      </w:r>
      <w:r>
        <w:rPr>
          <w:rFonts w:ascii="Times New Roman" w:hAnsi="Times New Roman" w:hint="eastAsia"/>
          <w:sz w:val="24"/>
        </w:rPr>
        <w:t>14</w:t>
      </w:r>
      <w:r>
        <w:rPr>
          <w:rFonts w:ascii="Times New Roman" w:hAnsi="Times New Roman" w:hint="eastAsia"/>
          <w:sz w:val="24"/>
        </w:rPr>
        <w:t>×</w:t>
      </w:r>
      <w:r>
        <w:rPr>
          <w:rFonts w:ascii="Times New Roman" w:hAnsi="Times New Roman" w:hint="eastAsia"/>
          <w:sz w:val="24"/>
        </w:rPr>
        <w:t>2=5</w:t>
      </w:r>
      <w:r>
        <w:rPr>
          <w:rFonts w:ascii="Times New Roman" w:hAnsi="Times New Roman" w:hint="eastAsia"/>
          <w:sz w:val="24"/>
        </w:rPr>
        <w:t>＞</w:t>
      </w:r>
      <w:r>
        <w:rPr>
          <w:rFonts w:ascii="Times New Roman" w:hAnsi="Times New Roman" w:hint="eastAsia"/>
          <w:sz w:val="24"/>
        </w:rPr>
        <w:t>0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）据（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）可判断第五组的成绩比全班平均分低</w:t>
      </w:r>
    </w:p>
    <w:p w:rsidR="00316BA5" w:rsidRDefault="00316BA5" w:rsidP="00316BA5">
      <w:pPr>
        <w:pStyle w:val="ac"/>
        <w:spacing w:line="360" w:lineRule="auto"/>
        <w:ind w:firstLine="480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22</w:t>
      </w:r>
      <w:r>
        <w:rPr>
          <w:rFonts w:ascii="Times New Roman" w:hAnsi="Times New Roman" w:hint="eastAsia"/>
          <w:b/>
          <w:bCs/>
          <w:sz w:val="24"/>
        </w:rPr>
        <w:t>.</w:t>
      </w:r>
      <w:r>
        <w:rPr>
          <w:rFonts w:ascii="Times New Roman" w:hAnsi="Times New Roman" w:hint="eastAsia"/>
          <w:sz w:val="24"/>
        </w:rPr>
        <w:t>甲先拿两只，然后让乙拿，甲两次拿球时与乙所拿球之和为</w:t>
      </w:r>
      <w:r>
        <w:rPr>
          <w:rFonts w:ascii="Times New Roman" w:hAnsi="Times New Roman" w:hint="eastAsia"/>
          <w:sz w:val="24"/>
        </w:rPr>
        <w:t>4</w:t>
      </w:r>
      <w:r>
        <w:rPr>
          <w:rFonts w:ascii="Times New Roman" w:hAnsi="Times New Roman" w:hint="eastAsia"/>
          <w:sz w:val="24"/>
        </w:rPr>
        <w:t>，重复上面的过程，甲便可获胜</w:t>
      </w:r>
      <w:r>
        <w:rPr>
          <w:rFonts w:ascii="Times New Roman" w:hAnsi="Times New Roman" w:hint="eastAsia"/>
          <w:b/>
          <w:bCs/>
          <w:sz w:val="24"/>
        </w:rPr>
        <w:t>.</w:t>
      </w:r>
    </w:p>
    <w:p w:rsidR="00316BA5" w:rsidRDefault="00316BA5" w:rsidP="00316BA5">
      <w:pPr>
        <w:spacing w:line="360" w:lineRule="auto"/>
        <w:rPr>
          <w:sz w:val="24"/>
        </w:rPr>
      </w:pPr>
    </w:p>
    <w:p w:rsidR="00C67B57" w:rsidRPr="00316BA5" w:rsidRDefault="00C67B57" w:rsidP="00316BA5">
      <w:pPr>
        <w:rPr>
          <w:szCs w:val="21"/>
        </w:rPr>
      </w:pPr>
    </w:p>
    <w:sectPr w:rsidR="00C67B57" w:rsidRPr="00316BA5" w:rsidSect="006D21A1">
      <w:headerReference w:type="even" r:id="rId35"/>
      <w:headerReference w:type="default" r:id="rId36"/>
      <w:footerReference w:type="default" r:id="rId37"/>
      <w:headerReference w:type="firs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224" w:rsidRDefault="00197224" w:rsidP="00CE4559">
      <w:r>
        <w:separator/>
      </w:r>
    </w:p>
  </w:endnote>
  <w:endnote w:type="continuationSeparator" w:id="0">
    <w:p w:rsidR="00197224" w:rsidRDefault="00197224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197224">
          <w:pPr>
            <w:pStyle w:val="a8"/>
            <w:jc w:val="right"/>
          </w:pPr>
        </w:p>
      </w:tc>
    </w:tr>
  </w:tbl>
  <w:p w:rsidR="00BE4451" w:rsidRDefault="001972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224" w:rsidRDefault="00197224" w:rsidP="00CE4559">
      <w:r>
        <w:separator/>
      </w:r>
    </w:p>
  </w:footnote>
  <w:footnote w:type="continuationSeparator" w:id="0">
    <w:p w:rsidR="00197224" w:rsidRDefault="00197224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0F1FE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0F1FE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0F1FE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16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59E0"/>
    <w:rsid w:val="00056208"/>
    <w:rsid w:val="0006720B"/>
    <w:rsid w:val="0007014E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5E5B"/>
    <w:rsid w:val="002911E6"/>
    <w:rsid w:val="00291475"/>
    <w:rsid w:val="0029667C"/>
    <w:rsid w:val="002A34B3"/>
    <w:rsid w:val="002C38AB"/>
    <w:rsid w:val="002D6565"/>
    <w:rsid w:val="002E4BE2"/>
    <w:rsid w:val="002E6D74"/>
    <w:rsid w:val="00311A46"/>
    <w:rsid w:val="00316BA5"/>
    <w:rsid w:val="00350BB2"/>
    <w:rsid w:val="003A16A0"/>
    <w:rsid w:val="003B62B5"/>
    <w:rsid w:val="003D1D9B"/>
    <w:rsid w:val="003E6205"/>
    <w:rsid w:val="003E6601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D5BD7"/>
    <w:rsid w:val="004F20FC"/>
    <w:rsid w:val="004F79F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7F60F1"/>
    <w:rsid w:val="008074E6"/>
    <w:rsid w:val="008138C2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7533F"/>
    <w:rsid w:val="009A2E1B"/>
    <w:rsid w:val="009D4001"/>
    <w:rsid w:val="00A06EFE"/>
    <w:rsid w:val="00A51F0E"/>
    <w:rsid w:val="00A57FC1"/>
    <w:rsid w:val="00A95EC0"/>
    <w:rsid w:val="00B103CA"/>
    <w:rsid w:val="00B47E9C"/>
    <w:rsid w:val="00B61492"/>
    <w:rsid w:val="00B67B29"/>
    <w:rsid w:val="00BB44FB"/>
    <w:rsid w:val="00BC13A6"/>
    <w:rsid w:val="00BC477C"/>
    <w:rsid w:val="00BC4BD5"/>
    <w:rsid w:val="00C03C63"/>
    <w:rsid w:val="00C20483"/>
    <w:rsid w:val="00C30DBA"/>
    <w:rsid w:val="00C410C1"/>
    <w:rsid w:val="00C522A2"/>
    <w:rsid w:val="00C67B57"/>
    <w:rsid w:val="00C96049"/>
    <w:rsid w:val="00CA5507"/>
    <w:rsid w:val="00CB5C03"/>
    <w:rsid w:val="00CD5B26"/>
    <w:rsid w:val="00CE4559"/>
    <w:rsid w:val="00CF6B27"/>
    <w:rsid w:val="00CF6CF3"/>
    <w:rsid w:val="00DC0868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304</Words>
  <Characters>1733</Characters>
  <Application>Microsoft Office Word</Application>
  <DocSecurity>0</DocSecurity>
  <Lines>14</Lines>
  <Paragraphs>4</Paragraphs>
  <ScaleCrop>false</ScaleCrop>
  <Company>Lenovo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35</cp:revision>
  <dcterms:created xsi:type="dcterms:W3CDTF">2012-08-22T03:05:00Z</dcterms:created>
  <dcterms:modified xsi:type="dcterms:W3CDTF">2012-08-29T02:59:00Z</dcterms:modified>
</cp:coreProperties>
</file>