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84C" w:rsidRPr="00AD3B30" w:rsidRDefault="0054184C" w:rsidP="0054184C">
      <w:pPr>
        <w:jc w:val="center"/>
        <w:rPr>
          <w:rFonts w:ascii="黑体" w:eastAsia="黑体" w:hint="eastAsia"/>
          <w:sz w:val="24"/>
        </w:rPr>
      </w:pPr>
      <w:r w:rsidRPr="00AD3B30">
        <w:rPr>
          <w:rFonts w:ascii="黑体" w:eastAsia="黑体" w:hint="eastAsia"/>
          <w:sz w:val="24"/>
        </w:rPr>
        <w:t>1.6有理数的乘方练习</w:t>
      </w:r>
      <w:r>
        <w:rPr>
          <w:rFonts w:ascii="黑体" w:eastAsia="黑体" w:hint="eastAsia"/>
          <w:noProof/>
          <w:sz w:val="24"/>
        </w:rPr>
        <w:drawing>
          <wp:inline distT="0" distB="0" distL="0" distR="0">
            <wp:extent cx="19050" cy="1905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1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>.</w:t>
      </w:r>
      <w:r w:rsidRPr="00AD3B30">
        <w:t xml:space="preserve"> </w:t>
      </w:r>
      <w:r w:rsidRPr="00AD3B30">
        <w:rPr>
          <w:rFonts w:hint="eastAsia"/>
        </w:rPr>
        <w:object w:dxaOrig="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7.75pt;height:18pt">
            <v:imagedata r:id="rId8" o:title=""/>
          </v:shape>
        </w:object>
      </w:r>
      <w:r w:rsidRPr="00AD3B30">
        <w:rPr>
          <w:rFonts w:hint="eastAsia"/>
        </w:rPr>
        <w:t>表示（　　）</w:t>
      </w:r>
    </w:p>
    <w:p w:rsidR="0054184C" w:rsidRPr="00AD3B30" w:rsidRDefault="0054184C" w:rsidP="0054184C">
      <w:r w:rsidRPr="00AD3B30">
        <w:t>A</w:t>
      </w:r>
      <w:r w:rsidRPr="00AD3B30">
        <w:rPr>
          <w:rFonts w:hint="eastAsia"/>
        </w:rPr>
        <w:t>．</w:t>
      </w:r>
      <w:r w:rsidRPr="00AD3B30">
        <w:t>6</w:t>
      </w:r>
      <w:r w:rsidRPr="00AD3B30">
        <w:rPr>
          <w:rFonts w:hint="eastAsia"/>
        </w:rPr>
        <w:t>与</w:t>
      </w:r>
      <w:r w:rsidRPr="00AD3B30">
        <w:t>-5</w:t>
      </w:r>
      <w:r w:rsidRPr="00AD3B30">
        <w:rPr>
          <w:rFonts w:hint="eastAsia"/>
        </w:rPr>
        <w:t>相</w:t>
      </w:r>
      <w:r>
        <w:rPr>
          <w:rFonts w:hint="eastAsia"/>
          <w:noProof/>
        </w:rPr>
        <w:drawing>
          <wp:inline distT="0" distB="0" distL="0" distR="0">
            <wp:extent cx="28575" cy="19050"/>
            <wp:effectExtent l="19050" t="0" r="952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乘的积</w:t>
      </w:r>
      <w:r w:rsidRPr="00AD3B30">
        <w:tab/>
        <w:t>B</w:t>
      </w:r>
      <w:r w:rsidRPr="00AD3B30">
        <w:rPr>
          <w:rFonts w:hint="eastAsia"/>
        </w:rPr>
        <w:t>．</w:t>
      </w:r>
      <w:r w:rsidRPr="00AD3B30">
        <w:t>5</w:t>
      </w:r>
      <w:r w:rsidRPr="00AD3B30">
        <w:rPr>
          <w:rFonts w:hint="eastAsia"/>
        </w:rPr>
        <w:t>与</w:t>
      </w:r>
      <w:r w:rsidRPr="00AD3B30">
        <w:t>6</w:t>
      </w:r>
      <w:r w:rsidRPr="00AD3B30">
        <w:rPr>
          <w:rFonts w:hint="eastAsia"/>
        </w:rPr>
        <w:t>相乘的积</w:t>
      </w:r>
    </w:p>
    <w:p w:rsidR="0054184C" w:rsidRDefault="0054184C" w:rsidP="0054184C">
      <w:pPr>
        <w:rPr>
          <w:rFonts w:hint="eastAsia"/>
        </w:rPr>
      </w:pPr>
      <w:r w:rsidRPr="00AD3B30">
        <w:t>C</w:t>
      </w:r>
      <w:r w:rsidRPr="00AD3B30">
        <w:rPr>
          <w:rFonts w:hint="eastAsia"/>
        </w:rPr>
        <w:t>．</w:t>
      </w:r>
      <w:r w:rsidRPr="00AD3B30">
        <w:t>6</w:t>
      </w:r>
      <w:r w:rsidRPr="00AD3B30">
        <w:rPr>
          <w:rFonts w:hint="eastAsia"/>
        </w:rPr>
        <w:t>个</w:t>
      </w:r>
      <w:r w:rsidRPr="00AD3B30">
        <w:t>-5</w:t>
      </w:r>
      <w:r w:rsidRPr="00AD3B30">
        <w:rPr>
          <w:rFonts w:hint="eastAsia"/>
        </w:rPr>
        <w:t>相乘的积</w:t>
      </w:r>
      <w:r w:rsidRPr="00AD3B30">
        <w:tab/>
        <w:t>D</w:t>
      </w:r>
      <w:r w:rsidRPr="00AD3B30">
        <w:rPr>
          <w:rFonts w:hint="eastAsia"/>
        </w:rPr>
        <w:t>．</w:t>
      </w:r>
      <w:r w:rsidRPr="00AD3B30">
        <w:t>6</w:t>
      </w:r>
      <w:r w:rsidRPr="00AD3B30">
        <w:rPr>
          <w:rFonts w:hint="eastAsia"/>
        </w:rPr>
        <w:t>个</w:t>
      </w:r>
      <w:r w:rsidRPr="00AD3B30">
        <w:t>-5</w:t>
      </w:r>
      <w:r w:rsidRPr="00AD3B30">
        <w:rPr>
          <w:rFonts w:hint="eastAsia"/>
        </w:rPr>
        <w:t>相加的和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2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一个数的立方等于它本身，这个数是（　　）</w:t>
      </w:r>
    </w:p>
    <w:p w:rsidR="0054184C" w:rsidRDefault="0054184C" w:rsidP="0054184C">
      <w:pPr>
        <w:rPr>
          <w:rFonts w:hint="eastAsia"/>
          <w:color w:val="FFFFFF"/>
          <w:sz w:val="4"/>
        </w:rPr>
      </w:pPr>
      <w:r w:rsidRPr="00AD3B30">
        <w:t>A</w:t>
      </w:r>
      <w:r w:rsidRPr="00AD3B30">
        <w:rPr>
          <w:rFonts w:hint="eastAsia"/>
        </w:rPr>
        <w:t>．</w:t>
      </w:r>
      <w:r w:rsidRPr="00AD3B30">
        <w:t>0</w:t>
      </w:r>
      <w:r w:rsidRPr="00AD3B30">
        <w:tab/>
        <w:t>B</w:t>
      </w:r>
      <w:r w:rsidRPr="00AD3B30">
        <w:rPr>
          <w:rFonts w:hint="eastAsia"/>
        </w:rPr>
        <w:t>．</w:t>
      </w:r>
      <w:r w:rsidRPr="00AD3B30">
        <w:t>1</w:t>
      </w:r>
      <w:r w:rsidRPr="00AD3B30">
        <w:tab/>
        <w:t>C</w:t>
      </w:r>
      <w:r w:rsidRPr="00AD3B30">
        <w:rPr>
          <w:rFonts w:hint="eastAsia"/>
        </w:rPr>
        <w:t>．</w:t>
      </w:r>
      <w:r w:rsidRPr="00AD3B30">
        <w:t xml:space="preserve"> -1</w:t>
      </w:r>
      <w:r w:rsidRPr="00AD3B30">
        <w:rPr>
          <w:rFonts w:hint="eastAsia"/>
        </w:rPr>
        <w:t>，</w:t>
      </w:r>
      <w:r w:rsidRPr="00AD3B30">
        <w:t>1</w:t>
      </w:r>
      <w:r w:rsidRPr="00AD3B30">
        <w:tab/>
        <w:t>D</w:t>
      </w:r>
      <w:r w:rsidRPr="00AD3B30">
        <w:rPr>
          <w:rFonts w:hint="eastAsia"/>
        </w:rPr>
        <w:t>．</w:t>
      </w:r>
      <w:r w:rsidRPr="00AD3B30">
        <w:t>-1</w:t>
      </w:r>
      <w:r w:rsidRPr="00AD3B30">
        <w:rPr>
          <w:rFonts w:hint="eastAsia"/>
        </w:rPr>
        <w:t>，</w:t>
      </w:r>
      <w:r w:rsidRPr="00AD3B30">
        <w:t>0</w:t>
      </w:r>
      <w:r w:rsidRPr="00AD3B30">
        <w:rPr>
          <w:rFonts w:hint="eastAsia"/>
        </w:rPr>
        <w:t>，</w:t>
      </w:r>
      <w:r w:rsidRPr="00AD3B30">
        <w:t>1</w:t>
      </w:r>
      <w:r w:rsidRPr="009A15F9">
        <w:rPr>
          <w:rFonts w:hint="eastAsia"/>
          <w:color w:val="FFFFFF"/>
          <w:sz w:val="4"/>
        </w:rPr>
        <w:t>[</w:t>
      </w: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3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下列各组数中，</w:t>
      </w:r>
      <w:r w:rsidRPr="00AD3B30">
        <w:rPr>
          <w:rFonts w:hint="eastAsia"/>
        </w:rPr>
        <w:object w:dxaOrig="375" w:dyaOrig="330">
          <v:shape id="_x0000_i1026" type="#_x0000_t75" alt="学科网(www.zxxk.com)--教育资源门户，提供试卷、教案、课件、论文、素材及各类教学资源下载，还有大量而丰富的教学相关资讯！" style="width:17.25pt;height:17.25pt">
            <v:imagedata r:id="rId10" o:title=""/>
          </v:shape>
        </w:object>
      </w:r>
      <w:r w:rsidRPr="00AD3B30">
        <w:rPr>
          <w:rFonts w:hint="eastAsia"/>
        </w:rPr>
        <w:t>与</w:t>
      </w:r>
      <w:r w:rsidRPr="00AD3B30">
        <w:rPr>
          <w:rFonts w:hint="eastAsia"/>
        </w:rPr>
        <w:object w:dxaOrig="580" w:dyaOrig="440">
          <v:shape id="_x0000_i1027" type="#_x0000_t75" alt="学科网(www.zxxk.com)--教育资源门户，提供试卷、教案、课件、论文、素材及各类教学资源下载，还有大量而丰富的教学相关资讯！" style="width:29.25pt;height:21.75pt">
            <v:imagedata r:id="rId11" o:title=""/>
          </v:shape>
        </w:object>
      </w:r>
      <w:r w:rsidRPr="00AD3B30">
        <w:rPr>
          <w:rFonts w:hint="eastAsia"/>
        </w:rPr>
        <w:t>，</w:t>
      </w:r>
      <w:r w:rsidRPr="00AD3B30">
        <w:rPr>
          <w:rFonts w:hint="eastAsia"/>
        </w:rPr>
        <w:object w:dxaOrig="580" w:dyaOrig="440">
          <v:shape id="_x0000_i1028" type="#_x0000_t75" alt="学科网(www.zxxk.com)--教育资源门户，提供试卷、教案、课件、论文、素材及各类教学资源下载，还有大量而丰富的教学相关资讯！" style="width:29.25pt;height:21.75pt">
            <v:imagedata r:id="rId12" o:title=""/>
          </v:shape>
        </w:object>
      </w:r>
      <w:r w:rsidRPr="00AD3B30">
        <w:rPr>
          <w:rFonts w:hint="eastAsia"/>
        </w:rPr>
        <w:t>与</w:t>
      </w:r>
      <w:r w:rsidRPr="00AD3B30">
        <w:rPr>
          <w:rFonts w:hint="eastAsia"/>
        </w:rPr>
        <w:object w:dxaOrig="400" w:dyaOrig="320">
          <v:shape id="_x0000_i1029" type="#_x0000_t75" alt="学科网(www.zxxk.com)--教育资源门户，提供试卷、教案、课件、论文、素材及各类教学资源下载，还有大量而丰富的教学相关资讯！" style="width:19.5pt;height:15.75pt">
            <v:imagedata r:id="rId13" o:title=""/>
          </v:shape>
        </w:object>
      </w:r>
      <w:r w:rsidRPr="00AD3B30">
        <w:rPr>
          <w:rFonts w:hint="eastAsia"/>
        </w:rPr>
        <w:t>，</w:t>
      </w:r>
      <w:r w:rsidRPr="00AD3B30">
        <w:rPr>
          <w:rFonts w:hint="eastAsia"/>
        </w:rPr>
        <w:object w:dxaOrig="340" w:dyaOrig="320">
          <v:shape id="_x0000_i1030" type="#_x0000_t75" alt="学科网(www.zxxk.com)--教育资源门户，提供试卷、教案、课件、论文、素材及各类教学资源下载，还有大量而丰富的教学相关资讯！" style="width:16.5pt;height:15.75pt">
            <v:imagedata r:id="rId14" o:title=""/>
          </v:shape>
        </w:object>
      </w:r>
      <w:r w:rsidRPr="00AD3B30">
        <w:rPr>
          <w:rFonts w:hint="eastAsia"/>
        </w:rPr>
        <w:t>与</w:t>
      </w:r>
      <w:r w:rsidRPr="00AD3B30">
        <w:rPr>
          <w:rFonts w:hint="eastAsia"/>
        </w:rPr>
        <w:object w:dxaOrig="465" w:dyaOrig="315">
          <v:shape id="_x0000_i1031" type="#_x0000_t75" alt="学科网(www.zxxk.com)--教育资源门户，提供试卷、教案、课件、论文、素材及各类教学资源下载，还有大量而丰富的教学相关资讯！" style="width:27pt;height:15.75pt">
            <v:imagedata r:id="rId15" o:title=""/>
          </v:shape>
        </w:object>
      </w:r>
      <w:r w:rsidRPr="00AD3B30">
        <w:rPr>
          <w:rFonts w:hint="eastAsia"/>
        </w:rPr>
        <w:t>，</w:t>
      </w:r>
      <w:r w:rsidRPr="00AD3B30">
        <w:rPr>
          <w:rFonts w:hint="eastAsia"/>
        </w:rPr>
        <w:object w:dxaOrig="639" w:dyaOrig="440">
          <v:shape id="_x0000_i1032" type="#_x0000_t75" alt="学科网(www.zxxk.com)--教育资源门户，提供试卷、教案、课件、论文、素材及各类教学资源下载，还有大量而丰富的教学相关资讯！" style="width:32.25pt;height:21.75pt">
            <v:imagedata r:id="rId16" o:title=""/>
          </v:shape>
        </w:object>
      </w:r>
      <w:r w:rsidRPr="00AD3B30">
        <w:rPr>
          <w:rFonts w:hint="eastAsia"/>
        </w:rPr>
        <w:t>与</w:t>
      </w:r>
      <w:r w:rsidRPr="00AD3B30">
        <w:rPr>
          <w:rFonts w:hint="eastAsia"/>
        </w:rPr>
        <w:object w:dxaOrig="639" w:dyaOrig="440">
          <v:shape id="_x0000_i1033" type="#_x0000_t75" alt="学科网(www.zxxk.com)--教育资源门户，提供试卷、教案、课件、论文、素材及各类教学资源下载，还有大量而丰富的教学相关资讯！" style="width:32.25pt;height:21.75pt">
            <v:imagedata r:id="rId17" o:title=""/>
          </v:shape>
        </w:object>
      </w:r>
      <w:r w:rsidRPr="00AD3B30">
        <w:rPr>
          <w:rFonts w:hint="eastAsia"/>
        </w:rPr>
        <w:t>，</w:t>
      </w:r>
      <w:r w:rsidRPr="00AD3B30">
        <w:rPr>
          <w:rFonts w:hint="eastAsia"/>
        </w:rPr>
        <w:object w:dxaOrig="740" w:dyaOrig="440">
          <v:shape id="_x0000_i1034" type="#_x0000_t75" alt="学科网(www.zxxk.com)--教育资源门户，提供试卷、教案、课件、论文、素材及各类教学资源下载，还有大量而丰富的教学相关资讯！" style="width:36.75pt;height:21.75pt">
            <v:imagedata r:id="rId18" o:title=""/>
          </v:shape>
        </w:object>
      </w:r>
      <w:r w:rsidRPr="00AD3B30">
        <w:rPr>
          <w:rFonts w:hint="eastAsia"/>
        </w:rPr>
        <w:t>与</w:t>
      </w:r>
      <w:r w:rsidRPr="00AD3B30">
        <w:rPr>
          <w:rFonts w:hint="eastAsia"/>
        </w:rPr>
        <w:object w:dxaOrig="260" w:dyaOrig="300">
          <v:shape id="_x0000_i1035" type="#_x0000_t75" alt="学科网(www.zxxk.com)--教育资源门户，提供试卷、教案、课件、论文、素材及各类教学资源下载，还有大量而丰富的教学相关资讯！" style="width:12.75pt;height:15pt">
            <v:imagedata r:id="rId19" o:title=""/>
          </v:shape>
        </w:object>
      </w:r>
      <w:r w:rsidRPr="00AD3B30">
        <w:rPr>
          <w:rFonts w:hint="eastAsia"/>
        </w:rPr>
        <w:t>，其中相等的共有（　　）</w:t>
      </w:r>
    </w:p>
    <w:p w:rsidR="0054184C" w:rsidRDefault="0054184C" w:rsidP="0054184C">
      <w:pPr>
        <w:rPr>
          <w:rFonts w:hint="eastAsia"/>
        </w:rPr>
      </w:pPr>
      <w:r w:rsidRPr="00AD3B30">
        <w:t>A</w:t>
      </w:r>
      <w:r w:rsidRPr="00AD3B30">
        <w:rPr>
          <w:rFonts w:hint="eastAsia"/>
        </w:rPr>
        <w:t>．</w:t>
      </w:r>
      <w:r w:rsidRPr="00AD3B30">
        <w:t>1</w:t>
      </w:r>
      <w:r w:rsidRPr="00AD3B30">
        <w:rPr>
          <w:rFonts w:hint="eastAsia"/>
        </w:rPr>
        <w:t>组</w:t>
      </w:r>
      <w:r w:rsidRPr="00AD3B30">
        <w:tab/>
        <w:t>B</w:t>
      </w:r>
      <w:r w:rsidRPr="00AD3B30">
        <w:rPr>
          <w:rFonts w:hint="eastAsia"/>
        </w:rPr>
        <w:t>．</w:t>
      </w:r>
      <w:r w:rsidRPr="00AD3B30">
        <w:t>2</w:t>
      </w:r>
      <w:r w:rsidRPr="00AD3B30">
        <w:rPr>
          <w:rFonts w:hint="eastAsia"/>
        </w:rPr>
        <w:t>组</w:t>
      </w:r>
      <w:r w:rsidRPr="00AD3B30">
        <w:tab/>
        <w:t>C</w:t>
      </w:r>
      <w:r>
        <w:rPr>
          <w:noProof/>
        </w:rPr>
        <w:drawing>
          <wp:inline distT="0" distB="0" distL="0" distR="0">
            <wp:extent cx="19050" cy="9525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．</w:t>
      </w:r>
      <w:r w:rsidRPr="00AD3B30">
        <w:t>3</w:t>
      </w:r>
      <w:r w:rsidRPr="00AD3B30">
        <w:rPr>
          <w:rFonts w:hint="eastAsia"/>
        </w:rPr>
        <w:t>组</w:t>
      </w:r>
      <w:r w:rsidRPr="00AD3B30">
        <w:tab/>
        <w:t>D</w:t>
      </w:r>
      <w:r w:rsidRPr="00AD3B30">
        <w:rPr>
          <w:rFonts w:hint="eastAsia"/>
        </w:rPr>
        <w:t>．</w:t>
      </w:r>
      <w:r w:rsidRPr="00AD3B30">
        <w:t>5</w:t>
      </w:r>
      <w:r w:rsidRPr="00AD3B30">
        <w:rPr>
          <w:rFonts w:hint="eastAsia"/>
        </w:rPr>
        <w:t>组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4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下列各组数中，运算结果相等的是（　　）</w:t>
      </w:r>
    </w:p>
    <w:p w:rsidR="0054184C" w:rsidRPr="00AD3B30" w:rsidRDefault="0054184C" w:rsidP="0054184C">
      <w:r w:rsidRPr="00AD3B30">
        <w:t>A</w:t>
      </w:r>
      <w:r w:rsidRPr="00AD3B30">
        <w:rPr>
          <w:rFonts w:hint="eastAsia"/>
        </w:rPr>
        <w:t>．</w:t>
      </w:r>
      <w:r w:rsidRPr="00AD3B30">
        <w:t>43</w:t>
      </w:r>
      <w:r w:rsidRPr="00AD3B30">
        <w:rPr>
          <w:rFonts w:hint="eastAsia"/>
        </w:rPr>
        <w:t>和</w:t>
      </w:r>
      <w:r w:rsidRPr="00AD3B30">
        <w:t>34</w:t>
      </w:r>
      <w:r w:rsidRPr="00AD3B30">
        <w:tab/>
        <w:t>B</w:t>
      </w:r>
      <w:r w:rsidRPr="00AD3B30">
        <w:rPr>
          <w:rFonts w:hint="eastAsia"/>
        </w:rPr>
        <w:t>．</w:t>
      </w:r>
      <w:r w:rsidRPr="00AD3B30">
        <w:t>-73</w:t>
      </w:r>
      <w:r w:rsidRPr="00AD3B30">
        <w:rPr>
          <w:rFonts w:hint="eastAsia"/>
        </w:rPr>
        <w:t>和</w:t>
      </w:r>
      <w:r w:rsidRPr="00AD3B30">
        <w:t>(-7) 3</w:t>
      </w:r>
      <w:r w:rsidRPr="00AD3B30">
        <w:tab/>
        <w:t>C</w:t>
      </w:r>
      <w:r w:rsidRPr="00AD3B30">
        <w:rPr>
          <w:rFonts w:hint="eastAsia"/>
        </w:rPr>
        <w:t>．</w:t>
      </w:r>
      <w:r w:rsidRPr="00AD3B30">
        <w:t>-52</w:t>
      </w:r>
      <w:r w:rsidRPr="00AD3B30">
        <w:rPr>
          <w:rFonts w:hint="eastAsia"/>
        </w:rPr>
        <w:t>和</w:t>
      </w:r>
      <w:r w:rsidRPr="00AD3B30">
        <w:t>(-5)2</w:t>
      </w:r>
      <w:r w:rsidRPr="00AD3B30">
        <w:tab/>
      </w:r>
      <w:r w:rsidRPr="00AD3B30">
        <w:tab/>
        <w:t>D</w:t>
      </w:r>
      <w:r w:rsidRPr="00AD3B30">
        <w:rPr>
          <w:rFonts w:hint="eastAsia"/>
        </w:rPr>
        <w:t>．</w:t>
      </w:r>
      <w:r w:rsidRPr="00AD3B30">
        <w:rPr>
          <w:rFonts w:hint="eastAsia"/>
        </w:rPr>
        <w:object w:dxaOrig="1659" w:dyaOrig="739">
          <v:shape id="_x0000_i1036" type="#_x0000_t75" alt="学科网(www.zxxk.com)--教育资源门户，提供试卷、教案、课件、论文、素材及各类教学资源下载，还有大量而丰富的教学相关资讯！" style="width:81.75pt;height:36.75pt">
            <v:imagedata r:id="rId21" o:title=""/>
          </v:shape>
        </w:object>
      </w:r>
    </w:p>
    <w:p w:rsidR="0054184C" w:rsidRPr="00AD3B30" w:rsidRDefault="0054184C" w:rsidP="0054184C"/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5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>.</w:t>
      </w:r>
      <w:r w:rsidRPr="00AD3B30">
        <w:t xml:space="preserve"> </w:t>
      </w:r>
      <w:r>
        <w:rPr>
          <w:rFonts w:hint="eastAsia"/>
        </w:rPr>
        <w:t>—</w:t>
      </w:r>
      <w:r w:rsidRPr="00AD3B30">
        <w:t>22</w:t>
      </w:r>
      <w:r w:rsidRPr="00AD3B30">
        <w:rPr>
          <w:rFonts w:hint="eastAsia"/>
        </w:rPr>
        <w:t>，</w:t>
      </w:r>
      <w:r w:rsidRPr="00AD3B30">
        <w:t>(</w:t>
      </w:r>
      <w:r>
        <w:rPr>
          <w:rFonts w:hint="eastAsia"/>
        </w:rPr>
        <w:t>—</w:t>
      </w:r>
      <w:r w:rsidRPr="00AD3B30">
        <w:t>0.5)</w:t>
      </w:r>
      <w:r w:rsidRPr="00AD3B30">
        <w:rPr>
          <w:szCs w:val="21"/>
          <w:vertAlign w:val="superscript"/>
        </w:rPr>
        <w:t>2</w:t>
      </w:r>
      <w:r w:rsidRPr="00AD3B30">
        <w:rPr>
          <w:rFonts w:hint="eastAsia"/>
        </w:rPr>
        <w:t>，</w:t>
      </w:r>
      <w:r w:rsidRPr="00AD3B30">
        <w:t>(</w:t>
      </w:r>
      <w:r>
        <w:rPr>
          <w:rFonts w:hint="eastAsia"/>
        </w:rPr>
        <w:t>—</w:t>
      </w:r>
      <w:r w:rsidRPr="00AD3B30">
        <w:t>0.6)</w:t>
      </w:r>
      <w:r w:rsidRPr="00AD3B30">
        <w:rPr>
          <w:szCs w:val="21"/>
          <w:vertAlign w:val="superscript"/>
        </w:rPr>
        <w:t>3</w:t>
      </w:r>
      <w:r w:rsidRPr="00AD3B30">
        <w:rPr>
          <w:rFonts w:hint="eastAsia"/>
        </w:rPr>
        <w:t>的大小顺序是（　　）</w:t>
      </w:r>
    </w:p>
    <w:p w:rsidR="0054184C" w:rsidRDefault="0054184C" w:rsidP="0054184C">
      <w:pPr>
        <w:rPr>
          <w:rFonts w:hint="eastAsia"/>
          <w:szCs w:val="21"/>
          <w:vertAlign w:val="superscript"/>
        </w:rPr>
      </w:pPr>
      <w:r w:rsidRPr="00AD3B30">
        <w:t>A</w:t>
      </w:r>
      <w:r w:rsidRPr="00AD3B30">
        <w:rPr>
          <w:rFonts w:hint="eastAsia"/>
        </w:rPr>
        <w:t>．</w:t>
      </w:r>
      <w:r w:rsidRPr="00AD3B30">
        <w:t>-22&lt;(</w:t>
      </w:r>
      <w:r>
        <w:rPr>
          <w:rFonts w:hint="eastAsia"/>
        </w:rPr>
        <w:t>—</w:t>
      </w:r>
      <w:r w:rsidRPr="00AD3B30">
        <w:t>0.5)</w:t>
      </w:r>
      <w:r w:rsidRPr="00AD3B30">
        <w:rPr>
          <w:szCs w:val="21"/>
          <w:vertAlign w:val="superscript"/>
        </w:rPr>
        <w:t>2</w:t>
      </w:r>
      <w:r w:rsidRPr="00AD3B30">
        <w:t>&lt;(</w:t>
      </w:r>
      <w:r>
        <w:rPr>
          <w:rFonts w:hint="eastAsia"/>
        </w:rPr>
        <w:t>—</w:t>
      </w:r>
      <w:r w:rsidRPr="00AD3B30">
        <w:t>0.6)</w:t>
      </w:r>
      <w:r w:rsidRPr="00AD3B30">
        <w:rPr>
          <w:szCs w:val="21"/>
          <w:vertAlign w:val="superscript"/>
        </w:rPr>
        <w:t>3</w:t>
      </w:r>
      <w:r w:rsidRPr="00AD3B30">
        <w:tab/>
      </w:r>
      <w:r>
        <w:rPr>
          <w:rFonts w:hint="eastAsia"/>
        </w:rPr>
        <w:t xml:space="preserve">    </w:t>
      </w:r>
      <w:r w:rsidRPr="00AD3B30">
        <w:t>B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．</w:t>
      </w:r>
      <w:r w:rsidRPr="00AD3B30">
        <w:t>-22&lt;(</w:t>
      </w:r>
      <w:r>
        <w:rPr>
          <w:rFonts w:hint="eastAsia"/>
        </w:rPr>
        <w:t>—</w:t>
      </w:r>
      <w:r w:rsidRPr="00AD3B30">
        <w:t>0.6)</w:t>
      </w:r>
      <w:r w:rsidRPr="00AD3B30">
        <w:rPr>
          <w:szCs w:val="21"/>
          <w:vertAlign w:val="superscript"/>
        </w:rPr>
        <w:t>3</w:t>
      </w:r>
      <w:r w:rsidRPr="00AD3B30">
        <w:t>&lt;(</w:t>
      </w:r>
      <w:r>
        <w:rPr>
          <w:rFonts w:hint="eastAsia"/>
        </w:rPr>
        <w:t>—</w:t>
      </w:r>
      <w:r w:rsidRPr="00AD3B30">
        <w:t>0.5)</w:t>
      </w:r>
      <w:r w:rsidRPr="00AD3B30">
        <w:rPr>
          <w:szCs w:val="21"/>
          <w:vertAlign w:val="superscript"/>
        </w:rPr>
        <w:t>2</w:t>
      </w:r>
    </w:p>
    <w:p w:rsidR="0054184C" w:rsidRDefault="0054184C" w:rsidP="0054184C">
      <w:pPr>
        <w:rPr>
          <w:rFonts w:hint="eastAsia"/>
        </w:rPr>
      </w:pPr>
      <w:r w:rsidRPr="00AD3B30">
        <w:t>C</w:t>
      </w:r>
      <w:r w:rsidRPr="00AD3B30">
        <w:rPr>
          <w:rFonts w:hint="eastAsia"/>
        </w:rPr>
        <w:t>．</w:t>
      </w:r>
      <w:r w:rsidRPr="00AD3B30">
        <w:t>(</w:t>
      </w:r>
      <w:r>
        <w:rPr>
          <w:rFonts w:hint="eastAsia"/>
        </w:rPr>
        <w:t>—</w:t>
      </w:r>
      <w:r w:rsidRPr="00AD3B30">
        <w:t>0.6)</w:t>
      </w:r>
      <w:r w:rsidRPr="00AD3B30">
        <w:rPr>
          <w:szCs w:val="21"/>
          <w:vertAlign w:val="superscript"/>
        </w:rPr>
        <w:t>3</w:t>
      </w:r>
      <w:r w:rsidRPr="00AD3B30">
        <w:t>&lt;-22&lt;(</w:t>
      </w:r>
      <w:r>
        <w:rPr>
          <w:rFonts w:hint="eastAsia"/>
        </w:rPr>
        <w:t>—</w:t>
      </w:r>
      <w:r w:rsidRPr="00AD3B30">
        <w:t>0.5)</w:t>
      </w:r>
      <w:r w:rsidRPr="00AD3B30">
        <w:rPr>
          <w:szCs w:val="21"/>
          <w:vertAlign w:val="superscript"/>
        </w:rPr>
        <w:t>2</w:t>
      </w:r>
      <w:r>
        <w:rPr>
          <w:rFonts w:hint="eastAsia"/>
        </w:rPr>
        <w:t xml:space="preserve">     </w:t>
      </w:r>
      <w:r w:rsidRPr="00AD3B30">
        <w:tab/>
        <w:t>D</w:t>
      </w:r>
      <w:r w:rsidRPr="00AD3B30">
        <w:rPr>
          <w:rFonts w:hint="eastAsia"/>
        </w:rPr>
        <w:t>．</w:t>
      </w:r>
      <w:r w:rsidRPr="00AD3B30">
        <w:t>(</w:t>
      </w:r>
      <w:r>
        <w:rPr>
          <w:rFonts w:hint="eastAsia"/>
        </w:rPr>
        <w:t>—</w:t>
      </w:r>
      <w:r w:rsidRPr="00AD3B30">
        <w:t>0.6)</w:t>
      </w:r>
      <w:r w:rsidRPr="00AD3B30">
        <w:rPr>
          <w:szCs w:val="21"/>
          <w:vertAlign w:val="superscript"/>
        </w:rPr>
        <w:t>3</w:t>
      </w:r>
      <w:r w:rsidRPr="00AD3B30">
        <w:t>&lt;(</w:t>
      </w:r>
      <w:r>
        <w:rPr>
          <w:rFonts w:hint="eastAsia"/>
        </w:rPr>
        <w:t>—</w:t>
      </w:r>
      <w:r w:rsidRPr="00AD3B30">
        <w:t>0.5)</w:t>
      </w:r>
      <w:r w:rsidRPr="00AD3B30">
        <w:rPr>
          <w:szCs w:val="21"/>
          <w:vertAlign w:val="superscript"/>
        </w:rPr>
        <w:t>2</w:t>
      </w:r>
      <w:r w:rsidRPr="00AD3B30">
        <w:t>&lt;-22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6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任何一个有理数的</w:t>
      </w:r>
      <w:r w:rsidRPr="00AD3B30">
        <w:t>4</w:t>
      </w:r>
      <w:r w:rsidRPr="00AD3B30">
        <w:rPr>
          <w:rFonts w:hint="eastAsia"/>
        </w:rPr>
        <w:t>次幂都是（　　）</w:t>
      </w:r>
    </w:p>
    <w:p w:rsidR="0054184C" w:rsidRDefault="0054184C" w:rsidP="0054184C">
      <w:pPr>
        <w:rPr>
          <w:rFonts w:hint="eastAsia"/>
        </w:rPr>
      </w:pPr>
      <w:r w:rsidRPr="00AD3B30">
        <w:t>A</w:t>
      </w:r>
      <w:r w:rsidRPr="00AD3B30">
        <w:rPr>
          <w:rFonts w:hint="eastAsia"/>
        </w:rPr>
        <w:t>．正数</w:t>
      </w:r>
      <w:r w:rsidRPr="00AD3B30">
        <w:tab/>
        <w:t>B</w:t>
      </w:r>
      <w:r w:rsidRPr="00AD3B30">
        <w:rPr>
          <w:rFonts w:hint="eastAsia"/>
        </w:rPr>
        <w:t>．负数</w:t>
      </w:r>
      <w:r w:rsidRPr="00AD3B30">
        <w:tab/>
        <w:t>C</w:t>
      </w:r>
      <w:r w:rsidRPr="00AD3B30">
        <w:rPr>
          <w:rFonts w:hint="eastAsia"/>
        </w:rPr>
        <w:t>．非负数</w:t>
      </w:r>
      <w:r w:rsidRPr="00AD3B30">
        <w:tab/>
        <w:t>D</w:t>
      </w:r>
      <w:r w:rsidRPr="00AD3B30">
        <w:rPr>
          <w:rFonts w:hint="eastAsia"/>
        </w:rPr>
        <w:t>．任何有理数</w:t>
      </w:r>
    </w:p>
    <w:p w:rsidR="0054184C" w:rsidRPr="00AD3B30" w:rsidRDefault="0054184C" w:rsidP="0054184C"/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7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一根</w:t>
      </w:r>
      <w:r w:rsidRPr="00AD3B30">
        <w:t>1m</w:t>
      </w:r>
      <w:r w:rsidRPr="00AD3B30">
        <w:rPr>
          <w:rFonts w:hint="eastAsia"/>
        </w:rPr>
        <w:t>长的绳子，第一次剪去一半，第二次剪去剩下的一半，如此剪下去，第六次后剩下的长度为（　　）</w:t>
      </w:r>
    </w:p>
    <w:p w:rsidR="0054184C" w:rsidRDefault="0054184C" w:rsidP="0054184C">
      <w:pPr>
        <w:rPr>
          <w:rFonts w:hint="eastAsia"/>
        </w:rPr>
      </w:pPr>
      <w:r w:rsidRPr="00AD3B30">
        <w:t>A</w:t>
      </w:r>
      <w:r w:rsidRPr="00AD3B30">
        <w:rPr>
          <w:rFonts w:hint="eastAsia"/>
        </w:rPr>
        <w:t>．</w:t>
      </w:r>
      <w:r w:rsidRPr="00AD3B30">
        <w:t xml:space="preserve">0.53m </w:t>
      </w:r>
      <w:r w:rsidRPr="00AD3B30">
        <w:tab/>
        <w:t>B</w:t>
      </w:r>
      <w:r w:rsidRPr="00AD3B30">
        <w:rPr>
          <w:rFonts w:hint="eastAsia"/>
        </w:rPr>
        <w:t>．</w:t>
      </w:r>
      <w:r w:rsidRPr="00AD3B30">
        <w:t xml:space="preserve">0.55m </w:t>
      </w:r>
      <w:r w:rsidRPr="00AD3B30">
        <w:tab/>
        <w:t>C</w:t>
      </w:r>
      <w:r w:rsidRPr="00AD3B30">
        <w:rPr>
          <w:rFonts w:hint="eastAsia"/>
        </w:rPr>
        <w:t>．</w:t>
      </w:r>
      <w:r w:rsidRPr="00AD3B30">
        <w:t xml:space="preserve">0.015625m </w:t>
      </w:r>
      <w:r w:rsidRPr="00AD3B30">
        <w:tab/>
        <w:t>D</w:t>
      </w:r>
      <w:r w:rsidRPr="00AD3B30">
        <w:rPr>
          <w:rFonts w:hint="eastAsia"/>
        </w:rPr>
        <w:t>．</w:t>
      </w:r>
      <w:r w:rsidRPr="00AD3B30">
        <w:t>0.512m</w:t>
      </w:r>
    </w:p>
    <w:p w:rsidR="0054184C" w:rsidRPr="00AD3B30" w:rsidRDefault="0054184C" w:rsidP="0054184C"/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8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若</w:t>
      </w:r>
      <w:r w:rsidRPr="00AD3B30">
        <w:t>a</w:t>
      </w:r>
      <w:r w:rsidRPr="00AD3B30">
        <w:rPr>
          <w:rFonts w:hint="eastAsia"/>
        </w:rPr>
        <w:t>是负数，下列各式不正确的是（　　）</w:t>
      </w:r>
    </w:p>
    <w:p w:rsidR="0054184C" w:rsidRDefault="0054184C" w:rsidP="0054184C">
      <w:pPr>
        <w:rPr>
          <w:rFonts w:hint="eastAsia"/>
        </w:rPr>
      </w:pPr>
      <w:r w:rsidRPr="00AD3B30">
        <w:t>A</w:t>
      </w:r>
      <w:r w:rsidRPr="00AD3B30">
        <w:rPr>
          <w:rFonts w:hint="eastAsia"/>
        </w:rPr>
        <w:t>．</w:t>
      </w:r>
      <w:r w:rsidRPr="00AD3B30">
        <w:t>a</w:t>
      </w:r>
      <w:r w:rsidRPr="00AD3B30">
        <w:rPr>
          <w:szCs w:val="21"/>
          <w:vertAlign w:val="superscript"/>
        </w:rPr>
        <w:t>2</w:t>
      </w:r>
      <w:r w:rsidRPr="00AD3B30">
        <w:t>=(</w:t>
      </w:r>
      <w:r>
        <w:rPr>
          <w:rFonts w:hint="eastAsia"/>
        </w:rPr>
        <w:t>—</w:t>
      </w:r>
      <w:r w:rsidRPr="00AD3B30">
        <w:t>a)</w:t>
      </w:r>
      <w:r w:rsidRPr="00AD3B30">
        <w:rPr>
          <w:szCs w:val="21"/>
          <w:vertAlign w:val="superscript"/>
        </w:rPr>
        <w:t>2</w:t>
      </w:r>
      <w:r w:rsidRPr="00AD3B30">
        <w:tab/>
        <w:t>B</w:t>
      </w:r>
      <w:r w:rsidRPr="00AD3B30">
        <w:rPr>
          <w:rFonts w:hint="eastAsia"/>
        </w:rPr>
        <w:t>．</w:t>
      </w:r>
      <w:r w:rsidRPr="00AD3B30">
        <w:t>a</w:t>
      </w:r>
      <w:r w:rsidRPr="00AD3B30">
        <w:rPr>
          <w:szCs w:val="21"/>
          <w:vertAlign w:val="superscript"/>
        </w:rPr>
        <w:t>2</w:t>
      </w:r>
      <w:r w:rsidRPr="00AD3B30">
        <w:t>=| a</w:t>
      </w:r>
      <w:r w:rsidRPr="00AD3B30">
        <w:rPr>
          <w:szCs w:val="21"/>
          <w:vertAlign w:val="superscript"/>
        </w:rPr>
        <w:t>2</w:t>
      </w:r>
      <w:r w:rsidRPr="00AD3B30">
        <w:t>|</w:t>
      </w:r>
      <w:r w:rsidRPr="00AD3B30">
        <w:tab/>
        <w:t>C</w:t>
      </w:r>
      <w:r w:rsidRPr="00AD3B30">
        <w:rPr>
          <w:rFonts w:hint="eastAsia"/>
        </w:rPr>
        <w:t>．</w:t>
      </w:r>
      <w:r w:rsidRPr="00AD3B30">
        <w:t>a</w:t>
      </w:r>
      <w:r w:rsidRPr="00AD3B30">
        <w:rPr>
          <w:szCs w:val="21"/>
          <w:vertAlign w:val="superscript"/>
        </w:rPr>
        <w:t>3</w:t>
      </w:r>
      <w:r w:rsidRPr="00AD3B30">
        <w:t>=(</w:t>
      </w:r>
      <w:r>
        <w:rPr>
          <w:rFonts w:hint="eastAsia"/>
        </w:rPr>
        <w:t>—</w:t>
      </w:r>
      <w:r w:rsidRPr="00AD3B30">
        <w:t>a)</w:t>
      </w:r>
      <w:r w:rsidRPr="00AD3B30">
        <w:rPr>
          <w:szCs w:val="21"/>
          <w:vertAlign w:val="superscript"/>
        </w:rPr>
        <w:t>3</w:t>
      </w:r>
      <w:r w:rsidRPr="00AD3B30">
        <w:tab/>
        <w:t>D</w:t>
      </w:r>
      <w:r w:rsidRPr="00AD3B30">
        <w:rPr>
          <w:rFonts w:hint="eastAsia"/>
        </w:rPr>
        <w:t>．</w:t>
      </w:r>
      <w:r>
        <w:rPr>
          <w:rFonts w:hint="eastAsia"/>
        </w:rPr>
        <w:t>—</w:t>
      </w:r>
      <w:r w:rsidRPr="00AD3B30">
        <w:t>a</w:t>
      </w:r>
      <w:r w:rsidRPr="00AD3B30">
        <w:rPr>
          <w:szCs w:val="21"/>
          <w:vertAlign w:val="superscript"/>
        </w:rPr>
        <w:t>3</w:t>
      </w:r>
      <w:r w:rsidRPr="00AD3B30">
        <w:t>=(</w:t>
      </w:r>
      <w:r>
        <w:rPr>
          <w:rFonts w:hint="eastAsia"/>
        </w:rPr>
        <w:t>—</w:t>
      </w:r>
      <w:r w:rsidRPr="00AD3B30">
        <w:t>a)</w:t>
      </w:r>
      <w:r w:rsidRPr="00AD3B30">
        <w:rPr>
          <w:szCs w:val="21"/>
          <w:vertAlign w:val="superscript"/>
        </w:rPr>
        <w:t>3</w:t>
      </w:r>
    </w:p>
    <w:p w:rsidR="0054184C" w:rsidRPr="00AD3B30" w:rsidRDefault="0054184C" w:rsidP="0054184C"/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9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如果一个数的偶次幂是非负数，那么这个数是（　　）</w:t>
      </w:r>
    </w:p>
    <w:p w:rsidR="0054184C" w:rsidRDefault="0054184C" w:rsidP="0054184C">
      <w:pPr>
        <w:rPr>
          <w:rFonts w:hint="eastAsia"/>
        </w:rPr>
      </w:pPr>
      <w:r w:rsidRPr="00AD3B30">
        <w:t>A</w:t>
      </w:r>
      <w:r w:rsidRPr="00AD3B30">
        <w:rPr>
          <w:rFonts w:hint="eastAsia"/>
        </w:rPr>
        <w:t>．正数</w:t>
      </w:r>
      <w:r w:rsidRPr="00AD3B30">
        <w:tab/>
        <w:t>B</w:t>
      </w:r>
      <w:r w:rsidRPr="00AD3B30">
        <w:rPr>
          <w:rFonts w:hint="eastAsia"/>
        </w:rPr>
        <w:t>．负数</w:t>
      </w:r>
      <w:r w:rsidRPr="00AD3B30">
        <w:tab/>
        <w:t>C</w:t>
      </w:r>
      <w:r w:rsidRPr="00AD3B30">
        <w:rPr>
          <w:rFonts w:hint="eastAsia"/>
        </w:rPr>
        <w:t>．非负数</w:t>
      </w:r>
      <w:r w:rsidRPr="00AD3B30">
        <w:tab/>
        <w:t>D</w:t>
      </w:r>
      <w:r w:rsidRPr="00AD3B30">
        <w:rPr>
          <w:rFonts w:hint="eastAsia"/>
        </w:rPr>
        <w:t>．任何有理数</w:t>
      </w:r>
    </w:p>
    <w:p w:rsidR="0054184C" w:rsidRDefault="0054184C" w:rsidP="0054184C">
      <w:pPr>
        <w:rPr>
          <w:rFonts w:hint="eastAsia"/>
        </w:rPr>
      </w:pPr>
      <w:r w:rsidRPr="00AD3B30">
        <w:rPr>
          <w:rFonts w:hint="eastAsia"/>
        </w:rPr>
        <w:t>第</w:t>
      </w:r>
      <w:r w:rsidRPr="00AD3B30">
        <w:rPr>
          <w:rFonts w:hint="eastAsia"/>
        </w:rPr>
        <w:t>10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观察下列算式：</w:t>
      </w: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/>
    <w:p w:rsidR="0054184C" w:rsidRPr="00AD3B30" w:rsidRDefault="0054184C" w:rsidP="0054184C">
      <w:r w:rsidRPr="00AD3B30">
        <w:rPr>
          <w:rFonts w:hint="eastAsia"/>
        </w:rPr>
        <w:object w:dxaOrig="1040" w:dyaOrig="3080">
          <v:shape id="_x0000_i1037" type="#_x0000_t75" alt="学科网(www.zxxk.com)--教育资源门户，提供试卷、教案、课件、论文、素材及各类教学资源下载，还有大量而丰富的教学相关资讯！" style="width:51pt;height:152.25pt;mso-position-horizontal:left" o:allowoverlap="f">
            <v:imagedata r:id="rId22" o:title=""/>
          </v:shape>
        </w:object>
      </w:r>
    </w:p>
    <w:p w:rsidR="0054184C" w:rsidRPr="00AD3B30" w:rsidRDefault="0054184C" w:rsidP="0054184C">
      <w:r w:rsidRPr="00AD3B30">
        <w:rPr>
          <w:rFonts w:hint="eastAsia"/>
        </w:rPr>
        <w:t>……</w:t>
      </w:r>
    </w:p>
    <w:p w:rsidR="0054184C" w:rsidRPr="00AD3B30" w:rsidRDefault="0054184C" w:rsidP="0054184C">
      <w:r w:rsidRPr="00AD3B30">
        <w:rPr>
          <w:rFonts w:hint="eastAsia"/>
        </w:rPr>
        <w:t>用你所发现的规律写出</w:t>
      </w:r>
      <w:r w:rsidRPr="00AD3B30">
        <w:rPr>
          <w:rFonts w:hint="eastAsia"/>
        </w:rPr>
        <w:object w:dxaOrig="460" w:dyaOrig="320">
          <v:shape id="_x0000_i1038" type="#_x0000_t75" alt="学科网(www.zxxk.com)--教育资源门户，提供试卷、教案、课件、论文、素材及各类教学资源下载，还有大量而丰富的教学相关资讯！" style="width:23.25pt;height:15.75pt">
            <v:imagedata r:id="rId23" o:title=""/>
          </v:shape>
        </w:object>
      </w:r>
      <w:r w:rsidRPr="00AD3B30">
        <w:rPr>
          <w:rFonts w:hint="eastAsia"/>
        </w:rPr>
        <w:t>的末位数字是</w:t>
      </w:r>
      <w:r w:rsidRPr="00AD3B30">
        <w:t>_______</w:t>
      </w:r>
    </w:p>
    <w:p w:rsidR="0054184C" w:rsidRPr="00AD3B30" w:rsidRDefault="0054184C" w:rsidP="0054184C"/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11</w:t>
      </w:r>
      <w:r w:rsidRPr="00AD3B30">
        <w:rPr>
          <w:rFonts w:hint="eastAsia"/>
        </w:rPr>
        <w:t>题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看一看，下列两组算式：</w:t>
      </w:r>
    </w:p>
    <w:p w:rsidR="0054184C" w:rsidRPr="00AD3B30" w:rsidRDefault="0054184C" w:rsidP="0054184C">
      <w:r w:rsidRPr="00AD3B30">
        <w:rPr>
          <w:rFonts w:hint="eastAsia"/>
        </w:rPr>
        <w:object w:dxaOrig="1620" w:dyaOrig="360">
          <v:shape id="_x0000_i1039" type="#_x0000_t75" alt="学科网(www.zxxk.com)--教育资源门户，提供试卷、教案、课件、论文、素材及各类教学资源下载，还有大量而丰富的教学相关资讯！" style="width:80.25pt;height:18pt">
            <v:imagedata r:id="rId24" o:title=""/>
          </v:shape>
        </w:object>
      </w:r>
      <w:r w:rsidRPr="00AD3B30">
        <w:rPr>
          <w:rFonts w:hint="eastAsia"/>
        </w:rPr>
        <w:t>；</w:t>
      </w:r>
      <w:r w:rsidRPr="00AD3B30">
        <w:rPr>
          <w:rFonts w:hint="eastAsia"/>
        </w:rPr>
        <w:object w:dxaOrig="2600" w:dyaOrig="760">
          <v:shape id="_x0000_i1040" type="#_x0000_t75" alt="学科网(www.zxxk.com)--教育资源门户，提供试卷、教案、课件、论文、素材及各类教学资源下载，还有大量而丰富的教学相关资讯！" style="width:129pt;height:38.25pt">
            <v:imagedata r:id="rId25" o:title=""/>
          </v:shape>
        </w:object>
      </w:r>
      <w:r w:rsidRPr="00AD3B30">
        <w:rPr>
          <w:rFonts w:hint="eastAsia"/>
        </w:rPr>
        <w:t>．</w:t>
      </w:r>
    </w:p>
    <w:p w:rsidR="0054184C" w:rsidRPr="00AD3B30" w:rsidRDefault="0054184C" w:rsidP="0054184C">
      <w:r w:rsidRPr="00AD3B30">
        <w:rPr>
          <w:rFonts w:hint="eastAsia"/>
        </w:rPr>
        <w:t>⑴每组两算式的计算结果是否相等？</w:t>
      </w:r>
    </w:p>
    <w:p w:rsidR="0054184C" w:rsidRDefault="0054184C" w:rsidP="0054184C">
      <w:pPr>
        <w:rPr>
          <w:rFonts w:hint="eastAsia"/>
        </w:rPr>
      </w:pPr>
      <w:r w:rsidRPr="00AD3B30">
        <w:rPr>
          <w:rFonts w:hint="eastAsia"/>
        </w:rPr>
        <w:t>⑵想一想，当</w:t>
      </w:r>
      <w:r w:rsidRPr="00AD3B30">
        <w:t>n</w:t>
      </w:r>
      <w:r w:rsidRPr="00AD3B30">
        <w:rPr>
          <w:rFonts w:hint="eastAsia"/>
        </w:rPr>
        <w:t>为正整数时，</w:t>
      </w:r>
      <w:r w:rsidRPr="00AD3B30">
        <w:rPr>
          <w:rFonts w:hint="eastAsia"/>
        </w:rPr>
        <w:object w:dxaOrig="560" w:dyaOrig="360">
          <v:shape id="_x0000_i1041" type="#_x0000_t75" alt="学科网(www.zxxk.com)--教育资源门户，提供试卷、教案、课件、论文、素材及各类教学资源下载，还有大量而丰富的教学相关资讯！" style="width:32.25pt;height:21pt">
            <v:imagedata r:id="rId26" o:title=""/>
          </v:shape>
        </w:object>
      </w:r>
      <w:r w:rsidRPr="00AD3B30">
        <w:rPr>
          <w:rFonts w:hint="eastAsia"/>
        </w:rPr>
        <w:t>等于什么？</w:t>
      </w: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  <w:r w:rsidRPr="00AD3B30">
        <w:rPr>
          <w:rFonts w:hint="eastAsia"/>
        </w:rPr>
        <w:t>第</w:t>
      </w:r>
      <w:r w:rsidRPr="00AD3B30">
        <w:rPr>
          <w:rFonts w:hint="eastAsia"/>
        </w:rPr>
        <w:t>12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>.</w:t>
      </w:r>
      <w:r w:rsidRPr="00AD3B30">
        <w:t xml:space="preserve"> x</w:t>
      </w:r>
      <w:r w:rsidRPr="00AD3B30">
        <w:rPr>
          <w:rFonts w:hint="eastAsia"/>
        </w:rPr>
        <w:t>取什么值时，式子</w:t>
      </w:r>
      <w:r w:rsidRPr="00AD3B30">
        <w:rPr>
          <w:rFonts w:hint="eastAsia"/>
        </w:rPr>
        <w:object w:dxaOrig="1219" w:dyaOrig="320">
          <v:shape id="_x0000_i1042" type="#_x0000_t75" alt="学科网(www.zxxk.com)--教育资源门户，提供试卷、教案、课件、论文、素材及各类教学资源下载，还有大量而丰富的教学相关资讯！" style="width:60.75pt;height:15.75pt">
            <v:imagedata r:id="rId27" o:title=""/>
          </v:shape>
        </w:object>
      </w:r>
      <w:r w:rsidRPr="00AD3B30">
        <w:rPr>
          <w:rFonts w:hint="eastAsia"/>
        </w:rPr>
        <w:t>的值最小，这个最小值是多少？</w:t>
      </w: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  <w:r w:rsidRPr="00AD3B30">
        <w:rPr>
          <w:rFonts w:hint="eastAsia"/>
        </w:rPr>
        <w:t>第</w:t>
      </w:r>
      <w:r w:rsidRPr="00AD3B30">
        <w:rPr>
          <w:rFonts w:hint="eastAsia"/>
        </w:rPr>
        <w:t>13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>.</w:t>
      </w:r>
      <w:r w:rsidRPr="00AD3B30">
        <w:t xml:space="preserve"> </w:t>
      </w:r>
      <w:r w:rsidRPr="00AD3B30">
        <w:rPr>
          <w:rFonts w:hint="eastAsia"/>
        </w:rPr>
        <w:object w:dxaOrig="639" w:dyaOrig="320">
          <v:shape id="_x0000_i1043" type="#_x0000_t75" alt="学科网(www.zxxk.com)--教育资源门户，提供试卷、教案、课件、论文、素材及各类教学资源下载，还有大量而丰富的教学相关资讯！" style="width:32.25pt;height:15.75pt">
            <v:imagedata r:id="rId28" o:title=""/>
          </v:shape>
        </w:object>
      </w:r>
      <w:r w:rsidRPr="00AD3B30">
        <w:rPr>
          <w:rFonts w:hint="eastAsia"/>
        </w:rPr>
        <w:t>读作</w:t>
      </w:r>
      <w:r w:rsidRPr="00AD3B30">
        <w:t>_____</w:t>
      </w:r>
      <w:r w:rsidRPr="00AD3B30">
        <w:rPr>
          <w:rFonts w:hint="eastAsia"/>
        </w:rPr>
        <w:t>或</w:t>
      </w:r>
      <w:r w:rsidRPr="00AD3B30">
        <w:t>______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，</w:t>
      </w:r>
      <w:r w:rsidRPr="00AD3B30">
        <w:rPr>
          <w:rFonts w:hint="eastAsia"/>
        </w:rPr>
        <w:object w:dxaOrig="400" w:dyaOrig="300">
          <v:shape id="_x0000_i1044" type="#_x0000_t75" alt="学科网(www.zxxk.com)--教育资源门户，提供试卷、教案、课件、论文、素材及各类教学资源下载，还有大量而丰富的教学相关资讯！" style="width:20.25pt;height:15pt">
            <v:imagedata r:id="rId29" o:title=""/>
          </v:shape>
        </w:object>
      </w:r>
      <w:r w:rsidRPr="00AD3B30">
        <w:rPr>
          <w:rFonts w:hint="eastAsia"/>
        </w:rPr>
        <w:t>读作</w:t>
      </w:r>
      <w:r w:rsidRPr="00AD3B30">
        <w:t>_____</w:t>
      </w:r>
      <w:r w:rsidRPr="00AD3B30">
        <w:rPr>
          <w:rFonts w:hint="eastAsia"/>
        </w:rPr>
        <w:t>，它们的和为</w:t>
      </w:r>
      <w:r w:rsidRPr="00AD3B30">
        <w:t>______</w:t>
      </w:r>
      <w:r w:rsidRPr="00AD3B30">
        <w:rPr>
          <w:rFonts w:hint="eastAsia"/>
        </w:rPr>
        <w:t>．</w:t>
      </w: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14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>.</w:t>
      </w:r>
      <w:r w:rsidRPr="00AD3B30">
        <w:t xml:space="preserve"> (-2)1=_____</w:t>
      </w:r>
      <w:r w:rsidRPr="00AD3B30">
        <w:rPr>
          <w:rFonts w:hint="eastAsia"/>
        </w:rPr>
        <w:t>；</w:t>
      </w:r>
      <w:r w:rsidRPr="00AD3B30">
        <w:t>(-2)2=_____(-2)3=______</w:t>
      </w:r>
      <w:r w:rsidRPr="00AD3B30">
        <w:rPr>
          <w:rFonts w:hint="eastAsia"/>
        </w:rPr>
        <w:t>；</w:t>
      </w:r>
      <w:r w:rsidRPr="00AD3B30">
        <w:t>(-2)4=_____</w:t>
      </w:r>
      <w:r w:rsidRPr="00AD3B30">
        <w:rPr>
          <w:rFonts w:hint="eastAsia"/>
        </w:rPr>
        <w:t>．…由此可得出规律：负数的</w:t>
      </w:r>
      <w:r w:rsidRPr="00AD3B30">
        <w:t>______</w:t>
      </w:r>
      <w:r w:rsidRPr="00AD3B30">
        <w:rPr>
          <w:rFonts w:hint="eastAsia"/>
        </w:rPr>
        <w:t>次幂是</w:t>
      </w:r>
      <w:r w:rsidRPr="00AD3B30">
        <w:t>______</w:t>
      </w:r>
      <w:r w:rsidRPr="00AD3B30">
        <w:rPr>
          <w:rFonts w:hint="eastAsia"/>
        </w:rPr>
        <w:t>数，负数的</w:t>
      </w:r>
      <w:r w:rsidRPr="00AD3B30">
        <w:t>_______</w:t>
      </w:r>
      <w:r w:rsidRPr="00AD3B30">
        <w:rPr>
          <w:rFonts w:hint="eastAsia"/>
        </w:rPr>
        <w:t>次幂是</w:t>
      </w:r>
      <w:r w:rsidRPr="00AD3B30">
        <w:t>______</w:t>
      </w:r>
      <w:r w:rsidRPr="00AD3B30">
        <w:rPr>
          <w:rFonts w:hint="eastAsia"/>
        </w:rPr>
        <w:t>数．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15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>.</w:t>
      </w:r>
      <w:r w:rsidRPr="00AD3B30">
        <w:t xml:space="preserve"> (-3)(-3)(-3)</w:t>
      </w:r>
      <w:r w:rsidRPr="00AD3B30">
        <w:rPr>
          <w:rFonts w:hint="eastAsia"/>
        </w:rPr>
        <w:t>用幂的形式可表示为</w:t>
      </w:r>
      <w:r w:rsidRPr="00AD3B30">
        <w:t>________</w:t>
      </w:r>
      <w:r w:rsidRPr="00AD3B30">
        <w:rPr>
          <w:rFonts w:hint="eastAsia"/>
        </w:rPr>
        <w:t>，其值为</w:t>
      </w:r>
      <w:r w:rsidRPr="00AD3B30">
        <w:t>________</w:t>
      </w:r>
      <w:r w:rsidRPr="00AD3B30">
        <w:rPr>
          <w:rFonts w:hint="eastAsia"/>
        </w:rPr>
        <w:t>．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16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在</w:t>
      </w:r>
      <w:r w:rsidRPr="00AD3B30">
        <w:rPr>
          <w:rFonts w:hint="eastAsia"/>
        </w:rPr>
        <w:object w:dxaOrig="580" w:dyaOrig="440">
          <v:shape id="_x0000_i1045" type="#_x0000_t75" alt="学科网(www.zxxk.com)--教育资源门户，提供试卷、教案、课件、论文、素材及各类教学资源下载，还有大量而丰富的教学相关资讯！" style="width:29.25pt;height:21.75pt">
            <v:imagedata r:id="rId30" o:title=""/>
          </v:shape>
        </w:object>
      </w:r>
      <w:r w:rsidRPr="00AD3B30">
        <w:rPr>
          <w:rFonts w:hint="eastAsia"/>
        </w:rPr>
        <w:t>中，指数</w:t>
      </w:r>
      <w:r>
        <w:rPr>
          <w:rFonts w:hint="eastAsia"/>
          <w:noProof/>
        </w:rPr>
        <w:drawing>
          <wp:inline distT="0" distB="0" distL="0" distR="0">
            <wp:extent cx="28575" cy="19050"/>
            <wp:effectExtent l="19050" t="0" r="9525" b="0"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是</w:t>
      </w:r>
      <w:r w:rsidRPr="00AD3B30">
        <w:t>____</w:t>
      </w:r>
      <w:r w:rsidRPr="00AD3B30">
        <w:rPr>
          <w:rFonts w:hint="eastAsia"/>
        </w:rPr>
        <w:t>，底数是</w:t>
      </w:r>
      <w:r w:rsidRPr="00AD3B30">
        <w:t>____</w:t>
      </w:r>
      <w:r w:rsidRPr="00AD3B30">
        <w:rPr>
          <w:rFonts w:hint="eastAsia"/>
        </w:rPr>
        <w:t>，计算的结果等于</w:t>
      </w:r>
      <w:r w:rsidRPr="00AD3B30">
        <w:t>_____</w:t>
      </w:r>
      <w:r w:rsidRPr="00AD3B30">
        <w:rPr>
          <w:rFonts w:hint="eastAsia"/>
        </w:rPr>
        <w:t>．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17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如果</w:t>
      </w:r>
      <w:r w:rsidRPr="00AD3B30">
        <w:t>n</w:t>
      </w:r>
      <w:r w:rsidRPr="00AD3B30">
        <w:rPr>
          <w:rFonts w:hint="eastAsia"/>
        </w:rPr>
        <w:t>为正整数，则</w:t>
      </w:r>
      <w:r w:rsidRPr="00AD3B30">
        <w:rPr>
          <w:rFonts w:hint="eastAsia"/>
        </w:rPr>
        <w:object w:dxaOrig="639" w:dyaOrig="360">
          <v:shape id="_x0000_i1046" type="#_x0000_t75" alt="学科网(www.zxxk.com)--教育资源门户，提供试卷、教案、课件、论文、素材及各类教学资源下载，还有大量而丰富的教学相关资讯！" style="width:32.25pt;height:18pt">
            <v:imagedata r:id="rId31" o:title=""/>
          </v:shape>
        </w:object>
      </w:r>
      <w:r w:rsidRPr="00AD3B30">
        <w:t>=______</w:t>
      </w:r>
      <w:r w:rsidRPr="00AD3B30">
        <w:rPr>
          <w:rFonts w:hint="eastAsia"/>
        </w:rPr>
        <w:t>，</w:t>
      </w:r>
      <w:r w:rsidRPr="00AD3B30">
        <w:rPr>
          <w:rFonts w:hint="eastAsia"/>
        </w:rPr>
        <w:object w:dxaOrig="760" w:dyaOrig="360">
          <v:shape id="_x0000_i1047" type="#_x0000_t75" alt="学科网(www.zxxk.com)--教育资源门户，提供试卷、教案、课件、论文、素材及各类教学资源下载，还有大量而丰富的教学相关资讯！" style="width:38.25pt;height:18pt">
            <v:imagedata r:id="rId32" o:title=""/>
          </v:shape>
        </w:object>
      </w:r>
      <w:r w:rsidRPr="00AD3B30">
        <w:t>=______</w:t>
      </w:r>
      <w:r w:rsidRPr="00AD3B30">
        <w:rPr>
          <w:rFonts w:hint="eastAsia"/>
        </w:rPr>
        <w:t>．</w:t>
      </w: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  <w:r w:rsidRPr="00AD3B30">
        <w:rPr>
          <w:rFonts w:hint="eastAsia"/>
        </w:rPr>
        <w:t>第</w:t>
      </w:r>
      <w:r w:rsidRPr="00AD3B30">
        <w:rPr>
          <w:rFonts w:hint="eastAsia"/>
        </w:rPr>
        <w:t>18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若</w:t>
      </w:r>
      <w:r w:rsidRPr="00AD3B30">
        <w:rPr>
          <w:rFonts w:hint="eastAsia"/>
        </w:rPr>
        <w:object w:dxaOrig="2420" w:dyaOrig="760">
          <v:shape id="_x0000_i1048" type="#_x0000_t75" alt="学科网(www.zxxk.com)--教育资源门户，提供试卷、教案、课件、论文、素材及各类教学资源下载，还有大量而丰富的教学相关资讯！" style="width:118.5pt;height:37.5pt">
            <v:imagedata r:id="rId33" o:title=""/>
          </v:shape>
        </w:object>
      </w:r>
      <w:r w:rsidRPr="00AD3B30">
        <w:rPr>
          <w:rFonts w:hint="eastAsia"/>
        </w:rPr>
        <w:t>求</w:t>
      </w:r>
      <w:r w:rsidRPr="00AD3B30">
        <w:rPr>
          <w:rFonts w:hint="eastAsia"/>
        </w:rPr>
        <w:object w:dxaOrig="600" w:dyaOrig="320">
          <v:shape id="_x0000_i1049" type="#_x0000_t75" alt="学科网(www.zxxk.com)--教育资源门户，提供试卷、教案、课件、论文、素材及各类教学资源下载，还有大量而丰富的教学相关资讯！" style="width:30pt;height:15.75pt">
            <v:imagedata r:id="rId34" o:title=""/>
          </v:shape>
        </w:object>
      </w:r>
      <w:r w:rsidRPr="00AD3B30">
        <w:rPr>
          <w:rFonts w:hint="eastAsia"/>
        </w:rPr>
        <w:t>的倒</w:t>
      </w:r>
      <w:r>
        <w:rPr>
          <w:rFonts w:hint="eastAsia"/>
          <w:noProof/>
        </w:rPr>
        <w:drawing>
          <wp:inline distT="0" distB="0" distL="0" distR="0">
            <wp:extent cx="19050" cy="28575"/>
            <wp:effectExtent l="19050" t="0" r="0" b="0"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数的相反数．</w:t>
      </w:r>
    </w:p>
    <w:p w:rsidR="0054184C" w:rsidRPr="00AD3B30" w:rsidRDefault="0054184C" w:rsidP="0054184C">
      <w:r w:rsidRPr="00AD3B30">
        <w:rPr>
          <w:rFonts w:hint="eastAsia"/>
        </w:rPr>
        <w:lastRenderedPageBreak/>
        <w:t>第</w:t>
      </w:r>
      <w:r w:rsidRPr="00AD3B30">
        <w:rPr>
          <w:rFonts w:hint="eastAsia"/>
        </w:rPr>
        <w:t>19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求下列各式的值：</w:t>
      </w:r>
    </w:p>
    <w:p w:rsidR="0054184C" w:rsidRPr="00AD3B30" w:rsidRDefault="0054184C" w:rsidP="0054184C">
      <w:r w:rsidRPr="00AD3B30">
        <w:t>(1)</w:t>
      </w:r>
      <w:r w:rsidRPr="00AD3B30">
        <w:rPr>
          <w:rFonts w:hint="eastAsia"/>
        </w:rPr>
        <w:object w:dxaOrig="680" w:dyaOrig="440">
          <v:shape id="_x0000_i1050" type="#_x0000_t75" alt="学科网(www.zxxk.com)--教育资源门户，提供试卷、教案、课件、论文、素材及各类教学资源下载，还有大量而丰富的教学相关资讯！" style="width:33.75pt;height:21.75pt">
            <v:imagedata r:id="rId36" o:title=""/>
          </v:shape>
        </w:object>
      </w:r>
      <w:r w:rsidRPr="00AD3B30">
        <w:t>(2)</w:t>
      </w:r>
      <w:r w:rsidRPr="00AD3B30">
        <w:rPr>
          <w:rFonts w:hint="eastAsia"/>
        </w:rPr>
        <w:object w:dxaOrig="820" w:dyaOrig="740">
          <v:shape id="_x0000_i1051" type="#_x0000_t75" alt="学科网(www.zxxk.com)--教育资源门户，提供试卷、教案、课件、论文、素材及各类教学资源下载，还有大量而丰富的教学相关资讯！" style="width:40.5pt;height:36.75pt">
            <v:imagedata r:id="rId37" o:title=""/>
          </v:shape>
        </w:object>
      </w:r>
      <w:r w:rsidRPr="00AD3B30">
        <w:t>(3)</w:t>
      </w:r>
      <w:r w:rsidRPr="00AD3B30">
        <w:rPr>
          <w:rFonts w:hint="eastAsia"/>
        </w:rPr>
        <w:object w:dxaOrig="900" w:dyaOrig="740">
          <v:shape id="_x0000_i1052" type="#_x0000_t75" alt="学科网(www.zxxk.com)--教育资源门户，提供试卷、教案、课件、论文、素材及各类教学资源下载，还有大量而丰富的教学相关资讯！" style="width:45pt;height:36.75pt">
            <v:imagedata r:id="rId38" o:title=""/>
          </v:shape>
        </w:object>
      </w:r>
      <w:r w:rsidRPr="00AD3B30">
        <w:t>(4)</w:t>
      </w:r>
      <w:r w:rsidRPr="00AD3B30">
        <w:rPr>
          <w:rFonts w:hint="eastAsia"/>
        </w:rPr>
        <w:object w:dxaOrig="1020" w:dyaOrig="440">
          <v:shape id="_x0000_i1053" type="#_x0000_t75" alt="学科网(www.zxxk.com)--教育资源门户，提供试卷、教案、课件、论文、素材及各类教学资源下载，还有大量而丰富的教学相关资讯！" style="width:50.25pt;height:21.75pt">
            <v:imagedata r:id="rId39" o:title=""/>
          </v:shape>
        </w:objec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20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判断：一个数的任何次幂都等于它本身，那么这个数一定是</w:t>
      </w:r>
      <w:r w:rsidRPr="00AD3B30">
        <w:t>1</w:t>
      </w:r>
      <w:r w:rsidRPr="00AD3B30">
        <w:rPr>
          <w:rFonts w:hint="eastAsia"/>
        </w:rPr>
        <w:t>．</w:t>
      </w:r>
      <w:r w:rsidRPr="00AD3B30">
        <w:t>_______(</w:t>
      </w:r>
      <w:r w:rsidRPr="00AD3B30">
        <w:rPr>
          <w:rFonts w:hint="eastAsia"/>
        </w:rPr>
        <w:t>填“对”或“错”</w:t>
      </w:r>
      <w:r w:rsidRPr="00AD3B30">
        <w:t>)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21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>.</w:t>
      </w:r>
      <w:r w:rsidRPr="00AD3B30">
        <w:t xml:space="preserve"> </w:t>
      </w:r>
      <w:r w:rsidRPr="00AD3B30">
        <w:rPr>
          <w:rFonts w:hint="eastAsia"/>
        </w:rPr>
        <w:object w:dxaOrig="580" w:dyaOrig="440">
          <v:shape id="_x0000_i1054" type="#_x0000_t75" alt="学科网(www.zxxk.com)--教育资源门户，提供试卷、教案、课件、论文、素材及各类教学资源下载，还有大量而丰富的教学相关资讯！" style="width:29.25pt;height:21.75pt">
            <v:imagedata r:id="rId40" o:title=""/>
          </v:shape>
        </w:object>
      </w:r>
      <w:r w:rsidRPr="00AD3B30">
        <w:t>=________</w:t>
      </w:r>
      <w:r w:rsidRPr="00AD3B30">
        <w:rPr>
          <w:rFonts w:hint="eastAsia"/>
        </w:rPr>
        <w:t>．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22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>.</w:t>
      </w:r>
      <w:r w:rsidRPr="00AD3B30">
        <w:t xml:space="preserve"> </w:t>
      </w:r>
      <w:r w:rsidRPr="00AD3B30">
        <w:rPr>
          <w:rFonts w:hint="eastAsia"/>
        </w:rPr>
        <w:object w:dxaOrig="700" w:dyaOrig="740">
          <v:shape id="_x0000_i1055" type="#_x0000_t75" alt="学科网(www.zxxk.com)--教育资源门户，提供试卷、教案、课件、论文、素材及各类教学资源下载，还有大量而丰富的教学相关资讯！" style="width:35.25pt;height:36.75pt">
            <v:imagedata r:id="rId41" o:title=""/>
          </v:shape>
        </w:object>
      </w:r>
      <w:r w:rsidRPr="00AD3B30">
        <w:t>=_______</w:t>
      </w:r>
      <w:r w:rsidRPr="00AD3B30">
        <w:rPr>
          <w:rFonts w:hint="eastAsia"/>
        </w:rPr>
        <w:t>．</w:t>
      </w: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  <w:r w:rsidRPr="00AD3B30">
        <w:rPr>
          <w:rFonts w:hint="eastAsia"/>
        </w:rPr>
        <w:t>第</w:t>
      </w:r>
      <w:r w:rsidRPr="00AD3B30">
        <w:rPr>
          <w:rFonts w:hint="eastAsia"/>
        </w:rPr>
        <w:t>23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已知</w:t>
      </w:r>
      <w:r w:rsidRPr="00AD3B30">
        <w:t>n</w:t>
      </w:r>
      <w:r w:rsidRPr="00AD3B30">
        <w:rPr>
          <w:rFonts w:hint="eastAsia"/>
        </w:rPr>
        <w:t>为自然数，试比较</w:t>
      </w:r>
      <w:r w:rsidRPr="00660978">
        <w:rPr>
          <w:rFonts w:ascii="宋体" w:hAnsi="宋体"/>
        </w:rPr>
        <w:t>(</w:t>
      </w:r>
      <w:r>
        <w:rPr>
          <w:rFonts w:ascii="宋体" w:hAnsi="宋体" w:hint="eastAsia"/>
        </w:rPr>
        <w:t>–</w:t>
      </w:r>
      <w:r w:rsidRPr="00AD3B30">
        <w:t>2)</w:t>
      </w:r>
      <w:r w:rsidRPr="00660978">
        <w:rPr>
          <w:szCs w:val="21"/>
          <w:vertAlign w:val="superscript"/>
        </w:rPr>
        <w:t>n</w:t>
      </w:r>
      <w:r w:rsidRPr="00AD3B30">
        <w:rPr>
          <w:rFonts w:hint="eastAsia"/>
        </w:rPr>
        <w:t>与</w:t>
      </w:r>
      <w:r>
        <w:rPr>
          <w:rFonts w:ascii="宋体" w:hAnsi="宋体" w:hint="eastAsia"/>
        </w:rPr>
        <w:t>–</w:t>
      </w:r>
      <w:r w:rsidRPr="00AD3B30">
        <w:t>3</w:t>
      </w:r>
      <w:r w:rsidRPr="00660978">
        <w:rPr>
          <w:szCs w:val="21"/>
          <w:vertAlign w:val="superscript"/>
        </w:rPr>
        <w:t>n</w:t>
      </w:r>
      <w:r w:rsidRPr="00AD3B30">
        <w:rPr>
          <w:rFonts w:hint="eastAsia"/>
        </w:rPr>
        <w:t>的大小．</w:t>
      </w: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  <w:r w:rsidRPr="00AD3B30">
        <w:rPr>
          <w:rFonts w:hint="eastAsia"/>
        </w:rPr>
        <w:t>第</w:t>
      </w:r>
      <w:r w:rsidRPr="00AD3B30">
        <w:rPr>
          <w:rFonts w:hint="eastAsia"/>
        </w:rPr>
        <w:t>24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计算：</w:t>
      </w:r>
      <w:r w:rsidRPr="00AD3B30">
        <w:rPr>
          <w:rFonts w:hint="eastAsia"/>
        </w:rPr>
        <w:object w:dxaOrig="1240" w:dyaOrig="740">
          <v:shape id="_x0000_i1056" type="#_x0000_t75" alt="学科网(www.zxxk.com)--教育资源门户，提供试卷、教案、课件、论文、素材及各类教学资源下载，还有大量而丰富的教学相关资讯！" style="width:62.25pt;height:36.75pt">
            <v:imagedata r:id="rId42" o:title=""/>
          </v:shape>
        </w:object>
      </w:r>
      <w:r w:rsidRPr="00AD3B30">
        <w:t>(n</w:t>
      </w:r>
      <w:r w:rsidRPr="00AD3B30">
        <w:rPr>
          <w:rFonts w:hint="eastAsia"/>
        </w:rPr>
        <w:t>为正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6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整数</w:t>
      </w:r>
      <w:r w:rsidRPr="00AD3B30">
        <w:t>)=______</w:t>
      </w:r>
      <w:r w:rsidRPr="00AD3B30">
        <w:rPr>
          <w:rFonts w:hint="eastAsia"/>
        </w:rPr>
        <w:t>．</w:t>
      </w:r>
      <w:r w:rsidRPr="00AD3B30">
        <w:t xml:space="preserve"> 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r w:rsidRPr="00AD3B30">
        <w:rPr>
          <w:rFonts w:hint="eastAsia"/>
        </w:rPr>
        <w:t>第</w:t>
      </w:r>
      <w:r w:rsidRPr="00AD3B30">
        <w:rPr>
          <w:rFonts w:hint="eastAsia"/>
        </w:rPr>
        <w:t>25</w:t>
      </w:r>
      <w:r w:rsidRPr="00AD3B30">
        <w:rPr>
          <w:rFonts w:hint="eastAsia"/>
        </w:rPr>
        <w:t>题</w:t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计算</w:t>
      </w:r>
      <w:r w:rsidRPr="00AD3B30">
        <w:rPr>
          <w:rFonts w:hint="eastAsia"/>
        </w:rPr>
        <w:object w:dxaOrig="340" w:dyaOrig="300">
          <v:shape id="_x0000_i1057" type="#_x0000_t75" alt="学科网(www.zxxk.com)--教育资源门户，提供试卷、教案、课件、论文、素材及各类教学资源下载，还有大量而丰富的教学相关资讯！" style="width:17.25pt;height:15pt">
            <v:imagedata r:id="rId43" o:title=""/>
          </v:shape>
        </w:object>
      </w:r>
      <w:r w:rsidRPr="00AD3B30">
        <w:rPr>
          <w:rFonts w:hint="eastAsia"/>
        </w:rPr>
        <w:t>的结果是</w:t>
      </w:r>
      <w:r w:rsidRPr="00660978">
        <w:rPr>
          <w:rFonts w:hint="eastAsia"/>
          <w:u w:val="single"/>
        </w:rPr>
        <w:t xml:space="preserve">　　　　　　</w:t>
      </w:r>
      <w:r w:rsidRPr="00AD3B30">
        <w:rPr>
          <w:rFonts w:hint="eastAsia"/>
        </w:rPr>
        <w:t>．</w:t>
      </w:r>
    </w:p>
    <w:p w:rsidR="0054184C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Pr="00AD3B30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</w:p>
    <w:p w:rsidR="0054184C" w:rsidRDefault="0054184C" w:rsidP="0054184C">
      <w:pPr>
        <w:rPr>
          <w:rFonts w:hint="eastAsia"/>
        </w:rPr>
      </w:pPr>
    </w:p>
    <w:p w:rsidR="0054184C" w:rsidRPr="00660978" w:rsidRDefault="0054184C" w:rsidP="0054184C">
      <w:pPr>
        <w:jc w:val="center"/>
        <w:rPr>
          <w:rFonts w:ascii="黑体" w:eastAsia="黑体" w:hint="eastAsia"/>
          <w:sz w:val="24"/>
        </w:rPr>
      </w:pPr>
      <w:r w:rsidRPr="00660978">
        <w:rPr>
          <w:rFonts w:ascii="黑体" w:eastAsia="黑体" w:hint="eastAsia"/>
          <w:sz w:val="24"/>
        </w:rPr>
        <w:lastRenderedPageBreak/>
        <w:t>1.6参考答案</w:t>
      </w:r>
    </w:p>
    <w:p w:rsidR="0054184C" w:rsidRPr="00AD3B30" w:rsidRDefault="0054184C" w:rsidP="0054184C">
      <w:r w:rsidRPr="00AD3B30">
        <w:rPr>
          <w:rFonts w:hint="eastAsia"/>
        </w:rPr>
        <w:t xml:space="preserve">1. </w:t>
      </w:r>
      <w:r w:rsidRPr="00AD3B30">
        <w:rPr>
          <w:rFonts w:hint="eastAsia"/>
        </w:rPr>
        <w:t>答案：</w:t>
      </w:r>
      <w:r w:rsidRPr="00AD3B30">
        <w:t>C</w:t>
      </w:r>
      <w:r>
        <w:rPr>
          <w:rFonts w:hint="eastAsia"/>
        </w:rPr>
        <w:t xml:space="preserve">                 </w:t>
      </w:r>
      <w:r w:rsidRPr="00AD3B30">
        <w:rPr>
          <w:rFonts w:hint="eastAsia"/>
        </w:rPr>
        <w:t xml:space="preserve">2. </w:t>
      </w:r>
      <w:r w:rsidRPr="00AD3B30">
        <w:rPr>
          <w:rFonts w:hint="eastAsia"/>
        </w:rPr>
        <w:t>答案：</w:t>
      </w:r>
      <w:r w:rsidRPr="00AD3B30">
        <w:t>D</w:t>
      </w:r>
      <w:r>
        <w:rPr>
          <w:rFonts w:hint="eastAsia"/>
        </w:rPr>
        <w:t xml:space="preserve">                 </w:t>
      </w:r>
      <w:r w:rsidRPr="00AD3B30">
        <w:rPr>
          <w:rFonts w:hint="eastAsia"/>
        </w:rPr>
        <w:t xml:space="preserve">3. </w:t>
      </w:r>
      <w:r w:rsidRPr="00AD3B30">
        <w:rPr>
          <w:rFonts w:hint="eastAsia"/>
        </w:rPr>
        <w:t>答案：</w:t>
      </w:r>
      <w:r w:rsidRPr="00AD3B30">
        <w:t>C</w:t>
      </w:r>
    </w:p>
    <w:p w:rsidR="0054184C" w:rsidRPr="00AD3B30" w:rsidRDefault="0054184C" w:rsidP="0054184C">
      <w:r w:rsidRPr="00AD3B30">
        <w:rPr>
          <w:rFonts w:hint="eastAsia"/>
        </w:rPr>
        <w:t xml:space="preserve">4. </w:t>
      </w:r>
      <w:r w:rsidRPr="00AD3B30">
        <w:rPr>
          <w:rFonts w:hint="eastAsia"/>
        </w:rPr>
        <w:t>答案：</w:t>
      </w:r>
      <w:r w:rsidRPr="00AD3B30">
        <w:t>B</w:t>
      </w:r>
      <w:r>
        <w:rPr>
          <w:rFonts w:hint="eastAsia"/>
        </w:rPr>
        <w:t xml:space="preserve">                 </w:t>
      </w:r>
      <w:r w:rsidRPr="00AD3B30">
        <w:rPr>
          <w:rFonts w:hint="eastAsia"/>
        </w:rPr>
        <w:t xml:space="preserve">5. </w:t>
      </w:r>
      <w:r w:rsidRPr="00AD3B30">
        <w:rPr>
          <w:rFonts w:hint="eastAsia"/>
        </w:rPr>
        <w:t>答案：</w:t>
      </w:r>
      <w:r w:rsidRPr="00AD3B30">
        <w:t>B</w:t>
      </w:r>
      <w:r>
        <w:rPr>
          <w:rFonts w:hint="eastAsia"/>
        </w:rPr>
        <w:t xml:space="preserve">                 </w:t>
      </w:r>
      <w:r w:rsidRPr="00AD3B30">
        <w:rPr>
          <w:rFonts w:hint="eastAsia"/>
        </w:rPr>
        <w:t xml:space="preserve">6. </w:t>
      </w:r>
      <w:r w:rsidRPr="00AD3B30">
        <w:rPr>
          <w:rFonts w:hint="eastAsia"/>
        </w:rPr>
        <w:t>答案：</w:t>
      </w:r>
      <w:r w:rsidRPr="00AD3B30">
        <w:t>C</w:t>
      </w:r>
    </w:p>
    <w:p w:rsidR="0054184C" w:rsidRPr="00AD3B30" w:rsidRDefault="0054184C" w:rsidP="0054184C">
      <w:r w:rsidRPr="00AD3B30">
        <w:rPr>
          <w:rFonts w:hint="eastAsia"/>
        </w:rPr>
        <w:t xml:space="preserve">7. </w:t>
      </w:r>
      <w:r w:rsidRPr="00AD3B30">
        <w:rPr>
          <w:rFonts w:hint="eastAsia"/>
        </w:rPr>
        <w:t>答案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：</w:t>
      </w:r>
      <w:r w:rsidRPr="00AD3B30">
        <w:t>C</w:t>
      </w:r>
      <w:r>
        <w:rPr>
          <w:rFonts w:hint="eastAsia"/>
        </w:rPr>
        <w:t xml:space="preserve">                 </w:t>
      </w:r>
      <w:r w:rsidRPr="00AD3B30">
        <w:rPr>
          <w:rFonts w:hint="eastAsia"/>
        </w:rPr>
        <w:t xml:space="preserve">8. </w:t>
      </w:r>
      <w:r w:rsidRPr="00AD3B30">
        <w:rPr>
          <w:rFonts w:hint="eastAsia"/>
        </w:rPr>
        <w:t>答案：</w:t>
      </w:r>
      <w:r w:rsidRPr="00AD3B30">
        <w:t>C</w:t>
      </w: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28575" cy="19050"/>
            <wp:effectExtent l="19050" t="0" r="9525" b="0"/>
            <wp:docPr id="4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</w:t>
      </w:r>
      <w:r w:rsidRPr="00AD3B30">
        <w:rPr>
          <w:rFonts w:hint="eastAsia"/>
        </w:rPr>
        <w:t xml:space="preserve">9. </w:t>
      </w:r>
      <w:r w:rsidRPr="00AD3B30">
        <w:rPr>
          <w:rFonts w:hint="eastAsia"/>
        </w:rPr>
        <w:t>答案：</w:t>
      </w:r>
      <w:r w:rsidRPr="00AD3B30">
        <w:t>D</w:t>
      </w:r>
    </w:p>
    <w:p w:rsidR="0054184C" w:rsidRPr="00AD3B30" w:rsidRDefault="0054184C" w:rsidP="0054184C">
      <w:r w:rsidRPr="00AD3B30">
        <w:rPr>
          <w:rFonts w:hint="eastAsia"/>
        </w:rPr>
        <w:t xml:space="preserve">10. </w:t>
      </w:r>
      <w:r w:rsidRPr="00AD3B30">
        <w:rPr>
          <w:rFonts w:hint="eastAsia"/>
        </w:rPr>
        <w:t>答案：</w:t>
      </w:r>
      <w:r w:rsidRPr="00AD3B30">
        <w:t>1</w:t>
      </w:r>
    </w:p>
    <w:p w:rsidR="0054184C" w:rsidRPr="00AD3B30" w:rsidRDefault="0054184C" w:rsidP="0054184C">
      <w:r w:rsidRPr="00AD3B30">
        <w:rPr>
          <w:rFonts w:hint="eastAsia"/>
        </w:rPr>
        <w:t xml:space="preserve">11. </w:t>
      </w:r>
      <w:r w:rsidRPr="00AD3B30">
        <w:rPr>
          <w:rFonts w:hint="eastAsia"/>
        </w:rPr>
        <w:t>答案：⑴相等；⑵</w:t>
      </w:r>
      <w:r w:rsidRPr="00AD3B30">
        <w:rPr>
          <w:rFonts w:hint="eastAsia"/>
        </w:rPr>
        <w:object w:dxaOrig="1300" w:dyaOrig="440">
          <v:shape id="_x0000_i1058" type="#_x0000_t75" alt="学科网(www.zxxk.com)--教育资源门户，提供试卷、教案、课件、论文、素材及各类教学资源下载，还有大量而丰富的教学相关资讯！" style="width:69.75pt;height:23.25pt">
            <v:imagedata r:id="rId44" o:title=""/>
          </v:shape>
        </w:object>
      </w:r>
    </w:p>
    <w:p w:rsidR="0054184C" w:rsidRPr="00AD3B30" w:rsidRDefault="0054184C" w:rsidP="0054184C">
      <w:r w:rsidRPr="00AD3B30">
        <w:rPr>
          <w:rFonts w:hint="eastAsia"/>
        </w:rPr>
        <w:t xml:space="preserve">12. </w:t>
      </w:r>
      <w:r w:rsidRPr="00AD3B30">
        <w:rPr>
          <w:rFonts w:hint="eastAsia"/>
        </w:rPr>
        <w:t>答案：</w:t>
      </w:r>
      <w:r w:rsidRPr="00AD3B30">
        <w:rPr>
          <w:rFonts w:hint="eastAsia"/>
        </w:rPr>
        <w:object w:dxaOrig="680" w:dyaOrig="279">
          <v:shape id="_x0000_i1059" type="#_x0000_t75" alt="学科网(www.zxxk.com)--教育资源门户，提供试卷、教案、课件、论文、素材及各类教学资源下载，还有大量而丰富的教学相关资讯！" style="width:33.75pt;height:14.25pt">
            <v:imagedata r:id="rId45" o:title=""/>
          </v:shape>
        </w:object>
      </w:r>
      <w:r w:rsidRPr="00AD3B30">
        <w:rPr>
          <w:rFonts w:hint="eastAsia"/>
        </w:rPr>
        <w:t>时，值最小，这个最小值为</w:t>
      </w:r>
      <w:r w:rsidRPr="00AD3B30">
        <w:t>15</w:t>
      </w:r>
      <w:r w:rsidRPr="00AD3B30">
        <w:rPr>
          <w:rFonts w:hint="eastAsia"/>
        </w:rPr>
        <w:t>．</w:t>
      </w:r>
    </w:p>
    <w:p w:rsidR="0054184C" w:rsidRPr="00AD3B30" w:rsidRDefault="0054184C" w:rsidP="0054184C"/>
    <w:p w:rsidR="0054184C" w:rsidRPr="00AD3B30" w:rsidRDefault="0054184C" w:rsidP="0054184C">
      <w:r w:rsidRPr="00AD3B30">
        <w:rPr>
          <w:rFonts w:hint="eastAsia"/>
        </w:rPr>
        <w:t xml:space="preserve">13. </w:t>
      </w:r>
      <w:r w:rsidRPr="00AD3B30">
        <w:rPr>
          <w:rFonts w:hint="eastAsia"/>
        </w:rPr>
        <w:t>答案：负</w:t>
      </w:r>
      <w:r w:rsidRPr="00AD3B30">
        <w:t>2</w:t>
      </w:r>
      <w:r w:rsidRPr="00AD3B30">
        <w:rPr>
          <w:rFonts w:hint="eastAsia"/>
        </w:rPr>
        <w:t>的</w:t>
      </w:r>
      <w:r w:rsidRPr="00AD3B30">
        <w:t>6</w:t>
      </w:r>
      <w:r w:rsidRPr="00AD3B30">
        <w:rPr>
          <w:rFonts w:hint="eastAsia"/>
        </w:rPr>
        <w:t>次方，负</w:t>
      </w:r>
      <w:r w:rsidRPr="00AD3B30">
        <w:t>2</w:t>
      </w:r>
      <w:r w:rsidRPr="00AD3B30">
        <w:rPr>
          <w:rFonts w:hint="eastAsia"/>
        </w:rPr>
        <w:t>的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3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t>6</w:t>
      </w:r>
      <w:r w:rsidRPr="00AD3B30">
        <w:rPr>
          <w:rFonts w:hint="eastAsia"/>
        </w:rPr>
        <w:t>次幂，</w:t>
      </w:r>
      <w:r w:rsidRPr="00AD3B30">
        <w:t>2</w:t>
      </w:r>
      <w:r w:rsidRPr="00AD3B30">
        <w:rPr>
          <w:rFonts w:hint="eastAsia"/>
        </w:rPr>
        <w:t>的</w:t>
      </w:r>
      <w:r w:rsidRPr="00AD3B30">
        <w:t>6</w:t>
      </w:r>
      <w:r w:rsidRPr="00AD3B30">
        <w:rPr>
          <w:rFonts w:hint="eastAsia"/>
        </w:rPr>
        <w:t>次方的相反数，</w:t>
      </w:r>
      <w:r w:rsidRPr="00AD3B30">
        <w:t>0</w:t>
      </w:r>
      <w:r w:rsidRPr="00AD3B30">
        <w:rPr>
          <w:rFonts w:hint="eastAsia"/>
        </w:rPr>
        <w:t>．</w:t>
      </w:r>
    </w:p>
    <w:p w:rsidR="0054184C" w:rsidRPr="00AD3B30" w:rsidRDefault="0054184C" w:rsidP="0054184C">
      <w:r w:rsidRPr="00AD3B30">
        <w:rPr>
          <w:rFonts w:hint="eastAsia"/>
        </w:rPr>
        <w:t xml:space="preserve">14. </w:t>
      </w:r>
      <w:r w:rsidRPr="00AD3B30">
        <w:rPr>
          <w:rFonts w:hint="eastAsia"/>
        </w:rPr>
        <w:t>答案：</w:t>
      </w:r>
      <w:r w:rsidRPr="00AD3B30">
        <w:rPr>
          <w:rFonts w:hint="eastAsia"/>
        </w:rPr>
        <w:object w:dxaOrig="1359" w:dyaOrig="279">
          <v:shape id="_x0000_i1060" type="#_x0000_t75" alt="学科网(www.zxxk.com)--教育资源门户，提供试卷、教案、课件、论文、素材及各类教学资源下载，还有大量而丰富的教学相关资讯！" style="width:68.25pt;height:14.25pt">
            <v:imagedata r:id="rId46" o:title=""/>
          </v:shape>
        </w:objec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，奇，负，偶，正．</w:t>
      </w:r>
    </w:p>
    <w:p w:rsidR="0054184C" w:rsidRPr="00AD3B30" w:rsidRDefault="0054184C" w:rsidP="0054184C">
      <w:r w:rsidRPr="00AD3B30">
        <w:rPr>
          <w:rFonts w:hint="eastAsia"/>
        </w:rPr>
        <w:t xml:space="preserve">15. </w:t>
      </w:r>
      <w:r w:rsidRPr="00AD3B30">
        <w:rPr>
          <w:rFonts w:hint="eastAsia"/>
        </w:rPr>
        <w:t>答案：</w:t>
      </w:r>
      <w:r w:rsidRPr="00AD3B30">
        <w:rPr>
          <w:rFonts w:hint="eastAsia"/>
        </w:rPr>
        <w:object w:dxaOrig="1100" w:dyaOrig="360">
          <v:shape id="_x0000_i1061" type="#_x0000_t75" alt="学科网(www.zxxk.com)--教育资源门户，提供试卷、教案、课件、论文、素材及各类教学资源下载，还有大量而丰富的教学相关资讯！" style="width:54.75pt;height:18pt">
            <v:imagedata r:id="rId47" o:title=""/>
          </v:shape>
        </w:object>
      </w:r>
      <w:r>
        <w:rPr>
          <w:rFonts w:hint="eastAsia"/>
        </w:rPr>
        <w:t xml:space="preserve">                                </w:t>
      </w:r>
      <w:r w:rsidRPr="00AD3B30">
        <w:rPr>
          <w:rFonts w:hint="eastAsia"/>
        </w:rPr>
        <w:t xml:space="preserve">16. </w:t>
      </w:r>
      <w:r w:rsidRPr="00AD3B30">
        <w:rPr>
          <w:rFonts w:hint="eastAsia"/>
        </w:rPr>
        <w:t>答案：</w:t>
      </w:r>
      <w:r w:rsidRPr="00AD3B30">
        <w:t>4</w:t>
      </w:r>
      <w:r w:rsidRPr="00660978">
        <w:rPr>
          <w:rFonts w:ascii="宋体" w:hAnsi="宋体" w:hint="eastAsia"/>
        </w:rPr>
        <w:t>，</w:t>
      </w:r>
      <w:r>
        <w:rPr>
          <w:rFonts w:ascii="宋体" w:hAnsi="宋体" w:hint="eastAsia"/>
        </w:rPr>
        <w:t>—</w:t>
      </w:r>
      <w:r w:rsidRPr="00AD3B30">
        <w:t>1</w:t>
      </w:r>
      <w:r w:rsidRPr="00AD3B30">
        <w:rPr>
          <w:rFonts w:hint="eastAsia"/>
        </w:rPr>
        <w:t>，</w:t>
      </w:r>
      <w:r w:rsidRPr="00AD3B30">
        <w:t xml:space="preserve"> 1</w:t>
      </w:r>
      <w:r w:rsidRPr="00AD3B30">
        <w:rPr>
          <w:rFonts w:hint="eastAsia"/>
        </w:rPr>
        <w:t>．</w:t>
      </w:r>
    </w:p>
    <w:p w:rsidR="0054184C" w:rsidRPr="00AD3B30" w:rsidRDefault="0054184C" w:rsidP="0054184C">
      <w:r w:rsidRPr="00AD3B30">
        <w:rPr>
          <w:rFonts w:hint="eastAsia"/>
        </w:rPr>
        <w:t>17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73" name="图片 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 xml:space="preserve">. </w:t>
      </w:r>
      <w:r w:rsidRPr="00AD3B30">
        <w:rPr>
          <w:rFonts w:hint="eastAsia"/>
        </w:rPr>
        <w:t>答案：</w:t>
      </w:r>
      <w:r w:rsidRPr="00AD3B30">
        <w:t>1</w:t>
      </w:r>
      <w:r w:rsidRPr="00AD3B30">
        <w:rPr>
          <w:rFonts w:hint="eastAsia"/>
        </w:rPr>
        <w:t>，</w:t>
      </w:r>
      <w:r>
        <w:rPr>
          <w:rFonts w:ascii="宋体" w:hAnsi="宋体" w:hint="eastAsia"/>
        </w:rPr>
        <w:t>—</w:t>
      </w:r>
      <w:r w:rsidRPr="00AD3B30">
        <w:t>1</w:t>
      </w:r>
      <w:r w:rsidRPr="00AD3B30">
        <w:rPr>
          <w:rFonts w:hint="eastAsia"/>
        </w:rPr>
        <w:t>．</w:t>
      </w:r>
      <w:r>
        <w:rPr>
          <w:rFonts w:hint="eastAsia"/>
        </w:rPr>
        <w:t xml:space="preserve">                 </w:t>
      </w:r>
      <w:r w:rsidRPr="00AD3B30">
        <w:rPr>
          <w:rFonts w:hint="eastAsia"/>
        </w:rPr>
        <w:t xml:space="preserve"> 18. </w:t>
      </w:r>
      <w:r w:rsidRPr="00AD3B30">
        <w:rPr>
          <w:rFonts w:hint="eastAsia"/>
        </w:rPr>
        <w:t>答案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3B30">
        <w:rPr>
          <w:rFonts w:hint="eastAsia"/>
        </w:rPr>
        <w:t>：</w:t>
      </w:r>
      <w:r w:rsidRPr="00AD3B30">
        <w:rPr>
          <w:rFonts w:hint="eastAsia"/>
        </w:rPr>
        <w:object w:dxaOrig="380" w:dyaOrig="620">
          <v:shape id="_x0000_i1062" type="#_x0000_t75" alt="学科网(www.zxxk.com)--教育资源门户，提供试卷、教案、课件、论文、素材及各类教学资源下载，还有大量而丰富的教学相关资讯！" style="width:18.75pt;height:30.75pt">
            <v:imagedata r:id="rId48" o:title=""/>
          </v:shape>
        </w:object>
      </w:r>
    </w:p>
    <w:p w:rsidR="0054184C" w:rsidRPr="00AD3B30" w:rsidRDefault="0054184C" w:rsidP="0054184C">
      <w:r w:rsidRPr="00AD3B30">
        <w:rPr>
          <w:rFonts w:hint="eastAsia"/>
        </w:rPr>
        <w:t xml:space="preserve">19. </w:t>
      </w:r>
      <w:r w:rsidRPr="00AD3B30">
        <w:rPr>
          <w:rFonts w:hint="eastAsia"/>
        </w:rPr>
        <w:t>答案：</w:t>
      </w:r>
      <w:r w:rsidRPr="00AD3B30">
        <w:rPr>
          <w:rFonts w:hint="eastAsia"/>
        </w:rPr>
        <w:object w:dxaOrig="3739" w:dyaOrig="620">
          <v:shape id="_x0000_i1063" type="#_x0000_t75" alt="学科网(www.zxxk.com)--教育资源门户，提供试卷、教案、课件、论文、素材及各类教学资源下载，还有大量而丰富的教学相关资讯！" style="width:186.75pt;height:30.75pt">
            <v:imagedata r:id="rId49" o:title=""/>
          </v:shape>
        </w:object>
      </w:r>
    </w:p>
    <w:p w:rsidR="0054184C" w:rsidRPr="00AD3B30" w:rsidRDefault="0054184C" w:rsidP="0054184C">
      <w:r w:rsidRPr="00AD3B30">
        <w:rPr>
          <w:rFonts w:hint="eastAsia"/>
        </w:rPr>
        <w:t xml:space="preserve">20. </w:t>
      </w:r>
      <w:r w:rsidRPr="00AD3B30">
        <w:rPr>
          <w:rFonts w:hint="eastAsia"/>
        </w:rPr>
        <w:t>答案：错．</w:t>
      </w:r>
    </w:p>
    <w:p w:rsidR="0054184C" w:rsidRPr="00AD3B30" w:rsidRDefault="0054184C" w:rsidP="0054184C">
      <w:r w:rsidRPr="00AD3B30">
        <w:rPr>
          <w:rFonts w:hint="eastAsia"/>
        </w:rPr>
        <w:t xml:space="preserve">21. </w:t>
      </w:r>
      <w:r w:rsidRPr="00AD3B30">
        <w:rPr>
          <w:rFonts w:hint="eastAsia"/>
        </w:rPr>
        <w:t>答案：—</w:t>
      </w:r>
      <w:r w:rsidRPr="00AD3B30">
        <w:t>216</w:t>
      </w:r>
      <w:r w:rsidRPr="00AD3B30">
        <w:rPr>
          <w:rFonts w:hint="eastAsia"/>
        </w:rPr>
        <w:t>．</w:t>
      </w:r>
    </w:p>
    <w:p w:rsidR="0054184C" w:rsidRPr="00AD3B30" w:rsidRDefault="0054184C" w:rsidP="0054184C">
      <w:pPr>
        <w:rPr>
          <w:rFonts w:hint="eastAsia"/>
        </w:rPr>
      </w:pPr>
    </w:p>
    <w:p w:rsidR="00C67B57" w:rsidRPr="0054184C" w:rsidRDefault="00C67B57" w:rsidP="0054184C">
      <w:pPr>
        <w:rPr>
          <w:szCs w:val="21"/>
        </w:rPr>
      </w:pPr>
    </w:p>
    <w:sectPr w:rsidR="00C67B57" w:rsidRPr="0054184C" w:rsidSect="006D21A1">
      <w:headerReference w:type="even" r:id="rId50"/>
      <w:headerReference w:type="default" r:id="rId51"/>
      <w:footerReference w:type="default" r:id="rId52"/>
      <w:headerReference w:type="first" r:id="rId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871" w:rsidRDefault="00853871" w:rsidP="00CE4559">
      <w:r>
        <w:separator/>
      </w:r>
    </w:p>
  </w:endnote>
  <w:endnote w:type="continuationSeparator" w:id="0">
    <w:p w:rsidR="00853871" w:rsidRDefault="00853871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853871">
          <w:pPr>
            <w:pStyle w:val="a8"/>
            <w:jc w:val="right"/>
          </w:pPr>
        </w:p>
      </w:tc>
    </w:tr>
  </w:tbl>
  <w:p w:rsidR="00BE4451" w:rsidRDefault="0085387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871" w:rsidRDefault="00853871" w:rsidP="00CE4559">
      <w:r>
        <w:separator/>
      </w:r>
    </w:p>
  </w:footnote>
  <w:footnote w:type="continuationSeparator" w:id="0">
    <w:p w:rsidR="00853871" w:rsidRDefault="00853871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8138C2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8138C2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8138C2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523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7293"/>
    <w:rsid w:val="000559E0"/>
    <w:rsid w:val="00056208"/>
    <w:rsid w:val="0006720B"/>
    <w:rsid w:val="0007014E"/>
    <w:rsid w:val="00071F1F"/>
    <w:rsid w:val="000757B3"/>
    <w:rsid w:val="000C04A7"/>
    <w:rsid w:val="000D791D"/>
    <w:rsid w:val="00106EBC"/>
    <w:rsid w:val="00111D4D"/>
    <w:rsid w:val="00117178"/>
    <w:rsid w:val="00133D47"/>
    <w:rsid w:val="00141D8F"/>
    <w:rsid w:val="00175C45"/>
    <w:rsid w:val="001953A4"/>
    <w:rsid w:val="001A1A89"/>
    <w:rsid w:val="001A5AE4"/>
    <w:rsid w:val="001C66ED"/>
    <w:rsid w:val="001C69AE"/>
    <w:rsid w:val="00214B5F"/>
    <w:rsid w:val="002608D7"/>
    <w:rsid w:val="00264CF7"/>
    <w:rsid w:val="002911E6"/>
    <w:rsid w:val="00291475"/>
    <w:rsid w:val="0029667C"/>
    <w:rsid w:val="002A34B3"/>
    <w:rsid w:val="002C38AB"/>
    <w:rsid w:val="002D6565"/>
    <w:rsid w:val="002E4BE2"/>
    <w:rsid w:val="002E6D74"/>
    <w:rsid w:val="00311A46"/>
    <w:rsid w:val="00350BB2"/>
    <w:rsid w:val="003A16A0"/>
    <w:rsid w:val="003B62B5"/>
    <w:rsid w:val="003E6205"/>
    <w:rsid w:val="003E6601"/>
    <w:rsid w:val="004116B9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D5BD7"/>
    <w:rsid w:val="004F20FC"/>
    <w:rsid w:val="004F79FE"/>
    <w:rsid w:val="00515B9E"/>
    <w:rsid w:val="005227A1"/>
    <w:rsid w:val="0053558B"/>
    <w:rsid w:val="0054184C"/>
    <w:rsid w:val="005453CB"/>
    <w:rsid w:val="005574E4"/>
    <w:rsid w:val="0056465F"/>
    <w:rsid w:val="00594FBF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7F60F1"/>
    <w:rsid w:val="008074E6"/>
    <w:rsid w:val="008138C2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A2E1B"/>
    <w:rsid w:val="009D4001"/>
    <w:rsid w:val="00A06EFE"/>
    <w:rsid w:val="00A51F0E"/>
    <w:rsid w:val="00A57FC1"/>
    <w:rsid w:val="00A95EC0"/>
    <w:rsid w:val="00B103CA"/>
    <w:rsid w:val="00B47E9C"/>
    <w:rsid w:val="00B61492"/>
    <w:rsid w:val="00B67B29"/>
    <w:rsid w:val="00BB44FB"/>
    <w:rsid w:val="00BC477C"/>
    <w:rsid w:val="00BC4BD5"/>
    <w:rsid w:val="00C03C63"/>
    <w:rsid w:val="00C20483"/>
    <w:rsid w:val="00C30DBA"/>
    <w:rsid w:val="00C410C1"/>
    <w:rsid w:val="00C522A2"/>
    <w:rsid w:val="00C67B57"/>
    <w:rsid w:val="00C96049"/>
    <w:rsid w:val="00CA5507"/>
    <w:rsid w:val="00CB5C03"/>
    <w:rsid w:val="00CD5B26"/>
    <w:rsid w:val="00CE4559"/>
    <w:rsid w:val="00CF6B27"/>
    <w:rsid w:val="00CF6CF3"/>
    <w:rsid w:val="00DC0868"/>
    <w:rsid w:val="00E27FD1"/>
    <w:rsid w:val="00E420F8"/>
    <w:rsid w:val="00E70D1B"/>
    <w:rsid w:val="00E7196F"/>
    <w:rsid w:val="00ED0EFD"/>
    <w:rsid w:val="00EE43F5"/>
    <w:rsid w:val="00F071DA"/>
    <w:rsid w:val="00F2376F"/>
    <w:rsid w:val="00F25D13"/>
    <w:rsid w:val="00F312FD"/>
    <w:rsid w:val="00F32118"/>
    <w:rsid w:val="00F371E0"/>
    <w:rsid w:val="00F741F2"/>
    <w:rsid w:val="00FA4734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29" Type="http://schemas.openxmlformats.org/officeDocument/2006/relationships/image" Target="media/image23.wmf"/><Relationship Id="rId41" Type="http://schemas.openxmlformats.org/officeDocument/2006/relationships/image" Target="media/image35.w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png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8" Type="http://schemas.openxmlformats.org/officeDocument/2006/relationships/image" Target="media/image2.wmf"/><Relationship Id="rId51" Type="http://schemas.openxmlformats.org/officeDocument/2006/relationships/header" Target="header2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392</Words>
  <Characters>2239</Characters>
  <Application>Microsoft Office Word</Application>
  <DocSecurity>0</DocSecurity>
  <Lines>18</Lines>
  <Paragraphs>5</Paragraphs>
  <ScaleCrop>false</ScaleCrop>
  <Company>Lenovo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20</cp:revision>
  <dcterms:created xsi:type="dcterms:W3CDTF">2012-08-22T03:05:00Z</dcterms:created>
  <dcterms:modified xsi:type="dcterms:W3CDTF">2012-08-29T02:34:00Z</dcterms:modified>
</cp:coreProperties>
</file>