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72D8" w:rsidRPr="001116C3" w:rsidRDefault="00FB72D8" w:rsidP="00FB72D8">
      <w:pPr>
        <w:jc w:val="center"/>
        <w:rPr>
          <w:rFonts w:ascii="华文行楷" w:eastAsia="华文行楷" w:hint="eastAsia"/>
          <w:b/>
          <w:sz w:val="44"/>
          <w:szCs w:val="44"/>
        </w:rPr>
      </w:pPr>
      <w:r w:rsidRPr="001116C3">
        <w:rPr>
          <w:rFonts w:ascii="华文行楷" w:eastAsia="华文行楷" w:hint="eastAsia"/>
          <w:b/>
          <w:sz w:val="44"/>
          <w:szCs w:val="44"/>
        </w:rPr>
        <w:t>1.4</w:t>
      </w:r>
      <w:r>
        <w:rPr>
          <w:rFonts w:ascii="华文行楷" w:eastAsia="华文行楷" w:hint="eastAsia"/>
          <w:b/>
          <w:sz w:val="44"/>
          <w:szCs w:val="44"/>
        </w:rPr>
        <w:t>有理数的加减</w:t>
      </w:r>
      <w:r w:rsidRPr="001116C3">
        <w:rPr>
          <w:rFonts w:ascii="华文行楷" w:eastAsia="华文行楷" w:hint="eastAsia"/>
          <w:b/>
          <w:sz w:val="44"/>
          <w:szCs w:val="44"/>
        </w:rPr>
        <w:t>水平测试</w:t>
      </w:r>
    </w:p>
    <w:p w:rsidR="00FB72D8" w:rsidRPr="001116C3" w:rsidRDefault="00FB72D8" w:rsidP="00FB72D8">
      <w:pPr>
        <w:rPr>
          <w:rFonts w:hint="eastAsia"/>
        </w:rPr>
      </w:pPr>
      <w:r w:rsidRPr="001116C3">
        <w:rPr>
          <w:rFonts w:hint="eastAsia"/>
        </w:rPr>
        <w:t>一、精心选一选，慧眼识金！（每小题</w:t>
      </w:r>
      <w:r w:rsidRPr="001116C3">
        <w:rPr>
          <w:rFonts w:hint="eastAsia"/>
        </w:rPr>
        <w:t xml:space="preserve"> 3 </w:t>
      </w:r>
      <w:r w:rsidRPr="001116C3">
        <w:rPr>
          <w:rFonts w:hint="eastAsia"/>
        </w:rPr>
        <w:t>分，共</w:t>
      </w:r>
      <w:r w:rsidRPr="001116C3">
        <w:rPr>
          <w:rFonts w:hint="eastAsia"/>
        </w:rPr>
        <w:t xml:space="preserve"> 24 </w:t>
      </w:r>
      <w:r w:rsidRPr="001116C3">
        <w:rPr>
          <w:rFonts w:hint="eastAsia"/>
        </w:rPr>
        <w:t>分）</w:t>
      </w:r>
    </w:p>
    <w:p w:rsidR="00FB72D8" w:rsidRPr="001116C3" w:rsidRDefault="00FB72D8" w:rsidP="00FB72D8">
      <w:pPr>
        <w:rPr>
          <w:rFonts w:hint="eastAsia"/>
          <w:szCs w:val="18"/>
        </w:rPr>
      </w:pPr>
      <w:r w:rsidRPr="001116C3">
        <w:rPr>
          <w:rFonts w:hint="eastAsia"/>
        </w:rPr>
        <w:t>1.</w:t>
      </w:r>
      <w:r w:rsidRPr="001116C3">
        <w:rPr>
          <w:rFonts w:hint="eastAsia"/>
          <w:szCs w:val="18"/>
        </w:rPr>
        <w:t>计算</w:t>
      </w:r>
      <w:r w:rsidRPr="001116C3">
        <w:rPr>
          <w:position w:val="-4"/>
          <w:szCs w:val="18"/>
        </w:rPr>
        <w:object w:dxaOrig="639"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学科网(www.zxxk.com)--教育资源门户，提供试卷、教案、课件、论文、素材及各类教学资源下载，还有大量而丰富的教学相关资讯！" style="width:32.25pt;height:12.75pt" o:ole="">
            <v:imagedata r:id="rId7" o:title=""/>
          </v:shape>
          <o:OLEObject Type="Embed" ProgID="Equation.DSMT4" ShapeID="_x0000_i1026" DrawAspect="Content" ObjectID="_1407741829" r:id="rId8"/>
        </w:object>
      </w:r>
      <w:r w:rsidRPr="001116C3">
        <w:rPr>
          <w:rFonts w:hint="eastAsia"/>
          <w:szCs w:val="18"/>
        </w:rPr>
        <w:t>的值是（　　）</w:t>
      </w:r>
    </w:p>
    <w:p w:rsidR="00FB72D8" w:rsidRPr="001116C3" w:rsidRDefault="00FB72D8" w:rsidP="00FB72D8">
      <w:pPr>
        <w:ind w:firstLineChars="100" w:firstLine="210"/>
        <w:rPr>
          <w:rFonts w:hint="eastAsia"/>
          <w:szCs w:val="18"/>
        </w:rPr>
      </w:pPr>
      <w:r w:rsidRPr="001116C3">
        <w:rPr>
          <w:rFonts w:hint="eastAsia"/>
          <w:szCs w:val="18"/>
        </w:rPr>
        <w:t>（Ａ）</w:t>
      </w:r>
      <w:r w:rsidRPr="001116C3">
        <w:rPr>
          <w:position w:val="-6"/>
          <w:szCs w:val="18"/>
        </w:rPr>
        <w:object w:dxaOrig="320" w:dyaOrig="279">
          <v:shape id="_x0000_i1027" type="#_x0000_t75" alt="学科网(www.zxxk.com)--教育资源门户，提供试卷、教案、课件、论文、素材及各类教学资源下载，还有大量而丰富的教学相关资讯！" style="width:15.75pt;height:14.25pt" o:ole="">
            <v:imagedata r:id="rId9" o:title=""/>
          </v:shape>
          <o:OLEObject Type="Embed" ProgID="Equation.DSMT4" ShapeID="_x0000_i1027" DrawAspect="Content" ObjectID="_1407741830" r:id="rId10"/>
        </w:object>
      </w:r>
      <w:r w:rsidRPr="001116C3">
        <w:rPr>
          <w:rFonts w:hint="eastAsia"/>
          <w:szCs w:val="18"/>
        </w:rPr>
        <w:tab/>
      </w:r>
      <w:r w:rsidRPr="001116C3">
        <w:rPr>
          <w:rFonts w:hint="eastAsia"/>
          <w:szCs w:val="18"/>
        </w:rPr>
        <w:tab/>
      </w:r>
      <w:r w:rsidRPr="001116C3">
        <w:rPr>
          <w:rFonts w:hint="eastAsia"/>
          <w:szCs w:val="18"/>
        </w:rPr>
        <w:tab/>
      </w:r>
      <w:r w:rsidRPr="001116C3">
        <w:rPr>
          <w:rFonts w:hint="eastAsia"/>
          <w:szCs w:val="18"/>
        </w:rPr>
        <w:t>（Ｂ）</w:t>
      </w:r>
      <w:r w:rsidRPr="001116C3">
        <w:rPr>
          <w:position w:val="-4"/>
          <w:szCs w:val="18"/>
        </w:rPr>
        <w:object w:dxaOrig="300" w:dyaOrig="260">
          <v:shape id="_x0000_i1028" type="#_x0000_t75" alt="学科网(www.zxxk.com)--教育资源门户，提供试卷、教案、课件、论文、素材及各类教学资源下载，还有大量而丰富的教学相关资讯！" style="width:15pt;height:12.75pt" o:ole="">
            <v:imagedata r:id="rId11" o:title=""/>
          </v:shape>
          <o:OLEObject Type="Embed" ProgID="Equation.DSMT4" ShapeID="_x0000_i1028" DrawAspect="Content" ObjectID="_1407741831" r:id="rId12"/>
        </w:object>
      </w:r>
      <w:r w:rsidRPr="001116C3">
        <w:rPr>
          <w:rFonts w:hint="eastAsia"/>
          <w:szCs w:val="18"/>
        </w:rPr>
        <w:tab/>
      </w:r>
      <w:r w:rsidRPr="001116C3">
        <w:rPr>
          <w:rFonts w:hint="eastAsia"/>
          <w:szCs w:val="18"/>
        </w:rPr>
        <w:tab/>
      </w:r>
      <w:r w:rsidRPr="001116C3">
        <w:rPr>
          <w:rFonts w:hint="eastAsia"/>
          <w:szCs w:val="18"/>
        </w:rPr>
        <w:tab/>
      </w:r>
      <w:r w:rsidRPr="001116C3">
        <w:rPr>
          <w:rFonts w:hint="eastAsia"/>
          <w:szCs w:val="18"/>
        </w:rPr>
        <w:t>（Ｃ）</w:t>
      </w:r>
      <w:r w:rsidRPr="001116C3">
        <w:rPr>
          <w:position w:val="-4"/>
          <w:szCs w:val="18"/>
        </w:rPr>
        <w:object w:dxaOrig="139" w:dyaOrig="260">
          <v:shape id="_x0000_i1029" type="#_x0000_t75" alt="学科网(www.zxxk.com)--教育资源门户，提供试卷、教案、课件、论文、素材及各类教学资源下载，还有大量而丰富的教学相关资讯！" style="width:6.75pt;height:12.75pt" o:ole="">
            <v:imagedata r:id="rId13" o:title=""/>
          </v:shape>
          <o:OLEObject Type="Embed" ProgID="Equation.DSMT4" ShapeID="_x0000_i1029" DrawAspect="Content" ObjectID="_1407741832" r:id="rId14"/>
        </w:object>
      </w:r>
      <w:r w:rsidRPr="001116C3">
        <w:rPr>
          <w:rFonts w:hint="eastAsia"/>
          <w:szCs w:val="18"/>
        </w:rPr>
        <w:tab/>
      </w:r>
      <w:r w:rsidRPr="001116C3">
        <w:rPr>
          <w:rFonts w:hint="eastAsia"/>
          <w:szCs w:val="18"/>
        </w:rPr>
        <w:tab/>
      </w:r>
      <w:r w:rsidRPr="001116C3">
        <w:rPr>
          <w:rFonts w:hint="eastAsia"/>
          <w:szCs w:val="18"/>
        </w:rPr>
        <w:tab/>
      </w:r>
      <w:r w:rsidRPr="001116C3">
        <w:rPr>
          <w:rFonts w:hint="eastAsia"/>
          <w:szCs w:val="18"/>
        </w:rPr>
        <w:t>（Ｄ）</w:t>
      </w:r>
      <w:r w:rsidRPr="001116C3">
        <w:rPr>
          <w:position w:val="-6"/>
          <w:szCs w:val="18"/>
        </w:rPr>
        <w:object w:dxaOrig="180" w:dyaOrig="279">
          <v:shape id="_x0000_i1030" type="#_x0000_t75" alt="学科网(www.zxxk.com)--教育资源门户，提供试卷、教案、课件、论文、素材及各类教学资源下载，还有大量而丰富的教学相关资讯！" style="width:9pt;height:14.25pt" o:ole="">
            <v:imagedata r:id="rId15" o:title=""/>
          </v:shape>
          <o:OLEObject Type="Embed" ProgID="Equation.DSMT4" ShapeID="_x0000_i1030" DrawAspect="Content" ObjectID="_1407741833" r:id="rId16"/>
        </w:object>
      </w:r>
    </w:p>
    <w:p w:rsidR="00FB72D8" w:rsidRPr="001116C3" w:rsidRDefault="00FB72D8" w:rsidP="00FB72D8">
      <w:pPr>
        <w:ind w:left="315" w:hangingChars="150" w:hanging="315"/>
        <w:rPr>
          <w:rFonts w:hint="eastAsia"/>
          <w:szCs w:val="18"/>
        </w:rPr>
      </w:pPr>
      <w:r w:rsidRPr="001116C3">
        <w:rPr>
          <w:rFonts w:hint="eastAsia"/>
        </w:rPr>
        <w:t>2.</w:t>
      </w:r>
      <w:r w:rsidRPr="001116C3">
        <w:rPr>
          <w:rFonts w:hint="eastAsia"/>
          <w:szCs w:val="18"/>
        </w:rPr>
        <w:t>数轴上点</w:t>
      </w:r>
      <w:r w:rsidRPr="001116C3">
        <w:rPr>
          <w:position w:val="-4"/>
          <w:szCs w:val="18"/>
        </w:rPr>
        <w:object w:dxaOrig="240" w:dyaOrig="260">
          <v:shape id="_x0000_i1031" type="#_x0000_t75" alt="学科网(www.zxxk.com)--教育资源门户，提供试卷、教案、课件、论文、素材及各类教学资源下载，还有大量而丰富的教学相关资讯！" style="width:12pt;height:12.75pt" o:ole="">
            <v:imagedata r:id="rId17" o:title=""/>
          </v:shape>
          <o:OLEObject Type="Embed" ProgID="Equation.DSMT4" ShapeID="_x0000_i1031" DrawAspect="Content" ObjectID="_1407741834" r:id="rId18"/>
        </w:object>
      </w:r>
      <w:r w:rsidRPr="001116C3">
        <w:rPr>
          <w:rFonts w:hint="eastAsia"/>
          <w:szCs w:val="18"/>
        </w:rPr>
        <w:t>表示</w:t>
      </w:r>
      <w:r w:rsidRPr="001116C3">
        <w:rPr>
          <w:position w:val="-6"/>
          <w:szCs w:val="18"/>
        </w:rPr>
        <w:object w:dxaOrig="320" w:dyaOrig="279">
          <v:shape id="_x0000_i1032" type="#_x0000_t75" alt="学科网(www.zxxk.com)--教育资源门户，提供试卷、教案、课件、论文、素材及各类教学资源下载，还有大量而丰富的教学相关资讯！" style="width:15.75pt;height:14.25pt" o:ole="">
            <v:imagedata r:id="rId19" o:title=""/>
          </v:shape>
          <o:OLEObject Type="Embed" ProgID="Equation.DSMT4" ShapeID="_x0000_i1032" DrawAspect="Content" ObjectID="_1407741835" r:id="rId20"/>
        </w:object>
      </w:r>
      <w:r w:rsidRPr="001116C3">
        <w:rPr>
          <w:rFonts w:hint="eastAsia"/>
          <w:szCs w:val="18"/>
        </w:rPr>
        <w:t>，点</w:t>
      </w:r>
      <w:r w:rsidRPr="001116C3">
        <w:rPr>
          <w:position w:val="-4"/>
          <w:szCs w:val="18"/>
        </w:rPr>
        <w:object w:dxaOrig="240" w:dyaOrig="260">
          <v:shape id="_x0000_i1033" type="#_x0000_t75" alt="学科网(www.zxxk.com)--教育资源门户，提供试卷、教案、课件、论文、素材及各类教学资源下载，还有大量而丰富的教学相关资讯！" style="width:12pt;height:12.75pt" o:ole="">
            <v:imagedata r:id="rId21" o:title=""/>
          </v:shape>
          <o:OLEObject Type="Embed" ProgID="Equation.DSMT4" ShapeID="_x0000_i1033" DrawAspect="Content" ObjectID="_1407741836" r:id="rId22"/>
        </w:object>
      </w:r>
      <w:r w:rsidRPr="001116C3">
        <w:rPr>
          <w:rFonts w:hint="eastAsia"/>
          <w:szCs w:val="18"/>
        </w:rPr>
        <w:t>表示</w:t>
      </w:r>
      <w:r w:rsidRPr="001116C3">
        <w:rPr>
          <w:rFonts w:hint="eastAsia"/>
          <w:szCs w:val="18"/>
        </w:rPr>
        <w:t>1</w:t>
      </w:r>
      <w:r w:rsidRPr="001116C3">
        <w:rPr>
          <w:rFonts w:hint="eastAsia"/>
          <w:szCs w:val="18"/>
        </w:rPr>
        <w:t>，则表示</w:t>
      </w:r>
      <w:r w:rsidRPr="001116C3">
        <w:rPr>
          <w:position w:val="-10"/>
          <w:szCs w:val="18"/>
        </w:rPr>
        <w:object w:dxaOrig="440" w:dyaOrig="320">
          <v:shape id="_x0000_i1034" type="#_x0000_t75" alt="学科网(www.zxxk.com)--教育资源门户，提供试卷、教案、课件、论文、素材及各类教学资源下载，还有大量而丰富的教学相关资讯！" style="width:21.75pt;height:15.75pt" o:ole="">
            <v:imagedata r:id="rId23" o:title=""/>
          </v:shape>
          <o:OLEObject Type="Embed" ProgID="Equation.DSMT4" ShapeID="_x0000_i1034" DrawAspect="Content" ObjectID="_1407741837" r:id="rId24"/>
        </w:object>
      </w:r>
      <w:r w:rsidRPr="001116C3">
        <w:rPr>
          <w:rFonts w:hint="eastAsia"/>
          <w:szCs w:val="18"/>
        </w:rPr>
        <w:t>两点间的距离的算式是（</w:t>
      </w:r>
      <w:r w:rsidRPr="001116C3">
        <w:rPr>
          <w:rFonts w:hint="eastAsia"/>
          <w:szCs w:val="18"/>
        </w:rPr>
        <w:t xml:space="preserve">    </w:t>
      </w:r>
      <w:r w:rsidRPr="001116C3">
        <w:rPr>
          <w:rFonts w:hint="eastAsia"/>
          <w:szCs w:val="18"/>
        </w:rPr>
        <w:t>）</w:t>
      </w:r>
    </w:p>
    <w:p w:rsidR="00FB72D8" w:rsidRPr="001116C3" w:rsidRDefault="00FB72D8" w:rsidP="00FB72D8">
      <w:pPr>
        <w:ind w:firstLineChars="150" w:firstLine="315"/>
        <w:rPr>
          <w:rFonts w:hint="eastAsia"/>
          <w:szCs w:val="18"/>
        </w:rPr>
      </w:pPr>
      <w:r w:rsidRPr="001116C3">
        <w:rPr>
          <w:rFonts w:hint="eastAsia"/>
          <w:szCs w:val="18"/>
        </w:rPr>
        <w:t>（</w:t>
      </w:r>
      <w:r w:rsidRPr="001116C3">
        <w:rPr>
          <w:rFonts w:hint="eastAsia"/>
          <w:szCs w:val="18"/>
        </w:rPr>
        <w:t>A</w:t>
      </w:r>
      <w:r w:rsidRPr="001116C3">
        <w:rPr>
          <w:rFonts w:hint="eastAsia"/>
          <w:szCs w:val="18"/>
        </w:rPr>
        <w:t>）</w:t>
      </w:r>
      <w:r w:rsidRPr="001116C3">
        <w:rPr>
          <w:position w:val="-6"/>
          <w:szCs w:val="18"/>
        </w:rPr>
        <w:object w:dxaOrig="600" w:dyaOrig="279">
          <v:shape id="_x0000_i1035" type="#_x0000_t75" alt="学科网(www.zxxk.com)--教育资源门户，提供试卷、教案、课件、论文、素材及各类教学资源下载，还有大量而丰富的教学相关资讯！" style="width:30pt;height:14.25pt" o:ole="">
            <v:imagedata r:id="rId25" o:title=""/>
          </v:shape>
          <o:OLEObject Type="Embed" ProgID="Equation.DSMT4" ShapeID="_x0000_i1035" DrawAspect="Content" ObjectID="_1407741838" r:id="rId26"/>
        </w:object>
      </w:r>
      <w:r w:rsidRPr="001116C3">
        <w:rPr>
          <w:rFonts w:hint="eastAsia"/>
          <w:szCs w:val="18"/>
        </w:rPr>
        <w:tab/>
      </w:r>
      <w:r w:rsidRPr="001116C3">
        <w:rPr>
          <w:rFonts w:hint="eastAsia"/>
          <w:szCs w:val="18"/>
        </w:rPr>
        <w:tab/>
      </w:r>
      <w:r w:rsidRPr="001116C3">
        <w:rPr>
          <w:rFonts w:hint="eastAsia"/>
          <w:szCs w:val="18"/>
        </w:rPr>
        <w:t>（</w:t>
      </w:r>
      <w:r w:rsidRPr="001116C3">
        <w:rPr>
          <w:rFonts w:hint="eastAsia"/>
          <w:szCs w:val="18"/>
        </w:rPr>
        <w:t>B</w:t>
      </w:r>
      <w:r w:rsidRPr="001116C3">
        <w:rPr>
          <w:rFonts w:hint="eastAsia"/>
          <w:szCs w:val="18"/>
        </w:rPr>
        <w:t>）</w:t>
      </w:r>
      <w:r w:rsidRPr="001116C3">
        <w:rPr>
          <w:position w:val="-6"/>
          <w:szCs w:val="18"/>
        </w:rPr>
        <w:object w:dxaOrig="600" w:dyaOrig="279">
          <v:shape id="_x0000_i1036" type="#_x0000_t75" alt="学科网(www.zxxk.com)--教育资源门户，提供试卷、教案、课件、论文、素材及各类教学资源下载，还有大量而丰富的教学相关资讯！" style="width:30pt;height:14.25pt" o:ole="">
            <v:imagedata r:id="rId27" o:title=""/>
          </v:shape>
          <o:OLEObject Type="Embed" ProgID="Equation.DSMT4" ShapeID="_x0000_i1036" DrawAspect="Content" ObjectID="_1407741839" r:id="rId28"/>
        </w:object>
      </w:r>
      <w:r w:rsidRPr="001116C3">
        <w:rPr>
          <w:rFonts w:hint="eastAsia"/>
          <w:szCs w:val="18"/>
        </w:rPr>
        <w:tab/>
      </w:r>
      <w:r w:rsidRPr="001116C3">
        <w:rPr>
          <w:rFonts w:hint="eastAsia"/>
          <w:szCs w:val="18"/>
        </w:rPr>
        <w:tab/>
      </w:r>
      <w:r w:rsidRPr="001116C3">
        <w:rPr>
          <w:rFonts w:hint="eastAsia"/>
          <w:szCs w:val="18"/>
        </w:rPr>
        <w:t>（</w:t>
      </w:r>
      <w:r w:rsidRPr="001116C3">
        <w:rPr>
          <w:rFonts w:hint="eastAsia"/>
          <w:szCs w:val="18"/>
        </w:rPr>
        <w:t>C</w:t>
      </w:r>
      <w:r w:rsidRPr="001116C3">
        <w:rPr>
          <w:rFonts w:hint="eastAsia"/>
          <w:szCs w:val="18"/>
        </w:rPr>
        <w:t>）</w:t>
      </w:r>
      <w:r w:rsidRPr="001116C3">
        <w:rPr>
          <w:position w:val="-10"/>
          <w:szCs w:val="18"/>
        </w:rPr>
        <w:object w:dxaOrig="760" w:dyaOrig="320">
          <v:shape id="_x0000_i1037" type="#_x0000_t75" alt="学科网(www.zxxk.com)--教育资源门户，提供试卷、教案、课件、论文、素材及各类教学资源下载，还有大量而丰富的教学相关资讯！" style="width:38.25pt;height:15.75pt" o:ole="">
            <v:imagedata r:id="rId29" o:title=""/>
          </v:shape>
          <o:OLEObject Type="Embed" ProgID="Equation.DSMT4" ShapeID="_x0000_i1037" DrawAspect="Content" ObjectID="_1407741840" r:id="rId30"/>
        </w:object>
      </w:r>
      <w:r w:rsidRPr="001116C3">
        <w:rPr>
          <w:rFonts w:hint="eastAsia"/>
          <w:szCs w:val="18"/>
        </w:rPr>
        <w:tab/>
      </w:r>
      <w:r w:rsidRPr="001116C3">
        <w:rPr>
          <w:rFonts w:hint="eastAsia"/>
          <w:szCs w:val="18"/>
        </w:rPr>
        <w:tab/>
      </w:r>
      <w:r w:rsidRPr="001116C3">
        <w:rPr>
          <w:rFonts w:hint="eastAsia"/>
          <w:szCs w:val="18"/>
        </w:rPr>
        <w:t>（</w:t>
      </w:r>
      <w:r w:rsidRPr="001116C3">
        <w:rPr>
          <w:rFonts w:hint="eastAsia"/>
          <w:szCs w:val="18"/>
        </w:rPr>
        <w:t>D</w:t>
      </w:r>
      <w:r w:rsidRPr="001116C3">
        <w:rPr>
          <w:rFonts w:hint="eastAsia"/>
          <w:szCs w:val="18"/>
        </w:rPr>
        <w:t>）</w:t>
      </w:r>
      <w:r w:rsidRPr="001116C3">
        <w:rPr>
          <w:position w:val="-6"/>
          <w:szCs w:val="18"/>
        </w:rPr>
        <w:object w:dxaOrig="460" w:dyaOrig="279">
          <v:shape id="_x0000_i1038" type="#_x0000_t75" alt="学科网(www.zxxk.com)--教育资源门户，提供试卷、教案、课件、论文、素材及各类教学资源下载，还有大量而丰富的教学相关资讯！" style="width:23.25pt;height:14.25pt" o:ole="">
            <v:imagedata r:id="rId31" o:title=""/>
          </v:shape>
          <o:OLEObject Type="Embed" ProgID="Equation.DSMT4" ShapeID="_x0000_i1038" DrawAspect="Content" ObjectID="_1407741841" r:id="rId32"/>
        </w:object>
      </w:r>
    </w:p>
    <w:p w:rsidR="00FB72D8" w:rsidRPr="001116C3" w:rsidRDefault="00FB72D8" w:rsidP="00FB72D8">
      <w:pPr>
        <w:rPr>
          <w:rFonts w:hint="eastAsia"/>
        </w:rPr>
      </w:pPr>
      <w:r w:rsidRPr="001116C3">
        <w:rPr>
          <w:rFonts w:hint="eastAsia"/>
        </w:rPr>
        <w:t>3.</w:t>
      </w:r>
      <w:r w:rsidRPr="001116C3">
        <w:rPr>
          <w:rFonts w:hint="eastAsia"/>
        </w:rPr>
        <w:t>下列运算正确的个数为（</w:t>
      </w:r>
      <w:r w:rsidRPr="001116C3">
        <w:rPr>
          <w:rFonts w:hint="eastAsia"/>
        </w:rPr>
        <w:t xml:space="preserve">    </w:t>
      </w:r>
      <w:r w:rsidRPr="001116C3">
        <w:rPr>
          <w:rFonts w:hint="eastAsia"/>
        </w:rPr>
        <w:t>）</w:t>
      </w:r>
      <w:r w:rsidRPr="001116C3">
        <w:rPr>
          <w:rFonts w:hint="eastAsia"/>
        </w:rPr>
        <w:t>.</w:t>
      </w:r>
    </w:p>
    <w:p w:rsidR="00FB72D8" w:rsidRPr="001116C3" w:rsidRDefault="00FB72D8" w:rsidP="00FB72D8">
      <w:pPr>
        <w:rPr>
          <w:rFonts w:ascii="宋体" w:hAnsi="宋体" w:hint="eastAsia"/>
        </w:rPr>
      </w:pPr>
      <w:r w:rsidRPr="001116C3">
        <w:rPr>
          <w:rFonts w:hint="eastAsia"/>
        </w:rPr>
        <w:t xml:space="preserve"> </w:t>
      </w:r>
      <w:r w:rsidRPr="001116C3">
        <w:rPr>
          <w:rFonts w:ascii="宋体" w:hAnsi="宋体" w:hint="eastAsia"/>
        </w:rPr>
        <w:t xml:space="preserve"> ①</w:t>
      </w:r>
      <w:r w:rsidRPr="001116C3">
        <w:rPr>
          <w:rFonts w:ascii="宋体" w:hAnsi="宋体"/>
          <w:position w:val="-10"/>
        </w:rPr>
        <w:object w:dxaOrig="1719" w:dyaOrig="320">
          <v:shape id="_x0000_i1039" type="#_x0000_t75" alt="学科网(www.zxxk.com)--教育资源门户，提供试卷、教案、课件、论文、素材及各类教学资源下载，还有大量而丰富的教学相关资讯！" style="width:86.25pt;height:15.75pt" o:ole="">
            <v:imagedata r:id="rId33" o:title=""/>
          </v:shape>
          <o:OLEObject Type="Embed" ProgID="Equation.DSMT4" ShapeID="_x0000_i1039" DrawAspect="Content" ObjectID="_1407741842" r:id="rId34"/>
        </w:object>
      </w:r>
      <w:r w:rsidRPr="001116C3">
        <w:rPr>
          <w:rFonts w:ascii="宋体" w:hAnsi="宋体" w:hint="eastAsia"/>
        </w:rPr>
        <w:t>；②</w:t>
      </w:r>
      <w:r w:rsidRPr="001116C3">
        <w:rPr>
          <w:rFonts w:ascii="宋体" w:hAnsi="宋体"/>
          <w:position w:val="-10"/>
        </w:rPr>
        <w:object w:dxaOrig="1719" w:dyaOrig="320">
          <v:shape id="_x0000_i1040" type="#_x0000_t75" alt="学科网(www.zxxk.com)--教育资源门户，提供试卷、教案、课件、论文、素材及各类教学资源下载，还有大量而丰富的教学相关资讯！" style="width:86.25pt;height:15.75pt" o:ole="">
            <v:imagedata r:id="rId35" o:title=""/>
          </v:shape>
          <o:OLEObject Type="Embed" ProgID="Equation.DSMT4" ShapeID="_x0000_i1040" DrawAspect="Content" ObjectID="_1407741843" r:id="rId36"/>
        </w:object>
      </w:r>
      <w:r w:rsidRPr="001116C3">
        <w:rPr>
          <w:rFonts w:ascii="宋体" w:hAnsi="宋体" w:hint="eastAsia"/>
        </w:rPr>
        <w:t>；③</w:t>
      </w:r>
      <w:r w:rsidRPr="001116C3">
        <w:rPr>
          <w:rFonts w:ascii="宋体" w:hAnsi="宋体"/>
          <w:position w:val="-6"/>
        </w:rPr>
        <w:object w:dxaOrig="880" w:dyaOrig="279">
          <v:shape id="_x0000_i1041" type="#_x0000_t75" alt="学科网(www.zxxk.com)--教育资源门户，提供试卷、教案、课件、论文、素材及各类教学资源下载，还有大量而丰富的教学相关资讯！" style="width:44.25pt;height:14.25pt" o:ole="">
            <v:imagedata r:id="rId37" o:title=""/>
          </v:shape>
          <o:OLEObject Type="Embed" ProgID="Equation.DSMT4" ShapeID="_x0000_i1041" DrawAspect="Content" ObjectID="_1407741844" r:id="rId38"/>
        </w:object>
      </w:r>
      <w:r w:rsidRPr="001116C3">
        <w:rPr>
          <w:rFonts w:ascii="宋体" w:hAnsi="宋体" w:hint="eastAsia"/>
        </w:rPr>
        <w:t>；④</w:t>
      </w:r>
      <w:r w:rsidRPr="001116C3">
        <w:rPr>
          <w:rFonts w:ascii="宋体" w:hAnsi="宋体"/>
          <w:position w:val="-24"/>
        </w:rPr>
        <w:object w:dxaOrig="1320" w:dyaOrig="620">
          <v:shape id="_x0000_i1042" type="#_x0000_t75" alt="学科网(www.zxxk.com)--教育资源门户，提供试卷、教案、课件、论文、素材及各类教学资源下载，还有大量而丰富的教学相关资讯！" style="width:66pt;height:30.75pt" o:ole="">
            <v:imagedata r:id="rId39" o:title=""/>
          </v:shape>
          <o:OLEObject Type="Embed" ProgID="Equation.DSMT4" ShapeID="_x0000_i1042" DrawAspect="Content" ObjectID="_1407741845" r:id="rId40"/>
        </w:object>
      </w:r>
      <w:r w:rsidRPr="001116C3">
        <w:rPr>
          <w:rFonts w:ascii="宋体" w:hAnsi="宋体" w:hint="eastAsia"/>
        </w:rPr>
        <w:t>.</w:t>
      </w:r>
    </w:p>
    <w:p w:rsidR="00FB72D8" w:rsidRPr="001116C3" w:rsidRDefault="00FB72D8" w:rsidP="00FB72D8">
      <w:pPr>
        <w:rPr>
          <w:rFonts w:hint="eastAsia"/>
        </w:rPr>
      </w:pPr>
      <w:r w:rsidRPr="001116C3">
        <w:rPr>
          <w:rFonts w:ascii="宋体" w:hAnsi="宋体" w:hint="eastAsia"/>
        </w:rPr>
        <w:t xml:space="preserve">   （A）0          （B）1           （C）2             （D）3</w:t>
      </w:r>
    </w:p>
    <w:p w:rsidR="00FB72D8" w:rsidRPr="001116C3" w:rsidRDefault="00FB72D8" w:rsidP="00FB72D8">
      <w:pPr>
        <w:rPr>
          <w:rFonts w:hint="eastAsia"/>
        </w:rPr>
      </w:pPr>
      <w:r w:rsidRPr="001116C3">
        <w:rPr>
          <w:rFonts w:hint="eastAsia"/>
        </w:rPr>
        <w:t>4.</w:t>
      </w:r>
      <w:r w:rsidRPr="001116C3">
        <w:rPr>
          <w:rFonts w:hint="eastAsia"/>
        </w:rPr>
        <w:t>下列说法正确的是（</w:t>
      </w:r>
      <w:r w:rsidRPr="001116C3">
        <w:rPr>
          <w:rFonts w:hint="eastAsia"/>
        </w:rPr>
        <w:t xml:space="preserve">    </w:t>
      </w:r>
      <w:r w:rsidRPr="001116C3">
        <w:rPr>
          <w:rFonts w:hint="eastAsia"/>
        </w:rPr>
        <w:t>）</w:t>
      </w:r>
      <w:r w:rsidRPr="001116C3">
        <w:rPr>
          <w:rFonts w:hint="eastAsia"/>
        </w:rPr>
        <w:t>.</w:t>
      </w:r>
    </w:p>
    <w:p w:rsidR="00FB72D8" w:rsidRPr="001116C3" w:rsidRDefault="00FB72D8" w:rsidP="00FB72D8">
      <w:pPr>
        <w:rPr>
          <w:rFonts w:hint="eastAsia"/>
        </w:rPr>
      </w:pPr>
      <w:r w:rsidRPr="001116C3">
        <w:rPr>
          <w:rFonts w:hint="eastAsia"/>
        </w:rPr>
        <w:t xml:space="preserve">   </w:t>
      </w:r>
      <w:r w:rsidRPr="001116C3">
        <w:rPr>
          <w:rFonts w:hint="eastAsia"/>
        </w:rPr>
        <w:t>（</w:t>
      </w:r>
      <w:r w:rsidRPr="001116C3">
        <w:rPr>
          <w:rFonts w:hint="eastAsia"/>
        </w:rPr>
        <w:t>A</w:t>
      </w:r>
      <w:r w:rsidRPr="001116C3">
        <w:rPr>
          <w:rFonts w:hint="eastAsia"/>
        </w:rPr>
        <w:t>）两个有理数相加，就是把它们的绝对</w:t>
      </w:r>
      <w:r>
        <w:rPr>
          <w:rFonts w:hint="eastAsia"/>
          <w:noProof/>
        </w:rPr>
        <w:drawing>
          <wp:inline distT="0" distB="0" distL="0" distR="0">
            <wp:extent cx="19050" cy="19050"/>
            <wp:effectExtent l="19050" t="0" r="0" b="0"/>
            <wp:docPr id="97" name="图片 9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学科网(www.zxxk.com)--教育资源门户，提供试卷、教案、课件、论文、素材及各类教学资源下载，还有大量而丰富的教学相关资讯！"/>
                    <pic:cNvPicPr>
                      <a:picLocks noChangeAspect="1" noChangeArrowheads="1"/>
                    </pic:cNvPicPr>
                  </pic:nvPicPr>
                  <pic:blipFill>
                    <a:blip r:embed="rId4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1116C3">
        <w:rPr>
          <w:rFonts w:hint="eastAsia"/>
        </w:rPr>
        <w:t>值相加</w:t>
      </w:r>
    </w:p>
    <w:p w:rsidR="00FB72D8" w:rsidRPr="001116C3" w:rsidRDefault="00FB72D8" w:rsidP="00FB72D8">
      <w:pPr>
        <w:rPr>
          <w:rFonts w:hint="eastAsia"/>
        </w:rPr>
      </w:pPr>
      <w:r w:rsidRPr="001116C3">
        <w:rPr>
          <w:rFonts w:hint="eastAsia"/>
        </w:rPr>
        <w:t xml:space="preserve">   </w:t>
      </w:r>
      <w:r w:rsidRPr="001116C3">
        <w:rPr>
          <w:rFonts w:hint="eastAsia"/>
        </w:rPr>
        <w:t>（</w:t>
      </w:r>
      <w:r w:rsidRPr="001116C3">
        <w:rPr>
          <w:rFonts w:hint="eastAsia"/>
        </w:rPr>
        <w:t>B</w:t>
      </w:r>
      <w:r w:rsidRPr="001116C3">
        <w:rPr>
          <w:rFonts w:hint="eastAsia"/>
        </w:rPr>
        <w:t>）</w:t>
      </w:r>
      <w:r>
        <w:rPr>
          <w:rFonts w:hint="eastAsia"/>
          <w:noProof/>
        </w:rPr>
        <w:drawing>
          <wp:inline distT="0" distB="0" distL="0" distR="0">
            <wp:extent cx="19050" cy="19050"/>
            <wp:effectExtent l="19050" t="0" r="0" b="0"/>
            <wp:docPr id="98" name="图片 9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学科网(www.zxxk.com)--教育资源门户，提供试卷、教案、课件、论文、素材及各类教学资源下载，还有大量而丰富的教学相关资讯！"/>
                    <pic:cNvPicPr>
                      <a:picLocks noChangeAspect="1" noChangeArrowheads="1"/>
                    </pic:cNvPicPr>
                  </pic:nvPicPr>
                  <pic:blipFill>
                    <a:blip r:embed="rId4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1116C3">
        <w:rPr>
          <w:rFonts w:hint="eastAsia"/>
        </w:rPr>
        <w:t>两个有理数相减，就是把它们的绝对值相减</w:t>
      </w:r>
    </w:p>
    <w:p w:rsidR="00FB72D8" w:rsidRPr="001116C3" w:rsidRDefault="00FB72D8" w:rsidP="00FB72D8">
      <w:pPr>
        <w:rPr>
          <w:rFonts w:hint="eastAsia"/>
        </w:rPr>
      </w:pPr>
      <w:r w:rsidRPr="001116C3">
        <w:rPr>
          <w:rFonts w:hint="eastAsia"/>
        </w:rPr>
        <w:t xml:space="preserve">   </w:t>
      </w:r>
      <w:r w:rsidRPr="001116C3">
        <w:rPr>
          <w:rFonts w:hint="eastAsia"/>
        </w:rPr>
        <w:t>（</w:t>
      </w:r>
      <w:r w:rsidRPr="001116C3">
        <w:rPr>
          <w:rFonts w:hint="eastAsia"/>
        </w:rPr>
        <w:t>C</w:t>
      </w:r>
      <w:r w:rsidRPr="001116C3">
        <w:rPr>
          <w:rFonts w:hint="eastAsia"/>
        </w:rPr>
        <w:t>）两个一有理数相加，和可能小于其中的每一个加数</w:t>
      </w:r>
    </w:p>
    <w:p w:rsidR="00FB72D8" w:rsidRPr="001116C3" w:rsidRDefault="00FB72D8" w:rsidP="00FB72D8">
      <w:pPr>
        <w:rPr>
          <w:rFonts w:hint="eastAsia"/>
        </w:rPr>
      </w:pPr>
      <w:r w:rsidRPr="001116C3">
        <w:rPr>
          <w:rFonts w:hint="eastAsia"/>
        </w:rPr>
        <w:t xml:space="preserve">   </w:t>
      </w:r>
      <w:r w:rsidRPr="001116C3">
        <w:rPr>
          <w:rFonts w:hint="eastAsia"/>
        </w:rPr>
        <w:t>（</w:t>
      </w:r>
      <w:r w:rsidRPr="001116C3">
        <w:rPr>
          <w:rFonts w:hint="eastAsia"/>
        </w:rPr>
        <w:t>D</w:t>
      </w:r>
      <w:r w:rsidRPr="001116C3">
        <w:rPr>
          <w:rFonts w:hint="eastAsia"/>
        </w:rPr>
        <w:t>）两个有理数相减，差一定小于被减数</w:t>
      </w:r>
    </w:p>
    <w:p w:rsidR="00FB72D8" w:rsidRPr="001116C3" w:rsidRDefault="00FB72D8" w:rsidP="00FB72D8">
      <w:pPr>
        <w:ind w:left="315" w:hangingChars="150" w:hanging="315"/>
      </w:pPr>
      <w:r w:rsidRPr="001116C3">
        <w:rPr>
          <w:rFonts w:hint="eastAsia"/>
        </w:rPr>
        <w:t>5.</w:t>
      </w:r>
      <w:r w:rsidRPr="001116C3">
        <w:t xml:space="preserve"> </w:t>
      </w:r>
      <w:r w:rsidRPr="001116C3">
        <w:t>小明做这样一道题</w:t>
      </w:r>
      <w:r w:rsidRPr="001116C3">
        <w:rPr>
          <w:rFonts w:hint="eastAsia"/>
        </w:rPr>
        <w:t>“</w:t>
      </w:r>
      <w:r w:rsidRPr="001116C3">
        <w:t>计算：</w:t>
      </w:r>
      <w:r w:rsidRPr="001116C3">
        <w:t>|</w:t>
      </w:r>
      <w:r w:rsidRPr="001116C3">
        <w:rPr>
          <w:rFonts w:ascii="宋体" w:hAnsi="宋体"/>
        </w:rPr>
        <w:t>（</w:t>
      </w:r>
      <w:r w:rsidRPr="001116C3">
        <w:rPr>
          <w:rFonts w:ascii="宋体" w:hAnsi="宋体" w:hint="eastAsia"/>
        </w:rPr>
        <w:t>－</w:t>
      </w:r>
      <w:r w:rsidRPr="001116C3">
        <w:t>3</w:t>
      </w:r>
      <w:r w:rsidRPr="001116C3">
        <w:rPr>
          <w:rFonts w:ascii="宋体" w:hAnsi="宋体"/>
        </w:rPr>
        <w:t>）</w:t>
      </w:r>
      <w:r w:rsidRPr="001116C3">
        <w:rPr>
          <w:rFonts w:ascii="宋体" w:hAnsi="宋体" w:hint="eastAsia"/>
        </w:rPr>
        <w:t>＋■</w:t>
      </w:r>
      <w:r w:rsidRPr="001116C3">
        <w:t>|</w:t>
      </w:r>
      <w:r w:rsidRPr="001116C3">
        <w:rPr>
          <w:rFonts w:hint="eastAsia"/>
        </w:rPr>
        <w:t>”</w:t>
      </w:r>
      <w:r w:rsidRPr="001116C3">
        <w:t>，其中</w:t>
      </w:r>
      <w:r w:rsidRPr="001116C3">
        <w:rPr>
          <w:rFonts w:hint="eastAsia"/>
        </w:rPr>
        <w:t>“</w:t>
      </w:r>
      <w:r w:rsidRPr="001116C3">
        <w:rPr>
          <w:rFonts w:ascii="宋体" w:hAnsi="宋体" w:hint="eastAsia"/>
        </w:rPr>
        <w:t>■</w:t>
      </w:r>
      <w:r w:rsidRPr="001116C3">
        <w:rPr>
          <w:rFonts w:hint="eastAsia"/>
        </w:rPr>
        <w:t>”</w:t>
      </w:r>
      <w:r w:rsidRPr="001116C3">
        <w:t>是被墨水污染看不清的一个数，他翻开后面的答案知该题计算的结果是等于</w:t>
      </w:r>
      <w:r w:rsidRPr="001116C3">
        <w:t>6</w:t>
      </w:r>
      <w:r w:rsidRPr="001116C3">
        <w:t>，那么</w:t>
      </w:r>
      <w:r w:rsidRPr="001116C3">
        <w:rPr>
          <w:rFonts w:hint="eastAsia"/>
        </w:rPr>
        <w:t>“</w:t>
      </w:r>
      <w:r w:rsidRPr="001116C3">
        <w:rPr>
          <w:rFonts w:ascii="宋体" w:hAnsi="宋体" w:hint="eastAsia"/>
        </w:rPr>
        <w:t>■</w:t>
      </w:r>
      <w:r w:rsidRPr="001116C3">
        <w:rPr>
          <w:rFonts w:hint="eastAsia"/>
        </w:rPr>
        <w:t>”</w:t>
      </w:r>
      <w:r w:rsidRPr="001116C3">
        <w:t>表示的数是（</w:t>
      </w:r>
      <w:r w:rsidRPr="001116C3">
        <w:t xml:space="preserve">  </w:t>
      </w:r>
      <w:r w:rsidRPr="001116C3">
        <w:t>）</w:t>
      </w:r>
    </w:p>
    <w:p w:rsidR="00FB72D8" w:rsidRPr="001116C3" w:rsidRDefault="00FB72D8" w:rsidP="00FB72D8">
      <w:pPr>
        <w:ind w:firstLineChars="200" w:firstLine="420"/>
        <w:rPr>
          <w:rFonts w:hint="eastAsia"/>
        </w:rPr>
      </w:pPr>
      <w:r w:rsidRPr="001116C3">
        <w:rPr>
          <w:rFonts w:hint="eastAsia"/>
        </w:rPr>
        <w:t>（</w:t>
      </w:r>
      <w:r w:rsidRPr="001116C3">
        <w:t>A</w:t>
      </w:r>
      <w:r w:rsidRPr="001116C3">
        <w:rPr>
          <w:rFonts w:hint="eastAsia"/>
        </w:rPr>
        <w:t>）</w:t>
      </w:r>
      <w:r w:rsidRPr="001116C3">
        <w:t>3</w:t>
      </w:r>
      <w:r w:rsidRPr="001116C3">
        <w:rPr>
          <w:rFonts w:hint="eastAsia"/>
        </w:rPr>
        <w:t xml:space="preserve">         </w:t>
      </w:r>
      <w:r w:rsidRPr="001116C3">
        <w:rPr>
          <w:rFonts w:hint="eastAsia"/>
        </w:rPr>
        <w:t>（</w:t>
      </w:r>
      <w:r w:rsidRPr="001116C3">
        <w:t>B</w:t>
      </w:r>
      <w:r w:rsidRPr="001116C3">
        <w:rPr>
          <w:rFonts w:ascii="宋体" w:hAnsi="宋体" w:hint="eastAsia"/>
        </w:rPr>
        <w:t>）－</w:t>
      </w:r>
      <w:r w:rsidRPr="001116C3">
        <w:t>3</w:t>
      </w:r>
      <w:r w:rsidRPr="001116C3">
        <w:rPr>
          <w:rFonts w:hint="eastAsia"/>
        </w:rPr>
        <w:t xml:space="preserve">           </w:t>
      </w:r>
      <w:r w:rsidRPr="001116C3">
        <w:rPr>
          <w:rFonts w:hint="eastAsia"/>
        </w:rPr>
        <w:t>（</w:t>
      </w:r>
      <w:r w:rsidRPr="001116C3">
        <w:t>C</w:t>
      </w:r>
      <w:r w:rsidRPr="001116C3">
        <w:rPr>
          <w:rFonts w:hint="eastAsia"/>
        </w:rPr>
        <w:t>）</w:t>
      </w:r>
      <w:r w:rsidRPr="001116C3">
        <w:t>9</w:t>
      </w:r>
      <w:r w:rsidRPr="001116C3">
        <w:rPr>
          <w:rFonts w:hint="eastAsia"/>
        </w:rPr>
        <w:t xml:space="preserve">            </w:t>
      </w:r>
      <w:r w:rsidRPr="001116C3">
        <w:rPr>
          <w:rFonts w:hint="eastAsia"/>
        </w:rPr>
        <w:t>（</w:t>
      </w:r>
      <w:r w:rsidRPr="001116C3">
        <w:t>D</w:t>
      </w:r>
      <w:r w:rsidRPr="001116C3">
        <w:rPr>
          <w:rFonts w:ascii="宋体" w:hAnsi="宋体" w:hint="eastAsia"/>
        </w:rPr>
        <w:t>）－</w:t>
      </w:r>
      <w:r w:rsidRPr="001116C3">
        <w:t>3</w:t>
      </w:r>
      <w:r w:rsidRPr="001116C3">
        <w:t>或</w:t>
      </w:r>
      <w:r w:rsidRPr="001116C3">
        <w:t>9</w:t>
      </w:r>
      <w:r w:rsidRPr="00895097">
        <w:rPr>
          <w:rFonts w:hint="eastAsia"/>
          <w:color w:val="FFFFFF"/>
          <w:sz w:val="4"/>
        </w:rPr>
        <w:t>[</w:t>
      </w:r>
      <w:r w:rsidRPr="00895097">
        <w:rPr>
          <w:rFonts w:hint="eastAsia"/>
          <w:color w:val="FFFFFF"/>
          <w:sz w:val="4"/>
        </w:rPr>
        <w:t>来</w:t>
      </w:r>
    </w:p>
    <w:p w:rsidR="00FB72D8" w:rsidRPr="001116C3" w:rsidRDefault="00FB72D8" w:rsidP="00FB72D8">
      <w:pPr>
        <w:ind w:left="315" w:hangingChars="150" w:hanging="315"/>
      </w:pPr>
      <w:r w:rsidRPr="001116C3">
        <w:rPr>
          <w:rFonts w:hint="eastAsia"/>
        </w:rPr>
        <w:t xml:space="preserve">6. </w:t>
      </w:r>
      <w:r w:rsidRPr="001116C3">
        <w:rPr>
          <w:rFonts w:hint="eastAsia"/>
        </w:rPr>
        <w:t>某商店出售三种品牌的面粉，袋上分别标有质量为</w:t>
      </w:r>
      <w:r w:rsidRPr="001116C3">
        <w:rPr>
          <w:position w:val="-10"/>
        </w:rPr>
        <w:object w:dxaOrig="3800" w:dyaOrig="320">
          <v:shape id="_x0000_i1043" type="#_x0000_t75" alt="学科网(www.zxxk.com)--教育资源门户，提供试卷、教案、课件、论文、素材及各类教学资源下载，还有大量而丰富的教学相关资讯！" style="width:189.75pt;height:15.75pt" o:ole="">
            <v:imagedata r:id="rId42" o:title=""/>
          </v:shape>
          <o:OLEObject Type="Embed" ProgID="Equation.3" ShapeID="_x0000_i1043" DrawAspect="Content" ObjectID="_1407741846" r:id="rId43"/>
        </w:object>
      </w:r>
      <w:r w:rsidRPr="001116C3">
        <w:rPr>
          <w:rFonts w:hint="eastAsia"/>
        </w:rPr>
        <w:t>的字样，任意取出两袋，它们的质量最多相差（　　）</w:t>
      </w:r>
    </w:p>
    <w:p w:rsidR="00FB72D8" w:rsidRPr="001116C3" w:rsidRDefault="00FB72D8" w:rsidP="00FB72D8">
      <w:pPr>
        <w:spacing w:line="360" w:lineRule="auto"/>
        <w:ind w:firstLineChars="100" w:firstLine="210"/>
        <w:rPr>
          <w:rFonts w:ascii="宋体" w:hAnsi="宋体" w:hint="eastAsia"/>
          <w:szCs w:val="21"/>
        </w:rPr>
      </w:pPr>
      <w:r w:rsidRPr="001116C3">
        <w:rPr>
          <w:rFonts w:hint="eastAsia"/>
        </w:rPr>
        <w:t>（</w:t>
      </w:r>
      <w:r w:rsidRPr="001116C3">
        <w:t>A</w:t>
      </w:r>
      <w:r w:rsidRPr="001116C3">
        <w:rPr>
          <w:rFonts w:hint="eastAsia"/>
        </w:rPr>
        <w:t>）</w:t>
      </w:r>
      <w:r w:rsidRPr="001116C3">
        <w:rPr>
          <w:rFonts w:hint="eastAsia"/>
        </w:rPr>
        <w:t>0.8</w:t>
      </w:r>
      <w:r w:rsidRPr="001116C3">
        <w:t xml:space="preserve"> kg</w:t>
      </w:r>
      <w:r w:rsidRPr="001116C3">
        <w:rPr>
          <w:rFonts w:hint="eastAsia"/>
        </w:rPr>
        <w:t xml:space="preserve">　　　　（</w:t>
      </w:r>
      <w:r w:rsidRPr="001116C3">
        <w:rPr>
          <w:rFonts w:hint="eastAsia"/>
        </w:rPr>
        <w:t>B</w:t>
      </w:r>
      <w:r w:rsidRPr="001116C3">
        <w:rPr>
          <w:rFonts w:hint="eastAsia"/>
        </w:rPr>
        <w:t>）</w:t>
      </w:r>
      <w:r w:rsidRPr="001116C3">
        <w:rPr>
          <w:rFonts w:hint="eastAsia"/>
        </w:rPr>
        <w:t>0.4</w:t>
      </w:r>
      <w:r w:rsidRPr="001116C3">
        <w:t xml:space="preserve"> kg</w:t>
      </w:r>
      <w:r w:rsidRPr="001116C3">
        <w:rPr>
          <w:rFonts w:hint="eastAsia"/>
        </w:rPr>
        <w:t xml:space="preserve">　　　（</w:t>
      </w:r>
      <w:r>
        <w:rPr>
          <w:rFonts w:hint="eastAsia"/>
          <w:noProof/>
        </w:rPr>
        <w:drawing>
          <wp:inline distT="0" distB="0" distL="0" distR="0">
            <wp:extent cx="19050" cy="19050"/>
            <wp:effectExtent l="19050" t="0" r="0" b="0"/>
            <wp:docPr id="100" name="图片 10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学科网(www.zxxk.com)--教育资源门户，提供试卷、教案、课件、论文、素材及各类教学资源下载，还有大量而丰富的教学相关资讯！"/>
                    <pic:cNvPicPr>
                      <a:picLocks noChangeAspect="1" noChangeArrowheads="1"/>
                    </pic:cNvPicPr>
                  </pic:nvPicPr>
                  <pic:blipFill>
                    <a:blip r:embed="rId4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1116C3">
        <w:rPr>
          <w:rFonts w:hint="eastAsia"/>
        </w:rPr>
        <w:t>C</w:t>
      </w:r>
      <w:r w:rsidRPr="001116C3">
        <w:rPr>
          <w:rFonts w:hint="eastAsia"/>
        </w:rPr>
        <w:t>）</w:t>
      </w:r>
      <w:r w:rsidRPr="001116C3">
        <w:rPr>
          <w:rFonts w:hint="eastAsia"/>
        </w:rPr>
        <w:t>0.5</w:t>
      </w:r>
      <w:r w:rsidRPr="001116C3">
        <w:t xml:space="preserve"> kg</w:t>
      </w:r>
      <w:r w:rsidRPr="001116C3">
        <w:rPr>
          <w:rFonts w:hint="eastAsia"/>
        </w:rPr>
        <w:t xml:space="preserve">　　　（</w:t>
      </w:r>
      <w:r w:rsidRPr="001116C3">
        <w:rPr>
          <w:rFonts w:hint="eastAsia"/>
        </w:rPr>
        <w:t>D</w:t>
      </w:r>
      <w:r w:rsidRPr="001116C3">
        <w:rPr>
          <w:rFonts w:hint="eastAsia"/>
        </w:rPr>
        <w:t>）</w:t>
      </w:r>
      <w:r w:rsidRPr="001116C3">
        <w:rPr>
          <w:rFonts w:hint="eastAsia"/>
        </w:rPr>
        <w:t>0.6</w:t>
      </w:r>
      <w:r w:rsidRPr="001116C3">
        <w:t xml:space="preserve"> kg</w:t>
      </w:r>
    </w:p>
    <w:p w:rsidR="00FB72D8" w:rsidRPr="001116C3" w:rsidRDefault="00FB72D8" w:rsidP="00FB72D8">
      <w:pPr>
        <w:ind w:left="315" w:hangingChars="150" w:hanging="315"/>
        <w:rPr>
          <w:rFonts w:ascii="宋体" w:hAnsi="宋体" w:hint="eastAsia"/>
        </w:rPr>
      </w:pPr>
      <w:r w:rsidRPr="001116C3">
        <w:rPr>
          <w:rFonts w:hint="eastAsia"/>
        </w:rPr>
        <w:t>7.</w:t>
      </w:r>
      <w:r w:rsidRPr="001116C3">
        <w:rPr>
          <w:rFonts w:hint="eastAsia"/>
        </w:rPr>
        <w:t>离太阳最远的冥王星和海王星是非常寒冷的世界</w:t>
      </w:r>
      <w:r w:rsidRPr="001116C3">
        <w:rPr>
          <w:rFonts w:hint="eastAsia"/>
        </w:rPr>
        <w:t>.</w:t>
      </w:r>
      <w:r w:rsidRPr="001116C3">
        <w:rPr>
          <w:rFonts w:hint="eastAsia"/>
        </w:rPr>
        <w:t>冥王星的背阴面温度低至－</w:t>
      </w:r>
      <w:smartTag w:uri="urn:schemas-microsoft-com:office:smarttags" w:element="chmetcnv">
        <w:smartTagPr>
          <w:attr w:name="UnitName" w:val="℃"/>
          <w:attr w:name="SourceValue" w:val="253"/>
          <w:attr w:name="HasSpace" w:val="False"/>
          <w:attr w:name="Negative" w:val="False"/>
          <w:attr w:name="NumberType" w:val="1"/>
          <w:attr w:name="TCSC" w:val="0"/>
        </w:smartTagPr>
        <w:r w:rsidRPr="001116C3">
          <w:rPr>
            <w:rFonts w:hint="eastAsia"/>
          </w:rPr>
          <w:t>25</w:t>
        </w:r>
        <w:r w:rsidRPr="001116C3">
          <w:rPr>
            <w:rFonts w:ascii="宋体" w:hAnsi="宋体" w:hint="eastAsia"/>
          </w:rPr>
          <w:t>3℃</w:t>
        </w:r>
      </w:smartTag>
      <w:r w:rsidRPr="001116C3">
        <w:rPr>
          <w:rFonts w:ascii="宋体" w:hAnsi="宋体" w:hint="eastAsia"/>
        </w:rPr>
        <w:t>，向阳面也只有－</w:t>
      </w:r>
      <w:smartTag w:uri="urn:schemas-microsoft-com:office:smarttags" w:element="chmetcnv">
        <w:smartTagPr>
          <w:attr w:name="UnitName" w:val="℃"/>
          <w:attr w:name="SourceValue" w:val="223"/>
          <w:attr w:name="HasSpace" w:val="False"/>
          <w:attr w:name="Negative" w:val="False"/>
          <w:attr w:name="NumberType" w:val="1"/>
          <w:attr w:name="TCSC" w:val="0"/>
        </w:smartTagPr>
        <w:r w:rsidRPr="001116C3">
          <w:rPr>
            <w:rFonts w:ascii="宋体" w:hAnsi="宋体" w:hint="eastAsia"/>
          </w:rPr>
          <w:t>223℃</w:t>
        </w:r>
      </w:smartTag>
      <w:r w:rsidRPr="001116C3">
        <w:rPr>
          <w:rFonts w:ascii="宋体" w:hAnsi="宋体" w:hint="eastAsia"/>
        </w:rPr>
        <w:t>.冥王星背阴面的温度比向阳面的温度低（    ）.</w:t>
      </w:r>
    </w:p>
    <w:p w:rsidR="00FB72D8" w:rsidRPr="001116C3" w:rsidRDefault="00FB72D8" w:rsidP="00FB72D8">
      <w:pPr>
        <w:rPr>
          <w:rFonts w:hint="eastAsia"/>
        </w:rPr>
      </w:pPr>
      <w:r w:rsidRPr="001116C3">
        <w:rPr>
          <w:rFonts w:ascii="宋体" w:hAnsi="宋体" w:hint="eastAsia"/>
        </w:rPr>
        <w:t xml:space="preserve">   （A）－</w:t>
      </w:r>
      <w:smartTag w:uri="urn:schemas-microsoft-com:office:smarttags" w:element="chmetcnv">
        <w:smartTagPr>
          <w:attr w:name="TCSC" w:val="0"/>
          <w:attr w:name="NumberType" w:val="1"/>
          <w:attr w:name="Negative" w:val="False"/>
          <w:attr w:name="HasSpace" w:val="False"/>
          <w:attr w:name="SourceValue" w:val="30"/>
          <w:attr w:name="UnitName" w:val="℃"/>
        </w:smartTagPr>
        <w:r w:rsidRPr="001116C3">
          <w:rPr>
            <w:rFonts w:ascii="宋体" w:hAnsi="宋体" w:hint="eastAsia"/>
          </w:rPr>
          <w:t>30℃</w:t>
        </w:r>
      </w:smartTag>
      <w:r w:rsidRPr="001116C3">
        <w:rPr>
          <w:rFonts w:ascii="宋体" w:hAnsi="宋体" w:hint="eastAsia"/>
        </w:rPr>
        <w:t xml:space="preserve">      （B）</w:t>
      </w:r>
      <w:smartTag w:uri="urn:schemas-microsoft-com:office:smarttags" w:element="chmetcnv">
        <w:smartTagPr>
          <w:attr w:name="TCSC" w:val="0"/>
          <w:attr w:name="NumberType" w:val="1"/>
          <w:attr w:name="Negative" w:val="False"/>
          <w:attr w:name="HasSpace" w:val="False"/>
          <w:attr w:name="SourceValue" w:val="30"/>
          <w:attr w:name="UnitName" w:val="℃"/>
        </w:smartTagPr>
        <w:r w:rsidRPr="001116C3">
          <w:rPr>
            <w:rFonts w:ascii="宋体" w:hAnsi="宋体" w:hint="eastAsia"/>
          </w:rPr>
          <w:t>30℃</w:t>
        </w:r>
      </w:smartTag>
      <w:r w:rsidRPr="001116C3">
        <w:rPr>
          <w:rFonts w:ascii="宋体" w:hAnsi="宋体" w:hint="eastAsia"/>
        </w:rPr>
        <w:t xml:space="preserve">       （C）－</w:t>
      </w:r>
      <w:smartTag w:uri="urn:schemas-microsoft-com:office:smarttags" w:element="chmetcnv">
        <w:smartTagPr>
          <w:attr w:name="TCSC" w:val="0"/>
          <w:attr w:name="NumberType" w:val="1"/>
          <w:attr w:name="Negative" w:val="False"/>
          <w:attr w:name="HasSpace" w:val="False"/>
          <w:attr w:name="SourceValue" w:val="476"/>
          <w:attr w:name="UnitName" w:val="℃"/>
        </w:smartTagPr>
        <w:r w:rsidRPr="001116C3">
          <w:rPr>
            <w:rFonts w:ascii="宋体" w:hAnsi="宋体" w:hint="eastAsia"/>
          </w:rPr>
          <w:t>476℃</w:t>
        </w:r>
      </w:smartTag>
      <w:r w:rsidRPr="001116C3">
        <w:rPr>
          <w:rFonts w:ascii="宋体" w:hAnsi="宋体" w:hint="eastAsia"/>
        </w:rPr>
        <w:t xml:space="preserve">         （D）</w:t>
      </w:r>
      <w:smartTag w:uri="urn:schemas-microsoft-com:office:smarttags" w:element="chmetcnv">
        <w:smartTagPr>
          <w:attr w:name="TCSC" w:val="0"/>
          <w:attr w:name="NumberType" w:val="1"/>
          <w:attr w:name="Negative" w:val="False"/>
          <w:attr w:name="HasSpace" w:val="False"/>
          <w:attr w:name="SourceValue" w:val="476"/>
          <w:attr w:name="UnitName" w:val="℃"/>
        </w:smartTagPr>
        <w:r w:rsidRPr="001116C3">
          <w:rPr>
            <w:rFonts w:ascii="宋体" w:hAnsi="宋体" w:hint="eastAsia"/>
          </w:rPr>
          <w:t>476℃</w:t>
        </w:r>
      </w:smartTag>
    </w:p>
    <w:p w:rsidR="00FB72D8" w:rsidRPr="001116C3" w:rsidRDefault="00FB72D8" w:rsidP="00FB72D8">
      <w:pPr>
        <w:rPr>
          <w:rFonts w:hint="eastAsia"/>
        </w:rPr>
      </w:pPr>
      <w:r w:rsidRPr="001116C3">
        <w:rPr>
          <w:rFonts w:hint="eastAsia"/>
        </w:rPr>
        <w:t xml:space="preserve">8. </w:t>
      </w:r>
      <w:r w:rsidRPr="001116C3">
        <w:rPr>
          <w:rFonts w:hint="eastAsia"/>
        </w:rPr>
        <w:t>下列算式和为</w:t>
      </w:r>
      <w:r w:rsidRPr="001116C3">
        <w:rPr>
          <w:rFonts w:hint="eastAsia"/>
        </w:rPr>
        <w:t>4</w:t>
      </w:r>
      <w:r w:rsidRPr="001116C3">
        <w:rPr>
          <w:rFonts w:hint="eastAsia"/>
        </w:rPr>
        <w:t>的是（</w:t>
      </w:r>
      <w:r w:rsidRPr="001116C3">
        <w:rPr>
          <w:rFonts w:hint="eastAsia"/>
        </w:rPr>
        <w:t xml:space="preserve">      </w:t>
      </w:r>
      <w:r w:rsidRPr="001116C3">
        <w:rPr>
          <w:rFonts w:hint="eastAsia"/>
        </w:rPr>
        <w:t>）</w:t>
      </w:r>
      <w:r w:rsidRPr="001116C3">
        <w:rPr>
          <w:rFonts w:hint="eastAsia"/>
        </w:rPr>
        <w:t>.</w:t>
      </w:r>
    </w:p>
    <w:p w:rsidR="00FB72D8" w:rsidRPr="001116C3" w:rsidRDefault="00FB72D8" w:rsidP="00FB72D8">
      <w:pPr>
        <w:ind w:firstLineChars="100" w:firstLine="210"/>
        <w:rPr>
          <w:rFonts w:hint="eastAsia"/>
        </w:rPr>
      </w:pPr>
      <w:r w:rsidRPr="001116C3">
        <w:rPr>
          <w:rFonts w:hint="eastAsia"/>
        </w:rPr>
        <w:t>（</w:t>
      </w:r>
      <w:r w:rsidRPr="001116C3">
        <w:rPr>
          <w:rFonts w:hint="eastAsia"/>
        </w:rPr>
        <w:t>A</w:t>
      </w:r>
      <w:r w:rsidRPr="001116C3">
        <w:rPr>
          <w:rFonts w:hint="eastAsia"/>
        </w:rPr>
        <w:t>）（－</w:t>
      </w:r>
      <w:r w:rsidRPr="001116C3">
        <w:rPr>
          <w:rFonts w:hint="eastAsia"/>
        </w:rPr>
        <w:t>2</w:t>
      </w:r>
      <w:r w:rsidRPr="001116C3">
        <w:rPr>
          <w:position w:val="-24"/>
        </w:rPr>
        <w:object w:dxaOrig="240" w:dyaOrig="620">
          <v:shape id="_x0000_i1044" type="#_x0000_t75" alt="学科网(www.zxxk.com)--教育资源门户，提供试卷、教案、课件、论文、素材及各类教学资源下载，还有大量而丰富的教学相关资讯！" style="width:12pt;height:30.75pt" o:ole="">
            <v:imagedata r:id="rId44" o:title=""/>
          </v:shape>
          <o:OLEObject Type="Embed" ProgID="Equation.DSMT4" ShapeID="_x0000_i1044" DrawAspect="Content" ObjectID="_1407741847" r:id="rId45"/>
        </w:object>
      </w:r>
      <w:r w:rsidRPr="001116C3">
        <w:rPr>
          <w:rFonts w:hint="eastAsia"/>
        </w:rPr>
        <w:t>）＋（－</w:t>
      </w:r>
      <w:r w:rsidRPr="001116C3">
        <w:rPr>
          <w:rFonts w:hint="eastAsia"/>
        </w:rPr>
        <w:t>1</w:t>
      </w:r>
      <w:r w:rsidRPr="001116C3">
        <w:rPr>
          <w:position w:val="-24"/>
        </w:rPr>
        <w:object w:dxaOrig="240" w:dyaOrig="620">
          <v:shape id="_x0000_i1045" type="#_x0000_t75" alt="学科网(www.zxxk.com)--教育资源门户，提供试卷、教案、课件、论文、素材及各类教学资源下载，还有大量而丰富的教学相关资讯！" style="width:12pt;height:30.75pt" o:ole="">
            <v:imagedata r:id="rId46" o:title=""/>
          </v:shape>
          <o:OLEObject Type="Embed" ProgID="Equation.DSMT4" ShapeID="_x0000_i1045" DrawAspect="Content" ObjectID="_1407741848" r:id="rId47"/>
        </w:object>
      </w:r>
      <w:r w:rsidRPr="001116C3">
        <w:rPr>
          <w:rFonts w:hint="eastAsia"/>
        </w:rPr>
        <w:t>）</w:t>
      </w:r>
      <w:r w:rsidRPr="001116C3">
        <w:rPr>
          <w:rFonts w:hint="eastAsia"/>
        </w:rPr>
        <w:t xml:space="preserve">             </w:t>
      </w:r>
      <w:r w:rsidRPr="001116C3">
        <w:rPr>
          <w:rFonts w:hint="eastAsia"/>
        </w:rPr>
        <w:t>（</w:t>
      </w:r>
      <w:r w:rsidRPr="001116C3">
        <w:rPr>
          <w:rFonts w:hint="eastAsia"/>
        </w:rPr>
        <w:t>B</w:t>
      </w:r>
      <w:r w:rsidRPr="001116C3">
        <w:rPr>
          <w:rFonts w:hint="eastAsia"/>
        </w:rPr>
        <w:t>）（－</w:t>
      </w:r>
      <w:r w:rsidRPr="001116C3">
        <w:rPr>
          <w:position w:val="-24"/>
        </w:rPr>
        <w:object w:dxaOrig="240" w:dyaOrig="620">
          <v:shape id="_x0000_i1046" type="#_x0000_t75" alt="学科网(www.zxxk.com)--教育资源门户，提供试卷、教案、课件、论文、素材及各类教学资源下载，还有大量而丰富的教学相关资讯！" style="width:12pt;height:30.75pt" o:ole="">
            <v:imagedata r:id="rId48" o:title=""/>
          </v:shape>
          <o:OLEObject Type="Embed" ProgID="Equation.DSMT4" ShapeID="_x0000_i1046" DrawAspect="Content" ObjectID="_1407741849" r:id="rId49"/>
        </w:object>
      </w:r>
      <w:r w:rsidRPr="001116C3">
        <w:rPr>
          <w:rFonts w:hint="eastAsia"/>
        </w:rPr>
        <w:t>）－（－</w:t>
      </w:r>
      <w:r w:rsidRPr="001116C3">
        <w:rPr>
          <w:position w:val="-24"/>
        </w:rPr>
        <w:object w:dxaOrig="240" w:dyaOrig="620">
          <v:shape id="_x0000_i1047" type="#_x0000_t75" alt="学科网(www.zxxk.com)--教育资源门户，提供试卷、教案、课件、论文、素材及各类教学资源下载，还有大量而丰富的教学相关资讯！" style="width:12pt;height:30.75pt" o:ole="">
            <v:imagedata r:id="rId50" o:title=""/>
          </v:shape>
          <o:OLEObject Type="Embed" ProgID="Equation.DSMT4" ShapeID="_x0000_i1047" DrawAspect="Content" ObjectID="_1407741850" r:id="rId51"/>
        </w:object>
      </w:r>
      <w:r w:rsidRPr="001116C3">
        <w:rPr>
          <w:rFonts w:hint="eastAsia"/>
        </w:rPr>
        <w:t>）＋</w:t>
      </w:r>
      <w:r w:rsidRPr="001116C3">
        <w:rPr>
          <w:rFonts w:hint="eastAsia"/>
        </w:rPr>
        <w:t>2</w:t>
      </w:r>
      <w:r w:rsidRPr="00895097">
        <w:rPr>
          <w:rFonts w:hint="eastAsia"/>
          <w:color w:val="FFFFFF"/>
          <w:sz w:val="4"/>
        </w:rPr>
        <w:t>[</w:t>
      </w:r>
    </w:p>
    <w:p w:rsidR="00FB72D8" w:rsidRPr="001116C3" w:rsidRDefault="00FB72D8" w:rsidP="00FB72D8">
      <w:pPr>
        <w:ind w:firstLineChars="100" w:firstLine="210"/>
        <w:rPr>
          <w:rFonts w:hint="eastAsia"/>
        </w:rPr>
      </w:pPr>
      <w:r w:rsidRPr="001116C3">
        <w:rPr>
          <w:rFonts w:hint="eastAsia"/>
        </w:rPr>
        <w:t>（</w:t>
      </w:r>
      <w:r w:rsidRPr="001116C3">
        <w:rPr>
          <w:rFonts w:hint="eastAsia"/>
        </w:rPr>
        <w:t>C</w:t>
      </w:r>
      <w:r w:rsidRPr="001116C3">
        <w:rPr>
          <w:rFonts w:hint="eastAsia"/>
        </w:rPr>
        <w:t>）</w:t>
      </w:r>
      <w:r w:rsidRPr="001116C3">
        <w:rPr>
          <w:rFonts w:hint="eastAsia"/>
        </w:rPr>
        <w:t>0</w:t>
      </w:r>
      <w:r w:rsidRPr="001116C3">
        <w:rPr>
          <w:rFonts w:hint="eastAsia"/>
        </w:rPr>
        <w:t>．</w:t>
      </w:r>
      <w:r w:rsidRPr="001116C3">
        <w:rPr>
          <w:rFonts w:hint="eastAsia"/>
        </w:rPr>
        <w:t>125</w:t>
      </w:r>
      <w:r w:rsidRPr="001116C3">
        <w:rPr>
          <w:rFonts w:hint="eastAsia"/>
        </w:rPr>
        <w:t>＋（－</w:t>
      </w:r>
      <w:r w:rsidRPr="001116C3">
        <w:rPr>
          <w:position w:val="-24"/>
        </w:rPr>
        <w:object w:dxaOrig="240" w:dyaOrig="620">
          <v:shape id="_x0000_i1048" type="#_x0000_t75" alt="学科网(www.zxxk.com)--教育资源门户，提供试卷、教案、课件、论文、素材及各类教学资源下载，还有大量而丰富的教学相关资讯！" style="width:12pt;height:30.75pt" o:ole="">
            <v:imagedata r:id="rId52" o:title=""/>
          </v:shape>
          <o:OLEObject Type="Embed" ProgID="Equation.DSMT4" ShapeID="_x0000_i1048" DrawAspect="Content" ObjectID="_1407741851" r:id="rId53"/>
        </w:object>
      </w:r>
      <w:r w:rsidRPr="001116C3">
        <w:rPr>
          <w:rFonts w:hint="eastAsia"/>
        </w:rPr>
        <w:t>）－（－</w:t>
      </w:r>
      <w:r w:rsidRPr="001116C3">
        <w:rPr>
          <w:rFonts w:hint="eastAsia"/>
        </w:rPr>
        <w:t>4</w:t>
      </w:r>
      <w:r w:rsidRPr="001116C3">
        <w:rPr>
          <w:position w:val="-24"/>
        </w:rPr>
        <w:object w:dxaOrig="220" w:dyaOrig="620">
          <v:shape id="_x0000_i1049" type="#_x0000_t75" alt="学科网(www.zxxk.com)--教育资源门户，提供试卷、教案、课件、论文、素材及各类教学资源下载，还有大量而丰富的教学相关资讯！" style="width:11.25pt;height:30.75pt" o:ole="">
            <v:imagedata r:id="rId54" o:title=""/>
          </v:shape>
          <o:OLEObject Type="Embed" ProgID="Equation.DSMT4" ShapeID="_x0000_i1049" DrawAspect="Content" ObjectID="_1407741852" r:id="rId55"/>
        </w:object>
      </w:r>
      <w:r w:rsidRPr="001116C3">
        <w:rPr>
          <w:rFonts w:hint="eastAsia"/>
        </w:rPr>
        <w:t>）</w:t>
      </w:r>
      <w:r w:rsidRPr="001116C3">
        <w:rPr>
          <w:rFonts w:hint="eastAsia"/>
        </w:rPr>
        <w:t xml:space="preserve">    </w:t>
      </w:r>
      <w:r>
        <w:rPr>
          <w:rFonts w:hint="eastAsia"/>
          <w:noProof/>
        </w:rPr>
        <w:drawing>
          <wp:inline distT="0" distB="0" distL="0" distR="0">
            <wp:extent cx="19050" cy="19050"/>
            <wp:effectExtent l="19050" t="0" r="0" b="0"/>
            <wp:docPr id="107" name="图片 10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学科网(www.zxxk.com)--教育资源门户，提供试卷、教案、课件、论文、素材及各类教学资源下载，还有大量而丰富的教学相关资讯！"/>
                    <pic:cNvPicPr>
                      <a:picLocks noChangeAspect="1" noChangeArrowheads="1"/>
                    </pic:cNvPicPr>
                  </pic:nvPicPr>
                  <pic:blipFill>
                    <a:blip r:embed="rId4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1116C3">
        <w:rPr>
          <w:rFonts w:hint="eastAsia"/>
        </w:rPr>
        <w:t xml:space="preserve"> </w:t>
      </w:r>
      <w:r w:rsidRPr="001116C3">
        <w:rPr>
          <w:rFonts w:hint="eastAsia"/>
        </w:rPr>
        <w:t>（</w:t>
      </w:r>
      <w:r w:rsidRPr="001116C3">
        <w:rPr>
          <w:rFonts w:hint="eastAsia"/>
        </w:rPr>
        <w:t>D</w:t>
      </w:r>
      <w:r w:rsidRPr="001116C3">
        <w:rPr>
          <w:rFonts w:hint="eastAsia"/>
        </w:rPr>
        <w:t>）－</w:t>
      </w:r>
      <w:r w:rsidRPr="001116C3">
        <w:rPr>
          <w:position w:val="-28"/>
        </w:rPr>
        <w:object w:dxaOrig="1900" w:dyaOrig="680">
          <v:shape id="_x0000_i1050" type="#_x0000_t75" alt="学科网(www.zxxk.com)--教育资源门户，提供试卷、教案、课件、论文、素材及各类教学资源下载，还有大量而丰富的教学相关资讯！" style="width:95.25pt;height:33.75pt" o:ole="">
            <v:imagedata r:id="rId56" o:title=""/>
          </v:shape>
          <o:OLEObject Type="Embed" ProgID="Equation.DSMT4" ShapeID="_x0000_i1050" DrawAspect="Content" ObjectID="_1407741853" r:id="rId57"/>
        </w:object>
      </w:r>
    </w:p>
    <w:p w:rsidR="00FB72D8" w:rsidRPr="001116C3" w:rsidRDefault="00FB72D8" w:rsidP="00FB72D8">
      <w:pPr>
        <w:rPr>
          <w:rFonts w:hint="eastAsia"/>
        </w:rPr>
      </w:pPr>
      <w:r w:rsidRPr="001116C3">
        <w:rPr>
          <w:rFonts w:hint="eastAsia"/>
        </w:rPr>
        <w:t>二、耐心填一填，一锤定音！（每小题</w:t>
      </w:r>
      <w:r w:rsidRPr="001116C3">
        <w:rPr>
          <w:rFonts w:hint="eastAsia"/>
        </w:rPr>
        <w:t>3</w:t>
      </w:r>
      <w:r w:rsidRPr="001116C3">
        <w:rPr>
          <w:rFonts w:hint="eastAsia"/>
        </w:rPr>
        <w:t>分，共</w:t>
      </w:r>
      <w:r w:rsidRPr="001116C3">
        <w:rPr>
          <w:rFonts w:hint="eastAsia"/>
        </w:rPr>
        <w:t>24</w:t>
      </w:r>
      <w:r w:rsidRPr="001116C3">
        <w:rPr>
          <w:rFonts w:hint="eastAsia"/>
        </w:rPr>
        <w:t>分）</w:t>
      </w:r>
    </w:p>
    <w:p w:rsidR="00FB72D8" w:rsidRPr="001116C3" w:rsidRDefault="00FB72D8" w:rsidP="00FB72D8">
      <w:pPr>
        <w:rPr>
          <w:rFonts w:hint="eastAsia"/>
        </w:rPr>
      </w:pPr>
      <w:r w:rsidRPr="001116C3">
        <w:rPr>
          <w:rFonts w:hint="eastAsia"/>
        </w:rPr>
        <w:t>1.</w:t>
      </w:r>
      <w:r w:rsidRPr="001116C3">
        <w:rPr>
          <w:rFonts w:ascii="宋体" w:hAnsi="宋体" w:hint="eastAsia"/>
          <w:szCs w:val="21"/>
        </w:rPr>
        <w:t xml:space="preserve"> 比</w:t>
      </w:r>
      <w:r w:rsidRPr="001116C3">
        <w:rPr>
          <w:rFonts w:ascii="宋体" w:hAnsi="宋体"/>
          <w:szCs w:val="21"/>
        </w:rPr>
        <w:t>0</w:t>
      </w:r>
      <w:r w:rsidRPr="001116C3">
        <w:rPr>
          <w:rFonts w:ascii="宋体" w:hAnsi="宋体" w:hint="eastAsia"/>
          <w:szCs w:val="21"/>
        </w:rPr>
        <w:t>小</w:t>
      </w:r>
      <w:r w:rsidRPr="001116C3">
        <w:rPr>
          <w:rFonts w:ascii="宋体" w:hAnsi="宋体"/>
          <w:szCs w:val="21"/>
        </w:rPr>
        <w:t>4</w:t>
      </w:r>
      <w:r w:rsidRPr="001116C3">
        <w:rPr>
          <w:rFonts w:ascii="宋体" w:hAnsi="宋体" w:hint="eastAsia"/>
          <w:szCs w:val="21"/>
        </w:rPr>
        <w:t>的数是</w:t>
      </w:r>
      <w:r w:rsidRPr="001116C3">
        <w:rPr>
          <w:rFonts w:ascii="宋体" w:hAnsi="宋体"/>
          <w:szCs w:val="21"/>
        </w:rPr>
        <w:t>_______</w:t>
      </w:r>
      <w:r w:rsidRPr="001116C3">
        <w:rPr>
          <w:rFonts w:ascii="宋体" w:hAnsi="宋体" w:hint="eastAsia"/>
          <w:szCs w:val="21"/>
        </w:rPr>
        <w:t>；</w:t>
      </w:r>
      <w:r w:rsidRPr="001116C3">
        <w:rPr>
          <w:rFonts w:ascii="宋体" w:hAnsi="宋体"/>
          <w:szCs w:val="21"/>
        </w:rPr>
        <w:t>4</w:t>
      </w:r>
      <w:r w:rsidRPr="001116C3">
        <w:rPr>
          <w:rFonts w:ascii="宋体" w:hAnsi="宋体" w:hint="eastAsia"/>
          <w:szCs w:val="21"/>
        </w:rPr>
        <w:t>比－</w:t>
      </w:r>
      <w:r w:rsidRPr="001116C3">
        <w:rPr>
          <w:rFonts w:ascii="宋体" w:hAnsi="宋体"/>
          <w:szCs w:val="21"/>
        </w:rPr>
        <w:t>9</w:t>
      </w:r>
      <w:r w:rsidRPr="001116C3">
        <w:rPr>
          <w:rFonts w:ascii="宋体" w:hAnsi="宋体" w:hint="eastAsia"/>
          <w:szCs w:val="21"/>
        </w:rPr>
        <w:t>大</w:t>
      </w:r>
      <w:r w:rsidRPr="001116C3">
        <w:rPr>
          <w:rFonts w:ascii="宋体" w:hAnsi="宋体"/>
          <w:szCs w:val="21"/>
        </w:rPr>
        <w:t>_____</w:t>
      </w:r>
      <w:r>
        <w:rPr>
          <w:rFonts w:ascii="宋体" w:hAnsi="宋体"/>
          <w:noProof/>
          <w:szCs w:val="21"/>
        </w:rPr>
        <w:drawing>
          <wp:inline distT="0" distB="0" distL="0" distR="0">
            <wp:extent cx="19050" cy="19050"/>
            <wp:effectExtent l="19050" t="0" r="0" b="0"/>
            <wp:docPr id="109" name="图片 10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学科网(www.zxxk.com)--教育资源门户，提供试卷、教案、课件、论文、素材及各类教学资源下载，还有大量而丰富的教学相关资讯！"/>
                    <pic:cNvPicPr>
                      <a:picLocks noChangeAspect="1" noChangeArrowheads="1"/>
                    </pic:cNvPicPr>
                  </pic:nvPicPr>
                  <pic:blipFill>
                    <a:blip r:embed="rId4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1116C3">
        <w:rPr>
          <w:rFonts w:ascii="宋体" w:hAnsi="宋体"/>
          <w:szCs w:val="21"/>
        </w:rPr>
        <w:t>_</w:t>
      </w:r>
      <w:r w:rsidRPr="001116C3">
        <w:rPr>
          <w:rFonts w:ascii="宋体" w:hAnsi="宋体" w:hint="eastAsia"/>
          <w:szCs w:val="21"/>
        </w:rPr>
        <w:t>；</w:t>
      </w:r>
      <w:r w:rsidRPr="001116C3">
        <w:rPr>
          <w:rFonts w:ascii="宋体" w:hAnsi="宋体"/>
          <w:szCs w:val="21"/>
        </w:rPr>
        <w:t>_____</w:t>
      </w:r>
      <w:r w:rsidRPr="001116C3">
        <w:rPr>
          <w:rFonts w:ascii="宋体" w:hAnsi="宋体" w:hint="eastAsia"/>
          <w:szCs w:val="21"/>
        </w:rPr>
        <w:t>比－</w:t>
      </w:r>
      <w:r w:rsidRPr="001116C3">
        <w:rPr>
          <w:rFonts w:ascii="宋体" w:hAnsi="宋体"/>
          <w:szCs w:val="21"/>
        </w:rPr>
        <w:t>8</w:t>
      </w:r>
      <w:r w:rsidRPr="001116C3">
        <w:rPr>
          <w:rFonts w:ascii="宋体" w:hAnsi="宋体" w:hint="eastAsia"/>
          <w:szCs w:val="21"/>
        </w:rPr>
        <w:t>大</w:t>
      </w:r>
      <w:r w:rsidRPr="001116C3">
        <w:rPr>
          <w:rFonts w:ascii="宋体" w:hAnsi="宋体"/>
          <w:szCs w:val="21"/>
        </w:rPr>
        <w:t>8</w:t>
      </w:r>
      <w:r w:rsidRPr="001116C3">
        <w:rPr>
          <w:rFonts w:ascii="宋体" w:hAnsi="宋体" w:hint="eastAsia"/>
          <w:szCs w:val="21"/>
        </w:rPr>
        <w:t>.</w:t>
      </w:r>
    </w:p>
    <w:p w:rsidR="00FB72D8" w:rsidRPr="001116C3" w:rsidRDefault="00FB72D8" w:rsidP="00FB72D8">
      <w:pPr>
        <w:rPr>
          <w:rFonts w:hint="eastAsia"/>
        </w:rPr>
      </w:pPr>
      <w:r w:rsidRPr="001116C3">
        <w:rPr>
          <w:rFonts w:hint="eastAsia"/>
        </w:rPr>
        <w:t>2.</w:t>
      </w:r>
      <w:r w:rsidRPr="001116C3">
        <w:rPr>
          <w:rFonts w:ascii="宋体" w:hAnsi="宋体"/>
          <w:szCs w:val="21"/>
        </w:rPr>
        <w:t xml:space="preserve"> 若</w:t>
      </w:r>
      <w:r w:rsidRPr="001116C3">
        <w:rPr>
          <w:rFonts w:ascii="宋体" w:hAnsi="宋体"/>
          <w:position w:val="-6"/>
          <w:szCs w:val="21"/>
        </w:rPr>
        <w:object w:dxaOrig="260" w:dyaOrig="220">
          <v:shape id="_x0000_i1051" type="#_x0000_t75" alt="学科网(www.zxxk.com)--教育资源门户，提供试卷、教案、课件、论文、素材及各类教学资源下载，还有大量而丰富的教学相关资讯！" style="width:12.75pt;height:11.25pt" o:ole="">
            <v:imagedata r:id="rId58" o:title=""/>
          </v:shape>
          <o:OLEObject Type="Embed" ProgID="Equation.DSMT4" ShapeID="_x0000_i1051" DrawAspect="Content" ObjectID="_1407741854" r:id="rId59"/>
        </w:object>
      </w:r>
      <w:r w:rsidRPr="001116C3">
        <w:rPr>
          <w:rFonts w:ascii="宋体" w:hAnsi="宋体" w:hint="eastAsia"/>
          <w:szCs w:val="21"/>
        </w:rPr>
        <w:t>，</w:t>
      </w:r>
      <w:r w:rsidRPr="001116C3">
        <w:rPr>
          <w:rFonts w:ascii="宋体" w:hAnsi="宋体"/>
          <w:position w:val="-6"/>
          <w:szCs w:val="21"/>
        </w:rPr>
        <w:object w:dxaOrig="200" w:dyaOrig="220">
          <v:shape id="_x0000_i1052" type="#_x0000_t75" alt="学科网(www.zxxk.com)--教育资源门户，提供试卷、教案、课件、论文、素材及各类教学资源下载，还有大量而丰富的教学相关资讯！" style="width:9.75pt;height:11.25pt" o:ole="">
            <v:imagedata r:id="rId60" o:title=""/>
          </v:shape>
          <o:OLEObject Type="Embed" ProgID="Equation.DSMT4" ShapeID="_x0000_i1052" DrawAspect="Content" ObjectID="_1407741855" r:id="rId61"/>
        </w:object>
      </w:r>
      <w:r w:rsidRPr="001116C3">
        <w:rPr>
          <w:rFonts w:ascii="宋体" w:hAnsi="宋体"/>
          <w:szCs w:val="21"/>
        </w:rPr>
        <w:t>互为相反数，则</w:t>
      </w:r>
      <w:r w:rsidRPr="001116C3">
        <w:rPr>
          <w:rFonts w:ascii="宋体" w:hAnsi="宋体"/>
          <w:position w:val="-14"/>
          <w:szCs w:val="21"/>
        </w:rPr>
        <w:object w:dxaOrig="960" w:dyaOrig="400">
          <v:shape id="_x0000_i1053" type="#_x0000_t75" alt="学科网(www.zxxk.com)--教育资源门户，提供试卷、教案、课件、论文、素材及各类教学资源下载，还有大量而丰富的教学相关资讯！" style="width:48pt;height:20.25pt" o:ole="">
            <v:imagedata r:id="rId62" o:title=""/>
          </v:shape>
          <o:OLEObject Type="Embed" ProgID="Equation.DSMT4" ShapeID="_x0000_i1053" DrawAspect="Content" ObjectID="_1407741856" r:id="rId63"/>
        </w:object>
      </w:r>
      <w:r w:rsidRPr="001116C3">
        <w:rPr>
          <w:rFonts w:ascii="宋体" w:hAnsi="宋体"/>
          <w:szCs w:val="21"/>
        </w:rPr>
        <w:t>=</w:t>
      </w:r>
      <w:r w:rsidRPr="001116C3">
        <w:rPr>
          <w:rFonts w:ascii="宋体" w:hAnsi="宋体" w:hint="eastAsia"/>
          <w:szCs w:val="21"/>
          <w:u w:val="single"/>
        </w:rPr>
        <w:t xml:space="preserve">        </w:t>
      </w:r>
      <w:r w:rsidRPr="001116C3">
        <w:rPr>
          <w:rFonts w:ascii="宋体" w:hAnsi="宋体"/>
          <w:szCs w:val="21"/>
        </w:rPr>
        <w:t>.</w:t>
      </w:r>
    </w:p>
    <w:p w:rsidR="00FB72D8" w:rsidRPr="001116C3" w:rsidRDefault="00FB72D8" w:rsidP="00FB72D8">
      <w:pPr>
        <w:ind w:left="210" w:hangingChars="100" w:hanging="210"/>
        <w:rPr>
          <w:rFonts w:ascii="宋体" w:hAnsi="宋体"/>
          <w:szCs w:val="21"/>
        </w:rPr>
      </w:pPr>
      <w:r w:rsidRPr="001116C3">
        <w:rPr>
          <w:rFonts w:hint="eastAsia"/>
        </w:rPr>
        <w:t>3.</w:t>
      </w:r>
      <w:r w:rsidRPr="001116C3">
        <w:rPr>
          <w:rFonts w:ascii="宋体" w:hAnsi="宋体"/>
          <w:szCs w:val="21"/>
        </w:rPr>
        <w:t xml:space="preserve"> </w:t>
      </w:r>
      <w:r w:rsidRPr="001116C3">
        <w:rPr>
          <w:rFonts w:ascii="宋体" w:hAnsi="宋体" w:hint="eastAsia"/>
          <w:szCs w:val="21"/>
        </w:rPr>
        <w:t>某天上午的温度是</w:t>
      </w:r>
      <w:smartTag w:uri="urn:schemas-microsoft-com:office:smarttags" w:element="chmetcnv">
        <w:smartTagPr>
          <w:attr w:name="UnitName" w:val="℃"/>
          <w:attr w:name="SourceValue" w:val="5"/>
          <w:attr w:name="HasSpace" w:val="False"/>
          <w:attr w:name="Negative" w:val="False"/>
          <w:attr w:name="NumberType" w:val="1"/>
          <w:attr w:name="TCSC" w:val="0"/>
        </w:smartTagPr>
        <w:r w:rsidRPr="001116C3">
          <w:rPr>
            <w:rFonts w:ascii="宋体" w:hAnsi="宋体"/>
            <w:szCs w:val="21"/>
          </w:rPr>
          <w:t>5</w:t>
        </w:r>
        <w:r w:rsidRPr="001116C3">
          <w:rPr>
            <w:rFonts w:ascii="宋体" w:hAnsi="宋体" w:hint="eastAsia"/>
            <w:szCs w:val="21"/>
          </w:rPr>
          <w:t>℃</w:t>
        </w:r>
      </w:smartTag>
      <w:r w:rsidRPr="001116C3">
        <w:rPr>
          <w:rFonts w:ascii="宋体" w:hAnsi="宋体" w:hint="eastAsia"/>
          <w:szCs w:val="21"/>
        </w:rPr>
        <w:t>，中午又上升了</w:t>
      </w:r>
      <w:smartTag w:uri="urn:schemas-microsoft-com:office:smarttags" w:element="chmetcnv">
        <w:smartTagPr>
          <w:attr w:name="UnitName" w:val="℃"/>
          <w:attr w:name="SourceValue" w:val="3"/>
          <w:attr w:name="HasSpace" w:val="False"/>
          <w:attr w:name="Negative" w:val="False"/>
          <w:attr w:name="NumberType" w:val="1"/>
          <w:attr w:name="TCSC" w:val="0"/>
        </w:smartTagPr>
        <w:r w:rsidRPr="001116C3">
          <w:rPr>
            <w:rFonts w:ascii="宋体" w:hAnsi="宋体"/>
            <w:szCs w:val="21"/>
          </w:rPr>
          <w:t>3</w:t>
        </w:r>
        <w:r w:rsidRPr="001116C3">
          <w:rPr>
            <w:rFonts w:ascii="宋体" w:hAnsi="宋体" w:hint="eastAsia"/>
            <w:szCs w:val="21"/>
          </w:rPr>
          <w:t>℃</w:t>
        </w:r>
      </w:smartTag>
      <w:r w:rsidRPr="001116C3">
        <w:rPr>
          <w:rFonts w:ascii="宋体" w:hAnsi="宋体" w:hint="eastAsia"/>
          <w:szCs w:val="21"/>
        </w:rPr>
        <w:t>，下午由于冷空气南下，到夜间又下降了</w:t>
      </w:r>
      <w:smartTag w:uri="urn:schemas-microsoft-com:office:smarttags" w:element="chmetcnv">
        <w:smartTagPr>
          <w:attr w:name="UnitName" w:val="℃"/>
          <w:attr w:name="SourceValue" w:val="9"/>
          <w:attr w:name="HasSpace" w:val="False"/>
          <w:attr w:name="Negative" w:val="False"/>
          <w:attr w:name="NumberType" w:val="1"/>
          <w:attr w:name="TCSC" w:val="0"/>
        </w:smartTagPr>
        <w:r w:rsidRPr="001116C3">
          <w:rPr>
            <w:rFonts w:ascii="宋体" w:hAnsi="宋体"/>
            <w:szCs w:val="21"/>
          </w:rPr>
          <w:t>9</w:t>
        </w:r>
        <w:r w:rsidRPr="001116C3">
          <w:rPr>
            <w:rFonts w:ascii="宋体" w:hAnsi="宋体" w:hint="eastAsia"/>
            <w:szCs w:val="21"/>
          </w:rPr>
          <w:t>℃</w:t>
        </w:r>
      </w:smartTag>
      <w:r w:rsidRPr="001116C3">
        <w:rPr>
          <w:rFonts w:ascii="宋体" w:hAnsi="宋体" w:hint="eastAsia"/>
          <w:szCs w:val="21"/>
        </w:rPr>
        <w:t>，则这天夜间的温度是</w:t>
      </w:r>
      <w:r w:rsidRPr="001116C3">
        <w:rPr>
          <w:rFonts w:ascii="宋体" w:hAnsi="宋体"/>
          <w:szCs w:val="21"/>
          <w:u w:val="single"/>
        </w:rPr>
        <w:t xml:space="preserve">          </w:t>
      </w:r>
      <w:r w:rsidRPr="001116C3">
        <w:rPr>
          <w:rFonts w:ascii="宋体" w:hAnsi="宋体" w:hint="eastAsia"/>
          <w:szCs w:val="21"/>
        </w:rPr>
        <w:t>℃.</w:t>
      </w:r>
    </w:p>
    <w:p w:rsidR="00FB72D8" w:rsidRPr="001116C3" w:rsidRDefault="00FB72D8" w:rsidP="00FB72D8">
      <w:pPr>
        <w:rPr>
          <w:rFonts w:ascii="宋体" w:hAnsi="宋体" w:hint="eastAsia"/>
          <w:szCs w:val="21"/>
        </w:rPr>
      </w:pPr>
      <w:r w:rsidRPr="001116C3">
        <w:rPr>
          <w:rFonts w:hint="eastAsia"/>
        </w:rPr>
        <w:t>4.</w:t>
      </w:r>
      <w:r w:rsidRPr="001116C3">
        <w:rPr>
          <w:rFonts w:ascii="宋体" w:hAnsi="宋体" w:hint="eastAsia"/>
          <w:szCs w:val="21"/>
        </w:rPr>
        <w:t xml:space="preserve"> 观察下列各数，按某种规律在横线上填上适当的数：</w:t>
      </w:r>
    </w:p>
    <w:p w:rsidR="00FB72D8" w:rsidRPr="001116C3" w:rsidRDefault="00FB72D8" w:rsidP="00FB72D8">
      <w:pPr>
        <w:rPr>
          <w:rFonts w:ascii="宋体" w:hAnsi="宋体" w:hint="eastAsia"/>
          <w:szCs w:val="21"/>
        </w:rPr>
      </w:pPr>
      <w:r w:rsidRPr="001116C3">
        <w:rPr>
          <w:rFonts w:ascii="宋体" w:hAnsi="宋体" w:hint="eastAsia"/>
          <w:szCs w:val="21"/>
        </w:rPr>
        <w:lastRenderedPageBreak/>
        <w:t xml:space="preserve">    -23，-18，-13，_______，________．</w:t>
      </w:r>
    </w:p>
    <w:p w:rsidR="00FB72D8" w:rsidRPr="001116C3" w:rsidRDefault="00FB72D8" w:rsidP="00FB72D8">
      <w:pPr>
        <w:rPr>
          <w:rFonts w:hint="eastAsia"/>
        </w:rPr>
      </w:pPr>
      <w:r w:rsidRPr="001116C3">
        <w:rPr>
          <w:rFonts w:hint="eastAsia"/>
        </w:rPr>
        <w:t>5.</w:t>
      </w:r>
      <w:r w:rsidRPr="001116C3">
        <w:rPr>
          <w:rFonts w:hint="eastAsia"/>
        </w:rPr>
        <w:t>若</w:t>
      </w:r>
      <w:r w:rsidRPr="001116C3">
        <w:rPr>
          <w:position w:val="-14"/>
        </w:rPr>
        <w:object w:dxaOrig="600" w:dyaOrig="400">
          <v:shape id="_x0000_i1054" type="#_x0000_t75" alt="学科网(www.zxxk.com)--教育资源门户，提供试卷、教案、课件、论文、素材及各类教学资源下载，还有大量而丰富的教学相关资讯！" style="width:30pt;height:20.25pt" o:ole="">
            <v:imagedata r:id="rId64" o:title=""/>
          </v:shape>
          <o:OLEObject Type="Embed" ProgID="Equation.DSMT4" ShapeID="_x0000_i1054" DrawAspect="Content" ObjectID="_1407741857" r:id="rId65"/>
        </w:object>
      </w:r>
      <w:r w:rsidRPr="001116C3">
        <w:rPr>
          <w:rFonts w:hint="eastAsia"/>
        </w:rPr>
        <w:t>，</w:t>
      </w:r>
      <w:r w:rsidRPr="001116C3">
        <w:rPr>
          <w:position w:val="-14"/>
        </w:rPr>
        <w:object w:dxaOrig="620" w:dyaOrig="400">
          <v:shape id="_x0000_i1055" type="#_x0000_t75" alt="学科网(www.zxxk.com)--教育资源门户，提供试卷、教案、课件、论文、素材及各类教学资源下载，还有大量而丰富的教学相关资讯！" style="width:30.75pt;height:20.25pt" o:ole="">
            <v:imagedata r:id="rId66" o:title=""/>
          </v:shape>
          <o:OLEObject Type="Embed" ProgID="Equation.DSMT4" ShapeID="_x0000_i1055" DrawAspect="Content" ObjectID="_1407741858" r:id="rId67"/>
        </w:object>
      </w:r>
      <w:r w:rsidRPr="001116C3">
        <w:rPr>
          <w:rFonts w:hint="eastAsia"/>
        </w:rPr>
        <w:t>，且</w:t>
      </w:r>
      <w:r w:rsidRPr="001116C3">
        <w:rPr>
          <w:position w:val="-6"/>
        </w:rPr>
        <w:object w:dxaOrig="680" w:dyaOrig="279">
          <v:shape id="_x0000_i1056" type="#_x0000_t75" alt="学科网(www.zxxk.com)--教育资源门户，提供试卷、教案、课件、论文、素材及各类教学资源下载，还有大量而丰富的教学相关资讯！" style="width:33.75pt;height:14.25pt" o:ole="">
            <v:imagedata r:id="rId68" o:title=""/>
          </v:shape>
          <o:OLEObject Type="Embed" ProgID="Equation.DSMT4" ShapeID="_x0000_i1056" DrawAspect="Content" ObjectID="_1407741859" r:id="rId69"/>
        </w:object>
      </w:r>
      <w:r w:rsidRPr="001116C3">
        <w:rPr>
          <w:rFonts w:hint="eastAsia"/>
        </w:rPr>
        <w:t>，则</w:t>
      </w:r>
      <w:r w:rsidRPr="001116C3">
        <w:rPr>
          <w:position w:val="-6"/>
        </w:rPr>
        <w:object w:dxaOrig="720" w:dyaOrig="279">
          <v:shape id="_x0000_i1057" type="#_x0000_t75" alt="学科网(www.zxxk.com)--教育资源门户，提供试卷、教案、课件、论文、素材及各类教学资源下载，还有大量而丰富的教学相关资讯！" style="width:36pt;height:14.25pt" o:ole="">
            <v:imagedata r:id="rId70" o:title=""/>
          </v:shape>
          <o:OLEObject Type="Embed" ProgID="Equation.DSMT4" ShapeID="_x0000_i1057" DrawAspect="Content" ObjectID="_1407741860" r:id="rId71"/>
        </w:object>
      </w:r>
      <w:r w:rsidRPr="001116C3">
        <w:rPr>
          <w:rFonts w:hint="eastAsia"/>
        </w:rPr>
        <w:t>________</w:t>
      </w:r>
      <w:r w:rsidRPr="001116C3">
        <w:rPr>
          <w:rFonts w:ascii="宋体" w:hAnsi="宋体" w:hint="eastAsia"/>
        </w:rPr>
        <w:t>.</w:t>
      </w:r>
    </w:p>
    <w:p w:rsidR="00FB72D8" w:rsidRPr="001116C3" w:rsidRDefault="00FB72D8" w:rsidP="00FB72D8">
      <w:pPr>
        <w:rPr>
          <w:rFonts w:hint="eastAsia"/>
        </w:rPr>
      </w:pPr>
      <w:r w:rsidRPr="001116C3">
        <w:rPr>
          <w:rFonts w:hint="eastAsia"/>
        </w:rPr>
        <w:t>6.</w:t>
      </w:r>
      <w:r w:rsidRPr="001116C3">
        <w:rPr>
          <w:position w:val="-24"/>
        </w:rPr>
        <w:object w:dxaOrig="380" w:dyaOrig="620">
          <v:shape id="_x0000_i1058" type="#_x0000_t75" alt="学科网(www.zxxk.com)--教育资源门户，提供试卷、教案、课件、论文、素材及各类教学资源下载，还有大量而丰富的教学相关资讯！" style="width:18.75pt;height:30.75pt" o:ole="">
            <v:imagedata r:id="rId72" o:title=""/>
          </v:shape>
          <o:OLEObject Type="Embed" ProgID="Equation.DSMT4" ShapeID="_x0000_i1058" DrawAspect="Content" ObjectID="_1407741861" r:id="rId73"/>
        </w:object>
      </w:r>
      <w:r w:rsidRPr="001116C3">
        <w:rPr>
          <w:rFonts w:hint="eastAsia"/>
        </w:rPr>
        <w:t>的绝对值与</w:t>
      </w:r>
      <w:r w:rsidRPr="001116C3">
        <w:rPr>
          <w:position w:val="-24"/>
        </w:rPr>
        <w:object w:dxaOrig="520" w:dyaOrig="620">
          <v:shape id="_x0000_i1059" type="#_x0000_t75" alt="学科网(www.zxxk.com)--教育资源门户，提供试卷、教案、课件、论文、素材及各类教学资源下载，还有大量而丰富的教学相关资讯！" style="width:26.25pt;height:30.75pt" o:ole="">
            <v:imagedata r:id="rId74" o:title=""/>
          </v:shape>
          <o:OLEObject Type="Embed" ProgID="Equation.DSMT4" ShapeID="_x0000_i1059" DrawAspect="Content" ObjectID="_1407741862" r:id="rId75"/>
        </w:object>
      </w:r>
      <w:r w:rsidRPr="001116C3">
        <w:rPr>
          <w:rFonts w:hint="eastAsia"/>
        </w:rPr>
        <w:t>的相反数的差是</w:t>
      </w:r>
      <w:r w:rsidRPr="001116C3">
        <w:rPr>
          <w:rFonts w:hint="eastAsia"/>
        </w:rPr>
        <w:t>_______________.</w:t>
      </w:r>
    </w:p>
    <w:p w:rsidR="00FB72D8" w:rsidRPr="001116C3" w:rsidRDefault="00FB72D8" w:rsidP="00FB72D8">
      <w:pPr>
        <w:rPr>
          <w:rFonts w:hint="eastAsia"/>
        </w:rPr>
      </w:pPr>
      <w:r w:rsidRPr="001116C3">
        <w:rPr>
          <w:rFonts w:hint="eastAsia"/>
        </w:rPr>
        <w:t>7.</w:t>
      </w:r>
      <w:r w:rsidRPr="001116C3">
        <w:rPr>
          <w:rFonts w:hint="eastAsia"/>
        </w:rPr>
        <w:t>小刚在计算</w:t>
      </w:r>
      <w:r w:rsidRPr="001116C3">
        <w:rPr>
          <w:position w:val="-6"/>
        </w:rPr>
        <w:object w:dxaOrig="639" w:dyaOrig="279">
          <v:shape id="_x0000_i1060" type="#_x0000_t75" alt="学科网(www.zxxk.com)--教育资源门户，提供试卷、教案、课件、论文、素材及各类教学资源下载，还有大量而丰富的教学相关资讯！" style="width:32.25pt;height:14.25pt" o:ole="">
            <v:imagedata r:id="rId76" o:title=""/>
          </v:shape>
          <o:OLEObject Type="Embed" ProgID="Equation.DSMT4" ShapeID="_x0000_i1060" DrawAspect="Content" ObjectID="_1407741863" r:id="rId77"/>
        </w:object>
      </w:r>
      <w:r w:rsidRPr="001116C3">
        <w:rPr>
          <w:rFonts w:hint="eastAsia"/>
        </w:rPr>
        <w:t>时，误将“＋”看成了“－”，结果得－</w:t>
      </w:r>
      <w:r w:rsidRPr="001116C3">
        <w:rPr>
          <w:rFonts w:hint="eastAsia"/>
        </w:rPr>
        <w:t>12</w:t>
      </w:r>
      <w:r w:rsidRPr="001116C3">
        <w:rPr>
          <w:rFonts w:hint="eastAsia"/>
        </w:rPr>
        <w:t>，则</w:t>
      </w:r>
      <w:r w:rsidRPr="001116C3">
        <w:rPr>
          <w:position w:val="-6"/>
        </w:rPr>
        <w:object w:dxaOrig="639" w:dyaOrig="279">
          <v:shape id="_x0000_i1061" type="#_x0000_t75" alt="学科网(www.zxxk.com)--教育资源门户，提供试卷、教案、课件、论文、素材及各类教学资源下载，还有大量而丰富的教学相关资讯！" style="width:32.25pt;height:14.25pt" o:ole="">
            <v:imagedata r:id="rId76" o:title=""/>
          </v:shape>
          <o:OLEObject Type="Embed" ProgID="Equation.DSMT4" ShapeID="_x0000_i1061" DrawAspect="Content" ObjectID="_1407741864" r:id="rId78"/>
        </w:object>
      </w:r>
      <w:r w:rsidRPr="001116C3">
        <w:rPr>
          <w:rFonts w:hint="eastAsia"/>
        </w:rPr>
        <w:t>的值应为</w:t>
      </w:r>
      <w:r w:rsidRPr="001116C3">
        <w:rPr>
          <w:rFonts w:hint="eastAsia"/>
        </w:rPr>
        <w:t>_____.</w:t>
      </w:r>
    </w:p>
    <w:p w:rsidR="00FB72D8" w:rsidRPr="001116C3" w:rsidRDefault="00FB72D8" w:rsidP="00FB72D8">
      <w:pPr>
        <w:ind w:left="315" w:hangingChars="150" w:hanging="315"/>
        <w:rPr>
          <w:rFonts w:ascii="宋体" w:hAnsi="宋体" w:hint="eastAsia"/>
          <w:szCs w:val="21"/>
        </w:rPr>
      </w:pPr>
      <w:r w:rsidRPr="001116C3">
        <w:rPr>
          <w:rFonts w:hint="eastAsia"/>
        </w:rPr>
        <w:t>8.</w:t>
      </w:r>
      <w:r w:rsidRPr="001116C3">
        <w:rPr>
          <w:rFonts w:ascii="宋体" w:hAnsi="宋体" w:hint="eastAsia"/>
          <w:szCs w:val="21"/>
        </w:rPr>
        <w:t>在下面等式的□内填数，○内填运算符号，使等号成立（两个算式中的运算符号</w:t>
      </w:r>
      <w:r w:rsidRPr="001116C3">
        <w:rPr>
          <w:rFonts w:ascii="宋体" w:hAnsi="宋体" w:hint="eastAsia"/>
          <w:szCs w:val="21"/>
          <w:em w:val="dot"/>
        </w:rPr>
        <w:t>不能相同</w:t>
      </w:r>
      <w:r w:rsidRPr="001116C3">
        <w:rPr>
          <w:rFonts w:ascii="宋体" w:hAnsi="宋体" w:hint="eastAsia"/>
          <w:szCs w:val="21"/>
        </w:rPr>
        <w:t>）：</w:t>
      </w:r>
    </w:p>
    <w:p w:rsidR="00FB72D8" w:rsidRPr="001116C3" w:rsidRDefault="00FB72D8" w:rsidP="00FB72D8">
      <w:pPr>
        <w:rPr>
          <w:rFonts w:ascii="宋体" w:hAnsi="宋体" w:hint="eastAsia"/>
          <w:szCs w:val="21"/>
        </w:rPr>
      </w:pPr>
      <w:r w:rsidRPr="001116C3">
        <w:rPr>
          <w:rFonts w:ascii="宋体" w:hAnsi="宋体" w:hint="eastAsia"/>
          <w:szCs w:val="21"/>
        </w:rPr>
        <w:t xml:space="preserve">    </w:t>
      </w:r>
      <w:r w:rsidRPr="001116C3">
        <w:rPr>
          <w:rFonts w:ascii="宋体" w:hAnsi="宋体" w:hint="eastAsia"/>
          <w:w w:val="200"/>
          <w:szCs w:val="21"/>
        </w:rPr>
        <w:t>□</w:t>
      </w:r>
      <w:r w:rsidRPr="001116C3">
        <w:rPr>
          <w:rFonts w:ascii="宋体" w:hAnsi="宋体" w:hint="eastAsia"/>
          <w:szCs w:val="21"/>
        </w:rPr>
        <w:t>○</w:t>
      </w:r>
      <w:r w:rsidRPr="001116C3">
        <w:rPr>
          <w:rFonts w:ascii="宋体" w:hAnsi="宋体" w:hint="eastAsia"/>
          <w:w w:val="200"/>
          <w:szCs w:val="21"/>
        </w:rPr>
        <w:t>□</w:t>
      </w:r>
      <w:r w:rsidRPr="001116C3">
        <w:rPr>
          <w:rFonts w:ascii="宋体" w:hAnsi="宋体" w:hint="eastAsia"/>
          <w:szCs w:val="21"/>
        </w:rPr>
        <w:t xml:space="preserve">=-6； </w:t>
      </w:r>
      <w:r w:rsidRPr="001116C3">
        <w:rPr>
          <w:rFonts w:ascii="宋体" w:hAnsi="宋体" w:hint="eastAsia"/>
          <w:w w:val="200"/>
          <w:szCs w:val="21"/>
        </w:rPr>
        <w:t>□</w:t>
      </w:r>
      <w:r w:rsidRPr="001116C3">
        <w:rPr>
          <w:rFonts w:ascii="宋体" w:hAnsi="宋体" w:hint="eastAsia"/>
          <w:szCs w:val="21"/>
        </w:rPr>
        <w:t>○</w:t>
      </w:r>
      <w:r w:rsidRPr="001116C3">
        <w:rPr>
          <w:rFonts w:ascii="宋体" w:hAnsi="宋体" w:hint="eastAsia"/>
          <w:w w:val="200"/>
          <w:szCs w:val="21"/>
        </w:rPr>
        <w:t>□</w:t>
      </w:r>
      <w:r w:rsidRPr="001116C3">
        <w:rPr>
          <w:rFonts w:ascii="宋体" w:hAnsi="宋体" w:hint="eastAsia"/>
          <w:szCs w:val="21"/>
        </w:rPr>
        <w:t>=-6．</w:t>
      </w:r>
    </w:p>
    <w:p w:rsidR="00FB72D8" w:rsidRPr="001116C3" w:rsidRDefault="00FB72D8" w:rsidP="00FB72D8">
      <w:pPr>
        <w:rPr>
          <w:rFonts w:hint="eastAsia"/>
        </w:rPr>
      </w:pPr>
      <w:r w:rsidRPr="001116C3">
        <w:rPr>
          <w:rFonts w:hint="eastAsia"/>
        </w:rPr>
        <w:t>三、用心想一想，马到成功！（本大题共</w:t>
      </w:r>
      <w:r w:rsidRPr="001116C3">
        <w:rPr>
          <w:rFonts w:hint="eastAsia"/>
        </w:rPr>
        <w:t>32</w:t>
      </w:r>
      <w:r w:rsidRPr="001116C3">
        <w:rPr>
          <w:rFonts w:hint="eastAsia"/>
        </w:rPr>
        <w:t>分）</w:t>
      </w:r>
    </w:p>
    <w:p w:rsidR="00FB72D8" w:rsidRPr="001116C3" w:rsidRDefault="00FB72D8" w:rsidP="00FB72D8">
      <w:pPr>
        <w:rPr>
          <w:rFonts w:hint="eastAsia"/>
        </w:rPr>
      </w:pPr>
      <w:r w:rsidRPr="001116C3">
        <w:rPr>
          <w:rFonts w:hint="eastAsia"/>
        </w:rPr>
        <w:t>1.</w:t>
      </w:r>
      <w:r w:rsidRPr="001116C3">
        <w:rPr>
          <w:rFonts w:hint="eastAsia"/>
        </w:rPr>
        <w:t>（</w:t>
      </w:r>
      <w:r w:rsidRPr="001116C3">
        <w:rPr>
          <w:rFonts w:hint="eastAsia"/>
        </w:rPr>
        <w:t>12</w:t>
      </w:r>
      <w:r w:rsidRPr="001116C3">
        <w:rPr>
          <w:rFonts w:hint="eastAsia"/>
        </w:rPr>
        <w:t>分）计算：</w:t>
      </w:r>
    </w:p>
    <w:p w:rsidR="00FB72D8" w:rsidRDefault="00FB72D8" w:rsidP="00FB72D8">
      <w:pPr>
        <w:rPr>
          <w:rFonts w:hint="eastAsia"/>
        </w:rPr>
      </w:pPr>
      <w:r w:rsidRPr="001116C3">
        <w:rPr>
          <w:rFonts w:hint="eastAsia"/>
        </w:rPr>
        <w:t xml:space="preserve">   </w:t>
      </w:r>
      <w:r w:rsidRPr="001116C3">
        <w:rPr>
          <w:rFonts w:hint="eastAsia"/>
        </w:rPr>
        <w:t>（</w:t>
      </w:r>
      <w:r w:rsidRPr="001116C3">
        <w:rPr>
          <w:rFonts w:hint="eastAsia"/>
        </w:rPr>
        <w:t>1</w:t>
      </w:r>
      <w:r w:rsidRPr="001116C3">
        <w:rPr>
          <w:rFonts w:hint="eastAsia"/>
        </w:rPr>
        <w:t>）</w:t>
      </w:r>
      <w:r w:rsidRPr="001116C3">
        <w:rPr>
          <w:position w:val="-10"/>
        </w:rPr>
        <w:object w:dxaOrig="2240" w:dyaOrig="320">
          <v:shape id="_x0000_i1062" type="#_x0000_t75" alt="学科网(www.zxxk.com)--教育资源门户，提供试卷、教案、课件、论文、素材及各类教学资源下载，还有大量而丰富的教学相关资讯！" style="width:111.75pt;height:15.75pt" o:ole="">
            <v:imagedata r:id="rId79" o:title=""/>
          </v:shape>
          <o:OLEObject Type="Embed" ProgID="Equation.DSMT4" ShapeID="_x0000_i1062" DrawAspect="Content" ObjectID="_1407741865" r:id="rId80"/>
        </w:object>
      </w:r>
      <w:r w:rsidRPr="001116C3">
        <w:rPr>
          <w:rFonts w:hint="eastAsia"/>
        </w:rPr>
        <w:t>；</w:t>
      </w:r>
    </w:p>
    <w:p w:rsidR="00FB72D8" w:rsidRPr="001116C3" w:rsidRDefault="00FB72D8" w:rsidP="00FB72D8">
      <w:pPr>
        <w:rPr>
          <w:rFonts w:hint="eastAsia"/>
        </w:rPr>
      </w:pPr>
    </w:p>
    <w:p w:rsidR="00FB72D8" w:rsidRDefault="00FB72D8" w:rsidP="00FB72D8">
      <w:pPr>
        <w:rPr>
          <w:rFonts w:hint="eastAsia"/>
        </w:rPr>
      </w:pPr>
      <w:r w:rsidRPr="001116C3">
        <w:rPr>
          <w:rFonts w:hint="eastAsia"/>
        </w:rPr>
        <w:t xml:space="preserve">   </w:t>
      </w:r>
      <w:r w:rsidRPr="001116C3">
        <w:rPr>
          <w:rFonts w:hint="eastAsia"/>
        </w:rPr>
        <w:t>（</w:t>
      </w:r>
      <w:r w:rsidRPr="001116C3">
        <w:rPr>
          <w:rFonts w:hint="eastAsia"/>
        </w:rPr>
        <w:t>2</w:t>
      </w:r>
      <w:r w:rsidRPr="001116C3">
        <w:rPr>
          <w:rFonts w:hint="eastAsia"/>
        </w:rPr>
        <w:t>）</w:t>
      </w:r>
      <w:r w:rsidRPr="001116C3">
        <w:rPr>
          <w:position w:val="-6"/>
        </w:rPr>
        <w:object w:dxaOrig="2500" w:dyaOrig="279">
          <v:shape id="_x0000_i1063" type="#_x0000_t75" alt="学科网(www.zxxk.com)--教育资源门户，提供试卷、教案、课件、论文、素材及各类教学资源下载，还有大量而丰富的教学相关资讯！" style="width:125.25pt;height:14.25pt" o:ole="">
            <v:imagedata r:id="rId81" o:title=""/>
          </v:shape>
          <o:OLEObject Type="Embed" ProgID="Equation.DSMT4" ShapeID="_x0000_i1063" DrawAspect="Content" ObjectID="_1407741866" r:id="rId82"/>
        </w:object>
      </w:r>
      <w:r w:rsidRPr="001116C3">
        <w:rPr>
          <w:rFonts w:hint="eastAsia"/>
        </w:rPr>
        <w:t>；</w:t>
      </w:r>
    </w:p>
    <w:p w:rsidR="00FB72D8" w:rsidRDefault="00FB72D8" w:rsidP="00FB72D8">
      <w:pPr>
        <w:rPr>
          <w:rFonts w:hint="eastAsia"/>
        </w:rPr>
      </w:pPr>
    </w:p>
    <w:p w:rsidR="00FB72D8" w:rsidRPr="001116C3" w:rsidRDefault="00FB72D8" w:rsidP="00FB72D8">
      <w:pPr>
        <w:rPr>
          <w:rFonts w:hint="eastAsia"/>
        </w:rPr>
      </w:pPr>
    </w:p>
    <w:p w:rsidR="00FB72D8" w:rsidRDefault="00FB72D8" w:rsidP="00FB72D8">
      <w:pPr>
        <w:rPr>
          <w:rFonts w:hint="eastAsia"/>
        </w:rPr>
      </w:pPr>
      <w:r w:rsidRPr="001116C3">
        <w:rPr>
          <w:rFonts w:hint="eastAsia"/>
        </w:rPr>
        <w:t xml:space="preserve">   </w:t>
      </w:r>
      <w:r w:rsidRPr="001116C3">
        <w:rPr>
          <w:rFonts w:hint="eastAsia"/>
        </w:rPr>
        <w:t>（</w:t>
      </w:r>
      <w:r w:rsidRPr="001116C3">
        <w:rPr>
          <w:rFonts w:hint="eastAsia"/>
        </w:rPr>
        <w:t>3</w:t>
      </w:r>
      <w:r w:rsidRPr="001116C3">
        <w:rPr>
          <w:rFonts w:hint="eastAsia"/>
        </w:rPr>
        <w:t>）</w:t>
      </w:r>
      <w:r w:rsidRPr="001116C3">
        <w:rPr>
          <w:position w:val="-24"/>
        </w:rPr>
        <w:object w:dxaOrig="2480" w:dyaOrig="620">
          <v:shape id="_x0000_i1064" type="#_x0000_t75" alt="学科网(www.zxxk.com)--教育资源门户，提供试卷、教案、课件、论文、素材及各类教学资源下载，还有大量而丰富的教学相关资讯！" style="width:123.75pt;height:30.75pt" o:ole="">
            <v:imagedata r:id="rId83" o:title=""/>
          </v:shape>
          <o:OLEObject Type="Embed" ProgID="Equation.DSMT4" ShapeID="_x0000_i1064" DrawAspect="Content" ObjectID="_1407741867" r:id="rId84"/>
        </w:object>
      </w:r>
      <w:r w:rsidRPr="001116C3">
        <w:rPr>
          <w:rFonts w:hint="eastAsia"/>
        </w:rPr>
        <w:t>；</w:t>
      </w:r>
    </w:p>
    <w:p w:rsidR="00FB72D8" w:rsidRDefault="00FB72D8" w:rsidP="00FB72D8">
      <w:pPr>
        <w:rPr>
          <w:rFonts w:hint="eastAsia"/>
        </w:rPr>
      </w:pPr>
    </w:p>
    <w:p w:rsidR="00FB72D8" w:rsidRDefault="00FB72D8" w:rsidP="00FB72D8">
      <w:pPr>
        <w:rPr>
          <w:rFonts w:hint="eastAsia"/>
        </w:rPr>
      </w:pPr>
      <w:r w:rsidRPr="001116C3">
        <w:rPr>
          <w:rFonts w:hint="eastAsia"/>
        </w:rPr>
        <w:t xml:space="preserve">   </w:t>
      </w:r>
      <w:r w:rsidRPr="001116C3">
        <w:rPr>
          <w:rFonts w:hint="eastAsia"/>
        </w:rPr>
        <w:t>（</w:t>
      </w:r>
      <w:r w:rsidRPr="001116C3">
        <w:rPr>
          <w:rFonts w:hint="eastAsia"/>
        </w:rPr>
        <w:t>4</w:t>
      </w:r>
      <w:r w:rsidRPr="001116C3">
        <w:rPr>
          <w:rFonts w:hint="eastAsia"/>
        </w:rPr>
        <w:t>）</w:t>
      </w:r>
      <w:r w:rsidRPr="001116C3">
        <w:rPr>
          <w:position w:val="-24"/>
        </w:rPr>
        <w:object w:dxaOrig="2920" w:dyaOrig="620">
          <v:shape id="_x0000_i1065" type="#_x0000_t75" alt="学科网(www.zxxk.com)--教育资源门户，提供试卷、教案、课件、论文、素材及各类教学资源下载，还有大量而丰富的教学相关资讯！" style="width:146.25pt;height:30.75pt" o:ole="">
            <v:imagedata r:id="rId85" o:title=""/>
          </v:shape>
          <o:OLEObject Type="Embed" ProgID="Equation.DSMT4" ShapeID="_x0000_i1065" DrawAspect="Content" ObjectID="_1407741868" r:id="rId86"/>
        </w:object>
      </w:r>
      <w:r w:rsidRPr="001116C3">
        <w:rPr>
          <w:rFonts w:hint="eastAsia"/>
        </w:rPr>
        <w:t>.</w:t>
      </w:r>
    </w:p>
    <w:p w:rsidR="00FB72D8" w:rsidRDefault="00FB72D8" w:rsidP="00FB72D8">
      <w:pPr>
        <w:rPr>
          <w:rFonts w:hint="eastAsia"/>
        </w:rPr>
      </w:pPr>
    </w:p>
    <w:p w:rsidR="00FB72D8" w:rsidRDefault="00FB72D8" w:rsidP="00FB72D8">
      <w:pPr>
        <w:rPr>
          <w:rFonts w:hint="eastAsia"/>
        </w:rPr>
      </w:pPr>
    </w:p>
    <w:p w:rsidR="00FB72D8" w:rsidRDefault="00FB72D8" w:rsidP="00FB72D8">
      <w:pPr>
        <w:ind w:left="315" w:hangingChars="150" w:hanging="315"/>
        <w:rPr>
          <w:rFonts w:ascii="宋体" w:hAnsi="宋体" w:hint="eastAsia"/>
          <w:szCs w:val="21"/>
        </w:rPr>
      </w:pPr>
      <w:r w:rsidRPr="001116C3">
        <w:rPr>
          <w:rFonts w:hint="eastAsia"/>
        </w:rPr>
        <w:t>2.</w:t>
      </w:r>
      <w:r w:rsidRPr="001116C3">
        <w:rPr>
          <w:rFonts w:hint="eastAsia"/>
        </w:rPr>
        <w:t>（</w:t>
      </w:r>
      <w:r w:rsidRPr="001116C3">
        <w:rPr>
          <w:rFonts w:hint="eastAsia"/>
        </w:rPr>
        <w:t>6</w:t>
      </w:r>
      <w:r w:rsidRPr="001116C3">
        <w:rPr>
          <w:rFonts w:hint="eastAsia"/>
        </w:rPr>
        <w:t>分）</w:t>
      </w:r>
      <w:r w:rsidRPr="001116C3">
        <w:rPr>
          <w:rFonts w:ascii="宋体" w:hAnsi="宋体" w:hint="eastAsia"/>
          <w:szCs w:val="21"/>
        </w:rPr>
        <w:t xml:space="preserve"> </w:t>
      </w:r>
      <w:r>
        <w:rPr>
          <w:rFonts w:ascii="宋体" w:hAnsi="宋体" w:hint="eastAsia"/>
          <w:noProof/>
          <w:szCs w:val="21"/>
        </w:rPr>
        <w:drawing>
          <wp:inline distT="0" distB="0" distL="0" distR="0">
            <wp:extent cx="19050" cy="19050"/>
            <wp:effectExtent l="19050" t="0" r="0" b="0"/>
            <wp:docPr id="125" name="图片 1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学科网(www.zxxk.com)--教育资源门户，提供试卷、教案、课件、论文、素材及各类教学资源下载，还有大量而丰富的教学相关资讯！"/>
                    <pic:cNvPicPr>
                      <a:picLocks noChangeAspect="1" noChangeArrowheads="1"/>
                    </pic:cNvPicPr>
                  </pic:nvPicPr>
                  <pic:blipFill>
                    <a:blip r:embed="rId4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1116C3">
        <w:rPr>
          <w:rFonts w:ascii="宋体" w:hAnsi="宋体" w:hint="eastAsia"/>
          <w:szCs w:val="21"/>
        </w:rPr>
        <w:t>10箱苹果，如果每箱以30千克为准，超过的千克数记作正数，不足的千克数记作负数，称重的记录如下：+2，+1，0，-1，-1.5，-2，+1，-1，-1，-0.5．这10箱苹果的总质量是多少千克？</w:t>
      </w:r>
    </w:p>
    <w:p w:rsidR="00FB72D8" w:rsidRDefault="00FB72D8" w:rsidP="00FB72D8">
      <w:pPr>
        <w:ind w:left="315" w:hangingChars="150" w:hanging="315"/>
        <w:rPr>
          <w:rFonts w:ascii="宋体" w:hAnsi="宋体" w:hint="eastAsia"/>
          <w:szCs w:val="21"/>
        </w:rPr>
      </w:pPr>
    </w:p>
    <w:p w:rsidR="00FB72D8" w:rsidRPr="001116C3" w:rsidRDefault="00FB72D8" w:rsidP="00FB72D8">
      <w:pPr>
        <w:ind w:left="315" w:hangingChars="150" w:hanging="315"/>
        <w:rPr>
          <w:rFonts w:hint="eastAsia"/>
        </w:rPr>
      </w:pPr>
    </w:p>
    <w:p w:rsidR="00FB72D8" w:rsidRPr="001116C3" w:rsidRDefault="00FB72D8" w:rsidP="00FB72D8">
      <w:pPr>
        <w:ind w:left="315" w:hangingChars="150" w:hanging="315"/>
        <w:rPr>
          <w:rFonts w:ascii="宋体" w:hAnsi="宋体" w:hint="eastAsia"/>
          <w:b/>
          <w:szCs w:val="21"/>
        </w:rPr>
      </w:pPr>
      <w:r w:rsidRPr="001116C3">
        <w:rPr>
          <w:rFonts w:hint="eastAsia"/>
        </w:rPr>
        <w:t>3.</w:t>
      </w:r>
      <w:r w:rsidRPr="001116C3">
        <w:rPr>
          <w:rFonts w:hint="eastAsia"/>
        </w:rPr>
        <w:t>（</w:t>
      </w:r>
      <w:r w:rsidRPr="001116C3">
        <w:rPr>
          <w:rFonts w:hint="eastAsia"/>
        </w:rPr>
        <w:t>6</w:t>
      </w:r>
      <w:r w:rsidRPr="001116C3">
        <w:rPr>
          <w:rFonts w:hint="eastAsia"/>
        </w:rPr>
        <w:t>分）</w:t>
      </w:r>
      <w:r w:rsidRPr="001116C3">
        <w:rPr>
          <w:rFonts w:ascii="宋体" w:hAnsi="宋体" w:hint="eastAsia"/>
          <w:szCs w:val="21"/>
        </w:rPr>
        <w:t xml:space="preserve"> 下表列出了国外几个城市与北京的时差（带正号的数表示同一时刻比北京时间早的时数）：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46"/>
        <w:gridCol w:w="636"/>
      </w:tblGrid>
      <w:tr w:rsidR="00FB72D8" w:rsidRPr="001116C3" w:rsidTr="00E5713A">
        <w:tblPrEx>
          <w:tblCellMar>
            <w:top w:w="0" w:type="dxa"/>
            <w:bottom w:w="0" w:type="dxa"/>
          </w:tblCellMar>
        </w:tblPrEx>
        <w:trPr>
          <w:jc w:val="center"/>
        </w:trPr>
        <w:tc>
          <w:tcPr>
            <w:tcW w:w="0" w:type="auto"/>
          </w:tcPr>
          <w:p w:rsidR="00FB72D8" w:rsidRPr="001116C3" w:rsidRDefault="00FB72D8" w:rsidP="00E5713A">
            <w:pPr>
              <w:rPr>
                <w:rFonts w:ascii="宋体" w:hAnsi="宋体" w:hint="eastAsia"/>
                <w:szCs w:val="21"/>
              </w:rPr>
            </w:pPr>
            <w:r w:rsidRPr="001116C3">
              <w:rPr>
                <w:rFonts w:ascii="宋体" w:hAnsi="宋体" w:hint="eastAsia"/>
                <w:szCs w:val="21"/>
              </w:rPr>
              <w:t>城  市</w:t>
            </w:r>
          </w:p>
        </w:tc>
        <w:tc>
          <w:tcPr>
            <w:tcW w:w="0" w:type="auto"/>
          </w:tcPr>
          <w:p w:rsidR="00FB72D8" w:rsidRPr="001116C3" w:rsidRDefault="00FB72D8" w:rsidP="00E5713A">
            <w:pPr>
              <w:rPr>
                <w:rFonts w:ascii="宋体" w:hAnsi="宋体" w:hint="eastAsia"/>
                <w:szCs w:val="21"/>
              </w:rPr>
            </w:pPr>
            <w:r w:rsidRPr="001116C3">
              <w:rPr>
                <w:rFonts w:ascii="宋体" w:hAnsi="宋体" w:hint="eastAsia"/>
                <w:szCs w:val="21"/>
              </w:rPr>
              <w:t>时差</w:t>
            </w:r>
          </w:p>
        </w:tc>
      </w:tr>
      <w:tr w:rsidR="00FB72D8" w:rsidRPr="001116C3" w:rsidTr="00E5713A">
        <w:tblPrEx>
          <w:tblCellMar>
            <w:top w:w="0" w:type="dxa"/>
            <w:bottom w:w="0" w:type="dxa"/>
          </w:tblCellMar>
        </w:tblPrEx>
        <w:trPr>
          <w:jc w:val="center"/>
        </w:trPr>
        <w:tc>
          <w:tcPr>
            <w:tcW w:w="0" w:type="auto"/>
          </w:tcPr>
          <w:p w:rsidR="00FB72D8" w:rsidRPr="001116C3" w:rsidRDefault="00FB72D8" w:rsidP="00E5713A">
            <w:pPr>
              <w:rPr>
                <w:rFonts w:ascii="宋体" w:hAnsi="宋体" w:hint="eastAsia"/>
                <w:szCs w:val="21"/>
              </w:rPr>
            </w:pPr>
            <w:r w:rsidRPr="001116C3">
              <w:rPr>
                <w:rFonts w:ascii="宋体" w:hAnsi="宋体" w:hint="eastAsia"/>
                <w:szCs w:val="21"/>
              </w:rPr>
              <w:t>巴  黎</w:t>
            </w:r>
          </w:p>
        </w:tc>
        <w:tc>
          <w:tcPr>
            <w:tcW w:w="0" w:type="auto"/>
          </w:tcPr>
          <w:p w:rsidR="00FB72D8" w:rsidRPr="001116C3" w:rsidRDefault="00FB72D8" w:rsidP="00E5713A">
            <w:pPr>
              <w:rPr>
                <w:rFonts w:ascii="宋体" w:hAnsi="宋体" w:hint="eastAsia"/>
                <w:szCs w:val="21"/>
              </w:rPr>
            </w:pPr>
            <w:r w:rsidRPr="001116C3">
              <w:rPr>
                <w:rFonts w:ascii="宋体" w:hAnsi="宋体" w:hint="eastAsia"/>
                <w:szCs w:val="21"/>
              </w:rPr>
              <w:t>-7</w:t>
            </w:r>
          </w:p>
        </w:tc>
      </w:tr>
      <w:tr w:rsidR="00FB72D8" w:rsidRPr="001116C3" w:rsidTr="00E5713A">
        <w:tblPrEx>
          <w:tblCellMar>
            <w:top w:w="0" w:type="dxa"/>
            <w:bottom w:w="0" w:type="dxa"/>
          </w:tblCellMar>
        </w:tblPrEx>
        <w:trPr>
          <w:jc w:val="center"/>
        </w:trPr>
        <w:tc>
          <w:tcPr>
            <w:tcW w:w="0" w:type="auto"/>
          </w:tcPr>
          <w:p w:rsidR="00FB72D8" w:rsidRPr="001116C3" w:rsidRDefault="00FB72D8" w:rsidP="00E5713A">
            <w:pPr>
              <w:rPr>
                <w:rFonts w:ascii="宋体" w:hAnsi="宋体" w:hint="eastAsia"/>
                <w:szCs w:val="21"/>
              </w:rPr>
            </w:pPr>
            <w:r w:rsidRPr="001116C3">
              <w:rPr>
                <w:rFonts w:ascii="宋体" w:hAnsi="宋体" w:hint="eastAsia"/>
                <w:szCs w:val="21"/>
              </w:rPr>
              <w:t>东  京</w:t>
            </w:r>
          </w:p>
        </w:tc>
        <w:tc>
          <w:tcPr>
            <w:tcW w:w="0" w:type="auto"/>
          </w:tcPr>
          <w:p w:rsidR="00FB72D8" w:rsidRPr="001116C3" w:rsidRDefault="00FB72D8" w:rsidP="00E5713A">
            <w:pPr>
              <w:rPr>
                <w:rFonts w:ascii="宋体" w:hAnsi="宋体" w:hint="eastAsia"/>
                <w:szCs w:val="21"/>
              </w:rPr>
            </w:pPr>
            <w:r w:rsidRPr="001116C3">
              <w:rPr>
                <w:rFonts w:ascii="宋体" w:hAnsi="宋体" w:hint="eastAsia"/>
                <w:szCs w:val="21"/>
              </w:rPr>
              <w:t>+1</w:t>
            </w:r>
          </w:p>
        </w:tc>
      </w:tr>
      <w:tr w:rsidR="00FB72D8" w:rsidRPr="001116C3" w:rsidTr="00E5713A">
        <w:tblPrEx>
          <w:tblCellMar>
            <w:top w:w="0" w:type="dxa"/>
            <w:bottom w:w="0" w:type="dxa"/>
          </w:tblCellMar>
        </w:tblPrEx>
        <w:trPr>
          <w:jc w:val="center"/>
        </w:trPr>
        <w:tc>
          <w:tcPr>
            <w:tcW w:w="0" w:type="auto"/>
          </w:tcPr>
          <w:p w:rsidR="00FB72D8" w:rsidRPr="001116C3" w:rsidRDefault="00FB72D8" w:rsidP="00E5713A">
            <w:pPr>
              <w:rPr>
                <w:rFonts w:ascii="宋体" w:hAnsi="宋体" w:hint="eastAsia"/>
                <w:szCs w:val="21"/>
              </w:rPr>
            </w:pPr>
            <w:r w:rsidRPr="001116C3">
              <w:rPr>
                <w:rFonts w:ascii="宋体" w:hAnsi="宋体" w:hint="eastAsia"/>
                <w:szCs w:val="21"/>
              </w:rPr>
              <w:t>芝加哥</w:t>
            </w:r>
          </w:p>
        </w:tc>
        <w:tc>
          <w:tcPr>
            <w:tcW w:w="0" w:type="auto"/>
          </w:tcPr>
          <w:p w:rsidR="00FB72D8" w:rsidRPr="001116C3" w:rsidRDefault="00FB72D8" w:rsidP="00E5713A">
            <w:pPr>
              <w:rPr>
                <w:rFonts w:ascii="宋体" w:hAnsi="宋体" w:hint="eastAsia"/>
                <w:szCs w:val="21"/>
              </w:rPr>
            </w:pPr>
            <w:r w:rsidRPr="001116C3">
              <w:rPr>
                <w:rFonts w:ascii="宋体" w:hAnsi="宋体" w:hint="eastAsia"/>
                <w:szCs w:val="21"/>
              </w:rPr>
              <w:t>-14</w:t>
            </w:r>
          </w:p>
        </w:tc>
      </w:tr>
    </w:tbl>
    <w:p w:rsidR="00FB72D8" w:rsidRPr="001116C3" w:rsidRDefault="00FB72D8" w:rsidP="00FB72D8">
      <w:pPr>
        <w:rPr>
          <w:rFonts w:ascii="宋体" w:hAnsi="宋体" w:hint="eastAsia"/>
          <w:szCs w:val="21"/>
        </w:rPr>
      </w:pPr>
      <w:r w:rsidRPr="001116C3">
        <w:rPr>
          <w:rFonts w:ascii="宋体" w:hAnsi="宋体" w:hint="eastAsia"/>
          <w:szCs w:val="21"/>
        </w:rPr>
        <w:t xml:space="preserve">  （1）如果现在的北京时间是下午5点钟，那么现在的芝加哥时间是多少？</w:t>
      </w:r>
    </w:p>
    <w:p w:rsidR="00FB72D8" w:rsidRDefault="00FB72D8" w:rsidP="00FB72D8">
      <w:pPr>
        <w:rPr>
          <w:rFonts w:ascii="宋体" w:hAnsi="宋体" w:hint="eastAsia"/>
          <w:szCs w:val="21"/>
        </w:rPr>
      </w:pPr>
      <w:r w:rsidRPr="001116C3">
        <w:rPr>
          <w:rFonts w:ascii="宋体" w:hAnsi="宋体" w:hint="eastAsia"/>
          <w:szCs w:val="21"/>
        </w:rPr>
        <w:t xml:space="preserve">  （2）策策现在想给远在巴黎的爸爸打电话，你认为合适吗？</w:t>
      </w:r>
    </w:p>
    <w:p w:rsidR="00FB72D8" w:rsidRDefault="00FB72D8" w:rsidP="00FB72D8">
      <w:pPr>
        <w:rPr>
          <w:rFonts w:ascii="宋体" w:hAnsi="宋体" w:hint="eastAsia"/>
          <w:szCs w:val="21"/>
        </w:rPr>
      </w:pPr>
    </w:p>
    <w:p w:rsidR="00FB72D8" w:rsidRPr="001116C3" w:rsidRDefault="00FB72D8" w:rsidP="00FB72D8">
      <w:pPr>
        <w:ind w:left="210" w:hangingChars="100" w:hanging="210"/>
        <w:rPr>
          <w:rFonts w:ascii="宋体" w:hAnsi="宋体" w:hint="eastAsia"/>
          <w:szCs w:val="21"/>
        </w:rPr>
      </w:pPr>
      <w:r w:rsidRPr="001116C3">
        <w:rPr>
          <w:rFonts w:hint="eastAsia"/>
        </w:rPr>
        <w:t>4.</w:t>
      </w:r>
      <w:r w:rsidRPr="001116C3">
        <w:rPr>
          <w:rFonts w:ascii="宋体" w:hAnsi="宋体" w:hint="eastAsia"/>
          <w:szCs w:val="21"/>
        </w:rPr>
        <w:t xml:space="preserve"> （8分）小亮用50元钱买了10枝钢笔，准备以一定的价格出售，如果每枝钢笔以6元的价格为标准，超过的记作正数，不足的记作负数，记录如下：0.5，0.7，-1，-1.5，0.8，1，-1.5，-2.1，9，0.9．</w:t>
      </w:r>
    </w:p>
    <w:p w:rsidR="00FB72D8" w:rsidRPr="001116C3" w:rsidRDefault="00FB72D8" w:rsidP="00FB72D8">
      <w:pPr>
        <w:rPr>
          <w:rFonts w:ascii="宋体" w:hAnsi="宋体" w:hint="eastAsia"/>
          <w:szCs w:val="21"/>
        </w:rPr>
      </w:pPr>
      <w:r w:rsidRPr="001116C3">
        <w:rPr>
          <w:rFonts w:ascii="宋体" w:hAnsi="宋体" w:hint="eastAsia"/>
          <w:szCs w:val="21"/>
        </w:rPr>
        <w:t xml:space="preserve">    （1）这10枝钢笔的</w:t>
      </w:r>
      <w:r>
        <w:rPr>
          <w:rFonts w:ascii="宋体" w:hAnsi="宋体" w:hint="eastAsia"/>
          <w:noProof/>
          <w:szCs w:val="21"/>
        </w:rPr>
        <w:drawing>
          <wp:inline distT="0" distB="0" distL="0" distR="0">
            <wp:extent cx="19050" cy="19050"/>
            <wp:effectExtent l="19050" t="0" r="0" b="0"/>
            <wp:docPr id="126" name="图片 1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学科网(www.zxxk.com)--教育资源门户，提供试卷、教案、课件、论文、素材及各类教学资源下载，还有大量而丰富的教学相关资讯！"/>
                    <pic:cNvPicPr>
                      <a:picLocks noChangeAspect="1" noChangeArrowheads="1"/>
                    </pic:cNvPicPr>
                  </pic:nvPicPr>
                  <pic:blipFill>
                    <a:blip r:embed="rId4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1116C3">
        <w:rPr>
          <w:rFonts w:ascii="宋体" w:hAnsi="宋体" w:hint="eastAsia"/>
          <w:szCs w:val="21"/>
        </w:rPr>
        <w:t>最高的售价和最低的售价各是几元？</w:t>
      </w:r>
    </w:p>
    <w:p w:rsidR="00FB72D8" w:rsidRDefault="00FB72D8" w:rsidP="00FB72D8">
      <w:pPr>
        <w:ind w:firstLine="420"/>
        <w:rPr>
          <w:rFonts w:ascii="宋体" w:hAnsi="宋体" w:hint="eastAsia"/>
          <w:szCs w:val="21"/>
        </w:rPr>
      </w:pPr>
      <w:r w:rsidRPr="001116C3">
        <w:rPr>
          <w:rFonts w:ascii="宋体" w:hAnsi="宋体" w:hint="eastAsia"/>
          <w:szCs w:val="21"/>
        </w:rPr>
        <w:t>（2）当小亮卖完钢笔后是盈还是亏？</w:t>
      </w:r>
    </w:p>
    <w:p w:rsidR="00FB72D8" w:rsidRDefault="00FB72D8" w:rsidP="00FB72D8">
      <w:pPr>
        <w:ind w:firstLine="420"/>
        <w:rPr>
          <w:rFonts w:ascii="宋体" w:hAnsi="宋体" w:hint="eastAsia"/>
          <w:szCs w:val="21"/>
        </w:rPr>
      </w:pPr>
    </w:p>
    <w:p w:rsidR="00FB72D8" w:rsidRDefault="00FB72D8" w:rsidP="00FB72D8">
      <w:pPr>
        <w:ind w:firstLine="420"/>
        <w:rPr>
          <w:rFonts w:ascii="宋体" w:hAnsi="宋体" w:hint="eastAsia"/>
          <w:szCs w:val="21"/>
        </w:rPr>
      </w:pPr>
    </w:p>
    <w:p w:rsidR="00FB72D8" w:rsidRDefault="00FB72D8" w:rsidP="00FB72D8">
      <w:pPr>
        <w:ind w:firstLine="420"/>
        <w:rPr>
          <w:rFonts w:ascii="宋体" w:hAnsi="宋体" w:hint="eastAsia"/>
          <w:szCs w:val="21"/>
        </w:rPr>
      </w:pPr>
    </w:p>
    <w:p w:rsidR="00FB72D8" w:rsidRDefault="00FB72D8" w:rsidP="00FB72D8">
      <w:pPr>
        <w:ind w:firstLine="420"/>
        <w:rPr>
          <w:rFonts w:ascii="宋体" w:hAnsi="宋体" w:hint="eastAsia"/>
          <w:szCs w:val="21"/>
        </w:rPr>
      </w:pPr>
    </w:p>
    <w:p w:rsidR="00FB72D8" w:rsidRPr="001116C3" w:rsidRDefault="00FB72D8" w:rsidP="00FB72D8">
      <w:pPr>
        <w:ind w:firstLine="420"/>
        <w:rPr>
          <w:rFonts w:ascii="宋体" w:hAnsi="宋体" w:hint="eastAsia"/>
          <w:szCs w:val="21"/>
        </w:rPr>
      </w:pPr>
    </w:p>
    <w:p w:rsidR="00FB72D8" w:rsidRPr="001116C3" w:rsidRDefault="00FB72D8" w:rsidP="00FB72D8">
      <w:pPr>
        <w:rPr>
          <w:rFonts w:hint="eastAsia"/>
        </w:rPr>
      </w:pPr>
      <w:r w:rsidRPr="001116C3">
        <w:rPr>
          <w:rFonts w:hint="eastAsia"/>
        </w:rPr>
        <w:t>四、综合应用，再接再厉！（本大题共</w:t>
      </w:r>
      <w:r w:rsidRPr="001116C3">
        <w:rPr>
          <w:rFonts w:hint="eastAsia"/>
        </w:rPr>
        <w:t xml:space="preserve"> 20</w:t>
      </w:r>
      <w:r w:rsidRPr="001116C3">
        <w:rPr>
          <w:rFonts w:hint="eastAsia"/>
        </w:rPr>
        <w:t>分）</w:t>
      </w:r>
    </w:p>
    <w:p w:rsidR="00FB72D8" w:rsidRPr="001116C3" w:rsidRDefault="00FB72D8" w:rsidP="00FB72D8">
      <w:pPr>
        <w:rPr>
          <w:rFonts w:ascii="宋体" w:hAnsi="宋体" w:hint="eastAsia"/>
          <w:szCs w:val="21"/>
        </w:rPr>
      </w:pPr>
      <w:r w:rsidRPr="001116C3">
        <w:rPr>
          <w:rFonts w:hint="eastAsia"/>
        </w:rPr>
        <w:t>1.</w:t>
      </w:r>
      <w:r w:rsidRPr="001116C3">
        <w:rPr>
          <w:rFonts w:ascii="宋体" w:hAnsi="宋体" w:hint="eastAsia"/>
          <w:szCs w:val="21"/>
        </w:rPr>
        <w:t xml:space="preserve"> A、B、C、D在数轴上的对应点分别为：-1、</w:t>
      </w:r>
      <w:r w:rsidRPr="001116C3">
        <w:rPr>
          <w:rFonts w:ascii="宋体" w:hAnsi="宋体"/>
          <w:position w:val="-24"/>
          <w:szCs w:val="21"/>
        </w:rPr>
        <w:object w:dxaOrig="240" w:dyaOrig="620">
          <v:shape id="_x0000_i1066" type="#_x0000_t75" alt="学科网(www.zxxk.com)--教育资源门户，提供试卷、教案、课件、论文、素材及各类教学资源下载，还有大量而丰富的教学相关资讯！" style="width:12pt;height:30.75pt" o:ole="">
            <v:imagedata r:id="rId87" o:title=""/>
          </v:shape>
          <o:OLEObject Type="Embed" ProgID="Equation.DSMT4" ShapeID="_x0000_i1066" DrawAspect="Content" ObjectID="_1407741869" r:id="rId88"/>
        </w:object>
      </w:r>
      <w:r w:rsidRPr="001116C3">
        <w:rPr>
          <w:rFonts w:ascii="宋体" w:hAnsi="宋体" w:hint="eastAsia"/>
          <w:szCs w:val="21"/>
        </w:rPr>
        <w:t>、+</w:t>
      </w:r>
      <w:r w:rsidRPr="001116C3">
        <w:rPr>
          <w:rFonts w:ascii="宋体" w:hAnsi="宋体"/>
          <w:position w:val="-24"/>
          <w:szCs w:val="21"/>
        </w:rPr>
        <w:object w:dxaOrig="240" w:dyaOrig="620">
          <v:shape id="_x0000_i1067" type="#_x0000_t75" alt="学科网(www.zxxk.com)--教育资源门户，提供试卷、教案、课件、论文、素材及各类教学资源下载，还有大量而丰富的教学相关资讯！" style="width:12pt;height:30.75pt" o:ole="">
            <v:imagedata r:id="rId89" o:title=""/>
          </v:shape>
          <o:OLEObject Type="Embed" ProgID="Equation.DSMT4" ShapeID="_x0000_i1067" DrawAspect="Content" ObjectID="_1407741870" r:id="rId90"/>
        </w:object>
      </w:r>
      <w:r w:rsidRPr="001116C3">
        <w:rPr>
          <w:rFonts w:ascii="宋体" w:hAnsi="宋体" w:hint="eastAsia"/>
          <w:szCs w:val="21"/>
        </w:rPr>
        <w:t>、+3.</w:t>
      </w:r>
    </w:p>
    <w:p w:rsidR="00FB72D8" w:rsidRPr="001116C3" w:rsidRDefault="00FB72D8" w:rsidP="00FB72D8">
      <w:pPr>
        <w:ind w:firstLineChars="100" w:firstLine="210"/>
        <w:rPr>
          <w:rFonts w:ascii="宋体" w:hAnsi="宋体" w:hint="eastAsia"/>
          <w:szCs w:val="21"/>
        </w:rPr>
      </w:pPr>
      <w:r w:rsidRPr="001116C3">
        <w:rPr>
          <w:rFonts w:ascii="宋体" w:hAnsi="宋体" w:hint="eastAsia"/>
          <w:szCs w:val="21"/>
        </w:rPr>
        <w:t>（1）求A、B之间的距离；（2）求</w:t>
      </w:r>
      <w:r>
        <w:rPr>
          <w:rFonts w:ascii="宋体" w:hAnsi="宋体" w:hint="eastAsia"/>
          <w:noProof/>
          <w:szCs w:val="21"/>
        </w:rPr>
        <w:drawing>
          <wp:inline distT="0" distB="0" distL="0" distR="0">
            <wp:extent cx="28575" cy="19050"/>
            <wp:effectExtent l="19050" t="0" r="9525" b="0"/>
            <wp:docPr id="129" name="图片 1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学科网(www.zxxk.com)--教育资源门户，提供试卷、教案、课件、论文、素材及各类教学资源下载，还有大量而丰富的教学相关资讯！"/>
                    <pic:cNvPicPr>
                      <a:picLocks noChangeAspect="1" noChangeArrowheads="1"/>
                    </pic:cNvPicPr>
                  </pic:nvPicPr>
                  <pic:blipFill>
                    <a:blip r:embed="rId91"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sidRPr="001116C3">
        <w:rPr>
          <w:rFonts w:ascii="宋体" w:hAnsi="宋体" w:hint="eastAsia"/>
          <w:szCs w:val="21"/>
        </w:rPr>
        <w:t>BC之间的距离；（3）求BD之间的距离；</w:t>
      </w:r>
    </w:p>
    <w:p w:rsidR="00FB72D8" w:rsidRDefault="00FB72D8" w:rsidP="00FB72D8">
      <w:pPr>
        <w:ind w:leftChars="100" w:left="210"/>
        <w:rPr>
          <w:rFonts w:ascii="宋体" w:hAnsi="宋体" w:hint="eastAsia"/>
          <w:szCs w:val="21"/>
        </w:rPr>
      </w:pPr>
      <w:r w:rsidRPr="001116C3">
        <w:rPr>
          <w:rFonts w:ascii="宋体" w:hAnsi="宋体" w:hint="eastAsia"/>
          <w:szCs w:val="21"/>
        </w:rPr>
        <w:t>（4）根据上述计算结果，探索两个点之间的距离与这两个点所对应的数之间的差的绝对值有什么关系？</w:t>
      </w:r>
    </w:p>
    <w:p w:rsidR="00FB72D8" w:rsidRDefault="00FB72D8" w:rsidP="00FB72D8">
      <w:pPr>
        <w:ind w:leftChars="100" w:left="210"/>
        <w:rPr>
          <w:rFonts w:ascii="宋体" w:hAnsi="宋体" w:hint="eastAsia"/>
          <w:szCs w:val="21"/>
        </w:rPr>
      </w:pPr>
    </w:p>
    <w:p w:rsidR="00FB72D8" w:rsidRDefault="00FB72D8" w:rsidP="00FB72D8">
      <w:pPr>
        <w:ind w:leftChars="100" w:left="210"/>
        <w:rPr>
          <w:rFonts w:ascii="宋体" w:hAnsi="宋体" w:hint="eastAsia"/>
          <w:szCs w:val="21"/>
        </w:rPr>
      </w:pPr>
    </w:p>
    <w:p w:rsidR="00FB72D8" w:rsidRPr="001116C3" w:rsidRDefault="00FB72D8" w:rsidP="00FB72D8">
      <w:pPr>
        <w:ind w:leftChars="100" w:left="210"/>
        <w:rPr>
          <w:rFonts w:hint="eastAsia"/>
        </w:rPr>
      </w:pPr>
    </w:p>
    <w:p w:rsidR="00FB72D8" w:rsidRPr="001116C3" w:rsidRDefault="00FB72D8" w:rsidP="00FB72D8">
      <w:pPr>
        <w:ind w:left="525" w:hangingChars="250" w:hanging="525"/>
        <w:rPr>
          <w:rFonts w:ascii="宋体" w:hAnsi="宋体" w:hint="eastAsia"/>
          <w:szCs w:val="21"/>
        </w:rPr>
      </w:pPr>
      <w:r w:rsidRPr="001116C3">
        <w:rPr>
          <w:rFonts w:hint="eastAsia"/>
        </w:rPr>
        <w:t>2.</w:t>
      </w:r>
      <w:r w:rsidRPr="001116C3">
        <w:rPr>
          <w:rFonts w:ascii="宋体" w:hAnsi="宋体" w:hint="eastAsia"/>
          <w:szCs w:val="21"/>
        </w:rPr>
        <w:t xml:space="preserve"> </w:t>
      </w:r>
      <w:r>
        <w:rPr>
          <w:rFonts w:ascii="宋体" w:hAnsi="宋体" w:hint="eastAsia"/>
          <w:noProof/>
          <w:szCs w:val="21"/>
        </w:rPr>
        <w:drawing>
          <wp:inline distT="0" distB="0" distL="0" distR="0">
            <wp:extent cx="19050" cy="9525"/>
            <wp:effectExtent l="19050" t="0" r="0" b="0"/>
            <wp:docPr id="130" name="图片 1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学科网(www.zxxk.com)--教育资源门户，提供试卷、教案、课件、论文、素材及各类教学资源下载，还有大量而丰富的教学相关资讯！"/>
                    <pic:cNvPicPr>
                      <a:picLocks noChangeAspect="1" noChangeArrowheads="1"/>
                    </pic:cNvPicPr>
                  </pic:nvPicPr>
                  <pic:blipFill>
                    <a:blip r:embed="rId92"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1116C3">
        <w:rPr>
          <w:rFonts w:ascii="宋体" w:hAnsi="宋体" w:hint="eastAsia"/>
          <w:szCs w:val="21"/>
        </w:rPr>
        <w:t>一辆汽车沿着一条南北向的公路来回行驶，某一天早晨从A地出发，晚上最后达到B地，约定向北为正</w:t>
      </w:r>
      <w:r>
        <w:rPr>
          <w:rFonts w:ascii="宋体" w:hAnsi="宋体" w:hint="eastAsia"/>
          <w:noProof/>
          <w:szCs w:val="21"/>
        </w:rPr>
        <w:drawing>
          <wp:inline distT="0" distB="0" distL="0" distR="0">
            <wp:extent cx="19050" cy="19050"/>
            <wp:effectExtent l="19050" t="0" r="0" b="0"/>
            <wp:docPr id="131" name="图片 1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学科网(www.zxxk.com)--教育资源门户，提供试卷、教案、课件、论文、素材及各类教学资源下载，还有大量而丰富的教学相关资讯！"/>
                    <pic:cNvPicPr>
                      <a:picLocks noChangeAspect="1" noChangeArrowheads="1"/>
                    </pic:cNvPicPr>
                  </pic:nvPicPr>
                  <pic:blipFill>
                    <a:blip r:embed="rId4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1116C3">
        <w:rPr>
          <w:rFonts w:ascii="宋体" w:hAnsi="宋体" w:hint="eastAsia"/>
          <w:szCs w:val="21"/>
        </w:rPr>
        <w:t>方向（如+7表示汽车向北行驶</w:t>
      </w:r>
      <w:smartTag w:uri="urn:schemas-microsoft-com:office:smarttags" w:element="chmetcnv">
        <w:smartTagPr>
          <w:attr w:name="UnitName" w:val="米"/>
          <w:attr w:name="SourceValue" w:val="7000"/>
          <w:attr w:name="HasSpace" w:val="False"/>
          <w:attr w:name="Negative" w:val="False"/>
          <w:attr w:name="NumberType" w:val="1"/>
          <w:attr w:name="TCSC" w:val="1"/>
        </w:smartTagPr>
        <w:r w:rsidRPr="001116C3">
          <w:rPr>
            <w:rFonts w:ascii="宋体" w:hAnsi="宋体" w:hint="eastAsia"/>
            <w:szCs w:val="21"/>
          </w:rPr>
          <w:t>7千米</w:t>
        </w:r>
      </w:smartTag>
      <w:r w:rsidRPr="001116C3">
        <w:rPr>
          <w:rFonts w:ascii="宋体" w:hAnsi="宋体" w:hint="eastAsia"/>
          <w:szCs w:val="21"/>
        </w:rPr>
        <w:t>，-6表示向南行驶</w:t>
      </w:r>
      <w:smartTag w:uri="urn:schemas-microsoft-com:office:smarttags" w:element="chmetcnv">
        <w:smartTagPr>
          <w:attr w:name="UnitName" w:val="米"/>
          <w:attr w:name="SourceValue" w:val="6000"/>
          <w:attr w:name="HasSpace" w:val="False"/>
          <w:attr w:name="Negative" w:val="False"/>
          <w:attr w:name="NumberType" w:val="1"/>
          <w:attr w:name="TCSC" w:val="1"/>
        </w:smartTagPr>
        <w:r w:rsidRPr="001116C3">
          <w:rPr>
            <w:rFonts w:ascii="宋体" w:hAnsi="宋体" w:hint="eastAsia"/>
            <w:szCs w:val="21"/>
          </w:rPr>
          <w:t>6千米</w:t>
        </w:r>
      </w:smartTag>
      <w:r w:rsidRPr="001116C3">
        <w:rPr>
          <w:rFonts w:ascii="宋体" w:hAnsi="宋体" w:hint="eastAsia"/>
          <w:szCs w:val="21"/>
        </w:rPr>
        <w:t>），当天的行驶记录如下（单位：千米）：</w:t>
      </w:r>
    </w:p>
    <w:p w:rsidR="00FB72D8" w:rsidRPr="001116C3" w:rsidRDefault="00FB72D8" w:rsidP="00FB72D8">
      <w:pPr>
        <w:ind w:leftChars="250" w:left="525" w:firstLineChars="250" w:firstLine="525"/>
        <w:rPr>
          <w:rFonts w:ascii="宋体" w:hAnsi="宋体" w:hint="eastAsia"/>
          <w:szCs w:val="21"/>
        </w:rPr>
      </w:pPr>
      <w:r w:rsidRPr="001116C3">
        <w:rPr>
          <w:rFonts w:ascii="宋体" w:hAnsi="宋体" w:hint="eastAsia"/>
          <w:szCs w:val="21"/>
        </w:rPr>
        <w:t>+18.3，-9.5，+7.1，-14，-6.</w:t>
      </w:r>
      <w:r>
        <w:rPr>
          <w:rFonts w:ascii="宋体" w:hAnsi="宋体" w:hint="eastAsia"/>
          <w:noProof/>
          <w:szCs w:val="21"/>
        </w:rPr>
        <w:drawing>
          <wp:inline distT="0" distB="0" distL="0" distR="0">
            <wp:extent cx="19050" cy="19050"/>
            <wp:effectExtent l="19050" t="0" r="0" b="0"/>
            <wp:docPr id="132" name="图片 1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学科网(www.zxxk.com)--教育资源门户，提供试卷、教案、课件、论文、素材及各类教学资源下载，还有大量而丰富的教学相关资讯！"/>
                    <pic:cNvPicPr>
                      <a:picLocks noChangeAspect="1" noChangeArrowheads="1"/>
                    </pic:cNvPicPr>
                  </pic:nvPicPr>
                  <pic:blipFill>
                    <a:blip r:embed="rId4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1116C3">
        <w:rPr>
          <w:rFonts w:ascii="宋体" w:hAnsi="宋体" w:hint="eastAsia"/>
          <w:szCs w:val="21"/>
        </w:rPr>
        <w:t>2，+13，-6.8，-8.5．</w:t>
      </w:r>
    </w:p>
    <w:p w:rsidR="00FB72D8" w:rsidRPr="001116C3" w:rsidRDefault="00FB72D8" w:rsidP="00FB72D8">
      <w:pPr>
        <w:rPr>
          <w:rFonts w:ascii="宋体" w:hAnsi="宋体" w:hint="eastAsia"/>
          <w:szCs w:val="21"/>
        </w:rPr>
      </w:pPr>
      <w:r w:rsidRPr="001116C3">
        <w:rPr>
          <w:rFonts w:ascii="宋体" w:hAnsi="宋体" w:hint="eastAsia"/>
          <w:szCs w:val="21"/>
        </w:rPr>
        <w:t xml:space="preserve">     请你根据计算回答：</w:t>
      </w:r>
    </w:p>
    <w:p w:rsidR="00FB72D8" w:rsidRPr="001116C3" w:rsidRDefault="00FB72D8" w:rsidP="00FB72D8">
      <w:pPr>
        <w:rPr>
          <w:rFonts w:ascii="宋体" w:hAnsi="宋体" w:hint="eastAsia"/>
          <w:szCs w:val="21"/>
        </w:rPr>
      </w:pPr>
      <w:r w:rsidRPr="001116C3">
        <w:rPr>
          <w:rFonts w:ascii="宋体" w:hAnsi="宋体" w:hint="eastAsia"/>
          <w:szCs w:val="21"/>
        </w:rPr>
        <w:t xml:space="preserve">    （1）B地在A地何方，相距多少千米？</w:t>
      </w:r>
    </w:p>
    <w:p w:rsidR="00FB72D8" w:rsidRPr="001116C3" w:rsidRDefault="00FB72D8" w:rsidP="00FB72D8">
      <w:pPr>
        <w:ind w:firstLine="420"/>
        <w:rPr>
          <w:rFonts w:ascii="宋体" w:hAnsi="宋体" w:hint="eastAsia"/>
          <w:szCs w:val="21"/>
        </w:rPr>
      </w:pPr>
      <w:r w:rsidRPr="001116C3">
        <w:rPr>
          <w:rFonts w:ascii="宋体" w:hAnsi="宋体" w:hint="eastAsia"/>
          <w:szCs w:val="21"/>
        </w:rPr>
        <w:t>（2）若汽车行驶每千米耗油</w:t>
      </w:r>
      <w:smartTag w:uri="urn:schemas-microsoft-com:office:smarttags" w:element="chmetcnv">
        <w:smartTagPr>
          <w:attr w:name="UnitName" w:val="升"/>
          <w:attr w:name="SourceValue" w:val="3.35"/>
          <w:attr w:name="HasSpace" w:val="False"/>
          <w:attr w:name="Negative" w:val="False"/>
          <w:attr w:name="NumberType" w:val="1"/>
          <w:attr w:name="TCSC" w:val="0"/>
        </w:smartTagPr>
        <w:r w:rsidRPr="001116C3">
          <w:rPr>
            <w:rFonts w:ascii="宋体" w:hAnsi="宋体" w:hint="eastAsia"/>
            <w:szCs w:val="21"/>
          </w:rPr>
          <w:t>3.35升</w:t>
        </w:r>
      </w:smartTag>
      <w:r w:rsidRPr="001116C3">
        <w:rPr>
          <w:rFonts w:ascii="宋体" w:hAnsi="宋体" w:hint="eastAsia"/>
          <w:szCs w:val="21"/>
        </w:rPr>
        <w:t>，那么</w:t>
      </w:r>
      <w:r>
        <w:rPr>
          <w:rFonts w:ascii="宋体" w:hAnsi="宋体" w:hint="eastAsia"/>
          <w:noProof/>
          <w:szCs w:val="21"/>
        </w:rPr>
        <w:drawing>
          <wp:inline distT="0" distB="0" distL="0" distR="0">
            <wp:extent cx="9525" cy="19050"/>
            <wp:effectExtent l="19050" t="0" r="9525" b="0"/>
            <wp:docPr id="133" name="图片 1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学科网(www.zxxk.com)--教育资源门户，提供试卷、教案、课件、论文、素材及各类教学资源下载，还有大量而丰富的教学相关资讯！"/>
                    <pic:cNvPicPr>
                      <a:picLocks noChangeAspect="1" noChangeArrowheads="1"/>
                    </pic:cNvPicPr>
                  </pic:nvPicPr>
                  <pic:blipFill>
                    <a:blip r:embed="rId93"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1116C3">
        <w:rPr>
          <w:rFonts w:ascii="宋体" w:hAnsi="宋体" w:hint="eastAsia"/>
          <w:szCs w:val="21"/>
        </w:rPr>
        <w:t>这一天共耗油多少升？</w:t>
      </w:r>
    </w:p>
    <w:p w:rsidR="00FB72D8" w:rsidRPr="001116C3" w:rsidRDefault="00FB72D8" w:rsidP="00FB72D8">
      <w:pPr>
        <w:ind w:firstLine="420"/>
        <w:rPr>
          <w:rFonts w:ascii="宋体" w:hAnsi="宋体" w:hint="eastAsia"/>
          <w:szCs w:val="21"/>
        </w:rPr>
      </w:pPr>
    </w:p>
    <w:p w:rsidR="00FB72D8" w:rsidRPr="001116C3" w:rsidRDefault="00FB72D8" w:rsidP="00FB72D8">
      <w:pPr>
        <w:ind w:firstLine="420"/>
        <w:rPr>
          <w:rFonts w:ascii="宋体" w:hAnsi="宋体" w:hint="eastAsia"/>
          <w:szCs w:val="21"/>
        </w:rPr>
      </w:pPr>
    </w:p>
    <w:p w:rsidR="00FB72D8" w:rsidRPr="001116C3" w:rsidRDefault="00FB72D8" w:rsidP="00FB72D8">
      <w:pPr>
        <w:ind w:firstLine="420"/>
        <w:rPr>
          <w:rFonts w:ascii="宋体" w:hAnsi="宋体" w:hint="eastAsia"/>
          <w:szCs w:val="21"/>
        </w:rPr>
      </w:pPr>
    </w:p>
    <w:p w:rsidR="00FB72D8" w:rsidRPr="001116C3" w:rsidRDefault="00FB72D8" w:rsidP="00FB72D8">
      <w:pPr>
        <w:ind w:firstLine="420"/>
        <w:rPr>
          <w:rFonts w:ascii="宋体" w:hAnsi="宋体" w:hint="eastAsia"/>
          <w:szCs w:val="21"/>
        </w:rPr>
      </w:pPr>
    </w:p>
    <w:p w:rsidR="00FB72D8" w:rsidRPr="001116C3" w:rsidRDefault="00FB72D8" w:rsidP="00FB72D8">
      <w:pPr>
        <w:ind w:firstLine="420"/>
        <w:rPr>
          <w:rFonts w:ascii="宋体" w:hAnsi="宋体" w:hint="eastAsia"/>
          <w:szCs w:val="21"/>
        </w:rPr>
      </w:pPr>
    </w:p>
    <w:p w:rsidR="00FB72D8" w:rsidRPr="001116C3" w:rsidRDefault="00FB72D8" w:rsidP="00FB72D8">
      <w:pPr>
        <w:ind w:firstLine="420"/>
        <w:rPr>
          <w:rFonts w:ascii="宋体" w:hAnsi="宋体" w:hint="eastAsia"/>
          <w:szCs w:val="21"/>
        </w:rPr>
      </w:pPr>
    </w:p>
    <w:p w:rsidR="00FB72D8" w:rsidRPr="001116C3" w:rsidRDefault="00FB72D8" w:rsidP="00FB72D8">
      <w:pPr>
        <w:ind w:firstLine="420"/>
        <w:rPr>
          <w:rFonts w:ascii="宋体" w:hAnsi="宋体" w:hint="eastAsia"/>
          <w:szCs w:val="21"/>
        </w:rPr>
      </w:pPr>
    </w:p>
    <w:p w:rsidR="00FB72D8" w:rsidRPr="001116C3" w:rsidRDefault="00FB72D8" w:rsidP="00FB72D8">
      <w:pPr>
        <w:ind w:firstLine="420"/>
        <w:rPr>
          <w:rFonts w:ascii="宋体" w:hAnsi="宋体" w:hint="eastAsia"/>
          <w:szCs w:val="21"/>
        </w:rPr>
      </w:pPr>
    </w:p>
    <w:p w:rsidR="00FB72D8" w:rsidRPr="001116C3" w:rsidRDefault="00FB72D8" w:rsidP="00FB72D8">
      <w:pPr>
        <w:ind w:firstLine="420"/>
        <w:rPr>
          <w:rFonts w:ascii="宋体" w:hAnsi="宋体" w:hint="eastAsia"/>
          <w:szCs w:val="21"/>
        </w:rPr>
      </w:pPr>
    </w:p>
    <w:p w:rsidR="00FB72D8" w:rsidRPr="001116C3" w:rsidRDefault="00FB72D8" w:rsidP="00FB72D8">
      <w:pPr>
        <w:ind w:firstLine="420"/>
        <w:rPr>
          <w:rFonts w:ascii="宋体" w:hAnsi="宋体" w:hint="eastAsia"/>
          <w:szCs w:val="21"/>
        </w:rPr>
      </w:pPr>
    </w:p>
    <w:p w:rsidR="00FB72D8" w:rsidRPr="001116C3" w:rsidRDefault="00FB72D8" w:rsidP="00FB72D8">
      <w:pPr>
        <w:ind w:firstLine="420"/>
        <w:rPr>
          <w:rFonts w:ascii="宋体" w:hAnsi="宋体" w:hint="eastAsia"/>
          <w:szCs w:val="21"/>
        </w:rPr>
      </w:pPr>
    </w:p>
    <w:p w:rsidR="00FB72D8" w:rsidRPr="001116C3" w:rsidRDefault="00FB72D8" w:rsidP="00FB72D8">
      <w:pPr>
        <w:ind w:firstLine="420"/>
        <w:rPr>
          <w:rFonts w:ascii="宋体" w:hAnsi="宋体" w:hint="eastAsia"/>
          <w:szCs w:val="21"/>
        </w:rPr>
      </w:pPr>
    </w:p>
    <w:p w:rsidR="00FB72D8" w:rsidRPr="001116C3" w:rsidRDefault="00FB72D8" w:rsidP="00FB72D8">
      <w:pPr>
        <w:ind w:firstLine="420"/>
        <w:rPr>
          <w:rFonts w:ascii="宋体" w:hAnsi="宋体" w:hint="eastAsia"/>
          <w:szCs w:val="21"/>
        </w:rPr>
      </w:pPr>
    </w:p>
    <w:p w:rsidR="00FB72D8" w:rsidRPr="001116C3" w:rsidRDefault="00FB72D8" w:rsidP="00FB72D8">
      <w:pPr>
        <w:ind w:firstLine="420"/>
        <w:rPr>
          <w:rFonts w:ascii="宋体" w:hAnsi="宋体" w:hint="eastAsia"/>
          <w:szCs w:val="21"/>
        </w:rPr>
      </w:pPr>
    </w:p>
    <w:p w:rsidR="00FB72D8" w:rsidRPr="001116C3" w:rsidRDefault="00FB72D8" w:rsidP="00FB72D8">
      <w:pPr>
        <w:ind w:firstLine="420"/>
        <w:rPr>
          <w:rFonts w:ascii="宋体" w:hAnsi="宋体" w:hint="eastAsia"/>
          <w:szCs w:val="21"/>
        </w:rPr>
      </w:pPr>
    </w:p>
    <w:p w:rsidR="00FB72D8" w:rsidRPr="001116C3" w:rsidRDefault="00FB72D8" w:rsidP="00FB72D8">
      <w:pPr>
        <w:ind w:firstLine="420"/>
        <w:rPr>
          <w:rFonts w:ascii="宋体" w:hAnsi="宋体" w:hint="eastAsia"/>
          <w:szCs w:val="21"/>
        </w:rPr>
      </w:pPr>
    </w:p>
    <w:p w:rsidR="00FB72D8" w:rsidRPr="001116C3" w:rsidRDefault="00FB72D8" w:rsidP="00FB72D8">
      <w:pPr>
        <w:ind w:firstLine="420"/>
        <w:rPr>
          <w:rFonts w:ascii="宋体" w:hAnsi="宋体" w:hint="eastAsia"/>
          <w:szCs w:val="21"/>
        </w:rPr>
      </w:pPr>
    </w:p>
    <w:p w:rsidR="00FB72D8" w:rsidRPr="001116C3" w:rsidRDefault="00FB72D8" w:rsidP="00FB72D8">
      <w:pPr>
        <w:ind w:firstLine="420"/>
        <w:rPr>
          <w:rFonts w:ascii="宋体" w:hAnsi="宋体" w:hint="eastAsia"/>
          <w:szCs w:val="21"/>
        </w:rPr>
      </w:pPr>
    </w:p>
    <w:p w:rsidR="00FB72D8" w:rsidRPr="001116C3" w:rsidRDefault="00FB72D8" w:rsidP="00FB72D8">
      <w:pPr>
        <w:ind w:firstLine="420"/>
        <w:rPr>
          <w:rFonts w:ascii="宋体" w:hAnsi="宋体" w:hint="eastAsia"/>
          <w:szCs w:val="21"/>
        </w:rPr>
      </w:pPr>
    </w:p>
    <w:p w:rsidR="00FB72D8" w:rsidRPr="001116C3" w:rsidRDefault="00FB72D8" w:rsidP="00FB72D8">
      <w:pPr>
        <w:ind w:firstLine="420"/>
        <w:rPr>
          <w:rFonts w:ascii="宋体" w:hAnsi="宋体" w:hint="eastAsia"/>
          <w:szCs w:val="21"/>
        </w:rPr>
      </w:pPr>
    </w:p>
    <w:p w:rsidR="00FB72D8" w:rsidRPr="001116C3" w:rsidRDefault="00FB72D8" w:rsidP="00FB72D8">
      <w:pPr>
        <w:ind w:firstLine="420"/>
        <w:rPr>
          <w:rFonts w:ascii="宋体" w:hAnsi="宋体" w:hint="eastAsia"/>
          <w:szCs w:val="21"/>
        </w:rPr>
      </w:pPr>
    </w:p>
    <w:p w:rsidR="00FB72D8" w:rsidRPr="001116C3" w:rsidRDefault="00FB72D8" w:rsidP="00FB72D8">
      <w:pPr>
        <w:rPr>
          <w:rFonts w:ascii="宋体" w:hAnsi="宋体" w:hint="eastAsia"/>
          <w:szCs w:val="21"/>
        </w:rPr>
      </w:pPr>
    </w:p>
    <w:p w:rsidR="00FB72D8" w:rsidRPr="001116C3" w:rsidRDefault="00FB72D8" w:rsidP="00FB72D8">
      <w:pPr>
        <w:jc w:val="center"/>
        <w:rPr>
          <w:rFonts w:ascii="黑体" w:eastAsia="黑体" w:hint="eastAsia"/>
          <w:b/>
          <w:sz w:val="24"/>
        </w:rPr>
      </w:pPr>
      <w:r w:rsidRPr="001116C3">
        <w:rPr>
          <w:rFonts w:ascii="黑体" w:eastAsia="黑体" w:hint="eastAsia"/>
          <w:b/>
          <w:sz w:val="24"/>
        </w:rPr>
        <w:t>参考答案</w:t>
      </w:r>
    </w:p>
    <w:p w:rsidR="00FB72D8" w:rsidRPr="001116C3" w:rsidRDefault="00FB72D8" w:rsidP="00FB72D8">
      <w:pPr>
        <w:rPr>
          <w:rFonts w:hint="eastAsia"/>
        </w:rPr>
      </w:pPr>
      <w:r w:rsidRPr="001116C3">
        <w:rPr>
          <w:rFonts w:hint="eastAsia"/>
        </w:rPr>
        <w:t>一、精心选一选，慧眼识金！（每小题</w:t>
      </w:r>
      <w:r w:rsidRPr="001116C3">
        <w:rPr>
          <w:rFonts w:hint="eastAsia"/>
        </w:rPr>
        <w:t xml:space="preserve"> 3 </w:t>
      </w:r>
      <w:r w:rsidRPr="001116C3">
        <w:rPr>
          <w:rFonts w:hint="eastAsia"/>
        </w:rPr>
        <w:t>分，共</w:t>
      </w:r>
      <w:r w:rsidRPr="001116C3">
        <w:rPr>
          <w:rFonts w:hint="eastAsia"/>
        </w:rPr>
        <w:t xml:space="preserve"> 24 </w:t>
      </w:r>
      <w:r w:rsidRPr="001116C3">
        <w:rPr>
          <w:rFonts w:hint="eastAsia"/>
        </w:rPr>
        <w:t>分）</w:t>
      </w:r>
    </w:p>
    <w:p w:rsidR="00FB72D8" w:rsidRPr="001116C3" w:rsidRDefault="00FB72D8" w:rsidP="00FB72D8">
      <w:pPr>
        <w:rPr>
          <w:rFonts w:hint="eastAsia"/>
        </w:rPr>
      </w:pPr>
      <w:r w:rsidRPr="001116C3">
        <w:rPr>
          <w:rFonts w:hint="eastAsia"/>
        </w:rPr>
        <w:t>1.C</w:t>
      </w:r>
      <w:r w:rsidRPr="001116C3">
        <w:rPr>
          <w:rFonts w:hint="eastAsia"/>
        </w:rPr>
        <w:t>；</w:t>
      </w:r>
      <w:r>
        <w:rPr>
          <w:rFonts w:hint="eastAsia"/>
        </w:rPr>
        <w:t xml:space="preserve">   </w:t>
      </w:r>
      <w:r w:rsidRPr="001116C3">
        <w:rPr>
          <w:rFonts w:hint="eastAsia"/>
        </w:rPr>
        <w:t>2.C</w:t>
      </w:r>
      <w:r w:rsidRPr="001116C3">
        <w:rPr>
          <w:rFonts w:hint="eastAsia"/>
        </w:rPr>
        <w:t>；</w:t>
      </w:r>
      <w:r>
        <w:rPr>
          <w:rFonts w:hint="eastAsia"/>
        </w:rPr>
        <w:t xml:space="preserve">   </w:t>
      </w:r>
      <w:r w:rsidRPr="001116C3">
        <w:rPr>
          <w:rFonts w:hint="eastAsia"/>
        </w:rPr>
        <w:t>3.D</w:t>
      </w:r>
      <w:r w:rsidRPr="001116C3">
        <w:rPr>
          <w:rFonts w:hint="eastAsia"/>
        </w:rPr>
        <w:t>；</w:t>
      </w:r>
      <w:r>
        <w:rPr>
          <w:rFonts w:hint="eastAsia"/>
        </w:rPr>
        <w:t xml:space="preserve">   </w:t>
      </w:r>
      <w:r w:rsidRPr="001116C3">
        <w:rPr>
          <w:rFonts w:hint="eastAsia"/>
        </w:rPr>
        <w:t>4.C</w:t>
      </w:r>
      <w:r w:rsidRPr="001116C3">
        <w:rPr>
          <w:rFonts w:hint="eastAsia"/>
        </w:rPr>
        <w:t>；</w:t>
      </w:r>
      <w:r>
        <w:rPr>
          <w:rFonts w:hint="eastAsia"/>
        </w:rPr>
        <w:t xml:space="preserve">   </w:t>
      </w:r>
      <w:r w:rsidRPr="001116C3">
        <w:rPr>
          <w:rFonts w:hint="eastAsia"/>
        </w:rPr>
        <w:t>5.D</w:t>
      </w:r>
      <w:r w:rsidRPr="001116C3">
        <w:rPr>
          <w:rFonts w:hint="eastAsia"/>
        </w:rPr>
        <w:t>；</w:t>
      </w:r>
      <w:r>
        <w:rPr>
          <w:rFonts w:hint="eastAsia"/>
        </w:rPr>
        <w:t xml:space="preserve">   </w:t>
      </w:r>
      <w:r w:rsidRPr="001116C3">
        <w:rPr>
          <w:rFonts w:hint="eastAsia"/>
        </w:rPr>
        <w:t>6.D</w:t>
      </w:r>
      <w:r w:rsidRPr="001116C3">
        <w:rPr>
          <w:rFonts w:hint="eastAsia"/>
        </w:rPr>
        <w:t>；</w:t>
      </w:r>
      <w:r>
        <w:rPr>
          <w:rFonts w:hint="eastAsia"/>
        </w:rPr>
        <w:t xml:space="preserve">    </w:t>
      </w:r>
      <w:r w:rsidRPr="001116C3">
        <w:rPr>
          <w:rFonts w:hint="eastAsia"/>
        </w:rPr>
        <w:t>7.B</w:t>
      </w:r>
      <w:r w:rsidRPr="001116C3">
        <w:rPr>
          <w:rFonts w:hint="eastAsia"/>
        </w:rPr>
        <w:t>；</w:t>
      </w:r>
      <w:r>
        <w:rPr>
          <w:rFonts w:hint="eastAsia"/>
        </w:rPr>
        <w:t xml:space="preserve">   </w:t>
      </w:r>
      <w:r w:rsidRPr="001116C3">
        <w:rPr>
          <w:rFonts w:hint="eastAsia"/>
        </w:rPr>
        <w:t>8.C</w:t>
      </w:r>
      <w:r w:rsidRPr="001116C3">
        <w:rPr>
          <w:rFonts w:hint="eastAsia"/>
        </w:rPr>
        <w:t>；</w:t>
      </w:r>
    </w:p>
    <w:p w:rsidR="00FB72D8" w:rsidRPr="001116C3" w:rsidRDefault="00FB72D8" w:rsidP="00FB72D8">
      <w:pPr>
        <w:rPr>
          <w:rFonts w:hint="eastAsia"/>
        </w:rPr>
      </w:pPr>
      <w:r w:rsidRPr="001116C3">
        <w:rPr>
          <w:rFonts w:hint="eastAsia"/>
        </w:rPr>
        <w:t>二、耐心填一填，一锤定音！（每小题</w:t>
      </w:r>
      <w:r w:rsidRPr="001116C3">
        <w:rPr>
          <w:rFonts w:hint="eastAsia"/>
        </w:rPr>
        <w:t>3</w:t>
      </w:r>
      <w:r w:rsidRPr="001116C3">
        <w:rPr>
          <w:rFonts w:hint="eastAsia"/>
        </w:rPr>
        <w:t>分，共</w:t>
      </w:r>
      <w:r w:rsidRPr="001116C3">
        <w:rPr>
          <w:rFonts w:hint="eastAsia"/>
        </w:rPr>
        <w:t>24</w:t>
      </w:r>
      <w:r w:rsidRPr="001116C3">
        <w:rPr>
          <w:rFonts w:hint="eastAsia"/>
        </w:rPr>
        <w:t>分）</w:t>
      </w:r>
    </w:p>
    <w:p w:rsidR="00FB72D8" w:rsidRPr="001116C3" w:rsidRDefault="00FB72D8" w:rsidP="00FB72D8">
      <w:pPr>
        <w:rPr>
          <w:rFonts w:hint="eastAsia"/>
        </w:rPr>
      </w:pPr>
      <w:r w:rsidRPr="001116C3">
        <w:rPr>
          <w:rFonts w:hint="eastAsia"/>
        </w:rPr>
        <w:t>1.</w:t>
      </w:r>
      <w:r w:rsidRPr="001116C3">
        <w:rPr>
          <w:rFonts w:ascii="宋体" w:hAnsi="宋体" w:hint="eastAsia"/>
          <w:szCs w:val="21"/>
        </w:rPr>
        <w:t xml:space="preserve"> -4，13，0；</w:t>
      </w:r>
      <w:r>
        <w:rPr>
          <w:rFonts w:ascii="宋体" w:hAnsi="宋体" w:hint="eastAsia"/>
          <w:szCs w:val="21"/>
        </w:rPr>
        <w:t xml:space="preserve">              </w:t>
      </w:r>
      <w:r w:rsidRPr="001116C3">
        <w:rPr>
          <w:rFonts w:hint="eastAsia"/>
        </w:rPr>
        <w:t>2.1</w:t>
      </w:r>
      <w:r w:rsidRPr="001116C3">
        <w:rPr>
          <w:rFonts w:hint="eastAsia"/>
        </w:rPr>
        <w:t>；</w:t>
      </w:r>
    </w:p>
    <w:p w:rsidR="00FB72D8" w:rsidRPr="001116C3" w:rsidRDefault="00FB72D8" w:rsidP="00FB72D8">
      <w:pPr>
        <w:rPr>
          <w:rFonts w:hint="eastAsia"/>
        </w:rPr>
      </w:pPr>
      <w:r w:rsidRPr="001116C3">
        <w:rPr>
          <w:rFonts w:hint="eastAsia"/>
        </w:rPr>
        <w:t>3</w:t>
      </w:r>
      <w:r w:rsidRPr="001116C3">
        <w:rPr>
          <w:rFonts w:ascii="宋体" w:hAnsi="宋体" w:hint="eastAsia"/>
        </w:rPr>
        <w:t>.－1</w:t>
      </w:r>
      <w:r>
        <w:rPr>
          <w:rFonts w:ascii="宋体" w:hAnsi="宋体" w:hint="eastAsia"/>
          <w:noProof/>
        </w:rPr>
        <w:drawing>
          <wp:inline distT="0" distB="0" distL="0" distR="0">
            <wp:extent cx="19050" cy="19050"/>
            <wp:effectExtent l="19050" t="0" r="0" b="0"/>
            <wp:docPr id="134" name="图片 1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学科网(www.zxxk.com)--教育资源门户，提供试卷、教案、课件、论文、素材及各类教学资源下载，还有大量而丰富的教学相关资讯！"/>
                    <pic:cNvPicPr>
                      <a:picLocks noChangeAspect="1" noChangeArrowheads="1"/>
                    </pic:cNvPicPr>
                  </pic:nvPicPr>
                  <pic:blipFill>
                    <a:blip r:embed="rId41"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1116C3">
        <w:rPr>
          <w:rFonts w:hint="eastAsia"/>
        </w:rPr>
        <w:t>；</w:t>
      </w:r>
      <w:r>
        <w:rPr>
          <w:rFonts w:hint="eastAsia"/>
        </w:rPr>
        <w:t xml:space="preserve">                  </w:t>
      </w:r>
      <w:r>
        <w:rPr>
          <w:rFonts w:hint="eastAsia"/>
          <w:noProof/>
        </w:rPr>
        <w:drawing>
          <wp:inline distT="0" distB="0" distL="0" distR="0">
            <wp:extent cx="9525" cy="28575"/>
            <wp:effectExtent l="19050" t="0" r="9525" b="0"/>
            <wp:docPr id="135" name="图片 1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学科网(www.zxxk.com)--教育资源门户，提供试卷、教案、课件、论文、素材及各类教学资源下载，还有大量而丰富的教学相关资讯！"/>
                    <pic:cNvPicPr>
                      <a:picLocks noChangeAspect="1" noChangeArrowheads="1"/>
                    </pic:cNvPicPr>
                  </pic:nvPicPr>
                  <pic:blipFill>
                    <a:blip r:embed="rId94" cstate="print"/>
                    <a:srcRect/>
                    <a:stretch>
                      <a:fillRect/>
                    </a:stretch>
                  </pic:blipFill>
                  <pic:spPr bwMode="auto">
                    <a:xfrm>
                      <a:off x="0" y="0"/>
                      <a:ext cx="9525" cy="28575"/>
                    </a:xfrm>
                    <a:prstGeom prst="rect">
                      <a:avLst/>
                    </a:prstGeom>
                    <a:noFill/>
                    <a:ln w="9525">
                      <a:noFill/>
                      <a:miter lim="800000"/>
                      <a:headEnd/>
                      <a:tailEnd/>
                    </a:ln>
                  </pic:spPr>
                </pic:pic>
              </a:graphicData>
            </a:graphic>
          </wp:inline>
        </w:drawing>
      </w:r>
      <w:r>
        <w:rPr>
          <w:rFonts w:hint="eastAsia"/>
        </w:rPr>
        <w:t xml:space="preserve">  </w:t>
      </w:r>
      <w:r w:rsidRPr="001116C3">
        <w:rPr>
          <w:rFonts w:hint="eastAsia"/>
        </w:rPr>
        <w:t>4.</w:t>
      </w:r>
      <w:r w:rsidRPr="001116C3">
        <w:rPr>
          <w:rFonts w:ascii="宋体" w:hAnsi="宋体" w:hint="eastAsia"/>
          <w:szCs w:val="21"/>
        </w:rPr>
        <w:t xml:space="preserve"> -8，  -3；（说明：对一个得1分，对两个得3分）</w:t>
      </w:r>
    </w:p>
    <w:p w:rsidR="00FB72D8" w:rsidRPr="001116C3" w:rsidRDefault="00FB72D8" w:rsidP="00FB72D8">
      <w:pPr>
        <w:rPr>
          <w:rFonts w:hint="eastAsia"/>
        </w:rPr>
      </w:pPr>
      <w:r w:rsidRPr="001116C3">
        <w:rPr>
          <w:rFonts w:hint="eastAsia"/>
        </w:rPr>
        <w:t>5.</w:t>
      </w:r>
      <w:r w:rsidRPr="001116C3">
        <w:rPr>
          <w:rFonts w:ascii="宋体" w:hAnsi="宋体" w:hint="eastAsia"/>
        </w:rPr>
        <w:t xml:space="preserve"> －3或3；</w:t>
      </w:r>
      <w:r>
        <w:rPr>
          <w:rFonts w:ascii="宋体" w:hAnsi="宋体" w:hint="eastAsia"/>
        </w:rPr>
        <w:t xml:space="preserve">                </w:t>
      </w:r>
      <w:r w:rsidRPr="001116C3">
        <w:rPr>
          <w:rFonts w:hint="eastAsia"/>
        </w:rPr>
        <w:t>6.</w:t>
      </w:r>
      <w:r w:rsidRPr="001116C3">
        <w:rPr>
          <w:position w:val="-24"/>
        </w:rPr>
        <w:object w:dxaOrig="480" w:dyaOrig="620">
          <v:shape id="_x0000_i1068" type="#_x0000_t75" alt="学科网(www.zxxk.com)--教育资源门户，提供试卷、教案、课件、论文、素材及各类教学资源下载，还有大量而丰富的教学相关资讯！" style="width:24pt;height:30.75pt" o:ole="">
            <v:imagedata r:id="rId95" o:title=""/>
          </v:shape>
          <o:OLEObject Type="Embed" ProgID="Equation.DSMT4" ShapeID="_x0000_i1068" DrawAspect="Content" ObjectID="_1407741871" r:id="rId96"/>
        </w:object>
      </w:r>
      <w:r w:rsidRPr="001116C3">
        <w:rPr>
          <w:rFonts w:hint="eastAsia"/>
        </w:rPr>
        <w:t>；</w:t>
      </w:r>
    </w:p>
    <w:p w:rsidR="00FB72D8" w:rsidRPr="001116C3" w:rsidRDefault="00FB72D8" w:rsidP="00FB72D8">
      <w:pPr>
        <w:rPr>
          <w:rFonts w:hint="eastAsia"/>
        </w:rPr>
      </w:pPr>
      <w:r w:rsidRPr="001116C3">
        <w:rPr>
          <w:rFonts w:hint="eastAsia"/>
        </w:rPr>
        <w:t>7.94</w:t>
      </w:r>
      <w:r w:rsidRPr="001116C3">
        <w:rPr>
          <w:rFonts w:hint="eastAsia"/>
        </w:rPr>
        <w:t>；</w:t>
      </w:r>
    </w:p>
    <w:p w:rsidR="00FB72D8" w:rsidRPr="001116C3" w:rsidRDefault="00FB72D8" w:rsidP="00FB72D8">
      <w:pPr>
        <w:ind w:left="315" w:hangingChars="150" w:hanging="315"/>
        <w:rPr>
          <w:rFonts w:ascii="宋体" w:hAnsi="宋体" w:hint="eastAsia"/>
          <w:szCs w:val="21"/>
        </w:rPr>
      </w:pPr>
      <w:r w:rsidRPr="001116C3">
        <w:rPr>
          <w:rFonts w:hint="eastAsia"/>
        </w:rPr>
        <w:t>8.</w:t>
      </w:r>
      <w:r w:rsidRPr="001116C3">
        <w:rPr>
          <w:rFonts w:ascii="宋体" w:hAnsi="宋体" w:hint="eastAsia"/>
          <w:szCs w:val="21"/>
        </w:rPr>
        <w:t xml:space="preserve"> 答案不唯一，符合题意即可．  </w:t>
      </w:r>
    </w:p>
    <w:p w:rsidR="00FB72D8" w:rsidRPr="001116C3" w:rsidRDefault="00FB72D8" w:rsidP="00FB72D8">
      <w:pPr>
        <w:ind w:leftChars="150" w:left="315"/>
        <w:rPr>
          <w:rFonts w:ascii="宋体" w:hAnsi="宋体" w:hint="eastAsia"/>
          <w:szCs w:val="21"/>
        </w:rPr>
      </w:pPr>
      <w:r w:rsidRPr="001116C3">
        <w:rPr>
          <w:rFonts w:ascii="宋体" w:hAnsi="宋体" w:hint="eastAsia"/>
          <w:szCs w:val="21"/>
        </w:rPr>
        <w:t xml:space="preserve">提示：我们学习了有理数的加减法，所以可用加式来表达，也可用减式来表达． </w:t>
      </w:r>
    </w:p>
    <w:p w:rsidR="00FB72D8" w:rsidRPr="001116C3" w:rsidRDefault="00FB72D8" w:rsidP="00FB72D8">
      <w:pPr>
        <w:ind w:leftChars="150" w:left="315"/>
        <w:rPr>
          <w:rFonts w:ascii="宋体" w:hAnsi="宋体" w:hint="eastAsia"/>
          <w:szCs w:val="21"/>
        </w:rPr>
      </w:pPr>
      <w:r w:rsidRPr="001116C3">
        <w:rPr>
          <w:rFonts w:ascii="宋体" w:hAnsi="宋体" w:hint="eastAsia"/>
          <w:szCs w:val="21"/>
        </w:rPr>
        <w:t xml:space="preserve">如：（-2）+（-4）=-6；（-5）-1=-6等可以列很多算式出来．  </w:t>
      </w:r>
    </w:p>
    <w:p w:rsidR="00FB72D8" w:rsidRPr="001116C3" w:rsidRDefault="00FB72D8" w:rsidP="00FB72D8">
      <w:pPr>
        <w:rPr>
          <w:rFonts w:hint="eastAsia"/>
        </w:rPr>
      </w:pPr>
      <w:r w:rsidRPr="001116C3">
        <w:rPr>
          <w:rFonts w:hint="eastAsia"/>
        </w:rPr>
        <w:t>三、用心想一想，马到成功！（本大题共</w:t>
      </w:r>
      <w:r w:rsidRPr="001116C3">
        <w:rPr>
          <w:rFonts w:hint="eastAsia"/>
        </w:rPr>
        <w:t>30</w:t>
      </w:r>
      <w:r w:rsidRPr="001116C3">
        <w:rPr>
          <w:rFonts w:hint="eastAsia"/>
        </w:rPr>
        <w:t>分）</w:t>
      </w:r>
    </w:p>
    <w:p w:rsidR="00FB72D8" w:rsidRPr="001116C3" w:rsidRDefault="00FB72D8" w:rsidP="00FB72D8">
      <w:pPr>
        <w:rPr>
          <w:rFonts w:hint="eastAsia"/>
        </w:rPr>
      </w:pPr>
      <w:r w:rsidRPr="001116C3">
        <w:rPr>
          <w:rFonts w:hint="eastAsia"/>
        </w:rPr>
        <w:t>1.</w:t>
      </w:r>
      <w:r w:rsidRPr="001116C3">
        <w:rPr>
          <w:rFonts w:hint="eastAsia"/>
        </w:rPr>
        <w:t>（</w:t>
      </w:r>
      <w:r w:rsidRPr="001116C3">
        <w:rPr>
          <w:rFonts w:hint="eastAsia"/>
        </w:rPr>
        <w:t>1</w:t>
      </w:r>
      <w:r w:rsidRPr="001116C3">
        <w:rPr>
          <w:rFonts w:hint="eastAsia"/>
        </w:rPr>
        <w:t>）－</w:t>
      </w:r>
      <w:r w:rsidRPr="001116C3">
        <w:rPr>
          <w:rFonts w:hint="eastAsia"/>
        </w:rPr>
        <w:t>15.7</w:t>
      </w:r>
      <w:r w:rsidRPr="001116C3">
        <w:rPr>
          <w:rFonts w:hint="eastAsia"/>
        </w:rPr>
        <w:t>；（</w:t>
      </w:r>
      <w:r w:rsidRPr="001116C3">
        <w:rPr>
          <w:rFonts w:hint="eastAsia"/>
        </w:rPr>
        <w:t>2</w:t>
      </w:r>
      <w:r w:rsidRPr="001116C3">
        <w:rPr>
          <w:rFonts w:hint="eastAsia"/>
        </w:rPr>
        <w:t>）－</w:t>
      </w:r>
      <w:r w:rsidRPr="001116C3">
        <w:rPr>
          <w:rFonts w:hint="eastAsia"/>
        </w:rPr>
        <w:t>1.96</w:t>
      </w:r>
      <w:r w:rsidRPr="001116C3">
        <w:rPr>
          <w:rFonts w:hint="eastAsia"/>
        </w:rPr>
        <w:t>；（</w:t>
      </w:r>
      <w:r w:rsidRPr="001116C3">
        <w:rPr>
          <w:rFonts w:hint="eastAsia"/>
        </w:rPr>
        <w:t>3</w:t>
      </w:r>
      <w:r w:rsidRPr="001116C3">
        <w:rPr>
          <w:rFonts w:hint="eastAsia"/>
        </w:rPr>
        <w:t>）－</w:t>
      </w:r>
      <w:r w:rsidRPr="001116C3">
        <w:rPr>
          <w:rFonts w:hint="eastAsia"/>
        </w:rPr>
        <w:t>1</w:t>
      </w:r>
      <w:r w:rsidRPr="001116C3">
        <w:rPr>
          <w:rFonts w:hint="eastAsia"/>
        </w:rPr>
        <w:t>；（</w:t>
      </w:r>
      <w:r w:rsidRPr="001116C3">
        <w:rPr>
          <w:rFonts w:hint="eastAsia"/>
        </w:rPr>
        <w:t>4</w:t>
      </w:r>
      <w:r w:rsidRPr="001116C3">
        <w:rPr>
          <w:rFonts w:hint="eastAsia"/>
        </w:rPr>
        <w:t>）</w:t>
      </w:r>
      <w:r w:rsidRPr="001116C3">
        <w:rPr>
          <w:rFonts w:hint="eastAsia"/>
        </w:rPr>
        <w:t>17.8.</w:t>
      </w:r>
    </w:p>
    <w:p w:rsidR="00FB72D8" w:rsidRPr="001116C3" w:rsidRDefault="00FB72D8" w:rsidP="00FB72D8">
      <w:pPr>
        <w:rPr>
          <w:rFonts w:ascii="宋体" w:hAnsi="宋体" w:hint="eastAsia"/>
          <w:szCs w:val="21"/>
        </w:rPr>
      </w:pPr>
      <w:r w:rsidRPr="001116C3">
        <w:rPr>
          <w:rFonts w:hint="eastAsia"/>
        </w:rPr>
        <w:t>2.</w:t>
      </w:r>
      <w:r w:rsidRPr="001116C3">
        <w:rPr>
          <w:rFonts w:ascii="宋体" w:hAnsi="宋体" w:hint="eastAsia"/>
          <w:szCs w:val="21"/>
        </w:rPr>
        <w:t xml:space="preserve"> 这10箱苹果与标准质量的差值的和为</w:t>
      </w:r>
    </w:p>
    <w:p w:rsidR="00FB72D8" w:rsidRPr="001116C3" w:rsidRDefault="00FB72D8" w:rsidP="00FB72D8">
      <w:pPr>
        <w:ind w:firstLine="420"/>
        <w:rPr>
          <w:rFonts w:ascii="宋体" w:hAnsi="宋体" w:hint="eastAsia"/>
          <w:szCs w:val="21"/>
        </w:rPr>
      </w:pPr>
      <w:r w:rsidRPr="001116C3">
        <w:rPr>
          <w:rFonts w:ascii="宋体" w:hAnsi="宋体" w:hint="eastAsia"/>
          <w:szCs w:val="21"/>
        </w:rPr>
        <w:t>（+2）+（+1）+0+（-1）+（-1.5）+（-2）+（+1）+（-1）+（-1）+（-0.5）</w:t>
      </w:r>
    </w:p>
    <w:p w:rsidR="00FB72D8" w:rsidRPr="001116C3" w:rsidRDefault="00FB72D8" w:rsidP="00FB72D8">
      <w:pPr>
        <w:ind w:firstLineChars="300" w:firstLine="630"/>
        <w:rPr>
          <w:rFonts w:ascii="宋体" w:hAnsi="宋体" w:hint="eastAsia"/>
          <w:szCs w:val="21"/>
        </w:rPr>
      </w:pPr>
      <w:r w:rsidRPr="001116C3">
        <w:rPr>
          <w:rFonts w:ascii="宋体" w:hAnsi="宋体" w:hint="eastAsia"/>
          <w:szCs w:val="21"/>
        </w:rPr>
        <w:t xml:space="preserve">=-3（千克）． </w:t>
      </w:r>
    </w:p>
    <w:p w:rsidR="00FB72D8" w:rsidRPr="001116C3" w:rsidRDefault="00FB72D8" w:rsidP="00FB72D8">
      <w:pPr>
        <w:ind w:firstLine="420"/>
        <w:rPr>
          <w:rFonts w:ascii="宋体" w:hAnsi="宋体" w:hint="eastAsia"/>
          <w:szCs w:val="21"/>
        </w:rPr>
      </w:pPr>
      <w:r w:rsidRPr="001116C3">
        <w:rPr>
          <w:rFonts w:ascii="宋体" w:hAnsi="宋体" w:hint="eastAsia"/>
          <w:szCs w:val="21"/>
        </w:rPr>
        <w:t xml:space="preserve"> 因此，这10箱苹果的总质量为30×10=300-3=297（千克）．</w:t>
      </w:r>
    </w:p>
    <w:p w:rsidR="00FB72D8" w:rsidRPr="001116C3" w:rsidRDefault="00FB72D8" w:rsidP="00FB72D8">
      <w:pPr>
        <w:rPr>
          <w:rFonts w:ascii="宋体" w:hAnsi="宋体" w:hint="eastAsia"/>
          <w:szCs w:val="21"/>
        </w:rPr>
      </w:pPr>
      <w:r w:rsidRPr="001116C3">
        <w:rPr>
          <w:rFonts w:hint="eastAsia"/>
        </w:rPr>
        <w:t>3.</w:t>
      </w:r>
      <w:r w:rsidRPr="001116C3">
        <w:rPr>
          <w:rFonts w:ascii="宋体" w:hAnsi="宋体" w:hint="eastAsia"/>
          <w:szCs w:val="21"/>
        </w:rPr>
        <w:t xml:space="preserve"> （1）北京时间下午5点钟就是17点，由17-14=3，可知现在的芝加哥时间是凌晨3点．</w:t>
      </w:r>
    </w:p>
    <w:p w:rsidR="00FB72D8" w:rsidRPr="001116C3" w:rsidRDefault="00FB72D8" w:rsidP="00FB72D8">
      <w:pPr>
        <w:ind w:firstLineChars="50" w:firstLine="105"/>
        <w:rPr>
          <w:rFonts w:ascii="宋体" w:hAnsi="宋体" w:hint="eastAsia"/>
          <w:szCs w:val="21"/>
        </w:rPr>
      </w:pPr>
      <w:r w:rsidRPr="001116C3">
        <w:rPr>
          <w:rFonts w:ascii="宋体" w:hAnsi="宋体" w:hint="eastAsia"/>
          <w:szCs w:val="21"/>
        </w:rPr>
        <w:t xml:space="preserve">  （2）由17-7=10，可知现在是巴黎时间上午10点．因此，策策给爸爸打电话合适．</w:t>
      </w:r>
    </w:p>
    <w:p w:rsidR="00FB72D8" w:rsidRPr="001116C3" w:rsidRDefault="00FB72D8" w:rsidP="00FB72D8">
      <w:pPr>
        <w:rPr>
          <w:rFonts w:ascii="宋体" w:hAnsi="宋体" w:hint="eastAsia"/>
          <w:szCs w:val="21"/>
        </w:rPr>
      </w:pPr>
      <w:r w:rsidRPr="001116C3">
        <w:rPr>
          <w:rFonts w:hint="eastAsia"/>
        </w:rPr>
        <w:t>4.</w:t>
      </w:r>
      <w:r w:rsidRPr="001116C3">
        <w:rPr>
          <w:rFonts w:ascii="宋体" w:hAnsi="宋体" w:hint="eastAsia"/>
          <w:szCs w:val="21"/>
        </w:rPr>
        <w:t xml:space="preserve"> 解：（1）最高售价6+1.9=7.9（元），最低售价为6+（-2）=4（元）；</w:t>
      </w:r>
    </w:p>
    <w:p w:rsidR="00FB72D8" w:rsidRPr="001116C3" w:rsidRDefault="00FB72D8" w:rsidP="00FB72D8">
      <w:pPr>
        <w:ind w:leftChars="250" w:left="945" w:hangingChars="200" w:hanging="420"/>
        <w:rPr>
          <w:rFonts w:ascii="宋体" w:hAnsi="宋体" w:hint="eastAsia"/>
          <w:szCs w:val="21"/>
        </w:rPr>
      </w:pPr>
      <w:r w:rsidRPr="001116C3">
        <w:rPr>
          <w:rFonts w:ascii="宋体" w:hAnsi="宋体" w:hint="eastAsia"/>
          <w:szCs w:val="21"/>
        </w:rPr>
        <w:t>（2）（6+0.5）+（6+0.7）+（6-1）+（6-1.5）+（6+0.8）+（6+1）+（6-1.5）+（6-2）+（6+1.9）+（6+0.9）=59.8&gt;50，</w:t>
      </w:r>
    </w:p>
    <w:p w:rsidR="00FB72D8" w:rsidRPr="001116C3" w:rsidRDefault="00FB72D8" w:rsidP="00FB72D8">
      <w:pPr>
        <w:ind w:firstLineChars="350" w:firstLine="735"/>
        <w:rPr>
          <w:rFonts w:ascii="宋体" w:hAnsi="宋体" w:hint="eastAsia"/>
          <w:szCs w:val="21"/>
        </w:rPr>
      </w:pPr>
      <w:r w:rsidRPr="001116C3">
        <w:rPr>
          <w:rFonts w:ascii="宋体" w:hAnsi="宋体" w:hint="eastAsia"/>
          <w:szCs w:val="21"/>
        </w:rPr>
        <w:t>所以小亮卖完钢笔后盈利，盈利为9.8元．</w:t>
      </w:r>
    </w:p>
    <w:p w:rsidR="00FB72D8" w:rsidRPr="001116C3" w:rsidRDefault="00FB72D8" w:rsidP="00FB72D8">
      <w:pPr>
        <w:rPr>
          <w:rFonts w:hint="eastAsia"/>
        </w:rPr>
      </w:pPr>
      <w:r w:rsidRPr="001116C3">
        <w:rPr>
          <w:rFonts w:hint="eastAsia"/>
        </w:rPr>
        <w:t>四、综合应用，再接再厉！（本大题共</w:t>
      </w:r>
      <w:r w:rsidRPr="001116C3">
        <w:rPr>
          <w:rFonts w:hint="eastAsia"/>
        </w:rPr>
        <w:t xml:space="preserve"> 22 </w:t>
      </w:r>
      <w:r w:rsidRPr="001116C3">
        <w:rPr>
          <w:rFonts w:hint="eastAsia"/>
        </w:rPr>
        <w:t>分）</w:t>
      </w:r>
    </w:p>
    <w:p w:rsidR="00FB72D8" w:rsidRPr="001116C3" w:rsidRDefault="00FB72D8" w:rsidP="00FB72D8">
      <w:pPr>
        <w:rPr>
          <w:rFonts w:ascii="宋体" w:hAnsi="宋体" w:hint="eastAsia"/>
          <w:szCs w:val="21"/>
        </w:rPr>
      </w:pPr>
      <w:r w:rsidRPr="001116C3">
        <w:rPr>
          <w:rFonts w:hint="eastAsia"/>
        </w:rPr>
        <w:t>1.</w:t>
      </w:r>
      <w:r w:rsidRPr="001116C3">
        <w:rPr>
          <w:rFonts w:ascii="宋体" w:hAnsi="宋体" w:hint="eastAsia"/>
          <w:szCs w:val="21"/>
        </w:rPr>
        <w:t xml:space="preserve"> （1）</w:t>
      </w:r>
      <w:r w:rsidRPr="001116C3">
        <w:rPr>
          <w:rFonts w:ascii="宋体" w:hAnsi="宋体"/>
          <w:position w:val="-24"/>
          <w:szCs w:val="21"/>
        </w:rPr>
        <w:object w:dxaOrig="240" w:dyaOrig="620">
          <v:shape id="_x0000_i1069" type="#_x0000_t75" alt="学科网(www.zxxk.com)--教育资源门户，提供试卷、教案、课件、论文、素材及各类教学资源下载，还有大量而丰富的教学相关资讯！" style="width:12pt;height:30.75pt" o:ole="">
            <v:imagedata r:id="rId87" o:title=""/>
          </v:shape>
          <o:OLEObject Type="Embed" ProgID="Equation.DSMT4" ShapeID="_x0000_i1069" DrawAspect="Content" ObjectID="_1407741872" r:id="rId97"/>
        </w:object>
      </w:r>
      <w:r w:rsidRPr="001116C3">
        <w:rPr>
          <w:rFonts w:ascii="宋体" w:hAnsi="宋体" w:hint="eastAsia"/>
          <w:szCs w:val="21"/>
        </w:rPr>
        <w:t>；（2）2；（3）3</w:t>
      </w:r>
      <w:r w:rsidRPr="001116C3">
        <w:rPr>
          <w:rFonts w:ascii="宋体" w:hAnsi="宋体"/>
          <w:position w:val="-24"/>
          <w:szCs w:val="21"/>
        </w:rPr>
        <w:object w:dxaOrig="240" w:dyaOrig="620">
          <v:shape id="_x0000_i1070" type="#_x0000_t75" alt="学科网(www.zxxk.com)--教育资源门户，提供试卷、教案、课件、论文、素材及各类教学资源下载，还有大量而丰富的教学相关资讯！" style="width:12pt;height:30.75pt" o:ole="">
            <v:imagedata r:id="rId87" o:title=""/>
          </v:shape>
          <o:OLEObject Type="Embed" ProgID="Equation.DSMT4" ShapeID="_x0000_i1070" DrawAspect="Content" ObjectID="_1407741873" r:id="rId98"/>
        </w:object>
      </w:r>
      <w:r w:rsidRPr="001116C3">
        <w:rPr>
          <w:rFonts w:ascii="宋体" w:hAnsi="宋体" w:hint="eastAsia"/>
          <w:szCs w:val="21"/>
        </w:rPr>
        <w:t>；</w:t>
      </w:r>
    </w:p>
    <w:p w:rsidR="00FB72D8" w:rsidRPr="001116C3" w:rsidRDefault="00FB72D8" w:rsidP="00FB72D8">
      <w:pPr>
        <w:ind w:firstLineChars="100" w:firstLine="210"/>
        <w:rPr>
          <w:rFonts w:ascii="宋体" w:hAnsi="宋体" w:hint="eastAsia"/>
          <w:szCs w:val="21"/>
        </w:rPr>
      </w:pPr>
      <w:r w:rsidRPr="001116C3">
        <w:rPr>
          <w:rFonts w:ascii="宋体" w:hAnsi="宋体" w:hint="eastAsia"/>
          <w:szCs w:val="21"/>
        </w:rPr>
        <w:t>（4）两个点之间的距离等于这两个点对应的差的绝对值．</w:t>
      </w:r>
    </w:p>
    <w:p w:rsidR="00FB72D8" w:rsidRPr="001116C3" w:rsidRDefault="00FB72D8" w:rsidP="00FB72D8">
      <w:pPr>
        <w:rPr>
          <w:rFonts w:ascii="宋体" w:hAnsi="宋体" w:hint="eastAsia"/>
          <w:szCs w:val="21"/>
        </w:rPr>
      </w:pPr>
      <w:r w:rsidRPr="001116C3">
        <w:rPr>
          <w:rFonts w:hint="eastAsia"/>
        </w:rPr>
        <w:t>2.</w:t>
      </w:r>
      <w:r w:rsidRPr="001116C3">
        <w:rPr>
          <w:rFonts w:ascii="宋体" w:hAnsi="宋体" w:hint="eastAsia"/>
          <w:szCs w:val="21"/>
        </w:rPr>
        <w:t xml:space="preserve"> （1）B地在A地南6.6千米  （2）耗油为</w:t>
      </w:r>
      <w:smartTag w:uri="urn:schemas-microsoft-com:office:smarttags" w:element="chmetcnv">
        <w:smartTagPr>
          <w:attr w:name="UnitName" w:val="升"/>
          <w:attr w:name="SourceValue" w:val="279.39"/>
          <w:attr w:name="HasSpace" w:val="False"/>
          <w:attr w:name="Negative" w:val="False"/>
          <w:attr w:name="NumberType" w:val="1"/>
          <w:attr w:name="TCSC" w:val="0"/>
        </w:smartTagPr>
        <w:r w:rsidRPr="001116C3">
          <w:rPr>
            <w:rFonts w:ascii="宋体" w:hAnsi="宋体" w:hint="eastAsia"/>
            <w:szCs w:val="21"/>
          </w:rPr>
          <w:t>279.39升</w:t>
        </w:r>
      </w:smartTag>
      <w:r w:rsidRPr="001116C3">
        <w:rPr>
          <w:rFonts w:ascii="宋体" w:hAnsi="宋体" w:hint="eastAsia"/>
          <w:szCs w:val="21"/>
        </w:rPr>
        <w:t>.</w:t>
      </w:r>
    </w:p>
    <w:p w:rsidR="00FB72D8" w:rsidRPr="001116C3" w:rsidRDefault="00FB72D8" w:rsidP="00FB72D8">
      <w:pPr>
        <w:rPr>
          <w:rFonts w:hint="eastAsia"/>
          <w:b/>
        </w:rPr>
      </w:pPr>
      <w:r w:rsidRPr="001116C3">
        <w:rPr>
          <w:rFonts w:hint="eastAsia"/>
          <w:b/>
        </w:rPr>
        <w:t>附加题（</w:t>
      </w:r>
      <w:r w:rsidRPr="001116C3">
        <w:rPr>
          <w:rFonts w:hint="eastAsia"/>
          <w:b/>
        </w:rPr>
        <w:t>20</w:t>
      </w:r>
      <w:r w:rsidRPr="001116C3">
        <w:rPr>
          <w:rFonts w:hint="eastAsia"/>
          <w:b/>
        </w:rPr>
        <w:t>分）</w:t>
      </w:r>
    </w:p>
    <w:p w:rsidR="00FB72D8" w:rsidRPr="001116C3" w:rsidRDefault="00FB72D8" w:rsidP="00FB72D8">
      <w:pPr>
        <w:ind w:left="315" w:hangingChars="150" w:hanging="315"/>
        <w:rPr>
          <w:rFonts w:ascii="宋体" w:hAnsi="宋体" w:hint="eastAsia"/>
          <w:szCs w:val="21"/>
        </w:rPr>
      </w:pPr>
      <w:r w:rsidRPr="001116C3">
        <w:rPr>
          <w:rFonts w:hint="eastAsia"/>
        </w:rPr>
        <w:t>1.</w:t>
      </w:r>
      <w:r w:rsidRPr="001116C3">
        <w:rPr>
          <w:rFonts w:ascii="宋体" w:hAnsi="宋体" w:hint="eastAsia"/>
          <w:szCs w:val="21"/>
        </w:rPr>
        <w:t xml:space="preserve"> 在一条东西走向的马路旁有青少年宫、学校、商场、医院四家公共场所，已知青少年宫在学校东</w:t>
      </w:r>
      <w:smartTag w:uri="urn:schemas-microsoft-com:office:smarttags" w:element="chmetcnv">
        <w:smartTagPr>
          <w:attr w:name="UnitName" w:val="m"/>
          <w:attr w:name="SourceValue" w:val="300"/>
          <w:attr w:name="HasSpace" w:val="False"/>
          <w:attr w:name="Negative" w:val="False"/>
          <w:attr w:name="NumberType" w:val="1"/>
          <w:attr w:name="TCSC" w:val="0"/>
        </w:smartTagPr>
        <w:r w:rsidRPr="001116C3">
          <w:rPr>
            <w:rFonts w:ascii="宋体" w:hAnsi="宋体" w:hint="eastAsia"/>
            <w:szCs w:val="21"/>
          </w:rPr>
          <w:t>300m</w:t>
        </w:r>
      </w:smartTag>
      <w:r w:rsidRPr="001116C3">
        <w:rPr>
          <w:rFonts w:ascii="宋体" w:hAnsi="宋体" w:hint="eastAsia"/>
          <w:szCs w:val="21"/>
        </w:rPr>
        <w:t>处，商场在学校西</w:t>
      </w:r>
      <w:smartTag w:uri="urn:schemas-microsoft-com:office:smarttags" w:element="chmetcnv">
        <w:smartTagPr>
          <w:attr w:name="UnitName" w:val="m"/>
          <w:attr w:name="SourceValue" w:val="200"/>
          <w:attr w:name="HasSpace" w:val="False"/>
          <w:attr w:name="Negative" w:val="False"/>
          <w:attr w:name="NumberType" w:val="1"/>
          <w:attr w:name="TCSC" w:val="0"/>
        </w:smartTagPr>
        <w:r w:rsidRPr="001116C3">
          <w:rPr>
            <w:rFonts w:ascii="宋体" w:hAnsi="宋体" w:hint="eastAsia"/>
            <w:szCs w:val="21"/>
          </w:rPr>
          <w:t>200m</w:t>
        </w:r>
      </w:smartTag>
      <w:r w:rsidRPr="001116C3">
        <w:rPr>
          <w:rFonts w:ascii="宋体" w:hAnsi="宋体" w:hint="eastAsia"/>
          <w:szCs w:val="21"/>
        </w:rPr>
        <w:t>处，医院在学校东</w:t>
      </w:r>
      <w:smartTag w:uri="urn:schemas-microsoft-com:office:smarttags" w:element="chmetcnv">
        <w:smartTagPr>
          <w:attr w:name="UnitName" w:val="m"/>
          <w:attr w:name="SourceValue" w:val="500"/>
          <w:attr w:name="HasSpace" w:val="False"/>
          <w:attr w:name="Negative" w:val="False"/>
          <w:attr w:name="NumberType" w:val="1"/>
          <w:attr w:name="TCSC" w:val="0"/>
        </w:smartTagPr>
        <w:r w:rsidRPr="001116C3">
          <w:rPr>
            <w:rFonts w:ascii="宋体" w:hAnsi="宋体" w:hint="eastAsia"/>
            <w:szCs w:val="21"/>
          </w:rPr>
          <w:t>500m</w:t>
        </w:r>
      </w:smartTag>
      <w:r w:rsidRPr="001116C3">
        <w:rPr>
          <w:rFonts w:ascii="宋体" w:hAnsi="宋体" w:hint="eastAsia"/>
          <w:szCs w:val="21"/>
        </w:rPr>
        <w:t>处．若将马路近似地看做一条直线，以学校为原点，向东方向为正方向，用1个单位长度表示</w:t>
      </w:r>
      <w:smartTag w:uri="urn:schemas-microsoft-com:office:smarttags" w:element="chmetcnv">
        <w:smartTagPr>
          <w:attr w:name="UnitName" w:val="m"/>
          <w:attr w:name="SourceValue" w:val="100"/>
          <w:attr w:name="HasSpace" w:val="False"/>
          <w:attr w:name="Negative" w:val="False"/>
          <w:attr w:name="NumberType" w:val="1"/>
          <w:attr w:name="TCSC" w:val="0"/>
        </w:smartTagPr>
        <w:r w:rsidRPr="001116C3">
          <w:rPr>
            <w:rFonts w:ascii="宋体" w:hAnsi="宋体" w:hint="eastAsia"/>
            <w:szCs w:val="21"/>
          </w:rPr>
          <w:t>100m</w:t>
        </w:r>
      </w:smartTag>
      <w:r w:rsidRPr="001116C3">
        <w:rPr>
          <w:rFonts w:ascii="宋体" w:hAnsi="宋体" w:hint="eastAsia"/>
          <w:szCs w:val="21"/>
        </w:rPr>
        <w:t>．</w:t>
      </w:r>
    </w:p>
    <w:p w:rsidR="00FB72D8" w:rsidRPr="001116C3" w:rsidRDefault="00FB72D8" w:rsidP="00FB72D8">
      <w:pPr>
        <w:rPr>
          <w:rFonts w:ascii="宋体" w:hAnsi="宋体" w:hint="eastAsia"/>
          <w:szCs w:val="21"/>
        </w:rPr>
      </w:pPr>
      <w:r w:rsidRPr="001116C3">
        <w:rPr>
          <w:rFonts w:ascii="宋体" w:hAnsi="宋体" w:hint="eastAsia"/>
          <w:szCs w:val="21"/>
        </w:rPr>
        <w:t xml:space="preserve">  （1）在数轴上表示出四家公共场所的位置；</w:t>
      </w:r>
    </w:p>
    <w:p w:rsidR="00FB72D8" w:rsidRPr="001116C3" w:rsidRDefault="00FB72D8" w:rsidP="00FB72D8">
      <w:pPr>
        <w:rPr>
          <w:rFonts w:ascii="宋体" w:hAnsi="宋体" w:hint="eastAsia"/>
          <w:szCs w:val="21"/>
        </w:rPr>
      </w:pPr>
      <w:r w:rsidRPr="001116C3">
        <w:rPr>
          <w:rFonts w:ascii="宋体" w:hAnsi="宋体" w:hint="eastAsia"/>
          <w:szCs w:val="21"/>
        </w:rPr>
        <w:t xml:space="preserve">  （2）列式计算青少年宫与商场之间的距离．</w:t>
      </w:r>
    </w:p>
    <w:p w:rsidR="00FB72D8" w:rsidRPr="001116C3" w:rsidRDefault="00FB72D8" w:rsidP="00FB72D8">
      <w:pPr>
        <w:ind w:left="315" w:hangingChars="150" w:hanging="315"/>
        <w:rPr>
          <w:rFonts w:hint="eastAsia"/>
        </w:rPr>
      </w:pPr>
      <w:r w:rsidRPr="001116C3">
        <w:rPr>
          <w:rFonts w:hint="eastAsia"/>
        </w:rPr>
        <w:t xml:space="preserve">2. </w:t>
      </w:r>
      <w:r w:rsidRPr="001116C3">
        <w:rPr>
          <w:rFonts w:hint="eastAsia"/>
        </w:rPr>
        <w:t>在下面的集合中选出两个整数和两个分数进行加减混合运算，并使运算结果为整数</w:t>
      </w:r>
      <w:r w:rsidRPr="001116C3">
        <w:rPr>
          <w:rFonts w:hint="eastAsia"/>
        </w:rPr>
        <w:t>.</w:t>
      </w:r>
      <w:r w:rsidRPr="001116C3">
        <w:t xml:space="preserve"> </w:t>
      </w:r>
    </w:p>
    <w:p w:rsidR="00FB72D8" w:rsidRPr="001116C3" w:rsidRDefault="00FB72D8" w:rsidP="00FB72D8">
      <w:pPr>
        <w:ind w:leftChars="150" w:left="315" w:firstLineChars="200" w:firstLine="420"/>
        <w:rPr>
          <w:rFonts w:hint="eastAsia"/>
        </w:rPr>
      </w:pPr>
      <w:r w:rsidRPr="001116C3">
        <w:rPr>
          <w:rFonts w:ascii="宋体" w:hAnsi="宋体" w:hint="eastAsia"/>
          <w:noProof/>
          <w:szCs w:val="21"/>
        </w:rPr>
      </w:r>
      <w:r w:rsidRPr="001116C3">
        <w:pict>
          <v:group id="_x0000_s2089" editas="canvas" alt="学科网(www.zxxk.com)--教育资源门户，提供试卷、教案、课件、论文、素材及各类教学资源下载，还有大量而丰富的教学相关资讯！" style="width:315pt;height:132.6pt;mso-position-horizontal-relative:char;mso-position-vertical-relative:line" coordorigin="3301,5496" coordsize="5478,2310">
            <o:lock v:ext="edit" aspectratio="t"/>
            <v:shape id="_x0000_s2090" type="#_x0000_t75" style="position:absolute;left:3301;top:5496;width:5478;height:2310" o:preferrelative="f">
              <v:fill o:detectmouseclick="t"/>
              <v:path o:extrusionok="t" o:connecttype="none"/>
              <o:lock v:ext="edit" text="t"/>
            </v:shape>
            <v:oval id="_x0000_s2091" style="position:absolute;left:3301;top:5496;width:5478;height:2310"/>
            <v:shapetype id="_x0000_t202" coordsize="21600,21600" o:spt="202" path="m,l,21600r21600,l21600,xe">
              <v:stroke joinstyle="miter"/>
              <v:path gradientshapeok="t" o:connecttype="rect"/>
            </v:shapetype>
            <v:shape id="_x0000_s2092" type="#_x0000_t202" style="position:absolute;left:4084;top:6040;width:313;height:408" stroked="f">
              <v:textbox>
                <w:txbxContent>
                  <w:p w:rsidR="00FB72D8" w:rsidRDefault="00FB72D8" w:rsidP="00FB72D8"/>
                </w:txbxContent>
              </v:textbox>
            </v:shape>
            <v:shape id="_x0000_s2093" type="#_x0000_t202" style="position:absolute;left:4240;top:6040;width:3757;height:1223" stroked="f">
              <v:textbox>
                <w:txbxContent>
                  <w:p w:rsidR="00FB72D8" w:rsidRDefault="00FB72D8" w:rsidP="00FB72D8">
                    <w:pPr>
                      <w:rPr>
                        <w:rFonts w:hint="eastAsia"/>
                      </w:rPr>
                    </w:pPr>
                    <w:r>
                      <w:rPr>
                        <w:rFonts w:hint="eastAsia"/>
                      </w:rPr>
                      <w:t>0</w:t>
                    </w:r>
                    <w:r>
                      <w:rPr>
                        <w:rFonts w:hint="eastAsia"/>
                      </w:rPr>
                      <w:t>，</w:t>
                    </w:r>
                    <w:r w:rsidRPr="0025143A">
                      <w:rPr>
                        <w:position w:val="-24"/>
                      </w:rPr>
                      <w:object w:dxaOrig="400" w:dyaOrig="620">
                        <v:shape id="_x0000_i1071" type="#_x0000_t75" style="width:20.25pt;height:30.75pt" o:ole="">
                          <v:imagedata r:id="rId99" o:title=""/>
                        </v:shape>
                        <o:OLEObject Type="Embed" ProgID="Equation.DSMT4" ShapeID="_x0000_i1071" DrawAspect="Content" ObjectID="_1407741874" r:id="rId100"/>
                      </w:object>
                    </w:r>
                    <w:r>
                      <w:rPr>
                        <w:rFonts w:hint="eastAsia"/>
                      </w:rPr>
                      <w:t>，</w:t>
                    </w:r>
                    <w:r>
                      <w:rPr>
                        <w:rFonts w:hint="eastAsia"/>
                      </w:rPr>
                      <w:t>26</w:t>
                    </w:r>
                    <w:r>
                      <w:rPr>
                        <w:rFonts w:hint="eastAsia"/>
                      </w:rPr>
                      <w:t>，</w:t>
                    </w:r>
                    <w:r>
                      <w:rPr>
                        <w:rFonts w:hint="eastAsia"/>
                      </w:rPr>
                      <w:t>2.4</w:t>
                    </w:r>
                    <w:r>
                      <w:rPr>
                        <w:rFonts w:hint="eastAsia"/>
                      </w:rPr>
                      <w:t>，</w:t>
                    </w:r>
                    <w:r w:rsidRPr="0025143A">
                      <w:rPr>
                        <w:position w:val="-24"/>
                      </w:rPr>
                      <w:object w:dxaOrig="240" w:dyaOrig="620">
                        <v:shape id="_x0000_i1072" type="#_x0000_t75" style="width:12pt;height:30.75pt" o:ole="">
                          <v:imagedata r:id="rId101" o:title=""/>
                        </v:shape>
                        <o:OLEObject Type="Embed" ProgID="Equation.DSMT4" ShapeID="_x0000_i1072" DrawAspect="Content" ObjectID="_1407741875" r:id="rId102"/>
                      </w:object>
                    </w:r>
                    <w:r>
                      <w:rPr>
                        <w:rFonts w:hint="eastAsia"/>
                      </w:rPr>
                      <w:t>，－</w:t>
                    </w:r>
                    <w:r>
                      <w:rPr>
                        <w:rFonts w:hint="eastAsia"/>
                      </w:rPr>
                      <w:t>7</w:t>
                    </w:r>
                    <w:r>
                      <w:rPr>
                        <w:rFonts w:hint="eastAsia"/>
                      </w:rPr>
                      <w:t>，</w:t>
                    </w:r>
                    <w:r>
                      <w:rPr>
                        <w:rFonts w:hint="eastAsia"/>
                      </w:rPr>
                      <w:t>0.9</w:t>
                    </w:r>
                    <w:r>
                      <w:rPr>
                        <w:rFonts w:hint="eastAsia"/>
                      </w:rPr>
                      <w:t>。</w:t>
                    </w:r>
                  </w:p>
                  <w:p w:rsidR="00FB72D8" w:rsidRDefault="00FB72D8" w:rsidP="00FB72D8">
                    <w:pPr>
                      <w:rPr>
                        <w:rFonts w:hint="eastAsia"/>
                      </w:rPr>
                    </w:pPr>
                    <w:r>
                      <w:rPr>
                        <w:rFonts w:hint="eastAsia"/>
                      </w:rPr>
                      <w:t>－</w:t>
                    </w:r>
                    <w:r>
                      <w:rPr>
                        <w:rFonts w:hint="eastAsia"/>
                      </w:rPr>
                      <w:t>370</w:t>
                    </w:r>
                    <w:r>
                      <w:rPr>
                        <w:rFonts w:hint="eastAsia"/>
                      </w:rPr>
                      <w:t>，＋</w:t>
                    </w:r>
                    <w:r w:rsidRPr="0025143A">
                      <w:rPr>
                        <w:position w:val="-24"/>
                      </w:rPr>
                      <w:object w:dxaOrig="320" w:dyaOrig="620">
                        <v:shape id="_x0000_i1073" type="#_x0000_t75" style="width:15.75pt;height:30.75pt" o:ole="">
                          <v:imagedata r:id="rId103" o:title=""/>
                        </v:shape>
                        <o:OLEObject Type="Embed" ProgID="Equation.DSMT4" ShapeID="_x0000_i1073" DrawAspect="Content" ObjectID="_1407741876" r:id="rId104"/>
                      </w:object>
                    </w:r>
                    <w:r>
                      <w:rPr>
                        <w:rFonts w:hint="eastAsia"/>
                      </w:rPr>
                      <w:t>，－</w:t>
                    </w:r>
                    <w:r w:rsidRPr="0025143A">
                      <w:rPr>
                        <w:position w:val="-24"/>
                      </w:rPr>
                      <w:object w:dxaOrig="380" w:dyaOrig="620">
                        <v:shape id="_x0000_i1074" type="#_x0000_t75" style="width:18.75pt;height:30.75pt" o:ole="">
                          <v:imagedata r:id="rId105" o:title=""/>
                        </v:shape>
                        <o:OLEObject Type="Embed" ProgID="Equation.DSMT4" ShapeID="_x0000_i1074" DrawAspect="Content" ObjectID="_1407741877" r:id="rId106"/>
                      </w:object>
                    </w:r>
                    <w:r>
                      <w:rPr>
                        <w:rFonts w:hint="eastAsia"/>
                      </w:rPr>
                      <w:t>，＋</w:t>
                    </w:r>
                    <w:r>
                      <w:rPr>
                        <w:rFonts w:hint="eastAsia"/>
                      </w:rPr>
                      <w:t>24</w:t>
                    </w:r>
                    <w:r>
                      <w:rPr>
                        <w:rFonts w:hint="eastAsia"/>
                      </w:rPr>
                      <w:t>，－</w:t>
                    </w:r>
                    <w:r>
                      <w:rPr>
                        <w:rFonts w:hint="eastAsia"/>
                      </w:rPr>
                      <w:t>0.3</w:t>
                    </w:r>
                  </w:p>
                  <w:p w:rsidR="00FB72D8" w:rsidRDefault="00FB72D8" w:rsidP="00FB72D8">
                    <w:pPr>
                      <w:rPr>
                        <w:rFonts w:hint="eastAsia"/>
                      </w:rPr>
                    </w:pPr>
                  </w:p>
                </w:txbxContent>
              </v:textbox>
            </v:shape>
            <w10:wrap type="none"/>
            <w10:anchorlock/>
          </v:group>
        </w:pict>
      </w:r>
    </w:p>
    <w:p w:rsidR="00FB72D8" w:rsidRPr="001116C3" w:rsidRDefault="00FB72D8" w:rsidP="00FB72D8">
      <w:pPr>
        <w:rPr>
          <w:rFonts w:hint="eastAsia"/>
        </w:rPr>
      </w:pPr>
      <w:r w:rsidRPr="001116C3">
        <w:rPr>
          <w:rFonts w:hint="eastAsia"/>
        </w:rPr>
        <w:t>参考答案：</w:t>
      </w:r>
    </w:p>
    <w:p w:rsidR="00FB72D8" w:rsidRPr="001116C3" w:rsidRDefault="00FB72D8" w:rsidP="00FB72D8">
      <w:pPr>
        <w:rPr>
          <w:rFonts w:ascii="宋体" w:hAnsi="宋体" w:hint="eastAsia"/>
          <w:szCs w:val="21"/>
        </w:rPr>
      </w:pPr>
      <w:r w:rsidRPr="001116C3">
        <w:rPr>
          <w:rFonts w:hint="eastAsia"/>
        </w:rPr>
        <w:t>1.</w:t>
      </w:r>
      <w:r w:rsidRPr="001116C3">
        <w:rPr>
          <w:rFonts w:ascii="宋体" w:hAnsi="宋体" w:hint="eastAsia"/>
          <w:szCs w:val="21"/>
        </w:rPr>
        <w:t xml:space="preserve"> （1）如图：</w:t>
      </w:r>
    </w:p>
    <w:p w:rsidR="00FB72D8" w:rsidRPr="001116C3" w:rsidRDefault="00FB72D8" w:rsidP="00FB72D8">
      <w:pPr>
        <w:ind w:firstLine="420"/>
        <w:jc w:val="center"/>
        <w:rPr>
          <w:rFonts w:ascii="宋体" w:hAnsi="宋体" w:hint="eastAsia"/>
          <w:szCs w:val="21"/>
        </w:rPr>
      </w:pPr>
      <w:r>
        <w:rPr>
          <w:rFonts w:ascii="宋体" w:hAnsi="宋体" w:hint="eastAsia"/>
          <w:noProof/>
          <w:szCs w:val="21"/>
        </w:rPr>
        <w:drawing>
          <wp:inline distT="0" distB="0" distL="0" distR="0">
            <wp:extent cx="2514600" cy="419100"/>
            <wp:effectExtent l="19050" t="0" r="0" b="0"/>
            <wp:docPr id="139" name="图片 1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学科网(www.zxxk.com)--教育资源门户，提供试卷、教案、课件、论文、素材及各类教学资源下载，还有大量而丰富的教学相关资讯！"/>
                    <pic:cNvPicPr>
                      <a:picLocks noChangeAspect="1" noChangeArrowheads="1"/>
                    </pic:cNvPicPr>
                  </pic:nvPicPr>
                  <pic:blipFill>
                    <a:blip r:embed="rId107"/>
                    <a:srcRect/>
                    <a:stretch>
                      <a:fillRect/>
                    </a:stretch>
                  </pic:blipFill>
                  <pic:spPr bwMode="auto">
                    <a:xfrm>
                      <a:off x="0" y="0"/>
                      <a:ext cx="2514600" cy="419100"/>
                    </a:xfrm>
                    <a:prstGeom prst="rect">
                      <a:avLst/>
                    </a:prstGeom>
                    <a:noFill/>
                    <a:ln w="9525">
                      <a:noFill/>
                      <a:miter lim="800000"/>
                      <a:headEnd/>
                      <a:tailEnd/>
                    </a:ln>
                  </pic:spPr>
                </pic:pic>
              </a:graphicData>
            </a:graphic>
          </wp:inline>
        </w:drawing>
      </w:r>
    </w:p>
    <w:p w:rsidR="00FB72D8" w:rsidRPr="001116C3" w:rsidRDefault="00FB72D8" w:rsidP="00FB72D8">
      <w:pPr>
        <w:rPr>
          <w:rFonts w:ascii="宋体" w:hAnsi="宋体" w:hint="eastAsia"/>
          <w:szCs w:val="21"/>
        </w:rPr>
      </w:pPr>
      <w:r w:rsidRPr="001116C3">
        <w:rPr>
          <w:rFonts w:ascii="宋体" w:hAnsi="宋体" w:hint="eastAsia"/>
          <w:szCs w:val="21"/>
        </w:rPr>
        <w:t xml:space="preserve">       （2）3-（-2）=5，</w:t>
      </w:r>
    </w:p>
    <w:p w:rsidR="00FB72D8" w:rsidRPr="001116C3" w:rsidRDefault="00FB72D8" w:rsidP="00FB72D8">
      <w:pPr>
        <w:rPr>
          <w:rFonts w:hint="eastAsia"/>
        </w:rPr>
      </w:pPr>
      <w:r w:rsidRPr="001116C3">
        <w:rPr>
          <w:rFonts w:ascii="宋体" w:hAnsi="宋体" w:hint="eastAsia"/>
          <w:szCs w:val="21"/>
        </w:rPr>
        <w:t xml:space="preserve">      所以青少年宫与商场之间的距离为</w:t>
      </w:r>
      <w:smartTag w:uri="urn:schemas-microsoft-com:office:smarttags" w:element="chmetcnv">
        <w:smartTagPr>
          <w:attr w:name="UnitName" w:val="m"/>
          <w:attr w:name="SourceValue" w:val="500"/>
          <w:attr w:name="HasSpace" w:val="False"/>
          <w:attr w:name="Negative" w:val="False"/>
          <w:attr w:name="NumberType" w:val="1"/>
          <w:attr w:name="TCSC" w:val="0"/>
        </w:smartTagPr>
        <w:r w:rsidRPr="001116C3">
          <w:rPr>
            <w:rFonts w:ascii="宋体" w:hAnsi="宋体" w:hint="eastAsia"/>
            <w:szCs w:val="21"/>
          </w:rPr>
          <w:t>500m</w:t>
        </w:r>
      </w:smartTag>
      <w:r w:rsidRPr="001116C3">
        <w:rPr>
          <w:rFonts w:ascii="宋体" w:hAnsi="宋体" w:hint="eastAsia"/>
          <w:szCs w:val="21"/>
        </w:rPr>
        <w:t>．</w:t>
      </w:r>
    </w:p>
    <w:p w:rsidR="00FB72D8" w:rsidRPr="001116C3" w:rsidRDefault="00FB72D8" w:rsidP="00FB72D8">
      <w:pPr>
        <w:rPr>
          <w:rFonts w:ascii="宋体" w:hAnsi="宋体" w:hint="eastAsia"/>
          <w:szCs w:val="21"/>
        </w:rPr>
      </w:pPr>
      <w:r w:rsidRPr="001116C3">
        <w:rPr>
          <w:rFonts w:hint="eastAsia"/>
        </w:rPr>
        <w:t>2.</w:t>
      </w:r>
      <w:r w:rsidRPr="001116C3">
        <w:rPr>
          <w:rFonts w:ascii="宋体" w:hAnsi="宋体" w:hint="eastAsia"/>
          <w:szCs w:val="21"/>
        </w:rPr>
        <w:t xml:space="preserve"> </w:t>
      </w:r>
      <w:r w:rsidRPr="001116C3">
        <w:rPr>
          <w:rFonts w:hint="eastAsia"/>
        </w:rPr>
        <w:t>答案不唯一，略</w:t>
      </w:r>
      <w:r w:rsidRPr="001116C3">
        <w:rPr>
          <w:rFonts w:hint="eastAsia"/>
        </w:rPr>
        <w:t>.</w:t>
      </w:r>
    </w:p>
    <w:p w:rsidR="00C67B57" w:rsidRPr="00FB72D8" w:rsidRDefault="00C67B57" w:rsidP="00FB72D8">
      <w:pPr>
        <w:rPr>
          <w:szCs w:val="21"/>
        </w:rPr>
      </w:pPr>
    </w:p>
    <w:sectPr w:rsidR="00C67B57" w:rsidRPr="00FB72D8" w:rsidSect="006D21A1">
      <w:headerReference w:type="even" r:id="rId108"/>
      <w:headerReference w:type="default" r:id="rId109"/>
      <w:footerReference w:type="default" r:id="rId110"/>
      <w:headerReference w:type="first" r:id="rId1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B69" w:rsidRDefault="005A7B69" w:rsidP="00CE4559">
      <w:r>
        <w:separator/>
      </w:r>
    </w:p>
  </w:endnote>
  <w:endnote w:type="continuationSeparator" w:id="0">
    <w:p w:rsidR="005A7B69" w:rsidRDefault="005A7B69"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宋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华文行楷">
    <w:panose1 w:val="02010800040101010101"/>
    <w:charset w:val="86"/>
    <w:family w:val="auto"/>
    <w:pitch w:val="variable"/>
    <w:sig w:usb0="00000001" w:usb1="080F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5A7B69">
          <w:pPr>
            <w:pStyle w:val="a8"/>
            <w:jc w:val="right"/>
          </w:pPr>
        </w:p>
      </w:tc>
    </w:tr>
  </w:tbl>
  <w:p w:rsidR="00BE4451" w:rsidRDefault="005A7B6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B69" w:rsidRDefault="005A7B69" w:rsidP="00CE4559">
      <w:r>
        <w:separator/>
      </w:r>
    </w:p>
  </w:footnote>
  <w:footnote w:type="continuationSeparator" w:id="0">
    <w:p w:rsidR="005A7B69" w:rsidRDefault="005A7B69"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285E5B">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285E5B">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285E5B">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A"/>
    <w:multiLevelType w:val="multilevel"/>
    <w:tmpl w:val="0000000A"/>
    <w:lvl w:ilvl="0">
      <w:start w:val="9"/>
      <w:numFmt w:val="decimal"/>
      <w:lvlText w:val="%1."/>
      <w:lvlJc w:val="left"/>
      <w:pPr>
        <w:tabs>
          <w:tab w:val="num" w:pos="390"/>
        </w:tabs>
        <w:ind w:left="390" w:hanging="39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B"/>
    <w:multiLevelType w:val="multilevel"/>
    <w:tmpl w:val="0000000B"/>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20"/>
        </w:tabs>
        <w:ind w:left="420" w:hanging="420"/>
      </w:pPr>
      <w:rPr>
        <w:rFonts w:hint="default"/>
      </w:rPr>
    </w:lvl>
    <w:lvl w:ilvl="2">
      <w:start w:val="1"/>
      <w:numFmt w:val="upperLetter"/>
      <w:lvlText w:val="%3."/>
      <w:lvlJc w:val="left"/>
      <w:pPr>
        <w:tabs>
          <w:tab w:val="num" w:pos="780"/>
        </w:tabs>
        <w:ind w:left="780" w:hanging="360"/>
      </w:pPr>
      <w:rPr>
        <w:rFonts w:hint="default"/>
      </w:r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3">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4">
    <w:nsid w:val="036B5F9C"/>
    <w:multiLevelType w:val="hybridMultilevel"/>
    <w:tmpl w:val="8E5847E6"/>
    <w:lvl w:ilvl="0" w:tplc="C0D66198">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06F168EA"/>
    <w:multiLevelType w:val="hybridMultilevel"/>
    <w:tmpl w:val="1296656C"/>
    <w:lvl w:ilvl="0" w:tplc="979E2A0A">
      <w:start w:val="1"/>
      <w:numFmt w:val="decimal"/>
      <w:lvlText w:val="（%1）"/>
      <w:lvlJc w:val="left"/>
      <w:pPr>
        <w:tabs>
          <w:tab w:val="num" w:pos="730"/>
        </w:tabs>
        <w:ind w:left="730" w:hanging="720"/>
      </w:pPr>
      <w:rPr>
        <w:rFonts w:ascii="Times New Roman" w:hAnsi="Times New Roman"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6">
    <w:nsid w:val="0C8577C3"/>
    <w:multiLevelType w:val="hybridMultilevel"/>
    <w:tmpl w:val="BE402100"/>
    <w:lvl w:ilvl="0" w:tplc="19C2763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F531211"/>
    <w:multiLevelType w:val="hybridMultilevel"/>
    <w:tmpl w:val="EECA5766"/>
    <w:lvl w:ilvl="0" w:tplc="F3FCAE44">
      <w:start w:val="1"/>
      <w:numFmt w:val="decimalEnclosedCircle"/>
      <w:lvlText w:val="%1"/>
      <w:lvlJc w:val="left"/>
      <w:pPr>
        <w:tabs>
          <w:tab w:val="num" w:pos="360"/>
        </w:tabs>
        <w:ind w:left="360" w:hanging="360"/>
      </w:pPr>
      <w:rPr>
        <w:rFonts w:ascii="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1837F8B"/>
    <w:multiLevelType w:val="hybridMultilevel"/>
    <w:tmpl w:val="D5F80A38"/>
    <w:lvl w:ilvl="0" w:tplc="A7E20D8A">
      <w:start w:val="1"/>
      <w:numFmt w:val="decimal"/>
      <w:lvlText w:val="%1、"/>
      <w:lvlJc w:val="left"/>
      <w:pPr>
        <w:tabs>
          <w:tab w:val="num" w:pos="1425"/>
        </w:tabs>
        <w:ind w:left="1425" w:hanging="360"/>
      </w:pPr>
      <w:rPr>
        <w:rFonts w:hint="default"/>
      </w:rPr>
    </w:lvl>
    <w:lvl w:ilvl="1" w:tplc="42C63974">
      <w:start w:val="1"/>
      <w:numFmt w:val="decimal"/>
      <w:lvlText w:val="（%2）"/>
      <w:lvlJc w:val="left"/>
      <w:pPr>
        <w:tabs>
          <w:tab w:val="num" w:pos="2205"/>
        </w:tabs>
        <w:ind w:left="2205" w:hanging="720"/>
      </w:pPr>
      <w:rPr>
        <w:rFonts w:hint="default"/>
      </w:r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9">
    <w:nsid w:val="12383187"/>
    <w:multiLevelType w:val="hybridMultilevel"/>
    <w:tmpl w:val="67DE50D2"/>
    <w:lvl w:ilvl="0" w:tplc="46128E8E">
      <w:start w:val="1"/>
      <w:numFmt w:val="japaneseCounting"/>
      <w:lvlText w:val="%1天，"/>
      <w:lvlJc w:val="left"/>
      <w:pPr>
        <w:tabs>
          <w:tab w:val="num" w:pos="1079"/>
        </w:tabs>
        <w:ind w:left="1079" w:hanging="720"/>
      </w:pPr>
      <w:rPr>
        <w:rFonts w:hint="eastAsia"/>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10">
    <w:nsid w:val="12EF1AE4"/>
    <w:multiLevelType w:val="hybridMultilevel"/>
    <w:tmpl w:val="EB689500"/>
    <w:lvl w:ilvl="0" w:tplc="02B64CFC">
      <w:start w:val="1"/>
      <w:numFmt w:val="decimal"/>
      <w:lvlText w:val="%1．"/>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4F94977"/>
    <w:multiLevelType w:val="hybridMultilevel"/>
    <w:tmpl w:val="D73252F6"/>
    <w:lvl w:ilvl="0" w:tplc="DE00448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A1B334B"/>
    <w:multiLevelType w:val="hybridMultilevel"/>
    <w:tmpl w:val="DCC4D0DC"/>
    <w:lvl w:ilvl="0" w:tplc="A9F49B3C">
      <w:start w:val="1"/>
      <w:numFmt w:val="japaneseCounting"/>
      <w:lvlText w:val="%1、"/>
      <w:lvlJc w:val="left"/>
      <w:pPr>
        <w:tabs>
          <w:tab w:val="num" w:pos="780"/>
        </w:tabs>
        <w:ind w:left="780" w:hanging="390"/>
      </w:pPr>
      <w:rPr>
        <w:rFonts w:hint="eastAsia"/>
      </w:rPr>
    </w:lvl>
    <w:lvl w:ilvl="1" w:tplc="04090019" w:tentative="1">
      <w:start w:val="1"/>
      <w:numFmt w:val="lowerLetter"/>
      <w:lvlText w:val="%2)"/>
      <w:lvlJc w:val="left"/>
      <w:pPr>
        <w:tabs>
          <w:tab w:val="num" w:pos="1230"/>
        </w:tabs>
        <w:ind w:left="1230" w:hanging="420"/>
      </w:pPr>
    </w:lvl>
    <w:lvl w:ilvl="2" w:tplc="0409001B" w:tentative="1">
      <w:start w:val="1"/>
      <w:numFmt w:val="lowerRoman"/>
      <w:lvlText w:val="%3."/>
      <w:lvlJc w:val="righ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9" w:tentative="1">
      <w:start w:val="1"/>
      <w:numFmt w:val="lowerLetter"/>
      <w:lvlText w:val="%5)"/>
      <w:lvlJc w:val="left"/>
      <w:pPr>
        <w:tabs>
          <w:tab w:val="num" w:pos="2490"/>
        </w:tabs>
        <w:ind w:left="2490" w:hanging="420"/>
      </w:pPr>
    </w:lvl>
    <w:lvl w:ilvl="5" w:tplc="0409001B" w:tentative="1">
      <w:start w:val="1"/>
      <w:numFmt w:val="lowerRoman"/>
      <w:lvlText w:val="%6."/>
      <w:lvlJc w:val="righ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9" w:tentative="1">
      <w:start w:val="1"/>
      <w:numFmt w:val="lowerLetter"/>
      <w:lvlText w:val="%8)"/>
      <w:lvlJc w:val="left"/>
      <w:pPr>
        <w:tabs>
          <w:tab w:val="num" w:pos="3750"/>
        </w:tabs>
        <w:ind w:left="3750" w:hanging="420"/>
      </w:pPr>
    </w:lvl>
    <w:lvl w:ilvl="8" w:tplc="0409001B" w:tentative="1">
      <w:start w:val="1"/>
      <w:numFmt w:val="lowerRoman"/>
      <w:lvlText w:val="%9."/>
      <w:lvlJc w:val="right"/>
      <w:pPr>
        <w:tabs>
          <w:tab w:val="num" w:pos="4170"/>
        </w:tabs>
        <w:ind w:left="4170" w:hanging="420"/>
      </w:pPr>
    </w:lvl>
  </w:abstractNum>
  <w:abstractNum w:abstractNumId="13">
    <w:nsid w:val="1AA55F5B"/>
    <w:multiLevelType w:val="hybridMultilevel"/>
    <w:tmpl w:val="0C94DFE8"/>
    <w:lvl w:ilvl="0" w:tplc="266EA4DC">
      <w:start w:val="3"/>
      <w:numFmt w:val="japaneseCounting"/>
      <w:lvlText w:val="%1、"/>
      <w:lvlJc w:val="left"/>
      <w:pPr>
        <w:tabs>
          <w:tab w:val="num" w:pos="430"/>
        </w:tabs>
        <w:ind w:left="430" w:hanging="420"/>
      </w:pPr>
      <w:rPr>
        <w:rFonts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14">
    <w:nsid w:val="1C006B7E"/>
    <w:multiLevelType w:val="hybridMultilevel"/>
    <w:tmpl w:val="76EA83EC"/>
    <w:lvl w:ilvl="0" w:tplc="B6324D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C1B013A"/>
    <w:multiLevelType w:val="hybridMultilevel"/>
    <w:tmpl w:val="24E83BBC"/>
    <w:lvl w:ilvl="0" w:tplc="6FA6BD84">
      <w:start w:val="1"/>
      <w:numFmt w:val="decimalEnclosedCircle"/>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1F5E13A1"/>
    <w:multiLevelType w:val="hybridMultilevel"/>
    <w:tmpl w:val="E6944F88"/>
    <w:lvl w:ilvl="0" w:tplc="2886156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DDC0E5F"/>
    <w:multiLevelType w:val="hybridMultilevel"/>
    <w:tmpl w:val="75ACA6B0"/>
    <w:lvl w:ilvl="0" w:tplc="A79E082A">
      <w:start w:val="1"/>
      <w:numFmt w:val="decimal"/>
      <w:lvlText w:val="%1、"/>
      <w:lvlJc w:val="left"/>
      <w:pPr>
        <w:tabs>
          <w:tab w:val="num" w:pos="1425"/>
        </w:tabs>
        <w:ind w:left="1425" w:hanging="36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18">
    <w:nsid w:val="309743ED"/>
    <w:multiLevelType w:val="hybridMultilevel"/>
    <w:tmpl w:val="27BE2CD8"/>
    <w:lvl w:ilvl="0" w:tplc="4600F47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0EB5BCC"/>
    <w:multiLevelType w:val="hybridMultilevel"/>
    <w:tmpl w:val="4ABEE5B6"/>
    <w:lvl w:ilvl="0" w:tplc="7B667A24">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0">
    <w:nsid w:val="357D3D95"/>
    <w:multiLevelType w:val="hybridMultilevel"/>
    <w:tmpl w:val="F6B87F2C"/>
    <w:lvl w:ilvl="0" w:tplc="7E9460B8">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1">
    <w:nsid w:val="37BF61FD"/>
    <w:multiLevelType w:val="hybridMultilevel"/>
    <w:tmpl w:val="2D44E798"/>
    <w:lvl w:ilvl="0" w:tplc="A32C7760">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3C140D3F"/>
    <w:multiLevelType w:val="hybridMultilevel"/>
    <w:tmpl w:val="7E529DCA"/>
    <w:lvl w:ilvl="0" w:tplc="66BE0D2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3C4D1586"/>
    <w:multiLevelType w:val="hybridMultilevel"/>
    <w:tmpl w:val="9BFA72CA"/>
    <w:lvl w:ilvl="0" w:tplc="9DA43F9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02227BF"/>
    <w:multiLevelType w:val="hybridMultilevel"/>
    <w:tmpl w:val="3F364B6C"/>
    <w:lvl w:ilvl="0" w:tplc="8B826A2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41D84121"/>
    <w:multiLevelType w:val="hybridMultilevel"/>
    <w:tmpl w:val="1B8C22DA"/>
    <w:lvl w:ilvl="0" w:tplc="7A2C56D6">
      <w:start w:val="22"/>
      <w:numFmt w:val="decimal"/>
      <w:lvlText w:val="%1."/>
      <w:lvlJc w:val="left"/>
      <w:pPr>
        <w:tabs>
          <w:tab w:val="num" w:pos="495"/>
        </w:tabs>
        <w:ind w:left="495" w:hanging="495"/>
      </w:pPr>
      <w:rPr>
        <w:rFonts w:hint="default"/>
      </w:rPr>
    </w:lvl>
    <w:lvl w:ilvl="1" w:tplc="84A0577C">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2463E67"/>
    <w:multiLevelType w:val="hybridMultilevel"/>
    <w:tmpl w:val="21E2319C"/>
    <w:lvl w:ilvl="0" w:tplc="04F6A28A">
      <w:start w:val="1"/>
      <w:numFmt w:val="japaneseCounting"/>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7">
    <w:nsid w:val="489E1476"/>
    <w:multiLevelType w:val="singleLevel"/>
    <w:tmpl w:val="393402D0"/>
    <w:lvl w:ilvl="0">
      <w:start w:val="1"/>
      <w:numFmt w:val="decimal"/>
      <w:lvlText w:val="%1."/>
      <w:lvlJc w:val="left"/>
      <w:pPr>
        <w:tabs>
          <w:tab w:val="num" w:pos="408"/>
        </w:tabs>
        <w:ind w:left="408" w:hanging="408"/>
      </w:pPr>
      <w:rPr>
        <w:rFonts w:ascii="Courier New" w:hAnsi="Courier New" w:hint="default"/>
      </w:rPr>
    </w:lvl>
  </w:abstractNum>
  <w:abstractNum w:abstractNumId="28">
    <w:nsid w:val="4E53016E"/>
    <w:multiLevelType w:val="hybridMultilevel"/>
    <w:tmpl w:val="7504BACA"/>
    <w:lvl w:ilvl="0" w:tplc="49F22442">
      <w:start w:val="1"/>
      <w:numFmt w:val="decimalEnclosedCircle"/>
      <w:lvlText w:val="%1"/>
      <w:lvlJc w:val="left"/>
      <w:pPr>
        <w:tabs>
          <w:tab w:val="num" w:pos="358"/>
        </w:tabs>
        <w:ind w:left="358" w:hanging="360"/>
      </w:pPr>
      <w:rPr>
        <w:rFonts w:ascii="宋体" w:hAnsi="宋体" w:hint="default"/>
      </w:rPr>
    </w:lvl>
    <w:lvl w:ilvl="1" w:tplc="04090019" w:tentative="1">
      <w:start w:val="1"/>
      <w:numFmt w:val="lowerLetter"/>
      <w:lvlText w:val="%2)"/>
      <w:lvlJc w:val="left"/>
      <w:pPr>
        <w:tabs>
          <w:tab w:val="num" w:pos="838"/>
        </w:tabs>
        <w:ind w:left="838" w:hanging="420"/>
      </w:pPr>
    </w:lvl>
    <w:lvl w:ilvl="2" w:tplc="0409001B" w:tentative="1">
      <w:start w:val="1"/>
      <w:numFmt w:val="lowerRoman"/>
      <w:lvlText w:val="%3."/>
      <w:lvlJc w:val="right"/>
      <w:pPr>
        <w:tabs>
          <w:tab w:val="num" w:pos="1258"/>
        </w:tabs>
        <w:ind w:left="1258" w:hanging="420"/>
      </w:pPr>
    </w:lvl>
    <w:lvl w:ilvl="3" w:tplc="0409000F" w:tentative="1">
      <w:start w:val="1"/>
      <w:numFmt w:val="decimal"/>
      <w:lvlText w:val="%4."/>
      <w:lvlJc w:val="left"/>
      <w:pPr>
        <w:tabs>
          <w:tab w:val="num" w:pos="1678"/>
        </w:tabs>
        <w:ind w:left="1678" w:hanging="420"/>
      </w:pPr>
    </w:lvl>
    <w:lvl w:ilvl="4" w:tplc="04090019" w:tentative="1">
      <w:start w:val="1"/>
      <w:numFmt w:val="lowerLetter"/>
      <w:lvlText w:val="%5)"/>
      <w:lvlJc w:val="left"/>
      <w:pPr>
        <w:tabs>
          <w:tab w:val="num" w:pos="2098"/>
        </w:tabs>
        <w:ind w:left="2098" w:hanging="420"/>
      </w:pPr>
    </w:lvl>
    <w:lvl w:ilvl="5" w:tplc="0409001B" w:tentative="1">
      <w:start w:val="1"/>
      <w:numFmt w:val="lowerRoman"/>
      <w:lvlText w:val="%6."/>
      <w:lvlJc w:val="right"/>
      <w:pPr>
        <w:tabs>
          <w:tab w:val="num" w:pos="2518"/>
        </w:tabs>
        <w:ind w:left="2518" w:hanging="420"/>
      </w:pPr>
    </w:lvl>
    <w:lvl w:ilvl="6" w:tplc="0409000F" w:tentative="1">
      <w:start w:val="1"/>
      <w:numFmt w:val="decimal"/>
      <w:lvlText w:val="%7."/>
      <w:lvlJc w:val="left"/>
      <w:pPr>
        <w:tabs>
          <w:tab w:val="num" w:pos="2938"/>
        </w:tabs>
        <w:ind w:left="2938" w:hanging="420"/>
      </w:pPr>
    </w:lvl>
    <w:lvl w:ilvl="7" w:tplc="04090019" w:tentative="1">
      <w:start w:val="1"/>
      <w:numFmt w:val="lowerLetter"/>
      <w:lvlText w:val="%8)"/>
      <w:lvlJc w:val="left"/>
      <w:pPr>
        <w:tabs>
          <w:tab w:val="num" w:pos="3358"/>
        </w:tabs>
        <w:ind w:left="3358" w:hanging="420"/>
      </w:pPr>
    </w:lvl>
    <w:lvl w:ilvl="8" w:tplc="0409001B" w:tentative="1">
      <w:start w:val="1"/>
      <w:numFmt w:val="lowerRoman"/>
      <w:lvlText w:val="%9."/>
      <w:lvlJc w:val="right"/>
      <w:pPr>
        <w:tabs>
          <w:tab w:val="num" w:pos="3778"/>
        </w:tabs>
        <w:ind w:left="3778" w:hanging="420"/>
      </w:pPr>
    </w:lvl>
  </w:abstractNum>
  <w:abstractNum w:abstractNumId="29">
    <w:nsid w:val="590B54B4"/>
    <w:multiLevelType w:val="hybridMultilevel"/>
    <w:tmpl w:val="500C331C"/>
    <w:lvl w:ilvl="0" w:tplc="C50A91E4">
      <w:start w:val="1"/>
      <w:numFmt w:val="decimal"/>
      <w:lvlText w:val="%1."/>
      <w:lvlJc w:val="left"/>
      <w:pPr>
        <w:tabs>
          <w:tab w:val="num" w:pos="360"/>
        </w:tabs>
        <w:ind w:left="360" w:hanging="360"/>
      </w:pPr>
      <w:rPr>
        <w:rFonts w:hint="default"/>
        <w:sz w:val="2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5E6B7815"/>
    <w:multiLevelType w:val="hybridMultilevel"/>
    <w:tmpl w:val="E0F0DB96"/>
    <w:lvl w:ilvl="0" w:tplc="43242F2A">
      <w:start w:val="1"/>
      <w:numFmt w:val="decimal"/>
      <w:lvlText w:val="（%1）"/>
      <w:lvlJc w:val="left"/>
      <w:pPr>
        <w:tabs>
          <w:tab w:val="num" w:pos="1050"/>
        </w:tabs>
        <w:ind w:left="105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6201168D"/>
    <w:multiLevelType w:val="hybridMultilevel"/>
    <w:tmpl w:val="34A27852"/>
    <w:lvl w:ilvl="0" w:tplc="083E7766">
      <w:start w:val="1"/>
      <w:numFmt w:val="decimal"/>
      <w:lvlText w:val="（%1）"/>
      <w:lvlJc w:val="left"/>
      <w:pPr>
        <w:tabs>
          <w:tab w:val="num" w:pos="1724"/>
        </w:tabs>
        <w:ind w:left="1724" w:hanging="720"/>
      </w:pPr>
      <w:rPr>
        <w:rFonts w:hint="default"/>
      </w:rPr>
    </w:lvl>
    <w:lvl w:ilvl="1" w:tplc="59BAABBE">
      <w:start w:val="2"/>
      <w:numFmt w:val="decimal"/>
      <w:lvlText w:val="%2、"/>
      <w:lvlJc w:val="left"/>
      <w:pPr>
        <w:tabs>
          <w:tab w:val="num" w:pos="1784"/>
        </w:tabs>
        <w:ind w:left="1784" w:hanging="360"/>
      </w:pPr>
      <w:rPr>
        <w:rFonts w:hint="default"/>
      </w:rPr>
    </w:lvl>
    <w:lvl w:ilvl="2" w:tplc="0409001B" w:tentative="1">
      <w:start w:val="1"/>
      <w:numFmt w:val="lowerRoman"/>
      <w:lvlText w:val="%3."/>
      <w:lvlJc w:val="right"/>
      <w:pPr>
        <w:tabs>
          <w:tab w:val="num" w:pos="2264"/>
        </w:tabs>
        <w:ind w:left="2264" w:hanging="420"/>
      </w:pPr>
    </w:lvl>
    <w:lvl w:ilvl="3" w:tplc="0409000F" w:tentative="1">
      <w:start w:val="1"/>
      <w:numFmt w:val="decimal"/>
      <w:lvlText w:val="%4."/>
      <w:lvlJc w:val="left"/>
      <w:pPr>
        <w:tabs>
          <w:tab w:val="num" w:pos="2684"/>
        </w:tabs>
        <w:ind w:left="2684" w:hanging="420"/>
      </w:pPr>
    </w:lvl>
    <w:lvl w:ilvl="4" w:tplc="04090019" w:tentative="1">
      <w:start w:val="1"/>
      <w:numFmt w:val="lowerLetter"/>
      <w:lvlText w:val="%5)"/>
      <w:lvlJc w:val="left"/>
      <w:pPr>
        <w:tabs>
          <w:tab w:val="num" w:pos="3104"/>
        </w:tabs>
        <w:ind w:left="3104" w:hanging="420"/>
      </w:pPr>
    </w:lvl>
    <w:lvl w:ilvl="5" w:tplc="0409001B" w:tentative="1">
      <w:start w:val="1"/>
      <w:numFmt w:val="lowerRoman"/>
      <w:lvlText w:val="%6."/>
      <w:lvlJc w:val="right"/>
      <w:pPr>
        <w:tabs>
          <w:tab w:val="num" w:pos="3524"/>
        </w:tabs>
        <w:ind w:left="3524" w:hanging="420"/>
      </w:pPr>
    </w:lvl>
    <w:lvl w:ilvl="6" w:tplc="0409000F" w:tentative="1">
      <w:start w:val="1"/>
      <w:numFmt w:val="decimal"/>
      <w:lvlText w:val="%7."/>
      <w:lvlJc w:val="left"/>
      <w:pPr>
        <w:tabs>
          <w:tab w:val="num" w:pos="3944"/>
        </w:tabs>
        <w:ind w:left="3944" w:hanging="420"/>
      </w:pPr>
    </w:lvl>
    <w:lvl w:ilvl="7" w:tplc="04090019" w:tentative="1">
      <w:start w:val="1"/>
      <w:numFmt w:val="lowerLetter"/>
      <w:lvlText w:val="%8)"/>
      <w:lvlJc w:val="left"/>
      <w:pPr>
        <w:tabs>
          <w:tab w:val="num" w:pos="4364"/>
        </w:tabs>
        <w:ind w:left="4364" w:hanging="420"/>
      </w:pPr>
    </w:lvl>
    <w:lvl w:ilvl="8" w:tplc="0409001B" w:tentative="1">
      <w:start w:val="1"/>
      <w:numFmt w:val="lowerRoman"/>
      <w:lvlText w:val="%9."/>
      <w:lvlJc w:val="right"/>
      <w:pPr>
        <w:tabs>
          <w:tab w:val="num" w:pos="4784"/>
        </w:tabs>
        <w:ind w:left="4784" w:hanging="420"/>
      </w:pPr>
    </w:lvl>
  </w:abstractNum>
  <w:abstractNum w:abstractNumId="32">
    <w:nsid w:val="656E0271"/>
    <w:multiLevelType w:val="hybridMultilevel"/>
    <w:tmpl w:val="BE9E5844"/>
    <w:lvl w:ilvl="0" w:tplc="57DACE94">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3">
    <w:nsid w:val="65CD443D"/>
    <w:multiLevelType w:val="hybridMultilevel"/>
    <w:tmpl w:val="65C22568"/>
    <w:lvl w:ilvl="0" w:tplc="ED8228A4">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6ABF758C"/>
    <w:multiLevelType w:val="hybridMultilevel"/>
    <w:tmpl w:val="AB7C67DC"/>
    <w:lvl w:ilvl="0" w:tplc="0DFE1C14">
      <w:start w:val="1"/>
      <w:numFmt w:val="japaneseCounting"/>
      <w:lvlText w:val="%1、"/>
      <w:lvlJc w:val="left"/>
      <w:pPr>
        <w:tabs>
          <w:tab w:val="num" w:pos="1485"/>
        </w:tabs>
        <w:ind w:left="1485" w:hanging="42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35">
    <w:nsid w:val="6CCC26EB"/>
    <w:multiLevelType w:val="hybridMultilevel"/>
    <w:tmpl w:val="30D4B916"/>
    <w:lvl w:ilvl="0" w:tplc="E2961D62">
      <w:start w:val="1"/>
      <w:numFmt w:val="japaneseCounting"/>
      <w:lvlText w:val="%1、"/>
      <w:lvlJc w:val="left"/>
      <w:pPr>
        <w:tabs>
          <w:tab w:val="num" w:pos="420"/>
        </w:tabs>
        <w:ind w:left="420" w:hanging="420"/>
      </w:pPr>
      <w:rPr>
        <w:rFonts w:hint="eastAsia"/>
      </w:rPr>
    </w:lvl>
    <w:lvl w:ilvl="1" w:tplc="0CB4955E">
      <w:start w:val="1"/>
      <w:numFmt w:val="decimalEnclosedCircle"/>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D6F1886"/>
    <w:multiLevelType w:val="hybridMultilevel"/>
    <w:tmpl w:val="3D9AAE8E"/>
    <w:lvl w:ilvl="0" w:tplc="E00A65F0">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73C46818"/>
    <w:multiLevelType w:val="hybridMultilevel"/>
    <w:tmpl w:val="F0ACAE82"/>
    <w:lvl w:ilvl="0" w:tplc="C452F15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7635157B"/>
    <w:multiLevelType w:val="hybridMultilevel"/>
    <w:tmpl w:val="718688F8"/>
    <w:lvl w:ilvl="0" w:tplc="B0E829E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9">
    <w:nsid w:val="76EB6FC4"/>
    <w:multiLevelType w:val="hybridMultilevel"/>
    <w:tmpl w:val="D06AF01C"/>
    <w:lvl w:ilvl="0" w:tplc="F744B6AE">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7C7603C5"/>
    <w:multiLevelType w:val="hybridMultilevel"/>
    <w:tmpl w:val="F00A67F6"/>
    <w:lvl w:ilvl="0" w:tplc="5A9C9DB0">
      <w:start w:val="2"/>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7"/>
  </w:num>
  <w:num w:numId="2">
    <w:abstractNumId w:val="3"/>
  </w:num>
  <w:num w:numId="3">
    <w:abstractNumId w:val="10"/>
  </w:num>
  <w:num w:numId="4">
    <w:abstractNumId w:val="2"/>
  </w:num>
  <w:num w:numId="5">
    <w:abstractNumId w:val="1"/>
  </w:num>
  <w:num w:numId="6">
    <w:abstractNumId w:val="29"/>
  </w:num>
  <w:num w:numId="7">
    <w:abstractNumId w:val="0"/>
  </w:num>
  <w:num w:numId="8">
    <w:abstractNumId w:val="18"/>
  </w:num>
  <w:num w:numId="9">
    <w:abstractNumId w:val="20"/>
  </w:num>
  <w:num w:numId="10">
    <w:abstractNumId w:val="19"/>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num>
  <w:num w:numId="13">
    <w:abstractNumId w:val="15"/>
  </w:num>
  <w:num w:numId="14">
    <w:abstractNumId w:val="38"/>
  </w:num>
  <w:num w:numId="15">
    <w:abstractNumId w:val="9"/>
  </w:num>
  <w:num w:numId="16">
    <w:abstractNumId w:val="35"/>
  </w:num>
  <w:num w:numId="17">
    <w:abstractNumId w:val="14"/>
  </w:num>
  <w:num w:numId="18">
    <w:abstractNumId w:val="36"/>
  </w:num>
  <w:num w:numId="19">
    <w:abstractNumId w:val="7"/>
  </w:num>
  <w:num w:numId="20">
    <w:abstractNumId w:val="22"/>
  </w:num>
  <w:num w:numId="21">
    <w:abstractNumId w:val="39"/>
  </w:num>
  <w:num w:numId="22">
    <w:abstractNumId w:val="33"/>
  </w:num>
  <w:num w:numId="23">
    <w:abstractNumId w:val="5"/>
  </w:num>
  <w:num w:numId="24">
    <w:abstractNumId w:val="13"/>
  </w:num>
  <w:num w:numId="25">
    <w:abstractNumId w:val="24"/>
  </w:num>
  <w:num w:numId="26">
    <w:abstractNumId w:val="12"/>
  </w:num>
  <w:num w:numId="27">
    <w:abstractNumId w:val="37"/>
  </w:num>
  <w:num w:numId="28">
    <w:abstractNumId w:val="6"/>
  </w:num>
  <w:num w:numId="29">
    <w:abstractNumId w:val="23"/>
  </w:num>
  <w:num w:numId="30">
    <w:abstractNumId w:val="4"/>
  </w:num>
  <w:num w:numId="31">
    <w:abstractNumId w:val="32"/>
  </w:num>
  <w:num w:numId="32">
    <w:abstractNumId w:val="16"/>
  </w:num>
  <w:num w:numId="33">
    <w:abstractNumId w:val="21"/>
  </w:num>
  <w:num w:numId="34">
    <w:abstractNumId w:val="40"/>
  </w:num>
  <w:num w:numId="35">
    <w:abstractNumId w:val="28"/>
  </w:num>
  <w:num w:numId="36">
    <w:abstractNumId w:val="11"/>
  </w:num>
  <w:num w:numId="37">
    <w:abstractNumId w:val="31"/>
  </w:num>
  <w:num w:numId="38">
    <w:abstractNumId w:val="34"/>
  </w:num>
  <w:num w:numId="39">
    <w:abstractNumId w:val="17"/>
  </w:num>
  <w:num w:numId="40">
    <w:abstractNumId w:val="8"/>
  </w:num>
  <w:num w:numId="41">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7282"/>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47293"/>
    <w:rsid w:val="000559E0"/>
    <w:rsid w:val="00056208"/>
    <w:rsid w:val="0006720B"/>
    <w:rsid w:val="0007014E"/>
    <w:rsid w:val="00071F1F"/>
    <w:rsid w:val="000757B3"/>
    <w:rsid w:val="000C04A7"/>
    <w:rsid w:val="000D791D"/>
    <w:rsid w:val="00106EBC"/>
    <w:rsid w:val="00111D4D"/>
    <w:rsid w:val="00117178"/>
    <w:rsid w:val="00133D47"/>
    <w:rsid w:val="00141D8F"/>
    <w:rsid w:val="00175C45"/>
    <w:rsid w:val="001953A4"/>
    <w:rsid w:val="001A1A89"/>
    <w:rsid w:val="001A5AE4"/>
    <w:rsid w:val="001C66ED"/>
    <w:rsid w:val="001C69AE"/>
    <w:rsid w:val="00214B5F"/>
    <w:rsid w:val="002608D7"/>
    <w:rsid w:val="00264CF7"/>
    <w:rsid w:val="00285E5B"/>
    <w:rsid w:val="002911E6"/>
    <w:rsid w:val="00291475"/>
    <w:rsid w:val="0029667C"/>
    <w:rsid w:val="002A34B3"/>
    <w:rsid w:val="002C38AB"/>
    <w:rsid w:val="002D6565"/>
    <w:rsid w:val="002E4BE2"/>
    <w:rsid w:val="002E6D74"/>
    <w:rsid w:val="00311A46"/>
    <w:rsid w:val="00350BB2"/>
    <w:rsid w:val="003A16A0"/>
    <w:rsid w:val="003B62B5"/>
    <w:rsid w:val="003E6205"/>
    <w:rsid w:val="003E6601"/>
    <w:rsid w:val="004116B9"/>
    <w:rsid w:val="00420A02"/>
    <w:rsid w:val="00430933"/>
    <w:rsid w:val="00431DC5"/>
    <w:rsid w:val="00447EE2"/>
    <w:rsid w:val="00460BDB"/>
    <w:rsid w:val="004A1A7C"/>
    <w:rsid w:val="004A54A9"/>
    <w:rsid w:val="004A6154"/>
    <w:rsid w:val="004B034A"/>
    <w:rsid w:val="004B76FB"/>
    <w:rsid w:val="004D5BD7"/>
    <w:rsid w:val="004F20FC"/>
    <w:rsid w:val="004F79FE"/>
    <w:rsid w:val="00515B9E"/>
    <w:rsid w:val="005227A1"/>
    <w:rsid w:val="0053558B"/>
    <w:rsid w:val="0054184C"/>
    <w:rsid w:val="005453CB"/>
    <w:rsid w:val="005574E4"/>
    <w:rsid w:val="0056465F"/>
    <w:rsid w:val="00594FBF"/>
    <w:rsid w:val="005A7B69"/>
    <w:rsid w:val="005B2AD4"/>
    <w:rsid w:val="005C75AD"/>
    <w:rsid w:val="005E3ABB"/>
    <w:rsid w:val="005F1BA9"/>
    <w:rsid w:val="005F1C73"/>
    <w:rsid w:val="005F6D92"/>
    <w:rsid w:val="00611CAA"/>
    <w:rsid w:val="00624A87"/>
    <w:rsid w:val="00641161"/>
    <w:rsid w:val="006653AF"/>
    <w:rsid w:val="006A3DBE"/>
    <w:rsid w:val="006A64EB"/>
    <w:rsid w:val="006D4888"/>
    <w:rsid w:val="006E51E1"/>
    <w:rsid w:val="00710156"/>
    <w:rsid w:val="007267CC"/>
    <w:rsid w:val="0074446B"/>
    <w:rsid w:val="007548B0"/>
    <w:rsid w:val="00763CB3"/>
    <w:rsid w:val="00773DCE"/>
    <w:rsid w:val="0078236F"/>
    <w:rsid w:val="0079031C"/>
    <w:rsid w:val="007A5CB2"/>
    <w:rsid w:val="007D5C1F"/>
    <w:rsid w:val="007F60F1"/>
    <w:rsid w:val="008074E6"/>
    <w:rsid w:val="008138C2"/>
    <w:rsid w:val="00853871"/>
    <w:rsid w:val="0086042B"/>
    <w:rsid w:val="008838BE"/>
    <w:rsid w:val="008A05FC"/>
    <w:rsid w:val="008B3316"/>
    <w:rsid w:val="008D2ACB"/>
    <w:rsid w:val="008D2DD0"/>
    <w:rsid w:val="008D498B"/>
    <w:rsid w:val="008E6CA7"/>
    <w:rsid w:val="008F2163"/>
    <w:rsid w:val="00926227"/>
    <w:rsid w:val="009A2E1B"/>
    <w:rsid w:val="009D4001"/>
    <w:rsid w:val="00A06EFE"/>
    <w:rsid w:val="00A51F0E"/>
    <w:rsid w:val="00A57FC1"/>
    <w:rsid w:val="00A95EC0"/>
    <w:rsid w:val="00B103CA"/>
    <w:rsid w:val="00B47E9C"/>
    <w:rsid w:val="00B61492"/>
    <w:rsid w:val="00B67B29"/>
    <w:rsid w:val="00BB44FB"/>
    <w:rsid w:val="00BC477C"/>
    <w:rsid w:val="00BC4BD5"/>
    <w:rsid w:val="00C03C63"/>
    <w:rsid w:val="00C20483"/>
    <w:rsid w:val="00C30DBA"/>
    <w:rsid w:val="00C410C1"/>
    <w:rsid w:val="00C522A2"/>
    <w:rsid w:val="00C67B57"/>
    <w:rsid w:val="00C96049"/>
    <w:rsid w:val="00CA5507"/>
    <w:rsid w:val="00CB5C03"/>
    <w:rsid w:val="00CD5B26"/>
    <w:rsid w:val="00CE4559"/>
    <w:rsid w:val="00CF6B27"/>
    <w:rsid w:val="00CF6CF3"/>
    <w:rsid w:val="00DC0868"/>
    <w:rsid w:val="00E27FD1"/>
    <w:rsid w:val="00E420F8"/>
    <w:rsid w:val="00E70D1B"/>
    <w:rsid w:val="00E7196F"/>
    <w:rsid w:val="00ED0EFD"/>
    <w:rsid w:val="00EE43F5"/>
    <w:rsid w:val="00F071DA"/>
    <w:rsid w:val="00F2376F"/>
    <w:rsid w:val="00F25D13"/>
    <w:rsid w:val="00F312FD"/>
    <w:rsid w:val="00F32118"/>
    <w:rsid w:val="00F371E0"/>
    <w:rsid w:val="00F741F2"/>
    <w:rsid w:val="00FA4734"/>
    <w:rsid w:val="00FB72D8"/>
    <w:rsid w:val="00FC1B5B"/>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972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Plain Text" w:uiPriority="0"/>
    <w:lsdException w:name="Normal (Web)"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iPriority w:val="99"/>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uiPriority w:val="99"/>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iPriority w:val="99"/>
    <w:unhideWhenUsed/>
    <w:rsid w:val="00CE4559"/>
    <w:rPr>
      <w:color w:val="0000FF" w:themeColor="hyperlink"/>
      <w:u w:val="single"/>
    </w:rPr>
  </w:style>
  <w:style w:type="paragraph" w:styleId="aa">
    <w:name w:val="Balloon Text"/>
    <w:basedOn w:val="a0"/>
    <w:link w:val="Char3"/>
    <w:uiPriority w:val="99"/>
    <w:semiHidden/>
    <w:unhideWhenUsed/>
    <w:rsid w:val="00CE4559"/>
    <w:rPr>
      <w:sz w:val="18"/>
      <w:szCs w:val="18"/>
    </w:rPr>
  </w:style>
  <w:style w:type="character" w:customStyle="1" w:styleId="Char3">
    <w:name w:val="批注框文本 Char"/>
    <w:basedOn w:val="a1"/>
    <w:link w:val="aa"/>
    <w:uiPriority w:val="99"/>
    <w:semiHidden/>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2"/>
      </w:numPr>
      <w:snapToGrid w:val="0"/>
      <w:spacing w:before="240" w:line="240" w:lineRule="atLeast"/>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basedOn w:val="a0"/>
    <w:link w:val="Char4"/>
    <w:rsid w:val="00F071DA"/>
    <w:rPr>
      <w:rFonts w:ascii="宋体" w:eastAsia="宋体" w:hAnsi="Courier New" w:cs="Times New Roman"/>
      <w:szCs w:val="20"/>
    </w:rPr>
  </w:style>
  <w:style w:type="character" w:customStyle="1" w:styleId="Char4">
    <w:name w:val="纯文本 Char"/>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basedOn w:val="a0"/>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uiPriority w:val="22"/>
    <w:qFormat/>
    <w:rsid w:val="006A3DBE"/>
    <w:rPr>
      <w:b/>
      <w:bCs/>
    </w:rPr>
  </w:style>
  <w:style w:type="paragraph" w:styleId="af1">
    <w:name w:val="Body Text Indent"/>
    <w:basedOn w:val="a0"/>
    <w:link w:val="Char5"/>
    <w:rsid w:val="005B2AD4"/>
    <w:pPr>
      <w:adjustRightInd w:val="0"/>
      <w:ind w:firstLineChars="200" w:firstLine="420"/>
    </w:pPr>
    <w:rPr>
      <w:rFonts w:ascii="Times New Roman" w:eastAsia="楷体_GB2312" w:hAnsi="Times New Roman" w:cs="Times New Roman"/>
      <w:szCs w:val="20"/>
    </w:rPr>
  </w:style>
  <w:style w:type="character" w:customStyle="1" w:styleId="Char5">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basedOn w:val="a0"/>
    <w:link w:val="Char6"/>
    <w:rsid w:val="00FC1B5B"/>
    <w:pPr>
      <w:spacing w:after="120"/>
    </w:pPr>
    <w:rPr>
      <w:rFonts w:ascii="Times New Roman" w:eastAsia="宋体" w:hAnsi="Times New Roman" w:cs="Times New Roman"/>
      <w:szCs w:val="20"/>
    </w:rPr>
  </w:style>
  <w:style w:type="character" w:customStyle="1" w:styleId="Char6">
    <w:name w:val="正文文本 Char"/>
    <w:basedOn w:val="a1"/>
    <w:link w:val="af2"/>
    <w:rsid w:val="00FC1B5B"/>
    <w:rPr>
      <w:kern w:val="2"/>
      <w:sz w:val="21"/>
    </w:rPr>
  </w:style>
  <w:style w:type="paragraph" w:styleId="3">
    <w:name w:val="Body Text Indent 3"/>
    <w:basedOn w:val="a0"/>
    <w:link w:val="3Char"/>
    <w:rsid w:val="000C04A7"/>
    <w:pPr>
      <w:spacing w:after="120"/>
      <w:ind w:leftChars="200" w:left="420"/>
    </w:pPr>
    <w:rPr>
      <w:rFonts w:ascii="Times New Roman" w:eastAsia="宋体" w:hAnsi="Times New Roman" w:cs="Times New Roman"/>
      <w:sz w:val="16"/>
      <w:szCs w:val="16"/>
    </w:rPr>
  </w:style>
  <w:style w:type="character" w:customStyle="1" w:styleId="3Char">
    <w:name w:val="正文文本缩进 3 Char"/>
    <w:basedOn w:val="a1"/>
    <w:link w:val="3"/>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basedOn w:val="a1"/>
    <w:link w:val="HTML"/>
    <w:rsid w:val="00926227"/>
    <w:rPr>
      <w:rFonts w:ascii="黑体" w:eastAsia="黑体" w:hAnsi="Courier New" w:cs="Courier New"/>
      <w:color w:val="008040"/>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2.wmf"/><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07" Type="http://schemas.openxmlformats.org/officeDocument/2006/relationships/image" Target="media/image52.png"/><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image" Target="media/image37.wmf"/><Relationship Id="rId87" Type="http://schemas.openxmlformats.org/officeDocument/2006/relationships/image" Target="media/image41.wmf"/><Relationship Id="rId102" Type="http://schemas.openxmlformats.org/officeDocument/2006/relationships/oleObject" Target="embeddings/oleObject47.bin"/><Relationship Id="rId110" Type="http://schemas.openxmlformats.org/officeDocument/2006/relationships/footer" Target="footer1.xml"/><Relationship Id="rId5" Type="http://schemas.openxmlformats.org/officeDocument/2006/relationships/footnotes" Target="footnotes.xml"/><Relationship Id="rId61" Type="http://schemas.openxmlformats.org/officeDocument/2006/relationships/oleObject" Target="embeddings/oleObject27.bin"/><Relationship Id="rId82" Type="http://schemas.openxmlformats.org/officeDocument/2006/relationships/oleObject" Target="embeddings/oleObject38.bin"/><Relationship Id="rId90" Type="http://schemas.openxmlformats.org/officeDocument/2006/relationships/oleObject" Target="embeddings/oleObject42.bin"/><Relationship Id="rId95" Type="http://schemas.openxmlformats.org/officeDocument/2006/relationships/image" Target="media/image47.wmf"/><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oleObject" Target="embeddings/oleObject18.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1.bin"/><Relationship Id="rId77" Type="http://schemas.openxmlformats.org/officeDocument/2006/relationships/oleObject" Target="embeddings/oleObject35.bin"/><Relationship Id="rId100" Type="http://schemas.openxmlformats.org/officeDocument/2006/relationships/oleObject" Target="embeddings/oleObject46.bin"/><Relationship Id="rId105" Type="http://schemas.openxmlformats.org/officeDocument/2006/relationships/image" Target="media/image51.wmf"/><Relationship Id="rId113"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80" Type="http://schemas.openxmlformats.org/officeDocument/2006/relationships/oleObject" Target="embeddings/oleObject37.bin"/><Relationship Id="rId85" Type="http://schemas.openxmlformats.org/officeDocument/2006/relationships/image" Target="media/image40.wmf"/><Relationship Id="rId93" Type="http://schemas.openxmlformats.org/officeDocument/2006/relationships/image" Target="media/image45.png"/><Relationship Id="rId98" Type="http://schemas.openxmlformats.org/officeDocument/2006/relationships/oleObject" Target="embeddings/oleObject45.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image" Target="media/image50.wmf"/><Relationship Id="rId108" Type="http://schemas.openxmlformats.org/officeDocument/2006/relationships/header" Target="header1.xml"/><Relationship Id="rId20" Type="http://schemas.openxmlformats.org/officeDocument/2006/relationships/oleObject" Target="embeddings/oleObject7.bin"/><Relationship Id="rId41" Type="http://schemas.openxmlformats.org/officeDocument/2006/relationships/image" Target="media/image18.png"/><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4.bin"/><Relationship Id="rId83" Type="http://schemas.openxmlformats.org/officeDocument/2006/relationships/image" Target="media/image39.wmf"/><Relationship Id="rId88" Type="http://schemas.openxmlformats.org/officeDocument/2006/relationships/oleObject" Target="embeddings/oleObject41.bin"/><Relationship Id="rId91" Type="http://schemas.openxmlformats.org/officeDocument/2006/relationships/image" Target="media/image43.png"/><Relationship Id="rId96" Type="http://schemas.openxmlformats.org/officeDocument/2006/relationships/oleObject" Target="embeddings/oleObject43.bin"/><Relationship Id="rId111"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oleObject" Target="embeddings/oleObject49.bin"/><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image" Target="media/image46.png"/><Relationship Id="rId99" Type="http://schemas.openxmlformats.org/officeDocument/2006/relationships/image" Target="media/image48.wmf"/><Relationship Id="rId101" Type="http://schemas.openxmlformats.org/officeDocument/2006/relationships/image" Target="media/image49.wmf"/><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109" Type="http://schemas.openxmlformats.org/officeDocument/2006/relationships/header" Target="header2.xml"/><Relationship Id="rId34" Type="http://schemas.openxmlformats.org/officeDocument/2006/relationships/oleObject" Target="embeddings/oleObject14.bin"/><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6.wmf"/><Relationship Id="rId97" Type="http://schemas.openxmlformats.org/officeDocument/2006/relationships/oleObject" Target="embeddings/oleObject44.bin"/><Relationship Id="rId104" Type="http://schemas.openxmlformats.org/officeDocument/2006/relationships/oleObject" Target="embeddings/oleObject48.bin"/><Relationship Id="rId7" Type="http://schemas.openxmlformats.org/officeDocument/2006/relationships/image" Target="media/image1.wmf"/><Relationship Id="rId71" Type="http://schemas.openxmlformats.org/officeDocument/2006/relationships/oleObject" Target="embeddings/oleObject32.bin"/><Relationship Id="rId92" Type="http://schemas.openxmlformats.org/officeDocument/2006/relationships/image" Target="media/image44.png"/></Relationships>
</file>

<file path=word/_rels/header2.xml.rels><?xml version="1.0" encoding="UTF-8" standalone="yes"?>
<Relationships xmlns="http://schemas.openxmlformats.org/package/2006/relationships"><Relationship Id="rId1" Type="http://schemas.openxmlformats.org/officeDocument/2006/relationships/image" Target="media/image5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661</Words>
  <Characters>3771</Characters>
  <Application>Microsoft Office Word</Application>
  <DocSecurity>0</DocSecurity>
  <Lines>31</Lines>
  <Paragraphs>8</Paragraphs>
  <ScaleCrop>false</ScaleCrop>
  <Company>Lenovo</Company>
  <LinksUpToDate>false</LinksUpToDate>
  <CharactersWithSpaces>4424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22</cp:revision>
  <dcterms:created xsi:type="dcterms:W3CDTF">2012-08-22T03:05:00Z</dcterms:created>
  <dcterms:modified xsi:type="dcterms:W3CDTF">2012-08-29T02:37:00Z</dcterms:modified>
</cp:coreProperties>
</file>