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5FC" w:rsidRPr="002F604D" w:rsidRDefault="008A05FC" w:rsidP="008A05FC">
      <w:pPr>
        <w:spacing w:line="360" w:lineRule="auto"/>
        <w:jc w:val="center"/>
        <w:rPr>
          <w:rFonts w:ascii="宋体" w:hAnsi="宋体" w:hint="eastAsia"/>
          <w:b/>
          <w:bCs/>
          <w:color w:val="000000"/>
          <w:szCs w:val="28"/>
        </w:rPr>
      </w:pPr>
      <w:r w:rsidRPr="002F604D">
        <w:rPr>
          <w:rFonts w:ascii="宋体" w:hAnsi="宋体" w:hint="eastAsia"/>
          <w:b/>
          <w:color w:val="000000"/>
          <w:szCs w:val="28"/>
        </w:rPr>
        <w:t>《第2章 走进代数》</w:t>
      </w:r>
      <w:r>
        <w:rPr>
          <w:rFonts w:ascii="宋体" w:hAnsi="宋体" w:hint="eastAsia"/>
          <w:b/>
          <w:color w:val="000000"/>
          <w:szCs w:val="28"/>
        </w:rPr>
        <w:t>单元</w:t>
      </w:r>
      <w:r w:rsidRPr="002F604D">
        <w:rPr>
          <w:rFonts w:ascii="宋体" w:hAnsi="宋体" w:hint="eastAsia"/>
          <w:b/>
          <w:color w:val="000000"/>
          <w:szCs w:val="28"/>
        </w:rPr>
        <w:t>测试卷</w:t>
      </w:r>
    </w:p>
    <w:p w:rsidR="008A05FC" w:rsidRPr="002F604D" w:rsidRDefault="008A05FC" w:rsidP="008A05FC">
      <w:pPr>
        <w:spacing w:line="360" w:lineRule="auto"/>
        <w:jc w:val="center"/>
        <w:rPr>
          <w:rFonts w:ascii="宋体" w:hAnsi="宋体" w:hint="eastAsia"/>
          <w:b/>
          <w:szCs w:val="28"/>
        </w:rPr>
      </w:pPr>
      <w:r w:rsidRPr="002F604D">
        <w:rPr>
          <w:rFonts w:ascii="宋体" w:hAnsi="宋体" w:hint="eastAsia"/>
          <w:b/>
          <w:szCs w:val="28"/>
        </w:rPr>
        <w:t xml:space="preserve">（时间：60分钟  </w:t>
      </w:r>
      <w:r w:rsidRPr="002F604D">
        <w:rPr>
          <w:rFonts w:ascii="宋体" w:hAnsi="宋体" w:hint="eastAsia"/>
          <w:b/>
          <w:color w:val="000000"/>
          <w:szCs w:val="28"/>
        </w:rPr>
        <w:t>满分：100分</w:t>
      </w:r>
      <w:r w:rsidRPr="002F604D">
        <w:rPr>
          <w:rFonts w:ascii="宋体" w:hAnsi="宋体" w:hint="eastAsia"/>
          <w:b/>
          <w:szCs w:val="28"/>
        </w:rPr>
        <w:t>）</w:t>
      </w:r>
    </w:p>
    <w:p w:rsidR="008A05FC" w:rsidRPr="002F604D" w:rsidRDefault="008A05FC" w:rsidP="008A05FC">
      <w:pPr>
        <w:spacing w:line="360" w:lineRule="auto"/>
        <w:ind w:firstLineChars="940" w:firstLine="1982"/>
        <w:rPr>
          <w:rFonts w:ascii="宋体" w:hAnsi="宋体" w:hint="eastAsia"/>
          <w:b/>
          <w:szCs w:val="28"/>
        </w:rPr>
      </w:pPr>
      <w:r w:rsidRPr="002F604D">
        <w:rPr>
          <w:rFonts w:ascii="宋体" w:hAnsi="宋体" w:hint="eastAsia"/>
          <w:b/>
          <w:szCs w:val="28"/>
        </w:rPr>
        <w:t>姓名</w:t>
      </w:r>
      <w:r w:rsidRPr="002F604D">
        <w:rPr>
          <w:rFonts w:ascii="宋体" w:hAnsi="宋体" w:hint="eastAsia"/>
          <w:b/>
          <w:szCs w:val="28"/>
          <w:u w:val="single"/>
        </w:rPr>
        <w:t xml:space="preserve">         </w:t>
      </w:r>
      <w:r w:rsidRPr="002F604D">
        <w:rPr>
          <w:rFonts w:ascii="宋体" w:hAnsi="宋体" w:hint="eastAsia"/>
          <w:b/>
          <w:szCs w:val="28"/>
        </w:rPr>
        <w:t>得分</w:t>
      </w:r>
      <w:r w:rsidRPr="002F604D">
        <w:rPr>
          <w:rFonts w:ascii="宋体" w:hAnsi="宋体" w:hint="eastAsia"/>
          <w:b/>
          <w:szCs w:val="28"/>
          <w:u w:val="single"/>
        </w:rPr>
        <w:t xml:space="preserve">         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b/>
          <w:bCs/>
          <w:szCs w:val="21"/>
        </w:rPr>
      </w:pPr>
      <w:r w:rsidRPr="002F604D">
        <w:rPr>
          <w:rFonts w:ascii="宋体" w:hAnsi="宋体" w:hint="eastAsia"/>
          <w:b/>
          <w:bCs/>
          <w:szCs w:val="21"/>
        </w:rPr>
        <w:t>一、填空题</w:t>
      </w:r>
      <w:r w:rsidRPr="002F604D">
        <w:rPr>
          <w:rFonts w:ascii="宋体" w:hAnsi="宋体" w:hint="eastAsia"/>
          <w:szCs w:val="21"/>
        </w:rPr>
        <w:t xml:space="preserve">（每题2分，共20分） </w:t>
      </w:r>
      <w:r w:rsidRPr="002F604D">
        <w:rPr>
          <w:rFonts w:ascii="宋体" w:hAnsi="宋体"/>
          <w:b/>
          <w:bCs/>
          <w:szCs w:val="21"/>
        </w:rPr>
        <w:tab/>
      </w:r>
    </w:p>
    <w:p w:rsidR="008A05FC" w:rsidRPr="002F604D" w:rsidRDefault="008A05FC" w:rsidP="008A05FC">
      <w:pPr>
        <w:numPr>
          <w:ilvl w:val="0"/>
          <w:numId w:val="36"/>
        </w:num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一批服装原价每套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元，若按原价的九折（90%）出售，则现在每套售价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元。</w:t>
      </w:r>
    </w:p>
    <w:p w:rsidR="008A05FC" w:rsidRPr="002F604D" w:rsidRDefault="008A05FC" w:rsidP="008A05FC">
      <w:pPr>
        <w:numPr>
          <w:ilvl w:val="0"/>
          <w:numId w:val="36"/>
        </w:num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商品利润是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元，利润率是20%，此商品的进价是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元。</w:t>
      </w:r>
    </w:p>
    <w:p w:rsidR="008A05FC" w:rsidRPr="002F604D" w:rsidRDefault="008A05FC" w:rsidP="008A05FC">
      <w:pPr>
        <w:numPr>
          <w:ilvl w:val="0"/>
          <w:numId w:val="36"/>
        </w:num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长方形的长为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，宽为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80975"/>
            <wp:effectExtent l="1905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，则它的周长为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，面积为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。</w:t>
      </w:r>
    </w:p>
    <w:p w:rsidR="008A05FC" w:rsidRPr="002F604D" w:rsidRDefault="008A05FC" w:rsidP="008A05FC">
      <w:pPr>
        <w:numPr>
          <w:ilvl w:val="0"/>
          <w:numId w:val="36"/>
        </w:num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第1个奇数是1，第2个奇数是3，第3个奇数是5，第4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个奇数是7，那么第10个奇数是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，第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个奇数是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。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5．</w:t>
      </w:r>
      <w:r>
        <w:rPr>
          <w:rFonts w:ascii="宋体" w:hAnsi="宋体"/>
          <w:noProof/>
          <w:position w:val="-24"/>
          <w:szCs w:val="21"/>
        </w:rPr>
        <w:drawing>
          <wp:inline distT="0" distB="0" distL="0" distR="0">
            <wp:extent cx="495300" cy="41910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是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次单项式，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系数是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。</w:t>
      </w:r>
    </w:p>
    <w:p w:rsidR="008A05FC" w:rsidRPr="002F604D" w:rsidRDefault="008A05FC" w:rsidP="008A05FC">
      <w:pPr>
        <w:spacing w:line="360" w:lineRule="auto"/>
        <w:ind w:left="420" w:hangingChars="200" w:hanging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6．多项式</w:t>
      </w:r>
      <w:r>
        <w:rPr>
          <w:rFonts w:ascii="宋体" w:hAnsi="宋体"/>
          <w:noProof/>
          <w:position w:val="-10"/>
          <w:szCs w:val="21"/>
        </w:rPr>
        <w:drawing>
          <wp:inline distT="0" distB="0" distL="0" distR="0">
            <wp:extent cx="838200" cy="22860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是</w:t>
      </w:r>
      <w:r w:rsidRPr="002F604D">
        <w:rPr>
          <w:rFonts w:ascii="宋体" w:hAnsi="宋体"/>
          <w:szCs w:val="21"/>
        </w:rPr>
        <w:t xml:space="preserve"> ________</w:t>
      </w:r>
      <w:r w:rsidRPr="002F604D">
        <w:rPr>
          <w:rFonts w:ascii="宋体" w:hAnsi="宋体" w:hint="eastAsia"/>
          <w:szCs w:val="21"/>
        </w:rPr>
        <w:t>次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项式，其中最高次项是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，常数项是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。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7．已知多项式</w:t>
      </w:r>
      <w:r>
        <w:rPr>
          <w:rFonts w:ascii="宋体" w:hAnsi="宋体"/>
          <w:noProof/>
          <w:position w:val="-24"/>
          <w:szCs w:val="21"/>
        </w:rPr>
        <w:drawing>
          <wp:inline distT="0" distB="0" distL="0" distR="0">
            <wp:extent cx="1647825" cy="390525"/>
            <wp:effectExtent l="1905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是六次四项式，则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61925" cy="142875"/>
            <wp:effectExtent l="19050" t="0" r="9525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是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。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8．将原价为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元的药品降价30%出售，则降价后此药品售价为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元。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9．如果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419100" cy="200025"/>
            <wp:effectExtent l="1905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与</w:t>
      </w:r>
      <w:r>
        <w:rPr>
          <w:rFonts w:ascii="宋体" w:hAnsi="宋体"/>
          <w:noProof/>
          <w:position w:val="-24"/>
          <w:szCs w:val="21"/>
        </w:rPr>
        <w:drawing>
          <wp:inline distT="0" distB="0" distL="0" distR="0">
            <wp:extent cx="447675" cy="390525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是同类项，则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61925" cy="142875"/>
            <wp:effectExtent l="19050" t="0" r="9525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＝</w:t>
      </w:r>
      <w:r w:rsidRPr="002F604D">
        <w:rPr>
          <w:rFonts w:ascii="宋体" w:hAnsi="宋体"/>
          <w:szCs w:val="21"/>
        </w:rPr>
        <w:t>________</w:t>
      </w:r>
      <w:r w:rsidRPr="002F604D">
        <w:rPr>
          <w:rFonts w:ascii="宋体" w:hAnsi="宋体" w:hint="eastAsia"/>
          <w:szCs w:val="21"/>
        </w:rPr>
        <w:t>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＝</w:t>
      </w:r>
      <w:r w:rsidRPr="002F604D">
        <w:rPr>
          <w:rFonts w:ascii="宋体" w:hAnsi="宋体"/>
          <w:szCs w:val="21"/>
        </w:rPr>
        <w:t>_________</w:t>
      </w:r>
      <w:r w:rsidRPr="002F604D">
        <w:rPr>
          <w:rFonts w:ascii="宋体" w:hAnsi="宋体" w:hint="eastAsia"/>
          <w:szCs w:val="21"/>
        </w:rPr>
        <w:t>。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10.</w:t>
      </w:r>
      <w:r>
        <w:rPr>
          <w:rFonts w:ascii="宋体" w:hAnsi="宋体"/>
          <w:noProof/>
          <w:position w:val="-24"/>
          <w:szCs w:val="21"/>
        </w:rPr>
        <w:drawing>
          <wp:inline distT="0" distB="0" distL="0" distR="0">
            <wp:extent cx="1514475" cy="390525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按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的升幂排列是</w:t>
      </w:r>
      <w:r w:rsidRPr="002F604D">
        <w:rPr>
          <w:rFonts w:ascii="宋体" w:hAnsi="宋体"/>
          <w:szCs w:val="21"/>
        </w:rPr>
        <w:t>_____________________</w:t>
      </w:r>
      <w:r w:rsidRPr="002F604D">
        <w:rPr>
          <w:rFonts w:ascii="宋体" w:hAnsi="宋体" w:hint="eastAsia"/>
          <w:szCs w:val="21"/>
        </w:rPr>
        <w:t>。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b/>
          <w:bCs/>
          <w:szCs w:val="21"/>
        </w:rPr>
        <w:t>二、选择题</w:t>
      </w:r>
      <w:r w:rsidRPr="002F604D">
        <w:rPr>
          <w:rFonts w:ascii="宋体" w:hAnsi="宋体" w:hint="eastAsia"/>
          <w:szCs w:val="21"/>
        </w:rPr>
        <w:t>（每题2分，共20分）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11．如果正方形的周长是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，那么正方形的面积是（   ）。 </w:t>
      </w:r>
      <w:r>
        <w:rPr>
          <w:rFonts w:ascii="宋体" w:hAnsi="宋体"/>
          <w:noProof/>
          <w:position w:val="-10"/>
          <w:szCs w:val="21"/>
        </w:rPr>
        <w:drawing>
          <wp:inline distT="0" distB="0" distL="0" distR="0">
            <wp:extent cx="114300" cy="219075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80975" cy="200025"/>
            <wp:effectExtent l="19050" t="0" r="9525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      B．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14325" cy="200025"/>
            <wp:effectExtent l="19050" t="0" r="9525" b="0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     C．</w:t>
      </w:r>
      <w:r>
        <w:rPr>
          <w:rFonts w:ascii="宋体" w:hAnsi="宋体"/>
          <w:noProof/>
          <w:position w:val="-24"/>
          <w:szCs w:val="21"/>
        </w:rPr>
        <w:drawing>
          <wp:inline distT="0" distB="0" distL="0" distR="0">
            <wp:extent cx="228600" cy="419100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 D．</w:t>
      </w:r>
      <w:r>
        <w:rPr>
          <w:rFonts w:ascii="宋体" w:hAnsi="宋体"/>
          <w:noProof/>
          <w:position w:val="-24"/>
          <w:szCs w:val="21"/>
        </w:rPr>
        <w:drawing>
          <wp:inline distT="0" distB="0" distL="0" distR="0">
            <wp:extent cx="228600" cy="419100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12．买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台空调花费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80975"/>
            <wp:effectExtent l="1905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元，则买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28575"/>
            <wp:effectExtent l="1905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10台这样的空调要花费（   ）。</w:t>
      </w:r>
    </w:p>
    <w:p w:rsidR="008A05FC" w:rsidRPr="002F604D" w:rsidRDefault="008A05FC" w:rsidP="008A05FC">
      <w:pPr>
        <w:tabs>
          <w:tab w:val="left" w:pos="4830"/>
        </w:tabs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A．10·</w:t>
      </w:r>
      <w:r>
        <w:rPr>
          <w:rFonts w:ascii="宋体" w:hAnsi="宋体"/>
          <w:noProof/>
          <w:position w:val="-24"/>
          <w:szCs w:val="21"/>
        </w:rPr>
        <w:drawing>
          <wp:inline distT="0" distB="0" distL="0" distR="0">
            <wp:extent cx="152400" cy="390525"/>
            <wp:effectExtent l="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元    B．10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200025" cy="180975"/>
            <wp:effectExtent l="19050" t="0" r="9525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元    C．</w:t>
      </w:r>
      <w:r>
        <w:rPr>
          <w:rFonts w:ascii="宋体" w:hAnsi="宋体"/>
          <w:noProof/>
          <w:position w:val="-24"/>
          <w:szCs w:val="21"/>
        </w:rPr>
        <w:drawing>
          <wp:inline distT="0" distB="0" distL="0" distR="0">
            <wp:extent cx="276225" cy="390525"/>
            <wp:effectExtent l="1905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元    D．</w:t>
      </w:r>
      <w:r w:rsidRPr="002F604D">
        <w:rPr>
          <w:rFonts w:ascii="宋体" w:hAnsi="宋体"/>
          <w:szCs w:val="21"/>
        </w:rPr>
        <w:t xml:space="preserve"> </w:t>
      </w:r>
      <w:r>
        <w:rPr>
          <w:rFonts w:ascii="宋体" w:hAnsi="宋体"/>
          <w:noProof/>
          <w:position w:val="-24"/>
          <w:szCs w:val="21"/>
        </w:rPr>
        <w:drawing>
          <wp:inline distT="0" distB="0" distL="0" distR="0">
            <wp:extent cx="295275" cy="390525"/>
            <wp:effectExtent l="1905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元      </w:t>
      </w:r>
      <w:r>
        <w:rPr>
          <w:rFonts w:ascii="宋体" w:hAnsi="宋体"/>
          <w:noProof/>
          <w:position w:val="-10"/>
          <w:szCs w:val="21"/>
        </w:rPr>
        <w:drawing>
          <wp:inline distT="0" distB="0" distL="0" distR="0">
            <wp:extent cx="114300" cy="219075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13．三个连续偶数中若中间的一个是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61925" cy="142875"/>
            <wp:effectExtent l="19050" t="0" r="9525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，用代数式表示其它两个偶数是（   ）。</w:t>
      </w:r>
    </w:p>
    <w:p w:rsidR="008A05FC" w:rsidRPr="002F604D" w:rsidRDefault="008A05FC" w:rsidP="008A05FC">
      <w:pPr>
        <w:tabs>
          <w:tab w:val="left" w:pos="4830"/>
        </w:tabs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52425" cy="180975"/>
            <wp:effectExtent l="19050" t="0" r="9525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52425" cy="180975"/>
            <wp:effectExtent l="19050" t="0" r="9525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   B．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81000" cy="180975"/>
            <wp:effectExtent l="1905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52425" cy="180975"/>
            <wp:effectExtent l="19050" t="0" r="9525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</w:t>
      </w:r>
    </w:p>
    <w:p w:rsidR="008A05FC" w:rsidRPr="002F604D" w:rsidRDefault="008A05FC" w:rsidP="008A05FC">
      <w:pPr>
        <w:tabs>
          <w:tab w:val="left" w:pos="4830"/>
        </w:tabs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81000" cy="180975"/>
            <wp:effectExtent l="19050" t="0" r="0" b="0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81000" cy="180975"/>
            <wp:effectExtent l="19050" t="0" r="0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  D．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71475" cy="180975"/>
            <wp:effectExtent l="19050" t="0" r="9525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71475" cy="180975"/>
            <wp:effectExtent l="19050" t="0" r="9525" b="0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lastRenderedPageBreak/>
        <w:t>14．下列式子符合代数式的书写格式的是（   ）。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/>
          <w:szCs w:val="21"/>
        </w:rPr>
        <w:t>·</w:t>
      </w:r>
      <w:r w:rsidRPr="002F604D">
        <w:rPr>
          <w:rFonts w:ascii="宋体" w:hAnsi="宋体" w:hint="eastAsia"/>
          <w:szCs w:val="21"/>
        </w:rPr>
        <w:t>40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 B．</w:t>
      </w:r>
      <w:r>
        <w:rPr>
          <w:rFonts w:ascii="宋体" w:hAnsi="宋体"/>
          <w:noProof/>
          <w:position w:val="-24"/>
          <w:szCs w:val="21"/>
        </w:rPr>
        <w:drawing>
          <wp:inline distT="0" distB="0" distL="0" distR="0">
            <wp:extent cx="571500" cy="390525"/>
            <wp:effectExtent l="0" t="0" r="0" b="0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 C．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71475" cy="180975"/>
            <wp:effectExtent l="19050" t="0" r="9525" b="0"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D．</w:t>
      </w:r>
      <w:r>
        <w:rPr>
          <w:rFonts w:ascii="宋体" w:hAnsi="宋体"/>
          <w:noProof/>
          <w:position w:val="-24"/>
          <w:szCs w:val="21"/>
        </w:rPr>
        <w:drawing>
          <wp:inline distT="0" distB="0" distL="0" distR="0">
            <wp:extent cx="409575" cy="390525"/>
            <wp:effectExtent l="0" t="0" r="0" b="0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15．代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数式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542925" cy="200025"/>
            <wp:effectExtent l="19050" t="0" r="9525" b="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用语言叙述正确的是（   ）。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90500" cy="180975"/>
            <wp:effectExtent l="19050" t="0" r="0" b="0"/>
            <wp:docPr id="90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的平方差    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B．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91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的平方减5乘以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80975"/>
            <wp:effectExtent l="19050" t="0" r="0" b="0"/>
            <wp:docPr id="92" name="图片 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的平方       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的平方与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80975"/>
            <wp:effectExtent l="19050" t="0" r="0" b="0"/>
            <wp:docPr id="94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的平方的5倍的差       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D．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95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90500" cy="180975"/>
            <wp:effectExtent l="19050" t="0" r="0" b="0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的差的平方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16．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676275" cy="180975"/>
            <wp:effectExtent l="19050" t="0" r="9525" b="0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的相反数是（   ）。</w:t>
      </w:r>
    </w:p>
    <w:p w:rsidR="008A05FC" w:rsidRPr="002F604D" w:rsidRDefault="008A05FC" w:rsidP="008A05FC">
      <w:pPr>
        <w:tabs>
          <w:tab w:val="left" w:pos="4830"/>
        </w:tabs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561975" cy="180975"/>
            <wp:effectExtent l="19050" t="0" r="9525" b="0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B．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676275" cy="180975"/>
            <wp:effectExtent l="19050" t="0" r="9525" b="0"/>
            <wp:docPr id="99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C．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561975" cy="180975"/>
            <wp:effectExtent l="19050" t="0" r="9525" b="0"/>
            <wp:docPr id="100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D．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676275" cy="180975"/>
            <wp:effectExtent l="19050" t="0" r="9525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5FC" w:rsidRPr="002F604D" w:rsidRDefault="008A05FC" w:rsidP="008A05FC">
      <w:pPr>
        <w:spacing w:line="360" w:lineRule="auto"/>
        <w:ind w:left="420" w:hangingChars="200" w:hanging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17．当</w:t>
      </w:r>
      <w:r>
        <w:rPr>
          <w:rFonts w:ascii="宋体" w:hAnsi="宋体"/>
          <w:noProof/>
          <w:position w:val="-10"/>
          <w:szCs w:val="21"/>
        </w:rPr>
        <w:drawing>
          <wp:inline distT="0" distB="0" distL="0" distR="0">
            <wp:extent cx="581025" cy="200025"/>
            <wp:effectExtent l="0" t="0" r="9525" b="0"/>
            <wp:docPr id="102" name="图片 1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时，</w:t>
      </w:r>
      <w:r>
        <w:rPr>
          <w:rFonts w:ascii="宋体" w:hAnsi="宋体"/>
          <w:noProof/>
          <w:position w:val="-10"/>
          <w:szCs w:val="21"/>
        </w:rPr>
        <w:drawing>
          <wp:inline distT="0" distB="0" distL="0" distR="0">
            <wp:extent cx="571500" cy="200025"/>
            <wp:effectExtent l="19050" t="0" r="0" b="0"/>
            <wp:docPr id="103" name="图片 1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等于（   ）。</w:t>
      </w:r>
    </w:p>
    <w:p w:rsidR="008A05FC" w:rsidRPr="002F604D" w:rsidRDefault="008A05FC" w:rsidP="008A05FC">
      <w:pPr>
        <w:tabs>
          <w:tab w:val="left" w:pos="4830"/>
        </w:tabs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A．6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9525" cy="19050"/>
            <wp:effectExtent l="19050" t="0" r="9525" b="0"/>
            <wp:docPr id="104" name="图片 1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B．</w:t>
      </w:r>
      <w:smartTag w:uri="urn:schemas-microsoft-com:office:smarttags" w:element="chmetcnv">
        <w:smartTagPr>
          <w:attr w:name="UnitName" w:val="C"/>
          <w:attr w:name="SourceValue" w:val="4"/>
          <w:attr w:name="HasSpace" w:val="True"/>
          <w:attr w:name="Negative" w:val="False"/>
          <w:attr w:name="NumberType" w:val="1"/>
          <w:attr w:name="TCSC" w:val="0"/>
        </w:smartTagPr>
        <w:r w:rsidRPr="002F604D">
          <w:rPr>
            <w:rFonts w:ascii="宋体" w:hAnsi="宋体" w:hint="eastAsia"/>
            <w:szCs w:val="21"/>
          </w:rPr>
          <w:t>4       C</w:t>
        </w:r>
      </w:smartTag>
      <w:r w:rsidRPr="002F604D">
        <w:rPr>
          <w:rFonts w:ascii="宋体" w:hAnsi="宋体" w:hint="eastAsia"/>
          <w:szCs w:val="21"/>
        </w:rPr>
        <w:t xml:space="preserve">．2       D．3 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18．将多项式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028700" cy="200025"/>
            <wp:effectExtent l="19050" t="0" r="0" b="0"/>
            <wp:docPr id="105" name="图片 1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按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106" name="图片 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的降幂排列是（   ）。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904875" cy="200025"/>
            <wp:effectExtent l="19050" t="0" r="9525" b="0"/>
            <wp:docPr id="107" name="图片 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      B．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914400" cy="200025"/>
            <wp:effectExtent l="19050" t="0" r="0" b="0"/>
            <wp:docPr id="108" name="图片 1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   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028700" cy="200025"/>
            <wp:effectExtent l="19050" t="0" r="0" b="0"/>
            <wp:docPr id="109" name="图片 1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      D．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914400" cy="200025"/>
            <wp:effectExtent l="19050" t="0" r="0" b="0"/>
            <wp:docPr id="110" name="图片 1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19．若A是五次多项式，B也是五次多项式,则A＋B的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111" name="图片 1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次数是（   ）。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A．十次      B．五次          C．不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12" name="图片 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高于五次      D．不能确定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20．减去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04800" cy="180975"/>
            <wp:effectExtent l="19050" t="0" r="0" b="0"/>
            <wp:docPr id="113" name="图片 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等于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752475" cy="200025"/>
            <wp:effectExtent l="19050" t="0" r="9525" b="0"/>
            <wp:docPr id="114" name="图片 1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的代数式是（   ）。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90525" cy="180975"/>
            <wp:effectExtent l="19050" t="0" r="9525" b="0"/>
            <wp:docPr id="115" name="图片 1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B．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762000" cy="200025"/>
            <wp:effectExtent l="19050" t="0" r="0" b="0"/>
            <wp:docPr id="116" name="图片 1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 C．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876300" cy="200025"/>
            <wp:effectExtent l="19050" t="0" r="0" b="0"/>
            <wp:docPr id="117" name="图片 1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  D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18" name="图片 1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581025" cy="200025"/>
            <wp:effectExtent l="19050" t="0" r="9525" b="0"/>
            <wp:docPr id="119" name="图片 1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5FC" w:rsidRPr="002F604D" w:rsidRDefault="008A05FC" w:rsidP="008A05FC">
      <w:pPr>
        <w:tabs>
          <w:tab w:val="left" w:pos="4830"/>
        </w:tabs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b/>
          <w:bCs/>
          <w:szCs w:val="21"/>
        </w:rPr>
        <w:t>三、解答题</w:t>
      </w:r>
      <w:r w:rsidRPr="002F604D">
        <w:rPr>
          <w:rFonts w:ascii="宋体" w:hAnsi="宋体" w:hint="eastAsia"/>
          <w:szCs w:val="21"/>
        </w:rPr>
        <w:t>（每题10分，共60分）</w:t>
      </w:r>
    </w:p>
    <w:p w:rsidR="008A05FC" w:rsidRPr="002F604D" w:rsidRDefault="008A05FC" w:rsidP="008A05FC">
      <w:pPr>
        <w:tabs>
          <w:tab w:val="left" w:pos="4830"/>
        </w:tabs>
        <w:spacing w:line="360" w:lineRule="auto"/>
        <w:ind w:left="420" w:hangingChars="200" w:hanging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21．用代数式表示：⑴</w:t>
      </w:r>
      <w:r>
        <w:rPr>
          <w:rFonts w:ascii="宋体" w:hAnsi="宋体"/>
          <w:noProof/>
          <w:position w:val="-10"/>
          <w:szCs w:val="21"/>
        </w:rPr>
        <w:drawing>
          <wp:inline distT="0" distB="0" distL="0" distR="0">
            <wp:extent cx="219075" cy="200025"/>
            <wp:effectExtent l="19050" t="0" r="0" b="0"/>
            <wp:docPr id="120" name="图片 1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的平方；⑵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121" name="图片 1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、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80975"/>
            <wp:effectExtent l="19050" t="0" r="0" b="0"/>
            <wp:docPr id="122" name="图片 1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平方和；⑶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123" name="图片 1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与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80975"/>
            <wp:effectExtent l="19050" t="0" r="0" b="0"/>
            <wp:docPr id="124" name="图片 1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和的平方；⑷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125" name="图片 1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与</w:t>
      </w:r>
      <w:r>
        <w:rPr>
          <w:rFonts w:ascii="宋体" w:hAnsi="宋体"/>
          <w:noProof/>
          <w:position w:val="-10"/>
          <w:szCs w:val="21"/>
        </w:rPr>
        <w:drawing>
          <wp:inline distT="0" distB="0" distL="0" distR="0">
            <wp:extent cx="142875" cy="161925"/>
            <wp:effectExtent l="19050" t="0" r="0" b="0"/>
            <wp:docPr id="126" name="图片 1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和的一半。</w:t>
      </w:r>
    </w:p>
    <w:p w:rsidR="008A05FC" w:rsidRPr="002F604D" w:rsidRDefault="008A05FC" w:rsidP="008A05FC">
      <w:pPr>
        <w:tabs>
          <w:tab w:val="left" w:pos="4830"/>
        </w:tabs>
        <w:spacing w:line="360" w:lineRule="auto"/>
        <w:rPr>
          <w:rFonts w:ascii="宋体" w:hAnsi="宋体" w:hint="eastAsia"/>
          <w:szCs w:val="21"/>
        </w:rPr>
      </w:pPr>
    </w:p>
    <w:p w:rsidR="008A05FC" w:rsidRPr="002F604D" w:rsidRDefault="008A05FC" w:rsidP="008A05FC">
      <w:pPr>
        <w:spacing w:line="360" w:lineRule="auto"/>
        <w:rPr>
          <w:rFonts w:ascii="宋体" w:hAnsi="宋体" w:hint="eastAsia"/>
          <w:b/>
          <w:bCs/>
          <w:szCs w:val="21"/>
        </w:rPr>
      </w:pPr>
    </w:p>
    <w:p w:rsidR="008A05FC" w:rsidRPr="002F604D" w:rsidRDefault="008A05FC" w:rsidP="008A05FC">
      <w:pPr>
        <w:tabs>
          <w:tab w:val="num" w:pos="780"/>
        </w:tabs>
        <w:spacing w:line="360" w:lineRule="auto"/>
        <w:rPr>
          <w:rFonts w:ascii="宋体" w:hAnsi="宋体" w:hint="eastAsia"/>
          <w:szCs w:val="21"/>
        </w:rPr>
      </w:pPr>
    </w:p>
    <w:p w:rsidR="008A05FC" w:rsidRPr="002F604D" w:rsidRDefault="008A05FC" w:rsidP="008A05FC">
      <w:pPr>
        <w:tabs>
          <w:tab w:val="num" w:pos="780"/>
        </w:tabs>
        <w:spacing w:line="360" w:lineRule="auto"/>
        <w:rPr>
          <w:rFonts w:ascii="宋体" w:hAnsi="宋体" w:hint="eastAsia"/>
          <w:szCs w:val="21"/>
        </w:rPr>
      </w:pPr>
    </w:p>
    <w:p w:rsidR="008A05FC" w:rsidRPr="002F604D" w:rsidRDefault="008A05FC" w:rsidP="008A05FC">
      <w:pPr>
        <w:tabs>
          <w:tab w:val="num" w:pos="780"/>
        </w:tabs>
        <w:spacing w:line="360" w:lineRule="auto"/>
        <w:rPr>
          <w:rFonts w:ascii="宋体" w:hAnsi="宋体" w:hint="eastAsia"/>
          <w:szCs w:val="21"/>
        </w:rPr>
      </w:pPr>
    </w:p>
    <w:p w:rsidR="008A05FC" w:rsidRPr="002F604D" w:rsidRDefault="008A05FC" w:rsidP="008A05FC">
      <w:pPr>
        <w:tabs>
          <w:tab w:val="num" w:pos="780"/>
        </w:tabs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22．一列单项式：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238125" cy="142875"/>
            <wp:effectExtent l="19050" t="0" r="9525" b="0"/>
            <wp:docPr id="127" name="图片 1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266700" cy="200025"/>
            <wp:effectExtent l="19050" t="0" r="0" b="0"/>
            <wp:docPr id="128" name="图片 1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52425" cy="200025"/>
            <wp:effectExtent l="19050" t="0" r="9525" b="0"/>
            <wp:docPr id="129" name="图片 1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266700" cy="200025"/>
            <wp:effectExtent l="0" t="0" r="0" b="0"/>
            <wp:docPr id="130" name="图片 1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，……，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466725" cy="200025"/>
            <wp:effectExtent l="19050" t="0" r="9525" b="0"/>
            <wp:docPr id="131" name="图片 1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81000" cy="200025"/>
            <wp:effectExtent l="19050" t="0" r="0" b="0"/>
            <wp:docPr id="132" name="图片 1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，……</w:t>
      </w:r>
    </w:p>
    <w:p w:rsidR="008A05FC" w:rsidRPr="002F604D" w:rsidRDefault="008A05FC" w:rsidP="008A05FC">
      <w:pPr>
        <w:spacing w:line="360" w:lineRule="auto"/>
        <w:ind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⑴你能说出排列有什么规律吗？</w:t>
      </w:r>
    </w:p>
    <w:p w:rsidR="008A05FC" w:rsidRPr="002F604D" w:rsidRDefault="008A05FC" w:rsidP="008A05FC">
      <w:pPr>
        <w:spacing w:line="360" w:lineRule="auto"/>
        <w:ind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⑵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33" name="图片 1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写出第99个，第2010个单项式；</w:t>
      </w:r>
    </w:p>
    <w:p w:rsidR="008A05FC" w:rsidRPr="002F604D" w:rsidRDefault="008A05FC" w:rsidP="008A05FC">
      <w:pPr>
        <w:spacing w:line="360" w:lineRule="auto"/>
        <w:ind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⑶写出第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134" name="图片 1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个，第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35" name="图片 1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314325" cy="180975"/>
            <wp:effectExtent l="19050" t="0" r="9525" b="0"/>
            <wp:docPr id="136" name="图片 1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个单项式。</w:t>
      </w:r>
    </w:p>
    <w:p w:rsidR="008A05FC" w:rsidRPr="002F604D" w:rsidRDefault="008A05FC" w:rsidP="008A05FC">
      <w:pPr>
        <w:spacing w:line="360" w:lineRule="auto"/>
        <w:ind w:left="210" w:hangingChars="100" w:hanging="210"/>
        <w:rPr>
          <w:rFonts w:ascii="宋体" w:hAnsi="宋体" w:hint="eastAsia"/>
          <w:szCs w:val="21"/>
        </w:rPr>
      </w:pPr>
    </w:p>
    <w:p w:rsidR="008A05FC" w:rsidRPr="002F604D" w:rsidRDefault="008A05FC" w:rsidP="008A05FC">
      <w:pPr>
        <w:spacing w:line="360" w:lineRule="auto"/>
        <w:ind w:left="210" w:hangingChars="100" w:hanging="21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23．试用字母说明：“ 一个两位数的十位数字与个位数字交换位置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37" name="图片 1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后，所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38" name="图片 1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得的新数与原数的差一定能被9整除”。</w:t>
      </w:r>
    </w:p>
    <w:p w:rsidR="008A05FC" w:rsidRPr="002F604D" w:rsidRDefault="008A05FC" w:rsidP="008A05FC">
      <w:pPr>
        <w:spacing w:line="360" w:lineRule="auto"/>
        <w:ind w:left="420" w:hangingChars="200" w:hanging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24．某同学做一道数学题：“两个多项式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9525" cy="19050"/>
            <wp:effectExtent l="19050" t="0" r="9525" b="0"/>
            <wp:docPr id="139" name="图片 1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position w:val="-4"/>
          <w:szCs w:val="21"/>
        </w:rPr>
        <w:drawing>
          <wp:inline distT="0" distB="0" distL="0" distR="0">
            <wp:extent cx="152400" cy="161925"/>
            <wp:effectExtent l="19050" t="0" r="0" b="0"/>
            <wp:docPr id="140" name="图片 1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、</w:t>
      </w:r>
      <w:r>
        <w:rPr>
          <w:rFonts w:ascii="宋体" w:hAnsi="宋体"/>
          <w:noProof/>
          <w:position w:val="-4"/>
          <w:szCs w:val="21"/>
        </w:rPr>
        <w:drawing>
          <wp:inline distT="0" distB="0" distL="0" distR="0">
            <wp:extent cx="152400" cy="161925"/>
            <wp:effectExtent l="19050" t="0" r="0" b="0"/>
            <wp:docPr id="141" name="图片 1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</w:t>
      </w:r>
      <w:r>
        <w:rPr>
          <w:rFonts w:ascii="宋体" w:hAnsi="宋体"/>
          <w:noProof/>
          <w:position w:val="-4"/>
          <w:szCs w:val="21"/>
        </w:rPr>
        <w:drawing>
          <wp:inline distT="0" distB="0" distL="0" distR="0">
            <wp:extent cx="152400" cy="161925"/>
            <wp:effectExtent l="19050" t="0" r="0" b="0"/>
            <wp:docPr id="142" name="图片 1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＝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790575" cy="200025"/>
            <wp:effectExtent l="0" t="0" r="9525" b="0"/>
            <wp:docPr id="143" name="图片 1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 ，试求</w:t>
      </w:r>
      <w:r>
        <w:rPr>
          <w:rFonts w:ascii="宋体" w:hAnsi="宋体"/>
          <w:noProof/>
          <w:position w:val="-4"/>
          <w:szCs w:val="21"/>
        </w:rPr>
        <w:drawing>
          <wp:inline distT="0" distB="0" distL="0" distR="0">
            <wp:extent cx="390525" cy="161925"/>
            <wp:effectExtent l="19050" t="0" r="9525" b="0"/>
            <wp:docPr id="144" name="图片 1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”，这位同学把“</w:t>
      </w:r>
      <w:r>
        <w:rPr>
          <w:rFonts w:ascii="宋体" w:hAnsi="宋体"/>
          <w:noProof/>
          <w:position w:val="-4"/>
          <w:szCs w:val="21"/>
        </w:rPr>
        <w:drawing>
          <wp:inline distT="0" distB="0" distL="0" distR="0">
            <wp:extent cx="390525" cy="161925"/>
            <wp:effectExtent l="19050" t="0" r="9525" b="0"/>
            <wp:docPr id="145" name="图片 1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”看成“</w:t>
      </w:r>
      <w:r>
        <w:rPr>
          <w:rFonts w:ascii="宋体" w:hAnsi="宋体"/>
          <w:noProof/>
          <w:position w:val="-4"/>
          <w:szCs w:val="21"/>
        </w:rPr>
        <w:drawing>
          <wp:inline distT="0" distB="0" distL="0" distR="0">
            <wp:extent cx="390525" cy="161925"/>
            <wp:effectExtent l="19050" t="0" r="9525" b="0"/>
            <wp:docPr id="146" name="图片 1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”，结果求出答案是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038225" cy="200025"/>
            <wp:effectExtent l="19050" t="0" r="9525" b="0"/>
            <wp:docPr id="147" name="图片 1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，那么</w:t>
      </w:r>
      <w:r>
        <w:rPr>
          <w:rFonts w:ascii="宋体" w:hAnsi="宋体"/>
          <w:noProof/>
          <w:position w:val="-4"/>
          <w:szCs w:val="21"/>
        </w:rPr>
        <w:drawing>
          <wp:inline distT="0" distB="0" distL="0" distR="0">
            <wp:extent cx="390525" cy="161925"/>
            <wp:effectExtent l="19050" t="0" r="9525" b="0"/>
            <wp:docPr id="148" name="图片 1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的正确答案是多少？</w:t>
      </w:r>
    </w:p>
    <w:p w:rsidR="008A05FC" w:rsidRPr="002F604D" w:rsidRDefault="008A05FC" w:rsidP="008A05FC">
      <w:pPr>
        <w:spacing w:line="360" w:lineRule="auto"/>
        <w:ind w:left="420" w:hangingChars="200" w:hanging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25．先化简，再求值：</w:t>
      </w:r>
      <w:r>
        <w:rPr>
          <w:rFonts w:ascii="宋体" w:hAnsi="宋体"/>
          <w:noProof/>
          <w:position w:val="-10"/>
          <w:szCs w:val="21"/>
        </w:rPr>
        <w:drawing>
          <wp:inline distT="0" distB="0" distL="0" distR="0">
            <wp:extent cx="2352675" cy="228600"/>
            <wp:effectExtent l="19050" t="0" r="9525" b="0"/>
            <wp:docPr id="149" name="图片 1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，其中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447675" cy="180975"/>
            <wp:effectExtent l="19050" t="0" r="9525" b="0"/>
            <wp:docPr id="150" name="图片 1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428625" cy="180975"/>
            <wp:effectExtent l="19050" t="0" r="9525" b="0"/>
            <wp:docPr id="151" name="图片 1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。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26．为了节约用水，某市自来水公司采取以下收费方法：每户每月用水不超过10吨，每吨收费1.5元；每户每月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用水超过10吨，超过的部分按每吨3元收费。现在已知小明家2月份用水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152" name="图片 1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吨（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153" name="图片 1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＞10）,请用代数式表示小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  <w:szCs w:val="21"/>
        </w:rPr>
        <w:t>明家2月份应交水费多少元？如果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123825" cy="142875"/>
            <wp:effectExtent l="19050" t="0" r="9525" b="0"/>
            <wp:docPr id="154" name="图片 1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 xml:space="preserve">＝16，那么小明家2月份应交水费多少元？ 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</w:rPr>
      </w:pPr>
    </w:p>
    <w:p w:rsidR="008A05FC" w:rsidRPr="002F604D" w:rsidRDefault="008A05FC" w:rsidP="008A05FC">
      <w:pPr>
        <w:spacing w:line="360" w:lineRule="auto"/>
        <w:rPr>
          <w:rFonts w:ascii="宋体" w:hAnsi="宋体" w:hint="eastAsia"/>
        </w:rPr>
      </w:pPr>
    </w:p>
    <w:p w:rsidR="008A05FC" w:rsidRPr="002F604D" w:rsidRDefault="008A05FC" w:rsidP="008A05FC">
      <w:pPr>
        <w:spacing w:line="360" w:lineRule="auto"/>
        <w:rPr>
          <w:rFonts w:ascii="宋体" w:hAnsi="宋体" w:hint="eastAsia"/>
        </w:rPr>
      </w:pPr>
    </w:p>
    <w:p w:rsidR="008A05FC" w:rsidRPr="002F604D" w:rsidRDefault="008A05FC" w:rsidP="008A05FC">
      <w:pPr>
        <w:spacing w:line="360" w:lineRule="auto"/>
        <w:rPr>
          <w:rFonts w:ascii="宋体" w:hAnsi="宋体" w:hint="eastAsia"/>
        </w:rPr>
      </w:pPr>
    </w:p>
    <w:p w:rsidR="008A05FC" w:rsidRPr="002F604D" w:rsidRDefault="008A05FC" w:rsidP="008A05FC">
      <w:pPr>
        <w:spacing w:line="360" w:lineRule="auto"/>
        <w:rPr>
          <w:rFonts w:ascii="宋体" w:hAnsi="宋体" w:hint="eastAsia"/>
        </w:rPr>
      </w:pPr>
    </w:p>
    <w:p w:rsidR="008A05FC" w:rsidRPr="002F604D" w:rsidRDefault="008A05FC" w:rsidP="008A05FC">
      <w:pPr>
        <w:spacing w:line="360" w:lineRule="auto"/>
        <w:rPr>
          <w:rFonts w:ascii="宋体" w:hAnsi="宋体" w:hint="eastAsia"/>
        </w:rPr>
      </w:pPr>
    </w:p>
    <w:p w:rsidR="008A05FC" w:rsidRPr="002F604D" w:rsidRDefault="008A05FC" w:rsidP="008A05FC">
      <w:pPr>
        <w:spacing w:line="360" w:lineRule="auto"/>
        <w:rPr>
          <w:rFonts w:ascii="宋体" w:hAnsi="宋体" w:hint="eastAsia"/>
        </w:rPr>
      </w:pPr>
    </w:p>
    <w:p w:rsidR="008A05FC" w:rsidRPr="002F604D" w:rsidRDefault="008A05FC" w:rsidP="008A05FC">
      <w:pPr>
        <w:spacing w:line="360" w:lineRule="auto"/>
        <w:rPr>
          <w:rFonts w:ascii="宋体" w:hAnsi="宋体" w:hint="eastAsia"/>
        </w:rPr>
      </w:pPr>
      <w:r w:rsidRPr="0087233C">
        <w:rPr>
          <w:rFonts w:ascii="宋体" w:hAnsi="宋体"/>
          <w:color w:val="FFFFFF"/>
          <w:sz w:val="4"/>
        </w:rPr>
        <w:t>[来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</w:rPr>
      </w:pPr>
    </w:p>
    <w:p w:rsidR="008A05FC" w:rsidRPr="002F604D" w:rsidRDefault="008A05FC" w:rsidP="008A05FC">
      <w:pPr>
        <w:spacing w:line="360" w:lineRule="auto"/>
        <w:rPr>
          <w:rFonts w:ascii="宋体" w:hAnsi="宋体" w:hint="eastAsia"/>
          <w:b/>
          <w:color w:val="000000"/>
          <w:szCs w:val="28"/>
        </w:rPr>
      </w:pPr>
    </w:p>
    <w:p w:rsidR="008A05FC" w:rsidRPr="002F604D" w:rsidRDefault="008A05FC" w:rsidP="008A05FC">
      <w:pPr>
        <w:spacing w:line="360" w:lineRule="auto"/>
        <w:jc w:val="center"/>
        <w:rPr>
          <w:rFonts w:ascii="宋体" w:hAnsi="宋体" w:hint="eastAsia"/>
          <w:szCs w:val="28"/>
        </w:rPr>
      </w:pPr>
      <w:r>
        <w:rPr>
          <w:rFonts w:ascii="宋体" w:hAnsi="宋体"/>
          <w:b/>
          <w:color w:val="000000"/>
          <w:szCs w:val="28"/>
        </w:rPr>
        <w:br w:type="page"/>
      </w:r>
      <w:r w:rsidRPr="002F604D">
        <w:rPr>
          <w:rFonts w:ascii="宋体" w:hAnsi="宋体" w:hint="eastAsia"/>
          <w:b/>
          <w:color w:val="000000"/>
          <w:szCs w:val="28"/>
        </w:rPr>
        <w:lastRenderedPageBreak/>
        <w:t>《第2章 走进代数》测试卷答案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b/>
          <w:bCs/>
        </w:rPr>
      </w:pPr>
      <w:r w:rsidRPr="002F604D">
        <w:rPr>
          <w:rFonts w:ascii="宋体" w:hAnsi="宋体" w:hint="eastAsia"/>
          <w:b/>
          <w:bCs/>
        </w:rPr>
        <w:t>一、填空题：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/>
          <w:noProof/>
          <w:position w:val="-4"/>
        </w:rPr>
        <w:drawing>
          <wp:inline distT="0" distB="0" distL="0" distR="0">
            <wp:extent cx="85725" cy="161925"/>
            <wp:effectExtent l="19050" t="0" r="9525" b="0"/>
            <wp:docPr id="20" name="图片 1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.90%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123825" cy="142875"/>
            <wp:effectExtent l="19050" t="0" r="9525" b="0"/>
            <wp:docPr id="19" name="图片 1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；</w:t>
      </w:r>
      <w:r w:rsidRPr="002F604D">
        <w:rPr>
          <w:rFonts w:ascii="宋体" w:hAnsi="宋体"/>
        </w:rPr>
        <w:t xml:space="preserve"> </w:t>
      </w:r>
      <w:r w:rsidRPr="002F604D">
        <w:rPr>
          <w:rFonts w:ascii="宋体" w:hAnsi="宋体" w:hint="eastAsia"/>
        </w:rPr>
        <w:t xml:space="preserve"> </w:t>
      </w:r>
      <w:r>
        <w:rPr>
          <w:rFonts w:ascii="宋体" w:hAnsi="宋体"/>
          <w:noProof/>
          <w:position w:val="-4"/>
        </w:rPr>
        <w:drawing>
          <wp:inline distT="0" distB="0" distL="0" distR="0">
            <wp:extent cx="123825" cy="161925"/>
            <wp:effectExtent l="19050" t="0" r="0" b="0"/>
            <wp:docPr id="157" name="图片 1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.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200025" cy="180975"/>
            <wp:effectExtent l="19050" t="0" r="9525" b="0"/>
            <wp:docPr id="158" name="图片 1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18"/>
        </w:rPr>
        <w:t xml:space="preserve">； </w:t>
      </w:r>
      <w:r>
        <w:rPr>
          <w:rFonts w:ascii="宋体" w:hAnsi="宋体"/>
          <w:noProof/>
          <w:position w:val="-6"/>
          <w:szCs w:val="18"/>
        </w:rPr>
        <w:drawing>
          <wp:inline distT="0" distB="0" distL="0" distR="0">
            <wp:extent cx="114300" cy="180975"/>
            <wp:effectExtent l="19050" t="0" r="0" b="0"/>
            <wp:docPr id="159" name="图片 1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 xml:space="preserve">. 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504825" cy="180975"/>
            <wp:effectExtent l="19050" t="0" r="0" b="0"/>
            <wp:docPr id="160" name="图片 1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200025" cy="180975"/>
            <wp:effectExtent l="19050" t="0" r="9525" b="0"/>
            <wp:docPr id="161" name="图片 1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 xml:space="preserve"> ；  </w:t>
      </w:r>
      <w:r>
        <w:rPr>
          <w:rFonts w:ascii="宋体" w:hAnsi="宋体"/>
          <w:noProof/>
          <w:position w:val="-4"/>
        </w:rPr>
        <w:drawing>
          <wp:inline distT="0" distB="0" distL="0" distR="0">
            <wp:extent cx="123825" cy="161925"/>
            <wp:effectExtent l="0" t="0" r="0" b="0"/>
            <wp:docPr id="162" name="图片 1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.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180975" cy="180975"/>
            <wp:effectExtent l="19050" t="0" r="9525" b="0"/>
            <wp:docPr id="163" name="图片 1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390525" cy="180975"/>
            <wp:effectExtent l="19050" t="0" r="9525" b="0"/>
            <wp:docPr id="164" name="图片 1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 xml:space="preserve">；  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114300" cy="180975"/>
            <wp:effectExtent l="19050" t="0" r="0" b="0"/>
            <wp:docPr id="165" name="图片 1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.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114300" cy="180975"/>
            <wp:effectExtent l="19050" t="0" r="0" b="0"/>
            <wp:docPr id="166" name="图片 1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</w:t>
      </w:r>
      <w:r>
        <w:rPr>
          <w:rFonts w:ascii="宋体" w:hAnsi="宋体"/>
          <w:noProof/>
          <w:position w:val="-24"/>
        </w:rPr>
        <w:drawing>
          <wp:inline distT="0" distB="0" distL="0" distR="0">
            <wp:extent cx="276225" cy="390525"/>
            <wp:effectExtent l="19050" t="0" r="0" b="0"/>
            <wp:docPr id="167" name="图片 1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；</w:t>
      </w:r>
      <w:r w:rsidRPr="002F604D">
        <w:rPr>
          <w:rFonts w:ascii="宋体" w:hAnsi="宋体"/>
        </w:rPr>
        <w:t xml:space="preserve"> </w:t>
      </w:r>
      <w:r w:rsidRPr="002F604D">
        <w:rPr>
          <w:rFonts w:ascii="宋体" w:hAnsi="宋体" w:hint="eastAsia"/>
        </w:rPr>
        <w:t xml:space="preserve"> 6.三，三，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/>
          <w:noProof/>
          <w:position w:val="-10"/>
        </w:rPr>
        <w:drawing>
          <wp:inline distT="0" distB="0" distL="0" distR="0">
            <wp:extent cx="428625" cy="228600"/>
            <wp:effectExtent l="19050" t="0" r="9525" b="0"/>
            <wp:docPr id="168" name="图片 1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</w:t>
      </w:r>
      <w:r>
        <w:rPr>
          <w:rFonts w:ascii="宋体" w:hAnsi="宋体"/>
          <w:noProof/>
          <w:position w:val="-4"/>
        </w:rPr>
        <w:drawing>
          <wp:inline distT="0" distB="0" distL="0" distR="0">
            <wp:extent cx="85725" cy="161925"/>
            <wp:effectExtent l="19050" t="0" r="9525" b="0"/>
            <wp:docPr id="169" name="图片 1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18"/>
        </w:rPr>
        <w:t>；   7</w:t>
      </w:r>
      <w:r w:rsidRPr="002F604D">
        <w:rPr>
          <w:rFonts w:ascii="宋体" w:hAnsi="宋体" w:hint="eastAsia"/>
        </w:rPr>
        <w:t>.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114300" cy="180975"/>
            <wp:effectExtent l="19050" t="0" r="0" b="0"/>
            <wp:docPr id="18" name="图片 1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 xml:space="preserve"> ；  8.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200025" cy="180975"/>
            <wp:effectExtent l="19050" t="0" r="9525" b="0"/>
            <wp:docPr id="17" name="图片 1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%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123825" cy="142875"/>
            <wp:effectExtent l="19050" t="0" r="9525" b="0"/>
            <wp:docPr id="16" name="图片 1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 xml:space="preserve">；   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15" name="图片 1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 xml:space="preserve"> 9.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114300" cy="180975"/>
            <wp:effectExtent l="19050" t="0" r="0" b="0"/>
            <wp:docPr id="14" name="图片 1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</w:t>
      </w:r>
      <w:r>
        <w:rPr>
          <w:rFonts w:ascii="宋体" w:hAnsi="宋体"/>
          <w:noProof/>
          <w:position w:val="-4"/>
        </w:rPr>
        <w:drawing>
          <wp:inline distT="0" distB="0" distL="0" distR="0">
            <wp:extent cx="123825" cy="161925"/>
            <wp:effectExtent l="19050" t="0" r="0" b="0"/>
            <wp:docPr id="175" name="图片 1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18"/>
        </w:rPr>
        <w:t>；    10.</w:t>
      </w:r>
      <w:r>
        <w:rPr>
          <w:rFonts w:ascii="宋体" w:hAnsi="宋体"/>
          <w:noProof/>
          <w:position w:val="-24"/>
        </w:rPr>
        <w:drawing>
          <wp:inline distT="0" distB="0" distL="0" distR="0">
            <wp:extent cx="1514475" cy="390525"/>
            <wp:effectExtent l="19050" t="0" r="0" b="0"/>
            <wp:docPr id="176" name="图片 1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。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b/>
          <w:bCs/>
        </w:rPr>
      </w:pPr>
      <w:r w:rsidRPr="002F604D">
        <w:rPr>
          <w:rFonts w:ascii="宋体" w:hAnsi="宋体" w:hint="eastAsia"/>
          <w:b/>
          <w:bCs/>
        </w:rPr>
        <w:t>二、选择题：</w:t>
      </w:r>
    </w:p>
    <w:p w:rsidR="008A05FC" w:rsidRPr="002F604D" w:rsidRDefault="008A05FC" w:rsidP="008A05FC">
      <w:pPr>
        <w:spacing w:line="360" w:lineRule="auto"/>
        <w:ind w:firstLineChars="250" w:firstLine="525"/>
        <w:rPr>
          <w:rFonts w:ascii="宋体" w:hAnsi="宋体" w:hint="eastAsia"/>
        </w:rPr>
      </w:pPr>
      <w:r w:rsidRPr="002F604D">
        <w:rPr>
          <w:rFonts w:ascii="宋体" w:hAnsi="宋体" w:hint="eastAsia"/>
        </w:rPr>
        <w:t>11.C；  12.C；   13.C；  14.B；   15.C；  16.C；  17.C；  18.B；  19.C；   20.B。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b/>
          <w:bCs/>
        </w:rPr>
      </w:pPr>
      <w:r w:rsidRPr="002F604D">
        <w:rPr>
          <w:rFonts w:ascii="宋体" w:hAnsi="宋体" w:hint="eastAsia"/>
          <w:b/>
          <w:bCs/>
        </w:rPr>
        <w:t>三、解答题：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F604D">
        <w:rPr>
          <w:rFonts w:ascii="宋体" w:hAnsi="宋体" w:hint="eastAsia"/>
        </w:rPr>
        <w:t>21、⑴</w:t>
      </w:r>
      <w:r>
        <w:rPr>
          <w:rFonts w:ascii="宋体" w:hAnsi="宋体"/>
          <w:noProof/>
          <w:position w:val="-10"/>
        </w:rPr>
        <w:drawing>
          <wp:inline distT="0" distB="0" distL="0" distR="0">
            <wp:extent cx="381000" cy="228600"/>
            <wp:effectExtent l="19050" t="0" r="0" b="0"/>
            <wp:docPr id="177" name="图片 1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 ⑵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485775" cy="200025"/>
            <wp:effectExtent l="19050" t="0" r="9525" b="0"/>
            <wp:docPr id="178" name="图片 1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 ⑶</w:t>
      </w:r>
      <w:r>
        <w:rPr>
          <w:rFonts w:ascii="宋体" w:hAnsi="宋体"/>
          <w:noProof/>
          <w:position w:val="-10"/>
        </w:rPr>
        <w:drawing>
          <wp:inline distT="0" distB="0" distL="0" distR="0">
            <wp:extent cx="504825" cy="228600"/>
            <wp:effectExtent l="19050" t="0" r="9525" b="0"/>
            <wp:docPr id="179" name="图片 1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 ⑷</w:t>
      </w:r>
      <w:r>
        <w:rPr>
          <w:rFonts w:ascii="宋体" w:hAnsi="宋体"/>
          <w:noProof/>
          <w:position w:val="-24"/>
        </w:rPr>
        <w:drawing>
          <wp:inline distT="0" distB="0" distL="0" distR="0">
            <wp:extent cx="381000" cy="390525"/>
            <wp:effectExtent l="0" t="0" r="0" b="0"/>
            <wp:docPr id="180" name="图片 1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21"/>
        </w:rPr>
        <w:t>；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</w:rPr>
      </w:pPr>
      <w:r w:rsidRPr="002F604D">
        <w:rPr>
          <w:rFonts w:ascii="宋体" w:hAnsi="宋体" w:hint="eastAsia"/>
        </w:rPr>
        <w:t>22、⑴第几个单项式，它的系数的绝对值就是几，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123825" cy="142875"/>
            <wp:effectExtent l="19050" t="0" r="9525" b="0"/>
            <wp:docPr id="13" name="图片 1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的指数就是几，奇数项系数为负数，偶数</w:t>
      </w:r>
    </w:p>
    <w:p w:rsidR="008A05FC" w:rsidRPr="002F604D" w:rsidRDefault="008A05FC" w:rsidP="008A05FC">
      <w:pPr>
        <w:spacing w:line="360" w:lineRule="auto"/>
        <w:ind w:firstLineChars="500" w:firstLine="1050"/>
        <w:rPr>
          <w:rFonts w:ascii="宋体" w:hAnsi="宋体" w:hint="eastAsia"/>
        </w:rPr>
      </w:pPr>
      <w:r w:rsidRPr="002F604D">
        <w:rPr>
          <w:rFonts w:ascii="宋体" w:hAnsi="宋体" w:hint="eastAsia"/>
        </w:rPr>
        <w:t>项系数为正数；⑵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495300" cy="200025"/>
            <wp:effectExtent l="19050" t="0" r="0" b="0"/>
            <wp:docPr id="12" name="图片 1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619125" cy="200025"/>
            <wp:effectExtent l="19050" t="0" r="9525" b="0"/>
            <wp:docPr id="11" name="图片 1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，⑶</w:t>
      </w:r>
      <w:r>
        <w:rPr>
          <w:rFonts w:ascii="宋体" w:hAnsi="宋体"/>
          <w:noProof/>
          <w:position w:val="-10"/>
        </w:rPr>
        <w:drawing>
          <wp:inline distT="0" distB="0" distL="0" distR="0">
            <wp:extent cx="523875" cy="228600"/>
            <wp:effectExtent l="0" t="0" r="9525" b="0"/>
            <wp:docPr id="10" name="图片 1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、</w:t>
      </w:r>
      <w:r>
        <w:rPr>
          <w:rFonts w:ascii="宋体" w:hAnsi="宋体"/>
          <w:noProof/>
          <w:position w:val="-10"/>
        </w:rPr>
        <w:drawing>
          <wp:inline distT="0" distB="0" distL="0" distR="0">
            <wp:extent cx="609600" cy="228600"/>
            <wp:effectExtent l="19050" t="0" r="0" b="0"/>
            <wp:docPr id="185" name="图片 1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；</w:t>
      </w:r>
    </w:p>
    <w:p w:rsidR="008A05FC" w:rsidRPr="002F604D" w:rsidRDefault="008A05FC" w:rsidP="008A05FC">
      <w:pPr>
        <w:spacing w:line="360" w:lineRule="auto"/>
        <w:ind w:leftChars="200" w:left="840" w:hangingChars="200" w:hanging="420"/>
        <w:rPr>
          <w:rFonts w:ascii="宋体" w:hAnsi="宋体" w:hint="eastAsia"/>
          <w:szCs w:val="18"/>
        </w:rPr>
      </w:pPr>
      <w:r w:rsidRPr="002F604D">
        <w:rPr>
          <w:rFonts w:ascii="宋体" w:hAnsi="宋体" w:hint="eastAsia"/>
        </w:rPr>
        <w:t>23、</w:t>
      </w:r>
      <w:r w:rsidRPr="002F604D">
        <w:rPr>
          <w:rFonts w:ascii="宋体" w:hAnsi="宋体" w:hint="eastAsia"/>
          <w:szCs w:val="18"/>
        </w:rPr>
        <w:t>设原来两位数的个位数字为</w:t>
      </w:r>
      <w:r>
        <w:rPr>
          <w:rFonts w:ascii="宋体" w:hAnsi="宋体"/>
          <w:noProof/>
          <w:position w:val="-6"/>
          <w:szCs w:val="18"/>
        </w:rPr>
        <w:drawing>
          <wp:inline distT="0" distB="0" distL="0" distR="0">
            <wp:extent cx="123825" cy="142875"/>
            <wp:effectExtent l="19050" t="0" r="9525" b="0"/>
            <wp:docPr id="9" name="图片 1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18"/>
        </w:rPr>
        <w:t>，十位数字为</w:t>
      </w:r>
      <w:r>
        <w:rPr>
          <w:rFonts w:ascii="宋体" w:hAnsi="宋体"/>
          <w:noProof/>
          <w:position w:val="-6"/>
          <w:szCs w:val="18"/>
        </w:rPr>
        <w:drawing>
          <wp:inline distT="0" distB="0" distL="0" distR="0">
            <wp:extent cx="123825" cy="180975"/>
            <wp:effectExtent l="19050" t="0" r="0" b="0"/>
            <wp:docPr id="8" name="图片 1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18"/>
        </w:rPr>
        <w:t>，则</w:t>
      </w:r>
      <w:r>
        <w:rPr>
          <w:rFonts w:ascii="宋体" w:hAnsi="宋体"/>
          <w:noProof/>
          <w:position w:val="-10"/>
          <w:szCs w:val="18"/>
        </w:rPr>
        <w:drawing>
          <wp:inline distT="0" distB="0" distL="0" distR="0">
            <wp:extent cx="3057525" cy="200025"/>
            <wp:effectExtent l="0" t="0" r="9525" b="0"/>
            <wp:docPr id="7" name="图片 1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18"/>
        </w:rPr>
        <w:t>，所以一定是能被</w:t>
      </w:r>
      <w:r>
        <w:rPr>
          <w:rFonts w:ascii="宋体" w:hAnsi="宋体"/>
          <w:noProof/>
          <w:position w:val="-6"/>
          <w:szCs w:val="18"/>
        </w:rPr>
        <w:drawing>
          <wp:inline distT="0" distB="0" distL="0" distR="0">
            <wp:extent cx="114300" cy="180975"/>
            <wp:effectExtent l="19050" t="0" r="0" b="0"/>
            <wp:docPr id="189" name="图片 1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  <w:szCs w:val="18"/>
        </w:rPr>
        <w:t>整除；</w:t>
      </w:r>
    </w:p>
    <w:p w:rsidR="008A05FC" w:rsidRPr="002F604D" w:rsidRDefault="008A05FC" w:rsidP="008A05FC">
      <w:pPr>
        <w:spacing w:line="360" w:lineRule="auto"/>
        <w:ind w:leftChars="200" w:left="1050" w:hangingChars="300" w:hanging="630"/>
        <w:rPr>
          <w:rFonts w:ascii="宋体" w:hAnsi="宋体" w:hint="eastAsia"/>
        </w:rPr>
      </w:pPr>
      <w:r w:rsidRPr="002F604D">
        <w:rPr>
          <w:rFonts w:ascii="宋体" w:hAnsi="宋体" w:hint="eastAsia"/>
        </w:rPr>
        <w:t>24、∵</w:t>
      </w:r>
      <w:r>
        <w:rPr>
          <w:rFonts w:ascii="宋体" w:hAnsi="宋体"/>
          <w:noProof/>
          <w:position w:val="-10"/>
        </w:rPr>
        <w:drawing>
          <wp:inline distT="0" distB="0" distL="0" distR="0">
            <wp:extent cx="3429000" cy="228600"/>
            <wp:effectExtent l="0" t="0" r="0" b="0"/>
            <wp:docPr id="6" name="图片 1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</w:t>
      </w:r>
    </w:p>
    <w:p w:rsidR="008A05FC" w:rsidRPr="002F604D" w:rsidRDefault="008A05FC" w:rsidP="008A05FC">
      <w:pPr>
        <w:spacing w:line="360" w:lineRule="auto"/>
        <w:ind w:leftChars="450" w:left="945"/>
        <w:rPr>
          <w:rFonts w:ascii="宋体" w:hAnsi="宋体" w:hint="eastAsia"/>
        </w:rPr>
      </w:pPr>
      <w:r w:rsidRPr="002F604D">
        <w:rPr>
          <w:rFonts w:ascii="宋体" w:hAnsi="宋体" w:hint="eastAsia"/>
        </w:rPr>
        <w:t>∴</w:t>
      </w:r>
      <w:r>
        <w:rPr>
          <w:rFonts w:ascii="宋体" w:hAnsi="宋体"/>
          <w:noProof/>
          <w:position w:val="-10"/>
        </w:rPr>
        <w:drawing>
          <wp:inline distT="0" distB="0" distL="0" distR="0">
            <wp:extent cx="2781300" cy="228600"/>
            <wp:effectExtent l="0" t="0" r="0" b="0"/>
            <wp:docPr id="5" name="图片 1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；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</w:rPr>
      </w:pPr>
      <w:r w:rsidRPr="002F604D">
        <w:rPr>
          <w:rFonts w:ascii="宋体" w:hAnsi="宋体" w:hint="eastAsia"/>
        </w:rPr>
        <w:t>25、原式</w:t>
      </w:r>
      <w:r>
        <w:rPr>
          <w:rFonts w:ascii="宋体" w:hAnsi="宋体" w:hint="eastAsia"/>
          <w:noProof/>
        </w:rPr>
        <w:drawing>
          <wp:inline distT="0" distB="0" distL="0" distR="0">
            <wp:extent cx="28575" cy="28575"/>
            <wp:effectExtent l="19050" t="0" r="9525" b="0"/>
            <wp:docPr id="4" name="图片 1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904875" cy="200025"/>
            <wp:effectExtent l="19050" t="0" r="9525" b="0"/>
            <wp:docPr id="3" name="图片 1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，当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447675" cy="180975"/>
            <wp:effectExtent l="19050" t="0" r="9525" b="0"/>
            <wp:docPr id="2" name="图片 1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428625" cy="180975"/>
            <wp:effectExtent l="19050" t="0" r="9525" b="0"/>
            <wp:docPr id="195" name="图片 1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时，值为</w:t>
      </w:r>
      <w:r>
        <w:rPr>
          <w:rFonts w:ascii="宋体" w:hAnsi="宋体"/>
          <w:noProof/>
          <w:position w:val="-4"/>
        </w:rPr>
        <w:drawing>
          <wp:inline distT="0" distB="0" distL="0" distR="0">
            <wp:extent cx="123825" cy="161925"/>
            <wp:effectExtent l="0" t="0" r="0" b="0"/>
            <wp:docPr id="196" name="图片 1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；</w:t>
      </w:r>
    </w:p>
    <w:p w:rsidR="008A05FC" w:rsidRPr="002F604D" w:rsidRDefault="008A05FC" w:rsidP="008A05FC">
      <w:pPr>
        <w:spacing w:line="360" w:lineRule="auto"/>
        <w:ind w:firstLineChars="200" w:firstLine="420"/>
        <w:rPr>
          <w:rFonts w:ascii="宋体" w:hAnsi="宋体" w:hint="eastAsia"/>
        </w:rPr>
      </w:pPr>
      <w:r w:rsidRPr="002F604D">
        <w:rPr>
          <w:rFonts w:ascii="宋体" w:hAnsi="宋体" w:hint="eastAsia"/>
        </w:rPr>
        <w:t>26、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466725" cy="180975"/>
            <wp:effectExtent l="19050" t="0" r="9525" b="0"/>
            <wp:docPr id="197" name="图片 1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>，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190500" cy="180975"/>
            <wp:effectExtent l="19050" t="0" r="0" b="0"/>
            <wp:docPr id="198" name="图片 1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04D">
        <w:rPr>
          <w:rFonts w:ascii="宋体" w:hAnsi="宋体" w:hint="eastAsia"/>
        </w:rPr>
        <w:t xml:space="preserve">元.  </w:t>
      </w:r>
    </w:p>
    <w:p w:rsidR="008A05FC" w:rsidRPr="002F604D" w:rsidRDefault="008A05FC" w:rsidP="008A05FC">
      <w:pPr>
        <w:spacing w:line="360" w:lineRule="auto"/>
        <w:rPr>
          <w:rFonts w:ascii="宋体" w:hAnsi="宋体" w:hint="eastAsia"/>
          <w:szCs w:val="21"/>
        </w:rPr>
      </w:pPr>
    </w:p>
    <w:p w:rsidR="008A05FC" w:rsidRPr="002F604D" w:rsidRDefault="008A05FC" w:rsidP="008A05FC">
      <w:pPr>
        <w:spacing w:line="360" w:lineRule="auto"/>
        <w:rPr>
          <w:rFonts w:ascii="宋体" w:hAnsi="宋体" w:hint="eastAsia"/>
        </w:rPr>
      </w:pPr>
    </w:p>
    <w:p w:rsidR="00C67B57" w:rsidRPr="008A05FC" w:rsidRDefault="00C67B57" w:rsidP="008A05FC">
      <w:pPr>
        <w:rPr>
          <w:szCs w:val="21"/>
        </w:rPr>
      </w:pPr>
    </w:p>
    <w:sectPr w:rsidR="00C67B57" w:rsidRPr="008A05FC" w:rsidSect="006D21A1">
      <w:headerReference w:type="even" r:id="rId109"/>
      <w:headerReference w:type="default" r:id="rId110"/>
      <w:footerReference w:type="default" r:id="rId111"/>
      <w:headerReference w:type="first" r:id="rId1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4B3" w:rsidRDefault="002A34B3" w:rsidP="00CE4559">
      <w:r>
        <w:separator/>
      </w:r>
    </w:p>
  </w:endnote>
  <w:endnote w:type="continuationSeparator" w:id="0">
    <w:p w:rsidR="002A34B3" w:rsidRDefault="002A34B3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2A34B3">
          <w:pPr>
            <w:pStyle w:val="a8"/>
            <w:jc w:val="right"/>
          </w:pPr>
        </w:p>
      </w:tc>
    </w:tr>
  </w:tbl>
  <w:p w:rsidR="00BE4451" w:rsidRDefault="002A34B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4B3" w:rsidRDefault="002A34B3" w:rsidP="00CE4559">
      <w:r>
        <w:separator/>
      </w:r>
    </w:p>
  </w:footnote>
  <w:footnote w:type="continuationSeparator" w:id="0">
    <w:p w:rsidR="002A34B3" w:rsidRDefault="002A34B3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F371E0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F371E0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F371E0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9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2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3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9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4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5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6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9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4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26"/>
  </w:num>
  <w:num w:numId="7">
    <w:abstractNumId w:val="0"/>
  </w:num>
  <w:num w:numId="8">
    <w:abstractNumId w:val="16"/>
  </w:num>
  <w:num w:numId="9">
    <w:abstractNumId w:val="18"/>
  </w:num>
  <w:num w:numId="10">
    <w:abstractNumId w:val="17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4"/>
  </w:num>
  <w:num w:numId="14">
    <w:abstractNumId w:val="33"/>
  </w:num>
  <w:num w:numId="15">
    <w:abstractNumId w:val="8"/>
  </w:num>
  <w:num w:numId="16">
    <w:abstractNumId w:val="30"/>
  </w:num>
  <w:num w:numId="17">
    <w:abstractNumId w:val="13"/>
  </w:num>
  <w:num w:numId="18">
    <w:abstractNumId w:val="31"/>
  </w:num>
  <w:num w:numId="19">
    <w:abstractNumId w:val="7"/>
  </w:num>
  <w:num w:numId="20">
    <w:abstractNumId w:val="20"/>
  </w:num>
  <w:num w:numId="21">
    <w:abstractNumId w:val="34"/>
  </w:num>
  <w:num w:numId="22">
    <w:abstractNumId w:val="29"/>
  </w:num>
  <w:num w:numId="23">
    <w:abstractNumId w:val="5"/>
  </w:num>
  <w:num w:numId="24">
    <w:abstractNumId w:val="12"/>
  </w:num>
  <w:num w:numId="25">
    <w:abstractNumId w:val="22"/>
  </w:num>
  <w:num w:numId="26">
    <w:abstractNumId w:val="11"/>
  </w:num>
  <w:num w:numId="27">
    <w:abstractNumId w:val="32"/>
  </w:num>
  <w:num w:numId="28">
    <w:abstractNumId w:val="6"/>
  </w:num>
  <w:num w:numId="29">
    <w:abstractNumId w:val="21"/>
  </w:num>
  <w:num w:numId="30">
    <w:abstractNumId w:val="4"/>
  </w:num>
  <w:num w:numId="31">
    <w:abstractNumId w:val="28"/>
  </w:num>
  <w:num w:numId="32">
    <w:abstractNumId w:val="15"/>
  </w:num>
  <w:num w:numId="33">
    <w:abstractNumId w:val="19"/>
  </w:num>
  <w:num w:numId="34">
    <w:abstractNumId w:val="35"/>
  </w:num>
  <w:num w:numId="35">
    <w:abstractNumId w:val="25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49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559E0"/>
    <w:rsid w:val="00056208"/>
    <w:rsid w:val="0006720B"/>
    <w:rsid w:val="00071F1F"/>
    <w:rsid w:val="000C04A7"/>
    <w:rsid w:val="000D791D"/>
    <w:rsid w:val="00106EBC"/>
    <w:rsid w:val="00111D4D"/>
    <w:rsid w:val="00117178"/>
    <w:rsid w:val="00133D47"/>
    <w:rsid w:val="00141D8F"/>
    <w:rsid w:val="00175C45"/>
    <w:rsid w:val="001953A4"/>
    <w:rsid w:val="001A1A89"/>
    <w:rsid w:val="001A5AE4"/>
    <w:rsid w:val="001C66ED"/>
    <w:rsid w:val="001C69AE"/>
    <w:rsid w:val="00214B5F"/>
    <w:rsid w:val="002608D7"/>
    <w:rsid w:val="00264CF7"/>
    <w:rsid w:val="002911E6"/>
    <w:rsid w:val="0029667C"/>
    <w:rsid w:val="002A34B3"/>
    <w:rsid w:val="002D6565"/>
    <w:rsid w:val="002E4BE2"/>
    <w:rsid w:val="002E6D74"/>
    <w:rsid w:val="00311A46"/>
    <w:rsid w:val="00350BB2"/>
    <w:rsid w:val="003A16A0"/>
    <w:rsid w:val="003B62B5"/>
    <w:rsid w:val="003E6205"/>
    <w:rsid w:val="003E6601"/>
    <w:rsid w:val="004116B9"/>
    <w:rsid w:val="00420A02"/>
    <w:rsid w:val="00430933"/>
    <w:rsid w:val="00431DC5"/>
    <w:rsid w:val="00460BDB"/>
    <w:rsid w:val="004A1A7C"/>
    <w:rsid w:val="004A6154"/>
    <w:rsid w:val="004B034A"/>
    <w:rsid w:val="004B76FB"/>
    <w:rsid w:val="004D5BD7"/>
    <w:rsid w:val="004F20FC"/>
    <w:rsid w:val="004F79FE"/>
    <w:rsid w:val="005227A1"/>
    <w:rsid w:val="0053558B"/>
    <w:rsid w:val="005453CB"/>
    <w:rsid w:val="005574E4"/>
    <w:rsid w:val="0056465F"/>
    <w:rsid w:val="00594FBF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D4888"/>
    <w:rsid w:val="006E51E1"/>
    <w:rsid w:val="00710156"/>
    <w:rsid w:val="007267CC"/>
    <w:rsid w:val="0074446B"/>
    <w:rsid w:val="007548B0"/>
    <w:rsid w:val="00763CB3"/>
    <w:rsid w:val="00773DCE"/>
    <w:rsid w:val="0078236F"/>
    <w:rsid w:val="0079031C"/>
    <w:rsid w:val="007A5CB2"/>
    <w:rsid w:val="007D5C1F"/>
    <w:rsid w:val="008074E6"/>
    <w:rsid w:val="0086042B"/>
    <w:rsid w:val="008838BE"/>
    <w:rsid w:val="008A05FC"/>
    <w:rsid w:val="008B3316"/>
    <w:rsid w:val="008D2ACB"/>
    <w:rsid w:val="008D2DD0"/>
    <w:rsid w:val="008E6CA7"/>
    <w:rsid w:val="008F2163"/>
    <w:rsid w:val="00926227"/>
    <w:rsid w:val="009A2E1B"/>
    <w:rsid w:val="009D4001"/>
    <w:rsid w:val="00A06EFE"/>
    <w:rsid w:val="00A51F0E"/>
    <w:rsid w:val="00A57FC1"/>
    <w:rsid w:val="00A95EC0"/>
    <w:rsid w:val="00B103CA"/>
    <w:rsid w:val="00B61492"/>
    <w:rsid w:val="00B67B29"/>
    <w:rsid w:val="00BB44FB"/>
    <w:rsid w:val="00BC477C"/>
    <w:rsid w:val="00BC4BD5"/>
    <w:rsid w:val="00C03C63"/>
    <w:rsid w:val="00C20483"/>
    <w:rsid w:val="00C30DBA"/>
    <w:rsid w:val="00C410C1"/>
    <w:rsid w:val="00C522A2"/>
    <w:rsid w:val="00C67B57"/>
    <w:rsid w:val="00C96049"/>
    <w:rsid w:val="00CA5507"/>
    <w:rsid w:val="00CB5C03"/>
    <w:rsid w:val="00CD5B26"/>
    <w:rsid w:val="00CE4559"/>
    <w:rsid w:val="00CF6B27"/>
    <w:rsid w:val="00CF6CF3"/>
    <w:rsid w:val="00E27FD1"/>
    <w:rsid w:val="00E420F8"/>
    <w:rsid w:val="00E70D1B"/>
    <w:rsid w:val="00E7196F"/>
    <w:rsid w:val="00ED0EFD"/>
    <w:rsid w:val="00EE43F5"/>
    <w:rsid w:val="00F071DA"/>
    <w:rsid w:val="00F2376F"/>
    <w:rsid w:val="00F25D13"/>
    <w:rsid w:val="00F312FD"/>
    <w:rsid w:val="00F32118"/>
    <w:rsid w:val="00F371E0"/>
    <w:rsid w:val="00F741F2"/>
    <w:rsid w:val="00FA4734"/>
    <w:rsid w:val="00FC1B5B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849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w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84" Type="http://schemas.openxmlformats.org/officeDocument/2006/relationships/image" Target="media/image78.wmf"/><Relationship Id="rId89" Type="http://schemas.openxmlformats.org/officeDocument/2006/relationships/image" Target="media/image83.wmf"/><Relationship Id="rId1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07" Type="http://schemas.openxmlformats.org/officeDocument/2006/relationships/image" Target="media/image101.wmf"/><Relationship Id="rId11" Type="http://schemas.openxmlformats.org/officeDocument/2006/relationships/image" Target="media/image5.wmf"/><Relationship Id="rId24" Type="http://schemas.openxmlformats.org/officeDocument/2006/relationships/image" Target="media/image18.png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png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66" Type="http://schemas.openxmlformats.org/officeDocument/2006/relationships/image" Target="media/image60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87" Type="http://schemas.openxmlformats.org/officeDocument/2006/relationships/image" Target="media/image81.wmf"/><Relationship Id="rId102" Type="http://schemas.openxmlformats.org/officeDocument/2006/relationships/image" Target="media/image96.wmf"/><Relationship Id="rId110" Type="http://schemas.openxmlformats.org/officeDocument/2006/relationships/header" Target="header2.xml"/><Relationship Id="rId5" Type="http://schemas.openxmlformats.org/officeDocument/2006/relationships/footnotes" Target="footnotes.xml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90" Type="http://schemas.openxmlformats.org/officeDocument/2006/relationships/image" Target="media/image84.wmf"/><Relationship Id="rId95" Type="http://schemas.openxmlformats.org/officeDocument/2006/relationships/image" Target="media/image89.wmf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50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105" Type="http://schemas.openxmlformats.org/officeDocument/2006/relationships/image" Target="media/image99.png"/><Relationship Id="rId113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3.wmf"/><Relationship Id="rId67" Type="http://schemas.openxmlformats.org/officeDocument/2006/relationships/image" Target="media/image61.wmf"/><Relationship Id="rId103" Type="http://schemas.openxmlformats.org/officeDocument/2006/relationships/image" Target="media/image97.wmf"/><Relationship Id="rId108" Type="http://schemas.openxmlformats.org/officeDocument/2006/relationships/image" Target="media/image102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image" Target="media/image56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1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wmf"/><Relationship Id="rId106" Type="http://schemas.openxmlformats.org/officeDocument/2006/relationships/image" Target="media/image100.wmf"/><Relationship Id="rId114" Type="http://schemas.openxmlformats.org/officeDocument/2006/relationships/theme" Target="theme/theme1.xml"/><Relationship Id="rId10" Type="http://schemas.openxmlformats.org/officeDocument/2006/relationships/image" Target="media/image4.png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94" Type="http://schemas.openxmlformats.org/officeDocument/2006/relationships/image" Target="media/image88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109" Type="http://schemas.openxmlformats.org/officeDocument/2006/relationships/header" Target="header1.xml"/><Relationship Id="rId34" Type="http://schemas.openxmlformats.org/officeDocument/2006/relationships/image" Target="media/image28.wmf"/><Relationship Id="rId50" Type="http://schemas.openxmlformats.org/officeDocument/2006/relationships/image" Target="media/image44.png"/><Relationship Id="rId55" Type="http://schemas.openxmlformats.org/officeDocument/2006/relationships/image" Target="media/image49.w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04" Type="http://schemas.openxmlformats.org/officeDocument/2006/relationships/image" Target="media/image98.wmf"/><Relationship Id="rId7" Type="http://schemas.openxmlformats.org/officeDocument/2006/relationships/image" Target="media/image1.wmf"/><Relationship Id="rId71" Type="http://schemas.openxmlformats.org/officeDocument/2006/relationships/image" Target="media/image65.wmf"/><Relationship Id="rId92" Type="http://schemas.openxmlformats.org/officeDocument/2006/relationships/image" Target="media/image86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297</Words>
  <Characters>1698</Characters>
  <Application>Microsoft Office Word</Application>
  <DocSecurity>0</DocSecurity>
  <Lines>14</Lines>
  <Paragraphs>3</Paragraphs>
  <ScaleCrop>false</ScaleCrop>
  <Company>Lenovo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13</cp:revision>
  <dcterms:created xsi:type="dcterms:W3CDTF">2012-08-22T03:05:00Z</dcterms:created>
  <dcterms:modified xsi:type="dcterms:W3CDTF">2012-08-29T02:17:00Z</dcterms:modified>
</cp:coreProperties>
</file>