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10D1" w:rsidRDefault="003410D1" w:rsidP="003410D1">
      <w:pPr>
        <w:jc w:val="center"/>
        <w:rPr>
          <w:rFonts w:ascii="黑体" w:eastAsia="黑体" w:hint="eastAsia"/>
          <w:sz w:val="32"/>
          <w:szCs w:val="32"/>
        </w:rPr>
      </w:pPr>
      <w:r>
        <w:rPr>
          <w:rFonts w:ascii="黑体" w:eastAsia="黑体" w:hint="eastAsia"/>
          <w:sz w:val="32"/>
          <w:szCs w:val="32"/>
        </w:rPr>
        <w:t>2010/2011学年度第一学期八年级英语期末试卷</w:t>
      </w:r>
    </w:p>
    <w:p w:rsidR="003410D1" w:rsidRDefault="003410D1" w:rsidP="003410D1">
      <w:pPr>
        <w:jc w:val="center"/>
        <w:rPr>
          <w:rFonts w:ascii="黑体" w:eastAsia="黑体"/>
          <w:sz w:val="24"/>
        </w:rPr>
      </w:pPr>
      <w:r>
        <w:rPr>
          <w:rFonts w:ascii="黑体" w:eastAsia="黑体"/>
          <w:sz w:val="24"/>
        </w:rPr>
        <w:t xml:space="preserve"> (满分100分，考试时间100分钟)</w:t>
      </w:r>
    </w:p>
    <w:p w:rsidR="003410D1" w:rsidRDefault="003410D1" w:rsidP="003410D1">
      <w:pPr>
        <w:spacing w:beforeLines="50" w:afterLines="50"/>
        <w:jc w:val="center"/>
        <w:rPr>
          <w:rFonts w:ascii="黑体" w:eastAsia="黑体"/>
          <w:sz w:val="24"/>
        </w:rPr>
      </w:pPr>
      <w:r>
        <w:rPr>
          <w:rFonts w:ascii="黑体" w:eastAsia="黑体"/>
          <w:sz w:val="24"/>
        </w:rPr>
        <w:t>听力部分 （20分）</w:t>
      </w:r>
    </w:p>
    <w:p w:rsidR="003410D1" w:rsidRDefault="003410D1" w:rsidP="003410D1">
      <w:pPr>
        <w:rPr>
          <w:rFonts w:ascii="黑体" w:eastAsia="黑体" w:hint="eastAsia"/>
          <w:szCs w:val="21"/>
        </w:rPr>
      </w:pPr>
      <w:r w:rsidRPr="0087210A">
        <w:rPr>
          <w:rFonts w:eastAsia="黑体"/>
          <w:szCs w:val="21"/>
        </w:rPr>
        <w:fldChar w:fldCharType="begin"/>
      </w:r>
      <w:r w:rsidRPr="0087210A">
        <w:rPr>
          <w:rFonts w:eastAsia="黑体"/>
          <w:szCs w:val="21"/>
        </w:rPr>
        <w:instrText xml:space="preserve"> = 2 \* ROMAN </w:instrText>
      </w:r>
      <w:r w:rsidRPr="0087210A">
        <w:rPr>
          <w:rFonts w:eastAsia="黑体"/>
          <w:szCs w:val="21"/>
        </w:rPr>
        <w:fldChar w:fldCharType="separate"/>
      </w:r>
      <w:r w:rsidRPr="0087210A">
        <w:rPr>
          <w:rFonts w:eastAsia="黑体"/>
          <w:szCs w:val="21"/>
          <w:lang w:val="en-US" w:eastAsia="zh-CN"/>
        </w:rPr>
        <w:t>I</w:t>
      </w:r>
      <w:r w:rsidRPr="0087210A">
        <w:rPr>
          <w:rFonts w:eastAsia="黑体"/>
          <w:szCs w:val="21"/>
        </w:rPr>
        <w:fldChar w:fldCharType="end"/>
      </w:r>
      <w:r>
        <w:rPr>
          <w:rFonts w:ascii="黑体" w:eastAsia="黑体" w:hint="eastAsia"/>
          <w:szCs w:val="21"/>
        </w:rPr>
        <w:t>.</w:t>
      </w:r>
      <w:r>
        <w:rPr>
          <w:rFonts w:ascii="黑体" w:eastAsia="黑体" w:hAnsi="宋体" w:hint="eastAsia"/>
          <w:szCs w:val="21"/>
        </w:rPr>
        <w:t>听对话，选答案。（共</w:t>
      </w:r>
      <w:r>
        <w:rPr>
          <w:rFonts w:ascii="黑体" w:eastAsia="黑体" w:hint="eastAsia"/>
          <w:szCs w:val="21"/>
        </w:rPr>
        <w:t>5</w:t>
      </w:r>
      <w:r>
        <w:rPr>
          <w:rFonts w:ascii="黑体" w:eastAsia="黑体" w:hAnsi="宋体" w:hint="eastAsia"/>
          <w:szCs w:val="21"/>
        </w:rPr>
        <w:t>小题，每小题</w:t>
      </w:r>
      <w:r>
        <w:rPr>
          <w:rFonts w:ascii="黑体" w:eastAsia="黑体" w:hint="eastAsia"/>
          <w:szCs w:val="21"/>
        </w:rPr>
        <w:t>1</w:t>
      </w:r>
      <w:r>
        <w:rPr>
          <w:rFonts w:ascii="黑体" w:eastAsia="黑体" w:hAnsi="宋体" w:hint="eastAsia"/>
          <w:szCs w:val="21"/>
        </w:rPr>
        <w:t>分；满分</w:t>
      </w:r>
      <w:r>
        <w:rPr>
          <w:rFonts w:ascii="黑体" w:eastAsia="黑体" w:hint="eastAsia"/>
          <w:szCs w:val="21"/>
        </w:rPr>
        <w:t>5</w:t>
      </w:r>
      <w:r>
        <w:rPr>
          <w:rFonts w:ascii="黑体" w:eastAsia="黑体" w:hAnsi="宋体" w:hint="eastAsia"/>
          <w:szCs w:val="21"/>
        </w:rPr>
        <w:t>分）</w:t>
      </w:r>
    </w:p>
    <w:p w:rsidR="003410D1" w:rsidRDefault="003410D1" w:rsidP="003410D1">
      <w:pPr>
        <w:ind w:left="315" w:hangingChars="150" w:hanging="315"/>
        <w:rPr>
          <w:rFonts w:ascii="黑体" w:eastAsia="黑体" w:hint="eastAsia"/>
          <w:szCs w:val="21"/>
        </w:rPr>
      </w:pPr>
      <w:r>
        <w:rPr>
          <w:rFonts w:ascii="黑体" w:eastAsia="黑体" w:hAnsi="宋体" w:hint="eastAsia"/>
          <w:szCs w:val="21"/>
        </w:rPr>
        <w:t>你将听到五组对话，每组对话读两遍，请在每小题所给的</w:t>
      </w:r>
      <w:r>
        <w:rPr>
          <w:rFonts w:ascii="黑体" w:eastAsia="黑体" w:hint="eastAsia"/>
          <w:szCs w:val="21"/>
        </w:rPr>
        <w:t>A</w:t>
      </w:r>
      <w:r>
        <w:rPr>
          <w:rFonts w:ascii="黑体" w:eastAsia="黑体" w:hAnsi="宋体" w:hint="eastAsia"/>
          <w:szCs w:val="21"/>
        </w:rPr>
        <w:t>、</w:t>
      </w:r>
      <w:r>
        <w:rPr>
          <w:rFonts w:ascii="黑体" w:eastAsia="黑体" w:hint="eastAsia"/>
          <w:szCs w:val="21"/>
        </w:rPr>
        <w:t>B</w:t>
      </w:r>
      <w:r>
        <w:rPr>
          <w:rFonts w:ascii="黑体" w:eastAsia="黑体" w:hAnsi="宋体" w:hint="eastAsia"/>
          <w:szCs w:val="21"/>
        </w:rPr>
        <w:t>、</w:t>
      </w:r>
      <w:r>
        <w:rPr>
          <w:rFonts w:ascii="黑体" w:eastAsia="黑体" w:hint="eastAsia"/>
          <w:szCs w:val="21"/>
        </w:rPr>
        <w:t>C</w:t>
      </w:r>
      <w:r>
        <w:rPr>
          <w:rFonts w:ascii="黑体" w:eastAsia="黑体" w:hAnsi="宋体" w:hint="eastAsia"/>
          <w:szCs w:val="21"/>
        </w:rPr>
        <w:t>三个选项中选出最佳答案。</w:t>
      </w:r>
    </w:p>
    <w:p w:rsidR="003410D1" w:rsidRDefault="003410D1" w:rsidP="003410D1">
      <w:pPr>
        <w:rPr>
          <w:rFonts w:hint="eastAsia"/>
        </w:rPr>
      </w:pPr>
      <w:r>
        <w:rPr>
          <w:color w:val="000000"/>
        </w:rPr>
        <w:t>1</w:t>
      </w:r>
      <w:r>
        <w:rPr>
          <w:color w:val="000000"/>
        </w:rPr>
        <w:t>．</w:t>
      </w:r>
      <w:r>
        <w:rPr>
          <w:rFonts w:hint="eastAsia"/>
        </w:rPr>
        <w:t>Who is Linda?</w:t>
      </w:r>
    </w:p>
    <w:p w:rsidR="003410D1" w:rsidRDefault="003410D1" w:rsidP="003410D1">
      <w:r>
        <w:rPr>
          <w:noProof/>
        </w:rPr>
        <w:drawing>
          <wp:anchor distT="0" distB="0" distL="114300" distR="114300" simplePos="0" relativeHeight="251660288" behindDoc="1" locked="0" layoutInCell="1" allowOverlap="1">
            <wp:simplePos x="0" y="0"/>
            <wp:positionH relativeFrom="column">
              <wp:posOffset>342900</wp:posOffset>
            </wp:positionH>
            <wp:positionV relativeFrom="paragraph">
              <wp:posOffset>45720</wp:posOffset>
            </wp:positionV>
            <wp:extent cx="1562100" cy="738505"/>
            <wp:effectExtent l="19050" t="0" r="0" b="0"/>
            <wp:wrapTight wrapText="bothSides">
              <wp:wrapPolygon edited="0">
                <wp:start x="-263" y="0"/>
                <wp:lineTo x="-263" y="21173"/>
                <wp:lineTo x="21600" y="21173"/>
                <wp:lineTo x="21600" y="0"/>
                <wp:lineTo x="-263" y="0"/>
              </wp:wrapPolygon>
            </wp:wrapTight>
            <wp:docPr id="13" name="图片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rrowheads="1"/>
                    </pic:cNvPicPr>
                  </pic:nvPicPr>
                  <pic:blipFill>
                    <a:blip r:embed="rId7">
                      <a:lum bright="-6000" contrast="12000"/>
                    </a:blip>
                    <a:srcRect/>
                    <a:stretch>
                      <a:fillRect/>
                    </a:stretch>
                  </pic:blipFill>
                  <pic:spPr bwMode="auto">
                    <a:xfrm>
                      <a:off x="0" y="0"/>
                      <a:ext cx="1562100" cy="738505"/>
                    </a:xfrm>
                    <a:prstGeom prst="rect">
                      <a:avLst/>
                    </a:prstGeom>
                    <a:noFill/>
                    <a:ln w="9525">
                      <a:noFill/>
                      <a:miter lim="800000"/>
                      <a:headEnd/>
                      <a:tailEnd/>
                    </a:ln>
                  </pic:spPr>
                </pic:pic>
              </a:graphicData>
            </a:graphic>
          </wp:anchor>
        </w:drawing>
      </w:r>
      <w:r>
        <w:rPr>
          <w:rFonts w:hint="eastAsia"/>
          <w:noProof/>
        </w:rPr>
        <w:drawing>
          <wp:anchor distT="0" distB="0" distL="114300" distR="114300" simplePos="0" relativeHeight="251661312" behindDoc="1" locked="0" layoutInCell="1" allowOverlap="1">
            <wp:simplePos x="0" y="0"/>
            <wp:positionH relativeFrom="column">
              <wp:posOffset>2057400</wp:posOffset>
            </wp:positionH>
            <wp:positionV relativeFrom="paragraph">
              <wp:posOffset>45720</wp:posOffset>
            </wp:positionV>
            <wp:extent cx="1562100" cy="738505"/>
            <wp:effectExtent l="19050" t="0" r="0" b="0"/>
            <wp:wrapTight wrapText="bothSides">
              <wp:wrapPolygon edited="0">
                <wp:start x="-263" y="0"/>
                <wp:lineTo x="-263" y="21173"/>
                <wp:lineTo x="21600" y="21173"/>
                <wp:lineTo x="21600" y="0"/>
                <wp:lineTo x="-263" y="0"/>
              </wp:wrapPolygon>
            </wp:wrapTight>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lum bright="-6000" contrast="12000"/>
                    </a:blip>
                    <a:srcRect/>
                    <a:stretch>
                      <a:fillRect/>
                    </a:stretch>
                  </pic:blipFill>
                  <pic:spPr bwMode="auto">
                    <a:xfrm>
                      <a:off x="0" y="0"/>
                      <a:ext cx="1562100" cy="738505"/>
                    </a:xfrm>
                    <a:prstGeom prst="rect">
                      <a:avLst/>
                    </a:prstGeom>
                    <a:noFill/>
                    <a:ln w="9525">
                      <a:noFill/>
                      <a:miter lim="800000"/>
                      <a:headEnd/>
                      <a:tailEnd/>
                    </a:ln>
                  </pic:spPr>
                </pic:pic>
              </a:graphicData>
            </a:graphic>
          </wp:anchor>
        </w:drawing>
      </w:r>
      <w:r>
        <w:rPr>
          <w:rFonts w:hint="eastAsia"/>
          <w:noProof/>
        </w:rPr>
        <w:drawing>
          <wp:anchor distT="0" distB="0" distL="114300" distR="114300" simplePos="0" relativeHeight="251662336" behindDoc="1" locked="0" layoutInCell="1" allowOverlap="1">
            <wp:simplePos x="0" y="0"/>
            <wp:positionH relativeFrom="column">
              <wp:posOffset>3771900</wp:posOffset>
            </wp:positionH>
            <wp:positionV relativeFrom="paragraph">
              <wp:posOffset>45720</wp:posOffset>
            </wp:positionV>
            <wp:extent cx="1562100" cy="738505"/>
            <wp:effectExtent l="19050" t="0" r="0" b="0"/>
            <wp:wrapTight wrapText="bothSides">
              <wp:wrapPolygon edited="0">
                <wp:start x="-263" y="0"/>
                <wp:lineTo x="-263" y="21173"/>
                <wp:lineTo x="21600" y="21173"/>
                <wp:lineTo x="21600" y="0"/>
                <wp:lineTo x="-263" y="0"/>
              </wp:wrapPolygon>
            </wp:wrapTight>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lum bright="-6000" contrast="12000"/>
                    </a:blip>
                    <a:srcRect/>
                    <a:stretch>
                      <a:fillRect/>
                    </a:stretch>
                  </pic:blipFill>
                  <pic:spPr bwMode="auto">
                    <a:xfrm>
                      <a:off x="0" y="0"/>
                      <a:ext cx="1562100" cy="738505"/>
                    </a:xfrm>
                    <a:prstGeom prst="rect">
                      <a:avLst/>
                    </a:prstGeom>
                    <a:noFill/>
                    <a:ln w="9525">
                      <a:noFill/>
                      <a:miter lim="800000"/>
                      <a:headEnd/>
                      <a:tailEnd/>
                    </a:ln>
                  </pic:spPr>
                </pic:pic>
              </a:graphicData>
            </a:graphic>
          </wp:anchor>
        </w:drawing>
      </w:r>
    </w:p>
    <w:p w:rsidR="003410D1" w:rsidRDefault="003410D1" w:rsidP="003410D1">
      <w:pPr>
        <w:rPr>
          <w:rFonts w:hint="eastAsia"/>
        </w:rPr>
      </w:pPr>
    </w:p>
    <w:p w:rsidR="003410D1" w:rsidRDefault="003410D1" w:rsidP="003410D1">
      <w:pPr>
        <w:rPr>
          <w:rFonts w:hint="eastAsia"/>
        </w:rPr>
      </w:pPr>
    </w:p>
    <w:p w:rsidR="003410D1" w:rsidRDefault="003410D1" w:rsidP="003410D1">
      <w:pPr>
        <w:rPr>
          <w:rFonts w:hint="eastAsia"/>
        </w:rPr>
      </w:pPr>
    </w:p>
    <w:p w:rsidR="003410D1" w:rsidRDefault="003410D1" w:rsidP="003410D1">
      <w:pPr>
        <w:rPr>
          <w:rFonts w:hint="eastAsia"/>
        </w:rPr>
      </w:pPr>
    </w:p>
    <w:p w:rsidR="003410D1" w:rsidRPr="003410D1" w:rsidRDefault="003410D1" w:rsidP="003410D1">
      <w:pPr>
        <w:rPr>
          <w:rFonts w:hint="eastAsia"/>
        </w:rPr>
      </w:pPr>
      <w:r>
        <w:rPr>
          <w:rFonts w:hint="eastAsia"/>
        </w:rPr>
        <w:t xml:space="preserve">            A                     </w:t>
      </w:r>
      <w:r>
        <w:rPr>
          <w:rFonts w:hint="eastAsia"/>
        </w:rPr>
        <w:tab/>
        <w:t xml:space="preserve">  B                       C</w:t>
      </w:r>
    </w:p>
    <w:p w:rsidR="003410D1" w:rsidRDefault="003410D1" w:rsidP="003410D1">
      <w:pPr>
        <w:rPr>
          <w:rFonts w:hint="eastAsia"/>
        </w:rPr>
      </w:pPr>
      <w:r>
        <w:rPr>
          <w:rFonts w:hint="eastAsia"/>
          <w:noProof/>
        </w:rPr>
        <w:drawing>
          <wp:anchor distT="0" distB="0" distL="114300" distR="114300" simplePos="0" relativeHeight="251663360" behindDoc="1" locked="0" layoutInCell="1" allowOverlap="1">
            <wp:simplePos x="0" y="0"/>
            <wp:positionH relativeFrom="column">
              <wp:posOffset>3771900</wp:posOffset>
            </wp:positionH>
            <wp:positionV relativeFrom="paragraph">
              <wp:posOffset>243840</wp:posOffset>
            </wp:positionV>
            <wp:extent cx="1562100" cy="737870"/>
            <wp:effectExtent l="19050" t="0" r="0" b="0"/>
            <wp:wrapTight wrapText="bothSides">
              <wp:wrapPolygon edited="0">
                <wp:start x="-263" y="0"/>
                <wp:lineTo x="-263" y="21191"/>
                <wp:lineTo x="21600" y="21191"/>
                <wp:lineTo x="21600" y="0"/>
                <wp:lineTo x="-263" y="0"/>
              </wp:wrapPolygon>
            </wp:wrapTight>
            <wp:docPr id="16" name="图片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rrowheads="1"/>
                    </pic:cNvPicPr>
                  </pic:nvPicPr>
                  <pic:blipFill>
                    <a:blip r:embed="rId10"/>
                    <a:srcRect/>
                    <a:stretch>
                      <a:fillRect/>
                    </a:stretch>
                  </pic:blipFill>
                  <pic:spPr bwMode="auto">
                    <a:xfrm>
                      <a:off x="0" y="0"/>
                      <a:ext cx="1562100" cy="737870"/>
                    </a:xfrm>
                    <a:prstGeom prst="rect">
                      <a:avLst/>
                    </a:prstGeom>
                    <a:noFill/>
                    <a:ln w="9525">
                      <a:noFill/>
                      <a:miter lim="800000"/>
                      <a:headEnd/>
                      <a:tailEnd/>
                    </a:ln>
                  </pic:spPr>
                </pic:pic>
              </a:graphicData>
            </a:graphic>
          </wp:anchor>
        </w:drawing>
      </w:r>
      <w:r>
        <w:rPr>
          <w:rFonts w:hint="eastAsia"/>
          <w:noProof/>
        </w:rPr>
        <w:drawing>
          <wp:anchor distT="0" distB="0" distL="114300" distR="114300" simplePos="0" relativeHeight="251669504" behindDoc="1" locked="0" layoutInCell="1" allowOverlap="1">
            <wp:simplePos x="0" y="0"/>
            <wp:positionH relativeFrom="column">
              <wp:posOffset>2057400</wp:posOffset>
            </wp:positionH>
            <wp:positionV relativeFrom="paragraph">
              <wp:posOffset>243840</wp:posOffset>
            </wp:positionV>
            <wp:extent cx="1562100" cy="737870"/>
            <wp:effectExtent l="19050" t="0" r="0" b="0"/>
            <wp:wrapTight wrapText="bothSides">
              <wp:wrapPolygon edited="0">
                <wp:start x="-263" y="0"/>
                <wp:lineTo x="-263" y="21191"/>
                <wp:lineTo x="21600" y="21191"/>
                <wp:lineTo x="21600" y="0"/>
                <wp:lineTo x="-263" y="0"/>
              </wp:wrapPolygon>
            </wp:wrapTight>
            <wp:docPr id="22" name="图片 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rrowheads="1"/>
                    </pic:cNvPicPr>
                  </pic:nvPicPr>
                  <pic:blipFill>
                    <a:blip r:embed="rId11"/>
                    <a:srcRect/>
                    <a:stretch>
                      <a:fillRect/>
                    </a:stretch>
                  </pic:blipFill>
                  <pic:spPr bwMode="auto">
                    <a:xfrm>
                      <a:off x="0" y="0"/>
                      <a:ext cx="1562100" cy="737870"/>
                    </a:xfrm>
                    <a:prstGeom prst="rect">
                      <a:avLst/>
                    </a:prstGeom>
                    <a:noFill/>
                    <a:ln w="9525">
                      <a:noFill/>
                      <a:miter lim="800000"/>
                      <a:headEnd/>
                      <a:tailEnd/>
                    </a:ln>
                  </pic:spPr>
                </pic:pic>
              </a:graphicData>
            </a:graphic>
          </wp:anchor>
        </w:drawing>
      </w:r>
      <w:r>
        <w:rPr>
          <w:color w:val="000000"/>
        </w:rPr>
        <w:t>2</w:t>
      </w:r>
      <w:r>
        <w:rPr>
          <w:color w:val="000000"/>
        </w:rPr>
        <w:t>．</w:t>
      </w:r>
      <w:r>
        <w:rPr>
          <w:rFonts w:hint="eastAsia"/>
        </w:rPr>
        <w:t>What instrument can Kate play?</w:t>
      </w:r>
    </w:p>
    <w:p w:rsidR="003410D1" w:rsidRDefault="003410D1" w:rsidP="003410D1">
      <w:pPr>
        <w:ind w:left="1260" w:firstLine="420"/>
        <w:rPr>
          <w:rFonts w:hint="eastAsia"/>
        </w:rPr>
      </w:pPr>
      <w:r>
        <w:rPr>
          <w:noProof/>
        </w:rPr>
        <w:drawing>
          <wp:anchor distT="0" distB="0" distL="114300" distR="114300" simplePos="0" relativeHeight="251668480" behindDoc="0" locked="0" layoutInCell="1" allowOverlap="0">
            <wp:simplePos x="0" y="0"/>
            <wp:positionH relativeFrom="column">
              <wp:posOffset>400050</wp:posOffset>
            </wp:positionH>
            <wp:positionV relativeFrom="line">
              <wp:posOffset>99060</wp:posOffset>
            </wp:positionV>
            <wp:extent cx="1562100" cy="748030"/>
            <wp:effectExtent l="19050" t="0" r="0" b="0"/>
            <wp:wrapSquare wrapText="bothSides"/>
            <wp:docPr id="21" name="图片 21" descr="wps_clip_image-17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wps_clip_image-17330"/>
                    <pic:cNvPicPr>
                      <a:picLocks noChangeAspect="1" noChangeArrowheads="1"/>
                    </pic:cNvPicPr>
                  </pic:nvPicPr>
                  <pic:blipFill>
                    <a:blip r:embed="rId12"/>
                    <a:srcRect/>
                    <a:stretch>
                      <a:fillRect/>
                    </a:stretch>
                  </pic:blipFill>
                  <pic:spPr bwMode="auto">
                    <a:xfrm>
                      <a:off x="0" y="0"/>
                      <a:ext cx="1562100" cy="748030"/>
                    </a:xfrm>
                    <a:prstGeom prst="rect">
                      <a:avLst/>
                    </a:prstGeom>
                    <a:noFill/>
                    <a:ln w="9525">
                      <a:noFill/>
                      <a:miter lim="800000"/>
                      <a:headEnd/>
                      <a:tailEnd/>
                    </a:ln>
                  </pic:spPr>
                </pic:pic>
              </a:graphicData>
            </a:graphic>
          </wp:anchor>
        </w:drawing>
      </w:r>
    </w:p>
    <w:p w:rsidR="003410D1" w:rsidRDefault="003410D1" w:rsidP="003410D1">
      <w:pPr>
        <w:ind w:left="1260" w:firstLine="420"/>
        <w:rPr>
          <w:rFonts w:hint="eastAsia"/>
        </w:rPr>
      </w:pPr>
    </w:p>
    <w:p w:rsidR="003410D1" w:rsidRDefault="003410D1" w:rsidP="003410D1">
      <w:pPr>
        <w:ind w:left="1260" w:firstLine="420"/>
        <w:rPr>
          <w:rFonts w:hint="eastAsia"/>
        </w:rPr>
      </w:pPr>
    </w:p>
    <w:p w:rsidR="003410D1" w:rsidRDefault="003410D1" w:rsidP="003410D1">
      <w:pPr>
        <w:ind w:left="1260" w:firstLine="420"/>
        <w:rPr>
          <w:rFonts w:hint="eastAsia"/>
        </w:rPr>
      </w:pPr>
    </w:p>
    <w:p w:rsidR="003410D1" w:rsidRDefault="003410D1" w:rsidP="003410D1">
      <w:pPr>
        <w:ind w:left="1260" w:firstLine="420"/>
        <w:rPr>
          <w:rFonts w:hint="eastAsia"/>
        </w:rPr>
      </w:pPr>
    </w:p>
    <w:p w:rsidR="003410D1" w:rsidRPr="003410D1" w:rsidRDefault="003410D1" w:rsidP="003410D1">
      <w:pPr>
        <w:ind w:left="1260" w:firstLine="420"/>
        <w:rPr>
          <w:rFonts w:hint="eastAsia"/>
        </w:rPr>
      </w:pPr>
      <w:r>
        <w:rPr>
          <w:rFonts w:hint="eastAsia"/>
        </w:rPr>
        <w:t>A</w:t>
      </w:r>
      <w:r>
        <w:rPr>
          <w:rFonts w:hint="eastAsia"/>
        </w:rPr>
        <w:tab/>
      </w:r>
      <w:r>
        <w:rPr>
          <w:rFonts w:hint="eastAsia"/>
        </w:rPr>
        <w:tab/>
        <w:t xml:space="preserve">                   B                        C</w:t>
      </w:r>
    </w:p>
    <w:p w:rsidR="003410D1" w:rsidRDefault="003410D1" w:rsidP="003410D1">
      <w:pPr>
        <w:rPr>
          <w:rFonts w:hint="eastAsia"/>
        </w:rPr>
      </w:pPr>
      <w:r>
        <w:rPr>
          <w:color w:val="000000"/>
        </w:rPr>
        <w:t>3</w:t>
      </w:r>
      <w:r>
        <w:rPr>
          <w:color w:val="000000"/>
        </w:rPr>
        <w:t>．</w:t>
      </w:r>
      <w:r>
        <w:rPr>
          <w:rFonts w:hint="eastAsia"/>
        </w:rPr>
        <w:t>What</w:t>
      </w:r>
      <w:r>
        <w:t>’</w:t>
      </w:r>
      <w:r>
        <w:rPr>
          <w:rFonts w:hint="eastAsia"/>
        </w:rPr>
        <w:t xml:space="preserve">s the weather like in </w:t>
      </w:r>
      <w:smartTag w:uri="urn:schemas-microsoft-com:office:smarttags" w:element="country-region">
        <w:smartTag w:uri="urn:schemas-microsoft-com:office:smarttags" w:element="place">
          <w:r>
            <w:rPr>
              <w:rFonts w:hint="eastAsia"/>
            </w:rPr>
            <w:t>Australia</w:t>
          </w:r>
        </w:smartTag>
      </w:smartTag>
      <w:r>
        <w:rPr>
          <w:rFonts w:hint="eastAsia"/>
        </w:rPr>
        <w:t>?</w:t>
      </w:r>
    </w:p>
    <w:p w:rsidR="003410D1" w:rsidRDefault="003410D1" w:rsidP="003410D1">
      <w:pPr>
        <w:rPr>
          <w:rFonts w:hint="eastAsia"/>
        </w:rPr>
      </w:pPr>
    </w:p>
    <w:p w:rsidR="003410D1" w:rsidRDefault="003410D1" w:rsidP="003410D1">
      <w:pPr>
        <w:rPr>
          <w:rFonts w:hint="eastAsia"/>
        </w:rPr>
      </w:pPr>
    </w:p>
    <w:p w:rsidR="003410D1" w:rsidRDefault="003410D1" w:rsidP="003410D1">
      <w:pPr>
        <w:rPr>
          <w:rFonts w:hint="eastAsia"/>
        </w:rPr>
      </w:pPr>
      <w:r>
        <w:rPr>
          <w:noProof/>
        </w:rPr>
        <w:drawing>
          <wp:anchor distT="0" distB="0" distL="114300" distR="114300" simplePos="0" relativeHeight="251666432" behindDoc="1" locked="0" layoutInCell="1" allowOverlap="1">
            <wp:simplePos x="0" y="0"/>
            <wp:positionH relativeFrom="column">
              <wp:posOffset>3771900</wp:posOffset>
            </wp:positionH>
            <wp:positionV relativeFrom="paragraph">
              <wp:posOffset>58420</wp:posOffset>
            </wp:positionV>
            <wp:extent cx="1562100" cy="737870"/>
            <wp:effectExtent l="19050" t="0" r="0" b="0"/>
            <wp:wrapTight wrapText="bothSides">
              <wp:wrapPolygon edited="0">
                <wp:start x="-263" y="0"/>
                <wp:lineTo x="-263" y="21191"/>
                <wp:lineTo x="21600" y="21191"/>
                <wp:lineTo x="21600" y="0"/>
                <wp:lineTo x="-263" y="0"/>
              </wp:wrapPolygon>
            </wp:wrapTight>
            <wp:docPr id="19" name="图片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rrowheads="1"/>
                    </pic:cNvPicPr>
                  </pic:nvPicPr>
                  <pic:blipFill>
                    <a:blip r:embed="rId13"/>
                    <a:srcRect/>
                    <a:stretch>
                      <a:fillRect/>
                    </a:stretch>
                  </pic:blipFill>
                  <pic:spPr bwMode="auto">
                    <a:xfrm>
                      <a:off x="0" y="0"/>
                      <a:ext cx="1562100" cy="737870"/>
                    </a:xfrm>
                    <a:prstGeom prst="rect">
                      <a:avLst/>
                    </a:prstGeom>
                    <a:noFill/>
                    <a:ln w="9525">
                      <a:noFill/>
                      <a:miter lim="800000"/>
                      <a:headEnd/>
                      <a:tailEnd/>
                    </a:ln>
                  </pic:spPr>
                </pic:pic>
              </a:graphicData>
            </a:graphic>
          </wp:anchor>
        </w:drawing>
      </w:r>
      <w:r>
        <w:rPr>
          <w:noProof/>
        </w:rPr>
        <w:drawing>
          <wp:anchor distT="0" distB="0" distL="114300" distR="114300" simplePos="0" relativeHeight="251665408" behindDoc="1" locked="0" layoutInCell="1" allowOverlap="1">
            <wp:simplePos x="0" y="0"/>
            <wp:positionH relativeFrom="column">
              <wp:posOffset>2057400</wp:posOffset>
            </wp:positionH>
            <wp:positionV relativeFrom="paragraph">
              <wp:posOffset>58420</wp:posOffset>
            </wp:positionV>
            <wp:extent cx="1562100" cy="737870"/>
            <wp:effectExtent l="19050" t="0" r="0" b="0"/>
            <wp:wrapTight wrapText="bothSides">
              <wp:wrapPolygon edited="0">
                <wp:start x="-263" y="0"/>
                <wp:lineTo x="-263" y="21191"/>
                <wp:lineTo x="21600" y="21191"/>
                <wp:lineTo x="21600" y="0"/>
                <wp:lineTo x="-263" y="0"/>
              </wp:wrapPolygon>
            </wp:wrapTight>
            <wp:docPr id="18" name="图片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rrowheads="1"/>
                    </pic:cNvPicPr>
                  </pic:nvPicPr>
                  <pic:blipFill>
                    <a:blip r:embed="rId14"/>
                    <a:srcRect/>
                    <a:stretch>
                      <a:fillRect/>
                    </a:stretch>
                  </pic:blipFill>
                  <pic:spPr bwMode="auto">
                    <a:xfrm>
                      <a:off x="0" y="0"/>
                      <a:ext cx="1562100" cy="737870"/>
                    </a:xfrm>
                    <a:prstGeom prst="rect">
                      <a:avLst/>
                    </a:prstGeom>
                    <a:noFill/>
                    <a:ln w="9525">
                      <a:noFill/>
                      <a:miter lim="800000"/>
                      <a:headEnd/>
                      <a:tailEnd/>
                    </a:ln>
                  </pic:spPr>
                </pic:pic>
              </a:graphicData>
            </a:graphic>
          </wp:anchor>
        </w:drawing>
      </w:r>
      <w:r>
        <w:rPr>
          <w:rFonts w:hint="eastAsia"/>
          <w:noProof/>
        </w:rPr>
        <w:drawing>
          <wp:anchor distT="0" distB="0" distL="114300" distR="114300" simplePos="0" relativeHeight="251664384" behindDoc="1" locked="0" layoutInCell="1" allowOverlap="1">
            <wp:simplePos x="0" y="0"/>
            <wp:positionH relativeFrom="column">
              <wp:posOffset>342900</wp:posOffset>
            </wp:positionH>
            <wp:positionV relativeFrom="paragraph">
              <wp:posOffset>58420</wp:posOffset>
            </wp:positionV>
            <wp:extent cx="1562100" cy="737870"/>
            <wp:effectExtent l="19050" t="0" r="0" b="0"/>
            <wp:wrapTight wrapText="bothSides">
              <wp:wrapPolygon edited="0">
                <wp:start x="-263" y="0"/>
                <wp:lineTo x="-263" y="21191"/>
                <wp:lineTo x="21600" y="21191"/>
                <wp:lineTo x="21600" y="0"/>
                <wp:lineTo x="-263" y="0"/>
              </wp:wrapPolygon>
            </wp:wrapTight>
            <wp:docPr id="17" name="图片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rrowheads="1"/>
                    </pic:cNvPicPr>
                  </pic:nvPicPr>
                  <pic:blipFill>
                    <a:blip r:embed="rId15"/>
                    <a:srcRect/>
                    <a:stretch>
                      <a:fillRect/>
                    </a:stretch>
                  </pic:blipFill>
                  <pic:spPr bwMode="auto">
                    <a:xfrm>
                      <a:off x="0" y="0"/>
                      <a:ext cx="1562100" cy="737870"/>
                    </a:xfrm>
                    <a:prstGeom prst="rect">
                      <a:avLst/>
                    </a:prstGeom>
                    <a:noFill/>
                    <a:ln w="9525">
                      <a:noFill/>
                      <a:miter lim="800000"/>
                      <a:headEnd/>
                      <a:tailEnd/>
                    </a:ln>
                  </pic:spPr>
                </pic:pic>
              </a:graphicData>
            </a:graphic>
          </wp:anchor>
        </w:drawing>
      </w:r>
    </w:p>
    <w:p w:rsidR="003410D1" w:rsidRDefault="003410D1" w:rsidP="003410D1"/>
    <w:p w:rsidR="003410D1" w:rsidRDefault="003410D1" w:rsidP="003410D1">
      <w:pPr>
        <w:ind w:firstLineChars="750" w:firstLine="1575"/>
        <w:rPr>
          <w:rFonts w:hint="eastAsia"/>
        </w:rPr>
      </w:pPr>
      <w:r>
        <w:rPr>
          <w:rFonts w:hint="eastAsia"/>
        </w:rPr>
        <w:t>A                          B                        C</w:t>
      </w:r>
    </w:p>
    <w:p w:rsidR="003410D1" w:rsidRDefault="003410D1" w:rsidP="003410D1">
      <w:pPr>
        <w:spacing w:line="320" w:lineRule="exact"/>
        <w:rPr>
          <w:rFonts w:hint="eastAsia"/>
        </w:rPr>
      </w:pPr>
      <w:r>
        <w:rPr>
          <w:kern w:val="0"/>
          <w:szCs w:val="21"/>
        </w:rPr>
        <w:t xml:space="preserve">4. What does the </w:t>
      </w:r>
      <w:r>
        <w:rPr>
          <w:rFonts w:hint="eastAsia"/>
          <w:kern w:val="0"/>
          <w:szCs w:val="21"/>
        </w:rPr>
        <w:t>woman</w:t>
      </w:r>
      <w:r>
        <w:rPr>
          <w:kern w:val="0"/>
          <w:szCs w:val="21"/>
        </w:rPr>
        <w:t xml:space="preserve"> think of writing a diary in English? </w:t>
      </w:r>
    </w:p>
    <w:p w:rsidR="003410D1" w:rsidRDefault="003410D1" w:rsidP="003410D1">
      <w:pPr>
        <w:widowControl/>
        <w:spacing w:line="320" w:lineRule="exact"/>
        <w:ind w:firstLine="420"/>
        <w:rPr>
          <w:kern w:val="0"/>
          <w:szCs w:val="21"/>
        </w:rPr>
      </w:pPr>
      <w:r>
        <w:rPr>
          <w:kern w:val="0"/>
          <w:szCs w:val="21"/>
        </w:rPr>
        <w:t xml:space="preserve">A. </w:t>
      </w:r>
      <w:r>
        <w:rPr>
          <w:rFonts w:hint="eastAsia"/>
          <w:kern w:val="0"/>
          <w:szCs w:val="21"/>
        </w:rPr>
        <w:t>Difficult</w:t>
      </w:r>
      <w:r>
        <w:rPr>
          <w:kern w:val="0"/>
          <w:szCs w:val="21"/>
        </w:rPr>
        <w:t xml:space="preserve">.  </w:t>
      </w:r>
      <w:r>
        <w:rPr>
          <w:kern w:val="0"/>
          <w:szCs w:val="21"/>
        </w:rPr>
        <w:tab/>
      </w:r>
      <w:r>
        <w:rPr>
          <w:kern w:val="0"/>
          <w:szCs w:val="21"/>
        </w:rPr>
        <w:tab/>
      </w:r>
      <w:r>
        <w:rPr>
          <w:rFonts w:hint="eastAsia"/>
          <w:kern w:val="0"/>
          <w:szCs w:val="21"/>
        </w:rPr>
        <w:tab/>
      </w:r>
      <w:r>
        <w:rPr>
          <w:rFonts w:hint="eastAsia"/>
          <w:kern w:val="0"/>
          <w:szCs w:val="21"/>
        </w:rPr>
        <w:tab/>
      </w:r>
      <w:r>
        <w:rPr>
          <w:kern w:val="0"/>
          <w:szCs w:val="21"/>
        </w:rPr>
        <w:t xml:space="preserve">B. Easy. </w:t>
      </w:r>
      <w:r>
        <w:rPr>
          <w:kern w:val="0"/>
          <w:szCs w:val="21"/>
        </w:rPr>
        <w:tab/>
      </w:r>
      <w:r>
        <w:rPr>
          <w:kern w:val="0"/>
          <w:szCs w:val="21"/>
        </w:rPr>
        <w:tab/>
      </w:r>
      <w:r>
        <w:rPr>
          <w:rFonts w:hint="eastAsia"/>
          <w:kern w:val="0"/>
          <w:szCs w:val="21"/>
        </w:rPr>
        <w:tab/>
      </w:r>
      <w:r>
        <w:rPr>
          <w:rFonts w:hint="eastAsia"/>
          <w:kern w:val="0"/>
          <w:szCs w:val="21"/>
        </w:rPr>
        <w:tab/>
      </w:r>
      <w:r>
        <w:rPr>
          <w:kern w:val="0"/>
          <w:szCs w:val="21"/>
        </w:rPr>
        <w:t>C. Boring.</w:t>
      </w:r>
    </w:p>
    <w:p w:rsidR="003410D1" w:rsidRDefault="003410D1" w:rsidP="003410D1">
      <w:pPr>
        <w:widowControl/>
        <w:spacing w:line="320" w:lineRule="exact"/>
        <w:rPr>
          <w:kern w:val="0"/>
          <w:szCs w:val="21"/>
        </w:rPr>
      </w:pPr>
      <w:r>
        <w:rPr>
          <w:kern w:val="0"/>
          <w:szCs w:val="21"/>
        </w:rPr>
        <w:t xml:space="preserve">5. What </w:t>
      </w:r>
      <w:r>
        <w:rPr>
          <w:rFonts w:hint="eastAsia"/>
          <w:kern w:val="0"/>
          <w:szCs w:val="21"/>
        </w:rPr>
        <w:t>did</w:t>
      </w:r>
      <w:r>
        <w:rPr>
          <w:kern w:val="0"/>
          <w:szCs w:val="21"/>
        </w:rPr>
        <w:t xml:space="preserve"> Meimei work as</w:t>
      </w:r>
      <w:r>
        <w:rPr>
          <w:rFonts w:hint="eastAsia"/>
          <w:kern w:val="0"/>
          <w:szCs w:val="21"/>
        </w:rPr>
        <w:t xml:space="preserve"> years ago</w:t>
      </w:r>
      <w:r>
        <w:rPr>
          <w:kern w:val="0"/>
          <w:szCs w:val="21"/>
        </w:rPr>
        <w:t>?</w:t>
      </w:r>
    </w:p>
    <w:p w:rsidR="003410D1" w:rsidRDefault="003410D1" w:rsidP="003410D1">
      <w:pPr>
        <w:widowControl/>
        <w:spacing w:line="320" w:lineRule="exact"/>
        <w:ind w:firstLine="420"/>
        <w:rPr>
          <w:rFonts w:hint="eastAsia"/>
          <w:kern w:val="0"/>
          <w:szCs w:val="21"/>
        </w:rPr>
      </w:pPr>
      <w:r>
        <w:rPr>
          <w:kern w:val="0"/>
          <w:szCs w:val="21"/>
        </w:rPr>
        <w:t>A. A doctor.</w:t>
      </w:r>
      <w:r>
        <w:rPr>
          <w:kern w:val="0"/>
          <w:szCs w:val="21"/>
        </w:rPr>
        <w:tab/>
      </w:r>
      <w:r>
        <w:rPr>
          <w:kern w:val="0"/>
          <w:szCs w:val="21"/>
        </w:rPr>
        <w:tab/>
      </w:r>
      <w:r>
        <w:rPr>
          <w:rFonts w:hint="eastAsia"/>
          <w:kern w:val="0"/>
          <w:szCs w:val="21"/>
        </w:rPr>
        <w:tab/>
      </w:r>
      <w:r>
        <w:rPr>
          <w:rFonts w:hint="eastAsia"/>
          <w:kern w:val="0"/>
          <w:szCs w:val="21"/>
        </w:rPr>
        <w:tab/>
      </w:r>
      <w:r>
        <w:rPr>
          <w:kern w:val="0"/>
          <w:szCs w:val="21"/>
        </w:rPr>
        <w:t>B. A manager.</w:t>
      </w:r>
      <w:r>
        <w:rPr>
          <w:rFonts w:hint="eastAsia"/>
          <w:kern w:val="0"/>
          <w:szCs w:val="21"/>
        </w:rPr>
        <w:t xml:space="preserve"> </w:t>
      </w:r>
      <w:r>
        <w:rPr>
          <w:rFonts w:hint="eastAsia"/>
          <w:kern w:val="0"/>
          <w:szCs w:val="21"/>
        </w:rPr>
        <w:tab/>
      </w:r>
      <w:r>
        <w:rPr>
          <w:rFonts w:hint="eastAsia"/>
          <w:kern w:val="0"/>
          <w:szCs w:val="21"/>
        </w:rPr>
        <w:tab/>
      </w:r>
      <w:r>
        <w:rPr>
          <w:kern w:val="0"/>
          <w:szCs w:val="21"/>
        </w:rPr>
        <w:t xml:space="preserve">C. A teacher. </w:t>
      </w:r>
    </w:p>
    <w:p w:rsidR="003410D1" w:rsidRDefault="003410D1" w:rsidP="003410D1">
      <w:pPr>
        <w:spacing w:line="320" w:lineRule="exact"/>
        <w:rPr>
          <w:rFonts w:ascii="黑体" w:eastAsia="黑体"/>
          <w:szCs w:val="21"/>
        </w:rPr>
      </w:pPr>
      <w:r w:rsidRPr="0087210A">
        <w:rPr>
          <w:rFonts w:eastAsia="黑体"/>
          <w:szCs w:val="21"/>
        </w:rPr>
        <w:t>II</w:t>
      </w:r>
      <w:r>
        <w:rPr>
          <w:rFonts w:ascii="黑体" w:eastAsia="黑体"/>
          <w:szCs w:val="21"/>
        </w:rPr>
        <w:t>. 听短对话，选答案。（共5小题，每小题1分；满分5分）</w:t>
      </w:r>
    </w:p>
    <w:p w:rsidR="003410D1" w:rsidRDefault="003410D1" w:rsidP="003410D1">
      <w:pPr>
        <w:spacing w:line="320" w:lineRule="exact"/>
        <w:rPr>
          <w:rFonts w:ascii="黑体" w:eastAsia="黑体"/>
          <w:szCs w:val="21"/>
        </w:rPr>
      </w:pPr>
      <w:r>
        <w:rPr>
          <w:rFonts w:ascii="黑体" w:eastAsia="黑体"/>
          <w:szCs w:val="21"/>
        </w:rPr>
        <w:t>你将听</w:t>
      </w:r>
      <w:r>
        <w:rPr>
          <w:rFonts w:ascii="黑体" w:eastAsia="黑体" w:hint="eastAsia"/>
          <w:szCs w:val="21"/>
        </w:rPr>
        <w:t>到两段</w:t>
      </w:r>
      <w:r>
        <w:rPr>
          <w:rFonts w:ascii="黑体" w:eastAsia="黑体"/>
          <w:szCs w:val="21"/>
        </w:rPr>
        <w:t>对话</w:t>
      </w:r>
      <w:r>
        <w:rPr>
          <w:rFonts w:ascii="黑体" w:eastAsia="黑体" w:hint="eastAsia"/>
          <w:szCs w:val="21"/>
        </w:rPr>
        <w:t>,</w:t>
      </w:r>
      <w:r>
        <w:rPr>
          <w:rFonts w:ascii="黑体" w:eastAsia="黑体"/>
          <w:szCs w:val="21"/>
        </w:rPr>
        <w:t>每段对话读两遍。请在每小题所给的A、B、C三个选项中选出最佳选项。</w:t>
      </w:r>
    </w:p>
    <w:p w:rsidR="003410D1" w:rsidRDefault="003410D1" w:rsidP="003410D1">
      <w:pPr>
        <w:spacing w:line="320" w:lineRule="exact"/>
        <w:rPr>
          <w:rFonts w:ascii="黑体" w:eastAsia="黑体" w:hint="eastAsia"/>
        </w:rPr>
      </w:pPr>
      <w:r>
        <w:rPr>
          <w:rFonts w:ascii="黑体" w:eastAsia="黑体" w:hint="eastAsia"/>
        </w:rPr>
        <w:t>听第一段对话，回答6-7小题.</w:t>
      </w:r>
    </w:p>
    <w:p w:rsidR="003410D1" w:rsidRDefault="003410D1" w:rsidP="003410D1">
      <w:pPr>
        <w:spacing w:line="320" w:lineRule="exact"/>
        <w:rPr>
          <w:rFonts w:hint="eastAsia"/>
        </w:rPr>
      </w:pPr>
      <w:r>
        <w:rPr>
          <w:rFonts w:hint="eastAsia"/>
        </w:rPr>
        <w:t xml:space="preserve">6. </w:t>
      </w:r>
      <w:r>
        <w:t xml:space="preserve">Mrs Brown has </w:t>
      </w:r>
      <w:r>
        <w:rPr>
          <w:rFonts w:hint="eastAsia"/>
          <w:u w:val="single"/>
        </w:rPr>
        <w:t xml:space="preserve">        </w:t>
      </w:r>
      <w:r>
        <w:rPr>
          <w:rFonts w:hint="eastAsia"/>
        </w:rPr>
        <w:t xml:space="preserve"> </w:t>
      </w:r>
      <w:r>
        <w:t>trouble</w:t>
      </w:r>
      <w:r>
        <w:rPr>
          <w:rFonts w:hint="eastAsia"/>
        </w:rPr>
        <w:t xml:space="preserve"> </w:t>
      </w:r>
      <w:r>
        <w:t>in learning French.</w:t>
      </w:r>
    </w:p>
    <w:p w:rsidR="003410D1" w:rsidRDefault="003410D1" w:rsidP="003410D1">
      <w:pPr>
        <w:numPr>
          <w:ilvl w:val="0"/>
          <w:numId w:val="45"/>
        </w:numPr>
        <w:spacing w:line="320" w:lineRule="exact"/>
      </w:pPr>
      <w:r>
        <w:t xml:space="preserve">writing           </w:t>
      </w:r>
      <w:r>
        <w:rPr>
          <w:rFonts w:hint="eastAsia"/>
        </w:rPr>
        <w:tab/>
      </w:r>
      <w:r>
        <w:t>B.</w:t>
      </w:r>
      <w:r>
        <w:rPr>
          <w:rFonts w:hint="eastAsia"/>
        </w:rPr>
        <w:t xml:space="preserve"> </w:t>
      </w:r>
      <w:r>
        <w:t xml:space="preserve">spelling         </w:t>
      </w:r>
      <w:r>
        <w:rPr>
          <w:rFonts w:hint="eastAsia"/>
        </w:rPr>
        <w:tab/>
      </w:r>
      <w:r>
        <w:rPr>
          <w:rFonts w:hint="eastAsia"/>
        </w:rPr>
        <w:tab/>
      </w:r>
      <w:r>
        <w:t>C.</w:t>
      </w:r>
      <w:r>
        <w:rPr>
          <w:rFonts w:hint="eastAsia"/>
        </w:rPr>
        <w:t xml:space="preserve"> </w:t>
      </w:r>
      <w:r>
        <w:t>speaking</w:t>
      </w:r>
    </w:p>
    <w:p w:rsidR="003410D1" w:rsidRDefault="003410D1" w:rsidP="003410D1">
      <w:pPr>
        <w:spacing w:line="320" w:lineRule="exact"/>
        <w:rPr>
          <w:rFonts w:hint="eastAsia"/>
        </w:rPr>
      </w:pPr>
      <w:r>
        <w:rPr>
          <w:rFonts w:hint="eastAsia"/>
        </w:rPr>
        <w:t xml:space="preserve">7. </w:t>
      </w:r>
      <w:r>
        <w:t xml:space="preserve">The man can speak </w:t>
      </w:r>
      <w:r>
        <w:rPr>
          <w:rFonts w:hint="eastAsia"/>
          <w:u w:val="single"/>
        </w:rPr>
        <w:t xml:space="preserve">       </w:t>
      </w:r>
      <w:r>
        <w:t xml:space="preserve"> </w:t>
      </w:r>
      <w:r>
        <w:rPr>
          <w:rFonts w:hint="eastAsia"/>
        </w:rPr>
        <w:t>well</w:t>
      </w:r>
      <w:r>
        <w:t>.</w:t>
      </w:r>
      <w:r>
        <w:tab/>
      </w:r>
    </w:p>
    <w:p w:rsidR="003410D1" w:rsidRDefault="003410D1" w:rsidP="003410D1">
      <w:pPr>
        <w:spacing w:line="320" w:lineRule="exact"/>
        <w:ind w:firstLineChars="200" w:firstLine="420"/>
        <w:rPr>
          <w:rFonts w:hint="eastAsia"/>
        </w:rPr>
      </w:pPr>
      <w:r>
        <w:rPr>
          <w:rFonts w:hint="eastAsia"/>
        </w:rPr>
        <w:t xml:space="preserve">A. French             </w:t>
      </w:r>
      <w:r>
        <w:rPr>
          <w:rFonts w:hint="eastAsia"/>
        </w:rPr>
        <w:tab/>
      </w:r>
      <w:r>
        <w:t>B.</w:t>
      </w:r>
      <w:r>
        <w:rPr>
          <w:rFonts w:hint="eastAsia"/>
        </w:rPr>
        <w:t xml:space="preserve"> Japanese</w:t>
      </w:r>
      <w:r>
        <w:t xml:space="preserve">  </w:t>
      </w:r>
      <w:r>
        <w:rPr>
          <w:rFonts w:hint="eastAsia"/>
        </w:rPr>
        <w:t xml:space="preserve">      </w:t>
      </w:r>
      <w:r>
        <w:t xml:space="preserve"> </w:t>
      </w:r>
      <w:r>
        <w:rPr>
          <w:rFonts w:hint="eastAsia"/>
        </w:rPr>
        <w:t xml:space="preserve"> </w:t>
      </w:r>
      <w:r>
        <w:rPr>
          <w:rFonts w:hint="eastAsia"/>
        </w:rPr>
        <w:tab/>
      </w:r>
      <w:r>
        <w:rPr>
          <w:rFonts w:hint="eastAsia"/>
        </w:rPr>
        <w:tab/>
      </w:r>
      <w:r>
        <w:t>C.</w:t>
      </w:r>
      <w:r>
        <w:rPr>
          <w:rFonts w:hint="eastAsia"/>
        </w:rPr>
        <w:t xml:space="preserve"> both French and Japanese</w:t>
      </w:r>
    </w:p>
    <w:p w:rsidR="003410D1" w:rsidRDefault="003410D1" w:rsidP="003410D1">
      <w:pPr>
        <w:spacing w:line="320" w:lineRule="exact"/>
        <w:rPr>
          <w:rFonts w:ascii="黑体" w:eastAsia="黑体" w:hint="eastAsia"/>
        </w:rPr>
      </w:pPr>
      <w:r>
        <w:rPr>
          <w:rFonts w:ascii="黑体" w:eastAsia="黑体" w:hint="eastAsia"/>
        </w:rPr>
        <w:t>听第二段对话，回答8-10小题.</w:t>
      </w:r>
    </w:p>
    <w:p w:rsidR="003410D1" w:rsidRDefault="003410D1" w:rsidP="003410D1">
      <w:pPr>
        <w:widowControl/>
        <w:spacing w:line="320" w:lineRule="exact"/>
        <w:rPr>
          <w:kern w:val="0"/>
          <w:szCs w:val="21"/>
        </w:rPr>
      </w:pPr>
      <w:r>
        <w:rPr>
          <w:rFonts w:hint="eastAsia"/>
          <w:kern w:val="0"/>
          <w:szCs w:val="21"/>
        </w:rPr>
        <w:lastRenderedPageBreak/>
        <w:t>8</w:t>
      </w:r>
      <w:r>
        <w:rPr>
          <w:kern w:val="0"/>
          <w:szCs w:val="21"/>
        </w:rPr>
        <w:t xml:space="preserve">. Where will the boy stay in </w:t>
      </w:r>
      <w:smartTag w:uri="urn:schemas-microsoft-com:office:smarttags" w:element="place">
        <w:smartTag w:uri="urn:schemas-microsoft-com:office:smarttags" w:element="City">
          <w:r>
            <w:rPr>
              <w:kern w:val="0"/>
              <w:szCs w:val="21"/>
            </w:rPr>
            <w:t>Shanghai</w:t>
          </w:r>
        </w:smartTag>
      </w:smartTag>
      <w:r>
        <w:rPr>
          <w:kern w:val="0"/>
          <w:szCs w:val="21"/>
        </w:rPr>
        <w:t>?</w:t>
      </w:r>
    </w:p>
    <w:p w:rsidR="003410D1" w:rsidRDefault="003410D1" w:rsidP="003410D1">
      <w:pPr>
        <w:widowControl/>
        <w:spacing w:line="320" w:lineRule="exact"/>
        <w:ind w:firstLine="420"/>
        <w:rPr>
          <w:rFonts w:hint="eastAsia"/>
          <w:kern w:val="0"/>
          <w:szCs w:val="21"/>
        </w:rPr>
      </w:pPr>
      <w:r>
        <w:rPr>
          <w:kern w:val="0"/>
          <w:szCs w:val="21"/>
        </w:rPr>
        <w:t>A. In his car.</w:t>
      </w:r>
      <w:r>
        <w:rPr>
          <w:kern w:val="0"/>
          <w:szCs w:val="21"/>
        </w:rPr>
        <w:tab/>
      </w:r>
      <w:r>
        <w:rPr>
          <w:kern w:val="0"/>
          <w:szCs w:val="21"/>
        </w:rPr>
        <w:tab/>
      </w:r>
      <w:r>
        <w:rPr>
          <w:rFonts w:hint="eastAsia"/>
          <w:kern w:val="0"/>
          <w:szCs w:val="21"/>
        </w:rPr>
        <w:tab/>
      </w:r>
      <w:r>
        <w:rPr>
          <w:rFonts w:hint="eastAsia"/>
          <w:kern w:val="0"/>
          <w:szCs w:val="21"/>
        </w:rPr>
        <w:tab/>
        <w:t xml:space="preserve"> </w:t>
      </w:r>
      <w:r>
        <w:rPr>
          <w:kern w:val="0"/>
          <w:szCs w:val="21"/>
        </w:rPr>
        <w:t xml:space="preserve">B. In Jerry’s home. </w:t>
      </w:r>
      <w:r>
        <w:rPr>
          <w:rFonts w:hint="eastAsia"/>
          <w:kern w:val="0"/>
          <w:szCs w:val="21"/>
        </w:rPr>
        <w:tab/>
      </w:r>
      <w:r>
        <w:rPr>
          <w:rFonts w:hint="eastAsia"/>
          <w:kern w:val="0"/>
          <w:szCs w:val="21"/>
        </w:rPr>
        <w:tab/>
        <w:t xml:space="preserve">   </w:t>
      </w:r>
      <w:r>
        <w:rPr>
          <w:kern w:val="0"/>
          <w:szCs w:val="21"/>
        </w:rPr>
        <w:t>C. In a hotel.</w:t>
      </w:r>
    </w:p>
    <w:p w:rsidR="003410D1" w:rsidRDefault="003410D1" w:rsidP="003410D1">
      <w:pPr>
        <w:widowControl/>
        <w:spacing w:line="320" w:lineRule="exact"/>
        <w:rPr>
          <w:kern w:val="0"/>
          <w:szCs w:val="21"/>
        </w:rPr>
      </w:pPr>
      <w:r>
        <w:rPr>
          <w:rFonts w:hint="eastAsia"/>
          <w:kern w:val="0"/>
          <w:szCs w:val="21"/>
        </w:rPr>
        <w:t>9.</w:t>
      </w:r>
      <w:r>
        <w:rPr>
          <w:kern w:val="0"/>
          <w:szCs w:val="21"/>
        </w:rPr>
        <w:t xml:space="preserve"> What will the boy do first when he gets to </w:t>
      </w:r>
      <w:smartTag w:uri="urn:schemas-microsoft-com:office:smarttags" w:element="City">
        <w:smartTag w:uri="urn:schemas-microsoft-com:office:smarttags" w:element="place">
          <w:r>
            <w:rPr>
              <w:kern w:val="0"/>
              <w:szCs w:val="21"/>
            </w:rPr>
            <w:t>Shanghai</w:t>
          </w:r>
        </w:smartTag>
      </w:smartTag>
      <w:r>
        <w:rPr>
          <w:kern w:val="0"/>
          <w:szCs w:val="21"/>
        </w:rPr>
        <w:t>?</w:t>
      </w:r>
    </w:p>
    <w:p w:rsidR="003410D1" w:rsidRDefault="003410D1" w:rsidP="003410D1">
      <w:pPr>
        <w:widowControl/>
        <w:spacing w:line="320" w:lineRule="exact"/>
        <w:ind w:firstLine="420"/>
        <w:rPr>
          <w:rFonts w:hint="eastAsia"/>
          <w:kern w:val="0"/>
          <w:szCs w:val="21"/>
        </w:rPr>
      </w:pPr>
      <w:r>
        <w:rPr>
          <w:kern w:val="0"/>
          <w:szCs w:val="21"/>
        </w:rPr>
        <w:t xml:space="preserve">A. Look around </w:t>
      </w:r>
      <w:smartTag w:uri="urn:schemas-microsoft-com:office:smarttags" w:element="place">
        <w:smartTag w:uri="urn:schemas-microsoft-com:office:smarttags" w:element="City">
          <w:r>
            <w:rPr>
              <w:kern w:val="0"/>
              <w:szCs w:val="21"/>
            </w:rPr>
            <w:t>Shanghai</w:t>
          </w:r>
        </w:smartTag>
      </w:smartTag>
      <w:r>
        <w:rPr>
          <w:kern w:val="0"/>
          <w:szCs w:val="21"/>
        </w:rPr>
        <w:t>.</w:t>
      </w:r>
      <w:r>
        <w:rPr>
          <w:rFonts w:hint="eastAsia"/>
          <w:kern w:val="0"/>
          <w:szCs w:val="21"/>
        </w:rPr>
        <w:t xml:space="preserve">  </w:t>
      </w:r>
      <w:r>
        <w:rPr>
          <w:rFonts w:hint="eastAsia"/>
          <w:kern w:val="0"/>
          <w:szCs w:val="21"/>
        </w:rPr>
        <w:tab/>
        <w:t xml:space="preserve"> </w:t>
      </w:r>
      <w:r>
        <w:rPr>
          <w:kern w:val="0"/>
          <w:szCs w:val="21"/>
        </w:rPr>
        <w:t>B. Send his mum an e-mail.</w:t>
      </w:r>
      <w:r>
        <w:rPr>
          <w:rFonts w:hint="eastAsia"/>
          <w:kern w:val="0"/>
          <w:szCs w:val="21"/>
        </w:rPr>
        <w:t xml:space="preserve">   </w:t>
      </w:r>
      <w:r>
        <w:rPr>
          <w:kern w:val="0"/>
          <w:szCs w:val="21"/>
        </w:rPr>
        <w:t>C. Take some photos of his mum</w:t>
      </w:r>
      <w:r>
        <w:rPr>
          <w:rFonts w:hint="eastAsia"/>
          <w:kern w:val="0"/>
          <w:szCs w:val="21"/>
        </w:rPr>
        <w:t>.</w:t>
      </w:r>
    </w:p>
    <w:p w:rsidR="003410D1" w:rsidRDefault="003410D1" w:rsidP="003410D1">
      <w:pPr>
        <w:widowControl/>
        <w:spacing w:line="320" w:lineRule="exact"/>
        <w:rPr>
          <w:kern w:val="0"/>
          <w:szCs w:val="21"/>
        </w:rPr>
      </w:pPr>
      <w:r>
        <w:rPr>
          <w:rFonts w:hint="eastAsia"/>
        </w:rPr>
        <w:t>10.</w:t>
      </w:r>
      <w:r>
        <w:rPr>
          <w:kern w:val="0"/>
          <w:szCs w:val="21"/>
        </w:rPr>
        <w:t xml:space="preserve"> How long will the boy spend in </w:t>
      </w:r>
      <w:smartTag w:uri="urn:schemas-microsoft-com:office:smarttags" w:element="City">
        <w:smartTag w:uri="urn:schemas-microsoft-com:office:smarttags" w:element="place">
          <w:r>
            <w:rPr>
              <w:kern w:val="0"/>
              <w:szCs w:val="21"/>
            </w:rPr>
            <w:t>Shanghai</w:t>
          </w:r>
        </w:smartTag>
      </w:smartTag>
      <w:r>
        <w:rPr>
          <w:kern w:val="0"/>
          <w:szCs w:val="21"/>
        </w:rPr>
        <w:t>?</w:t>
      </w:r>
    </w:p>
    <w:p w:rsidR="003410D1" w:rsidRDefault="003410D1" w:rsidP="003410D1">
      <w:pPr>
        <w:widowControl/>
        <w:spacing w:line="320" w:lineRule="exact"/>
        <w:ind w:firstLine="420"/>
        <w:rPr>
          <w:rFonts w:hint="eastAsia"/>
          <w:kern w:val="0"/>
          <w:szCs w:val="21"/>
        </w:rPr>
      </w:pPr>
      <w:r>
        <w:rPr>
          <w:kern w:val="0"/>
          <w:szCs w:val="21"/>
        </w:rPr>
        <w:t>A. One month.</w:t>
      </w:r>
      <w:r>
        <w:rPr>
          <w:kern w:val="0"/>
          <w:szCs w:val="21"/>
        </w:rPr>
        <w:tab/>
      </w:r>
      <w:r>
        <w:rPr>
          <w:kern w:val="0"/>
          <w:szCs w:val="21"/>
        </w:rPr>
        <w:tab/>
      </w:r>
      <w:r>
        <w:rPr>
          <w:rFonts w:hint="eastAsia"/>
          <w:kern w:val="0"/>
          <w:szCs w:val="21"/>
        </w:rPr>
        <w:tab/>
      </w:r>
      <w:r>
        <w:rPr>
          <w:rFonts w:hint="eastAsia"/>
          <w:kern w:val="0"/>
          <w:szCs w:val="21"/>
        </w:rPr>
        <w:tab/>
        <w:t xml:space="preserve"> </w:t>
      </w:r>
      <w:r>
        <w:rPr>
          <w:kern w:val="0"/>
          <w:szCs w:val="21"/>
        </w:rPr>
        <w:t>B. Two months.</w:t>
      </w:r>
      <w:r>
        <w:rPr>
          <w:rFonts w:hint="eastAsia"/>
          <w:kern w:val="0"/>
          <w:szCs w:val="21"/>
        </w:rPr>
        <w:t xml:space="preserve"> </w:t>
      </w:r>
      <w:r>
        <w:rPr>
          <w:rFonts w:hint="eastAsia"/>
          <w:kern w:val="0"/>
          <w:szCs w:val="21"/>
        </w:rPr>
        <w:tab/>
      </w:r>
      <w:r>
        <w:rPr>
          <w:rFonts w:hint="eastAsia"/>
          <w:kern w:val="0"/>
          <w:szCs w:val="21"/>
        </w:rPr>
        <w:tab/>
      </w:r>
      <w:r>
        <w:rPr>
          <w:rFonts w:hint="eastAsia"/>
          <w:kern w:val="0"/>
          <w:szCs w:val="21"/>
        </w:rPr>
        <w:tab/>
        <w:t xml:space="preserve">   </w:t>
      </w:r>
      <w:r>
        <w:rPr>
          <w:kern w:val="0"/>
          <w:szCs w:val="21"/>
        </w:rPr>
        <w:t>C. Three months.</w:t>
      </w:r>
    </w:p>
    <w:p w:rsidR="003410D1" w:rsidRDefault="003410D1" w:rsidP="003410D1">
      <w:pPr>
        <w:spacing w:line="320" w:lineRule="exact"/>
        <w:rPr>
          <w:rFonts w:ascii="黑体" w:eastAsia="黑体"/>
          <w:szCs w:val="21"/>
        </w:rPr>
      </w:pPr>
      <w:r>
        <w:rPr>
          <w:rFonts w:ascii="黑体" w:eastAsia="黑体"/>
          <w:szCs w:val="21"/>
        </w:rPr>
        <w:t>Ⅲ</w:t>
      </w:r>
      <w:r>
        <w:rPr>
          <w:rFonts w:ascii="黑体" w:eastAsia="黑体"/>
          <w:szCs w:val="21"/>
        </w:rPr>
        <w:t>. 听短文，选答案。（共5小题，每小题1分；满分5分）</w:t>
      </w:r>
    </w:p>
    <w:p w:rsidR="003410D1" w:rsidRDefault="003410D1" w:rsidP="003410D1">
      <w:pPr>
        <w:spacing w:line="320" w:lineRule="exact"/>
        <w:rPr>
          <w:rFonts w:ascii="黑体" w:eastAsia="黑体"/>
          <w:szCs w:val="21"/>
        </w:rPr>
      </w:pPr>
      <w:r>
        <w:rPr>
          <w:rFonts w:ascii="黑体" w:eastAsia="黑体"/>
          <w:szCs w:val="21"/>
        </w:rPr>
        <w:t>你将听到一篇短文和五个问题。短文读两遍。请根据短文内容，在每小题所给的A、B、C三个选项中选出最佳选项。</w:t>
      </w:r>
    </w:p>
    <w:p w:rsidR="003410D1" w:rsidRDefault="003410D1" w:rsidP="003410D1">
      <w:pPr>
        <w:spacing w:line="320" w:lineRule="exact"/>
        <w:rPr>
          <w:rFonts w:hint="eastAsia"/>
        </w:rPr>
      </w:pPr>
      <w:r>
        <w:rPr>
          <w:rFonts w:hint="eastAsia"/>
        </w:rPr>
        <w:t xml:space="preserve">11. From this writing we know many students wear glasses because they </w:t>
      </w:r>
      <w:r>
        <w:rPr>
          <w:rFonts w:hint="eastAsia"/>
          <w:u w:val="single"/>
        </w:rPr>
        <w:t xml:space="preserve">        </w:t>
      </w:r>
      <w:r>
        <w:rPr>
          <w:rFonts w:hint="eastAsia"/>
        </w:rPr>
        <w:t xml:space="preserve">  .</w:t>
      </w:r>
    </w:p>
    <w:p w:rsidR="003410D1" w:rsidRDefault="003410D1" w:rsidP="003410D1">
      <w:pPr>
        <w:spacing w:line="320" w:lineRule="exact"/>
        <w:ind w:firstLine="420"/>
        <w:rPr>
          <w:rFonts w:hint="eastAsia"/>
        </w:rPr>
      </w:pPr>
      <w:r>
        <w:rPr>
          <w:rFonts w:hint="eastAsia"/>
        </w:rPr>
        <w:t xml:space="preserve">A. study too hard </w:t>
      </w:r>
      <w:r>
        <w:rPr>
          <w:rFonts w:hint="eastAsia"/>
        </w:rPr>
        <w:tab/>
      </w:r>
      <w:r>
        <w:rPr>
          <w:rFonts w:hint="eastAsia"/>
        </w:rPr>
        <w:tab/>
      </w:r>
      <w:r>
        <w:rPr>
          <w:rFonts w:hint="eastAsia"/>
        </w:rPr>
        <w:tab/>
        <w:t>B. read many books.</w:t>
      </w:r>
      <w:r>
        <w:rPr>
          <w:rFonts w:hint="eastAsia"/>
        </w:rPr>
        <w:tab/>
        <w:t xml:space="preserve"> </w:t>
      </w:r>
      <w:r>
        <w:rPr>
          <w:rFonts w:hint="eastAsia"/>
        </w:rPr>
        <w:tab/>
        <w:t xml:space="preserve">  C. watch too much TV</w:t>
      </w:r>
    </w:p>
    <w:p w:rsidR="003410D1" w:rsidRDefault="003410D1" w:rsidP="003410D1">
      <w:pPr>
        <w:spacing w:line="320" w:lineRule="exact"/>
        <w:rPr>
          <w:rFonts w:hint="eastAsia"/>
        </w:rPr>
      </w:pPr>
      <w:r>
        <w:rPr>
          <w:rFonts w:hint="eastAsia"/>
        </w:rPr>
        <w:t>12. How many bad sides are said in the passage?</w:t>
      </w:r>
    </w:p>
    <w:p w:rsidR="003410D1" w:rsidRDefault="003410D1" w:rsidP="003410D1">
      <w:pPr>
        <w:spacing w:line="320" w:lineRule="exact"/>
        <w:ind w:firstLine="420"/>
        <w:rPr>
          <w:rFonts w:hint="eastAsia"/>
        </w:rPr>
      </w:pPr>
      <w:r>
        <w:rPr>
          <w:rFonts w:hint="eastAsia"/>
        </w:rPr>
        <w:t>A. Two.</w:t>
      </w:r>
      <w:r>
        <w:rPr>
          <w:rFonts w:hint="eastAsia"/>
        </w:rPr>
        <w:tab/>
      </w:r>
      <w:r>
        <w:rPr>
          <w:rFonts w:hint="eastAsia"/>
        </w:rPr>
        <w:tab/>
      </w:r>
      <w:r>
        <w:rPr>
          <w:rFonts w:hint="eastAsia"/>
        </w:rPr>
        <w:tab/>
      </w:r>
      <w:r>
        <w:rPr>
          <w:rFonts w:hint="eastAsia"/>
        </w:rPr>
        <w:tab/>
      </w:r>
      <w:r>
        <w:rPr>
          <w:rFonts w:hint="eastAsia"/>
        </w:rPr>
        <w:tab/>
        <w:t>B. Three.</w:t>
      </w:r>
      <w:r>
        <w:rPr>
          <w:rFonts w:hint="eastAsia"/>
        </w:rPr>
        <w:tab/>
      </w:r>
      <w:r>
        <w:rPr>
          <w:rFonts w:hint="eastAsia"/>
        </w:rPr>
        <w:tab/>
      </w:r>
      <w:r>
        <w:rPr>
          <w:rFonts w:hint="eastAsia"/>
        </w:rPr>
        <w:tab/>
      </w:r>
      <w:r>
        <w:rPr>
          <w:rFonts w:hint="eastAsia"/>
        </w:rPr>
        <w:tab/>
      </w:r>
      <w:r>
        <w:rPr>
          <w:rFonts w:hint="eastAsia"/>
        </w:rPr>
        <w:tab/>
        <w:t xml:space="preserve">  C. Four.</w:t>
      </w:r>
    </w:p>
    <w:p w:rsidR="003410D1" w:rsidRDefault="003410D1" w:rsidP="003410D1">
      <w:pPr>
        <w:spacing w:line="320" w:lineRule="exact"/>
        <w:rPr>
          <w:rFonts w:hint="eastAsia"/>
        </w:rPr>
      </w:pPr>
      <w:r>
        <w:rPr>
          <w:rFonts w:hint="eastAsia"/>
        </w:rPr>
        <w:t>13. The parents think ______make children think more.</w:t>
      </w:r>
    </w:p>
    <w:p w:rsidR="003410D1" w:rsidRDefault="003410D1" w:rsidP="003410D1">
      <w:pPr>
        <w:spacing w:line="320" w:lineRule="exact"/>
        <w:ind w:firstLine="420"/>
        <w:rPr>
          <w:rFonts w:hint="eastAsia"/>
        </w:rPr>
      </w:pPr>
      <w:r>
        <w:rPr>
          <w:rFonts w:hint="eastAsia"/>
        </w:rPr>
        <w:t xml:space="preserve">A. Tvs </w:t>
      </w:r>
      <w:r>
        <w:rPr>
          <w:rFonts w:hint="eastAsia"/>
        </w:rPr>
        <w:tab/>
      </w:r>
      <w:r>
        <w:rPr>
          <w:rFonts w:hint="eastAsia"/>
        </w:rPr>
        <w:tab/>
      </w:r>
      <w:r>
        <w:rPr>
          <w:rFonts w:hint="eastAsia"/>
        </w:rPr>
        <w:tab/>
      </w:r>
      <w:r>
        <w:rPr>
          <w:rFonts w:hint="eastAsia"/>
        </w:rPr>
        <w:tab/>
      </w:r>
      <w:r>
        <w:rPr>
          <w:rFonts w:hint="eastAsia"/>
        </w:rPr>
        <w:tab/>
        <w:t>B. books</w:t>
      </w:r>
      <w:r>
        <w:rPr>
          <w:rFonts w:hint="eastAsia"/>
        </w:rPr>
        <w:tab/>
      </w:r>
      <w:r>
        <w:rPr>
          <w:rFonts w:hint="eastAsia"/>
        </w:rPr>
        <w:tab/>
      </w:r>
      <w:r>
        <w:rPr>
          <w:rFonts w:hint="eastAsia"/>
        </w:rPr>
        <w:tab/>
      </w:r>
      <w:r>
        <w:rPr>
          <w:rFonts w:hint="eastAsia"/>
        </w:rPr>
        <w:tab/>
      </w:r>
      <w:r>
        <w:rPr>
          <w:rFonts w:hint="eastAsia"/>
        </w:rPr>
        <w:tab/>
        <w:t xml:space="preserve">  C. programmes</w:t>
      </w:r>
    </w:p>
    <w:p w:rsidR="003410D1" w:rsidRDefault="003410D1" w:rsidP="003410D1">
      <w:pPr>
        <w:spacing w:line="320" w:lineRule="exact"/>
        <w:rPr>
          <w:rFonts w:hint="eastAsia"/>
        </w:rPr>
      </w:pPr>
      <w:r>
        <w:rPr>
          <w:rFonts w:hint="eastAsia"/>
        </w:rPr>
        <w:t xml:space="preserve">14. In the end, the writer decided to </w:t>
      </w:r>
      <w:r>
        <w:rPr>
          <w:rFonts w:hint="eastAsia"/>
          <w:u w:val="single"/>
        </w:rPr>
        <w:t xml:space="preserve">          </w:t>
      </w:r>
      <w:r>
        <w:rPr>
          <w:rFonts w:hint="eastAsia"/>
        </w:rPr>
        <w:t xml:space="preserve"> .</w:t>
      </w:r>
    </w:p>
    <w:p w:rsidR="003410D1" w:rsidRDefault="003410D1" w:rsidP="003410D1">
      <w:pPr>
        <w:spacing w:line="320" w:lineRule="exact"/>
        <w:rPr>
          <w:rFonts w:hint="eastAsia"/>
        </w:rPr>
      </w:pPr>
      <w:r>
        <w:rPr>
          <w:rFonts w:hint="eastAsia"/>
        </w:rPr>
        <w:t xml:space="preserve">    A. sell the television set  </w:t>
      </w:r>
      <w:r>
        <w:rPr>
          <w:rFonts w:hint="eastAsia"/>
        </w:rPr>
        <w:tab/>
        <w:t xml:space="preserve">B. write books for children </w:t>
      </w:r>
      <w:r>
        <w:rPr>
          <w:rFonts w:hint="eastAsia"/>
        </w:rPr>
        <w:tab/>
        <w:t xml:space="preserve">  C. buy a pair of glasses for herself</w:t>
      </w:r>
    </w:p>
    <w:p w:rsidR="003410D1" w:rsidRDefault="003410D1" w:rsidP="003410D1">
      <w:pPr>
        <w:spacing w:line="320" w:lineRule="exact"/>
        <w:rPr>
          <w:rFonts w:hint="eastAsia"/>
        </w:rPr>
      </w:pPr>
      <w:r>
        <w:rPr>
          <w:rFonts w:hint="eastAsia"/>
        </w:rPr>
        <w:t xml:space="preserve">15. This passage is </w:t>
      </w:r>
      <w:r>
        <w:rPr>
          <w:rFonts w:hint="eastAsia"/>
          <w:u w:val="single"/>
        </w:rPr>
        <w:t xml:space="preserve">           </w:t>
      </w:r>
      <w:r>
        <w:rPr>
          <w:rFonts w:hint="eastAsia"/>
        </w:rPr>
        <w:t xml:space="preserve">  .</w:t>
      </w:r>
    </w:p>
    <w:p w:rsidR="003410D1" w:rsidRDefault="003410D1" w:rsidP="003410D1">
      <w:pPr>
        <w:spacing w:line="320" w:lineRule="exact"/>
        <w:rPr>
          <w:rFonts w:hint="eastAsia"/>
        </w:rPr>
      </w:pPr>
      <w:r>
        <w:rPr>
          <w:rFonts w:hint="eastAsia"/>
        </w:rPr>
        <w:t xml:space="preserve">  A. an interesting story  </w:t>
      </w:r>
      <w:r>
        <w:rPr>
          <w:rFonts w:hint="eastAsia"/>
        </w:rPr>
        <w:tab/>
      </w:r>
      <w:r>
        <w:rPr>
          <w:rFonts w:hint="eastAsia"/>
        </w:rPr>
        <w:tab/>
        <w:t>B. a programme report on TV    C. about a parent</w:t>
      </w:r>
      <w:r>
        <w:t>’</w:t>
      </w:r>
      <w:r>
        <w:rPr>
          <w:rFonts w:hint="eastAsia"/>
        </w:rPr>
        <w:t>s mind or idea</w:t>
      </w:r>
    </w:p>
    <w:p w:rsidR="003410D1" w:rsidRDefault="003410D1" w:rsidP="003410D1">
      <w:pPr>
        <w:spacing w:line="320" w:lineRule="exact"/>
        <w:rPr>
          <w:rFonts w:ascii="黑体" w:eastAsia="黑体"/>
          <w:szCs w:val="21"/>
        </w:rPr>
      </w:pPr>
      <w:r w:rsidRPr="0087210A">
        <w:rPr>
          <w:rFonts w:eastAsia="黑体"/>
          <w:szCs w:val="21"/>
        </w:rPr>
        <w:t>IV</w:t>
      </w:r>
      <w:r>
        <w:rPr>
          <w:rFonts w:ascii="黑体" w:eastAsia="黑体"/>
          <w:szCs w:val="21"/>
        </w:rPr>
        <w:t>.听短文，写信息。（共5小题，每小题1分；满分5分）</w:t>
      </w:r>
    </w:p>
    <w:p w:rsidR="003410D1" w:rsidRDefault="003410D1" w:rsidP="003410D1">
      <w:pPr>
        <w:spacing w:line="320" w:lineRule="exact"/>
        <w:rPr>
          <w:rFonts w:ascii="黑体" w:eastAsia="黑体" w:hint="eastAsia"/>
          <w:szCs w:val="21"/>
        </w:rPr>
      </w:pPr>
      <w:r>
        <w:rPr>
          <w:rFonts w:ascii="黑体" w:eastAsia="黑体"/>
          <w:szCs w:val="21"/>
        </w:rPr>
        <w:t>你将听到一篇短文，短文读两遍。请根据短文内容，填出下面空格中所缺的单词(每空一词)。</w:t>
      </w:r>
    </w:p>
    <w:p w:rsidR="003410D1" w:rsidRDefault="003410D1" w:rsidP="003410D1">
      <w:pPr>
        <w:spacing w:line="320" w:lineRule="exact"/>
        <w:ind w:firstLine="420"/>
        <w:rPr>
          <w:rFonts w:ascii="黑体" w:eastAsia="黑体" w:hint="eastAsia"/>
          <w:sz w:val="24"/>
        </w:rPr>
      </w:pPr>
      <w:r>
        <w:rPr>
          <w:kern w:val="0"/>
          <w:szCs w:val="21"/>
        </w:rPr>
        <w:t xml:space="preserve">My teacher says we should go to </w:t>
      </w:r>
      <w:r w:rsidRPr="00745041">
        <w:rPr>
          <w:rFonts w:hint="eastAsia"/>
          <w:kern w:val="0"/>
          <w:szCs w:val="21"/>
          <w:u w:val="single"/>
        </w:rPr>
        <w:t xml:space="preserve"> </w:t>
      </w:r>
      <w:r>
        <w:rPr>
          <w:rFonts w:hint="eastAsia"/>
          <w:kern w:val="0"/>
          <w:szCs w:val="21"/>
          <w:u w:val="single"/>
        </w:rPr>
        <w:t xml:space="preserve"> </w:t>
      </w:r>
      <w:r w:rsidRPr="00745041">
        <w:rPr>
          <w:rFonts w:hint="eastAsia"/>
          <w:kern w:val="0"/>
          <w:szCs w:val="21"/>
          <w:u w:val="single"/>
        </w:rPr>
        <w:t>16</w:t>
      </w:r>
      <w:r>
        <w:rPr>
          <w:rFonts w:hint="eastAsia"/>
          <w:kern w:val="0"/>
          <w:szCs w:val="21"/>
          <w:u w:val="single"/>
        </w:rPr>
        <w:t xml:space="preserve"> </w:t>
      </w:r>
      <w:r w:rsidRPr="00745041">
        <w:rPr>
          <w:kern w:val="0"/>
          <w:szCs w:val="21"/>
          <w:u w:val="single"/>
        </w:rPr>
        <w:t xml:space="preserve"> </w:t>
      </w:r>
      <w:r>
        <w:rPr>
          <w:rFonts w:hint="eastAsia"/>
          <w:kern w:val="0"/>
          <w:szCs w:val="21"/>
        </w:rPr>
        <w:t xml:space="preserve"> </w:t>
      </w:r>
      <w:r>
        <w:rPr>
          <w:kern w:val="0"/>
          <w:szCs w:val="21"/>
        </w:rPr>
        <w:t>every six months. But I am very nervous</w:t>
      </w:r>
      <w:r>
        <w:rPr>
          <w:rFonts w:hint="eastAsia"/>
          <w:kern w:val="0"/>
          <w:szCs w:val="21"/>
        </w:rPr>
        <w:t xml:space="preserve">. </w:t>
      </w:r>
      <w:r>
        <w:rPr>
          <w:kern w:val="0"/>
          <w:szCs w:val="21"/>
        </w:rPr>
        <w:t>Last</w:t>
      </w:r>
      <w:r>
        <w:rPr>
          <w:kern w:val="0"/>
          <w:szCs w:val="21"/>
          <w:u w:val="single"/>
        </w:rPr>
        <w:t xml:space="preserve"> </w:t>
      </w:r>
      <w:r>
        <w:rPr>
          <w:rFonts w:hint="eastAsia"/>
          <w:kern w:val="0"/>
          <w:szCs w:val="21"/>
          <w:u w:val="single"/>
        </w:rPr>
        <w:t xml:space="preserve"> 17   </w:t>
      </w:r>
      <w:r w:rsidRPr="00745041">
        <w:rPr>
          <w:rFonts w:hint="eastAsia"/>
          <w:kern w:val="0"/>
          <w:szCs w:val="21"/>
        </w:rPr>
        <w:t>,</w:t>
      </w:r>
      <w:r>
        <w:rPr>
          <w:rFonts w:hint="eastAsia"/>
          <w:kern w:val="0"/>
          <w:szCs w:val="21"/>
        </w:rPr>
        <w:t xml:space="preserve"> </w:t>
      </w:r>
      <w:r>
        <w:rPr>
          <w:kern w:val="0"/>
          <w:szCs w:val="21"/>
        </w:rPr>
        <w:t>I had a toothache. My mother</w:t>
      </w:r>
      <w:r>
        <w:rPr>
          <w:rFonts w:hint="eastAsia"/>
          <w:kern w:val="0"/>
          <w:szCs w:val="21"/>
        </w:rPr>
        <w:t xml:space="preserve"> and I</w:t>
      </w:r>
      <w:r>
        <w:rPr>
          <w:kern w:val="0"/>
          <w:szCs w:val="21"/>
        </w:rPr>
        <w:t xml:space="preserve"> went to Dr Philip’s </w:t>
      </w:r>
      <w:r>
        <w:rPr>
          <w:rFonts w:hint="eastAsia"/>
          <w:kern w:val="0"/>
          <w:szCs w:val="21"/>
        </w:rPr>
        <w:t>office</w:t>
      </w:r>
      <w:r>
        <w:rPr>
          <w:kern w:val="0"/>
          <w:szCs w:val="21"/>
        </w:rPr>
        <w:t xml:space="preserve">. Dr Philip is the best doctor in our neighborhood. He is kind and friendly. He checked my teeth and said I had a serious tooth problem. He said I should not have too many soft </w:t>
      </w:r>
      <w:r w:rsidRPr="00745041">
        <w:rPr>
          <w:rFonts w:hint="eastAsia"/>
          <w:kern w:val="0"/>
          <w:szCs w:val="21"/>
          <w:u w:val="single"/>
        </w:rPr>
        <w:t xml:space="preserve">  18 </w:t>
      </w:r>
      <w:r>
        <w:rPr>
          <w:rFonts w:hint="eastAsia"/>
          <w:kern w:val="0"/>
          <w:szCs w:val="21"/>
          <w:u w:val="single"/>
        </w:rPr>
        <w:t xml:space="preserve"> </w:t>
      </w:r>
      <w:r w:rsidRPr="00745041">
        <w:rPr>
          <w:kern w:val="0"/>
          <w:szCs w:val="21"/>
        </w:rPr>
        <w:t xml:space="preserve"> </w:t>
      </w:r>
      <w:r>
        <w:rPr>
          <w:kern w:val="0"/>
          <w:szCs w:val="21"/>
        </w:rPr>
        <w:t xml:space="preserve">or sweets. I listened to Dr Phil carefully. I told him I would brush my teeth </w:t>
      </w:r>
      <w:r w:rsidRPr="00745041">
        <w:rPr>
          <w:rFonts w:hint="eastAsia"/>
          <w:kern w:val="0"/>
          <w:szCs w:val="21"/>
        </w:rPr>
        <w:t xml:space="preserve"> </w:t>
      </w:r>
      <w:r w:rsidRPr="00745041">
        <w:rPr>
          <w:rFonts w:hint="eastAsia"/>
          <w:kern w:val="0"/>
          <w:szCs w:val="21"/>
          <w:u w:val="single"/>
        </w:rPr>
        <w:t xml:space="preserve"> </w:t>
      </w:r>
      <w:r>
        <w:rPr>
          <w:rFonts w:hint="eastAsia"/>
          <w:kern w:val="0"/>
          <w:szCs w:val="21"/>
          <w:u w:val="single"/>
        </w:rPr>
        <w:t xml:space="preserve"> </w:t>
      </w:r>
      <w:r w:rsidRPr="00745041">
        <w:rPr>
          <w:rFonts w:hint="eastAsia"/>
          <w:kern w:val="0"/>
          <w:szCs w:val="21"/>
          <w:u w:val="single"/>
        </w:rPr>
        <w:t xml:space="preserve">19  </w:t>
      </w:r>
      <w:r w:rsidRPr="00745041">
        <w:rPr>
          <w:rFonts w:hint="eastAsia"/>
          <w:kern w:val="0"/>
          <w:szCs w:val="21"/>
        </w:rPr>
        <w:t xml:space="preserve"> </w:t>
      </w:r>
      <w:r>
        <w:rPr>
          <w:kern w:val="0"/>
          <w:szCs w:val="21"/>
        </w:rPr>
        <w:t xml:space="preserve"> times a day. I also promised not to eat </w:t>
      </w:r>
      <w:r>
        <w:rPr>
          <w:rFonts w:hint="eastAsia"/>
          <w:kern w:val="0"/>
          <w:szCs w:val="21"/>
        </w:rPr>
        <w:t xml:space="preserve"> </w:t>
      </w:r>
      <w:r w:rsidRPr="00745041">
        <w:rPr>
          <w:rFonts w:hint="eastAsia"/>
          <w:kern w:val="0"/>
          <w:szCs w:val="21"/>
          <w:u w:val="single"/>
        </w:rPr>
        <w:t xml:space="preserve"> </w:t>
      </w:r>
      <w:r>
        <w:rPr>
          <w:rFonts w:hint="eastAsia"/>
          <w:kern w:val="0"/>
          <w:szCs w:val="21"/>
          <w:u w:val="single"/>
        </w:rPr>
        <w:t xml:space="preserve"> </w:t>
      </w:r>
      <w:r w:rsidRPr="00745041">
        <w:rPr>
          <w:rFonts w:hint="eastAsia"/>
          <w:kern w:val="0"/>
          <w:szCs w:val="21"/>
          <w:u w:val="single"/>
        </w:rPr>
        <w:t xml:space="preserve">20  </w:t>
      </w:r>
      <w:r>
        <w:rPr>
          <w:kern w:val="0"/>
          <w:szCs w:val="21"/>
        </w:rPr>
        <w:t xml:space="preserve"> before going to bed. And next time, I will see him with a bigger smile!</w:t>
      </w:r>
    </w:p>
    <w:p w:rsidR="003410D1" w:rsidRDefault="003410D1" w:rsidP="003410D1">
      <w:pPr>
        <w:spacing w:beforeLines="50" w:line="320" w:lineRule="exact"/>
        <w:jc w:val="center"/>
        <w:rPr>
          <w:rFonts w:ascii="黑体" w:eastAsia="黑体" w:hint="eastAsia"/>
          <w:sz w:val="24"/>
        </w:rPr>
      </w:pPr>
      <w:r>
        <w:rPr>
          <w:rFonts w:ascii="黑体" w:eastAsia="黑体"/>
          <w:sz w:val="24"/>
        </w:rPr>
        <w:t>笔试部分</w:t>
      </w:r>
      <w:r>
        <w:rPr>
          <w:rFonts w:ascii="黑体" w:eastAsia="黑体" w:hint="eastAsia"/>
          <w:sz w:val="24"/>
        </w:rPr>
        <w:t xml:space="preserve">  </w:t>
      </w:r>
      <w:r>
        <w:rPr>
          <w:rFonts w:ascii="黑体" w:eastAsia="黑体"/>
          <w:sz w:val="24"/>
        </w:rPr>
        <w:t>(80分)</w:t>
      </w:r>
    </w:p>
    <w:p w:rsidR="003410D1" w:rsidRDefault="003410D1" w:rsidP="003410D1">
      <w:pPr>
        <w:spacing w:line="310" w:lineRule="exact"/>
        <w:rPr>
          <w:rFonts w:ascii="黑体" w:eastAsia="黑体"/>
          <w:sz w:val="24"/>
        </w:rPr>
      </w:pPr>
      <w:r w:rsidRPr="0087210A">
        <w:rPr>
          <w:rFonts w:eastAsia="黑体"/>
          <w:szCs w:val="21"/>
        </w:rPr>
        <w:t>V</w:t>
      </w:r>
      <w:r>
        <w:rPr>
          <w:rFonts w:ascii="黑体" w:eastAsia="黑体"/>
          <w:szCs w:val="21"/>
        </w:rPr>
        <w:t>.单项选择(15分)</w:t>
      </w:r>
    </w:p>
    <w:p w:rsidR="003410D1" w:rsidRDefault="003410D1" w:rsidP="003410D1">
      <w:pPr>
        <w:widowControl/>
        <w:spacing w:line="310" w:lineRule="exact"/>
        <w:rPr>
          <w:kern w:val="0"/>
          <w:szCs w:val="21"/>
        </w:rPr>
      </w:pPr>
      <w:r>
        <w:rPr>
          <w:rFonts w:hint="eastAsia"/>
        </w:rPr>
        <w:t xml:space="preserve">21. </w:t>
      </w:r>
      <w:r>
        <w:rPr>
          <w:kern w:val="0"/>
          <w:szCs w:val="21"/>
        </w:rPr>
        <w:t>-</w:t>
      </w:r>
      <w:r>
        <w:rPr>
          <w:rFonts w:hint="eastAsia"/>
          <w:kern w:val="0"/>
          <w:szCs w:val="21"/>
        </w:rPr>
        <w:t xml:space="preserve">- </w:t>
      </w:r>
      <w:r>
        <w:rPr>
          <w:kern w:val="0"/>
          <w:szCs w:val="21"/>
        </w:rPr>
        <w:t>How about _____out for some coffee with me?</w:t>
      </w:r>
    </w:p>
    <w:p w:rsidR="003410D1" w:rsidRDefault="003410D1" w:rsidP="003410D1">
      <w:pPr>
        <w:widowControl/>
        <w:spacing w:line="310" w:lineRule="exact"/>
        <w:ind w:firstLineChars="150" w:firstLine="315"/>
        <w:rPr>
          <w:kern w:val="0"/>
          <w:szCs w:val="21"/>
        </w:rPr>
      </w:pPr>
      <w:r>
        <w:rPr>
          <w:kern w:val="0"/>
          <w:szCs w:val="21"/>
        </w:rPr>
        <w:t>--</w:t>
      </w:r>
      <w:r>
        <w:rPr>
          <w:rFonts w:hint="eastAsia"/>
          <w:kern w:val="0"/>
          <w:szCs w:val="21"/>
        </w:rPr>
        <w:t xml:space="preserve"> </w:t>
      </w:r>
      <w:r>
        <w:rPr>
          <w:kern w:val="0"/>
          <w:szCs w:val="21"/>
        </w:rPr>
        <w:t>I’d love to .But I have a bad headache today.</w:t>
      </w:r>
    </w:p>
    <w:p w:rsidR="003410D1" w:rsidRDefault="003410D1" w:rsidP="003410D1">
      <w:pPr>
        <w:widowControl/>
        <w:spacing w:line="310" w:lineRule="exact"/>
        <w:ind w:firstLine="420"/>
        <w:rPr>
          <w:kern w:val="0"/>
          <w:szCs w:val="21"/>
        </w:rPr>
      </w:pPr>
      <w:r>
        <w:rPr>
          <w:kern w:val="0"/>
          <w:szCs w:val="21"/>
        </w:rPr>
        <w:t xml:space="preserve">A. go  </w:t>
      </w:r>
      <w:r>
        <w:rPr>
          <w:kern w:val="0"/>
          <w:szCs w:val="21"/>
        </w:rPr>
        <w:tab/>
      </w:r>
      <w:r>
        <w:rPr>
          <w:kern w:val="0"/>
          <w:szCs w:val="21"/>
        </w:rPr>
        <w:tab/>
      </w:r>
      <w:r>
        <w:rPr>
          <w:kern w:val="0"/>
          <w:szCs w:val="21"/>
        </w:rPr>
        <w:tab/>
        <w:t xml:space="preserve">B. going  </w:t>
      </w:r>
      <w:r>
        <w:rPr>
          <w:kern w:val="0"/>
          <w:szCs w:val="21"/>
        </w:rPr>
        <w:tab/>
      </w:r>
      <w:r>
        <w:rPr>
          <w:kern w:val="0"/>
          <w:szCs w:val="21"/>
        </w:rPr>
        <w:tab/>
      </w:r>
      <w:r>
        <w:rPr>
          <w:kern w:val="0"/>
          <w:szCs w:val="21"/>
        </w:rPr>
        <w:tab/>
        <w:t xml:space="preserve">C. to go  </w:t>
      </w:r>
      <w:r>
        <w:rPr>
          <w:kern w:val="0"/>
          <w:szCs w:val="21"/>
        </w:rPr>
        <w:tab/>
      </w:r>
      <w:r>
        <w:rPr>
          <w:kern w:val="0"/>
          <w:szCs w:val="21"/>
        </w:rPr>
        <w:tab/>
        <w:t xml:space="preserve"> </w:t>
      </w:r>
      <w:r>
        <w:rPr>
          <w:kern w:val="0"/>
          <w:szCs w:val="21"/>
        </w:rPr>
        <w:tab/>
        <w:t xml:space="preserve">D. goes </w:t>
      </w:r>
    </w:p>
    <w:p w:rsidR="003410D1" w:rsidRDefault="003410D1" w:rsidP="003410D1">
      <w:pPr>
        <w:widowControl/>
        <w:spacing w:line="310" w:lineRule="exact"/>
        <w:rPr>
          <w:rFonts w:hint="eastAsia"/>
          <w:kern w:val="0"/>
          <w:szCs w:val="21"/>
        </w:rPr>
      </w:pPr>
      <w:r>
        <w:rPr>
          <w:rFonts w:hint="eastAsia"/>
          <w:kern w:val="0"/>
          <w:szCs w:val="21"/>
        </w:rPr>
        <w:t>22.</w:t>
      </w:r>
      <w:r>
        <w:rPr>
          <w:rFonts w:hint="eastAsia"/>
          <w:kern w:val="0"/>
          <w:szCs w:val="21"/>
        </w:rPr>
        <w:tab/>
      </w:r>
      <w:r>
        <w:rPr>
          <w:kern w:val="0"/>
          <w:szCs w:val="21"/>
        </w:rPr>
        <w:t>When you learn new English words, use them often, ____ you’ll forget them easily.</w:t>
      </w:r>
    </w:p>
    <w:p w:rsidR="003410D1" w:rsidRDefault="003410D1" w:rsidP="003410D1">
      <w:pPr>
        <w:spacing w:line="310" w:lineRule="exact"/>
        <w:ind w:firstLine="420"/>
        <w:rPr>
          <w:rFonts w:ascii="宋体" w:hAnsi="宋体" w:hint="eastAsia"/>
          <w:kern w:val="0"/>
          <w:szCs w:val="21"/>
        </w:rPr>
      </w:pPr>
      <w:r>
        <w:rPr>
          <w:kern w:val="0"/>
          <w:szCs w:val="21"/>
        </w:rPr>
        <w:t>A. but</w:t>
      </w:r>
      <w:r>
        <w:rPr>
          <w:kern w:val="0"/>
          <w:szCs w:val="21"/>
        </w:rPr>
        <w:tab/>
      </w:r>
      <w:r>
        <w:rPr>
          <w:kern w:val="0"/>
          <w:szCs w:val="21"/>
        </w:rPr>
        <w:tab/>
      </w:r>
      <w:r>
        <w:rPr>
          <w:rFonts w:hint="eastAsia"/>
          <w:kern w:val="0"/>
          <w:szCs w:val="21"/>
        </w:rPr>
        <w:tab/>
      </w:r>
      <w:r>
        <w:rPr>
          <w:kern w:val="0"/>
          <w:szCs w:val="21"/>
        </w:rPr>
        <w:t>B. so</w:t>
      </w:r>
      <w:r>
        <w:rPr>
          <w:kern w:val="0"/>
          <w:szCs w:val="21"/>
        </w:rPr>
        <w:tab/>
      </w:r>
      <w:r>
        <w:rPr>
          <w:rFonts w:hint="eastAsia"/>
          <w:kern w:val="0"/>
          <w:szCs w:val="21"/>
        </w:rPr>
        <w:tab/>
      </w:r>
      <w:r>
        <w:rPr>
          <w:rFonts w:hint="eastAsia"/>
          <w:kern w:val="0"/>
          <w:szCs w:val="21"/>
        </w:rPr>
        <w:tab/>
      </w:r>
      <w:r>
        <w:rPr>
          <w:rFonts w:hint="eastAsia"/>
          <w:kern w:val="0"/>
          <w:szCs w:val="21"/>
        </w:rPr>
        <w:tab/>
      </w:r>
      <w:r>
        <w:rPr>
          <w:kern w:val="0"/>
          <w:szCs w:val="21"/>
        </w:rPr>
        <w:t xml:space="preserve">C. or  </w:t>
      </w:r>
      <w:r>
        <w:rPr>
          <w:kern w:val="0"/>
          <w:szCs w:val="21"/>
        </w:rPr>
        <w:tab/>
      </w:r>
      <w:r>
        <w:rPr>
          <w:rFonts w:hint="eastAsia"/>
          <w:kern w:val="0"/>
          <w:szCs w:val="21"/>
        </w:rPr>
        <w:tab/>
      </w:r>
      <w:r>
        <w:rPr>
          <w:rFonts w:hint="eastAsia"/>
          <w:kern w:val="0"/>
          <w:szCs w:val="21"/>
        </w:rPr>
        <w:tab/>
      </w:r>
      <w:r>
        <w:rPr>
          <w:rFonts w:hint="eastAsia"/>
          <w:kern w:val="0"/>
          <w:szCs w:val="21"/>
        </w:rPr>
        <w:tab/>
      </w:r>
      <w:r>
        <w:rPr>
          <w:kern w:val="0"/>
          <w:szCs w:val="21"/>
        </w:rPr>
        <w:t>D. and</w:t>
      </w:r>
    </w:p>
    <w:p w:rsidR="003410D1" w:rsidRDefault="003410D1" w:rsidP="003410D1">
      <w:pPr>
        <w:spacing w:line="310" w:lineRule="exact"/>
        <w:rPr>
          <w:rFonts w:hint="eastAsia"/>
        </w:rPr>
      </w:pPr>
      <w:r>
        <w:rPr>
          <w:rFonts w:hint="eastAsia"/>
        </w:rPr>
        <w:t xml:space="preserve">23. </w:t>
      </w:r>
      <w:r>
        <w:rPr>
          <w:kern w:val="0"/>
          <w:szCs w:val="21"/>
        </w:rPr>
        <w:t>-</w:t>
      </w:r>
      <w:r>
        <w:rPr>
          <w:rFonts w:hint="eastAsia"/>
          <w:kern w:val="0"/>
          <w:szCs w:val="21"/>
        </w:rPr>
        <w:t>-</w:t>
      </w:r>
      <w:r>
        <w:rPr>
          <w:rFonts w:hint="eastAsia"/>
        </w:rPr>
        <w:t xml:space="preserve">Do you like listening to </w:t>
      </w:r>
      <w:r>
        <w:rPr>
          <w:rFonts w:hint="eastAsia"/>
          <w:i/>
        </w:rPr>
        <w:t>Moonlight Sonata</w:t>
      </w:r>
      <w:r>
        <w:rPr>
          <w:rFonts w:hint="eastAsia"/>
        </w:rPr>
        <w:t>？</w:t>
      </w:r>
    </w:p>
    <w:p w:rsidR="003410D1" w:rsidRDefault="003410D1" w:rsidP="003410D1">
      <w:pPr>
        <w:spacing w:line="310" w:lineRule="exact"/>
        <w:ind w:firstLineChars="150" w:firstLine="315"/>
        <w:rPr>
          <w:rFonts w:hint="eastAsia"/>
        </w:rPr>
      </w:pPr>
      <w:r>
        <w:rPr>
          <w:kern w:val="0"/>
          <w:szCs w:val="21"/>
        </w:rPr>
        <w:t>-</w:t>
      </w:r>
      <w:r>
        <w:rPr>
          <w:rFonts w:hint="eastAsia"/>
          <w:kern w:val="0"/>
          <w:szCs w:val="21"/>
        </w:rPr>
        <w:t>-</w:t>
      </w:r>
      <w:r>
        <w:rPr>
          <w:rFonts w:hint="eastAsia"/>
        </w:rPr>
        <w:t xml:space="preserve">Yes. </w:t>
      </w:r>
      <w:r>
        <w:t>I</w:t>
      </w:r>
      <w:r>
        <w:rPr>
          <w:rFonts w:hint="eastAsia"/>
        </w:rPr>
        <w:t>t ____ really beautiful.</w:t>
      </w:r>
    </w:p>
    <w:p w:rsidR="003410D1" w:rsidRDefault="003410D1" w:rsidP="003410D1">
      <w:pPr>
        <w:spacing w:line="310" w:lineRule="exact"/>
        <w:rPr>
          <w:rFonts w:hint="eastAsia"/>
        </w:rPr>
      </w:pPr>
      <w:r>
        <w:rPr>
          <w:rFonts w:hint="eastAsia"/>
        </w:rPr>
        <w:t xml:space="preserve">   </w:t>
      </w:r>
      <w:r>
        <w:rPr>
          <w:rFonts w:hint="eastAsia"/>
        </w:rPr>
        <w:tab/>
        <w:t>A. feels</w:t>
      </w:r>
      <w:r>
        <w:rPr>
          <w:rFonts w:hint="eastAsia"/>
        </w:rPr>
        <w:tab/>
      </w:r>
      <w:r>
        <w:rPr>
          <w:rFonts w:hint="eastAsia"/>
        </w:rPr>
        <w:tab/>
      </w:r>
      <w:r>
        <w:rPr>
          <w:rFonts w:hint="eastAsia"/>
        </w:rPr>
        <w:tab/>
        <w:t>B. sounds</w:t>
      </w:r>
      <w:r>
        <w:rPr>
          <w:rFonts w:hint="eastAsia"/>
        </w:rPr>
        <w:tab/>
      </w:r>
      <w:r>
        <w:rPr>
          <w:rFonts w:hint="eastAsia"/>
        </w:rPr>
        <w:tab/>
      </w:r>
      <w:r>
        <w:rPr>
          <w:rFonts w:hint="eastAsia"/>
        </w:rPr>
        <w:tab/>
      </w:r>
      <w:r>
        <w:rPr>
          <w:rFonts w:hint="eastAsia"/>
        </w:rPr>
        <w:tab/>
        <w:t>C. tastes</w:t>
      </w:r>
      <w:r>
        <w:rPr>
          <w:rFonts w:hint="eastAsia"/>
        </w:rPr>
        <w:tab/>
      </w:r>
      <w:r>
        <w:rPr>
          <w:rFonts w:hint="eastAsia"/>
        </w:rPr>
        <w:tab/>
      </w:r>
      <w:r>
        <w:rPr>
          <w:rFonts w:hint="eastAsia"/>
        </w:rPr>
        <w:tab/>
      </w:r>
      <w:r>
        <w:rPr>
          <w:rFonts w:hint="eastAsia"/>
        </w:rPr>
        <w:tab/>
        <w:t>D. looks</w:t>
      </w:r>
    </w:p>
    <w:p w:rsidR="003410D1" w:rsidRDefault="003410D1" w:rsidP="003410D1">
      <w:pPr>
        <w:autoSpaceDE w:val="0"/>
        <w:autoSpaceDN w:val="0"/>
        <w:adjustRightInd w:val="0"/>
        <w:spacing w:line="310" w:lineRule="exact"/>
        <w:jc w:val="left"/>
        <w:rPr>
          <w:kern w:val="0"/>
          <w:szCs w:val="21"/>
        </w:rPr>
      </w:pPr>
      <w:r>
        <w:rPr>
          <w:rFonts w:hint="eastAsia"/>
        </w:rPr>
        <w:t xml:space="preserve">24. -- </w:t>
      </w:r>
      <w:r>
        <w:rPr>
          <w:kern w:val="0"/>
          <w:szCs w:val="21"/>
        </w:rPr>
        <w:t>I like eating at a KFC restaurant. Food there is delicious and healthy!</w:t>
      </w:r>
    </w:p>
    <w:p w:rsidR="003410D1" w:rsidRDefault="003410D1" w:rsidP="003410D1">
      <w:pPr>
        <w:autoSpaceDE w:val="0"/>
        <w:autoSpaceDN w:val="0"/>
        <w:adjustRightInd w:val="0"/>
        <w:spacing w:line="310" w:lineRule="exact"/>
        <w:jc w:val="left"/>
        <w:rPr>
          <w:rFonts w:hint="eastAsia"/>
          <w:kern w:val="0"/>
          <w:szCs w:val="21"/>
        </w:rPr>
      </w:pPr>
      <w:r>
        <w:rPr>
          <w:kern w:val="0"/>
          <w:szCs w:val="21"/>
        </w:rPr>
        <w:lastRenderedPageBreak/>
        <w:t>   </w:t>
      </w:r>
      <w:r>
        <w:rPr>
          <w:rFonts w:hint="eastAsia"/>
          <w:kern w:val="0"/>
          <w:szCs w:val="21"/>
        </w:rPr>
        <w:t xml:space="preserve">  -- </w:t>
      </w:r>
      <w:r>
        <w:rPr>
          <w:kern w:val="0"/>
          <w:szCs w:val="21"/>
        </w:rPr>
        <w:t xml:space="preserve">_________. Eating too much junk food is bad for your health. </w:t>
      </w:r>
    </w:p>
    <w:p w:rsidR="003410D1" w:rsidRDefault="003410D1" w:rsidP="003410D1">
      <w:pPr>
        <w:autoSpaceDE w:val="0"/>
        <w:autoSpaceDN w:val="0"/>
        <w:adjustRightInd w:val="0"/>
        <w:spacing w:line="310" w:lineRule="exact"/>
        <w:ind w:rightChars="-168" w:right="-353" w:firstLine="420"/>
        <w:jc w:val="left"/>
        <w:rPr>
          <w:rFonts w:hint="eastAsia"/>
          <w:kern w:val="0"/>
          <w:szCs w:val="21"/>
        </w:rPr>
      </w:pPr>
      <w:r>
        <w:rPr>
          <w:kern w:val="0"/>
          <w:szCs w:val="21"/>
        </w:rPr>
        <w:t xml:space="preserve">A. That’s right       B. That’s all right </w:t>
      </w:r>
      <w:r>
        <w:rPr>
          <w:rFonts w:hint="eastAsia"/>
          <w:kern w:val="0"/>
          <w:szCs w:val="21"/>
        </w:rPr>
        <w:t xml:space="preserve">   </w:t>
      </w:r>
      <w:r>
        <w:rPr>
          <w:kern w:val="0"/>
          <w:szCs w:val="21"/>
        </w:rPr>
        <w:t>C. It doesn’t matter   </w:t>
      </w:r>
      <w:r>
        <w:rPr>
          <w:rFonts w:hint="eastAsia"/>
          <w:kern w:val="0"/>
          <w:szCs w:val="21"/>
        </w:rPr>
        <w:t xml:space="preserve"> </w:t>
      </w:r>
      <w:r>
        <w:rPr>
          <w:kern w:val="0"/>
          <w:szCs w:val="21"/>
        </w:rPr>
        <w:t>D. I really can’t agree with you</w:t>
      </w:r>
    </w:p>
    <w:p w:rsidR="003410D1" w:rsidRDefault="003410D1" w:rsidP="003410D1">
      <w:pPr>
        <w:spacing w:line="310" w:lineRule="exact"/>
        <w:rPr>
          <w:rFonts w:hint="eastAsia"/>
        </w:rPr>
      </w:pPr>
      <w:r>
        <w:rPr>
          <w:rFonts w:hint="eastAsia"/>
        </w:rPr>
        <w:t>25.</w:t>
      </w:r>
      <w:r>
        <w:t xml:space="preserve"> Xian Xinghai was famous </w:t>
      </w:r>
      <w:r>
        <w:rPr>
          <w:u w:val="single"/>
        </w:rPr>
        <w:t xml:space="preserve">       </w:t>
      </w:r>
      <w:r>
        <w:t xml:space="preserve"> a composer.</w:t>
      </w:r>
    </w:p>
    <w:p w:rsidR="003410D1" w:rsidRDefault="003410D1" w:rsidP="003410D1">
      <w:pPr>
        <w:spacing w:line="310" w:lineRule="exact"/>
        <w:ind w:firstLine="420"/>
        <w:rPr>
          <w:rFonts w:hint="eastAsia"/>
        </w:rPr>
      </w:pPr>
      <w:r>
        <w:t>A</w:t>
      </w:r>
      <w:r>
        <w:rPr>
          <w:rFonts w:hint="eastAsia"/>
        </w:rPr>
        <w:t xml:space="preserve">. </w:t>
      </w:r>
      <w:r>
        <w:t>by</w:t>
      </w:r>
      <w:r>
        <w:tab/>
      </w:r>
      <w:r>
        <w:tab/>
      </w:r>
      <w:r>
        <w:rPr>
          <w:rFonts w:hint="eastAsia"/>
        </w:rPr>
        <w:tab/>
      </w:r>
      <w:r>
        <w:t>B</w:t>
      </w:r>
      <w:r>
        <w:rPr>
          <w:rFonts w:hint="eastAsia"/>
        </w:rPr>
        <w:t xml:space="preserve">. </w:t>
      </w:r>
      <w:r>
        <w:t>for</w:t>
      </w:r>
      <w:r>
        <w:tab/>
      </w:r>
      <w:r>
        <w:tab/>
      </w:r>
      <w:r>
        <w:rPr>
          <w:rFonts w:hint="eastAsia"/>
        </w:rPr>
        <w:tab/>
        <w:t xml:space="preserve">  </w:t>
      </w:r>
      <w:r>
        <w:t>C</w:t>
      </w:r>
      <w:r>
        <w:rPr>
          <w:rFonts w:hint="eastAsia"/>
        </w:rPr>
        <w:t xml:space="preserve">. </w:t>
      </w:r>
      <w:r>
        <w:t>as</w:t>
      </w:r>
      <w:r>
        <w:tab/>
      </w:r>
      <w:r>
        <w:tab/>
      </w:r>
      <w:r>
        <w:rPr>
          <w:rFonts w:hint="eastAsia"/>
        </w:rPr>
        <w:tab/>
      </w:r>
      <w:r>
        <w:rPr>
          <w:rFonts w:hint="eastAsia"/>
        </w:rPr>
        <w:tab/>
      </w:r>
      <w:r>
        <w:t>D</w:t>
      </w:r>
      <w:r>
        <w:rPr>
          <w:rFonts w:hint="eastAsia"/>
        </w:rPr>
        <w:t xml:space="preserve">. </w:t>
      </w:r>
      <w:r>
        <w:t>of</w:t>
      </w:r>
    </w:p>
    <w:p w:rsidR="003410D1" w:rsidRDefault="003410D1" w:rsidP="003410D1">
      <w:pPr>
        <w:spacing w:line="310" w:lineRule="exact"/>
        <w:rPr>
          <w:rFonts w:hint="eastAsia"/>
        </w:rPr>
      </w:pPr>
      <w:r>
        <w:rPr>
          <w:rFonts w:hint="eastAsia"/>
        </w:rPr>
        <w:t xml:space="preserve">26. If the fire breaks out </w:t>
      </w:r>
      <w:r>
        <w:t>in the tall building,</w:t>
      </w:r>
      <w:r>
        <w:rPr>
          <w:rFonts w:hint="eastAsia"/>
        </w:rPr>
        <w:t xml:space="preserve"> </w:t>
      </w:r>
      <w:r>
        <w:t xml:space="preserve">we should find the sign, </w:t>
      </w:r>
      <w:r>
        <w:rPr>
          <w:color w:val="000000"/>
          <w:kern w:val="0"/>
          <w:szCs w:val="21"/>
        </w:rPr>
        <w:t>“</w:t>
      </w:r>
      <w:r>
        <w:rPr>
          <w:rFonts w:hint="eastAsia"/>
          <w:color w:val="000000"/>
          <w:kern w:val="0"/>
          <w:szCs w:val="21"/>
        </w:rPr>
        <w:t>______</w:t>
      </w:r>
      <w:r>
        <w:rPr>
          <w:color w:val="000000"/>
          <w:kern w:val="0"/>
          <w:szCs w:val="21"/>
        </w:rPr>
        <w:t>”</w:t>
      </w:r>
      <w:r>
        <w:t xml:space="preserve"> at once.</w:t>
      </w:r>
    </w:p>
    <w:p w:rsidR="003410D1" w:rsidRPr="006E7CF9" w:rsidRDefault="003410D1" w:rsidP="003410D1">
      <w:pPr>
        <w:spacing w:line="310" w:lineRule="exact"/>
        <w:ind w:left="420"/>
      </w:pPr>
      <w:r w:rsidRPr="006E7CF9">
        <w:t>A.</w:t>
      </w:r>
      <w:r>
        <w:rPr>
          <w:rFonts w:hint="eastAsia"/>
        </w:rPr>
        <w:t xml:space="preserve"> </w:t>
      </w:r>
      <w:r w:rsidRPr="006E7CF9">
        <w:t>Entrance</w:t>
      </w:r>
      <w:r w:rsidRPr="006E7CF9">
        <w:tab/>
      </w:r>
      <w:r w:rsidRPr="006E7CF9">
        <w:tab/>
        <w:t>B.</w:t>
      </w:r>
      <w:r w:rsidRPr="006E7CF9">
        <w:rPr>
          <w:color w:val="000000"/>
          <w:szCs w:val="21"/>
        </w:rPr>
        <w:t xml:space="preserve"> Danger</w:t>
      </w:r>
      <w:r>
        <w:tab/>
      </w:r>
      <w:r>
        <w:tab/>
      </w:r>
      <w:r>
        <w:rPr>
          <w:rFonts w:hint="eastAsia"/>
        </w:rPr>
        <w:t xml:space="preserve">  </w:t>
      </w:r>
      <w:r w:rsidRPr="006E7CF9">
        <w:t>C.</w:t>
      </w:r>
      <w:r>
        <w:rPr>
          <w:rFonts w:hint="eastAsia"/>
        </w:rPr>
        <w:t xml:space="preserve"> </w:t>
      </w:r>
      <w:r w:rsidRPr="006E7CF9">
        <w:t>Exit</w:t>
      </w:r>
      <w:r w:rsidRPr="006E7CF9">
        <w:tab/>
      </w:r>
      <w:r w:rsidRPr="006E7CF9">
        <w:tab/>
      </w:r>
      <w:r w:rsidRPr="006E7CF9">
        <w:tab/>
      </w:r>
      <w:r w:rsidRPr="006E7CF9">
        <w:tab/>
        <w:t xml:space="preserve">D. </w:t>
      </w:r>
      <w:r w:rsidRPr="006E7CF9">
        <w:rPr>
          <w:color w:val="000000"/>
          <w:szCs w:val="21"/>
        </w:rPr>
        <w:t>No smoking</w:t>
      </w:r>
    </w:p>
    <w:p w:rsidR="003410D1" w:rsidRDefault="003410D1" w:rsidP="003410D1">
      <w:pPr>
        <w:widowControl/>
        <w:spacing w:line="310" w:lineRule="exact"/>
        <w:rPr>
          <w:kern w:val="0"/>
          <w:szCs w:val="21"/>
        </w:rPr>
      </w:pPr>
      <w:r>
        <w:rPr>
          <w:rFonts w:hint="eastAsia"/>
          <w:color w:val="000000"/>
          <w:kern w:val="0"/>
          <w:szCs w:val="21"/>
        </w:rPr>
        <w:t>27.</w:t>
      </w:r>
      <w:r>
        <w:rPr>
          <w:kern w:val="0"/>
          <w:szCs w:val="21"/>
        </w:rPr>
        <w:t xml:space="preserve">_____ left at the first crossing and then you can see the bookshop. </w:t>
      </w:r>
    </w:p>
    <w:p w:rsidR="003410D1" w:rsidRDefault="003410D1" w:rsidP="003410D1">
      <w:pPr>
        <w:widowControl/>
        <w:spacing w:line="310" w:lineRule="exact"/>
        <w:ind w:firstLine="420"/>
        <w:rPr>
          <w:rFonts w:hint="eastAsia"/>
        </w:rPr>
      </w:pPr>
      <w:r>
        <w:rPr>
          <w:kern w:val="0"/>
          <w:szCs w:val="21"/>
        </w:rPr>
        <w:t xml:space="preserve">A. Turn   </w:t>
      </w:r>
      <w:r>
        <w:rPr>
          <w:kern w:val="0"/>
          <w:szCs w:val="21"/>
        </w:rPr>
        <w:tab/>
      </w:r>
      <w:r>
        <w:rPr>
          <w:rFonts w:hint="eastAsia"/>
          <w:kern w:val="0"/>
          <w:szCs w:val="21"/>
        </w:rPr>
        <w:tab/>
      </w:r>
      <w:r>
        <w:rPr>
          <w:kern w:val="0"/>
          <w:szCs w:val="21"/>
        </w:rPr>
        <w:t xml:space="preserve">B. Take  </w:t>
      </w:r>
      <w:r>
        <w:rPr>
          <w:kern w:val="0"/>
          <w:szCs w:val="21"/>
        </w:rPr>
        <w:tab/>
      </w:r>
      <w:r>
        <w:rPr>
          <w:rFonts w:hint="eastAsia"/>
          <w:kern w:val="0"/>
          <w:szCs w:val="21"/>
        </w:rPr>
        <w:tab/>
        <w:t xml:space="preserve">  </w:t>
      </w:r>
      <w:r>
        <w:rPr>
          <w:kern w:val="0"/>
          <w:szCs w:val="21"/>
        </w:rPr>
        <w:t xml:space="preserve">C. Choose   </w:t>
      </w:r>
      <w:r>
        <w:rPr>
          <w:rFonts w:hint="eastAsia"/>
          <w:kern w:val="0"/>
          <w:szCs w:val="21"/>
        </w:rPr>
        <w:tab/>
      </w:r>
      <w:r>
        <w:rPr>
          <w:rFonts w:hint="eastAsia"/>
          <w:kern w:val="0"/>
          <w:szCs w:val="21"/>
        </w:rPr>
        <w:tab/>
      </w:r>
      <w:r>
        <w:rPr>
          <w:kern w:val="0"/>
          <w:szCs w:val="21"/>
        </w:rPr>
        <w:t>D. Get</w:t>
      </w:r>
      <w:r>
        <w:rPr>
          <w:rFonts w:ascii="宋体" w:hAnsi="宋体" w:hint="eastAsia"/>
          <w:color w:val="FFFFFF"/>
          <w:kern w:val="0"/>
          <w:sz w:val="4"/>
          <w:szCs w:val="4"/>
        </w:rPr>
        <w:t>源</w:t>
      </w:r>
      <w:r>
        <w:rPr>
          <w:rFonts w:hint="eastAsia"/>
          <w:color w:val="FFFFFF"/>
          <w:kern w:val="0"/>
          <w:sz w:val="4"/>
          <w:szCs w:val="4"/>
        </w:rPr>
        <w:t>:</w:t>
      </w:r>
      <w:r>
        <w:rPr>
          <w:rFonts w:ascii="宋体" w:hAnsi="宋体" w:hint="eastAsia"/>
          <w:color w:val="FFFFFF"/>
          <w:kern w:val="0"/>
          <w:sz w:val="4"/>
          <w:szCs w:val="4"/>
        </w:rPr>
        <w:t>学§科§网</w:t>
      </w:r>
      <w:r>
        <w:rPr>
          <w:rFonts w:hint="eastAsia"/>
          <w:color w:val="FFFFFF"/>
          <w:kern w:val="0"/>
          <w:sz w:val="4"/>
          <w:szCs w:val="4"/>
        </w:rPr>
        <w:t>Z</w:t>
      </w:r>
      <w:r>
        <w:rPr>
          <w:rFonts w:ascii="宋体" w:hAnsi="宋体" w:hint="eastAsia"/>
          <w:color w:val="FFFFFF"/>
          <w:kern w:val="0"/>
          <w:sz w:val="4"/>
          <w:szCs w:val="4"/>
        </w:rPr>
        <w:t>§</w:t>
      </w:r>
      <w:r>
        <w:rPr>
          <w:rFonts w:hint="eastAsia"/>
          <w:color w:val="FFFFFF"/>
          <w:kern w:val="0"/>
          <w:sz w:val="4"/>
          <w:szCs w:val="4"/>
        </w:rPr>
        <w:t>X</w:t>
      </w:r>
      <w:r>
        <w:rPr>
          <w:rFonts w:ascii="宋体" w:hAnsi="宋体" w:hint="eastAsia"/>
          <w:color w:val="FFFFFF"/>
          <w:kern w:val="0"/>
          <w:sz w:val="4"/>
          <w:szCs w:val="4"/>
        </w:rPr>
        <w:t>§</w:t>
      </w:r>
      <w:r>
        <w:rPr>
          <w:rFonts w:hint="eastAsia"/>
          <w:color w:val="FFFFFF"/>
          <w:kern w:val="0"/>
          <w:sz w:val="4"/>
          <w:szCs w:val="4"/>
        </w:rPr>
        <w:t>X</w:t>
      </w:r>
      <w:r>
        <w:rPr>
          <w:rFonts w:ascii="宋体" w:hAnsi="宋体" w:hint="eastAsia"/>
          <w:color w:val="FFFFFF"/>
          <w:kern w:val="0"/>
          <w:sz w:val="4"/>
          <w:szCs w:val="4"/>
        </w:rPr>
        <w:t>§</w:t>
      </w:r>
    </w:p>
    <w:p w:rsidR="003410D1" w:rsidRDefault="003410D1" w:rsidP="003410D1">
      <w:pPr>
        <w:spacing w:line="310" w:lineRule="exact"/>
        <w:ind w:left="315" w:hangingChars="150" w:hanging="315"/>
      </w:pPr>
      <w:r>
        <w:rPr>
          <w:rFonts w:hint="eastAsia"/>
        </w:rPr>
        <w:t>28</w:t>
      </w:r>
      <w:r>
        <w:rPr>
          <w:rFonts w:hint="eastAsia"/>
          <w:bCs/>
          <w:iCs/>
          <w:sz w:val="24"/>
        </w:rPr>
        <w:t>.</w:t>
      </w:r>
      <w:r>
        <w:rPr>
          <w:rFonts w:hint="eastAsia"/>
        </w:rPr>
        <w:t xml:space="preserve"> M</w:t>
      </w:r>
      <w:r>
        <w:t xml:space="preserve">y father </w:t>
      </w:r>
      <w:r>
        <w:rPr>
          <w:u w:val="single"/>
        </w:rPr>
        <w:t xml:space="preserve">    </w:t>
      </w:r>
      <w:r>
        <w:t xml:space="preserve">watching </w:t>
      </w:r>
      <w:r>
        <w:rPr>
          <w:rFonts w:hint="eastAsia"/>
        </w:rPr>
        <w:t>2010 Guangzhou Asian Games</w:t>
      </w:r>
      <w:r>
        <w:t xml:space="preserve"> on TV </w:t>
      </w:r>
      <w:r>
        <w:rPr>
          <w:rFonts w:hint="eastAsia"/>
        </w:rPr>
        <w:t>at</w:t>
      </w:r>
      <w:r>
        <w:t xml:space="preserve"> this time</w:t>
      </w:r>
      <w:r>
        <w:rPr>
          <w:rFonts w:hint="eastAsia"/>
        </w:rPr>
        <w:t xml:space="preserve"> </w:t>
      </w:r>
      <w:r>
        <w:t xml:space="preserve">yesterday evening. </w:t>
      </w:r>
    </w:p>
    <w:p w:rsidR="003410D1" w:rsidRDefault="003410D1" w:rsidP="003410D1">
      <w:pPr>
        <w:spacing w:line="310" w:lineRule="exact"/>
        <w:ind w:firstLineChars="200" w:firstLine="420"/>
        <w:rPr>
          <w:rFonts w:hint="eastAsia"/>
        </w:rPr>
      </w:pPr>
      <w:r>
        <w:t>A</w:t>
      </w:r>
      <w:r>
        <w:rPr>
          <w:rFonts w:hint="eastAsia"/>
        </w:rPr>
        <w:t xml:space="preserve">. </w:t>
      </w:r>
      <w:r>
        <w:t>enjoys</w:t>
      </w:r>
      <w:r>
        <w:tab/>
      </w:r>
      <w:r>
        <w:rPr>
          <w:rFonts w:hint="eastAsia"/>
        </w:rPr>
        <w:tab/>
      </w:r>
      <w:r>
        <w:rPr>
          <w:rFonts w:hint="eastAsia"/>
        </w:rPr>
        <w:tab/>
      </w:r>
      <w:r>
        <w:t>B</w:t>
      </w:r>
      <w:r>
        <w:rPr>
          <w:rFonts w:hint="eastAsia"/>
        </w:rPr>
        <w:t xml:space="preserve">. </w:t>
      </w:r>
      <w:r>
        <w:t>enjoyed</w:t>
      </w:r>
      <w:r>
        <w:tab/>
      </w:r>
      <w:r>
        <w:rPr>
          <w:rFonts w:hint="eastAsia"/>
        </w:rPr>
        <w:tab/>
        <w:t xml:space="preserve">  </w:t>
      </w:r>
      <w:r>
        <w:t>C</w:t>
      </w:r>
      <w:r>
        <w:rPr>
          <w:rFonts w:hint="eastAsia"/>
        </w:rPr>
        <w:t>. is</w:t>
      </w:r>
      <w:r>
        <w:t xml:space="preserve"> enjoying</w:t>
      </w:r>
      <w:r>
        <w:tab/>
      </w:r>
      <w:r>
        <w:rPr>
          <w:rFonts w:hint="eastAsia"/>
        </w:rPr>
        <w:tab/>
      </w:r>
      <w:r>
        <w:t>D</w:t>
      </w:r>
      <w:r>
        <w:rPr>
          <w:rFonts w:hint="eastAsia"/>
        </w:rPr>
        <w:t xml:space="preserve">. </w:t>
      </w:r>
      <w:r>
        <w:t>was enjoying</w:t>
      </w:r>
    </w:p>
    <w:p w:rsidR="003410D1" w:rsidRDefault="003410D1" w:rsidP="003410D1">
      <w:pPr>
        <w:spacing w:line="310" w:lineRule="exact"/>
        <w:rPr>
          <w:rFonts w:hint="eastAsia"/>
        </w:rPr>
      </w:pPr>
      <w:r>
        <w:rPr>
          <w:rFonts w:hint="eastAsia"/>
        </w:rPr>
        <w:t>29. -- I think Miss Li must be in the library. She said she would go there.</w:t>
      </w:r>
    </w:p>
    <w:p w:rsidR="003410D1" w:rsidRDefault="003410D1" w:rsidP="003410D1">
      <w:pPr>
        <w:spacing w:line="310" w:lineRule="exact"/>
        <w:rPr>
          <w:rFonts w:hint="eastAsia"/>
        </w:rPr>
      </w:pPr>
      <w:r>
        <w:rPr>
          <w:rFonts w:hint="eastAsia"/>
        </w:rPr>
        <w:t xml:space="preserve">   -- No, she ______ be there. I</w:t>
      </w:r>
      <w:r>
        <w:t>’</w:t>
      </w:r>
      <w:r>
        <w:rPr>
          <w:rFonts w:hint="eastAsia"/>
        </w:rPr>
        <w:t>ve just been there.</w:t>
      </w:r>
    </w:p>
    <w:p w:rsidR="003410D1" w:rsidRDefault="003410D1" w:rsidP="003410D1">
      <w:pPr>
        <w:spacing w:line="310" w:lineRule="exact"/>
        <w:ind w:firstLine="420"/>
        <w:rPr>
          <w:rFonts w:hint="eastAsia"/>
        </w:rPr>
      </w:pPr>
      <w:r>
        <w:rPr>
          <w:rFonts w:hint="eastAsia"/>
        </w:rPr>
        <w:t>A. can</w:t>
      </w:r>
      <w:r>
        <w:t>’</w:t>
      </w:r>
      <w:r>
        <w:rPr>
          <w:rFonts w:hint="eastAsia"/>
        </w:rPr>
        <w:t xml:space="preserve">t        </w:t>
      </w:r>
      <w:r>
        <w:rPr>
          <w:rFonts w:hint="eastAsia"/>
        </w:rPr>
        <w:tab/>
        <w:t>B. mustn</w:t>
      </w:r>
      <w:r>
        <w:t>’</w:t>
      </w:r>
      <w:r>
        <w:rPr>
          <w:rFonts w:hint="eastAsia"/>
        </w:rPr>
        <w:t xml:space="preserve">t   </w:t>
      </w:r>
      <w:r>
        <w:rPr>
          <w:rFonts w:hint="eastAsia"/>
        </w:rPr>
        <w:tab/>
      </w:r>
      <w:r>
        <w:rPr>
          <w:rFonts w:hint="eastAsia"/>
        </w:rPr>
        <w:tab/>
        <w:t xml:space="preserve">  C. needn</w:t>
      </w:r>
      <w:r>
        <w:t>’</w:t>
      </w:r>
      <w:r>
        <w:rPr>
          <w:rFonts w:hint="eastAsia"/>
        </w:rPr>
        <w:t xml:space="preserve">t      </w:t>
      </w:r>
      <w:r>
        <w:rPr>
          <w:rFonts w:hint="eastAsia"/>
        </w:rPr>
        <w:tab/>
        <w:t>D. wouldn</w:t>
      </w:r>
      <w:r>
        <w:t>’</w:t>
      </w:r>
      <w:r>
        <w:rPr>
          <w:rFonts w:hint="eastAsia"/>
        </w:rPr>
        <w:t>t</w:t>
      </w:r>
    </w:p>
    <w:p w:rsidR="003410D1" w:rsidRDefault="003410D1" w:rsidP="003410D1">
      <w:pPr>
        <w:spacing w:line="310" w:lineRule="exact"/>
        <w:rPr>
          <w:rFonts w:hint="eastAsia"/>
        </w:rPr>
      </w:pPr>
      <w:r>
        <w:rPr>
          <w:rFonts w:hint="eastAsia"/>
        </w:rPr>
        <w:t>30. -- Do you like talking with your friends on mobile phone or QQ?</w:t>
      </w:r>
    </w:p>
    <w:p w:rsidR="003410D1" w:rsidRDefault="003410D1" w:rsidP="003410D1">
      <w:pPr>
        <w:spacing w:line="310" w:lineRule="exact"/>
        <w:rPr>
          <w:rFonts w:hint="eastAsia"/>
        </w:rPr>
      </w:pPr>
      <w:r>
        <w:rPr>
          <w:rFonts w:hint="eastAsia"/>
        </w:rPr>
        <w:t xml:space="preserve">   -- ________.I enjoy using MSN.</w:t>
      </w:r>
    </w:p>
    <w:p w:rsidR="003410D1" w:rsidRDefault="003410D1" w:rsidP="003410D1">
      <w:pPr>
        <w:spacing w:line="310" w:lineRule="exact"/>
        <w:ind w:firstLine="420"/>
        <w:rPr>
          <w:rFonts w:hint="eastAsia"/>
        </w:rPr>
      </w:pPr>
      <w:r>
        <w:rPr>
          <w:rFonts w:hint="eastAsia"/>
        </w:rPr>
        <w:t xml:space="preserve">A. Either       </w:t>
      </w:r>
      <w:r>
        <w:rPr>
          <w:rFonts w:hint="eastAsia"/>
        </w:rPr>
        <w:tab/>
        <w:t xml:space="preserve">B. Neither  </w:t>
      </w:r>
      <w:r>
        <w:rPr>
          <w:rFonts w:hint="eastAsia"/>
        </w:rPr>
        <w:tab/>
      </w:r>
      <w:r>
        <w:rPr>
          <w:rFonts w:hint="eastAsia"/>
        </w:rPr>
        <w:tab/>
        <w:t xml:space="preserve">   C. None      </w:t>
      </w:r>
      <w:r>
        <w:rPr>
          <w:rFonts w:hint="eastAsia"/>
        </w:rPr>
        <w:tab/>
      </w:r>
      <w:r>
        <w:rPr>
          <w:rFonts w:hint="eastAsia"/>
        </w:rPr>
        <w:tab/>
        <w:t>D. Both</w:t>
      </w:r>
    </w:p>
    <w:p w:rsidR="003410D1" w:rsidRDefault="003410D1" w:rsidP="003410D1">
      <w:pPr>
        <w:spacing w:line="310" w:lineRule="exact"/>
        <w:rPr>
          <w:rFonts w:hint="eastAsia"/>
          <w:kern w:val="0"/>
          <w:szCs w:val="21"/>
        </w:rPr>
      </w:pPr>
      <w:r w:rsidRPr="002D0551">
        <w:rPr>
          <w:kern w:val="0"/>
          <w:szCs w:val="21"/>
        </w:rPr>
        <w:t>31</w:t>
      </w:r>
      <w:r>
        <w:rPr>
          <w:rFonts w:hint="eastAsia"/>
          <w:kern w:val="0"/>
          <w:szCs w:val="21"/>
        </w:rPr>
        <w:t xml:space="preserve">. </w:t>
      </w:r>
      <w:r w:rsidRPr="002D0551">
        <w:rPr>
          <w:kern w:val="0"/>
          <w:szCs w:val="21"/>
        </w:rPr>
        <w:t>______ is more difficult for my father to give up smoking in a short time..</w:t>
      </w:r>
    </w:p>
    <w:p w:rsidR="003410D1" w:rsidRPr="002D0551" w:rsidRDefault="003410D1" w:rsidP="003410D1">
      <w:pPr>
        <w:spacing w:line="310" w:lineRule="exact"/>
        <w:rPr>
          <w:kern w:val="0"/>
          <w:szCs w:val="21"/>
        </w:rPr>
      </w:pPr>
      <w:r w:rsidRPr="002D0551">
        <w:rPr>
          <w:kern w:val="0"/>
          <w:szCs w:val="21"/>
        </w:rPr>
        <w:t>     A.</w:t>
      </w:r>
      <w:r>
        <w:rPr>
          <w:rFonts w:hint="eastAsia"/>
          <w:kern w:val="0"/>
          <w:szCs w:val="21"/>
        </w:rPr>
        <w:t xml:space="preserve"> </w:t>
      </w:r>
      <w:r w:rsidRPr="002D0551">
        <w:rPr>
          <w:kern w:val="0"/>
          <w:szCs w:val="21"/>
        </w:rPr>
        <w:t>That      </w:t>
      </w:r>
      <w:r w:rsidRPr="002D0551">
        <w:rPr>
          <w:kern w:val="0"/>
          <w:szCs w:val="21"/>
        </w:rPr>
        <w:tab/>
      </w:r>
      <w:r w:rsidRPr="002D0551">
        <w:rPr>
          <w:kern w:val="0"/>
          <w:szCs w:val="21"/>
        </w:rPr>
        <w:tab/>
        <w:t xml:space="preserve">B. What       </w:t>
      </w:r>
      <w:r w:rsidRPr="002D0551">
        <w:rPr>
          <w:kern w:val="0"/>
          <w:szCs w:val="21"/>
        </w:rPr>
        <w:tab/>
        <w:t xml:space="preserve"> </w:t>
      </w:r>
      <w:r w:rsidRPr="002D0551">
        <w:rPr>
          <w:kern w:val="0"/>
          <w:szCs w:val="21"/>
        </w:rPr>
        <w:tab/>
      </w:r>
      <w:r>
        <w:rPr>
          <w:rFonts w:hint="eastAsia"/>
          <w:kern w:val="0"/>
          <w:szCs w:val="21"/>
        </w:rPr>
        <w:t xml:space="preserve">   </w:t>
      </w:r>
      <w:r w:rsidRPr="002D0551">
        <w:rPr>
          <w:kern w:val="0"/>
          <w:szCs w:val="21"/>
        </w:rPr>
        <w:t>C .It                </w:t>
      </w:r>
      <w:r w:rsidRPr="002D0551">
        <w:rPr>
          <w:szCs w:val="21"/>
        </w:rPr>
        <w:t>D. This</w:t>
      </w:r>
    </w:p>
    <w:p w:rsidR="003410D1" w:rsidRPr="002D0551" w:rsidRDefault="003410D1" w:rsidP="003410D1">
      <w:pPr>
        <w:spacing w:line="310" w:lineRule="exact"/>
        <w:rPr>
          <w:szCs w:val="21"/>
        </w:rPr>
      </w:pPr>
      <w:r>
        <w:rPr>
          <w:szCs w:val="21"/>
        </w:rPr>
        <w:t xml:space="preserve">32. </w:t>
      </w:r>
      <w:r w:rsidRPr="002D0551">
        <w:rPr>
          <w:szCs w:val="21"/>
        </w:rPr>
        <w:t>There</w:t>
      </w:r>
      <w:r>
        <w:rPr>
          <w:rFonts w:hint="eastAsia"/>
          <w:szCs w:val="21"/>
        </w:rPr>
        <w:t xml:space="preserve"> </w:t>
      </w:r>
      <w:r w:rsidRPr="002D0551">
        <w:rPr>
          <w:szCs w:val="21"/>
        </w:rPr>
        <w:t>_____a magic show of Liu Qian on CCTV-3 at half past eight this evening.</w:t>
      </w:r>
    </w:p>
    <w:p w:rsidR="003410D1" w:rsidRPr="002D0551" w:rsidRDefault="003410D1" w:rsidP="003410D1">
      <w:pPr>
        <w:spacing w:line="310" w:lineRule="exact"/>
        <w:ind w:firstLine="420"/>
        <w:rPr>
          <w:szCs w:val="21"/>
        </w:rPr>
      </w:pPr>
      <w:r w:rsidRPr="002D0551">
        <w:rPr>
          <w:szCs w:val="21"/>
        </w:rPr>
        <w:t>A.</w:t>
      </w:r>
      <w:r>
        <w:rPr>
          <w:rFonts w:hint="eastAsia"/>
          <w:szCs w:val="21"/>
        </w:rPr>
        <w:t xml:space="preserve"> </w:t>
      </w:r>
      <w:r w:rsidRPr="002D0551">
        <w:rPr>
          <w:szCs w:val="21"/>
        </w:rPr>
        <w:t>will have</w:t>
      </w:r>
      <w:r w:rsidRPr="002D0551">
        <w:rPr>
          <w:szCs w:val="21"/>
        </w:rPr>
        <w:tab/>
      </w:r>
      <w:r w:rsidRPr="002D0551">
        <w:rPr>
          <w:szCs w:val="21"/>
        </w:rPr>
        <w:tab/>
        <w:t>B.</w:t>
      </w:r>
      <w:r>
        <w:rPr>
          <w:rFonts w:hint="eastAsia"/>
          <w:szCs w:val="21"/>
        </w:rPr>
        <w:t xml:space="preserve"> </w:t>
      </w:r>
      <w:r w:rsidRPr="002D0551">
        <w:rPr>
          <w:szCs w:val="21"/>
        </w:rPr>
        <w:t>is go</w:t>
      </w:r>
      <w:r>
        <w:rPr>
          <w:szCs w:val="21"/>
        </w:rPr>
        <w:t>ing to be</w:t>
      </w:r>
      <w:r>
        <w:rPr>
          <w:szCs w:val="21"/>
        </w:rPr>
        <w:tab/>
        <w:t xml:space="preserve"> </w:t>
      </w:r>
      <w:r>
        <w:rPr>
          <w:rFonts w:hint="eastAsia"/>
          <w:szCs w:val="21"/>
        </w:rPr>
        <w:t xml:space="preserve">  </w:t>
      </w:r>
      <w:r w:rsidRPr="002D0551">
        <w:rPr>
          <w:szCs w:val="21"/>
        </w:rPr>
        <w:t>C.</w:t>
      </w:r>
      <w:r>
        <w:rPr>
          <w:rFonts w:hint="eastAsia"/>
          <w:szCs w:val="21"/>
        </w:rPr>
        <w:t xml:space="preserve"> </w:t>
      </w:r>
      <w:r w:rsidRPr="002D0551">
        <w:rPr>
          <w:szCs w:val="21"/>
        </w:rPr>
        <w:t>is going to have</w:t>
      </w:r>
      <w:r w:rsidRPr="002D0551">
        <w:rPr>
          <w:szCs w:val="21"/>
        </w:rPr>
        <w:tab/>
        <w:t>D. is having</w:t>
      </w:r>
    </w:p>
    <w:p w:rsidR="003410D1" w:rsidRPr="002D0551" w:rsidRDefault="003410D1" w:rsidP="003410D1">
      <w:pPr>
        <w:widowControl/>
        <w:spacing w:line="310" w:lineRule="exact"/>
        <w:rPr>
          <w:kern w:val="0"/>
          <w:szCs w:val="21"/>
        </w:rPr>
      </w:pPr>
      <w:r w:rsidRPr="002D0551">
        <w:rPr>
          <w:szCs w:val="21"/>
        </w:rPr>
        <w:t>33.</w:t>
      </w:r>
      <w:r w:rsidRPr="002D0551">
        <w:rPr>
          <w:kern w:val="0"/>
          <w:szCs w:val="21"/>
        </w:rPr>
        <w:t xml:space="preserve"> How long does it _____ to fly to </w:t>
      </w:r>
      <w:smartTag w:uri="urn:schemas-microsoft-com:office:smarttags" w:element="country-region">
        <w:r w:rsidRPr="002D0551">
          <w:rPr>
            <w:kern w:val="0"/>
            <w:szCs w:val="21"/>
          </w:rPr>
          <w:t>England</w:t>
        </w:r>
      </w:smartTag>
      <w:r w:rsidRPr="002D0551">
        <w:rPr>
          <w:kern w:val="0"/>
          <w:szCs w:val="21"/>
        </w:rPr>
        <w:t xml:space="preserve"> from </w:t>
      </w:r>
      <w:smartTag w:uri="urn:schemas-microsoft-com:office:smarttags" w:element="place">
        <w:r w:rsidRPr="002D0551">
          <w:rPr>
            <w:kern w:val="0"/>
            <w:szCs w:val="21"/>
          </w:rPr>
          <w:t>Hong Kong</w:t>
        </w:r>
      </w:smartTag>
      <w:r w:rsidRPr="002D0551">
        <w:rPr>
          <w:kern w:val="0"/>
          <w:szCs w:val="21"/>
        </w:rPr>
        <w:t>?</w:t>
      </w:r>
    </w:p>
    <w:p w:rsidR="003410D1" w:rsidRPr="002D0551" w:rsidRDefault="003410D1" w:rsidP="003410D1">
      <w:pPr>
        <w:widowControl/>
        <w:spacing w:line="310" w:lineRule="exact"/>
        <w:ind w:firstLine="420"/>
        <w:rPr>
          <w:kern w:val="0"/>
          <w:szCs w:val="21"/>
        </w:rPr>
      </w:pPr>
      <w:r>
        <w:rPr>
          <w:kern w:val="0"/>
          <w:szCs w:val="21"/>
        </w:rPr>
        <w:t xml:space="preserve">A. spend  </w:t>
      </w:r>
      <w:r>
        <w:rPr>
          <w:kern w:val="0"/>
          <w:szCs w:val="21"/>
        </w:rPr>
        <w:tab/>
      </w:r>
      <w:r>
        <w:rPr>
          <w:kern w:val="0"/>
          <w:szCs w:val="21"/>
        </w:rPr>
        <w:tab/>
        <w:t>B. take</w:t>
      </w:r>
      <w:r>
        <w:rPr>
          <w:kern w:val="0"/>
          <w:szCs w:val="21"/>
        </w:rPr>
        <w:tab/>
      </w:r>
      <w:r>
        <w:rPr>
          <w:kern w:val="0"/>
          <w:szCs w:val="21"/>
        </w:rPr>
        <w:tab/>
      </w:r>
      <w:r>
        <w:rPr>
          <w:kern w:val="0"/>
          <w:szCs w:val="21"/>
        </w:rPr>
        <w:tab/>
        <w:t xml:space="preserve"> </w:t>
      </w:r>
      <w:r>
        <w:rPr>
          <w:rFonts w:hint="eastAsia"/>
          <w:kern w:val="0"/>
          <w:szCs w:val="21"/>
        </w:rPr>
        <w:t xml:space="preserve">  </w:t>
      </w:r>
      <w:r w:rsidRPr="002D0551">
        <w:rPr>
          <w:kern w:val="0"/>
          <w:szCs w:val="21"/>
        </w:rPr>
        <w:t xml:space="preserve">C. cost  </w:t>
      </w:r>
      <w:r w:rsidRPr="002D0551">
        <w:rPr>
          <w:kern w:val="0"/>
          <w:szCs w:val="21"/>
        </w:rPr>
        <w:tab/>
      </w:r>
      <w:r w:rsidRPr="002D0551">
        <w:rPr>
          <w:kern w:val="0"/>
          <w:szCs w:val="21"/>
        </w:rPr>
        <w:tab/>
      </w:r>
      <w:r w:rsidRPr="002D0551">
        <w:rPr>
          <w:kern w:val="0"/>
          <w:szCs w:val="21"/>
        </w:rPr>
        <w:tab/>
        <w:t>D. pay</w:t>
      </w:r>
    </w:p>
    <w:p w:rsidR="003410D1" w:rsidRPr="002D0551" w:rsidRDefault="003410D1" w:rsidP="003410D1">
      <w:pPr>
        <w:spacing w:line="310" w:lineRule="exact"/>
        <w:rPr>
          <w:szCs w:val="21"/>
        </w:rPr>
      </w:pPr>
      <w:r w:rsidRPr="002D0551">
        <w:rPr>
          <w:szCs w:val="21"/>
        </w:rPr>
        <w:t>34.</w:t>
      </w:r>
      <w:r>
        <w:rPr>
          <w:rFonts w:hint="eastAsia"/>
          <w:szCs w:val="21"/>
        </w:rPr>
        <w:t xml:space="preserve"> </w:t>
      </w:r>
      <w:r w:rsidRPr="002D0551">
        <w:rPr>
          <w:szCs w:val="21"/>
        </w:rPr>
        <w:t>I was ____excited on getting an A+ in English that I couldn’t even fall asleep.</w:t>
      </w:r>
    </w:p>
    <w:p w:rsidR="003410D1" w:rsidRPr="002D0551" w:rsidRDefault="003410D1" w:rsidP="003410D1">
      <w:pPr>
        <w:spacing w:line="310" w:lineRule="exact"/>
        <w:ind w:firstLineChars="200" w:firstLine="420"/>
        <w:rPr>
          <w:szCs w:val="21"/>
        </w:rPr>
      </w:pPr>
      <w:r w:rsidRPr="002D0551">
        <w:rPr>
          <w:szCs w:val="21"/>
        </w:rPr>
        <w:t>A.</w:t>
      </w:r>
      <w:r>
        <w:rPr>
          <w:rFonts w:hint="eastAsia"/>
          <w:szCs w:val="21"/>
        </w:rPr>
        <w:t xml:space="preserve"> </w:t>
      </w:r>
      <w:r>
        <w:rPr>
          <w:szCs w:val="21"/>
        </w:rPr>
        <w:t>too</w:t>
      </w:r>
      <w:r>
        <w:rPr>
          <w:szCs w:val="21"/>
        </w:rPr>
        <w:tab/>
      </w:r>
      <w:r>
        <w:rPr>
          <w:szCs w:val="21"/>
        </w:rPr>
        <w:tab/>
      </w:r>
      <w:r>
        <w:rPr>
          <w:szCs w:val="21"/>
        </w:rPr>
        <w:tab/>
        <w:t>B. much</w:t>
      </w:r>
      <w:r>
        <w:rPr>
          <w:szCs w:val="21"/>
        </w:rPr>
        <w:tab/>
      </w:r>
      <w:r>
        <w:rPr>
          <w:szCs w:val="21"/>
        </w:rPr>
        <w:tab/>
      </w:r>
      <w:r>
        <w:rPr>
          <w:szCs w:val="21"/>
        </w:rPr>
        <w:tab/>
      </w:r>
      <w:r>
        <w:rPr>
          <w:rFonts w:hint="eastAsia"/>
          <w:szCs w:val="21"/>
        </w:rPr>
        <w:t xml:space="preserve">  </w:t>
      </w:r>
      <w:r w:rsidRPr="002D0551">
        <w:rPr>
          <w:szCs w:val="21"/>
        </w:rPr>
        <w:t>C. such</w:t>
      </w:r>
      <w:r w:rsidRPr="002D0551">
        <w:rPr>
          <w:szCs w:val="21"/>
        </w:rPr>
        <w:tab/>
      </w:r>
      <w:r w:rsidRPr="002D0551">
        <w:rPr>
          <w:szCs w:val="21"/>
        </w:rPr>
        <w:tab/>
      </w:r>
      <w:r w:rsidRPr="002D0551">
        <w:rPr>
          <w:szCs w:val="21"/>
        </w:rPr>
        <w:tab/>
        <w:t xml:space="preserve">D. so </w:t>
      </w:r>
    </w:p>
    <w:p w:rsidR="003410D1" w:rsidRDefault="003410D1" w:rsidP="003410D1">
      <w:pPr>
        <w:spacing w:line="310" w:lineRule="exact"/>
        <w:rPr>
          <w:rFonts w:hint="eastAsia"/>
          <w:szCs w:val="21"/>
        </w:rPr>
      </w:pPr>
      <w:r w:rsidRPr="002D0551">
        <w:rPr>
          <w:szCs w:val="21"/>
        </w:rPr>
        <w:t xml:space="preserve">35. </w:t>
      </w:r>
      <w:r>
        <w:rPr>
          <w:rFonts w:hint="eastAsia"/>
          <w:szCs w:val="21"/>
        </w:rPr>
        <w:t xml:space="preserve">-- </w:t>
      </w:r>
      <w:r w:rsidRPr="002D0551">
        <w:rPr>
          <w:szCs w:val="21"/>
        </w:rPr>
        <w:t xml:space="preserve">What _____ </w:t>
      </w:r>
      <w:smartTag w:uri="urn:schemas-microsoft-com:office:smarttags" w:element="place">
        <w:smartTag w:uri="urn:schemas-microsoft-com:office:smarttags" w:element="City">
          <w:r w:rsidRPr="002D0551">
            <w:rPr>
              <w:szCs w:val="21"/>
            </w:rPr>
            <w:t>Kobe</w:t>
          </w:r>
        </w:smartTag>
      </w:smartTag>
      <w:r w:rsidRPr="002D0551">
        <w:rPr>
          <w:szCs w:val="21"/>
        </w:rPr>
        <w:t xml:space="preserve"> Bryant ____ ?</w:t>
      </w:r>
      <w:r w:rsidRPr="002D0551">
        <w:rPr>
          <w:szCs w:val="21"/>
        </w:rPr>
        <w:tab/>
        <w:t xml:space="preserve"> </w:t>
      </w:r>
    </w:p>
    <w:p w:rsidR="003410D1" w:rsidRPr="002D0551" w:rsidRDefault="003410D1" w:rsidP="003410D1">
      <w:pPr>
        <w:spacing w:line="310" w:lineRule="exact"/>
        <w:ind w:firstLineChars="150" w:firstLine="315"/>
        <w:rPr>
          <w:szCs w:val="21"/>
        </w:rPr>
      </w:pPr>
      <w:r>
        <w:rPr>
          <w:rFonts w:hint="eastAsia"/>
          <w:szCs w:val="21"/>
        </w:rPr>
        <w:t xml:space="preserve">-- </w:t>
      </w:r>
      <w:r w:rsidRPr="002D0551">
        <w:rPr>
          <w:szCs w:val="21"/>
        </w:rPr>
        <w:t>He’s tall and strong.</w:t>
      </w:r>
    </w:p>
    <w:p w:rsidR="003410D1" w:rsidRPr="002D0551" w:rsidRDefault="003410D1" w:rsidP="003410D1">
      <w:pPr>
        <w:spacing w:line="310" w:lineRule="exact"/>
        <w:rPr>
          <w:szCs w:val="21"/>
        </w:rPr>
      </w:pPr>
      <w:r w:rsidRPr="002D0551">
        <w:rPr>
          <w:szCs w:val="21"/>
        </w:rPr>
        <w:tab/>
        <w:t>A.</w:t>
      </w:r>
      <w:r>
        <w:rPr>
          <w:rFonts w:hint="eastAsia"/>
          <w:szCs w:val="21"/>
        </w:rPr>
        <w:t xml:space="preserve"> </w:t>
      </w:r>
      <w:r w:rsidRPr="002D0551">
        <w:rPr>
          <w:szCs w:val="21"/>
        </w:rPr>
        <w:t>does; look like</w:t>
      </w:r>
      <w:r w:rsidRPr="002D0551">
        <w:rPr>
          <w:szCs w:val="21"/>
        </w:rPr>
        <w:tab/>
        <w:t>B. is; like</w:t>
      </w:r>
      <w:r w:rsidRPr="002D0551">
        <w:rPr>
          <w:szCs w:val="21"/>
        </w:rPr>
        <w:tab/>
      </w:r>
      <w:r w:rsidRPr="002D0551">
        <w:rPr>
          <w:szCs w:val="21"/>
        </w:rPr>
        <w:tab/>
      </w:r>
      <w:r w:rsidRPr="002D0551">
        <w:rPr>
          <w:szCs w:val="21"/>
        </w:rPr>
        <w:tab/>
      </w:r>
      <w:r>
        <w:rPr>
          <w:rFonts w:hint="eastAsia"/>
          <w:szCs w:val="21"/>
        </w:rPr>
        <w:t xml:space="preserve">  </w:t>
      </w:r>
      <w:r w:rsidRPr="002D0551">
        <w:rPr>
          <w:szCs w:val="21"/>
        </w:rPr>
        <w:t>C. does;</w:t>
      </w:r>
      <w:r>
        <w:rPr>
          <w:rFonts w:hint="eastAsia"/>
          <w:szCs w:val="21"/>
        </w:rPr>
        <w:t xml:space="preserve"> </w:t>
      </w:r>
      <w:r w:rsidRPr="002D0551">
        <w:rPr>
          <w:szCs w:val="21"/>
        </w:rPr>
        <w:t>like</w:t>
      </w:r>
      <w:r w:rsidRPr="002D0551">
        <w:rPr>
          <w:szCs w:val="21"/>
        </w:rPr>
        <w:tab/>
      </w:r>
      <w:r w:rsidRPr="002D0551">
        <w:rPr>
          <w:szCs w:val="21"/>
        </w:rPr>
        <w:tab/>
        <w:t>D. is; look</w:t>
      </w:r>
    </w:p>
    <w:p w:rsidR="003410D1" w:rsidRDefault="003410D1" w:rsidP="003410D1">
      <w:pPr>
        <w:spacing w:line="310" w:lineRule="exact"/>
        <w:rPr>
          <w:rFonts w:ascii="黑体" w:eastAsia="黑体"/>
          <w:szCs w:val="21"/>
        </w:rPr>
      </w:pPr>
      <w:r w:rsidRPr="0087210A">
        <w:rPr>
          <w:rFonts w:eastAsia="黑体"/>
          <w:szCs w:val="21"/>
        </w:rPr>
        <w:t>VI</w:t>
      </w:r>
      <w:r>
        <w:rPr>
          <w:rFonts w:ascii="黑体" w:eastAsia="黑体"/>
          <w:szCs w:val="21"/>
        </w:rPr>
        <w:t>. 补全对话（共5小题，每小题1分；满分5分）</w:t>
      </w:r>
    </w:p>
    <w:p w:rsidR="003410D1" w:rsidRDefault="003410D1" w:rsidP="003410D1">
      <w:pPr>
        <w:spacing w:line="310" w:lineRule="exact"/>
        <w:rPr>
          <w:rFonts w:ascii="黑体" w:eastAsia="黑体"/>
          <w:szCs w:val="21"/>
        </w:rPr>
      </w:pPr>
      <w:r>
        <w:rPr>
          <w:rFonts w:ascii="黑体" w:eastAsia="黑体"/>
          <w:szCs w:val="21"/>
        </w:rPr>
        <w:t>根据对话内容，从方框内的选项中选出能填入空白处的最佳选项。选项中有两项为多余选项。</w:t>
      </w:r>
    </w:p>
    <w:p w:rsidR="003410D1" w:rsidRDefault="003410D1" w:rsidP="003410D1">
      <w:pPr>
        <w:spacing w:line="310" w:lineRule="exact"/>
        <w:rPr>
          <w:rFonts w:hint="eastAsia"/>
        </w:rPr>
      </w:pPr>
      <w:r>
        <w:rPr>
          <w:rFonts w:hint="eastAsia"/>
        </w:rPr>
        <w:t>A: Excuse me,__</w:t>
      </w:r>
      <w:r>
        <w:rPr>
          <w:rFonts w:hint="eastAsia"/>
          <w:u w:val="single"/>
        </w:rPr>
        <w:t>36</w:t>
      </w:r>
      <w:r>
        <w:rPr>
          <w:rFonts w:hint="eastAsia"/>
        </w:rPr>
        <w:t>______? I haven</w:t>
      </w:r>
      <w:r>
        <w:t>’</w:t>
      </w:r>
      <w:r>
        <w:rPr>
          <w:rFonts w:hint="eastAsia"/>
        </w:rPr>
        <w:t>t seen him for weeks.</w:t>
      </w:r>
    </w:p>
    <w:p w:rsidR="003410D1" w:rsidRDefault="003410D1" w:rsidP="003410D1">
      <w:pPr>
        <w:spacing w:line="310" w:lineRule="exact"/>
      </w:pPr>
      <w:r>
        <w:rPr>
          <w:lang w:val="en-US" w:eastAsia="zh-CN"/>
        </w:rPr>
        <w:pict>
          <v:shapetype id="_x0000_t202" coordsize="21600,21600" o:spt="202" path="m,l,21600r21600,l21600,xe">
            <v:stroke joinstyle="miter"/>
            <v:path gradientshapeok="t" o:connecttype="rect"/>
          </v:shapetype>
          <v:shape id="_x0000_s2068" type="#_x0000_t202" style="position:absolute;left:0;text-align:left;margin-left:247.5pt;margin-top:3.8pt;width:177.3pt;height:117pt;z-index:251667456">
            <v:textbox inset=".9mm,,0">
              <w:txbxContent>
                <w:p w:rsidR="003410D1" w:rsidRDefault="003410D1" w:rsidP="003410D1">
                  <w:pPr>
                    <w:rPr>
                      <w:rFonts w:hint="eastAsia"/>
                    </w:rPr>
                  </w:pPr>
                  <w:r>
                    <w:rPr>
                      <w:rFonts w:hint="eastAsia"/>
                    </w:rPr>
                    <w:t xml:space="preserve">A: He traveled with his friends </w:t>
                  </w:r>
                </w:p>
                <w:p w:rsidR="003410D1" w:rsidRDefault="003410D1" w:rsidP="003410D1">
                  <w:pPr>
                    <w:rPr>
                      <w:rFonts w:hint="eastAsia"/>
                    </w:rPr>
                  </w:pPr>
                  <w:r>
                    <w:rPr>
                      <w:rFonts w:hint="eastAsia"/>
                    </w:rPr>
                    <w:t>B: How long will he be away ?</w:t>
                  </w:r>
                </w:p>
                <w:p w:rsidR="003410D1" w:rsidRDefault="003410D1" w:rsidP="003410D1">
                  <w:pPr>
                    <w:rPr>
                      <w:rFonts w:hint="eastAsia"/>
                    </w:rPr>
                  </w:pPr>
                  <w:r>
                    <w:rPr>
                      <w:rFonts w:hint="eastAsia"/>
                    </w:rPr>
                    <w:t>C: He went there a week ago..</w:t>
                  </w:r>
                  <w:r>
                    <w:rPr>
                      <w:rFonts w:hint="eastAsia"/>
                    </w:rPr>
                    <w:tab/>
                  </w:r>
                </w:p>
                <w:p w:rsidR="003410D1" w:rsidRDefault="003410D1" w:rsidP="003410D1">
                  <w:pPr>
                    <w:rPr>
                      <w:rFonts w:hint="eastAsia"/>
                    </w:rPr>
                  </w:pPr>
                  <w:r>
                    <w:rPr>
                      <w:rFonts w:hint="eastAsia"/>
                    </w:rPr>
                    <w:t>D: Where is Jim?</w:t>
                  </w:r>
                </w:p>
                <w:p w:rsidR="003410D1" w:rsidRDefault="003410D1" w:rsidP="003410D1">
                  <w:pPr>
                    <w:spacing w:line="264" w:lineRule="exact"/>
                    <w:rPr>
                      <w:rFonts w:eastAsia="黑体" w:hint="eastAsia"/>
                      <w:szCs w:val="21"/>
                    </w:rPr>
                  </w:pPr>
                  <w:r>
                    <w:rPr>
                      <w:rFonts w:eastAsia="黑体" w:hint="eastAsia"/>
                      <w:szCs w:val="21"/>
                    </w:rPr>
                    <w:t>E: Will he be away for about two weeks?</w:t>
                  </w:r>
                </w:p>
                <w:p w:rsidR="003410D1" w:rsidRDefault="003410D1" w:rsidP="003410D1">
                  <w:pPr>
                    <w:spacing w:line="264" w:lineRule="exact"/>
                    <w:rPr>
                      <w:rFonts w:eastAsia="黑体" w:hint="eastAsia"/>
                      <w:szCs w:val="21"/>
                    </w:rPr>
                  </w:pPr>
                  <w:r>
                    <w:rPr>
                      <w:rFonts w:hint="eastAsia"/>
                    </w:rPr>
                    <w:t xml:space="preserve">F: Has he ever been to </w:t>
                  </w:r>
                  <w:smartTag w:uri="urn:schemas-microsoft-com:office:smarttags" w:element="City">
                    <w:smartTag w:uri="urn:schemas-microsoft-com:office:smarttags" w:element="place">
                      <w:r>
                        <w:rPr>
                          <w:rFonts w:hint="eastAsia"/>
                        </w:rPr>
                        <w:t>Shanghai</w:t>
                      </w:r>
                    </w:smartTag>
                  </w:smartTag>
                  <w:r>
                    <w:rPr>
                      <w:rFonts w:hint="eastAsia"/>
                    </w:rPr>
                    <w:t>?</w:t>
                  </w:r>
                </w:p>
                <w:p w:rsidR="003410D1" w:rsidRDefault="003410D1" w:rsidP="003410D1">
                  <w:pPr>
                    <w:rPr>
                      <w:rFonts w:hint="eastAsia"/>
                    </w:rPr>
                  </w:pPr>
                  <w:r>
                    <w:rPr>
                      <w:rFonts w:hint="eastAsia"/>
                    </w:rPr>
                    <w:t>G: He had traveled with his parents.</w:t>
                  </w:r>
                </w:p>
                <w:p w:rsidR="003410D1" w:rsidRDefault="003410D1" w:rsidP="003410D1"/>
              </w:txbxContent>
            </v:textbox>
          </v:shape>
        </w:pict>
      </w:r>
      <w:r>
        <w:rPr>
          <w:rFonts w:hint="eastAsia"/>
        </w:rPr>
        <w:t>B</w:t>
      </w:r>
      <w:r>
        <w:t>:</w:t>
      </w:r>
      <w:r>
        <w:rPr>
          <w:rFonts w:hint="eastAsia"/>
        </w:rPr>
        <w:t xml:space="preserve"> He</w:t>
      </w:r>
      <w:r>
        <w:t>’</w:t>
      </w:r>
      <w:r>
        <w:rPr>
          <w:rFonts w:hint="eastAsia"/>
        </w:rPr>
        <w:t xml:space="preserve">s gone to </w:t>
      </w:r>
      <w:smartTag w:uri="urn:schemas-microsoft-com:office:smarttags" w:element="country-region">
        <w:smartTag w:uri="urn:schemas-microsoft-com:office:smarttags" w:element="place">
          <w:r>
            <w:rPr>
              <w:rFonts w:hint="eastAsia"/>
            </w:rPr>
            <w:t>China</w:t>
          </w:r>
        </w:smartTag>
      </w:smartTag>
      <w:r>
        <w:rPr>
          <w:rFonts w:hint="eastAsia"/>
        </w:rPr>
        <w:t>.</w:t>
      </w:r>
    </w:p>
    <w:p w:rsidR="003410D1" w:rsidRDefault="003410D1" w:rsidP="003410D1">
      <w:pPr>
        <w:spacing w:line="310" w:lineRule="exact"/>
        <w:rPr>
          <w:rFonts w:hint="eastAsia"/>
        </w:rPr>
      </w:pPr>
      <w:r>
        <w:rPr>
          <w:rFonts w:hint="eastAsia"/>
        </w:rPr>
        <w:t>A: Really? When did he go there?</w:t>
      </w:r>
    </w:p>
    <w:p w:rsidR="003410D1" w:rsidRDefault="003410D1" w:rsidP="003410D1">
      <w:pPr>
        <w:spacing w:line="310" w:lineRule="exact"/>
        <w:rPr>
          <w:rFonts w:hint="eastAsia"/>
        </w:rPr>
      </w:pPr>
      <w:r>
        <w:rPr>
          <w:rFonts w:hint="eastAsia"/>
        </w:rPr>
        <w:t>B: _______</w:t>
      </w:r>
      <w:r>
        <w:rPr>
          <w:rFonts w:hint="eastAsia"/>
          <w:u w:val="single"/>
        </w:rPr>
        <w:t>37</w:t>
      </w:r>
      <w:r>
        <w:rPr>
          <w:rFonts w:hint="eastAsia"/>
        </w:rPr>
        <w:t>_______.</w:t>
      </w:r>
    </w:p>
    <w:p w:rsidR="003410D1" w:rsidRDefault="003410D1" w:rsidP="003410D1">
      <w:pPr>
        <w:spacing w:line="310" w:lineRule="exact"/>
        <w:rPr>
          <w:rFonts w:hint="eastAsia"/>
        </w:rPr>
      </w:pPr>
      <w:r>
        <w:rPr>
          <w:rFonts w:hint="eastAsia"/>
        </w:rPr>
        <w:t>A: ________</w:t>
      </w:r>
      <w:r>
        <w:rPr>
          <w:rFonts w:hint="eastAsia"/>
          <w:u w:val="single"/>
        </w:rPr>
        <w:t>38</w:t>
      </w:r>
      <w:r>
        <w:rPr>
          <w:rFonts w:hint="eastAsia"/>
        </w:rPr>
        <w:t>________?</w:t>
      </w:r>
    </w:p>
    <w:p w:rsidR="003410D1" w:rsidRDefault="003410D1" w:rsidP="003410D1">
      <w:pPr>
        <w:spacing w:line="310" w:lineRule="exact"/>
        <w:rPr>
          <w:rFonts w:hint="eastAsia"/>
        </w:rPr>
      </w:pPr>
      <w:r>
        <w:rPr>
          <w:rFonts w:hint="eastAsia"/>
        </w:rPr>
        <w:t xml:space="preserve">B: Yes. This is his second time to </w:t>
      </w:r>
      <w:smartTag w:uri="urn:schemas-microsoft-com:office:smarttags" w:element="City">
        <w:smartTag w:uri="urn:schemas-microsoft-com:office:smarttags" w:element="place">
          <w:r>
            <w:rPr>
              <w:rFonts w:hint="eastAsia"/>
            </w:rPr>
            <w:t>Shanghai</w:t>
          </w:r>
        </w:smartTag>
      </w:smartTag>
      <w:r>
        <w:rPr>
          <w:rFonts w:hint="eastAsia"/>
        </w:rPr>
        <w:t xml:space="preserve"> for traveling.</w:t>
      </w:r>
    </w:p>
    <w:p w:rsidR="003410D1" w:rsidRDefault="003410D1" w:rsidP="003410D1">
      <w:pPr>
        <w:spacing w:line="310" w:lineRule="exact"/>
        <w:rPr>
          <w:rFonts w:hint="eastAsia"/>
        </w:rPr>
      </w:pPr>
      <w:r>
        <w:rPr>
          <w:rFonts w:hint="eastAsia"/>
        </w:rPr>
        <w:t>A: Who did he travel with?</w:t>
      </w:r>
    </w:p>
    <w:p w:rsidR="003410D1" w:rsidRDefault="003410D1" w:rsidP="003410D1">
      <w:pPr>
        <w:spacing w:line="310" w:lineRule="exact"/>
        <w:rPr>
          <w:rFonts w:hint="eastAsia"/>
        </w:rPr>
      </w:pPr>
      <w:r>
        <w:rPr>
          <w:rFonts w:hint="eastAsia"/>
        </w:rPr>
        <w:t>B: ________</w:t>
      </w:r>
      <w:r>
        <w:rPr>
          <w:rFonts w:hint="eastAsia"/>
          <w:u w:val="single"/>
        </w:rPr>
        <w:t>39</w:t>
      </w:r>
      <w:r>
        <w:rPr>
          <w:rFonts w:hint="eastAsia"/>
        </w:rPr>
        <w:t>_________.</w:t>
      </w:r>
    </w:p>
    <w:p w:rsidR="003410D1" w:rsidRDefault="003410D1" w:rsidP="003410D1">
      <w:pPr>
        <w:spacing w:line="310" w:lineRule="exact"/>
        <w:rPr>
          <w:rFonts w:hint="eastAsia"/>
        </w:rPr>
      </w:pPr>
      <w:r>
        <w:rPr>
          <w:rFonts w:hint="eastAsia"/>
        </w:rPr>
        <w:t>A: ________</w:t>
      </w:r>
      <w:r>
        <w:rPr>
          <w:rFonts w:hint="eastAsia"/>
          <w:u w:val="single"/>
        </w:rPr>
        <w:t>40</w:t>
      </w:r>
      <w:r>
        <w:rPr>
          <w:rFonts w:hint="eastAsia"/>
        </w:rPr>
        <w:t>___________?</w:t>
      </w:r>
    </w:p>
    <w:p w:rsidR="003410D1" w:rsidRDefault="003410D1" w:rsidP="003410D1">
      <w:pPr>
        <w:spacing w:line="310" w:lineRule="exact"/>
        <w:rPr>
          <w:rFonts w:hint="eastAsia"/>
        </w:rPr>
      </w:pPr>
      <w:r>
        <w:rPr>
          <w:rFonts w:hint="eastAsia"/>
        </w:rPr>
        <w:t>B: He</w:t>
      </w:r>
      <w:r>
        <w:t>’</w:t>
      </w:r>
      <w:r>
        <w:rPr>
          <w:rFonts w:hint="eastAsia"/>
        </w:rPr>
        <w:t>ll be away for about two weeks.</w:t>
      </w:r>
    </w:p>
    <w:p w:rsidR="003410D1" w:rsidRDefault="003410D1" w:rsidP="003410D1">
      <w:pPr>
        <w:spacing w:line="310" w:lineRule="exact"/>
        <w:rPr>
          <w:rFonts w:hint="eastAsia"/>
        </w:rPr>
      </w:pPr>
      <w:r>
        <w:rPr>
          <w:rFonts w:hint="eastAsia"/>
        </w:rPr>
        <w:t>A: Oh, thank you. I</w:t>
      </w:r>
      <w:r>
        <w:t>’</w:t>
      </w:r>
      <w:r>
        <w:rPr>
          <w:rFonts w:hint="eastAsia"/>
        </w:rPr>
        <w:t>ll phone him this evening.</w:t>
      </w:r>
    </w:p>
    <w:p w:rsidR="003410D1" w:rsidRDefault="003410D1" w:rsidP="003410D1">
      <w:pPr>
        <w:spacing w:line="320" w:lineRule="exact"/>
        <w:rPr>
          <w:rFonts w:ascii="黑体" w:eastAsia="黑体"/>
          <w:szCs w:val="21"/>
        </w:rPr>
      </w:pPr>
      <w:r w:rsidRPr="0087210A">
        <w:rPr>
          <w:rFonts w:eastAsia="黑体"/>
          <w:szCs w:val="21"/>
        </w:rPr>
        <w:t>VII</w:t>
      </w:r>
      <w:r>
        <w:rPr>
          <w:rFonts w:ascii="黑体" w:eastAsia="黑体"/>
          <w:szCs w:val="21"/>
        </w:rPr>
        <w:t>. 完形填空（10分）</w:t>
      </w:r>
    </w:p>
    <w:p w:rsidR="003410D1" w:rsidRDefault="003410D1" w:rsidP="003410D1">
      <w:pPr>
        <w:spacing w:line="320" w:lineRule="exact"/>
        <w:ind w:firstLine="420"/>
        <w:rPr>
          <w:rFonts w:hint="eastAsia"/>
          <w:u w:val="single"/>
        </w:rPr>
      </w:pPr>
      <w:r>
        <w:rPr>
          <w:rFonts w:hint="eastAsia"/>
        </w:rPr>
        <w:t>“</w:t>
      </w:r>
      <w:r>
        <w:t>Where is the university?”</w:t>
      </w:r>
      <w:r>
        <w:rPr>
          <w:rFonts w:hint="eastAsia"/>
        </w:rPr>
        <w:t xml:space="preserve"> </w:t>
      </w:r>
      <w:r>
        <w:t xml:space="preserve">This is a question that many visitors to </w:t>
      </w:r>
      <w:smartTag w:uri="urn:schemas-microsoft-com:office:smarttags" w:element="City">
        <w:smartTag w:uri="urn:schemas-microsoft-com:office:smarttags" w:element="place">
          <w:r>
            <w:t>Cambridge</w:t>
          </w:r>
        </w:smartTag>
      </w:smartTag>
      <w:r>
        <w:rPr>
          <w:rFonts w:hint="eastAsia"/>
        </w:rPr>
        <w:t xml:space="preserve"> </w:t>
      </w:r>
      <w:r>
        <w:t xml:space="preserve">ask. But </w:t>
      </w:r>
      <w:r w:rsidRPr="00745041">
        <w:rPr>
          <w:rFonts w:hint="eastAsia"/>
          <w:u w:val="single"/>
        </w:rPr>
        <w:t xml:space="preserve"> </w:t>
      </w:r>
      <w:r>
        <w:rPr>
          <w:rFonts w:hint="eastAsia"/>
          <w:u w:val="single"/>
        </w:rPr>
        <w:t xml:space="preserve"> </w:t>
      </w:r>
      <w:r>
        <w:rPr>
          <w:rFonts w:hint="eastAsia"/>
          <w:u w:val="single"/>
        </w:rPr>
        <w:lastRenderedPageBreak/>
        <w:t xml:space="preserve">41   </w:t>
      </w:r>
    </w:p>
    <w:p w:rsidR="003410D1" w:rsidRDefault="003410D1" w:rsidP="003410D1">
      <w:pPr>
        <w:spacing w:line="320" w:lineRule="exact"/>
        <w:rPr>
          <w:rFonts w:hint="eastAsia"/>
        </w:rPr>
      </w:pPr>
      <w:r>
        <w:t>can</w:t>
      </w:r>
      <w:r>
        <w:rPr>
          <w:rFonts w:hint="eastAsia"/>
        </w:rPr>
        <w:t xml:space="preserve"> </w:t>
      </w:r>
      <w:r>
        <w:t xml:space="preserve">give them a </w:t>
      </w:r>
      <w:r>
        <w:rPr>
          <w:rFonts w:hint="eastAsia"/>
        </w:rPr>
        <w:t>clear</w:t>
      </w:r>
      <w:r>
        <w:t xml:space="preserve"> answer, for there is no wall </w:t>
      </w:r>
      <w:r>
        <w:rPr>
          <w:u w:val="single"/>
        </w:rPr>
        <w:t xml:space="preserve"> </w:t>
      </w:r>
      <w:r>
        <w:rPr>
          <w:rFonts w:hint="eastAsia"/>
          <w:u w:val="single"/>
        </w:rPr>
        <w:t xml:space="preserve"> </w:t>
      </w:r>
      <w:r>
        <w:rPr>
          <w:u w:val="single"/>
        </w:rPr>
        <w:t>42</w:t>
      </w:r>
      <w:r>
        <w:rPr>
          <w:rFonts w:hint="eastAsia"/>
          <w:u w:val="single"/>
        </w:rPr>
        <w:t xml:space="preserve"> </w:t>
      </w:r>
      <w:r>
        <w:rPr>
          <w:u w:val="single"/>
        </w:rPr>
        <w:t xml:space="preserve"> </w:t>
      </w:r>
      <w:r>
        <w:t xml:space="preserve"> the university. The university is a city. You can find classroom buildings, </w:t>
      </w:r>
      <w:r>
        <w:rPr>
          <w:u w:val="single"/>
        </w:rPr>
        <w:t xml:space="preserve"> </w:t>
      </w:r>
      <w:r>
        <w:rPr>
          <w:rFonts w:hint="eastAsia"/>
          <w:u w:val="single"/>
        </w:rPr>
        <w:t xml:space="preserve"> </w:t>
      </w:r>
      <w:r>
        <w:rPr>
          <w:u w:val="single"/>
        </w:rPr>
        <w:t>43</w:t>
      </w:r>
      <w:r>
        <w:rPr>
          <w:rFonts w:hint="eastAsia"/>
          <w:u w:val="single"/>
        </w:rPr>
        <w:t xml:space="preserve"> </w:t>
      </w:r>
      <w:r>
        <w:rPr>
          <w:u w:val="single"/>
        </w:rPr>
        <w:t xml:space="preserve"> </w:t>
      </w:r>
      <w:r>
        <w:t xml:space="preserve"> , museums and offices of the university all over the city. And most of its</w:t>
      </w:r>
      <w:r>
        <w:rPr>
          <w:rFonts w:hint="eastAsia"/>
        </w:rPr>
        <w:t xml:space="preserve"> members are the </w:t>
      </w:r>
      <w:r>
        <w:rPr>
          <w:rFonts w:hint="eastAsia"/>
          <w:u w:val="single"/>
        </w:rPr>
        <w:t xml:space="preserve">  44  </w:t>
      </w:r>
      <w:r>
        <w:rPr>
          <w:rFonts w:hint="eastAsia"/>
        </w:rPr>
        <w:t xml:space="preserve"> and teachers of the university. </w:t>
      </w:r>
      <w:smartTag w:uri="urn:schemas-microsoft-com:office:smarttags" w:element="City">
        <w:smartTag w:uri="urn:schemas-microsoft-com:office:smarttags" w:element="place">
          <w:r>
            <w:t>Cambridge</w:t>
          </w:r>
        </w:smartTag>
      </w:smartTag>
      <w:r>
        <w:t xml:space="preserve"> was already a</w:t>
      </w:r>
      <w:r>
        <w:rPr>
          <w:rFonts w:hint="eastAsia"/>
        </w:rPr>
        <w:t xml:space="preserve"> developing</w:t>
      </w:r>
      <w:r>
        <w:t xml:space="preserve"> town long before the first students and teachers</w:t>
      </w:r>
      <w:r>
        <w:rPr>
          <w:rFonts w:hint="eastAsia"/>
        </w:rPr>
        <w:t xml:space="preserve"> </w:t>
      </w:r>
      <w:r w:rsidRPr="00745041">
        <w:rPr>
          <w:u w:val="single"/>
        </w:rPr>
        <w:t xml:space="preserve"> </w:t>
      </w:r>
      <w:r>
        <w:rPr>
          <w:rFonts w:hint="eastAsia"/>
          <w:u w:val="single"/>
        </w:rPr>
        <w:t xml:space="preserve"> </w:t>
      </w:r>
      <w:r w:rsidRPr="00745041">
        <w:rPr>
          <w:rFonts w:hint="eastAsia"/>
          <w:u w:val="single"/>
        </w:rPr>
        <w:t xml:space="preserve">45  </w:t>
      </w:r>
      <w:r>
        <w:rPr>
          <w:rFonts w:hint="eastAsia"/>
        </w:rPr>
        <w:t xml:space="preserve"> the place </w:t>
      </w:r>
      <w:r>
        <w:t>800 years ago. It grew up by the river “Granta”</w:t>
      </w:r>
      <w:r>
        <w:rPr>
          <w:rFonts w:hint="eastAsia"/>
        </w:rPr>
        <w:t xml:space="preserve"> </w:t>
      </w:r>
      <w:r>
        <w:t>once</w:t>
      </w:r>
      <w:r>
        <w:rPr>
          <w:rFonts w:hint="eastAsia"/>
        </w:rPr>
        <w:t xml:space="preserve"> </w:t>
      </w:r>
      <w:r>
        <w:rPr>
          <w:rFonts w:hint="eastAsia"/>
          <w:u w:val="single"/>
        </w:rPr>
        <w:t xml:space="preserve">  46  </w:t>
      </w:r>
      <w:r>
        <w:rPr>
          <w:rFonts w:hint="eastAsia"/>
        </w:rPr>
        <w:t xml:space="preserve"> </w:t>
      </w:r>
      <w:r>
        <w:rPr>
          <w:rFonts w:hint="eastAsia"/>
          <w:u w:val="single"/>
        </w:rPr>
        <w:t>r</w:t>
      </w:r>
      <w:r>
        <w:rPr>
          <w:rFonts w:hint="eastAsia"/>
        </w:rPr>
        <w:t xml:space="preserve">iver </w:t>
      </w:r>
      <w:r>
        <w:t>“</w:t>
      </w:r>
      <w:r>
        <w:rPr>
          <w:rFonts w:hint="eastAsia"/>
        </w:rPr>
        <w:t>Cam</w:t>
      </w:r>
      <w:r>
        <w:t>”</w:t>
      </w:r>
      <w:r>
        <w:rPr>
          <w:rFonts w:hint="eastAsia"/>
        </w:rPr>
        <w:t>(</w:t>
      </w:r>
      <w:r>
        <w:rPr>
          <w:rFonts w:hint="eastAsia"/>
        </w:rPr>
        <w:t>康河）</w:t>
      </w:r>
      <w:r>
        <w:rPr>
          <w:rFonts w:hint="eastAsia"/>
        </w:rPr>
        <w:t xml:space="preserve">. A </w:t>
      </w:r>
      <w:r>
        <w:rPr>
          <w:rFonts w:hint="eastAsia"/>
          <w:u w:val="single"/>
        </w:rPr>
        <w:t xml:space="preserve">  47  </w:t>
      </w:r>
      <w:r>
        <w:rPr>
          <w:rFonts w:hint="eastAsia"/>
        </w:rPr>
        <w:t xml:space="preserve"> was built over the river as  early as 875 and so the town got </w:t>
      </w:r>
      <w:r w:rsidRPr="00745041">
        <w:rPr>
          <w:rFonts w:hint="eastAsia"/>
        </w:rPr>
        <w:t xml:space="preserve"> </w:t>
      </w:r>
      <w:r w:rsidRPr="00745041">
        <w:rPr>
          <w:rFonts w:hint="eastAsia"/>
          <w:u w:val="single"/>
        </w:rPr>
        <w:t xml:space="preserve"> </w:t>
      </w:r>
      <w:r>
        <w:rPr>
          <w:rFonts w:hint="eastAsia"/>
          <w:u w:val="single"/>
        </w:rPr>
        <w:t xml:space="preserve"> </w:t>
      </w:r>
      <w:r w:rsidRPr="00745041">
        <w:rPr>
          <w:rFonts w:hint="eastAsia"/>
          <w:u w:val="single"/>
        </w:rPr>
        <w:t>48</w:t>
      </w:r>
      <w:r>
        <w:rPr>
          <w:rFonts w:hint="eastAsia"/>
          <w:u w:val="single"/>
        </w:rPr>
        <w:t xml:space="preserve"> </w:t>
      </w:r>
      <w:r w:rsidRPr="00745041">
        <w:rPr>
          <w:rFonts w:hint="eastAsia"/>
          <w:u w:val="single"/>
        </w:rPr>
        <w:t xml:space="preserve"> </w:t>
      </w:r>
      <w:r>
        <w:rPr>
          <w:rFonts w:hint="eastAsia"/>
        </w:rPr>
        <w:t xml:space="preserve">  name</w:t>
      </w:r>
      <w:r>
        <w:rPr>
          <w:rFonts w:hint="eastAsia"/>
        </w:rPr>
        <w:t>“</w:t>
      </w:r>
      <w:r>
        <w:rPr>
          <w:rFonts w:hint="eastAsia"/>
        </w:rPr>
        <w:t>Cambridge</w:t>
      </w:r>
      <w:r>
        <w:rPr>
          <w:rFonts w:hint="eastAsia"/>
        </w:rPr>
        <w:t>”</w:t>
      </w:r>
      <w:r>
        <w:rPr>
          <w:rFonts w:hint="eastAsia"/>
        </w:rPr>
        <w:t xml:space="preserve">. </w:t>
      </w:r>
      <w:r>
        <w:t xml:space="preserve">The town grew much </w:t>
      </w:r>
      <w:r>
        <w:rPr>
          <w:rFonts w:hint="eastAsia"/>
        </w:rPr>
        <w:t xml:space="preserve">faster </w:t>
      </w:r>
      <w:r>
        <w:t>in the nineteenth century</w:t>
      </w:r>
      <w:r>
        <w:rPr>
          <w:rFonts w:hint="eastAsia"/>
        </w:rPr>
        <w:t xml:space="preserve">. </w:t>
      </w:r>
      <w:smartTag w:uri="urn:schemas-microsoft-com:office:smarttags" w:element="City">
        <w:smartTag w:uri="urn:schemas-microsoft-com:office:smarttags" w:element="place">
          <w:r>
            <w:t>Cambridge</w:t>
          </w:r>
        </w:smartTag>
      </w:smartTag>
      <w:r>
        <w:t xml:space="preserve"> became </w:t>
      </w:r>
      <w:r>
        <w:rPr>
          <w:rFonts w:hint="eastAsia"/>
        </w:rPr>
        <w:t>a city</w:t>
      </w:r>
      <w:r>
        <w:t xml:space="preserve"> in</w:t>
      </w:r>
      <w:r>
        <w:rPr>
          <w:rFonts w:hint="eastAsia"/>
        </w:rPr>
        <w:t xml:space="preserve"> </w:t>
      </w:r>
      <w:r>
        <w:t xml:space="preserve">1951 and now it </w:t>
      </w:r>
      <w:r>
        <w:rPr>
          <w:rFonts w:hint="eastAsia"/>
        </w:rPr>
        <w:t xml:space="preserve"> </w:t>
      </w:r>
      <w:r w:rsidRPr="00745041">
        <w:rPr>
          <w:rFonts w:hint="eastAsia"/>
          <w:u w:val="single"/>
        </w:rPr>
        <w:t xml:space="preserve"> </w:t>
      </w:r>
      <w:r>
        <w:rPr>
          <w:rFonts w:hint="eastAsia"/>
          <w:u w:val="single"/>
        </w:rPr>
        <w:t xml:space="preserve"> </w:t>
      </w:r>
      <w:smartTag w:uri="urn:schemas-microsoft-com:office:smarttags" w:element="chmetcnv">
        <w:smartTagPr>
          <w:attr w:name="UnitName" w:val="a"/>
          <w:attr w:name="SourceValue" w:val="49"/>
          <w:attr w:name="HasSpace" w:val="True"/>
          <w:attr w:name="Negative" w:val="False"/>
          <w:attr w:name="NumberType" w:val="1"/>
          <w:attr w:name="TCSC" w:val="0"/>
        </w:smartTagPr>
        <w:r w:rsidRPr="00745041">
          <w:rPr>
            <w:rFonts w:hint="eastAsia"/>
            <w:u w:val="single"/>
          </w:rPr>
          <w:t xml:space="preserve">49  </w:t>
        </w:r>
        <w:r>
          <w:t xml:space="preserve"> a</w:t>
        </w:r>
      </w:smartTag>
      <w:r>
        <w:t xml:space="preserve"> population</w:t>
      </w:r>
      <w:r>
        <w:rPr>
          <w:rFonts w:hint="eastAsia"/>
        </w:rPr>
        <w:t xml:space="preserve"> </w:t>
      </w:r>
      <w:r>
        <w:t>of over 100,000.</w:t>
      </w:r>
      <w:r>
        <w:rPr>
          <w:rFonts w:hint="eastAsia"/>
        </w:rPr>
        <w:t xml:space="preserve"> </w:t>
      </w:r>
      <w:r>
        <w:t xml:space="preserve">Many young students in other countries </w:t>
      </w:r>
      <w:r>
        <w:rPr>
          <w:u w:val="single"/>
        </w:rPr>
        <w:t xml:space="preserve"> </w:t>
      </w:r>
      <w:r>
        <w:rPr>
          <w:rFonts w:hint="eastAsia"/>
          <w:u w:val="single"/>
        </w:rPr>
        <w:t xml:space="preserve"> </w:t>
      </w:r>
      <w:r>
        <w:rPr>
          <w:u w:val="single"/>
        </w:rPr>
        <w:t xml:space="preserve">50  </w:t>
      </w:r>
      <w:r>
        <w:rPr>
          <w:rFonts w:hint="eastAsia"/>
        </w:rPr>
        <w:t xml:space="preserve"> </w:t>
      </w:r>
      <w:r>
        <w:t xml:space="preserve">to study at </w:t>
      </w:r>
      <w:smartTag w:uri="urn:schemas-microsoft-com:office:smarttags" w:element="place">
        <w:smartTag w:uri="urn:schemas-microsoft-com:office:smarttags" w:element="City">
          <w:r>
            <w:t>Cambridge</w:t>
          </w:r>
        </w:smartTag>
      </w:smartTag>
      <w:r>
        <w:t xml:space="preserve">.  </w:t>
      </w:r>
    </w:p>
    <w:p w:rsidR="003410D1" w:rsidRDefault="003410D1" w:rsidP="003410D1">
      <w:pPr>
        <w:spacing w:beforeLines="30" w:line="320" w:lineRule="exact"/>
        <w:rPr>
          <w:rFonts w:hint="eastAsia"/>
        </w:rPr>
      </w:pPr>
      <w:r>
        <w:rPr>
          <w:rFonts w:hint="eastAsia"/>
        </w:rPr>
        <w:t>41. A. someone</w:t>
      </w:r>
      <w:r>
        <w:rPr>
          <w:rFonts w:hint="eastAsia"/>
        </w:rPr>
        <w:tab/>
      </w:r>
      <w:r>
        <w:rPr>
          <w:rFonts w:hint="eastAsia"/>
        </w:rPr>
        <w:tab/>
      </w:r>
      <w:r>
        <w:rPr>
          <w:rFonts w:hint="eastAsia"/>
        </w:rPr>
        <w:tab/>
        <w:t>B. anyone</w:t>
      </w:r>
      <w:r>
        <w:rPr>
          <w:rFonts w:hint="eastAsia"/>
        </w:rPr>
        <w:tab/>
      </w:r>
      <w:r>
        <w:rPr>
          <w:rFonts w:hint="eastAsia"/>
        </w:rPr>
        <w:tab/>
      </w:r>
      <w:r>
        <w:rPr>
          <w:rFonts w:hint="eastAsia"/>
        </w:rPr>
        <w:tab/>
        <w:t>C. no one</w:t>
      </w:r>
      <w:r>
        <w:rPr>
          <w:rFonts w:hint="eastAsia"/>
        </w:rPr>
        <w:tab/>
      </w:r>
      <w:r>
        <w:rPr>
          <w:rFonts w:hint="eastAsia"/>
        </w:rPr>
        <w:tab/>
      </w:r>
      <w:r>
        <w:rPr>
          <w:rFonts w:hint="eastAsia"/>
        </w:rPr>
        <w:tab/>
      </w:r>
      <w:r>
        <w:rPr>
          <w:rFonts w:hint="eastAsia"/>
        </w:rPr>
        <w:tab/>
        <w:t>D. somebody</w:t>
      </w:r>
    </w:p>
    <w:p w:rsidR="003410D1" w:rsidRDefault="003410D1" w:rsidP="003410D1">
      <w:pPr>
        <w:spacing w:line="320" w:lineRule="exact"/>
        <w:rPr>
          <w:rFonts w:hint="eastAsia"/>
        </w:rPr>
      </w:pPr>
      <w:r>
        <w:rPr>
          <w:rFonts w:hint="eastAsia"/>
        </w:rPr>
        <w:t>42. A. around</w:t>
      </w:r>
      <w:r>
        <w:rPr>
          <w:rFonts w:hint="eastAsia"/>
        </w:rPr>
        <w:tab/>
      </w:r>
      <w:r>
        <w:rPr>
          <w:rFonts w:hint="eastAsia"/>
        </w:rPr>
        <w:tab/>
      </w:r>
      <w:r>
        <w:rPr>
          <w:rFonts w:hint="eastAsia"/>
        </w:rPr>
        <w:tab/>
      </w:r>
      <w:r>
        <w:rPr>
          <w:rFonts w:hint="eastAsia"/>
        </w:rPr>
        <w:tab/>
        <w:t>B. between</w:t>
      </w:r>
      <w:r>
        <w:rPr>
          <w:rFonts w:hint="eastAsia"/>
        </w:rPr>
        <w:tab/>
      </w:r>
      <w:r>
        <w:rPr>
          <w:rFonts w:hint="eastAsia"/>
        </w:rPr>
        <w:tab/>
      </w:r>
      <w:r>
        <w:rPr>
          <w:rFonts w:hint="eastAsia"/>
        </w:rPr>
        <w:tab/>
        <w:t>C. near</w:t>
      </w:r>
      <w:r>
        <w:rPr>
          <w:rFonts w:hint="eastAsia"/>
        </w:rPr>
        <w:tab/>
      </w:r>
      <w:r>
        <w:rPr>
          <w:rFonts w:hint="eastAsia"/>
        </w:rPr>
        <w:tab/>
      </w:r>
      <w:r>
        <w:rPr>
          <w:rFonts w:hint="eastAsia"/>
        </w:rPr>
        <w:tab/>
      </w:r>
      <w:r>
        <w:rPr>
          <w:rFonts w:hint="eastAsia"/>
        </w:rPr>
        <w:tab/>
        <w:t>D. across from</w:t>
      </w:r>
    </w:p>
    <w:p w:rsidR="003410D1" w:rsidRDefault="003410D1" w:rsidP="003410D1">
      <w:pPr>
        <w:spacing w:line="320" w:lineRule="exact"/>
        <w:rPr>
          <w:rFonts w:hint="eastAsia"/>
        </w:rPr>
      </w:pPr>
      <w:r>
        <w:rPr>
          <w:rFonts w:hint="eastAsia"/>
        </w:rPr>
        <w:t>43. A. cinemas</w:t>
      </w:r>
      <w:r>
        <w:rPr>
          <w:rFonts w:hint="eastAsia"/>
        </w:rPr>
        <w:tab/>
      </w:r>
      <w:r>
        <w:rPr>
          <w:rFonts w:hint="eastAsia"/>
        </w:rPr>
        <w:tab/>
      </w:r>
      <w:r>
        <w:rPr>
          <w:rFonts w:hint="eastAsia"/>
        </w:rPr>
        <w:tab/>
      </w:r>
      <w:r>
        <w:rPr>
          <w:rFonts w:hint="eastAsia"/>
        </w:rPr>
        <w:tab/>
        <w:t xml:space="preserve">B. parks </w:t>
      </w:r>
      <w:r>
        <w:rPr>
          <w:rFonts w:hint="eastAsia"/>
        </w:rPr>
        <w:tab/>
      </w:r>
      <w:r>
        <w:rPr>
          <w:rFonts w:hint="eastAsia"/>
        </w:rPr>
        <w:tab/>
      </w:r>
      <w:r>
        <w:rPr>
          <w:rFonts w:hint="eastAsia"/>
        </w:rPr>
        <w:tab/>
      </w:r>
      <w:r>
        <w:rPr>
          <w:rFonts w:hint="eastAsia"/>
        </w:rPr>
        <w:tab/>
        <w:t>C. zoos</w:t>
      </w:r>
      <w:r>
        <w:rPr>
          <w:rFonts w:hint="eastAsia"/>
        </w:rPr>
        <w:tab/>
      </w:r>
      <w:r>
        <w:rPr>
          <w:rFonts w:hint="eastAsia"/>
        </w:rPr>
        <w:tab/>
      </w:r>
      <w:r>
        <w:rPr>
          <w:rFonts w:hint="eastAsia"/>
        </w:rPr>
        <w:tab/>
      </w:r>
      <w:r>
        <w:rPr>
          <w:rFonts w:hint="eastAsia"/>
        </w:rPr>
        <w:tab/>
        <w:t>D. libraries</w:t>
      </w:r>
    </w:p>
    <w:p w:rsidR="003410D1" w:rsidRDefault="003410D1" w:rsidP="003410D1">
      <w:pPr>
        <w:spacing w:line="320" w:lineRule="exact"/>
        <w:rPr>
          <w:rFonts w:hint="eastAsia"/>
        </w:rPr>
      </w:pPr>
      <w:r>
        <w:rPr>
          <w:rFonts w:hint="eastAsia"/>
        </w:rPr>
        <w:t>44. A. parents</w:t>
      </w:r>
      <w:r>
        <w:rPr>
          <w:rFonts w:hint="eastAsia"/>
        </w:rPr>
        <w:tab/>
      </w:r>
      <w:r>
        <w:rPr>
          <w:rFonts w:hint="eastAsia"/>
        </w:rPr>
        <w:tab/>
      </w:r>
      <w:r>
        <w:rPr>
          <w:rFonts w:hint="eastAsia"/>
        </w:rPr>
        <w:tab/>
      </w:r>
      <w:r>
        <w:rPr>
          <w:rFonts w:hint="eastAsia"/>
        </w:rPr>
        <w:tab/>
        <w:t>B. farmers</w:t>
      </w:r>
      <w:r>
        <w:rPr>
          <w:rFonts w:hint="eastAsia"/>
        </w:rPr>
        <w:tab/>
      </w:r>
      <w:r>
        <w:rPr>
          <w:rFonts w:hint="eastAsia"/>
        </w:rPr>
        <w:tab/>
      </w:r>
      <w:r>
        <w:rPr>
          <w:rFonts w:hint="eastAsia"/>
        </w:rPr>
        <w:tab/>
        <w:t>C. workers</w:t>
      </w:r>
      <w:r>
        <w:rPr>
          <w:rFonts w:hint="eastAsia"/>
        </w:rPr>
        <w:tab/>
      </w:r>
      <w:r>
        <w:rPr>
          <w:rFonts w:hint="eastAsia"/>
        </w:rPr>
        <w:tab/>
      </w:r>
      <w:r>
        <w:rPr>
          <w:rFonts w:hint="eastAsia"/>
        </w:rPr>
        <w:tab/>
        <w:t>D. students</w:t>
      </w:r>
    </w:p>
    <w:p w:rsidR="003410D1" w:rsidRDefault="003410D1" w:rsidP="003410D1">
      <w:pPr>
        <w:spacing w:line="320" w:lineRule="exact"/>
        <w:rPr>
          <w:rFonts w:hint="eastAsia"/>
        </w:rPr>
      </w:pPr>
      <w:r>
        <w:rPr>
          <w:rFonts w:hint="eastAsia"/>
        </w:rPr>
        <w:t>45. A. get to</w:t>
      </w:r>
      <w:r>
        <w:rPr>
          <w:rFonts w:hint="eastAsia"/>
        </w:rPr>
        <w:tab/>
      </w:r>
      <w:r>
        <w:rPr>
          <w:rFonts w:hint="eastAsia"/>
        </w:rPr>
        <w:tab/>
      </w:r>
      <w:r>
        <w:rPr>
          <w:rFonts w:hint="eastAsia"/>
        </w:rPr>
        <w:tab/>
      </w:r>
      <w:r>
        <w:rPr>
          <w:rFonts w:hint="eastAsia"/>
        </w:rPr>
        <w:tab/>
        <w:t xml:space="preserve">B. reached  </w:t>
      </w:r>
      <w:r>
        <w:rPr>
          <w:rFonts w:hint="eastAsia"/>
        </w:rPr>
        <w:tab/>
      </w:r>
      <w:r>
        <w:rPr>
          <w:rFonts w:hint="eastAsia"/>
        </w:rPr>
        <w:tab/>
      </w:r>
      <w:r>
        <w:rPr>
          <w:rFonts w:hint="eastAsia"/>
        </w:rPr>
        <w:tab/>
        <w:t xml:space="preserve">C. </w:t>
      </w:r>
      <w:r>
        <w:t>arrived</w:t>
      </w:r>
      <w:r>
        <w:rPr>
          <w:rFonts w:hint="eastAsia"/>
        </w:rPr>
        <w:t xml:space="preserve"> </w:t>
      </w:r>
      <w:r>
        <w:rPr>
          <w:rFonts w:hint="eastAsia"/>
        </w:rPr>
        <w:tab/>
      </w:r>
      <w:r>
        <w:rPr>
          <w:rFonts w:hint="eastAsia"/>
        </w:rPr>
        <w:tab/>
      </w:r>
      <w:r>
        <w:rPr>
          <w:rFonts w:hint="eastAsia"/>
        </w:rPr>
        <w:tab/>
        <w:t xml:space="preserve">D. reached to </w:t>
      </w:r>
    </w:p>
    <w:p w:rsidR="003410D1" w:rsidRDefault="003410D1" w:rsidP="003410D1">
      <w:pPr>
        <w:spacing w:line="320" w:lineRule="exact"/>
        <w:rPr>
          <w:rFonts w:hint="eastAsia"/>
        </w:rPr>
      </w:pPr>
      <w:r>
        <w:rPr>
          <w:rFonts w:hint="eastAsia"/>
        </w:rPr>
        <w:t>46. A. said</w:t>
      </w:r>
      <w:r>
        <w:rPr>
          <w:rFonts w:hint="eastAsia"/>
        </w:rPr>
        <w:tab/>
      </w:r>
      <w:r>
        <w:rPr>
          <w:rFonts w:hint="eastAsia"/>
        </w:rPr>
        <w:tab/>
      </w:r>
      <w:r>
        <w:rPr>
          <w:rFonts w:hint="eastAsia"/>
        </w:rPr>
        <w:tab/>
      </w:r>
      <w:r>
        <w:rPr>
          <w:rFonts w:hint="eastAsia"/>
        </w:rPr>
        <w:tab/>
        <w:t>B. called</w:t>
      </w:r>
      <w:r>
        <w:rPr>
          <w:rFonts w:hint="eastAsia"/>
        </w:rPr>
        <w:tab/>
      </w:r>
      <w:r>
        <w:rPr>
          <w:rFonts w:hint="eastAsia"/>
        </w:rPr>
        <w:tab/>
      </w:r>
      <w:r>
        <w:rPr>
          <w:rFonts w:hint="eastAsia"/>
        </w:rPr>
        <w:tab/>
      </w:r>
      <w:r>
        <w:rPr>
          <w:rFonts w:hint="eastAsia"/>
        </w:rPr>
        <w:tab/>
        <w:t>C. spoken</w:t>
      </w:r>
      <w:r>
        <w:rPr>
          <w:rFonts w:hint="eastAsia"/>
        </w:rPr>
        <w:tab/>
      </w:r>
      <w:r>
        <w:rPr>
          <w:rFonts w:hint="eastAsia"/>
        </w:rPr>
        <w:tab/>
      </w:r>
      <w:r>
        <w:rPr>
          <w:rFonts w:hint="eastAsia"/>
        </w:rPr>
        <w:tab/>
        <w:t>D. talked</w:t>
      </w:r>
    </w:p>
    <w:p w:rsidR="003410D1" w:rsidRDefault="003410D1" w:rsidP="003410D1">
      <w:pPr>
        <w:spacing w:line="320" w:lineRule="exact"/>
        <w:rPr>
          <w:rFonts w:hint="eastAsia"/>
        </w:rPr>
      </w:pPr>
      <w:r>
        <w:rPr>
          <w:rFonts w:hint="eastAsia"/>
        </w:rPr>
        <w:t>47. A. bridge</w:t>
      </w:r>
      <w:r>
        <w:rPr>
          <w:rFonts w:hint="eastAsia"/>
        </w:rPr>
        <w:tab/>
      </w:r>
      <w:r>
        <w:rPr>
          <w:rFonts w:hint="eastAsia"/>
        </w:rPr>
        <w:tab/>
      </w:r>
      <w:r>
        <w:rPr>
          <w:rFonts w:hint="eastAsia"/>
        </w:rPr>
        <w:tab/>
      </w:r>
      <w:r>
        <w:rPr>
          <w:rFonts w:hint="eastAsia"/>
        </w:rPr>
        <w:tab/>
        <w:t>B. building</w:t>
      </w:r>
      <w:r>
        <w:rPr>
          <w:rFonts w:hint="eastAsia"/>
        </w:rPr>
        <w:tab/>
      </w:r>
      <w:r>
        <w:rPr>
          <w:rFonts w:hint="eastAsia"/>
        </w:rPr>
        <w:tab/>
      </w:r>
      <w:r>
        <w:rPr>
          <w:rFonts w:hint="eastAsia"/>
        </w:rPr>
        <w:tab/>
        <w:t>C. station</w:t>
      </w:r>
      <w:r>
        <w:rPr>
          <w:rFonts w:hint="eastAsia"/>
        </w:rPr>
        <w:tab/>
      </w:r>
      <w:r>
        <w:rPr>
          <w:rFonts w:hint="eastAsia"/>
        </w:rPr>
        <w:tab/>
      </w:r>
      <w:r>
        <w:rPr>
          <w:rFonts w:hint="eastAsia"/>
        </w:rPr>
        <w:tab/>
      </w:r>
      <w:r>
        <w:rPr>
          <w:rFonts w:hint="eastAsia"/>
        </w:rPr>
        <w:tab/>
        <w:t>D. house</w:t>
      </w:r>
    </w:p>
    <w:p w:rsidR="003410D1" w:rsidRDefault="003410D1" w:rsidP="003410D1">
      <w:pPr>
        <w:spacing w:line="320" w:lineRule="exact"/>
        <w:rPr>
          <w:rFonts w:hint="eastAsia"/>
        </w:rPr>
      </w:pPr>
      <w:r>
        <w:rPr>
          <w:rFonts w:hint="eastAsia"/>
        </w:rPr>
        <w:t>48. A. their</w:t>
      </w:r>
      <w:r>
        <w:rPr>
          <w:rFonts w:hint="eastAsia"/>
        </w:rPr>
        <w:tab/>
        <w:t xml:space="preserve">        </w:t>
      </w:r>
      <w:r>
        <w:rPr>
          <w:rFonts w:hint="eastAsia"/>
        </w:rPr>
        <w:tab/>
        <w:t>B. it</w:t>
      </w:r>
      <w:r>
        <w:rPr>
          <w:rFonts w:hint="eastAsia"/>
        </w:rPr>
        <w:tab/>
      </w:r>
      <w:r>
        <w:rPr>
          <w:rFonts w:hint="eastAsia"/>
        </w:rPr>
        <w:tab/>
        <w:t xml:space="preserve">    </w:t>
      </w:r>
      <w:r>
        <w:rPr>
          <w:rFonts w:hint="eastAsia"/>
        </w:rPr>
        <w:tab/>
      </w:r>
      <w:r>
        <w:rPr>
          <w:rFonts w:hint="eastAsia"/>
        </w:rPr>
        <w:tab/>
        <w:t xml:space="preserve">C. its </w:t>
      </w:r>
      <w:r>
        <w:rPr>
          <w:rFonts w:hint="eastAsia"/>
        </w:rPr>
        <w:tab/>
      </w:r>
      <w:r>
        <w:rPr>
          <w:rFonts w:hint="eastAsia"/>
        </w:rPr>
        <w:tab/>
      </w:r>
      <w:r>
        <w:rPr>
          <w:rFonts w:hint="eastAsia"/>
        </w:rPr>
        <w:tab/>
      </w:r>
      <w:r>
        <w:rPr>
          <w:rFonts w:hint="eastAsia"/>
        </w:rPr>
        <w:tab/>
        <w:t>D. it</w:t>
      </w:r>
      <w:r>
        <w:t>’</w:t>
      </w:r>
      <w:r>
        <w:rPr>
          <w:rFonts w:hint="eastAsia"/>
        </w:rPr>
        <w:t>s</w:t>
      </w:r>
    </w:p>
    <w:p w:rsidR="003410D1" w:rsidRDefault="003410D1" w:rsidP="003410D1">
      <w:pPr>
        <w:spacing w:line="320" w:lineRule="exact"/>
        <w:rPr>
          <w:rFonts w:hint="eastAsia"/>
        </w:rPr>
      </w:pPr>
      <w:r>
        <w:rPr>
          <w:rFonts w:hint="eastAsia"/>
        </w:rPr>
        <w:t>49. A .has</w:t>
      </w:r>
      <w:r>
        <w:rPr>
          <w:rFonts w:hint="eastAsia"/>
        </w:rPr>
        <w:tab/>
        <w:t xml:space="preserve">    </w:t>
      </w:r>
      <w:r>
        <w:rPr>
          <w:rFonts w:hint="eastAsia"/>
        </w:rPr>
        <w:tab/>
      </w:r>
      <w:r>
        <w:rPr>
          <w:rFonts w:hint="eastAsia"/>
        </w:rPr>
        <w:tab/>
      </w:r>
      <w:r>
        <w:rPr>
          <w:rFonts w:hint="eastAsia"/>
        </w:rPr>
        <w:tab/>
        <w:t>B. is</w:t>
      </w:r>
      <w:r>
        <w:rPr>
          <w:rFonts w:hint="eastAsia"/>
        </w:rPr>
        <w:tab/>
        <w:t xml:space="preserve">   </w:t>
      </w:r>
      <w:r>
        <w:rPr>
          <w:rFonts w:hint="eastAsia"/>
        </w:rPr>
        <w:tab/>
      </w:r>
      <w:r>
        <w:rPr>
          <w:rFonts w:hint="eastAsia"/>
        </w:rPr>
        <w:tab/>
      </w:r>
      <w:r>
        <w:rPr>
          <w:rFonts w:hint="eastAsia"/>
        </w:rPr>
        <w:tab/>
      </w:r>
      <w:r>
        <w:rPr>
          <w:rFonts w:hint="eastAsia"/>
        </w:rPr>
        <w:tab/>
        <w:t xml:space="preserve">C. grows  </w:t>
      </w:r>
      <w:r>
        <w:rPr>
          <w:rFonts w:hint="eastAsia"/>
        </w:rPr>
        <w:tab/>
      </w:r>
      <w:r>
        <w:rPr>
          <w:rFonts w:hint="eastAsia"/>
        </w:rPr>
        <w:tab/>
      </w:r>
      <w:r>
        <w:rPr>
          <w:rFonts w:hint="eastAsia"/>
        </w:rPr>
        <w:tab/>
        <w:t>D. becomes</w:t>
      </w:r>
    </w:p>
    <w:p w:rsidR="003410D1" w:rsidRDefault="003410D1" w:rsidP="003410D1">
      <w:pPr>
        <w:spacing w:line="320" w:lineRule="exact"/>
        <w:rPr>
          <w:rFonts w:hint="eastAsia"/>
        </w:rPr>
      </w:pPr>
      <w:r>
        <w:rPr>
          <w:rFonts w:hint="eastAsia"/>
        </w:rPr>
        <w:t>50. A. stop</w:t>
      </w:r>
      <w:r>
        <w:rPr>
          <w:rFonts w:hint="eastAsia"/>
        </w:rPr>
        <w:tab/>
      </w:r>
      <w:r>
        <w:rPr>
          <w:rFonts w:hint="eastAsia"/>
        </w:rPr>
        <w:tab/>
      </w:r>
      <w:r>
        <w:rPr>
          <w:rFonts w:hint="eastAsia"/>
        </w:rPr>
        <w:tab/>
      </w:r>
      <w:r>
        <w:rPr>
          <w:rFonts w:hint="eastAsia"/>
        </w:rPr>
        <w:tab/>
        <w:t>B. hate</w:t>
      </w:r>
      <w:r>
        <w:rPr>
          <w:rFonts w:hint="eastAsia"/>
        </w:rPr>
        <w:tab/>
      </w:r>
      <w:r>
        <w:rPr>
          <w:rFonts w:hint="eastAsia"/>
        </w:rPr>
        <w:tab/>
      </w:r>
      <w:r>
        <w:rPr>
          <w:rFonts w:hint="eastAsia"/>
        </w:rPr>
        <w:tab/>
      </w:r>
      <w:r>
        <w:rPr>
          <w:rFonts w:hint="eastAsia"/>
        </w:rPr>
        <w:tab/>
        <w:t>C. hope</w:t>
      </w:r>
      <w:r>
        <w:rPr>
          <w:rFonts w:hint="eastAsia"/>
        </w:rPr>
        <w:tab/>
      </w:r>
      <w:r>
        <w:rPr>
          <w:rFonts w:hint="eastAsia"/>
        </w:rPr>
        <w:tab/>
      </w:r>
      <w:r>
        <w:rPr>
          <w:rFonts w:hint="eastAsia"/>
        </w:rPr>
        <w:tab/>
      </w:r>
      <w:r>
        <w:rPr>
          <w:rFonts w:hint="eastAsia"/>
        </w:rPr>
        <w:tab/>
        <w:t>D. have</w:t>
      </w:r>
    </w:p>
    <w:p w:rsidR="003410D1" w:rsidRDefault="003410D1" w:rsidP="003410D1">
      <w:pPr>
        <w:spacing w:line="320" w:lineRule="exact"/>
        <w:rPr>
          <w:rFonts w:ascii="黑体" w:eastAsia="黑体"/>
          <w:szCs w:val="21"/>
        </w:rPr>
      </w:pPr>
      <w:r w:rsidRPr="0087210A">
        <w:rPr>
          <w:rFonts w:eastAsia="黑体"/>
          <w:szCs w:val="21"/>
        </w:rPr>
        <w:t>VIII</w:t>
      </w:r>
      <w:r>
        <w:rPr>
          <w:rFonts w:ascii="黑体" w:eastAsia="黑体"/>
          <w:szCs w:val="21"/>
        </w:rPr>
        <w:t>.阅读理解（每题2分，共计30分）</w:t>
      </w:r>
    </w:p>
    <w:p w:rsidR="003410D1" w:rsidRPr="00AD7638" w:rsidRDefault="003410D1" w:rsidP="003410D1">
      <w:pPr>
        <w:spacing w:line="320" w:lineRule="exact"/>
        <w:jc w:val="center"/>
        <w:rPr>
          <w:rFonts w:hint="eastAsia"/>
          <w:b/>
          <w:bCs/>
          <w:color w:val="000000"/>
        </w:rPr>
      </w:pPr>
      <w:r>
        <w:pict>
          <v:rect id="_x0000_s2072" style="position:absolute;left:0;text-align:left;margin-left:127.5pt;margin-top:21pt;width:162pt;height:124.8pt;z-index:251671552">
            <v:textbox style="mso-next-textbox:#_x0000_s2072">
              <w:txbxContent>
                <w:p w:rsidR="003410D1" w:rsidRDefault="003410D1" w:rsidP="003410D1">
                  <w:pPr>
                    <w:spacing w:line="290" w:lineRule="exact"/>
                    <w:rPr>
                      <w:rFonts w:hint="eastAsia"/>
                    </w:rPr>
                  </w:pPr>
                  <w:r>
                    <w:t xml:space="preserve">Must Sell </w:t>
                  </w:r>
                  <w:r>
                    <w:rPr>
                      <w:rFonts w:hAnsi="宋体"/>
                    </w:rPr>
                    <w:t>＄</w:t>
                  </w:r>
                  <w:r>
                    <w:t>275</w:t>
                  </w:r>
                  <w:r>
                    <w:tab/>
                  </w:r>
                </w:p>
                <w:p w:rsidR="003410D1" w:rsidRDefault="003410D1" w:rsidP="003410D1">
                  <w:pPr>
                    <w:spacing w:line="290" w:lineRule="exact"/>
                    <w:rPr>
                      <w:rFonts w:hint="eastAsia"/>
                    </w:rPr>
                  </w:pPr>
                  <w:r>
                    <w:rPr>
                      <w:rFonts w:hint="eastAsia"/>
                    </w:rPr>
                    <w:t>Best washing machine</w:t>
                  </w:r>
                  <w:r>
                    <w:rPr>
                      <w:rFonts w:hint="eastAsia"/>
                    </w:rPr>
                    <w:tab/>
                  </w:r>
                </w:p>
                <w:p w:rsidR="003410D1" w:rsidRDefault="003410D1" w:rsidP="003410D1">
                  <w:pPr>
                    <w:spacing w:line="290" w:lineRule="exact"/>
                    <w:rPr>
                      <w:rFonts w:hint="eastAsia"/>
                    </w:rPr>
                  </w:pPr>
                  <w:r>
                    <w:rPr>
                      <w:rFonts w:hint="eastAsia"/>
                    </w:rPr>
                    <w:t>Only 6 months old</w:t>
                  </w:r>
                  <w:r>
                    <w:rPr>
                      <w:rFonts w:hint="eastAsia"/>
                    </w:rPr>
                    <w:tab/>
                  </w:r>
                </w:p>
                <w:p w:rsidR="003410D1" w:rsidRDefault="003410D1" w:rsidP="003410D1">
                  <w:pPr>
                    <w:spacing w:line="290" w:lineRule="exact"/>
                    <w:rPr>
                      <w:rFonts w:hint="eastAsia"/>
                    </w:rPr>
                  </w:pPr>
                  <w:r>
                    <w:rPr>
                      <w:rFonts w:hint="eastAsia"/>
                    </w:rPr>
                    <w:t>Owner(</w:t>
                  </w:r>
                  <w:r>
                    <w:rPr>
                      <w:rFonts w:hint="eastAsia"/>
                    </w:rPr>
                    <w:t>主人</w:t>
                  </w:r>
                  <w:r>
                    <w:rPr>
                      <w:rFonts w:hint="eastAsia"/>
                    </w:rPr>
                    <w:t>) going abroad(</w:t>
                  </w:r>
                  <w:r>
                    <w:rPr>
                      <w:rFonts w:hint="eastAsia"/>
                    </w:rPr>
                    <w:t>出国</w:t>
                  </w:r>
                  <w:r>
                    <w:rPr>
                      <w:rFonts w:hint="eastAsia"/>
                    </w:rPr>
                    <w:t>)</w:t>
                  </w:r>
                </w:p>
                <w:p w:rsidR="003410D1" w:rsidRDefault="003410D1" w:rsidP="003410D1">
                  <w:pPr>
                    <w:spacing w:line="290" w:lineRule="exact"/>
                    <w:rPr>
                      <w:rFonts w:hint="eastAsia"/>
                    </w:rPr>
                  </w:pPr>
                  <w:r>
                    <w:rPr>
                      <w:rFonts w:hint="eastAsia"/>
                    </w:rPr>
                    <w:t>Call Mike Green</w:t>
                  </w:r>
                  <w:r>
                    <w:rPr>
                      <w:rFonts w:hint="eastAsia"/>
                    </w:rPr>
                    <w:tab/>
                  </w:r>
                </w:p>
                <w:p w:rsidR="003410D1" w:rsidRDefault="003410D1" w:rsidP="003410D1">
                  <w:pPr>
                    <w:spacing w:line="290" w:lineRule="exact"/>
                    <w:rPr>
                      <w:rFonts w:hint="eastAsia"/>
                    </w:rPr>
                  </w:pPr>
                  <w:r w:rsidRPr="004A565B">
                    <w:rPr>
                      <w:rFonts w:hint="eastAsia"/>
                      <w:b/>
                      <w:i/>
                    </w:rPr>
                    <w:t>Add:</w:t>
                  </w:r>
                  <w:r>
                    <w:rPr>
                      <w:rFonts w:hint="eastAsia"/>
                    </w:rPr>
                    <w:t xml:space="preserve"> </w:t>
                  </w:r>
                  <w:smartTag w:uri="urn:schemas-microsoft-com:office:smarttags" w:element="Street">
                    <w:smartTag w:uri="urn:schemas-microsoft-com:office:smarttags" w:element="address">
                      <w:r>
                        <w:rPr>
                          <w:rFonts w:hint="eastAsia"/>
                        </w:rPr>
                        <w:t>6 King Street</w:t>
                      </w:r>
                    </w:smartTag>
                  </w:smartTag>
                  <w:r>
                    <w:rPr>
                      <w:rFonts w:hint="eastAsia"/>
                    </w:rPr>
                    <w:tab/>
                  </w:r>
                </w:p>
                <w:p w:rsidR="003410D1" w:rsidRDefault="003410D1" w:rsidP="003410D1">
                  <w:pPr>
                    <w:spacing w:line="290" w:lineRule="exact"/>
                    <w:rPr>
                      <w:rFonts w:hint="eastAsia"/>
                    </w:rPr>
                  </w:pPr>
                  <w:r w:rsidRPr="004A565B">
                    <w:rPr>
                      <w:rFonts w:hint="eastAsia"/>
                      <w:b/>
                      <w:i/>
                    </w:rPr>
                    <w:t xml:space="preserve">Tel: </w:t>
                  </w:r>
                  <w:r>
                    <w:rPr>
                      <w:rFonts w:hint="eastAsia"/>
                    </w:rPr>
                    <w:t>555-3956</w:t>
                  </w:r>
                  <w:r>
                    <w:rPr>
                      <w:rFonts w:hint="eastAsia"/>
                    </w:rPr>
                    <w:tab/>
                  </w:r>
                  <w:r>
                    <w:rPr>
                      <w:rFonts w:hint="eastAsia"/>
                    </w:rPr>
                    <w:tab/>
                  </w:r>
                  <w:r>
                    <w:rPr>
                      <w:rFonts w:hint="eastAsia"/>
                    </w:rPr>
                    <w:tab/>
                  </w:r>
                </w:p>
                <w:p w:rsidR="003410D1" w:rsidRDefault="003410D1" w:rsidP="003410D1">
                  <w:pPr>
                    <w:spacing w:line="290" w:lineRule="exact"/>
                    <w:rPr>
                      <w:rFonts w:hint="eastAsia"/>
                    </w:rPr>
                  </w:pPr>
                  <w:r w:rsidRPr="004A565B">
                    <w:rPr>
                      <w:rFonts w:hint="eastAsia"/>
                      <w:b/>
                      <w:i/>
                    </w:rPr>
                    <w:t xml:space="preserve">E-mail: </w:t>
                  </w:r>
                  <w:r>
                    <w:rPr>
                      <w:rFonts w:hint="eastAsia"/>
                    </w:rPr>
                    <w:t>mike@hotmail.com</w:t>
                  </w:r>
                  <w:r>
                    <w:rPr>
                      <w:rFonts w:hint="eastAsia"/>
                    </w:rPr>
                    <w:tab/>
                  </w:r>
                </w:p>
                <w:p w:rsidR="003410D1" w:rsidRDefault="003410D1" w:rsidP="003410D1">
                  <w:pPr>
                    <w:rPr>
                      <w:rFonts w:hint="eastAsia"/>
                    </w:rPr>
                  </w:pPr>
                </w:p>
              </w:txbxContent>
            </v:textbox>
            <w10:wrap type="square"/>
          </v:rect>
        </w:pict>
      </w:r>
      <w:r>
        <w:pict>
          <v:rect id="_x0000_s2071" style="position:absolute;left:0;text-align:left;margin-left:0;margin-top:21.55pt;width:120.6pt;height:124.25pt;z-index:251670528">
            <v:textbox style="mso-next-textbox:#_x0000_s2071">
              <w:txbxContent>
                <w:p w:rsidR="003410D1" w:rsidRDefault="003410D1" w:rsidP="003410D1">
                  <w:pPr>
                    <w:spacing w:line="290" w:lineRule="exact"/>
                    <w:rPr>
                      <w:rFonts w:hint="eastAsia"/>
                    </w:rPr>
                  </w:pPr>
                  <w:r>
                    <w:t>We’ve Moved</w:t>
                  </w:r>
                  <w:r>
                    <w:tab/>
                  </w:r>
                </w:p>
                <w:p w:rsidR="003410D1" w:rsidRDefault="003410D1" w:rsidP="003410D1">
                  <w:pPr>
                    <w:spacing w:line="290" w:lineRule="exact"/>
                    <w:rPr>
                      <w:rFonts w:hint="eastAsia"/>
                    </w:rPr>
                  </w:pPr>
                  <w:r>
                    <w:rPr>
                      <w:rFonts w:hint="eastAsia"/>
                    </w:rPr>
                    <w:t>Please come to the party</w:t>
                  </w:r>
                  <w:r>
                    <w:rPr>
                      <w:rFonts w:hint="eastAsia"/>
                    </w:rPr>
                    <w:tab/>
                  </w:r>
                </w:p>
                <w:p w:rsidR="003410D1" w:rsidRDefault="003410D1" w:rsidP="003410D1">
                  <w:pPr>
                    <w:spacing w:line="290" w:lineRule="exact"/>
                    <w:rPr>
                      <w:rFonts w:hint="eastAsia"/>
                    </w:rPr>
                  </w:pPr>
                  <w:r>
                    <w:rPr>
                      <w:rFonts w:hint="eastAsia"/>
                    </w:rPr>
                    <w:t>in our new house</w:t>
                  </w:r>
                </w:p>
                <w:p w:rsidR="003410D1" w:rsidRDefault="003410D1" w:rsidP="003410D1">
                  <w:pPr>
                    <w:spacing w:line="290" w:lineRule="exact"/>
                    <w:rPr>
                      <w:rFonts w:hint="eastAsia"/>
                    </w:rPr>
                  </w:pPr>
                  <w:r>
                    <w:rPr>
                      <w:rFonts w:hint="eastAsia"/>
                    </w:rPr>
                    <w:t xml:space="preserve">8:00 p.m. on May 30 </w:t>
                  </w:r>
                </w:p>
                <w:p w:rsidR="003410D1" w:rsidRDefault="003410D1" w:rsidP="003410D1">
                  <w:pPr>
                    <w:spacing w:line="290" w:lineRule="exact"/>
                    <w:rPr>
                      <w:rFonts w:hint="eastAsia"/>
                    </w:rPr>
                  </w:pPr>
                  <w:r>
                    <w:rPr>
                      <w:rFonts w:hint="eastAsia"/>
                    </w:rPr>
                    <w:t>Betty and Peter</w:t>
                  </w:r>
                </w:p>
                <w:p w:rsidR="003410D1" w:rsidRDefault="003410D1" w:rsidP="003410D1">
                  <w:pPr>
                    <w:spacing w:line="290" w:lineRule="exact"/>
                    <w:rPr>
                      <w:rFonts w:hint="eastAsia"/>
                    </w:rPr>
                  </w:pPr>
                  <w:r w:rsidRPr="004A565B">
                    <w:rPr>
                      <w:rFonts w:hint="eastAsia"/>
                      <w:b/>
                      <w:i/>
                    </w:rPr>
                    <w:t xml:space="preserve">Add: </w:t>
                  </w:r>
                  <w:smartTag w:uri="urn:schemas-microsoft-com:office:smarttags" w:element="Street">
                    <w:smartTag w:uri="urn:schemas-microsoft-com:office:smarttags" w:element="address">
                      <w:r>
                        <w:rPr>
                          <w:rFonts w:hint="eastAsia"/>
                        </w:rPr>
                        <w:t>44 North Street</w:t>
                      </w:r>
                    </w:smartTag>
                  </w:smartTag>
                </w:p>
                <w:p w:rsidR="003410D1" w:rsidRDefault="003410D1" w:rsidP="003410D1">
                  <w:pPr>
                    <w:spacing w:line="290" w:lineRule="exact"/>
                    <w:rPr>
                      <w:rFonts w:hint="eastAsia"/>
                    </w:rPr>
                  </w:pPr>
                  <w:r w:rsidRPr="004A565B">
                    <w:rPr>
                      <w:rFonts w:hint="eastAsia"/>
                      <w:b/>
                      <w:i/>
                    </w:rPr>
                    <w:t>Tel:</w:t>
                  </w:r>
                  <w:r>
                    <w:rPr>
                      <w:rFonts w:hint="eastAsia"/>
                      <w:b/>
                      <w:i/>
                    </w:rPr>
                    <w:t xml:space="preserve"> </w:t>
                  </w:r>
                  <w:r>
                    <w:rPr>
                      <w:rFonts w:hint="eastAsia"/>
                    </w:rPr>
                    <w:t>555-2981</w:t>
                  </w:r>
                  <w:r>
                    <w:rPr>
                      <w:rFonts w:hint="eastAsia"/>
                    </w:rPr>
                    <w:tab/>
                  </w:r>
                </w:p>
                <w:p w:rsidR="003410D1" w:rsidRDefault="003410D1" w:rsidP="003410D1">
                  <w:pPr>
                    <w:spacing w:line="290" w:lineRule="exact"/>
                    <w:rPr>
                      <w:rFonts w:hint="eastAsia"/>
                    </w:rPr>
                  </w:pPr>
                  <w:r w:rsidRPr="004A565B">
                    <w:rPr>
                      <w:rFonts w:hint="eastAsia"/>
                      <w:b/>
                      <w:i/>
                    </w:rPr>
                    <w:t xml:space="preserve">E-mail: </w:t>
                  </w:r>
                  <w:r>
                    <w:rPr>
                      <w:rFonts w:hint="eastAsia"/>
                    </w:rPr>
                    <w:t>betty@email.net</w:t>
                  </w:r>
                </w:p>
              </w:txbxContent>
            </v:textbox>
            <w10:wrap type="square"/>
          </v:rect>
        </w:pict>
      </w:r>
      <w:r>
        <w:pict>
          <v:rect id="_x0000_s2073" style="position:absolute;left:0;text-align:left;margin-left:297pt;margin-top:21pt;width:135.6pt;height:124.8pt;z-index:251672576;mso-wrap-style:none">
            <v:textbox style="mso-next-textbox:#_x0000_s2073">
              <w:txbxContent>
                <w:p w:rsidR="003410D1" w:rsidRDefault="003410D1" w:rsidP="003410D1">
                  <w:pPr>
                    <w:spacing w:line="290" w:lineRule="exact"/>
                    <w:rPr>
                      <w:rFonts w:hint="eastAsia"/>
                    </w:rPr>
                  </w:pPr>
                  <w:r>
                    <w:rPr>
                      <w:rFonts w:hint="eastAsia"/>
                    </w:rPr>
                    <w:t>Smith</w:t>
                  </w:r>
                  <w:r>
                    <w:t>’</w:t>
                  </w:r>
                  <w:r>
                    <w:rPr>
                      <w:rFonts w:hint="eastAsia"/>
                    </w:rPr>
                    <w:t>s Book Club</w:t>
                  </w:r>
                </w:p>
                <w:p w:rsidR="003410D1" w:rsidRDefault="003410D1" w:rsidP="003410D1">
                  <w:pPr>
                    <w:spacing w:line="290" w:lineRule="exact"/>
                    <w:rPr>
                      <w:rFonts w:hint="eastAsia"/>
                    </w:rPr>
                  </w:pPr>
                  <w:r>
                    <w:rPr>
                      <w:rFonts w:hint="eastAsia"/>
                    </w:rPr>
                    <w:t>New and old books</w:t>
                  </w:r>
                </w:p>
                <w:p w:rsidR="003410D1" w:rsidRDefault="003410D1" w:rsidP="003410D1">
                  <w:pPr>
                    <w:spacing w:line="290" w:lineRule="exact"/>
                    <w:rPr>
                      <w:rFonts w:hint="eastAsia"/>
                    </w:rPr>
                  </w:pPr>
                  <w:r>
                    <w:rPr>
                      <w:rFonts w:hint="eastAsia"/>
                    </w:rPr>
                    <w:t>Over 1000 kinds</w:t>
                  </w:r>
                </w:p>
                <w:p w:rsidR="003410D1" w:rsidRDefault="003410D1" w:rsidP="003410D1">
                  <w:pPr>
                    <w:spacing w:line="290" w:lineRule="exact"/>
                    <w:rPr>
                      <w:rFonts w:hint="eastAsia"/>
                    </w:rPr>
                  </w:pPr>
                  <w:r>
                    <w:rPr>
                      <w:rFonts w:hint="eastAsia"/>
                    </w:rPr>
                    <w:t>Good coffee and tea</w:t>
                  </w:r>
                </w:p>
                <w:p w:rsidR="003410D1" w:rsidRDefault="003410D1" w:rsidP="003410D1">
                  <w:pPr>
                    <w:spacing w:line="290" w:lineRule="exact"/>
                    <w:rPr>
                      <w:rFonts w:hint="eastAsia"/>
                    </w:rPr>
                  </w:pPr>
                  <w:r>
                    <w:rPr>
                      <w:rFonts w:hint="eastAsia"/>
                    </w:rPr>
                    <w:t>Open every day 10:00-22:00</w:t>
                  </w:r>
                </w:p>
                <w:p w:rsidR="003410D1" w:rsidRDefault="003410D1" w:rsidP="003410D1">
                  <w:pPr>
                    <w:spacing w:line="290" w:lineRule="exact"/>
                    <w:rPr>
                      <w:rFonts w:hint="eastAsia"/>
                    </w:rPr>
                  </w:pPr>
                  <w:r w:rsidRPr="004A565B">
                    <w:rPr>
                      <w:rFonts w:hint="eastAsia"/>
                      <w:b/>
                      <w:i/>
                    </w:rPr>
                    <w:t xml:space="preserve">Add: </w:t>
                  </w:r>
                  <w:r>
                    <w:rPr>
                      <w:rFonts w:hint="eastAsia"/>
                    </w:rPr>
                    <w:t xml:space="preserve">25 Big </w:t>
                  </w:r>
                  <w:smartTag w:uri="urn:schemas-microsoft-com:office:smarttags" w:element="Street">
                    <w:smartTag w:uri="urn:schemas-microsoft-com:office:smarttags" w:element="address">
                      <w:r>
                        <w:rPr>
                          <w:rFonts w:hint="eastAsia"/>
                        </w:rPr>
                        <w:t>Apple Square</w:t>
                      </w:r>
                    </w:smartTag>
                  </w:smartTag>
                </w:p>
                <w:p w:rsidR="003410D1" w:rsidRDefault="003410D1" w:rsidP="003410D1">
                  <w:pPr>
                    <w:spacing w:line="290" w:lineRule="exact"/>
                    <w:rPr>
                      <w:rFonts w:hint="eastAsia"/>
                    </w:rPr>
                  </w:pPr>
                  <w:r w:rsidRPr="004A565B">
                    <w:rPr>
                      <w:rFonts w:hint="eastAsia"/>
                      <w:b/>
                      <w:i/>
                    </w:rPr>
                    <w:t xml:space="preserve">Tel: </w:t>
                  </w:r>
                  <w:r>
                    <w:rPr>
                      <w:rFonts w:hint="eastAsia"/>
                    </w:rPr>
                    <w:t>555-2125</w:t>
                  </w:r>
                </w:p>
                <w:p w:rsidR="003410D1" w:rsidRDefault="003410D1" w:rsidP="003410D1">
                  <w:pPr>
                    <w:spacing w:line="290" w:lineRule="exact"/>
                    <w:rPr>
                      <w:rFonts w:hint="eastAsia"/>
                    </w:rPr>
                  </w:pPr>
                  <w:r w:rsidRPr="004A565B">
                    <w:rPr>
                      <w:rFonts w:hint="eastAsia"/>
                      <w:b/>
                      <w:i/>
                    </w:rPr>
                    <w:t>E-mail:</w:t>
                  </w:r>
                  <w:r>
                    <w:rPr>
                      <w:rFonts w:hint="eastAsia"/>
                    </w:rPr>
                    <w:t xml:space="preserve"> smith@yahoo.com</w:t>
                  </w:r>
                </w:p>
              </w:txbxContent>
            </v:textbox>
            <w10:wrap type="square"/>
          </v:rect>
        </w:pict>
      </w:r>
      <w:r>
        <w:rPr>
          <w:rFonts w:hint="eastAsia"/>
          <w:b/>
          <w:bCs/>
          <w:color w:val="000000"/>
        </w:rPr>
        <w:t>A</w:t>
      </w:r>
    </w:p>
    <w:p w:rsidR="003410D1" w:rsidRDefault="003410D1" w:rsidP="003410D1">
      <w:pPr>
        <w:spacing w:line="200" w:lineRule="exact"/>
        <w:rPr>
          <w:rFonts w:hint="eastAsia"/>
        </w:rPr>
      </w:pPr>
    </w:p>
    <w:p w:rsidR="003410D1" w:rsidRDefault="003410D1" w:rsidP="003410D1">
      <w:pPr>
        <w:spacing w:line="320" w:lineRule="exact"/>
        <w:rPr>
          <w:rFonts w:hint="eastAsia"/>
        </w:rPr>
      </w:pPr>
      <w:r>
        <w:rPr>
          <w:rFonts w:hint="eastAsia"/>
        </w:rPr>
        <w:t>51. If you want to go to Betty and Peter</w:t>
      </w:r>
      <w:r>
        <w:t>’</w:t>
      </w:r>
      <w:r>
        <w:rPr>
          <w:rFonts w:hint="eastAsia"/>
        </w:rPr>
        <w:t>s party, you can call ________.</w:t>
      </w:r>
    </w:p>
    <w:p w:rsidR="003410D1" w:rsidRDefault="003410D1" w:rsidP="003410D1">
      <w:pPr>
        <w:spacing w:line="320" w:lineRule="exact"/>
        <w:rPr>
          <w:rFonts w:hint="eastAsia"/>
        </w:rPr>
      </w:pPr>
      <w:r>
        <w:rPr>
          <w:rFonts w:hint="eastAsia"/>
        </w:rPr>
        <w:t xml:space="preserve">   A. 555-2981</w:t>
      </w:r>
      <w:r>
        <w:rPr>
          <w:rFonts w:hint="eastAsia"/>
        </w:rPr>
        <w:tab/>
      </w:r>
      <w:r>
        <w:rPr>
          <w:rFonts w:hint="eastAsia"/>
        </w:rPr>
        <w:tab/>
        <w:t>B. 555-3956</w:t>
      </w:r>
      <w:r>
        <w:rPr>
          <w:rFonts w:hint="eastAsia"/>
        </w:rPr>
        <w:tab/>
      </w:r>
      <w:r>
        <w:rPr>
          <w:rFonts w:hint="eastAsia"/>
        </w:rPr>
        <w:tab/>
      </w:r>
      <w:r>
        <w:rPr>
          <w:rFonts w:hint="eastAsia"/>
        </w:rPr>
        <w:tab/>
        <w:t>C. 555-2125</w:t>
      </w:r>
      <w:r>
        <w:rPr>
          <w:rFonts w:hint="eastAsia"/>
        </w:rPr>
        <w:tab/>
      </w:r>
      <w:r>
        <w:rPr>
          <w:rFonts w:hint="eastAsia"/>
        </w:rPr>
        <w:tab/>
      </w:r>
      <w:r>
        <w:rPr>
          <w:rFonts w:hint="eastAsia"/>
        </w:rPr>
        <w:tab/>
        <w:t>D. 555-2918</w:t>
      </w:r>
    </w:p>
    <w:p w:rsidR="003410D1" w:rsidRDefault="003410D1" w:rsidP="003410D1">
      <w:pPr>
        <w:spacing w:line="320" w:lineRule="exact"/>
        <w:rPr>
          <w:rFonts w:hint="eastAsia"/>
        </w:rPr>
      </w:pPr>
      <w:r>
        <w:rPr>
          <w:rFonts w:hint="eastAsia"/>
        </w:rPr>
        <w:t>52. Mike Green has to sell his washing machine because ________.</w:t>
      </w:r>
    </w:p>
    <w:p w:rsidR="003410D1" w:rsidRDefault="003410D1" w:rsidP="003410D1">
      <w:pPr>
        <w:spacing w:line="320" w:lineRule="exact"/>
        <w:rPr>
          <w:rFonts w:hint="eastAsia"/>
        </w:rPr>
      </w:pPr>
      <w:r>
        <w:rPr>
          <w:rFonts w:hint="eastAsia"/>
        </w:rPr>
        <w:t xml:space="preserve">   A. he wants to celebrate in the new house</w:t>
      </w:r>
      <w:r>
        <w:rPr>
          <w:rFonts w:hint="eastAsia"/>
        </w:rPr>
        <w:tab/>
      </w:r>
      <w:r>
        <w:rPr>
          <w:rFonts w:hint="eastAsia"/>
        </w:rPr>
        <w:tab/>
      </w:r>
      <w:r>
        <w:rPr>
          <w:rFonts w:hint="eastAsia"/>
        </w:rPr>
        <w:tab/>
        <w:t>B. he will go abroad</w:t>
      </w:r>
    </w:p>
    <w:p w:rsidR="003410D1" w:rsidRDefault="003410D1" w:rsidP="003410D1">
      <w:pPr>
        <w:spacing w:line="320" w:lineRule="exact"/>
        <w:rPr>
          <w:rFonts w:hint="eastAsia"/>
        </w:rPr>
      </w:pPr>
      <w:r>
        <w:rPr>
          <w:rFonts w:hint="eastAsia"/>
        </w:rPr>
        <w:t xml:space="preserve">   C. he wants to buy some books</w:t>
      </w:r>
      <w:r>
        <w:rPr>
          <w:rFonts w:hint="eastAsia"/>
        </w:rPr>
        <w:tab/>
      </w:r>
      <w:r>
        <w:rPr>
          <w:rFonts w:hint="eastAsia"/>
        </w:rPr>
        <w:tab/>
      </w:r>
      <w:r>
        <w:rPr>
          <w:rFonts w:hint="eastAsia"/>
        </w:rPr>
        <w:tab/>
      </w:r>
      <w:r>
        <w:rPr>
          <w:rFonts w:hint="eastAsia"/>
        </w:rPr>
        <w:tab/>
      </w:r>
      <w:r>
        <w:rPr>
          <w:rFonts w:hint="eastAsia"/>
        </w:rPr>
        <w:tab/>
      </w:r>
      <w:r>
        <w:rPr>
          <w:rFonts w:hint="eastAsia"/>
        </w:rPr>
        <w:tab/>
        <w:t>D. it is only six months old</w:t>
      </w:r>
    </w:p>
    <w:p w:rsidR="003410D1" w:rsidRDefault="003410D1" w:rsidP="003410D1">
      <w:pPr>
        <w:spacing w:line="320" w:lineRule="exact"/>
        <w:rPr>
          <w:rFonts w:hint="eastAsia"/>
        </w:rPr>
      </w:pPr>
      <w:r>
        <w:rPr>
          <w:rFonts w:hint="eastAsia"/>
        </w:rPr>
        <w:t>53. Smith</w:t>
      </w:r>
      <w:r>
        <w:t>’</w:t>
      </w:r>
      <w:r>
        <w:rPr>
          <w:rFonts w:hint="eastAsia"/>
        </w:rPr>
        <w:t>s Book Club is open ____ a day.</w:t>
      </w:r>
    </w:p>
    <w:p w:rsidR="003410D1" w:rsidRDefault="003410D1" w:rsidP="003410D1">
      <w:pPr>
        <w:spacing w:line="320" w:lineRule="exact"/>
        <w:rPr>
          <w:rFonts w:hint="eastAsia"/>
        </w:rPr>
      </w:pPr>
      <w:r>
        <w:rPr>
          <w:rFonts w:hint="eastAsia"/>
        </w:rPr>
        <w:t xml:space="preserve">   A. 8 hours</w:t>
      </w:r>
      <w:r>
        <w:rPr>
          <w:rFonts w:hint="eastAsia"/>
        </w:rPr>
        <w:tab/>
      </w:r>
      <w:r>
        <w:rPr>
          <w:rFonts w:hint="eastAsia"/>
        </w:rPr>
        <w:tab/>
      </w:r>
      <w:r>
        <w:rPr>
          <w:rFonts w:hint="eastAsia"/>
        </w:rPr>
        <w:tab/>
        <w:t>B. 10 hours</w:t>
      </w:r>
      <w:r>
        <w:rPr>
          <w:rFonts w:hint="eastAsia"/>
        </w:rPr>
        <w:tab/>
      </w:r>
      <w:r>
        <w:rPr>
          <w:rFonts w:hint="eastAsia"/>
        </w:rPr>
        <w:tab/>
      </w:r>
      <w:r>
        <w:rPr>
          <w:rFonts w:hint="eastAsia"/>
        </w:rPr>
        <w:tab/>
        <w:t>C. 12 hours</w:t>
      </w:r>
      <w:r>
        <w:rPr>
          <w:rFonts w:hint="eastAsia"/>
        </w:rPr>
        <w:tab/>
      </w:r>
      <w:r>
        <w:rPr>
          <w:rFonts w:hint="eastAsia"/>
        </w:rPr>
        <w:tab/>
      </w:r>
      <w:r>
        <w:rPr>
          <w:rFonts w:hint="eastAsia"/>
        </w:rPr>
        <w:tab/>
        <w:t>D. 20 hours</w:t>
      </w:r>
    </w:p>
    <w:p w:rsidR="003410D1" w:rsidRDefault="003410D1" w:rsidP="003410D1">
      <w:pPr>
        <w:spacing w:line="300" w:lineRule="exact"/>
        <w:rPr>
          <w:rFonts w:hint="eastAsia"/>
        </w:rPr>
      </w:pPr>
      <w:r>
        <w:rPr>
          <w:rFonts w:hint="eastAsia"/>
        </w:rPr>
        <w:t>54. If you want to read some books, you can go to _____.</w:t>
      </w:r>
    </w:p>
    <w:p w:rsidR="003410D1" w:rsidRDefault="003410D1" w:rsidP="003410D1">
      <w:pPr>
        <w:spacing w:line="300" w:lineRule="exact"/>
        <w:ind w:firstLineChars="150" w:firstLine="315"/>
        <w:rPr>
          <w:rFonts w:hint="eastAsia"/>
        </w:rPr>
      </w:pPr>
      <w:r>
        <w:rPr>
          <w:rFonts w:hint="eastAsia"/>
        </w:rPr>
        <w:t xml:space="preserve">A. 44 North Street </w:t>
      </w:r>
      <w:r>
        <w:rPr>
          <w:rFonts w:hint="eastAsia"/>
        </w:rPr>
        <w:tab/>
      </w:r>
      <w:r>
        <w:rPr>
          <w:rFonts w:hint="eastAsia"/>
        </w:rPr>
        <w:tab/>
      </w:r>
      <w:r>
        <w:rPr>
          <w:rFonts w:hint="eastAsia"/>
        </w:rPr>
        <w:tab/>
      </w:r>
      <w:r>
        <w:rPr>
          <w:rFonts w:hint="eastAsia"/>
        </w:rPr>
        <w:tab/>
      </w:r>
      <w:r>
        <w:rPr>
          <w:rFonts w:hint="eastAsia"/>
        </w:rPr>
        <w:tab/>
      </w:r>
      <w:r>
        <w:rPr>
          <w:rFonts w:hint="eastAsia"/>
        </w:rPr>
        <w:tab/>
        <w:t xml:space="preserve">B. </w:t>
      </w:r>
      <w:smartTag w:uri="urn:schemas-microsoft-com:office:smarttags" w:element="Street">
        <w:smartTag w:uri="urn:schemas-microsoft-com:office:smarttags" w:element="address">
          <w:r>
            <w:rPr>
              <w:rFonts w:hint="eastAsia"/>
            </w:rPr>
            <w:t>6 King Street</w:t>
          </w:r>
        </w:smartTag>
      </w:smartTag>
      <w:r>
        <w:rPr>
          <w:rFonts w:hint="eastAsia"/>
        </w:rPr>
        <w:t xml:space="preserve"> </w:t>
      </w:r>
    </w:p>
    <w:p w:rsidR="003410D1" w:rsidRDefault="003410D1" w:rsidP="003410D1">
      <w:pPr>
        <w:spacing w:line="300" w:lineRule="exact"/>
        <w:ind w:firstLineChars="150" w:firstLine="315"/>
        <w:rPr>
          <w:rFonts w:hint="eastAsia"/>
        </w:rPr>
      </w:pPr>
      <w:r>
        <w:rPr>
          <w:rFonts w:hint="eastAsia"/>
        </w:rPr>
        <w:t xml:space="preserve">C. 25 Big </w:t>
      </w:r>
      <w:smartTag w:uri="urn:schemas-microsoft-com:office:smarttags" w:element="Street">
        <w:smartTag w:uri="urn:schemas-microsoft-com:office:smarttags" w:element="address">
          <w:r>
            <w:rPr>
              <w:rFonts w:hint="eastAsia"/>
            </w:rPr>
            <w:t>Apple Square</w:t>
          </w:r>
        </w:smartTag>
      </w:smartTag>
      <w:r>
        <w:rPr>
          <w:rFonts w:hint="eastAsia"/>
        </w:rPr>
        <w:t xml:space="preserve"> </w:t>
      </w:r>
      <w:r>
        <w:rPr>
          <w:rFonts w:hint="eastAsia"/>
        </w:rPr>
        <w:tab/>
      </w:r>
      <w:r>
        <w:rPr>
          <w:rFonts w:hint="eastAsia"/>
        </w:rPr>
        <w:tab/>
      </w:r>
      <w:r>
        <w:rPr>
          <w:rFonts w:hint="eastAsia"/>
        </w:rPr>
        <w:tab/>
      </w:r>
      <w:r>
        <w:rPr>
          <w:rFonts w:hint="eastAsia"/>
        </w:rPr>
        <w:tab/>
      </w:r>
      <w:r>
        <w:rPr>
          <w:rFonts w:hint="eastAsia"/>
        </w:rPr>
        <w:tab/>
        <w:t xml:space="preserve">D. </w:t>
      </w:r>
      <w:smartTag w:uri="urn:schemas-microsoft-com:office:smarttags" w:element="Street">
        <w:smartTag w:uri="urn:schemas-microsoft-com:office:smarttags" w:element="address">
          <w:r>
            <w:rPr>
              <w:rFonts w:hint="eastAsia"/>
            </w:rPr>
            <w:t>44 North Street</w:t>
          </w:r>
        </w:smartTag>
      </w:smartTag>
      <w:r>
        <w:rPr>
          <w:rFonts w:hint="eastAsia"/>
        </w:rPr>
        <w:t xml:space="preserve"> and 25 Big </w:t>
      </w:r>
      <w:smartTag w:uri="urn:schemas-microsoft-com:office:smarttags" w:element="Street">
        <w:smartTag w:uri="urn:schemas-microsoft-com:office:smarttags" w:element="address">
          <w:r>
            <w:rPr>
              <w:rFonts w:hint="eastAsia"/>
            </w:rPr>
            <w:t>Apple Square</w:t>
          </w:r>
        </w:smartTag>
      </w:smartTag>
    </w:p>
    <w:p w:rsidR="003410D1" w:rsidRDefault="003410D1" w:rsidP="003410D1">
      <w:pPr>
        <w:spacing w:line="300" w:lineRule="exact"/>
        <w:rPr>
          <w:rFonts w:hint="eastAsia"/>
        </w:rPr>
      </w:pPr>
      <w:r>
        <w:rPr>
          <w:rFonts w:hint="eastAsia"/>
        </w:rPr>
        <w:lastRenderedPageBreak/>
        <w:t>55. You can use the e-mail mike@hotmail.com if you want to _______.</w:t>
      </w:r>
    </w:p>
    <w:p w:rsidR="003410D1" w:rsidRDefault="003410D1" w:rsidP="003410D1">
      <w:pPr>
        <w:spacing w:line="300" w:lineRule="exact"/>
        <w:rPr>
          <w:rFonts w:hint="eastAsia"/>
        </w:rPr>
      </w:pPr>
      <w:r>
        <w:rPr>
          <w:rFonts w:hint="eastAsia"/>
        </w:rPr>
        <w:t xml:space="preserve">   A. visit a new house</w:t>
      </w:r>
      <w:r>
        <w:rPr>
          <w:rFonts w:hint="eastAsia"/>
        </w:rPr>
        <w:tab/>
      </w:r>
      <w:r>
        <w:rPr>
          <w:rFonts w:hint="eastAsia"/>
        </w:rPr>
        <w:tab/>
        <w:t>B. read books</w:t>
      </w:r>
      <w:r>
        <w:rPr>
          <w:rFonts w:hint="eastAsia"/>
        </w:rPr>
        <w:tab/>
      </w:r>
      <w:r>
        <w:rPr>
          <w:rFonts w:hint="eastAsia"/>
        </w:rPr>
        <w:tab/>
        <w:t>C. drink coffee and tea</w:t>
      </w:r>
      <w:r>
        <w:rPr>
          <w:rFonts w:hint="eastAsia"/>
        </w:rPr>
        <w:tab/>
        <w:t xml:space="preserve"> D. buy a washing machine</w:t>
      </w:r>
    </w:p>
    <w:p w:rsidR="003410D1" w:rsidRPr="00614E87" w:rsidRDefault="003410D1" w:rsidP="003410D1">
      <w:pPr>
        <w:spacing w:line="300" w:lineRule="exact"/>
        <w:jc w:val="center"/>
        <w:rPr>
          <w:rFonts w:hint="eastAsia"/>
          <w:kern w:val="0"/>
          <w:szCs w:val="21"/>
        </w:rPr>
      </w:pPr>
      <w:r w:rsidRPr="00614E87">
        <w:rPr>
          <w:rFonts w:hint="eastAsia"/>
          <w:kern w:val="0"/>
          <w:szCs w:val="21"/>
        </w:rPr>
        <w:t>B</w:t>
      </w:r>
    </w:p>
    <w:p w:rsidR="003410D1" w:rsidRPr="004A565B" w:rsidRDefault="003410D1" w:rsidP="003410D1">
      <w:pPr>
        <w:spacing w:line="300" w:lineRule="exact"/>
        <w:ind w:firstLine="420"/>
        <w:rPr>
          <w:rFonts w:hint="eastAsia"/>
          <w:szCs w:val="21"/>
        </w:rPr>
      </w:pPr>
      <w:r w:rsidRPr="004A565B">
        <w:rPr>
          <w:rFonts w:hint="eastAsia"/>
          <w:szCs w:val="21"/>
        </w:rPr>
        <w:t xml:space="preserve">Some customs in </w:t>
      </w:r>
      <w:r w:rsidRPr="004A565B">
        <w:rPr>
          <w:szCs w:val="21"/>
        </w:rPr>
        <w:t>English</w:t>
      </w:r>
      <w:r w:rsidRPr="004A565B">
        <w:rPr>
          <w:rFonts w:hint="eastAsia"/>
          <w:szCs w:val="21"/>
        </w:rPr>
        <w:t xml:space="preserve">-speaking countries are different from </w:t>
      </w:r>
      <w:r w:rsidRPr="004A565B">
        <w:rPr>
          <w:szCs w:val="21"/>
        </w:rPr>
        <w:t>th</w:t>
      </w:r>
      <w:r w:rsidRPr="004A565B">
        <w:rPr>
          <w:rFonts w:hint="eastAsia"/>
          <w:szCs w:val="21"/>
        </w:rPr>
        <w:t>o</w:t>
      </w:r>
      <w:r w:rsidRPr="004A565B">
        <w:rPr>
          <w:szCs w:val="21"/>
        </w:rPr>
        <w:t>se</w:t>
      </w:r>
      <w:r w:rsidRPr="004A565B">
        <w:rPr>
          <w:rFonts w:hint="eastAsia"/>
          <w:szCs w:val="21"/>
        </w:rPr>
        <w:t xml:space="preserve"> in </w:t>
      </w:r>
      <w:smartTag w:uri="urn:schemas-microsoft-com:office:smarttags" w:element="place">
        <w:smartTag w:uri="urn:schemas-microsoft-com:office:smarttags" w:element="country-region">
          <w:r w:rsidRPr="004A565B">
            <w:rPr>
              <w:rFonts w:hint="eastAsia"/>
              <w:szCs w:val="21"/>
            </w:rPr>
            <w:t>China</w:t>
          </w:r>
        </w:smartTag>
      </w:smartTag>
      <w:r w:rsidRPr="004A565B">
        <w:rPr>
          <w:rFonts w:hint="eastAsia"/>
          <w:szCs w:val="21"/>
        </w:rPr>
        <w:t xml:space="preserve">. For example, </w:t>
      </w:r>
      <w:r w:rsidRPr="004A565B">
        <w:rPr>
          <w:szCs w:val="21"/>
        </w:rPr>
        <w:t>when you</w:t>
      </w:r>
      <w:r w:rsidRPr="004A565B">
        <w:rPr>
          <w:rFonts w:hint="eastAsia"/>
          <w:szCs w:val="21"/>
        </w:rPr>
        <w:t xml:space="preserve"> receive an invitation you should answer it immediately, saying </w:t>
      </w:r>
      <w:r w:rsidRPr="004A565B">
        <w:rPr>
          <w:szCs w:val="21"/>
        </w:rPr>
        <w:t>whether</w:t>
      </w:r>
      <w:r w:rsidRPr="004A565B">
        <w:rPr>
          <w:rFonts w:hint="eastAsia"/>
          <w:szCs w:val="21"/>
        </w:rPr>
        <w:t xml:space="preserve"> you are able to accept it or not. </w:t>
      </w:r>
      <w:r w:rsidRPr="004A565B">
        <w:rPr>
          <w:szCs w:val="21"/>
        </w:rPr>
        <w:t>I</w:t>
      </w:r>
      <w:r w:rsidRPr="004A565B">
        <w:rPr>
          <w:rFonts w:hint="eastAsia"/>
          <w:szCs w:val="21"/>
        </w:rPr>
        <w:t xml:space="preserve">f </w:t>
      </w:r>
      <w:r w:rsidRPr="004A565B">
        <w:rPr>
          <w:szCs w:val="21"/>
        </w:rPr>
        <w:t>the</w:t>
      </w:r>
      <w:r w:rsidRPr="004A565B">
        <w:rPr>
          <w:rFonts w:hint="eastAsia"/>
          <w:szCs w:val="21"/>
        </w:rPr>
        <w:t xml:space="preserve"> invitation is given by </w:t>
      </w:r>
      <w:r w:rsidRPr="004A565B">
        <w:rPr>
          <w:szCs w:val="21"/>
        </w:rPr>
        <w:t>word of</w:t>
      </w:r>
      <w:r w:rsidRPr="004A565B">
        <w:rPr>
          <w:rFonts w:hint="eastAsia"/>
          <w:szCs w:val="21"/>
        </w:rPr>
        <w:t xml:space="preserve"> mouth, you should answer at once whether you can come </w:t>
      </w:r>
      <w:r w:rsidRPr="004A565B">
        <w:rPr>
          <w:szCs w:val="21"/>
        </w:rPr>
        <w:t>or</w:t>
      </w:r>
      <w:r w:rsidRPr="004A565B">
        <w:rPr>
          <w:rFonts w:hint="eastAsia"/>
          <w:szCs w:val="21"/>
        </w:rPr>
        <w:t xml:space="preserve"> not. If you can not give an answer at that time, you may say,</w:t>
      </w:r>
      <w:r w:rsidRPr="004A565B">
        <w:rPr>
          <w:szCs w:val="21"/>
        </w:rPr>
        <w:t xml:space="preserve"> “</w:t>
      </w:r>
      <w:r w:rsidRPr="004A565B">
        <w:rPr>
          <w:rFonts w:hint="eastAsia"/>
          <w:szCs w:val="21"/>
        </w:rPr>
        <w:t xml:space="preserve">May </w:t>
      </w:r>
      <w:r w:rsidRPr="004A565B">
        <w:rPr>
          <w:szCs w:val="21"/>
        </w:rPr>
        <w:t>I</w:t>
      </w:r>
      <w:r w:rsidRPr="004A565B">
        <w:rPr>
          <w:rFonts w:hint="eastAsia"/>
          <w:szCs w:val="21"/>
        </w:rPr>
        <w:t xml:space="preserve"> let you know tomorrow?</w:t>
      </w:r>
      <w:r w:rsidRPr="004A565B">
        <w:rPr>
          <w:szCs w:val="21"/>
        </w:rPr>
        <w:t>”</w:t>
      </w:r>
      <w:r w:rsidRPr="004A565B">
        <w:rPr>
          <w:rFonts w:hint="eastAsia"/>
          <w:szCs w:val="21"/>
        </w:rPr>
        <w:t xml:space="preserve"> or words like these. </w:t>
      </w:r>
    </w:p>
    <w:p w:rsidR="003410D1" w:rsidRPr="004A565B" w:rsidRDefault="003410D1" w:rsidP="003410D1">
      <w:pPr>
        <w:spacing w:line="300" w:lineRule="exact"/>
        <w:rPr>
          <w:rFonts w:hint="eastAsia"/>
          <w:szCs w:val="21"/>
        </w:rPr>
      </w:pPr>
      <w:r w:rsidRPr="004A565B">
        <w:rPr>
          <w:rFonts w:hint="eastAsia"/>
          <w:szCs w:val="21"/>
        </w:rPr>
        <w:t xml:space="preserve">   When you are invited to lunch, dinner or supper, it is very </w:t>
      </w:r>
      <w:r w:rsidRPr="004A565B">
        <w:rPr>
          <w:szCs w:val="21"/>
        </w:rPr>
        <w:t>impolite</w:t>
      </w:r>
      <w:r w:rsidRPr="004A565B">
        <w:rPr>
          <w:rFonts w:hint="eastAsia"/>
          <w:szCs w:val="21"/>
        </w:rPr>
        <w:t xml:space="preserve"> to arrive late </w:t>
      </w:r>
      <w:r>
        <w:rPr>
          <w:rFonts w:hint="eastAsia"/>
          <w:szCs w:val="21"/>
        </w:rPr>
        <w:t>or</w:t>
      </w:r>
      <w:r w:rsidRPr="004A565B">
        <w:rPr>
          <w:rFonts w:hint="eastAsia"/>
          <w:szCs w:val="21"/>
        </w:rPr>
        <w:t xml:space="preserve"> reach the place </w:t>
      </w:r>
      <w:r>
        <w:rPr>
          <w:rFonts w:hint="eastAsia"/>
          <w:szCs w:val="21"/>
        </w:rPr>
        <w:t>too</w:t>
      </w:r>
      <w:r w:rsidRPr="004A565B">
        <w:rPr>
          <w:rFonts w:hint="eastAsia"/>
          <w:szCs w:val="21"/>
        </w:rPr>
        <w:t xml:space="preserve"> early, as it is usually planned to have the meal at the hour given in the invitation. When you arrive, </w:t>
      </w:r>
      <w:r w:rsidRPr="004A565B">
        <w:rPr>
          <w:szCs w:val="21"/>
        </w:rPr>
        <w:t>the hostess</w:t>
      </w:r>
      <w:r w:rsidRPr="004A565B">
        <w:rPr>
          <w:rFonts w:hint="eastAsia"/>
          <w:szCs w:val="21"/>
        </w:rPr>
        <w:t xml:space="preserve"> or some members of the family will probably meet you at the door and take your </w:t>
      </w:r>
      <w:r w:rsidRPr="004A565B">
        <w:rPr>
          <w:szCs w:val="21"/>
        </w:rPr>
        <w:t>coat</w:t>
      </w:r>
      <w:r w:rsidRPr="004A565B">
        <w:rPr>
          <w:rFonts w:hint="eastAsia"/>
          <w:szCs w:val="21"/>
        </w:rPr>
        <w:t xml:space="preserve"> </w:t>
      </w:r>
      <w:r w:rsidRPr="004A565B">
        <w:rPr>
          <w:szCs w:val="21"/>
        </w:rPr>
        <w:t>and</w:t>
      </w:r>
      <w:r w:rsidRPr="004A565B">
        <w:rPr>
          <w:rFonts w:hint="eastAsia"/>
          <w:szCs w:val="21"/>
        </w:rPr>
        <w:t xml:space="preserve"> hat. In a few minutes, the </w:t>
      </w:r>
      <w:r w:rsidRPr="004A565B">
        <w:rPr>
          <w:szCs w:val="21"/>
        </w:rPr>
        <w:t>hostess</w:t>
      </w:r>
      <w:r w:rsidRPr="004A565B">
        <w:rPr>
          <w:rFonts w:hint="eastAsia"/>
          <w:szCs w:val="21"/>
        </w:rPr>
        <w:t xml:space="preserve"> will ask her guests to come in to dinner. She may or may not ask each gentleman to take a lady in. If he does, </w:t>
      </w:r>
      <w:r w:rsidRPr="004A565B">
        <w:rPr>
          <w:szCs w:val="21"/>
        </w:rPr>
        <w:t>the</w:t>
      </w:r>
      <w:r w:rsidRPr="004A565B">
        <w:rPr>
          <w:rFonts w:hint="eastAsia"/>
          <w:szCs w:val="21"/>
        </w:rPr>
        <w:t xml:space="preserve"> lady </w:t>
      </w:r>
      <w:r w:rsidRPr="004A565B">
        <w:rPr>
          <w:szCs w:val="21"/>
        </w:rPr>
        <w:t>will</w:t>
      </w:r>
      <w:r w:rsidRPr="004A565B">
        <w:rPr>
          <w:rFonts w:hint="eastAsia"/>
          <w:szCs w:val="21"/>
        </w:rPr>
        <w:t xml:space="preserve"> go in first, followed by the gentlemen. </w:t>
      </w:r>
    </w:p>
    <w:p w:rsidR="003410D1" w:rsidRPr="004A565B" w:rsidRDefault="003410D1" w:rsidP="003410D1">
      <w:pPr>
        <w:spacing w:line="300" w:lineRule="exact"/>
        <w:rPr>
          <w:rFonts w:hint="eastAsia"/>
          <w:szCs w:val="21"/>
        </w:rPr>
      </w:pPr>
      <w:r w:rsidRPr="004A565B">
        <w:rPr>
          <w:rFonts w:hint="eastAsia"/>
          <w:szCs w:val="21"/>
        </w:rPr>
        <w:t xml:space="preserve">   After </w:t>
      </w:r>
      <w:r w:rsidRPr="004A565B">
        <w:rPr>
          <w:szCs w:val="21"/>
        </w:rPr>
        <w:t xml:space="preserve">the meal is over, it is not polite to leave at once. </w:t>
      </w:r>
      <w:r w:rsidRPr="004A565B">
        <w:rPr>
          <w:rFonts w:hint="eastAsia"/>
          <w:szCs w:val="21"/>
        </w:rPr>
        <w:t xml:space="preserve">The </w:t>
      </w:r>
      <w:r w:rsidRPr="004A565B">
        <w:rPr>
          <w:szCs w:val="21"/>
        </w:rPr>
        <w:t>hoste</w:t>
      </w:r>
      <w:r w:rsidRPr="004A565B">
        <w:rPr>
          <w:rFonts w:hint="eastAsia"/>
          <w:szCs w:val="21"/>
        </w:rPr>
        <w:t>ss often plans some after-dinner entertainment.</w:t>
      </w:r>
    </w:p>
    <w:p w:rsidR="003410D1" w:rsidRPr="004A565B" w:rsidRDefault="003410D1" w:rsidP="003410D1">
      <w:pPr>
        <w:spacing w:beforeLines="30" w:line="300" w:lineRule="exact"/>
        <w:rPr>
          <w:rFonts w:hint="eastAsia"/>
          <w:szCs w:val="21"/>
        </w:rPr>
      </w:pPr>
      <w:r w:rsidRPr="004A565B">
        <w:rPr>
          <w:rFonts w:hint="eastAsia"/>
          <w:szCs w:val="21"/>
        </w:rPr>
        <w:t>56.</w:t>
      </w:r>
      <w:r>
        <w:rPr>
          <w:rFonts w:hint="eastAsia"/>
          <w:szCs w:val="21"/>
        </w:rPr>
        <w:t xml:space="preserve"> </w:t>
      </w:r>
      <w:r w:rsidRPr="004A565B">
        <w:rPr>
          <w:rFonts w:hint="eastAsia"/>
          <w:szCs w:val="21"/>
        </w:rPr>
        <w:t>According to the passage,</w:t>
      </w:r>
      <w:r>
        <w:rPr>
          <w:rFonts w:hint="eastAsia"/>
          <w:szCs w:val="21"/>
        </w:rPr>
        <w:t xml:space="preserve"> </w:t>
      </w:r>
      <w:r w:rsidRPr="004A565B">
        <w:rPr>
          <w:rFonts w:hint="eastAsia"/>
          <w:szCs w:val="21"/>
        </w:rPr>
        <w:t>w</w:t>
      </w:r>
      <w:r w:rsidRPr="004A565B">
        <w:rPr>
          <w:szCs w:val="21"/>
        </w:rPr>
        <w:t>hen</w:t>
      </w:r>
      <w:r w:rsidRPr="004A565B">
        <w:rPr>
          <w:rFonts w:hint="eastAsia"/>
          <w:szCs w:val="21"/>
        </w:rPr>
        <w:t xml:space="preserve"> you receive an </w:t>
      </w:r>
      <w:r w:rsidRPr="004A565B">
        <w:rPr>
          <w:szCs w:val="21"/>
        </w:rPr>
        <w:t>invitation</w:t>
      </w:r>
      <w:r w:rsidRPr="004A565B">
        <w:rPr>
          <w:rFonts w:hint="eastAsia"/>
          <w:szCs w:val="21"/>
        </w:rPr>
        <w:t xml:space="preserve">, </w:t>
      </w:r>
      <w:r w:rsidRPr="004A565B">
        <w:rPr>
          <w:szCs w:val="21"/>
        </w:rPr>
        <w:t>you</w:t>
      </w:r>
      <w:r w:rsidRPr="004A565B">
        <w:rPr>
          <w:rFonts w:hint="eastAsia"/>
          <w:szCs w:val="21"/>
        </w:rPr>
        <w:t xml:space="preserve"> may answer it</w:t>
      </w:r>
      <w:r>
        <w:rPr>
          <w:rFonts w:hint="eastAsia"/>
          <w:szCs w:val="21"/>
        </w:rPr>
        <w:t xml:space="preserve"> </w:t>
      </w:r>
      <w:r w:rsidRPr="004A565B">
        <w:rPr>
          <w:rFonts w:hint="eastAsia"/>
          <w:szCs w:val="21"/>
        </w:rPr>
        <w:t>______.</w:t>
      </w:r>
    </w:p>
    <w:p w:rsidR="003410D1" w:rsidRPr="004A565B" w:rsidRDefault="003410D1" w:rsidP="003410D1">
      <w:pPr>
        <w:spacing w:line="300" w:lineRule="exact"/>
        <w:ind w:firstLine="420"/>
        <w:rPr>
          <w:rFonts w:hint="eastAsia"/>
          <w:szCs w:val="21"/>
        </w:rPr>
      </w:pPr>
      <w:r>
        <w:rPr>
          <w:rFonts w:hint="eastAsia"/>
          <w:szCs w:val="21"/>
        </w:rPr>
        <w:t>A. at once</w:t>
      </w:r>
      <w:r w:rsidRPr="004A565B">
        <w:rPr>
          <w:rFonts w:hint="eastAsia"/>
          <w:szCs w:val="21"/>
        </w:rPr>
        <w:tab/>
      </w:r>
      <w:r w:rsidRPr="004A565B">
        <w:rPr>
          <w:rFonts w:hint="eastAsia"/>
          <w:szCs w:val="21"/>
        </w:rPr>
        <w:tab/>
        <w:t xml:space="preserve">B. immediately </w:t>
      </w:r>
      <w:r w:rsidRPr="004A565B">
        <w:rPr>
          <w:rFonts w:hint="eastAsia"/>
          <w:szCs w:val="21"/>
        </w:rPr>
        <w:tab/>
      </w:r>
      <w:r w:rsidRPr="004A565B">
        <w:rPr>
          <w:rFonts w:hint="eastAsia"/>
          <w:szCs w:val="21"/>
        </w:rPr>
        <w:tab/>
        <w:t xml:space="preserve">C. the next day </w:t>
      </w:r>
      <w:r w:rsidRPr="004A565B">
        <w:rPr>
          <w:rFonts w:hint="eastAsia"/>
          <w:szCs w:val="21"/>
        </w:rPr>
        <w:tab/>
      </w:r>
      <w:r w:rsidRPr="004A565B">
        <w:rPr>
          <w:rFonts w:hint="eastAsia"/>
          <w:szCs w:val="21"/>
        </w:rPr>
        <w:tab/>
        <w:t>D.</w:t>
      </w:r>
      <w:r>
        <w:rPr>
          <w:rFonts w:hint="eastAsia"/>
          <w:szCs w:val="21"/>
        </w:rPr>
        <w:t xml:space="preserve"> A</w:t>
      </w:r>
      <w:r w:rsidRPr="004A565B">
        <w:rPr>
          <w:rFonts w:hint="eastAsia"/>
          <w:szCs w:val="21"/>
        </w:rPr>
        <w:t>,</w:t>
      </w:r>
      <w:r>
        <w:rPr>
          <w:rFonts w:hint="eastAsia"/>
          <w:szCs w:val="21"/>
        </w:rPr>
        <w:t xml:space="preserve"> </w:t>
      </w:r>
      <w:r w:rsidRPr="004A565B">
        <w:rPr>
          <w:rFonts w:hint="eastAsia"/>
          <w:szCs w:val="21"/>
        </w:rPr>
        <w:t xml:space="preserve">B and C </w:t>
      </w:r>
    </w:p>
    <w:p w:rsidR="003410D1" w:rsidRPr="004A565B" w:rsidRDefault="003410D1" w:rsidP="003410D1">
      <w:pPr>
        <w:numPr>
          <w:ilvl w:val="0"/>
          <w:numId w:val="44"/>
        </w:numPr>
        <w:tabs>
          <w:tab w:val="clear" w:pos="960"/>
        </w:tabs>
        <w:spacing w:line="300" w:lineRule="exact"/>
        <w:ind w:left="0" w:firstLine="0"/>
        <w:rPr>
          <w:rFonts w:hint="eastAsia"/>
          <w:szCs w:val="21"/>
        </w:rPr>
      </w:pPr>
      <w:r w:rsidRPr="004A565B">
        <w:rPr>
          <w:szCs w:val="21"/>
        </w:rPr>
        <w:t>It</w:t>
      </w:r>
      <w:r>
        <w:rPr>
          <w:rFonts w:hint="eastAsia"/>
          <w:szCs w:val="21"/>
        </w:rPr>
        <w:t xml:space="preserve"> is</w:t>
      </w:r>
      <w:r w:rsidRPr="004A565B">
        <w:rPr>
          <w:rFonts w:hint="eastAsia"/>
          <w:szCs w:val="21"/>
        </w:rPr>
        <w:t xml:space="preserve"> _____ to arrive late when you are invited to </w:t>
      </w:r>
      <w:r w:rsidRPr="004A565B">
        <w:rPr>
          <w:szCs w:val="21"/>
        </w:rPr>
        <w:t>dinner</w:t>
      </w:r>
      <w:r w:rsidRPr="004A565B">
        <w:rPr>
          <w:rFonts w:hint="eastAsia"/>
          <w:szCs w:val="21"/>
        </w:rPr>
        <w:t>.</w:t>
      </w:r>
    </w:p>
    <w:p w:rsidR="003410D1" w:rsidRPr="004A565B" w:rsidRDefault="003410D1" w:rsidP="003410D1">
      <w:pPr>
        <w:spacing w:line="300" w:lineRule="exact"/>
        <w:ind w:firstLine="420"/>
        <w:rPr>
          <w:rFonts w:hint="eastAsia"/>
          <w:szCs w:val="21"/>
        </w:rPr>
      </w:pPr>
      <w:r>
        <w:rPr>
          <w:rFonts w:hint="eastAsia"/>
          <w:szCs w:val="21"/>
        </w:rPr>
        <w:t xml:space="preserve">A. impolite </w:t>
      </w:r>
      <w:r w:rsidRPr="004A565B">
        <w:rPr>
          <w:rFonts w:hint="eastAsia"/>
          <w:szCs w:val="21"/>
        </w:rPr>
        <w:tab/>
      </w:r>
      <w:r w:rsidRPr="004A565B">
        <w:rPr>
          <w:rFonts w:hint="eastAsia"/>
          <w:szCs w:val="21"/>
        </w:rPr>
        <w:tab/>
        <w:t>B.</w:t>
      </w:r>
      <w:r>
        <w:rPr>
          <w:rFonts w:hint="eastAsia"/>
          <w:szCs w:val="21"/>
        </w:rPr>
        <w:t xml:space="preserve"> </w:t>
      </w:r>
      <w:r w:rsidRPr="004A565B">
        <w:rPr>
          <w:rFonts w:hint="eastAsia"/>
          <w:szCs w:val="21"/>
        </w:rPr>
        <w:t xml:space="preserve">polite </w:t>
      </w:r>
      <w:r w:rsidRPr="004A565B">
        <w:rPr>
          <w:rFonts w:hint="eastAsia"/>
          <w:szCs w:val="21"/>
        </w:rPr>
        <w:tab/>
      </w:r>
      <w:r w:rsidRPr="004A565B">
        <w:rPr>
          <w:rFonts w:hint="eastAsia"/>
          <w:szCs w:val="21"/>
        </w:rPr>
        <w:tab/>
      </w:r>
      <w:r w:rsidRPr="004A565B">
        <w:rPr>
          <w:rFonts w:hint="eastAsia"/>
          <w:szCs w:val="21"/>
        </w:rPr>
        <w:tab/>
      </w:r>
      <w:r w:rsidRPr="004A565B">
        <w:rPr>
          <w:rFonts w:hint="eastAsia"/>
          <w:szCs w:val="21"/>
        </w:rPr>
        <w:tab/>
        <w:t>C.</w:t>
      </w:r>
      <w:r>
        <w:rPr>
          <w:rFonts w:hint="eastAsia"/>
          <w:szCs w:val="21"/>
        </w:rPr>
        <w:t xml:space="preserve"> </w:t>
      </w:r>
      <w:r w:rsidRPr="004A565B">
        <w:rPr>
          <w:rFonts w:hint="eastAsia"/>
          <w:szCs w:val="21"/>
        </w:rPr>
        <w:t xml:space="preserve">right  </w:t>
      </w:r>
      <w:r w:rsidRPr="004A565B">
        <w:rPr>
          <w:rFonts w:hint="eastAsia"/>
          <w:szCs w:val="21"/>
        </w:rPr>
        <w:tab/>
      </w:r>
      <w:r w:rsidRPr="004A565B">
        <w:rPr>
          <w:rFonts w:hint="eastAsia"/>
          <w:szCs w:val="21"/>
        </w:rPr>
        <w:tab/>
      </w:r>
      <w:r w:rsidRPr="004A565B">
        <w:rPr>
          <w:rFonts w:hint="eastAsia"/>
          <w:szCs w:val="21"/>
        </w:rPr>
        <w:tab/>
        <w:t>D.</w:t>
      </w:r>
      <w:r>
        <w:rPr>
          <w:rFonts w:hint="eastAsia"/>
          <w:szCs w:val="21"/>
        </w:rPr>
        <w:t xml:space="preserve"> </w:t>
      </w:r>
      <w:r w:rsidRPr="004A565B">
        <w:rPr>
          <w:rFonts w:hint="eastAsia"/>
          <w:szCs w:val="21"/>
        </w:rPr>
        <w:t>good</w:t>
      </w:r>
    </w:p>
    <w:p w:rsidR="003410D1" w:rsidRPr="004A565B" w:rsidRDefault="003410D1" w:rsidP="003410D1">
      <w:pPr>
        <w:numPr>
          <w:ilvl w:val="0"/>
          <w:numId w:val="44"/>
        </w:numPr>
        <w:tabs>
          <w:tab w:val="clear" w:pos="960"/>
        </w:tabs>
        <w:spacing w:line="300" w:lineRule="exact"/>
        <w:ind w:left="0" w:firstLine="0"/>
        <w:rPr>
          <w:rFonts w:hint="eastAsia"/>
          <w:szCs w:val="21"/>
        </w:rPr>
      </w:pPr>
      <w:r w:rsidRPr="004A565B">
        <w:rPr>
          <w:szCs w:val="21"/>
        </w:rPr>
        <w:t>When</w:t>
      </w:r>
      <w:r w:rsidRPr="004A565B">
        <w:rPr>
          <w:rFonts w:hint="eastAsia"/>
          <w:szCs w:val="21"/>
        </w:rPr>
        <w:t xml:space="preserve"> a guest arrives, the hostess will usually wait for him or her _______. </w:t>
      </w:r>
    </w:p>
    <w:p w:rsidR="003410D1" w:rsidRPr="004A565B" w:rsidRDefault="003410D1" w:rsidP="003410D1">
      <w:pPr>
        <w:spacing w:line="300" w:lineRule="exact"/>
        <w:ind w:firstLine="420"/>
        <w:rPr>
          <w:rFonts w:hint="eastAsia"/>
          <w:szCs w:val="21"/>
        </w:rPr>
      </w:pPr>
      <w:r w:rsidRPr="004A565B">
        <w:rPr>
          <w:rFonts w:hint="eastAsia"/>
          <w:szCs w:val="21"/>
        </w:rPr>
        <w:t xml:space="preserve">A. in the </w:t>
      </w:r>
      <w:r w:rsidRPr="004A565B">
        <w:rPr>
          <w:szCs w:val="21"/>
        </w:rPr>
        <w:t>street</w:t>
      </w:r>
      <w:r w:rsidRPr="004A565B">
        <w:rPr>
          <w:rFonts w:hint="eastAsia"/>
          <w:szCs w:val="21"/>
        </w:rPr>
        <w:t xml:space="preserve">  </w:t>
      </w:r>
      <w:r w:rsidRPr="004A565B">
        <w:rPr>
          <w:rFonts w:hint="eastAsia"/>
          <w:szCs w:val="21"/>
        </w:rPr>
        <w:tab/>
        <w:t xml:space="preserve">B. on the way </w:t>
      </w:r>
      <w:r w:rsidRPr="004A565B">
        <w:rPr>
          <w:rFonts w:hint="eastAsia"/>
          <w:szCs w:val="21"/>
        </w:rPr>
        <w:tab/>
      </w:r>
      <w:r w:rsidRPr="004A565B">
        <w:rPr>
          <w:rFonts w:hint="eastAsia"/>
          <w:szCs w:val="21"/>
        </w:rPr>
        <w:tab/>
        <w:t xml:space="preserve">C. at home </w:t>
      </w:r>
      <w:r w:rsidRPr="004A565B">
        <w:rPr>
          <w:rFonts w:hint="eastAsia"/>
          <w:szCs w:val="21"/>
        </w:rPr>
        <w:tab/>
      </w:r>
      <w:r w:rsidRPr="004A565B">
        <w:rPr>
          <w:rFonts w:hint="eastAsia"/>
          <w:szCs w:val="21"/>
        </w:rPr>
        <w:tab/>
      </w:r>
      <w:r w:rsidRPr="004A565B">
        <w:rPr>
          <w:rFonts w:hint="eastAsia"/>
          <w:szCs w:val="21"/>
        </w:rPr>
        <w:tab/>
        <w:t>D.</w:t>
      </w:r>
      <w:r>
        <w:rPr>
          <w:rFonts w:hint="eastAsia"/>
          <w:szCs w:val="21"/>
        </w:rPr>
        <w:t xml:space="preserve"> </w:t>
      </w:r>
      <w:r w:rsidRPr="004A565B">
        <w:rPr>
          <w:rFonts w:hint="eastAsia"/>
          <w:szCs w:val="21"/>
        </w:rPr>
        <w:t xml:space="preserve">at the door </w:t>
      </w:r>
    </w:p>
    <w:p w:rsidR="003410D1" w:rsidRPr="004A565B" w:rsidRDefault="003410D1" w:rsidP="003410D1">
      <w:pPr>
        <w:numPr>
          <w:ilvl w:val="0"/>
          <w:numId w:val="44"/>
        </w:numPr>
        <w:tabs>
          <w:tab w:val="clear" w:pos="960"/>
        </w:tabs>
        <w:spacing w:line="300" w:lineRule="exact"/>
        <w:ind w:left="0" w:firstLine="0"/>
        <w:rPr>
          <w:rFonts w:hint="eastAsia"/>
          <w:szCs w:val="21"/>
        </w:rPr>
      </w:pPr>
      <w:r w:rsidRPr="004A565B">
        <w:rPr>
          <w:rFonts w:hint="eastAsia"/>
          <w:szCs w:val="21"/>
        </w:rPr>
        <w:t>According to the passage,</w:t>
      </w:r>
      <w:r>
        <w:rPr>
          <w:rFonts w:hint="eastAsia"/>
          <w:szCs w:val="21"/>
        </w:rPr>
        <w:t xml:space="preserve"> </w:t>
      </w:r>
      <w:r w:rsidRPr="004A565B">
        <w:rPr>
          <w:rFonts w:hint="eastAsia"/>
          <w:szCs w:val="21"/>
        </w:rPr>
        <w:t xml:space="preserve">which </w:t>
      </w:r>
      <w:r>
        <w:rPr>
          <w:rFonts w:hint="eastAsia"/>
          <w:szCs w:val="21"/>
        </w:rPr>
        <w:t xml:space="preserve">of the </w:t>
      </w:r>
      <w:r w:rsidRPr="004A565B">
        <w:rPr>
          <w:rFonts w:hint="eastAsia"/>
          <w:szCs w:val="21"/>
        </w:rPr>
        <w:t>following sentence</w:t>
      </w:r>
      <w:r>
        <w:rPr>
          <w:rFonts w:hint="eastAsia"/>
          <w:szCs w:val="21"/>
        </w:rPr>
        <w:t>s</w:t>
      </w:r>
      <w:r w:rsidRPr="004A565B">
        <w:rPr>
          <w:rFonts w:hint="eastAsia"/>
          <w:szCs w:val="21"/>
        </w:rPr>
        <w:t xml:space="preserve"> is NOT right?</w:t>
      </w:r>
    </w:p>
    <w:p w:rsidR="003410D1" w:rsidRPr="004A565B" w:rsidRDefault="003410D1" w:rsidP="003410D1">
      <w:pPr>
        <w:spacing w:line="300" w:lineRule="exact"/>
        <w:ind w:left="315"/>
        <w:rPr>
          <w:rFonts w:hint="eastAsia"/>
          <w:szCs w:val="21"/>
        </w:rPr>
      </w:pPr>
      <w:r>
        <w:rPr>
          <w:rFonts w:hint="eastAsia"/>
          <w:szCs w:val="21"/>
        </w:rPr>
        <w:t xml:space="preserve">A. </w:t>
      </w:r>
      <w:r w:rsidRPr="004A565B">
        <w:rPr>
          <w:rFonts w:hint="eastAsia"/>
          <w:szCs w:val="21"/>
        </w:rPr>
        <w:t xml:space="preserve">It is very </w:t>
      </w:r>
      <w:r w:rsidRPr="004A565B">
        <w:rPr>
          <w:szCs w:val="21"/>
        </w:rPr>
        <w:t>impolite</w:t>
      </w:r>
      <w:r w:rsidRPr="004A565B">
        <w:rPr>
          <w:rFonts w:hint="eastAsia"/>
          <w:szCs w:val="21"/>
        </w:rPr>
        <w:t xml:space="preserve"> to arrive so early. </w:t>
      </w:r>
      <w:r w:rsidRPr="004A565B">
        <w:rPr>
          <w:rFonts w:hint="eastAsia"/>
          <w:szCs w:val="21"/>
        </w:rPr>
        <w:tab/>
      </w:r>
      <w:r w:rsidRPr="004A565B">
        <w:rPr>
          <w:rFonts w:hint="eastAsia"/>
          <w:szCs w:val="21"/>
        </w:rPr>
        <w:tab/>
      </w:r>
      <w:r>
        <w:rPr>
          <w:rFonts w:hint="eastAsia"/>
          <w:szCs w:val="21"/>
        </w:rPr>
        <w:tab/>
      </w:r>
      <w:r>
        <w:rPr>
          <w:rFonts w:hint="eastAsia"/>
          <w:szCs w:val="21"/>
        </w:rPr>
        <w:tab/>
      </w:r>
      <w:r w:rsidRPr="004A565B">
        <w:rPr>
          <w:rFonts w:hint="eastAsia"/>
          <w:szCs w:val="21"/>
        </w:rPr>
        <w:t>B.</w:t>
      </w:r>
      <w:r>
        <w:rPr>
          <w:rFonts w:hint="eastAsia"/>
          <w:szCs w:val="21"/>
        </w:rPr>
        <w:t xml:space="preserve"> </w:t>
      </w:r>
      <w:r w:rsidRPr="004A565B">
        <w:rPr>
          <w:rFonts w:hint="eastAsia"/>
          <w:szCs w:val="21"/>
        </w:rPr>
        <w:t>The gentlemen will be after the lady.</w:t>
      </w:r>
    </w:p>
    <w:p w:rsidR="003410D1" w:rsidRPr="004A565B" w:rsidRDefault="003410D1" w:rsidP="003410D1">
      <w:pPr>
        <w:spacing w:line="300" w:lineRule="exact"/>
        <w:ind w:firstLineChars="150" w:firstLine="315"/>
        <w:rPr>
          <w:rFonts w:hint="eastAsia"/>
          <w:szCs w:val="21"/>
        </w:rPr>
      </w:pPr>
      <w:r w:rsidRPr="004A565B">
        <w:rPr>
          <w:rFonts w:hint="eastAsia"/>
          <w:szCs w:val="21"/>
        </w:rPr>
        <w:t>C</w:t>
      </w:r>
      <w:r>
        <w:rPr>
          <w:rFonts w:hint="eastAsia"/>
          <w:szCs w:val="21"/>
        </w:rPr>
        <w:t xml:space="preserve"> </w:t>
      </w:r>
      <w:r w:rsidRPr="004A565B">
        <w:rPr>
          <w:rFonts w:hint="eastAsia"/>
          <w:szCs w:val="21"/>
        </w:rPr>
        <w:t>.T</w:t>
      </w:r>
      <w:r w:rsidRPr="004A565B">
        <w:rPr>
          <w:szCs w:val="21"/>
        </w:rPr>
        <w:t>he</w:t>
      </w:r>
      <w:r w:rsidRPr="004A565B">
        <w:rPr>
          <w:rFonts w:hint="eastAsia"/>
          <w:szCs w:val="21"/>
        </w:rPr>
        <w:t xml:space="preserve"> </w:t>
      </w:r>
      <w:r w:rsidRPr="004A565B">
        <w:rPr>
          <w:szCs w:val="21"/>
        </w:rPr>
        <w:t>hostess</w:t>
      </w:r>
      <w:r w:rsidRPr="004A565B">
        <w:rPr>
          <w:rFonts w:hint="eastAsia"/>
          <w:szCs w:val="21"/>
        </w:rPr>
        <w:t xml:space="preserve"> will probably take your </w:t>
      </w:r>
      <w:r w:rsidRPr="004A565B">
        <w:rPr>
          <w:szCs w:val="21"/>
        </w:rPr>
        <w:t>coat</w:t>
      </w:r>
      <w:r w:rsidRPr="004A565B">
        <w:rPr>
          <w:rFonts w:hint="eastAsia"/>
          <w:szCs w:val="21"/>
        </w:rPr>
        <w:t xml:space="preserve"> </w:t>
      </w:r>
      <w:r w:rsidRPr="004A565B">
        <w:rPr>
          <w:szCs w:val="21"/>
        </w:rPr>
        <w:t>and</w:t>
      </w:r>
      <w:r w:rsidRPr="004A565B">
        <w:rPr>
          <w:rFonts w:hint="eastAsia"/>
          <w:szCs w:val="21"/>
        </w:rPr>
        <w:t xml:space="preserve"> hat.</w:t>
      </w:r>
      <w:r>
        <w:rPr>
          <w:rFonts w:hint="eastAsia"/>
          <w:szCs w:val="21"/>
        </w:rPr>
        <w:t xml:space="preserve">    </w:t>
      </w:r>
      <w:r w:rsidRPr="004A565B">
        <w:rPr>
          <w:rFonts w:hint="eastAsia"/>
          <w:szCs w:val="21"/>
        </w:rPr>
        <w:t>D.</w:t>
      </w:r>
      <w:r>
        <w:rPr>
          <w:rFonts w:hint="eastAsia"/>
          <w:szCs w:val="21"/>
        </w:rPr>
        <w:t xml:space="preserve"> </w:t>
      </w:r>
      <w:r w:rsidRPr="004A565B">
        <w:rPr>
          <w:rFonts w:hint="eastAsia"/>
          <w:szCs w:val="21"/>
        </w:rPr>
        <w:t>Each</w:t>
      </w:r>
      <w:r>
        <w:rPr>
          <w:rFonts w:hint="eastAsia"/>
          <w:szCs w:val="21"/>
        </w:rPr>
        <w:t xml:space="preserve"> gentleman must take a lady in.</w:t>
      </w:r>
    </w:p>
    <w:p w:rsidR="003410D1" w:rsidRPr="004A565B" w:rsidRDefault="003410D1" w:rsidP="003410D1">
      <w:pPr>
        <w:numPr>
          <w:ilvl w:val="0"/>
          <w:numId w:val="5"/>
        </w:numPr>
        <w:tabs>
          <w:tab w:val="clear" w:pos="390"/>
        </w:tabs>
        <w:spacing w:line="300" w:lineRule="exact"/>
        <w:ind w:left="0" w:firstLine="0"/>
        <w:rPr>
          <w:rFonts w:hint="eastAsia"/>
          <w:szCs w:val="21"/>
        </w:rPr>
      </w:pPr>
      <w:r>
        <w:rPr>
          <w:rFonts w:hint="eastAsia"/>
          <w:szCs w:val="21"/>
        </w:rPr>
        <w:t xml:space="preserve"> </w:t>
      </w:r>
      <w:r w:rsidRPr="004A565B">
        <w:rPr>
          <w:rFonts w:hint="eastAsia"/>
          <w:szCs w:val="21"/>
        </w:rPr>
        <w:t>If yo</w:t>
      </w:r>
      <w:r>
        <w:rPr>
          <w:rFonts w:hint="eastAsia"/>
          <w:szCs w:val="21"/>
        </w:rPr>
        <w:t>u</w:t>
      </w:r>
      <w:r>
        <w:rPr>
          <w:szCs w:val="21"/>
        </w:rPr>
        <w:t>’</w:t>
      </w:r>
      <w:r w:rsidRPr="004A565B">
        <w:rPr>
          <w:rFonts w:hint="eastAsia"/>
          <w:szCs w:val="21"/>
        </w:rPr>
        <w:t xml:space="preserve">re invited to the house in </w:t>
      </w:r>
      <w:r w:rsidRPr="004A565B">
        <w:rPr>
          <w:szCs w:val="21"/>
        </w:rPr>
        <w:t>English</w:t>
      </w:r>
      <w:r w:rsidRPr="004A565B">
        <w:rPr>
          <w:rFonts w:hint="eastAsia"/>
          <w:szCs w:val="21"/>
        </w:rPr>
        <w:t>-speaking countries,</w:t>
      </w:r>
      <w:r>
        <w:rPr>
          <w:rFonts w:hint="eastAsia"/>
          <w:szCs w:val="21"/>
        </w:rPr>
        <w:t xml:space="preserve"> what will you do</w:t>
      </w:r>
      <w:r w:rsidRPr="004A565B">
        <w:rPr>
          <w:rFonts w:hint="eastAsia"/>
          <w:szCs w:val="21"/>
        </w:rPr>
        <w:t>?</w:t>
      </w:r>
    </w:p>
    <w:p w:rsidR="003410D1" w:rsidRPr="004A565B" w:rsidRDefault="003410D1" w:rsidP="003410D1">
      <w:pPr>
        <w:spacing w:line="300" w:lineRule="exact"/>
        <w:ind w:left="315"/>
        <w:rPr>
          <w:rFonts w:hint="eastAsia"/>
          <w:szCs w:val="21"/>
        </w:rPr>
      </w:pPr>
      <w:r>
        <w:rPr>
          <w:rFonts w:hint="eastAsia"/>
          <w:szCs w:val="21"/>
        </w:rPr>
        <w:t xml:space="preserve">A. </w:t>
      </w:r>
      <w:r w:rsidRPr="004A565B">
        <w:rPr>
          <w:rFonts w:hint="eastAsia"/>
          <w:szCs w:val="21"/>
        </w:rPr>
        <w:t xml:space="preserve">Reach the place </w:t>
      </w:r>
      <w:r>
        <w:rPr>
          <w:rFonts w:hint="eastAsia"/>
          <w:szCs w:val="21"/>
        </w:rPr>
        <w:t>very</w:t>
      </w:r>
      <w:r w:rsidRPr="004A565B">
        <w:rPr>
          <w:rFonts w:hint="eastAsia"/>
          <w:szCs w:val="21"/>
        </w:rPr>
        <w:t xml:space="preserve"> early</w:t>
      </w:r>
      <w:r w:rsidRPr="004A565B">
        <w:rPr>
          <w:rFonts w:hint="eastAsia"/>
          <w:szCs w:val="21"/>
        </w:rPr>
        <w:tab/>
      </w:r>
      <w:r w:rsidRPr="004A565B">
        <w:rPr>
          <w:rFonts w:hint="eastAsia"/>
          <w:szCs w:val="21"/>
        </w:rPr>
        <w:tab/>
      </w:r>
      <w:r w:rsidRPr="004A565B">
        <w:rPr>
          <w:rFonts w:hint="eastAsia"/>
          <w:szCs w:val="21"/>
        </w:rPr>
        <w:tab/>
      </w:r>
      <w:r w:rsidRPr="004A565B">
        <w:rPr>
          <w:rFonts w:hint="eastAsia"/>
          <w:szCs w:val="21"/>
        </w:rPr>
        <w:tab/>
        <w:t xml:space="preserve"> </w:t>
      </w:r>
      <w:r>
        <w:rPr>
          <w:rFonts w:hint="eastAsia"/>
          <w:szCs w:val="21"/>
        </w:rPr>
        <w:t xml:space="preserve">     </w:t>
      </w:r>
      <w:r w:rsidRPr="004A565B">
        <w:rPr>
          <w:rFonts w:hint="eastAsia"/>
          <w:szCs w:val="21"/>
        </w:rPr>
        <w:t>B.</w:t>
      </w:r>
      <w:r>
        <w:rPr>
          <w:rFonts w:hint="eastAsia"/>
          <w:szCs w:val="21"/>
        </w:rPr>
        <w:t xml:space="preserve"> </w:t>
      </w:r>
      <w:r w:rsidRPr="004A565B">
        <w:rPr>
          <w:rFonts w:hint="eastAsia"/>
          <w:szCs w:val="21"/>
        </w:rPr>
        <w:t>Arrive at t</w:t>
      </w:r>
      <w:r>
        <w:rPr>
          <w:rFonts w:hint="eastAsia"/>
          <w:szCs w:val="21"/>
        </w:rPr>
        <w:t>he hour given in the invitation</w:t>
      </w:r>
      <w:r w:rsidRPr="004A565B">
        <w:rPr>
          <w:rFonts w:hint="eastAsia"/>
          <w:szCs w:val="21"/>
        </w:rPr>
        <w:t>.</w:t>
      </w:r>
    </w:p>
    <w:p w:rsidR="003410D1" w:rsidRPr="004A565B" w:rsidRDefault="003410D1" w:rsidP="003410D1">
      <w:pPr>
        <w:spacing w:line="300" w:lineRule="exact"/>
        <w:ind w:firstLineChars="150" w:firstLine="315"/>
        <w:rPr>
          <w:rFonts w:hint="eastAsia"/>
          <w:szCs w:val="21"/>
        </w:rPr>
      </w:pPr>
      <w:r w:rsidRPr="004A565B">
        <w:rPr>
          <w:rFonts w:hint="eastAsia"/>
          <w:szCs w:val="21"/>
        </w:rPr>
        <w:t>C.</w:t>
      </w:r>
      <w:r>
        <w:rPr>
          <w:rFonts w:hint="eastAsia"/>
          <w:szCs w:val="21"/>
        </w:rPr>
        <w:t xml:space="preserve"> </w:t>
      </w:r>
      <w:r w:rsidRPr="004A565B">
        <w:rPr>
          <w:rFonts w:hint="eastAsia"/>
          <w:szCs w:val="21"/>
        </w:rPr>
        <w:t>Leave the place at once after the meal</w:t>
      </w:r>
      <w:r w:rsidRPr="004A565B">
        <w:rPr>
          <w:rFonts w:hint="eastAsia"/>
          <w:szCs w:val="21"/>
        </w:rPr>
        <w:tab/>
        <w:t xml:space="preserve"> </w:t>
      </w:r>
      <w:r>
        <w:rPr>
          <w:rFonts w:hint="eastAsia"/>
          <w:szCs w:val="21"/>
        </w:rPr>
        <w:tab/>
        <w:t xml:space="preserve">      </w:t>
      </w:r>
      <w:r w:rsidRPr="004A565B">
        <w:rPr>
          <w:rFonts w:hint="eastAsia"/>
          <w:szCs w:val="21"/>
        </w:rPr>
        <w:t>D.</w:t>
      </w:r>
      <w:r>
        <w:rPr>
          <w:rFonts w:hint="eastAsia"/>
          <w:szCs w:val="21"/>
        </w:rPr>
        <w:t xml:space="preserve"> </w:t>
      </w:r>
      <w:r w:rsidRPr="004A565B">
        <w:rPr>
          <w:rFonts w:hint="eastAsia"/>
          <w:szCs w:val="21"/>
        </w:rPr>
        <w:t>Bring your partner.</w:t>
      </w:r>
    </w:p>
    <w:p w:rsidR="003410D1" w:rsidRPr="004A565B" w:rsidRDefault="003410D1" w:rsidP="003410D1">
      <w:pPr>
        <w:spacing w:line="300" w:lineRule="exact"/>
        <w:ind w:firstLineChars="1900" w:firstLine="3990"/>
        <w:rPr>
          <w:rFonts w:hint="eastAsia"/>
          <w:szCs w:val="21"/>
        </w:rPr>
      </w:pPr>
      <w:r w:rsidRPr="004A565B">
        <w:rPr>
          <w:rFonts w:hint="eastAsia"/>
          <w:szCs w:val="21"/>
        </w:rPr>
        <w:t>C.</w:t>
      </w:r>
    </w:p>
    <w:p w:rsidR="003410D1" w:rsidRPr="00E203D3" w:rsidRDefault="003410D1" w:rsidP="003410D1">
      <w:pPr>
        <w:spacing w:line="300" w:lineRule="exact"/>
        <w:ind w:firstLineChars="200" w:firstLine="420"/>
        <w:rPr>
          <w:color w:val="000000"/>
          <w:szCs w:val="21"/>
        </w:rPr>
      </w:pPr>
      <w:r w:rsidRPr="00E203D3">
        <w:rPr>
          <w:color w:val="000000"/>
          <w:kern w:val="0"/>
          <w:szCs w:val="21"/>
        </w:rPr>
        <w:t>As we know, the very first World Expo</w:t>
      </w:r>
      <w:r w:rsidRPr="00E203D3">
        <w:rPr>
          <w:color w:val="000000"/>
          <w:szCs w:val="21"/>
        </w:rPr>
        <w:t>（世博会）</w:t>
      </w:r>
      <w:r w:rsidRPr="00E203D3">
        <w:rPr>
          <w:color w:val="000000"/>
          <w:kern w:val="0"/>
          <w:szCs w:val="21"/>
        </w:rPr>
        <w:t xml:space="preserve">, took place in 1851 in London, UK. On December3, 2002, the Bureau of International Expositions (or call it BIE) decided that </w:t>
      </w:r>
      <w:smartTag w:uri="urn:schemas-microsoft-com:office:smarttags" w:element="City">
        <w:smartTag w:uri="urn:schemas-microsoft-com:office:smarttags" w:element="place">
          <w:r w:rsidRPr="00E203D3">
            <w:rPr>
              <w:color w:val="000000"/>
              <w:kern w:val="0"/>
              <w:szCs w:val="21"/>
            </w:rPr>
            <w:t>Shanghai</w:t>
          </w:r>
        </w:smartTag>
      </w:smartTag>
      <w:r w:rsidRPr="00E203D3">
        <w:rPr>
          <w:color w:val="000000"/>
          <w:kern w:val="0"/>
          <w:szCs w:val="21"/>
        </w:rPr>
        <w:t xml:space="preserve"> would host World Expo 2010. </w:t>
      </w:r>
      <w:smartTag w:uri="urn:schemas-microsoft-com:office:smarttags" w:element="country-region">
        <w:smartTag w:uri="urn:schemas-microsoft-com:office:smarttags" w:element="place">
          <w:r w:rsidRPr="00E203D3">
            <w:rPr>
              <w:color w:val="000000"/>
              <w:szCs w:val="21"/>
            </w:rPr>
            <w:t>China</w:t>
          </w:r>
        </w:smartTag>
      </w:smartTag>
      <w:r w:rsidRPr="00E203D3">
        <w:rPr>
          <w:color w:val="000000"/>
          <w:szCs w:val="21"/>
        </w:rPr>
        <w:t xml:space="preserve"> got the chance to hold World Expo 2010.</w:t>
      </w:r>
      <w:r w:rsidRPr="00E203D3">
        <w:rPr>
          <w:color w:val="000000"/>
          <w:kern w:val="0"/>
          <w:szCs w:val="21"/>
        </w:rPr>
        <w:t xml:space="preserve"> It’s really an exciting news for not only Shanghainese, but also all of Chinese people.</w:t>
      </w:r>
    </w:p>
    <w:p w:rsidR="003410D1" w:rsidRPr="00E203D3" w:rsidRDefault="003410D1" w:rsidP="003410D1">
      <w:pPr>
        <w:spacing w:line="300" w:lineRule="exact"/>
        <w:ind w:firstLineChars="200" w:firstLine="420"/>
        <w:rPr>
          <w:b/>
          <w:color w:val="000000"/>
          <w:kern w:val="0"/>
          <w:szCs w:val="21"/>
        </w:rPr>
      </w:pPr>
      <w:r w:rsidRPr="00E203D3">
        <w:rPr>
          <w:color w:val="000000"/>
          <w:szCs w:val="21"/>
        </w:rPr>
        <w:t>This is the first General Exhibition hosted by a developing country . And the theme(</w:t>
      </w:r>
      <w:r w:rsidRPr="00E203D3">
        <w:rPr>
          <w:color w:val="000000"/>
          <w:szCs w:val="21"/>
        </w:rPr>
        <w:t>主题</w:t>
      </w:r>
      <w:r w:rsidRPr="00E203D3">
        <w:rPr>
          <w:color w:val="000000"/>
          <w:szCs w:val="21"/>
        </w:rPr>
        <w:t>)of</w:t>
      </w:r>
      <w:r w:rsidRPr="00E203D3">
        <w:rPr>
          <w:color w:val="000000"/>
          <w:kern w:val="0"/>
          <w:szCs w:val="21"/>
        </w:rPr>
        <w:t xml:space="preserve"> World Expo 2010</w:t>
      </w:r>
      <w:r w:rsidRPr="00E203D3">
        <w:rPr>
          <w:color w:val="000000"/>
          <w:szCs w:val="21"/>
        </w:rPr>
        <w:t xml:space="preserve"> is “Better City., Better Life”. Yao Ming is the image representative. </w:t>
      </w:r>
      <w:r w:rsidRPr="00E203D3">
        <w:rPr>
          <w:color w:val="000000"/>
          <w:kern w:val="0"/>
          <w:szCs w:val="21"/>
        </w:rPr>
        <w:t>Japan is a developed country hosting World Expo</w:t>
      </w:r>
      <w:r w:rsidRPr="00E203D3">
        <w:rPr>
          <w:rStyle w:val="af0"/>
          <w:b w:val="0"/>
          <w:color w:val="000000"/>
          <w:szCs w:val="21"/>
        </w:rPr>
        <w:t>2005 Aichi(</w:t>
      </w:r>
      <w:r w:rsidRPr="00E203D3">
        <w:rPr>
          <w:szCs w:val="21"/>
        </w:rPr>
        <w:t>爱知县</w:t>
      </w:r>
      <w:r w:rsidRPr="00E203D3">
        <w:rPr>
          <w:szCs w:val="21"/>
        </w:rPr>
        <w:t>),Japan</w:t>
      </w:r>
      <w:r w:rsidRPr="00E203D3">
        <w:rPr>
          <w:rStyle w:val="af0"/>
          <w:b w:val="0"/>
          <w:color w:val="000000"/>
          <w:szCs w:val="21"/>
        </w:rPr>
        <w:t>. Its theme is Nature's Wisdom.</w:t>
      </w:r>
    </w:p>
    <w:p w:rsidR="003410D1" w:rsidRPr="00E203D3" w:rsidRDefault="003410D1" w:rsidP="003410D1">
      <w:pPr>
        <w:spacing w:line="300" w:lineRule="exact"/>
        <w:ind w:firstLine="435"/>
        <w:rPr>
          <w:color w:val="000000"/>
          <w:szCs w:val="21"/>
        </w:rPr>
      </w:pPr>
      <w:r w:rsidRPr="00E203D3">
        <w:rPr>
          <w:color w:val="000000"/>
          <w:szCs w:val="21"/>
        </w:rPr>
        <w:t xml:space="preserve">Chinese people have participated in World Expo since its first presence. </w:t>
      </w:r>
      <w:smartTag w:uri="urn:schemas-microsoft-com:office:smarttags" w:element="country-region">
        <w:smartTag w:uri="urn:schemas-microsoft-com:office:smarttags" w:element="place">
          <w:r w:rsidRPr="00E203D3">
            <w:rPr>
              <w:color w:val="000000"/>
              <w:szCs w:val="21"/>
            </w:rPr>
            <w:t>China</w:t>
          </w:r>
        </w:smartTag>
      </w:smartTag>
      <w:r w:rsidRPr="00E203D3">
        <w:rPr>
          <w:color w:val="000000"/>
          <w:szCs w:val="21"/>
        </w:rPr>
        <w:t xml:space="preserve"> has taken an active part in the work of BIE since it joined the BIE on May 3, 1993. </w:t>
      </w:r>
      <w:smartTag w:uri="urn:schemas-microsoft-com:office:smarttags" w:element="place">
        <w:smartTag w:uri="urn:schemas-microsoft-com:office:smarttags" w:element="country-region">
          <w:r w:rsidRPr="00E203D3">
            <w:rPr>
              <w:color w:val="000000"/>
              <w:szCs w:val="21"/>
            </w:rPr>
            <w:t>China</w:t>
          </w:r>
        </w:smartTag>
      </w:smartTag>
      <w:r w:rsidRPr="00E203D3">
        <w:rPr>
          <w:color w:val="000000"/>
          <w:szCs w:val="21"/>
        </w:rPr>
        <w:t xml:space="preserve"> showed silk ,china, wine and many more. Chinese exhibits (</w:t>
      </w:r>
      <w:r w:rsidRPr="00E203D3">
        <w:rPr>
          <w:color w:val="000000"/>
          <w:szCs w:val="21"/>
        </w:rPr>
        <w:t>展品</w:t>
      </w:r>
      <w:r w:rsidRPr="00E203D3">
        <w:rPr>
          <w:color w:val="000000"/>
          <w:szCs w:val="21"/>
        </w:rPr>
        <w:t xml:space="preserve">)won many prizes. </w:t>
      </w:r>
    </w:p>
    <w:p w:rsidR="003410D1" w:rsidRPr="00E203D3" w:rsidRDefault="003410D1" w:rsidP="003410D1">
      <w:pPr>
        <w:spacing w:line="300" w:lineRule="exact"/>
        <w:ind w:firstLine="435"/>
        <w:rPr>
          <w:color w:val="000000"/>
          <w:szCs w:val="21"/>
        </w:rPr>
      </w:pPr>
      <w:r w:rsidRPr="00E203D3">
        <w:rPr>
          <w:color w:val="000000"/>
          <w:szCs w:val="21"/>
        </w:rPr>
        <w:lastRenderedPageBreak/>
        <w:t xml:space="preserve">The Yisheng Wine was awarded with the gold medal at Expo1906 Milan </w:t>
      </w:r>
      <w:smartTag w:uri="urn:schemas-microsoft-com:office:smarttags" w:element="place">
        <w:smartTag w:uri="urn:schemas-microsoft-com:office:smarttags" w:element="country-region">
          <w:r w:rsidRPr="00E203D3">
            <w:rPr>
              <w:color w:val="000000"/>
              <w:szCs w:val="21"/>
            </w:rPr>
            <w:t>Italy</w:t>
          </w:r>
        </w:smartTag>
      </w:smartTag>
      <w:r w:rsidRPr="00E203D3">
        <w:rPr>
          <w:color w:val="000000"/>
          <w:szCs w:val="21"/>
        </w:rPr>
        <w:t>. Mao-Tai Chiew was popular at the Panama-Pacific International Exposition San Francisco 1915.</w:t>
      </w:r>
    </w:p>
    <w:p w:rsidR="003410D1" w:rsidRPr="004A565B" w:rsidRDefault="003410D1" w:rsidP="003410D1">
      <w:pPr>
        <w:spacing w:beforeLines="30" w:line="300" w:lineRule="exact"/>
        <w:rPr>
          <w:rFonts w:hint="eastAsia"/>
          <w:color w:val="000000"/>
          <w:szCs w:val="21"/>
        </w:rPr>
      </w:pPr>
      <w:r w:rsidRPr="004A565B">
        <w:rPr>
          <w:rFonts w:hint="eastAsia"/>
          <w:color w:val="000000"/>
          <w:szCs w:val="21"/>
        </w:rPr>
        <w:t>61.</w:t>
      </w:r>
      <w:r w:rsidRPr="004A565B">
        <w:rPr>
          <w:rFonts w:ascii="宋体" w:hAnsi="宋体" w:cs="宋体" w:hint="eastAsia"/>
          <w:color w:val="000000"/>
          <w:kern w:val="0"/>
          <w:szCs w:val="21"/>
        </w:rPr>
        <w:t xml:space="preserve"> </w:t>
      </w:r>
      <w:r w:rsidRPr="004A565B">
        <w:rPr>
          <w:rFonts w:hint="eastAsia"/>
          <w:color w:val="000000"/>
          <w:szCs w:val="21"/>
        </w:rPr>
        <w:t>Which city held the first World Expo in 1851?</w:t>
      </w:r>
    </w:p>
    <w:p w:rsidR="003410D1" w:rsidRPr="004A565B" w:rsidRDefault="003410D1" w:rsidP="003410D1">
      <w:pPr>
        <w:spacing w:line="300" w:lineRule="exact"/>
        <w:ind w:firstLineChars="150" w:firstLine="315"/>
        <w:rPr>
          <w:rFonts w:hint="eastAsia"/>
          <w:color w:val="000000"/>
          <w:szCs w:val="21"/>
        </w:rPr>
      </w:pPr>
      <w:r w:rsidRPr="004A565B">
        <w:rPr>
          <w:rFonts w:hint="eastAsia"/>
          <w:color w:val="000000"/>
          <w:szCs w:val="21"/>
        </w:rPr>
        <w:t xml:space="preserve">A. </w:t>
      </w:r>
      <w:smartTag w:uri="urn:schemas-microsoft-com:office:smarttags" w:element="City">
        <w:smartTag w:uri="urn:schemas-microsoft-com:office:smarttags" w:element="place">
          <w:r w:rsidRPr="004A565B">
            <w:rPr>
              <w:rFonts w:hint="eastAsia"/>
              <w:color w:val="000000"/>
              <w:szCs w:val="21"/>
            </w:rPr>
            <w:t>San Francisco</w:t>
          </w:r>
        </w:smartTag>
      </w:smartTag>
      <w:r>
        <w:rPr>
          <w:rFonts w:hint="eastAsia"/>
          <w:color w:val="000000"/>
          <w:szCs w:val="21"/>
        </w:rPr>
        <w:t xml:space="preserve">. </w:t>
      </w:r>
      <w:r>
        <w:rPr>
          <w:rFonts w:hint="eastAsia"/>
          <w:color w:val="000000"/>
          <w:szCs w:val="21"/>
        </w:rPr>
        <w:tab/>
      </w:r>
      <w:r>
        <w:rPr>
          <w:rFonts w:hint="eastAsia"/>
          <w:color w:val="000000"/>
          <w:szCs w:val="21"/>
        </w:rPr>
        <w:tab/>
        <w:t>B.</w:t>
      </w:r>
      <w:r w:rsidRPr="004A565B">
        <w:rPr>
          <w:rFonts w:hint="eastAsia"/>
          <w:color w:val="000000"/>
          <w:szCs w:val="21"/>
        </w:rPr>
        <w:t xml:space="preserve"> London</w:t>
      </w:r>
      <w:r>
        <w:rPr>
          <w:rFonts w:hint="eastAsia"/>
          <w:color w:val="000000"/>
          <w:szCs w:val="21"/>
        </w:rPr>
        <w:t>.</w:t>
      </w:r>
      <w:r w:rsidRPr="004A565B">
        <w:rPr>
          <w:rFonts w:hint="eastAsia"/>
          <w:color w:val="000000"/>
          <w:szCs w:val="21"/>
        </w:rPr>
        <w:t xml:space="preserve"> </w:t>
      </w:r>
      <w:r w:rsidRPr="004A565B">
        <w:rPr>
          <w:rFonts w:hint="eastAsia"/>
          <w:color w:val="000000"/>
          <w:szCs w:val="21"/>
        </w:rPr>
        <w:tab/>
      </w:r>
      <w:r w:rsidRPr="004A565B">
        <w:rPr>
          <w:rFonts w:hint="eastAsia"/>
          <w:color w:val="000000"/>
          <w:szCs w:val="21"/>
        </w:rPr>
        <w:tab/>
        <w:t>C. Milan</w:t>
      </w:r>
      <w:r>
        <w:rPr>
          <w:rFonts w:hint="eastAsia"/>
          <w:color w:val="000000"/>
          <w:szCs w:val="21"/>
        </w:rPr>
        <w:t>.</w:t>
      </w:r>
      <w:r w:rsidRPr="004A565B">
        <w:rPr>
          <w:rFonts w:hint="eastAsia"/>
          <w:color w:val="000000"/>
          <w:szCs w:val="21"/>
        </w:rPr>
        <w:t xml:space="preserve"> </w:t>
      </w:r>
      <w:r w:rsidRPr="004A565B">
        <w:rPr>
          <w:rFonts w:hint="eastAsia"/>
          <w:color w:val="000000"/>
          <w:szCs w:val="21"/>
        </w:rPr>
        <w:tab/>
      </w:r>
      <w:r w:rsidRPr="004A565B">
        <w:rPr>
          <w:rFonts w:hint="eastAsia"/>
          <w:color w:val="000000"/>
          <w:szCs w:val="21"/>
        </w:rPr>
        <w:tab/>
        <w:t xml:space="preserve">D. </w:t>
      </w:r>
      <w:smartTag w:uri="urn:schemas-microsoft-com:office:smarttags" w:element="place">
        <w:smartTag w:uri="urn:schemas-microsoft-com:office:smarttags" w:element="country-region">
          <w:r w:rsidRPr="004A565B">
            <w:rPr>
              <w:rFonts w:hint="eastAsia"/>
              <w:color w:val="000000"/>
              <w:szCs w:val="21"/>
            </w:rPr>
            <w:t>Japan</w:t>
          </w:r>
        </w:smartTag>
      </w:smartTag>
      <w:r>
        <w:rPr>
          <w:rFonts w:hint="eastAsia"/>
          <w:color w:val="000000"/>
          <w:szCs w:val="21"/>
        </w:rPr>
        <w:t>.</w:t>
      </w:r>
    </w:p>
    <w:p w:rsidR="003410D1" w:rsidRPr="004A565B" w:rsidRDefault="003410D1" w:rsidP="003410D1">
      <w:pPr>
        <w:spacing w:line="300" w:lineRule="exact"/>
        <w:rPr>
          <w:rFonts w:ascii="宋体" w:hAnsi="宋体" w:cs="宋体" w:hint="eastAsia"/>
          <w:color w:val="000000"/>
          <w:kern w:val="0"/>
          <w:szCs w:val="21"/>
        </w:rPr>
      </w:pPr>
      <w:r w:rsidRPr="004A565B">
        <w:rPr>
          <w:rFonts w:hint="eastAsia"/>
          <w:color w:val="000000"/>
          <w:szCs w:val="21"/>
        </w:rPr>
        <w:t xml:space="preserve">62. Which </w:t>
      </w:r>
      <w:r>
        <w:rPr>
          <w:rFonts w:hint="eastAsia"/>
          <w:color w:val="000000"/>
          <w:szCs w:val="21"/>
        </w:rPr>
        <w:t xml:space="preserve">of </w:t>
      </w:r>
      <w:r w:rsidRPr="004A565B">
        <w:rPr>
          <w:rFonts w:hint="eastAsia"/>
          <w:color w:val="000000"/>
          <w:szCs w:val="21"/>
        </w:rPr>
        <w:t>the following sentence</w:t>
      </w:r>
      <w:r>
        <w:rPr>
          <w:rFonts w:hint="eastAsia"/>
          <w:color w:val="000000"/>
          <w:szCs w:val="21"/>
        </w:rPr>
        <w:t>s</w:t>
      </w:r>
      <w:r w:rsidRPr="004A565B">
        <w:rPr>
          <w:rFonts w:hint="eastAsia"/>
          <w:color w:val="000000"/>
          <w:szCs w:val="21"/>
        </w:rPr>
        <w:t xml:space="preserve"> is NOT right?</w:t>
      </w:r>
    </w:p>
    <w:p w:rsidR="003410D1" w:rsidRPr="007764EF" w:rsidRDefault="003410D1" w:rsidP="003410D1">
      <w:pPr>
        <w:spacing w:line="300" w:lineRule="exact"/>
        <w:ind w:firstLineChars="150" w:firstLine="315"/>
        <w:rPr>
          <w:color w:val="000000"/>
          <w:kern w:val="0"/>
          <w:szCs w:val="21"/>
        </w:rPr>
      </w:pPr>
      <w:r w:rsidRPr="007764EF">
        <w:rPr>
          <w:color w:val="000000"/>
          <w:kern w:val="0"/>
          <w:szCs w:val="21"/>
        </w:rPr>
        <w:t>A.</w:t>
      </w:r>
      <w:r>
        <w:rPr>
          <w:rFonts w:hint="eastAsia"/>
          <w:color w:val="000000"/>
          <w:kern w:val="0"/>
          <w:szCs w:val="21"/>
        </w:rPr>
        <w:t xml:space="preserve"> </w:t>
      </w:r>
      <w:r w:rsidRPr="007764EF">
        <w:rPr>
          <w:color w:val="000000"/>
          <w:szCs w:val="21"/>
        </w:rPr>
        <w:t xml:space="preserve">The image representative of the World </w:t>
      </w:r>
      <w:r w:rsidRPr="007764EF">
        <w:rPr>
          <w:color w:val="000000"/>
          <w:kern w:val="0"/>
          <w:szCs w:val="21"/>
        </w:rPr>
        <w:t>Expo 2010 is Yao Ming.</w:t>
      </w:r>
    </w:p>
    <w:p w:rsidR="003410D1" w:rsidRPr="007764EF" w:rsidRDefault="003410D1" w:rsidP="003410D1">
      <w:pPr>
        <w:spacing w:line="300" w:lineRule="exact"/>
        <w:ind w:firstLineChars="150" w:firstLine="315"/>
        <w:rPr>
          <w:color w:val="000000"/>
          <w:kern w:val="0"/>
          <w:szCs w:val="21"/>
        </w:rPr>
      </w:pPr>
      <w:r w:rsidRPr="007764EF">
        <w:rPr>
          <w:color w:val="000000"/>
          <w:kern w:val="0"/>
          <w:szCs w:val="21"/>
        </w:rPr>
        <w:t>B.</w:t>
      </w:r>
      <w:r>
        <w:rPr>
          <w:rFonts w:hint="eastAsia"/>
          <w:color w:val="000000"/>
          <w:kern w:val="0"/>
          <w:szCs w:val="21"/>
        </w:rPr>
        <w:t xml:space="preserve"> </w:t>
      </w:r>
      <w:r w:rsidRPr="007764EF">
        <w:rPr>
          <w:color w:val="000000"/>
          <w:kern w:val="0"/>
          <w:szCs w:val="21"/>
        </w:rPr>
        <w:t xml:space="preserve">The BIE decided that </w:t>
      </w:r>
      <w:smartTag w:uri="urn:schemas-microsoft-com:office:smarttags" w:element="place">
        <w:smartTag w:uri="urn:schemas-microsoft-com:office:smarttags" w:element="City">
          <w:r w:rsidRPr="007764EF">
            <w:rPr>
              <w:color w:val="000000"/>
              <w:kern w:val="0"/>
              <w:szCs w:val="21"/>
            </w:rPr>
            <w:t>Shanghai</w:t>
          </w:r>
        </w:smartTag>
      </w:smartTag>
      <w:r>
        <w:rPr>
          <w:color w:val="000000"/>
          <w:kern w:val="0"/>
          <w:szCs w:val="21"/>
        </w:rPr>
        <w:t xml:space="preserve"> would </w:t>
      </w:r>
      <w:r w:rsidRPr="007764EF">
        <w:rPr>
          <w:color w:val="000000"/>
          <w:kern w:val="0"/>
          <w:szCs w:val="21"/>
        </w:rPr>
        <w:t>host World Expo 2010.</w:t>
      </w:r>
    </w:p>
    <w:p w:rsidR="003410D1" w:rsidRPr="007764EF" w:rsidRDefault="003410D1" w:rsidP="003410D1">
      <w:pPr>
        <w:spacing w:line="300" w:lineRule="exact"/>
        <w:ind w:firstLineChars="150" w:firstLine="315"/>
        <w:rPr>
          <w:color w:val="000000"/>
          <w:szCs w:val="21"/>
        </w:rPr>
      </w:pPr>
      <w:r w:rsidRPr="007764EF">
        <w:rPr>
          <w:color w:val="000000"/>
          <w:kern w:val="0"/>
          <w:szCs w:val="21"/>
        </w:rPr>
        <w:t>C.</w:t>
      </w:r>
      <w:r>
        <w:rPr>
          <w:rFonts w:hint="eastAsia"/>
          <w:color w:val="000000"/>
          <w:kern w:val="0"/>
          <w:szCs w:val="21"/>
        </w:rPr>
        <w:t xml:space="preserve"> </w:t>
      </w:r>
      <w:r w:rsidRPr="007764EF">
        <w:rPr>
          <w:color w:val="000000"/>
          <w:szCs w:val="21"/>
        </w:rPr>
        <w:t xml:space="preserve">The theme of </w:t>
      </w:r>
      <w:r w:rsidRPr="007764EF">
        <w:rPr>
          <w:color w:val="000000"/>
          <w:kern w:val="0"/>
          <w:szCs w:val="21"/>
        </w:rPr>
        <w:t>World Expo</w:t>
      </w:r>
      <w:r w:rsidRPr="007764EF">
        <w:rPr>
          <w:color w:val="000000"/>
          <w:szCs w:val="21"/>
        </w:rPr>
        <w:t xml:space="preserve"> 2005 is “Better City., Better Life”.</w:t>
      </w:r>
    </w:p>
    <w:p w:rsidR="003410D1" w:rsidRDefault="003410D1" w:rsidP="003410D1">
      <w:pPr>
        <w:spacing w:line="300" w:lineRule="exact"/>
        <w:ind w:firstLineChars="150" w:firstLine="315"/>
        <w:rPr>
          <w:rFonts w:hint="eastAsia"/>
          <w:color w:val="000000"/>
          <w:kern w:val="0"/>
          <w:szCs w:val="21"/>
        </w:rPr>
      </w:pPr>
      <w:r w:rsidRPr="007764EF">
        <w:rPr>
          <w:color w:val="000000"/>
          <w:kern w:val="0"/>
          <w:szCs w:val="21"/>
        </w:rPr>
        <w:t>D.</w:t>
      </w:r>
      <w:r>
        <w:rPr>
          <w:rFonts w:hint="eastAsia"/>
          <w:color w:val="000000"/>
          <w:kern w:val="0"/>
          <w:szCs w:val="21"/>
        </w:rPr>
        <w:t xml:space="preserve"> </w:t>
      </w:r>
      <w:smartTag w:uri="urn:schemas-microsoft-com:office:smarttags" w:element="place">
        <w:smartTag w:uri="urn:schemas-microsoft-com:office:smarttags" w:element="country-region">
          <w:r w:rsidRPr="007764EF">
            <w:rPr>
              <w:color w:val="000000"/>
              <w:kern w:val="0"/>
              <w:szCs w:val="21"/>
            </w:rPr>
            <w:t>China</w:t>
          </w:r>
        </w:smartTag>
      </w:smartTag>
      <w:r w:rsidRPr="007764EF">
        <w:rPr>
          <w:color w:val="000000"/>
          <w:kern w:val="0"/>
          <w:szCs w:val="21"/>
        </w:rPr>
        <w:t xml:space="preserve"> is a developing country hosting the first General Exhibition.</w:t>
      </w:r>
    </w:p>
    <w:p w:rsidR="003410D1" w:rsidRPr="007764EF" w:rsidRDefault="003410D1" w:rsidP="003410D1">
      <w:pPr>
        <w:spacing w:line="300" w:lineRule="exact"/>
        <w:rPr>
          <w:color w:val="000000"/>
          <w:szCs w:val="21"/>
        </w:rPr>
      </w:pPr>
      <w:r w:rsidRPr="007764EF">
        <w:rPr>
          <w:color w:val="000000"/>
          <w:szCs w:val="21"/>
        </w:rPr>
        <w:t xml:space="preserve">63. At Expo 1906 </w:t>
      </w:r>
      <w:smartTag w:uri="urn:schemas-microsoft-com:office:smarttags" w:element="City">
        <w:r w:rsidRPr="007764EF">
          <w:rPr>
            <w:color w:val="000000"/>
            <w:szCs w:val="21"/>
          </w:rPr>
          <w:t>Milan</w:t>
        </w:r>
      </w:smartTag>
      <w:r w:rsidRPr="007764EF">
        <w:rPr>
          <w:color w:val="000000"/>
          <w:szCs w:val="21"/>
        </w:rPr>
        <w:t xml:space="preserve"> </w:t>
      </w:r>
      <w:smartTag w:uri="urn:schemas-microsoft-com:office:smarttags" w:element="place">
        <w:smartTag w:uri="urn:schemas-microsoft-com:office:smarttags" w:element="country-region">
          <w:r w:rsidRPr="007764EF">
            <w:rPr>
              <w:color w:val="000000"/>
              <w:szCs w:val="21"/>
            </w:rPr>
            <w:t>Italy</w:t>
          </w:r>
        </w:smartTag>
      </w:smartTag>
      <w:r w:rsidRPr="007764EF">
        <w:rPr>
          <w:color w:val="000000"/>
          <w:szCs w:val="21"/>
        </w:rPr>
        <w:t>, what got the gold medal among Chinese exhibits?</w:t>
      </w:r>
    </w:p>
    <w:p w:rsidR="003410D1" w:rsidRPr="007764EF" w:rsidRDefault="003410D1" w:rsidP="003410D1">
      <w:pPr>
        <w:spacing w:line="300" w:lineRule="exact"/>
        <w:ind w:firstLineChars="150" w:firstLine="315"/>
        <w:rPr>
          <w:color w:val="000000"/>
          <w:kern w:val="0"/>
          <w:szCs w:val="21"/>
        </w:rPr>
      </w:pPr>
      <w:r w:rsidRPr="007764EF">
        <w:rPr>
          <w:color w:val="000000"/>
          <w:szCs w:val="21"/>
        </w:rPr>
        <w:t>A. Mao-Tai Chiew</w:t>
      </w:r>
      <w:r>
        <w:rPr>
          <w:rFonts w:hint="eastAsia"/>
          <w:color w:val="000000"/>
          <w:szCs w:val="21"/>
        </w:rPr>
        <w:t>.</w:t>
      </w:r>
      <w:r w:rsidRPr="007764EF">
        <w:rPr>
          <w:color w:val="000000"/>
          <w:szCs w:val="21"/>
        </w:rPr>
        <w:tab/>
        <w:t xml:space="preserve">    B.</w:t>
      </w:r>
      <w:r>
        <w:rPr>
          <w:rFonts w:hint="eastAsia"/>
          <w:color w:val="000000"/>
          <w:szCs w:val="21"/>
        </w:rPr>
        <w:t xml:space="preserve"> </w:t>
      </w:r>
      <w:r w:rsidRPr="007764EF">
        <w:rPr>
          <w:color w:val="000000"/>
          <w:szCs w:val="21"/>
        </w:rPr>
        <w:t>Silk</w:t>
      </w:r>
      <w:r>
        <w:rPr>
          <w:rFonts w:hint="eastAsia"/>
          <w:color w:val="000000"/>
          <w:szCs w:val="21"/>
        </w:rPr>
        <w:t>.</w:t>
      </w:r>
      <w:r w:rsidRPr="007764EF">
        <w:rPr>
          <w:color w:val="000000"/>
          <w:szCs w:val="21"/>
        </w:rPr>
        <w:tab/>
        <w:t xml:space="preserve">        C. The Yisheng Wine</w:t>
      </w:r>
      <w:r>
        <w:rPr>
          <w:color w:val="000000"/>
          <w:szCs w:val="21"/>
        </w:rPr>
        <w:t>.</w:t>
      </w:r>
      <w:r w:rsidRPr="007764EF">
        <w:rPr>
          <w:color w:val="000000"/>
          <w:szCs w:val="21"/>
        </w:rPr>
        <w:t xml:space="preserve"> </w:t>
      </w:r>
      <w:r>
        <w:rPr>
          <w:rFonts w:hint="eastAsia"/>
          <w:color w:val="000000"/>
          <w:szCs w:val="21"/>
        </w:rPr>
        <w:tab/>
      </w:r>
      <w:r>
        <w:rPr>
          <w:rFonts w:hint="eastAsia"/>
          <w:color w:val="000000"/>
          <w:szCs w:val="21"/>
        </w:rPr>
        <w:tab/>
      </w:r>
      <w:r>
        <w:rPr>
          <w:color w:val="000000"/>
          <w:szCs w:val="21"/>
        </w:rPr>
        <w:t xml:space="preserve">D. </w:t>
      </w:r>
      <w:smartTag w:uri="urn:schemas-microsoft-com:office:smarttags" w:element="place">
        <w:smartTag w:uri="urn:schemas-microsoft-com:office:smarttags" w:element="country-region">
          <w:r>
            <w:rPr>
              <w:rFonts w:hint="eastAsia"/>
              <w:color w:val="000000"/>
              <w:szCs w:val="21"/>
            </w:rPr>
            <w:t>C</w:t>
          </w:r>
          <w:r w:rsidRPr="007764EF">
            <w:rPr>
              <w:color w:val="000000"/>
              <w:szCs w:val="21"/>
            </w:rPr>
            <w:t>hina</w:t>
          </w:r>
        </w:smartTag>
      </w:smartTag>
      <w:r>
        <w:rPr>
          <w:rFonts w:hint="eastAsia"/>
          <w:color w:val="000000"/>
          <w:szCs w:val="21"/>
        </w:rPr>
        <w:t>.</w:t>
      </w:r>
      <w:r w:rsidRPr="007764EF">
        <w:rPr>
          <w:color w:val="000000"/>
          <w:szCs w:val="21"/>
        </w:rPr>
        <w:t xml:space="preserve"> </w:t>
      </w:r>
    </w:p>
    <w:p w:rsidR="003410D1" w:rsidRPr="007764EF" w:rsidRDefault="003410D1" w:rsidP="003410D1">
      <w:pPr>
        <w:spacing w:line="300" w:lineRule="exact"/>
        <w:rPr>
          <w:color w:val="000000"/>
          <w:kern w:val="0"/>
          <w:szCs w:val="21"/>
        </w:rPr>
      </w:pPr>
      <w:r w:rsidRPr="007764EF">
        <w:rPr>
          <w:color w:val="000000"/>
          <w:kern w:val="0"/>
          <w:szCs w:val="21"/>
        </w:rPr>
        <w:t>64.</w:t>
      </w:r>
      <w:r w:rsidRPr="007764EF">
        <w:rPr>
          <w:color w:val="000000"/>
          <w:szCs w:val="21"/>
        </w:rPr>
        <w:t xml:space="preserve"> </w:t>
      </w:r>
      <w:r>
        <w:rPr>
          <w:color w:val="000000"/>
          <w:kern w:val="0"/>
          <w:szCs w:val="21"/>
        </w:rPr>
        <w:t>Here are the events</w:t>
      </w:r>
      <w:r w:rsidRPr="007764EF">
        <w:rPr>
          <w:color w:val="000000"/>
          <w:kern w:val="0"/>
          <w:szCs w:val="21"/>
        </w:rPr>
        <w:t>,</w:t>
      </w:r>
      <w:r>
        <w:rPr>
          <w:rFonts w:hint="eastAsia"/>
          <w:color w:val="000000"/>
          <w:kern w:val="0"/>
          <w:szCs w:val="21"/>
        </w:rPr>
        <w:t xml:space="preserve"> </w:t>
      </w:r>
      <w:r w:rsidRPr="007764EF">
        <w:rPr>
          <w:color w:val="000000"/>
          <w:kern w:val="0"/>
          <w:szCs w:val="21"/>
        </w:rPr>
        <w:t>please order(</w:t>
      </w:r>
      <w:r w:rsidRPr="007764EF">
        <w:rPr>
          <w:rFonts w:hAnsi="宋体"/>
          <w:color w:val="000000"/>
          <w:kern w:val="0"/>
          <w:szCs w:val="21"/>
        </w:rPr>
        <w:t>排序</w:t>
      </w:r>
      <w:r w:rsidRPr="007764EF">
        <w:rPr>
          <w:color w:val="000000"/>
          <w:kern w:val="0"/>
          <w:szCs w:val="21"/>
        </w:rPr>
        <w:t>) them according to the time.</w:t>
      </w:r>
    </w:p>
    <w:p w:rsidR="003410D1" w:rsidRPr="007764EF" w:rsidRDefault="003410D1" w:rsidP="003410D1">
      <w:pPr>
        <w:spacing w:line="300" w:lineRule="exact"/>
        <w:ind w:firstLineChars="150" w:firstLine="315"/>
        <w:rPr>
          <w:color w:val="000000"/>
          <w:szCs w:val="21"/>
        </w:rPr>
      </w:pPr>
      <w:r w:rsidRPr="007764EF">
        <w:rPr>
          <w:color w:val="000000"/>
          <w:kern w:val="0"/>
          <w:szCs w:val="21"/>
        </w:rPr>
        <w:t>a.</w:t>
      </w:r>
      <w:r w:rsidRPr="007764EF">
        <w:rPr>
          <w:color w:val="000000"/>
          <w:szCs w:val="21"/>
        </w:rPr>
        <w:t xml:space="preserve"> The Yisheng Wine was awarded with the gold medal</w:t>
      </w:r>
    </w:p>
    <w:p w:rsidR="003410D1" w:rsidRPr="007764EF" w:rsidRDefault="003410D1" w:rsidP="003410D1">
      <w:pPr>
        <w:spacing w:line="300" w:lineRule="exact"/>
        <w:ind w:firstLineChars="150" w:firstLine="315"/>
        <w:rPr>
          <w:color w:val="000000"/>
          <w:kern w:val="0"/>
          <w:szCs w:val="21"/>
        </w:rPr>
      </w:pPr>
      <w:r w:rsidRPr="007764EF">
        <w:rPr>
          <w:color w:val="000000"/>
          <w:szCs w:val="21"/>
        </w:rPr>
        <w:t>b.</w:t>
      </w:r>
      <w:r w:rsidRPr="007764EF">
        <w:rPr>
          <w:color w:val="000000"/>
          <w:kern w:val="0"/>
          <w:szCs w:val="21"/>
        </w:rPr>
        <w:t xml:space="preserve"> BIE decided that </w:t>
      </w:r>
      <w:smartTag w:uri="urn:schemas-microsoft-com:office:smarttags" w:element="place">
        <w:smartTag w:uri="urn:schemas-microsoft-com:office:smarttags" w:element="City">
          <w:r w:rsidRPr="007764EF">
            <w:rPr>
              <w:color w:val="000000"/>
              <w:kern w:val="0"/>
              <w:szCs w:val="21"/>
            </w:rPr>
            <w:t>Shanghai</w:t>
          </w:r>
        </w:smartTag>
      </w:smartTag>
      <w:r w:rsidRPr="007764EF">
        <w:rPr>
          <w:color w:val="000000"/>
          <w:kern w:val="0"/>
          <w:szCs w:val="21"/>
        </w:rPr>
        <w:t xml:space="preserve"> would host Expo 2010.</w:t>
      </w:r>
    </w:p>
    <w:p w:rsidR="003410D1" w:rsidRPr="007764EF" w:rsidRDefault="003410D1" w:rsidP="003410D1">
      <w:pPr>
        <w:spacing w:line="300" w:lineRule="exact"/>
        <w:ind w:firstLineChars="150" w:firstLine="315"/>
        <w:rPr>
          <w:rFonts w:hint="eastAsia"/>
          <w:color w:val="000000"/>
          <w:szCs w:val="21"/>
        </w:rPr>
      </w:pPr>
      <w:r w:rsidRPr="007764EF">
        <w:rPr>
          <w:color w:val="000000"/>
          <w:kern w:val="0"/>
          <w:szCs w:val="21"/>
        </w:rPr>
        <w:t>c.</w:t>
      </w:r>
      <w:r>
        <w:rPr>
          <w:rFonts w:hint="eastAsia"/>
          <w:color w:val="000000"/>
          <w:kern w:val="0"/>
          <w:szCs w:val="21"/>
        </w:rPr>
        <w:t xml:space="preserve"> </w:t>
      </w:r>
      <w:r w:rsidRPr="007764EF">
        <w:rPr>
          <w:color w:val="000000"/>
          <w:szCs w:val="21"/>
        </w:rPr>
        <w:t>Mao-Tai Chiew was popular at the Panama-Pacific International Exposition San Francisco</w:t>
      </w:r>
      <w:r>
        <w:rPr>
          <w:rFonts w:hint="eastAsia"/>
          <w:color w:val="000000"/>
          <w:szCs w:val="21"/>
        </w:rPr>
        <w:t>.</w:t>
      </w:r>
    </w:p>
    <w:p w:rsidR="003410D1" w:rsidRPr="007764EF" w:rsidRDefault="003410D1" w:rsidP="003410D1">
      <w:pPr>
        <w:spacing w:line="300" w:lineRule="exact"/>
        <w:ind w:firstLineChars="150" w:firstLine="315"/>
        <w:rPr>
          <w:color w:val="000000"/>
          <w:kern w:val="0"/>
          <w:szCs w:val="21"/>
        </w:rPr>
      </w:pPr>
      <w:r w:rsidRPr="007764EF">
        <w:rPr>
          <w:color w:val="000000"/>
          <w:szCs w:val="21"/>
        </w:rPr>
        <w:t>d.</w:t>
      </w:r>
      <w:r>
        <w:rPr>
          <w:rFonts w:hint="eastAsia"/>
          <w:color w:val="000000"/>
          <w:szCs w:val="21"/>
        </w:rPr>
        <w:t xml:space="preserve"> </w:t>
      </w:r>
      <w:smartTag w:uri="urn:schemas-microsoft-com:office:smarttags" w:element="place">
        <w:smartTag w:uri="urn:schemas-microsoft-com:office:smarttags" w:element="country-region">
          <w:r w:rsidRPr="007764EF">
            <w:rPr>
              <w:color w:val="000000"/>
              <w:szCs w:val="21"/>
            </w:rPr>
            <w:t>China</w:t>
          </w:r>
        </w:smartTag>
      </w:smartTag>
      <w:r w:rsidRPr="007764EF">
        <w:rPr>
          <w:color w:val="000000"/>
          <w:szCs w:val="21"/>
        </w:rPr>
        <w:t xml:space="preserve"> held </w:t>
      </w:r>
      <w:r w:rsidRPr="007764EF">
        <w:rPr>
          <w:color w:val="000000"/>
          <w:kern w:val="0"/>
          <w:szCs w:val="21"/>
        </w:rPr>
        <w:t>World Expo Shanghai.</w:t>
      </w:r>
    </w:p>
    <w:p w:rsidR="003410D1" w:rsidRPr="007764EF" w:rsidRDefault="003410D1" w:rsidP="003410D1">
      <w:pPr>
        <w:spacing w:line="300" w:lineRule="exact"/>
        <w:ind w:firstLineChars="150" w:firstLine="315"/>
        <w:rPr>
          <w:color w:val="000000"/>
          <w:kern w:val="0"/>
          <w:szCs w:val="21"/>
        </w:rPr>
      </w:pPr>
      <w:r w:rsidRPr="007764EF">
        <w:rPr>
          <w:color w:val="000000"/>
          <w:kern w:val="0"/>
          <w:szCs w:val="21"/>
        </w:rPr>
        <w:t>A.</w:t>
      </w:r>
      <w:r>
        <w:rPr>
          <w:rFonts w:hint="eastAsia"/>
          <w:color w:val="000000"/>
          <w:kern w:val="0"/>
          <w:szCs w:val="21"/>
        </w:rPr>
        <w:t xml:space="preserve"> </w:t>
      </w:r>
      <w:r>
        <w:rPr>
          <w:color w:val="000000"/>
          <w:kern w:val="0"/>
          <w:szCs w:val="21"/>
        </w:rPr>
        <w:t xml:space="preserve">a c b d </w:t>
      </w:r>
      <w:r>
        <w:rPr>
          <w:color w:val="000000"/>
          <w:kern w:val="0"/>
          <w:szCs w:val="21"/>
        </w:rPr>
        <w:tab/>
      </w:r>
      <w:r>
        <w:rPr>
          <w:color w:val="000000"/>
          <w:kern w:val="0"/>
          <w:szCs w:val="21"/>
        </w:rPr>
        <w:tab/>
      </w:r>
      <w:r>
        <w:rPr>
          <w:color w:val="000000"/>
          <w:kern w:val="0"/>
          <w:szCs w:val="21"/>
        </w:rPr>
        <w:tab/>
      </w:r>
      <w:r>
        <w:rPr>
          <w:rFonts w:hint="eastAsia"/>
          <w:color w:val="000000"/>
          <w:kern w:val="0"/>
          <w:szCs w:val="21"/>
        </w:rPr>
        <w:tab/>
      </w:r>
      <w:r>
        <w:rPr>
          <w:color w:val="000000"/>
          <w:kern w:val="0"/>
          <w:szCs w:val="21"/>
        </w:rPr>
        <w:t xml:space="preserve">B. a c d b  </w:t>
      </w:r>
      <w:r>
        <w:rPr>
          <w:color w:val="000000"/>
          <w:kern w:val="0"/>
          <w:szCs w:val="21"/>
        </w:rPr>
        <w:tab/>
      </w:r>
      <w:r>
        <w:rPr>
          <w:color w:val="000000"/>
          <w:kern w:val="0"/>
          <w:szCs w:val="21"/>
        </w:rPr>
        <w:tab/>
        <w:t xml:space="preserve">C. c a b d </w:t>
      </w:r>
      <w:r>
        <w:rPr>
          <w:color w:val="000000"/>
          <w:kern w:val="0"/>
          <w:szCs w:val="21"/>
        </w:rPr>
        <w:tab/>
      </w:r>
      <w:r>
        <w:rPr>
          <w:rFonts w:hint="eastAsia"/>
          <w:color w:val="000000"/>
          <w:kern w:val="0"/>
          <w:szCs w:val="21"/>
        </w:rPr>
        <w:tab/>
      </w:r>
      <w:r>
        <w:rPr>
          <w:rFonts w:hint="eastAsia"/>
          <w:color w:val="000000"/>
          <w:kern w:val="0"/>
          <w:szCs w:val="21"/>
        </w:rPr>
        <w:tab/>
      </w:r>
      <w:r>
        <w:rPr>
          <w:rFonts w:hint="eastAsia"/>
          <w:color w:val="000000"/>
          <w:kern w:val="0"/>
          <w:szCs w:val="21"/>
        </w:rPr>
        <w:tab/>
      </w:r>
      <w:r>
        <w:rPr>
          <w:color w:val="000000"/>
          <w:kern w:val="0"/>
          <w:szCs w:val="21"/>
        </w:rPr>
        <w:t xml:space="preserve">D. c a </w:t>
      </w:r>
      <w:r w:rsidRPr="007764EF">
        <w:rPr>
          <w:color w:val="000000"/>
          <w:kern w:val="0"/>
          <w:szCs w:val="21"/>
        </w:rPr>
        <w:t>d b</w:t>
      </w:r>
    </w:p>
    <w:p w:rsidR="003410D1" w:rsidRPr="007764EF" w:rsidRDefault="003410D1" w:rsidP="003410D1">
      <w:pPr>
        <w:spacing w:line="300" w:lineRule="exact"/>
        <w:rPr>
          <w:color w:val="000000"/>
          <w:szCs w:val="21"/>
        </w:rPr>
      </w:pPr>
      <w:r w:rsidRPr="007764EF">
        <w:rPr>
          <w:color w:val="000000"/>
          <w:kern w:val="0"/>
          <w:szCs w:val="21"/>
        </w:rPr>
        <w:t>65.</w:t>
      </w:r>
      <w:r>
        <w:rPr>
          <w:rFonts w:hint="eastAsia"/>
          <w:color w:val="000000"/>
          <w:kern w:val="0"/>
          <w:szCs w:val="21"/>
        </w:rPr>
        <w:t xml:space="preserve"> </w:t>
      </w:r>
      <w:r>
        <w:rPr>
          <w:color w:val="000000"/>
          <w:szCs w:val="21"/>
        </w:rPr>
        <w:t>What’</w:t>
      </w:r>
      <w:r w:rsidRPr="007764EF">
        <w:rPr>
          <w:color w:val="000000"/>
          <w:szCs w:val="21"/>
        </w:rPr>
        <w:t>s the main idea of this passage?</w:t>
      </w:r>
    </w:p>
    <w:p w:rsidR="003410D1" w:rsidRPr="007764EF" w:rsidRDefault="003410D1" w:rsidP="003410D1">
      <w:pPr>
        <w:spacing w:line="300" w:lineRule="exact"/>
        <w:ind w:firstLineChars="150" w:firstLine="315"/>
        <w:rPr>
          <w:color w:val="000000"/>
          <w:szCs w:val="21"/>
        </w:rPr>
      </w:pPr>
      <w:r w:rsidRPr="007764EF">
        <w:rPr>
          <w:color w:val="000000"/>
          <w:szCs w:val="21"/>
        </w:rPr>
        <w:t xml:space="preserve">A. </w:t>
      </w:r>
      <w:r w:rsidRPr="007764EF">
        <w:rPr>
          <w:color w:val="000000"/>
          <w:kern w:val="0"/>
          <w:szCs w:val="21"/>
        </w:rPr>
        <w:t>World Expo</w:t>
      </w:r>
      <w:r w:rsidRPr="007764EF">
        <w:rPr>
          <w:rStyle w:val="af0"/>
          <w:b w:val="0"/>
          <w:color w:val="000000"/>
          <w:szCs w:val="21"/>
        </w:rPr>
        <w:t xml:space="preserve">2005 Aichi </w:t>
      </w:r>
      <w:smartTag w:uri="urn:schemas-microsoft-com:office:smarttags" w:element="place">
        <w:smartTag w:uri="urn:schemas-microsoft-com:office:smarttags" w:element="country-region">
          <w:r w:rsidRPr="007764EF">
            <w:rPr>
              <w:rStyle w:val="af0"/>
              <w:b w:val="0"/>
              <w:color w:val="000000"/>
              <w:szCs w:val="21"/>
            </w:rPr>
            <w:t>Japan</w:t>
          </w:r>
        </w:smartTag>
      </w:smartTag>
      <w:r>
        <w:rPr>
          <w:rStyle w:val="af0"/>
          <w:rFonts w:hint="eastAsia"/>
          <w:b w:val="0"/>
          <w:color w:val="000000"/>
          <w:szCs w:val="21"/>
        </w:rPr>
        <w:t>.</w:t>
      </w:r>
      <w:r w:rsidRPr="007764EF">
        <w:rPr>
          <w:rStyle w:val="af0"/>
          <w:b w:val="0"/>
          <w:color w:val="000000"/>
          <w:szCs w:val="21"/>
        </w:rPr>
        <w:tab/>
      </w:r>
      <w:r w:rsidRPr="007764EF">
        <w:rPr>
          <w:rStyle w:val="af0"/>
          <w:b w:val="0"/>
          <w:color w:val="000000"/>
          <w:szCs w:val="21"/>
        </w:rPr>
        <w:tab/>
      </w:r>
      <w:r w:rsidRPr="007764EF">
        <w:rPr>
          <w:rStyle w:val="af0"/>
          <w:b w:val="0"/>
          <w:color w:val="000000"/>
          <w:szCs w:val="21"/>
        </w:rPr>
        <w:tab/>
      </w:r>
      <w:r w:rsidRPr="007764EF">
        <w:rPr>
          <w:rStyle w:val="af0"/>
          <w:b w:val="0"/>
          <w:color w:val="000000"/>
          <w:szCs w:val="21"/>
        </w:rPr>
        <w:tab/>
      </w:r>
      <w:r>
        <w:rPr>
          <w:rStyle w:val="af0"/>
          <w:rFonts w:hint="eastAsia"/>
          <w:b w:val="0"/>
          <w:color w:val="000000"/>
          <w:szCs w:val="21"/>
        </w:rPr>
        <w:tab/>
      </w:r>
      <w:r>
        <w:rPr>
          <w:rStyle w:val="af0"/>
          <w:rFonts w:hint="eastAsia"/>
          <w:b w:val="0"/>
          <w:color w:val="000000"/>
          <w:szCs w:val="21"/>
        </w:rPr>
        <w:tab/>
      </w:r>
      <w:r w:rsidRPr="007764EF">
        <w:rPr>
          <w:color w:val="000000"/>
          <w:szCs w:val="21"/>
        </w:rPr>
        <w:t xml:space="preserve">B. Expo1906 </w:t>
      </w:r>
      <w:smartTag w:uri="urn:schemas-microsoft-com:office:smarttags" w:element="City">
        <w:r w:rsidRPr="007764EF">
          <w:rPr>
            <w:color w:val="000000"/>
            <w:szCs w:val="21"/>
          </w:rPr>
          <w:t>Milan</w:t>
        </w:r>
      </w:smartTag>
      <w:r w:rsidRPr="007764EF">
        <w:rPr>
          <w:color w:val="000000"/>
          <w:szCs w:val="21"/>
        </w:rPr>
        <w:t xml:space="preserve"> </w:t>
      </w:r>
      <w:smartTag w:uri="urn:schemas-microsoft-com:office:smarttags" w:element="place">
        <w:smartTag w:uri="urn:schemas-microsoft-com:office:smarttags" w:element="country-region">
          <w:r w:rsidRPr="007764EF">
            <w:rPr>
              <w:color w:val="000000"/>
              <w:szCs w:val="21"/>
            </w:rPr>
            <w:t>Italy</w:t>
          </w:r>
        </w:smartTag>
      </w:smartTag>
      <w:r>
        <w:rPr>
          <w:rFonts w:hint="eastAsia"/>
          <w:color w:val="000000"/>
          <w:szCs w:val="21"/>
        </w:rPr>
        <w:t>.</w:t>
      </w:r>
      <w:r w:rsidRPr="007764EF">
        <w:rPr>
          <w:color w:val="000000"/>
          <w:szCs w:val="21"/>
        </w:rPr>
        <w:t xml:space="preserve"> </w:t>
      </w:r>
    </w:p>
    <w:p w:rsidR="003410D1" w:rsidRPr="007764EF" w:rsidRDefault="003410D1" w:rsidP="003410D1">
      <w:pPr>
        <w:spacing w:line="300" w:lineRule="exact"/>
        <w:ind w:firstLineChars="150" w:firstLine="315"/>
        <w:rPr>
          <w:rFonts w:hint="eastAsia"/>
          <w:color w:val="000000"/>
          <w:szCs w:val="21"/>
        </w:rPr>
      </w:pPr>
      <w:r w:rsidRPr="007764EF">
        <w:rPr>
          <w:color w:val="000000"/>
          <w:szCs w:val="21"/>
        </w:rPr>
        <w:t xml:space="preserve">C. Expo1915 </w:t>
      </w:r>
      <w:smartTag w:uri="urn:schemas-microsoft-com:office:smarttags" w:element="place">
        <w:smartTag w:uri="urn:schemas-microsoft-com:office:smarttags" w:element="City">
          <w:r w:rsidRPr="007764EF">
            <w:rPr>
              <w:color w:val="000000"/>
              <w:szCs w:val="21"/>
            </w:rPr>
            <w:t>San Francisco</w:t>
          </w:r>
        </w:smartTag>
      </w:smartTag>
      <w:r>
        <w:rPr>
          <w:rFonts w:hint="eastAsia"/>
          <w:color w:val="000000"/>
          <w:szCs w:val="21"/>
        </w:rPr>
        <w:t>.</w:t>
      </w:r>
      <w:r w:rsidRPr="007764EF">
        <w:rPr>
          <w:color w:val="000000"/>
          <w:szCs w:val="21"/>
        </w:rPr>
        <w:t xml:space="preserve"> </w:t>
      </w:r>
      <w:r w:rsidRPr="007764EF">
        <w:rPr>
          <w:color w:val="000000"/>
          <w:szCs w:val="21"/>
        </w:rPr>
        <w:tab/>
      </w:r>
      <w:r w:rsidRPr="007764EF">
        <w:rPr>
          <w:color w:val="000000"/>
          <w:szCs w:val="21"/>
        </w:rPr>
        <w:tab/>
      </w:r>
      <w:r w:rsidRPr="007764EF">
        <w:rPr>
          <w:color w:val="000000"/>
          <w:szCs w:val="21"/>
        </w:rPr>
        <w:tab/>
      </w:r>
      <w:r w:rsidRPr="007764EF">
        <w:rPr>
          <w:color w:val="000000"/>
          <w:szCs w:val="21"/>
        </w:rPr>
        <w:tab/>
        <w:t xml:space="preserve">    </w:t>
      </w:r>
      <w:r>
        <w:rPr>
          <w:rFonts w:hint="eastAsia"/>
          <w:color w:val="000000"/>
          <w:szCs w:val="21"/>
        </w:rPr>
        <w:tab/>
      </w:r>
      <w:r>
        <w:rPr>
          <w:rFonts w:hint="eastAsia"/>
          <w:color w:val="000000"/>
          <w:szCs w:val="21"/>
        </w:rPr>
        <w:tab/>
      </w:r>
      <w:r w:rsidRPr="007764EF">
        <w:rPr>
          <w:color w:val="000000"/>
          <w:szCs w:val="21"/>
        </w:rPr>
        <w:t>D.</w:t>
      </w:r>
      <w:r>
        <w:rPr>
          <w:rFonts w:hint="eastAsia"/>
          <w:color w:val="000000"/>
          <w:szCs w:val="21"/>
        </w:rPr>
        <w:t xml:space="preserve"> </w:t>
      </w:r>
      <w:r w:rsidRPr="007764EF">
        <w:rPr>
          <w:color w:val="000000"/>
          <w:kern w:val="0"/>
          <w:szCs w:val="21"/>
        </w:rPr>
        <w:t xml:space="preserve">World Expo and </w:t>
      </w:r>
      <w:smartTag w:uri="urn:schemas-microsoft-com:office:smarttags" w:element="place">
        <w:smartTag w:uri="urn:schemas-microsoft-com:office:smarttags" w:element="country-region">
          <w:r w:rsidRPr="007764EF">
            <w:rPr>
              <w:color w:val="000000"/>
              <w:kern w:val="0"/>
              <w:szCs w:val="21"/>
            </w:rPr>
            <w:t>China</w:t>
          </w:r>
        </w:smartTag>
      </w:smartTag>
      <w:r>
        <w:rPr>
          <w:rFonts w:hint="eastAsia"/>
          <w:color w:val="000000"/>
          <w:kern w:val="0"/>
          <w:szCs w:val="21"/>
        </w:rPr>
        <w:t>.</w:t>
      </w:r>
    </w:p>
    <w:p w:rsidR="003410D1" w:rsidRPr="00083D89" w:rsidRDefault="003410D1" w:rsidP="003410D1">
      <w:pPr>
        <w:spacing w:line="300" w:lineRule="exact"/>
        <w:rPr>
          <w:rFonts w:ascii="黑体" w:eastAsia="黑体" w:hint="eastAsia"/>
          <w:color w:val="000000"/>
          <w:kern w:val="0"/>
          <w:szCs w:val="21"/>
        </w:rPr>
      </w:pPr>
      <w:r>
        <w:rPr>
          <w:rFonts w:eastAsia="黑体" w:hint="eastAsia"/>
          <w:color w:val="000000"/>
          <w:kern w:val="0"/>
          <w:szCs w:val="21"/>
        </w:rPr>
        <w:t>IX</w:t>
      </w:r>
      <w:r w:rsidRPr="00083D89">
        <w:rPr>
          <w:rFonts w:ascii="黑体" w:eastAsia="黑体" w:hint="eastAsia"/>
          <w:color w:val="000000"/>
          <w:kern w:val="0"/>
          <w:szCs w:val="21"/>
        </w:rPr>
        <w:t>.用括号内所给单词的适当形式填空（5分）</w:t>
      </w:r>
    </w:p>
    <w:p w:rsidR="003410D1" w:rsidRDefault="003410D1" w:rsidP="003410D1">
      <w:pPr>
        <w:spacing w:line="300" w:lineRule="exact"/>
        <w:jc w:val="left"/>
        <w:rPr>
          <w:rFonts w:hint="eastAsia"/>
          <w:color w:val="000000"/>
          <w:szCs w:val="21"/>
        </w:rPr>
      </w:pPr>
      <w:r w:rsidRPr="004A565B">
        <w:rPr>
          <w:rFonts w:hint="eastAsia"/>
          <w:color w:val="000000"/>
          <w:szCs w:val="21"/>
        </w:rPr>
        <w:t>66.</w:t>
      </w:r>
      <w:r>
        <w:rPr>
          <w:rFonts w:hint="eastAsia"/>
          <w:color w:val="000000"/>
          <w:szCs w:val="21"/>
        </w:rPr>
        <w:t xml:space="preserve"> </w:t>
      </w:r>
      <w:r w:rsidRPr="004A565B">
        <w:rPr>
          <w:rFonts w:hint="eastAsia"/>
          <w:color w:val="000000"/>
          <w:szCs w:val="21"/>
        </w:rPr>
        <w:t>Will it be____ (sun) tomorrow morning?</w:t>
      </w:r>
    </w:p>
    <w:p w:rsidR="003410D1" w:rsidRPr="004A565B" w:rsidRDefault="003410D1" w:rsidP="003410D1">
      <w:pPr>
        <w:spacing w:line="300" w:lineRule="exact"/>
        <w:jc w:val="left"/>
        <w:rPr>
          <w:rFonts w:hint="eastAsia"/>
          <w:color w:val="000000"/>
          <w:szCs w:val="21"/>
        </w:rPr>
      </w:pPr>
      <w:r w:rsidRPr="004A565B">
        <w:rPr>
          <w:rFonts w:hint="eastAsia"/>
          <w:color w:val="000000"/>
          <w:szCs w:val="21"/>
        </w:rPr>
        <w:t>67. The boss left the hall without_____(say) any words to his factory workers.</w:t>
      </w:r>
    </w:p>
    <w:p w:rsidR="003410D1" w:rsidRPr="004A565B" w:rsidRDefault="003410D1" w:rsidP="003410D1">
      <w:pPr>
        <w:spacing w:line="300" w:lineRule="exact"/>
        <w:jc w:val="left"/>
        <w:rPr>
          <w:rFonts w:hint="eastAsia"/>
          <w:color w:val="000000"/>
          <w:szCs w:val="21"/>
        </w:rPr>
      </w:pPr>
      <w:r w:rsidRPr="004A565B">
        <w:rPr>
          <w:rFonts w:hint="eastAsia"/>
          <w:color w:val="000000"/>
          <w:szCs w:val="21"/>
        </w:rPr>
        <w:t>68.</w:t>
      </w:r>
      <w:r>
        <w:rPr>
          <w:rFonts w:hint="eastAsia"/>
          <w:color w:val="000000"/>
          <w:szCs w:val="21"/>
        </w:rPr>
        <w:t xml:space="preserve"> </w:t>
      </w:r>
      <w:r w:rsidRPr="004A565B">
        <w:rPr>
          <w:rFonts w:hint="eastAsia"/>
          <w:color w:val="000000"/>
          <w:szCs w:val="21"/>
        </w:rPr>
        <w:t>Yesterday was Chri</w:t>
      </w:r>
      <w:r>
        <w:rPr>
          <w:rFonts w:hint="eastAsia"/>
          <w:color w:val="000000"/>
          <w:szCs w:val="21"/>
        </w:rPr>
        <w:t>s</w:t>
      </w:r>
      <w:r w:rsidRPr="004A565B">
        <w:rPr>
          <w:rFonts w:hint="eastAsia"/>
          <w:color w:val="000000"/>
          <w:szCs w:val="21"/>
        </w:rPr>
        <w:t>tmas Eve,</w:t>
      </w:r>
      <w:r>
        <w:rPr>
          <w:rFonts w:hint="eastAsia"/>
          <w:color w:val="000000"/>
          <w:szCs w:val="21"/>
        </w:rPr>
        <w:t xml:space="preserve"> </w:t>
      </w:r>
      <w:r w:rsidRPr="004A565B">
        <w:rPr>
          <w:rFonts w:hint="eastAsia"/>
          <w:color w:val="000000"/>
          <w:szCs w:val="21"/>
        </w:rPr>
        <w:t>so my parents _____(agree)to let me go out with my friends.</w:t>
      </w:r>
    </w:p>
    <w:p w:rsidR="003410D1" w:rsidRPr="004A565B" w:rsidRDefault="003410D1" w:rsidP="003410D1">
      <w:pPr>
        <w:spacing w:line="300" w:lineRule="exact"/>
        <w:jc w:val="left"/>
        <w:rPr>
          <w:rFonts w:hint="eastAsia"/>
          <w:color w:val="000000"/>
          <w:szCs w:val="21"/>
        </w:rPr>
      </w:pPr>
      <w:r w:rsidRPr="004A565B">
        <w:rPr>
          <w:rFonts w:hint="eastAsia"/>
          <w:color w:val="000000"/>
          <w:szCs w:val="21"/>
        </w:rPr>
        <w:t>69.</w:t>
      </w:r>
      <w:r>
        <w:rPr>
          <w:rFonts w:hint="eastAsia"/>
          <w:color w:val="000000"/>
          <w:szCs w:val="21"/>
        </w:rPr>
        <w:t xml:space="preserve"> </w:t>
      </w:r>
      <w:r w:rsidRPr="004A565B">
        <w:rPr>
          <w:rFonts w:hint="eastAsia"/>
          <w:color w:val="000000"/>
          <w:szCs w:val="21"/>
        </w:rPr>
        <w:t>What was the population in that country at the end of the ______(twenty)century?</w:t>
      </w:r>
    </w:p>
    <w:p w:rsidR="003410D1" w:rsidRPr="004A565B" w:rsidRDefault="003410D1" w:rsidP="003410D1">
      <w:pPr>
        <w:spacing w:line="300" w:lineRule="exact"/>
        <w:jc w:val="left"/>
        <w:rPr>
          <w:rFonts w:hint="eastAsia"/>
          <w:color w:val="000000"/>
          <w:szCs w:val="21"/>
        </w:rPr>
      </w:pPr>
      <w:r w:rsidRPr="004A565B">
        <w:rPr>
          <w:rFonts w:hint="eastAsia"/>
          <w:color w:val="000000"/>
          <w:szCs w:val="21"/>
        </w:rPr>
        <w:t>70. Tom wants to give Mary a necklace, but Mary doesn</w:t>
      </w:r>
      <w:r w:rsidRPr="004A565B">
        <w:rPr>
          <w:color w:val="000000"/>
          <w:szCs w:val="21"/>
        </w:rPr>
        <w:t>’</w:t>
      </w:r>
      <w:r w:rsidRPr="004A565B">
        <w:rPr>
          <w:rFonts w:hint="eastAsia"/>
          <w:color w:val="000000"/>
          <w:szCs w:val="21"/>
        </w:rPr>
        <w:t>t want to ______(</w:t>
      </w:r>
      <w:r w:rsidRPr="004A565B">
        <w:rPr>
          <w:rFonts w:hint="eastAsia"/>
          <w:color w:val="000000"/>
          <w:szCs w:val="21"/>
        </w:rPr>
        <w:t>接受</w:t>
      </w:r>
      <w:r w:rsidRPr="004A565B">
        <w:rPr>
          <w:rFonts w:hint="eastAsia"/>
          <w:color w:val="000000"/>
          <w:szCs w:val="21"/>
        </w:rPr>
        <w:t>) it..</w:t>
      </w:r>
    </w:p>
    <w:p w:rsidR="003410D1" w:rsidRPr="004A565B" w:rsidRDefault="003410D1" w:rsidP="003410D1">
      <w:pPr>
        <w:spacing w:line="300" w:lineRule="exact"/>
        <w:rPr>
          <w:rFonts w:ascii="黑体" w:eastAsia="黑体" w:hint="eastAsia"/>
          <w:szCs w:val="21"/>
        </w:rPr>
      </w:pPr>
      <w:r>
        <w:rPr>
          <w:rFonts w:eastAsia="黑体" w:hint="eastAsia"/>
          <w:szCs w:val="21"/>
        </w:rPr>
        <w:t>X</w:t>
      </w:r>
      <w:r w:rsidRPr="004A565B">
        <w:rPr>
          <w:rFonts w:ascii="黑体" w:eastAsia="黑体" w:hint="eastAsia"/>
          <w:szCs w:val="21"/>
        </w:rPr>
        <w:t>.书面表达（15分）</w:t>
      </w:r>
    </w:p>
    <w:p w:rsidR="003410D1" w:rsidRPr="004A565B" w:rsidRDefault="003410D1" w:rsidP="003410D1">
      <w:pPr>
        <w:spacing w:line="300" w:lineRule="exact"/>
        <w:ind w:firstLineChars="200" w:firstLine="420"/>
        <w:rPr>
          <w:rFonts w:hint="eastAsia"/>
          <w:szCs w:val="21"/>
        </w:rPr>
      </w:pPr>
      <w:r w:rsidRPr="004A565B">
        <w:rPr>
          <w:rFonts w:hint="eastAsia"/>
          <w:szCs w:val="21"/>
        </w:rPr>
        <w:t>请以“</w:t>
      </w:r>
      <w:r w:rsidRPr="004A565B">
        <w:rPr>
          <w:szCs w:val="21"/>
        </w:rPr>
        <w:t xml:space="preserve">Welcome to My Hometown” </w:t>
      </w:r>
      <w:r w:rsidRPr="004A565B">
        <w:rPr>
          <w:rFonts w:hint="eastAsia"/>
          <w:szCs w:val="21"/>
        </w:rPr>
        <w:t>为题，写一篇介绍自己家乡，宣传家乡特色的短文。不少于</w:t>
      </w:r>
      <w:r w:rsidRPr="004A565B">
        <w:rPr>
          <w:rFonts w:hint="eastAsia"/>
          <w:szCs w:val="21"/>
        </w:rPr>
        <w:t>70</w:t>
      </w:r>
      <w:r w:rsidRPr="004A565B">
        <w:rPr>
          <w:rFonts w:hint="eastAsia"/>
          <w:szCs w:val="21"/>
        </w:rPr>
        <w:t>词。内容包括：</w:t>
      </w:r>
    </w:p>
    <w:p w:rsidR="003410D1" w:rsidRDefault="003410D1" w:rsidP="003410D1">
      <w:pPr>
        <w:spacing w:line="300" w:lineRule="exact"/>
        <w:ind w:left="420"/>
        <w:rPr>
          <w:rFonts w:hint="eastAsia"/>
          <w:szCs w:val="21"/>
        </w:rPr>
      </w:pPr>
      <w:r>
        <w:rPr>
          <w:rFonts w:hint="eastAsia"/>
          <w:szCs w:val="21"/>
        </w:rPr>
        <w:t>1</w:t>
      </w:r>
      <w:r>
        <w:rPr>
          <w:rFonts w:hint="eastAsia"/>
          <w:szCs w:val="21"/>
        </w:rPr>
        <w:t>、</w:t>
      </w:r>
      <w:r w:rsidRPr="004A565B">
        <w:rPr>
          <w:rFonts w:hint="eastAsia"/>
          <w:szCs w:val="21"/>
        </w:rPr>
        <w:t>家乡的地理位置。</w:t>
      </w:r>
    </w:p>
    <w:p w:rsidR="003410D1" w:rsidRDefault="003410D1" w:rsidP="003410D1">
      <w:pPr>
        <w:spacing w:line="300" w:lineRule="exact"/>
        <w:ind w:left="420"/>
        <w:rPr>
          <w:rFonts w:hint="eastAsia"/>
          <w:szCs w:val="21"/>
        </w:rPr>
      </w:pPr>
      <w:r>
        <w:rPr>
          <w:rFonts w:hint="eastAsia"/>
          <w:szCs w:val="21"/>
        </w:rPr>
        <w:t>2</w:t>
      </w:r>
      <w:r>
        <w:rPr>
          <w:rFonts w:hint="eastAsia"/>
          <w:szCs w:val="21"/>
        </w:rPr>
        <w:t>、</w:t>
      </w:r>
      <w:r w:rsidRPr="004A565B">
        <w:rPr>
          <w:rFonts w:hint="eastAsia"/>
          <w:szCs w:val="21"/>
        </w:rPr>
        <w:t>最佳的旅游时间。</w:t>
      </w:r>
    </w:p>
    <w:p w:rsidR="003410D1" w:rsidRDefault="003410D1" w:rsidP="003410D1">
      <w:pPr>
        <w:spacing w:line="300" w:lineRule="exact"/>
        <w:ind w:left="420"/>
        <w:rPr>
          <w:rFonts w:hint="eastAsia"/>
          <w:szCs w:val="21"/>
        </w:rPr>
      </w:pPr>
      <w:r>
        <w:rPr>
          <w:rFonts w:hint="eastAsia"/>
          <w:szCs w:val="21"/>
        </w:rPr>
        <w:t>3</w:t>
      </w:r>
      <w:r>
        <w:rPr>
          <w:rFonts w:hint="eastAsia"/>
          <w:szCs w:val="21"/>
        </w:rPr>
        <w:t>、</w:t>
      </w:r>
      <w:r w:rsidRPr="004A565B">
        <w:rPr>
          <w:rFonts w:hint="eastAsia"/>
          <w:szCs w:val="21"/>
        </w:rPr>
        <w:t>家乡气候如何。</w:t>
      </w:r>
    </w:p>
    <w:p w:rsidR="003410D1" w:rsidRPr="004A565B" w:rsidRDefault="003410D1" w:rsidP="003410D1">
      <w:pPr>
        <w:spacing w:line="300" w:lineRule="exact"/>
        <w:ind w:left="420"/>
        <w:rPr>
          <w:rFonts w:hint="eastAsia"/>
          <w:szCs w:val="21"/>
        </w:rPr>
      </w:pPr>
      <w:r>
        <w:rPr>
          <w:rFonts w:hint="eastAsia"/>
          <w:szCs w:val="21"/>
        </w:rPr>
        <w:t>4</w:t>
      </w:r>
      <w:r>
        <w:rPr>
          <w:rFonts w:hint="eastAsia"/>
          <w:szCs w:val="21"/>
        </w:rPr>
        <w:t>、</w:t>
      </w:r>
      <w:r w:rsidRPr="004A565B">
        <w:rPr>
          <w:rFonts w:hint="eastAsia"/>
          <w:szCs w:val="21"/>
        </w:rPr>
        <w:t>值得游玩的地方及其原因等方面。</w:t>
      </w:r>
    </w:p>
    <w:p w:rsidR="003410D1" w:rsidRDefault="003410D1" w:rsidP="003410D1">
      <w:pPr>
        <w:spacing w:line="400" w:lineRule="exact"/>
        <w:jc w:val="center"/>
        <w:rPr>
          <w:rFonts w:hint="eastAsia"/>
          <w:szCs w:val="21"/>
        </w:rPr>
      </w:pPr>
      <w:r w:rsidRPr="004A565B">
        <w:rPr>
          <w:rFonts w:hint="eastAsia"/>
          <w:szCs w:val="21"/>
        </w:rPr>
        <w:t>__________________________________________________________________________________</w:t>
      </w:r>
    </w:p>
    <w:p w:rsidR="003410D1" w:rsidRDefault="003410D1" w:rsidP="003410D1">
      <w:pPr>
        <w:spacing w:line="400" w:lineRule="exact"/>
        <w:jc w:val="center"/>
        <w:rPr>
          <w:rFonts w:hint="eastAsia"/>
          <w:szCs w:val="21"/>
        </w:rPr>
      </w:pPr>
      <w:r w:rsidRPr="004A565B">
        <w:rPr>
          <w:rFonts w:hint="eastAsia"/>
          <w:szCs w:val="21"/>
        </w:rPr>
        <w:t>__________________________________________________________________________________</w:t>
      </w:r>
    </w:p>
    <w:p w:rsidR="003410D1" w:rsidRDefault="003410D1" w:rsidP="003410D1">
      <w:pPr>
        <w:spacing w:line="400" w:lineRule="exact"/>
        <w:jc w:val="center"/>
        <w:rPr>
          <w:rFonts w:hint="eastAsia"/>
          <w:szCs w:val="21"/>
        </w:rPr>
      </w:pPr>
      <w:r w:rsidRPr="004A565B">
        <w:rPr>
          <w:rFonts w:hint="eastAsia"/>
          <w:szCs w:val="21"/>
        </w:rPr>
        <w:t>__________________________________________________________________________________</w:t>
      </w:r>
    </w:p>
    <w:p w:rsidR="003410D1" w:rsidRDefault="003410D1" w:rsidP="003410D1">
      <w:pPr>
        <w:spacing w:line="400" w:lineRule="exact"/>
        <w:jc w:val="center"/>
        <w:rPr>
          <w:rFonts w:hint="eastAsia"/>
          <w:szCs w:val="21"/>
        </w:rPr>
      </w:pPr>
      <w:r w:rsidRPr="004A565B">
        <w:rPr>
          <w:rFonts w:hint="eastAsia"/>
          <w:szCs w:val="21"/>
        </w:rPr>
        <w:t>__________________________________________________________________________________</w:t>
      </w:r>
    </w:p>
    <w:p w:rsidR="003410D1" w:rsidRDefault="003410D1" w:rsidP="003410D1">
      <w:pPr>
        <w:spacing w:line="400" w:lineRule="exact"/>
        <w:jc w:val="center"/>
        <w:rPr>
          <w:rFonts w:hint="eastAsia"/>
          <w:szCs w:val="21"/>
        </w:rPr>
      </w:pPr>
      <w:r w:rsidRPr="004A565B">
        <w:rPr>
          <w:rFonts w:hint="eastAsia"/>
          <w:szCs w:val="21"/>
        </w:rPr>
        <w:lastRenderedPageBreak/>
        <w:t>__________________________________________________</w:t>
      </w:r>
      <w:r>
        <w:rPr>
          <w:rFonts w:hint="eastAsia"/>
          <w:szCs w:val="21"/>
        </w:rPr>
        <w:t>_____________________________</w:t>
      </w:r>
    </w:p>
    <w:p w:rsidR="003410D1" w:rsidRDefault="003410D1" w:rsidP="003410D1">
      <w:pPr>
        <w:jc w:val="center"/>
        <w:rPr>
          <w:rFonts w:ascii="黑体" w:eastAsia="黑体" w:hint="eastAsia"/>
          <w:sz w:val="28"/>
          <w:szCs w:val="28"/>
        </w:rPr>
      </w:pPr>
      <w:r>
        <w:rPr>
          <w:rFonts w:ascii="黑体" w:eastAsia="黑体" w:hint="eastAsia"/>
          <w:sz w:val="30"/>
          <w:szCs w:val="30"/>
        </w:rPr>
        <w:t>10</w:t>
      </w:r>
      <w:r w:rsidRPr="00BA1F9C">
        <w:rPr>
          <w:rFonts w:ascii="黑体" w:eastAsia="黑体" w:hint="eastAsia"/>
          <w:sz w:val="30"/>
          <w:szCs w:val="30"/>
        </w:rPr>
        <w:t>/</w:t>
      </w:r>
      <w:r>
        <w:rPr>
          <w:rFonts w:ascii="黑体" w:eastAsia="黑体" w:hint="eastAsia"/>
          <w:sz w:val="30"/>
          <w:szCs w:val="30"/>
        </w:rPr>
        <w:t>11</w:t>
      </w:r>
      <w:r w:rsidRPr="00BA1F9C">
        <w:rPr>
          <w:rFonts w:ascii="黑体" w:eastAsia="黑体" w:hint="eastAsia"/>
          <w:sz w:val="28"/>
          <w:szCs w:val="28"/>
        </w:rPr>
        <w:t>学年第</w:t>
      </w:r>
      <w:r>
        <w:rPr>
          <w:rFonts w:ascii="黑体" w:eastAsia="黑体" w:hint="eastAsia"/>
          <w:sz w:val="28"/>
          <w:szCs w:val="28"/>
        </w:rPr>
        <w:t>一</w:t>
      </w:r>
      <w:r w:rsidRPr="00BA1F9C">
        <w:rPr>
          <w:rFonts w:ascii="黑体" w:eastAsia="黑体" w:hint="eastAsia"/>
          <w:sz w:val="28"/>
          <w:szCs w:val="28"/>
        </w:rPr>
        <w:t>学期</w:t>
      </w:r>
      <w:r>
        <w:rPr>
          <w:rFonts w:ascii="黑体" w:eastAsia="黑体" w:hint="eastAsia"/>
          <w:sz w:val="28"/>
          <w:szCs w:val="28"/>
        </w:rPr>
        <w:t>八</w:t>
      </w:r>
      <w:r w:rsidRPr="00BA1F9C">
        <w:rPr>
          <w:rFonts w:ascii="黑体" w:eastAsia="黑体" w:hint="eastAsia"/>
          <w:sz w:val="28"/>
          <w:szCs w:val="28"/>
        </w:rPr>
        <w:t>年级</w:t>
      </w:r>
      <w:r>
        <w:rPr>
          <w:rFonts w:ascii="黑体" w:eastAsia="黑体" w:hint="eastAsia"/>
          <w:sz w:val="28"/>
          <w:szCs w:val="28"/>
        </w:rPr>
        <w:t>英语</w:t>
      </w:r>
      <w:r w:rsidRPr="00BA1F9C">
        <w:rPr>
          <w:rFonts w:ascii="黑体" w:eastAsia="黑体" w:hint="eastAsia"/>
          <w:sz w:val="28"/>
          <w:szCs w:val="28"/>
        </w:rPr>
        <w:t>期</w:t>
      </w:r>
      <w:r>
        <w:rPr>
          <w:rFonts w:ascii="黑体" w:eastAsia="黑体" w:hint="eastAsia"/>
          <w:sz w:val="28"/>
          <w:szCs w:val="28"/>
        </w:rPr>
        <w:t>末</w:t>
      </w:r>
      <w:r w:rsidRPr="00BA1F9C">
        <w:rPr>
          <w:rFonts w:ascii="黑体" w:eastAsia="黑体" w:hint="eastAsia"/>
          <w:sz w:val="28"/>
          <w:szCs w:val="28"/>
        </w:rPr>
        <w:t>试卷</w:t>
      </w:r>
      <w:r>
        <w:rPr>
          <w:rFonts w:ascii="黑体" w:eastAsia="黑体" w:hint="eastAsia"/>
          <w:sz w:val="28"/>
          <w:szCs w:val="28"/>
        </w:rPr>
        <w:t>听力材料及</w:t>
      </w:r>
      <w:r w:rsidRPr="00BA1F9C">
        <w:rPr>
          <w:rFonts w:ascii="黑体" w:eastAsia="黑体" w:hint="eastAsia"/>
          <w:sz w:val="28"/>
          <w:szCs w:val="28"/>
        </w:rPr>
        <w:t>参考答案</w:t>
      </w:r>
    </w:p>
    <w:p w:rsidR="003410D1" w:rsidRPr="00351859" w:rsidRDefault="003410D1" w:rsidP="003410D1">
      <w:pPr>
        <w:rPr>
          <w:rFonts w:ascii="黑体" w:eastAsia="黑体" w:hint="eastAsia"/>
          <w:szCs w:val="21"/>
        </w:rPr>
      </w:pPr>
    </w:p>
    <w:p w:rsidR="003410D1" w:rsidRDefault="003410D1" w:rsidP="003410D1">
      <w:pPr>
        <w:spacing w:line="264" w:lineRule="auto"/>
        <w:rPr>
          <w:rFonts w:ascii="黑体" w:eastAsia="黑体" w:hint="eastAsia"/>
          <w:szCs w:val="21"/>
        </w:rPr>
      </w:pPr>
      <w:r>
        <w:rPr>
          <w:rFonts w:ascii="黑体" w:eastAsia="黑体" w:hint="eastAsia"/>
          <w:szCs w:val="21"/>
        </w:rPr>
        <w:fldChar w:fldCharType="begin"/>
      </w:r>
      <w:r>
        <w:rPr>
          <w:rFonts w:ascii="黑体" w:eastAsia="黑体" w:hint="eastAsia"/>
          <w:szCs w:val="21"/>
        </w:rPr>
        <w:instrText xml:space="preserve"> = 2 \* ROMAN </w:instrText>
      </w:r>
      <w:r>
        <w:rPr>
          <w:rFonts w:ascii="黑体" w:eastAsia="黑体" w:hint="eastAsia"/>
          <w:szCs w:val="21"/>
        </w:rPr>
        <w:fldChar w:fldCharType="separate"/>
      </w:r>
      <w:r>
        <w:rPr>
          <w:rFonts w:ascii="黑体" w:eastAsia="黑体" w:hint="eastAsia"/>
          <w:szCs w:val="21"/>
          <w:lang w:val="en-US" w:eastAsia="zh-CN"/>
        </w:rPr>
        <w:t>I</w:t>
      </w:r>
      <w:r>
        <w:rPr>
          <w:rFonts w:ascii="黑体" w:eastAsia="黑体" w:hint="eastAsia"/>
          <w:szCs w:val="21"/>
        </w:rPr>
        <w:fldChar w:fldCharType="end"/>
      </w:r>
      <w:r>
        <w:rPr>
          <w:rFonts w:ascii="黑体" w:eastAsia="黑体" w:hint="eastAsia"/>
          <w:szCs w:val="21"/>
        </w:rPr>
        <w:t>.</w:t>
      </w:r>
      <w:r>
        <w:rPr>
          <w:rFonts w:ascii="黑体" w:eastAsia="黑体" w:hAnsi="宋体" w:hint="eastAsia"/>
          <w:szCs w:val="21"/>
        </w:rPr>
        <w:t>听对话，选答案。（共</w:t>
      </w:r>
      <w:r>
        <w:rPr>
          <w:rFonts w:ascii="黑体" w:eastAsia="黑体" w:hint="eastAsia"/>
          <w:szCs w:val="21"/>
        </w:rPr>
        <w:t>5</w:t>
      </w:r>
      <w:r>
        <w:rPr>
          <w:rFonts w:ascii="黑体" w:eastAsia="黑体" w:hAnsi="宋体" w:hint="eastAsia"/>
          <w:szCs w:val="21"/>
        </w:rPr>
        <w:t>小题，每小题</w:t>
      </w:r>
      <w:r>
        <w:rPr>
          <w:rFonts w:ascii="黑体" w:eastAsia="黑体" w:hint="eastAsia"/>
          <w:szCs w:val="21"/>
        </w:rPr>
        <w:t>1</w:t>
      </w:r>
      <w:r>
        <w:rPr>
          <w:rFonts w:ascii="黑体" w:eastAsia="黑体" w:hAnsi="宋体" w:hint="eastAsia"/>
          <w:szCs w:val="21"/>
        </w:rPr>
        <w:t>分；满分</w:t>
      </w:r>
      <w:r>
        <w:rPr>
          <w:rFonts w:ascii="黑体" w:eastAsia="黑体" w:hint="eastAsia"/>
          <w:szCs w:val="21"/>
        </w:rPr>
        <w:t>5</w:t>
      </w:r>
      <w:r>
        <w:rPr>
          <w:rFonts w:ascii="黑体" w:eastAsia="黑体" w:hAnsi="宋体" w:hint="eastAsia"/>
          <w:szCs w:val="21"/>
        </w:rPr>
        <w:t>分）</w:t>
      </w:r>
    </w:p>
    <w:p w:rsidR="003410D1" w:rsidRPr="00A30FBE" w:rsidRDefault="003410D1" w:rsidP="003410D1">
      <w:pPr>
        <w:spacing w:line="264" w:lineRule="auto"/>
        <w:rPr>
          <w:rFonts w:ascii="黑体" w:eastAsia="黑体" w:hint="eastAsia"/>
          <w:spacing w:val="-4"/>
          <w:szCs w:val="21"/>
        </w:rPr>
      </w:pPr>
      <w:r w:rsidRPr="00A30FBE">
        <w:rPr>
          <w:rFonts w:ascii="黑体" w:eastAsia="黑体" w:hAnsi="宋体" w:hint="eastAsia"/>
          <w:spacing w:val="-4"/>
          <w:szCs w:val="21"/>
        </w:rPr>
        <w:t>你将听到五组对话，每组对话读两遍。请在每小题所给的</w:t>
      </w:r>
      <w:r w:rsidRPr="00A30FBE">
        <w:rPr>
          <w:rFonts w:ascii="黑体" w:eastAsia="黑体" w:hint="eastAsia"/>
          <w:spacing w:val="-4"/>
          <w:szCs w:val="21"/>
        </w:rPr>
        <w:t>A</w:t>
      </w:r>
      <w:r w:rsidRPr="00A30FBE">
        <w:rPr>
          <w:rFonts w:ascii="黑体" w:eastAsia="黑体" w:hAnsi="宋体" w:hint="eastAsia"/>
          <w:spacing w:val="-4"/>
          <w:szCs w:val="21"/>
        </w:rPr>
        <w:t>、</w:t>
      </w:r>
      <w:r w:rsidRPr="00A30FBE">
        <w:rPr>
          <w:rFonts w:ascii="黑体" w:eastAsia="黑体" w:hint="eastAsia"/>
          <w:spacing w:val="-4"/>
          <w:szCs w:val="21"/>
        </w:rPr>
        <w:t>B</w:t>
      </w:r>
      <w:r w:rsidRPr="00A30FBE">
        <w:rPr>
          <w:rFonts w:ascii="黑体" w:eastAsia="黑体" w:hAnsi="宋体" w:hint="eastAsia"/>
          <w:spacing w:val="-4"/>
          <w:szCs w:val="21"/>
        </w:rPr>
        <w:t>、</w:t>
      </w:r>
      <w:r w:rsidRPr="00A30FBE">
        <w:rPr>
          <w:rFonts w:ascii="黑体" w:eastAsia="黑体" w:hint="eastAsia"/>
          <w:spacing w:val="-4"/>
          <w:szCs w:val="21"/>
        </w:rPr>
        <w:t>C</w:t>
      </w:r>
      <w:r w:rsidRPr="00A30FBE">
        <w:rPr>
          <w:rFonts w:ascii="黑体" w:eastAsia="黑体" w:hAnsi="宋体" w:hint="eastAsia"/>
          <w:spacing w:val="-4"/>
          <w:szCs w:val="21"/>
        </w:rPr>
        <w:t>三个选项中选出最佳答案。</w:t>
      </w:r>
    </w:p>
    <w:p w:rsidR="003410D1" w:rsidRDefault="003410D1" w:rsidP="003410D1">
      <w:pPr>
        <w:spacing w:line="264" w:lineRule="auto"/>
        <w:rPr>
          <w:rFonts w:hint="eastAsia"/>
        </w:rPr>
      </w:pPr>
      <w:r>
        <w:rPr>
          <w:szCs w:val="21"/>
        </w:rPr>
        <w:t xml:space="preserve">1. </w:t>
      </w:r>
      <w:r>
        <w:rPr>
          <w:rFonts w:hint="eastAsia"/>
        </w:rPr>
        <w:t>M</w:t>
      </w:r>
      <w:r>
        <w:rPr>
          <w:rFonts w:hint="eastAsia"/>
        </w:rPr>
        <w:t>：</w:t>
      </w:r>
      <w:r>
        <w:rPr>
          <w:rFonts w:hint="eastAsia"/>
        </w:rPr>
        <w:t>What does Linda look like?</w:t>
      </w:r>
    </w:p>
    <w:p w:rsidR="003410D1" w:rsidRDefault="003410D1" w:rsidP="003410D1">
      <w:pPr>
        <w:spacing w:line="264" w:lineRule="auto"/>
        <w:ind w:firstLineChars="100" w:firstLine="210"/>
        <w:rPr>
          <w:rFonts w:hint="eastAsia"/>
        </w:rPr>
      </w:pPr>
      <w:r>
        <w:rPr>
          <w:rFonts w:hint="eastAsia"/>
        </w:rPr>
        <w:t>W: She has long fair hair and wears a pair of glasses.</w:t>
      </w:r>
    </w:p>
    <w:p w:rsidR="003410D1" w:rsidRDefault="003410D1" w:rsidP="003410D1">
      <w:pPr>
        <w:spacing w:line="264" w:lineRule="auto"/>
        <w:rPr>
          <w:rFonts w:hint="eastAsia"/>
        </w:rPr>
      </w:pPr>
      <w:r>
        <w:rPr>
          <w:rFonts w:hint="eastAsia"/>
        </w:rPr>
        <w:t>2</w:t>
      </w:r>
      <w:r>
        <w:rPr>
          <w:szCs w:val="21"/>
        </w:rPr>
        <w:t xml:space="preserve">. </w:t>
      </w:r>
      <w:r>
        <w:rPr>
          <w:rFonts w:hint="eastAsia"/>
        </w:rPr>
        <w:t>M: How long has Kate learned to play the piano?</w:t>
      </w:r>
    </w:p>
    <w:p w:rsidR="003410D1" w:rsidRDefault="003410D1" w:rsidP="003410D1">
      <w:pPr>
        <w:spacing w:line="264" w:lineRule="auto"/>
        <w:ind w:firstLineChars="100" w:firstLine="210"/>
      </w:pPr>
      <w:r>
        <w:rPr>
          <w:rFonts w:hint="eastAsia"/>
        </w:rPr>
        <w:t xml:space="preserve">W: For over ten months. She can play </w:t>
      </w:r>
      <w:r>
        <w:t>it quite well now.</w:t>
      </w:r>
    </w:p>
    <w:p w:rsidR="003410D1" w:rsidRDefault="003410D1" w:rsidP="003410D1">
      <w:pPr>
        <w:spacing w:line="264" w:lineRule="auto"/>
        <w:rPr>
          <w:rFonts w:hint="eastAsia"/>
        </w:rPr>
      </w:pPr>
      <w:r>
        <w:rPr>
          <w:rFonts w:hint="eastAsia"/>
        </w:rPr>
        <w:t>3</w:t>
      </w:r>
      <w:r>
        <w:rPr>
          <w:szCs w:val="21"/>
        </w:rPr>
        <w:t xml:space="preserve">. </w:t>
      </w:r>
      <w:r>
        <w:rPr>
          <w:rFonts w:hint="eastAsia"/>
        </w:rPr>
        <w:t xml:space="preserve">M: When it's Spring Festival in </w:t>
      </w:r>
      <w:smartTag w:uri="urn:schemas-microsoft-com:office:smarttags" w:element="country-region">
        <w:r>
          <w:rPr>
            <w:rFonts w:hint="eastAsia"/>
          </w:rPr>
          <w:t>China</w:t>
        </w:r>
      </w:smartTag>
      <w:r>
        <w:rPr>
          <w:rFonts w:hint="eastAsia"/>
        </w:rPr>
        <w:t xml:space="preserve">, it's summer in </w:t>
      </w:r>
      <w:smartTag w:uri="urn:schemas-microsoft-com:office:smarttags" w:element="place">
        <w:smartTag w:uri="urn:schemas-microsoft-com:office:smarttags" w:element="country-region">
          <w:r>
            <w:rPr>
              <w:rFonts w:hint="eastAsia"/>
            </w:rPr>
            <w:t>Australia</w:t>
          </w:r>
        </w:smartTag>
      </w:smartTag>
      <w:r>
        <w:rPr>
          <w:rFonts w:hint="eastAsia"/>
        </w:rPr>
        <w:t xml:space="preserve">. </w:t>
      </w:r>
    </w:p>
    <w:p w:rsidR="003410D1" w:rsidRDefault="003410D1" w:rsidP="003410D1">
      <w:pPr>
        <w:spacing w:line="264" w:lineRule="auto"/>
        <w:ind w:firstLineChars="100" w:firstLine="210"/>
      </w:pPr>
      <w:r>
        <w:rPr>
          <w:rFonts w:hint="eastAsia"/>
        </w:rPr>
        <w:t xml:space="preserve">W: Yes, so it's hot and </w:t>
      </w:r>
      <w:r>
        <w:t>sunny.</w:t>
      </w:r>
    </w:p>
    <w:p w:rsidR="003410D1" w:rsidRDefault="003410D1" w:rsidP="003410D1">
      <w:pPr>
        <w:widowControl/>
        <w:spacing w:line="264" w:lineRule="auto"/>
        <w:rPr>
          <w:kern w:val="0"/>
          <w:szCs w:val="21"/>
        </w:rPr>
      </w:pPr>
      <w:r>
        <w:rPr>
          <w:rFonts w:hint="eastAsia"/>
          <w:kern w:val="0"/>
          <w:szCs w:val="21"/>
        </w:rPr>
        <w:t>4</w:t>
      </w:r>
      <w:r>
        <w:rPr>
          <w:szCs w:val="21"/>
        </w:rPr>
        <w:t xml:space="preserve">. </w:t>
      </w:r>
      <w:r>
        <w:rPr>
          <w:rFonts w:hint="eastAsia"/>
          <w:kern w:val="0"/>
          <w:szCs w:val="21"/>
        </w:rPr>
        <w:t>M</w:t>
      </w:r>
      <w:r>
        <w:rPr>
          <w:kern w:val="0"/>
          <w:szCs w:val="21"/>
        </w:rPr>
        <w:t xml:space="preserve">: You should write a diary in English. </w:t>
      </w:r>
    </w:p>
    <w:p w:rsidR="003410D1" w:rsidRDefault="003410D1" w:rsidP="003410D1">
      <w:pPr>
        <w:widowControl/>
        <w:spacing w:line="264" w:lineRule="auto"/>
        <w:ind w:firstLineChars="100" w:firstLine="210"/>
        <w:rPr>
          <w:kern w:val="0"/>
          <w:szCs w:val="21"/>
        </w:rPr>
      </w:pPr>
      <w:r>
        <w:rPr>
          <w:rFonts w:hint="eastAsia"/>
          <w:kern w:val="0"/>
          <w:szCs w:val="21"/>
        </w:rPr>
        <w:t>W</w:t>
      </w:r>
      <w:r>
        <w:rPr>
          <w:kern w:val="0"/>
          <w:szCs w:val="21"/>
        </w:rPr>
        <w:t xml:space="preserve">: I think so. But it’s a bit difficult. </w:t>
      </w:r>
    </w:p>
    <w:p w:rsidR="003410D1" w:rsidRDefault="003410D1" w:rsidP="003410D1">
      <w:pPr>
        <w:widowControl/>
        <w:spacing w:line="264" w:lineRule="auto"/>
        <w:rPr>
          <w:kern w:val="0"/>
          <w:szCs w:val="21"/>
        </w:rPr>
      </w:pPr>
      <w:r>
        <w:rPr>
          <w:rFonts w:hint="eastAsia"/>
          <w:kern w:val="0"/>
          <w:szCs w:val="21"/>
        </w:rPr>
        <w:t>5</w:t>
      </w:r>
      <w:r>
        <w:rPr>
          <w:szCs w:val="21"/>
        </w:rPr>
        <w:t xml:space="preserve">. </w:t>
      </w:r>
      <w:r>
        <w:rPr>
          <w:rFonts w:hint="eastAsia"/>
          <w:kern w:val="0"/>
          <w:szCs w:val="21"/>
        </w:rPr>
        <w:t>M</w:t>
      </w:r>
      <w:r>
        <w:rPr>
          <w:kern w:val="0"/>
          <w:szCs w:val="21"/>
        </w:rPr>
        <w:t>:</w:t>
      </w:r>
      <w:r>
        <w:rPr>
          <w:rFonts w:hint="eastAsia"/>
          <w:kern w:val="0"/>
          <w:szCs w:val="21"/>
        </w:rPr>
        <w:t xml:space="preserve"> </w:t>
      </w:r>
      <w:r>
        <w:rPr>
          <w:kern w:val="0"/>
          <w:szCs w:val="21"/>
        </w:rPr>
        <w:t xml:space="preserve">Meimei was a teacher a few years ago. </w:t>
      </w:r>
    </w:p>
    <w:p w:rsidR="003410D1" w:rsidRDefault="003410D1" w:rsidP="003410D1">
      <w:pPr>
        <w:widowControl/>
        <w:spacing w:line="264" w:lineRule="auto"/>
        <w:ind w:firstLineChars="100" w:firstLine="210"/>
        <w:rPr>
          <w:kern w:val="0"/>
          <w:szCs w:val="21"/>
        </w:rPr>
      </w:pPr>
      <w:r>
        <w:rPr>
          <w:rFonts w:hint="eastAsia"/>
          <w:kern w:val="0"/>
          <w:szCs w:val="21"/>
        </w:rPr>
        <w:t>W</w:t>
      </w:r>
      <w:r>
        <w:rPr>
          <w:kern w:val="0"/>
          <w:szCs w:val="21"/>
        </w:rPr>
        <w:t xml:space="preserve">: She is a manager in a company now. </w:t>
      </w:r>
    </w:p>
    <w:p w:rsidR="003410D1" w:rsidRDefault="003410D1" w:rsidP="003410D1">
      <w:pPr>
        <w:spacing w:line="264" w:lineRule="auto"/>
        <w:rPr>
          <w:rFonts w:eastAsia="黑体"/>
          <w:szCs w:val="21"/>
        </w:rPr>
      </w:pPr>
      <w:r>
        <w:rPr>
          <w:rFonts w:eastAsia="黑体"/>
          <w:szCs w:val="21"/>
        </w:rPr>
        <w:t xml:space="preserve">II. </w:t>
      </w:r>
      <w:r>
        <w:rPr>
          <w:rFonts w:eastAsia="黑体"/>
          <w:szCs w:val="21"/>
        </w:rPr>
        <w:t>听短对话，选答案。（共</w:t>
      </w:r>
      <w:r>
        <w:rPr>
          <w:rFonts w:eastAsia="黑体"/>
          <w:szCs w:val="21"/>
        </w:rPr>
        <w:t>5</w:t>
      </w:r>
      <w:r>
        <w:rPr>
          <w:rFonts w:eastAsia="黑体"/>
          <w:szCs w:val="21"/>
        </w:rPr>
        <w:t>小题，每小题</w:t>
      </w:r>
      <w:r>
        <w:rPr>
          <w:rFonts w:eastAsia="黑体"/>
          <w:szCs w:val="21"/>
        </w:rPr>
        <w:t>1</w:t>
      </w:r>
      <w:r>
        <w:rPr>
          <w:rFonts w:eastAsia="黑体"/>
          <w:szCs w:val="21"/>
        </w:rPr>
        <w:t>分；满分</w:t>
      </w:r>
      <w:r>
        <w:rPr>
          <w:rFonts w:eastAsia="黑体"/>
          <w:szCs w:val="21"/>
        </w:rPr>
        <w:t>5</w:t>
      </w:r>
      <w:r>
        <w:rPr>
          <w:rFonts w:eastAsia="黑体"/>
          <w:szCs w:val="21"/>
        </w:rPr>
        <w:t>分）</w:t>
      </w:r>
    </w:p>
    <w:p w:rsidR="003410D1" w:rsidRPr="00AB739F" w:rsidRDefault="003410D1" w:rsidP="003410D1">
      <w:pPr>
        <w:spacing w:line="264" w:lineRule="auto"/>
        <w:rPr>
          <w:rFonts w:ascii="黑体" w:eastAsia="黑体"/>
          <w:spacing w:val="-4"/>
          <w:szCs w:val="21"/>
        </w:rPr>
      </w:pPr>
      <w:r w:rsidRPr="00AB739F">
        <w:rPr>
          <w:rFonts w:ascii="黑体" w:eastAsia="黑体"/>
          <w:spacing w:val="-4"/>
          <w:szCs w:val="21"/>
        </w:rPr>
        <w:t>你将听</w:t>
      </w:r>
      <w:r w:rsidRPr="00AB739F">
        <w:rPr>
          <w:rFonts w:ascii="黑体" w:eastAsia="黑体" w:hint="eastAsia"/>
          <w:spacing w:val="-4"/>
          <w:szCs w:val="21"/>
        </w:rPr>
        <w:t>到两段</w:t>
      </w:r>
      <w:r w:rsidRPr="00AB739F">
        <w:rPr>
          <w:rFonts w:ascii="黑体" w:eastAsia="黑体"/>
          <w:spacing w:val="-4"/>
          <w:szCs w:val="21"/>
        </w:rPr>
        <w:t>对话，每段对话读两遍。请在每小题所给的A、B、C三个选项中选出最佳选项。</w:t>
      </w:r>
    </w:p>
    <w:p w:rsidR="003410D1" w:rsidRDefault="003410D1" w:rsidP="003410D1">
      <w:pPr>
        <w:spacing w:line="264" w:lineRule="auto"/>
        <w:rPr>
          <w:rFonts w:ascii="黑体" w:eastAsia="黑体" w:hint="eastAsia"/>
        </w:rPr>
      </w:pPr>
      <w:r>
        <w:rPr>
          <w:rFonts w:ascii="黑体" w:eastAsia="黑体" w:hint="eastAsia"/>
        </w:rPr>
        <w:t>请听第一段对话，回答第6至第7题。.</w:t>
      </w:r>
    </w:p>
    <w:p w:rsidR="003410D1" w:rsidRDefault="003410D1" w:rsidP="003410D1">
      <w:pPr>
        <w:spacing w:line="264" w:lineRule="auto"/>
      </w:pPr>
      <w:r>
        <w:t xml:space="preserve">M: Can you speak </w:t>
      </w:r>
      <w:r>
        <w:rPr>
          <w:rFonts w:hint="eastAsia"/>
        </w:rPr>
        <w:t>French</w:t>
      </w:r>
      <w:r>
        <w:t>,</w:t>
      </w:r>
      <w:r>
        <w:rPr>
          <w:rFonts w:hint="eastAsia"/>
        </w:rPr>
        <w:t xml:space="preserve"> </w:t>
      </w:r>
      <w:r>
        <w:t>Mrs Brown?</w:t>
      </w:r>
    </w:p>
    <w:p w:rsidR="003410D1" w:rsidRDefault="003410D1" w:rsidP="003410D1">
      <w:pPr>
        <w:spacing w:line="264" w:lineRule="auto"/>
        <w:rPr>
          <w:rFonts w:hint="eastAsia"/>
        </w:rPr>
      </w:pPr>
      <w:r>
        <w:t xml:space="preserve">W: Yes. </w:t>
      </w:r>
      <w:r>
        <w:rPr>
          <w:rFonts w:hint="eastAsia"/>
        </w:rPr>
        <w:t>B</w:t>
      </w:r>
      <w:r>
        <w:t xml:space="preserve">ut </w:t>
      </w:r>
      <w:r>
        <w:rPr>
          <w:rFonts w:hint="eastAsia"/>
        </w:rPr>
        <w:t>I</w:t>
      </w:r>
      <w:r>
        <w:t xml:space="preserve"> have some trouble with spelling.</w:t>
      </w:r>
      <w:r>
        <w:rPr>
          <w:rFonts w:hint="eastAsia"/>
        </w:rPr>
        <w:t xml:space="preserve"> What about you?</w:t>
      </w:r>
    </w:p>
    <w:p w:rsidR="003410D1" w:rsidRDefault="003410D1" w:rsidP="003410D1">
      <w:pPr>
        <w:spacing w:line="264" w:lineRule="auto"/>
        <w:rPr>
          <w:rFonts w:hint="eastAsia"/>
        </w:rPr>
      </w:pPr>
      <w:r>
        <w:t xml:space="preserve">M: </w:t>
      </w:r>
      <w:r>
        <w:rPr>
          <w:rFonts w:hint="eastAsia"/>
        </w:rPr>
        <w:t>I can speak Japanese well, but I know only a little French.</w:t>
      </w:r>
    </w:p>
    <w:p w:rsidR="003410D1" w:rsidRDefault="003410D1" w:rsidP="003410D1">
      <w:pPr>
        <w:spacing w:line="264" w:lineRule="auto"/>
        <w:rPr>
          <w:rFonts w:hint="eastAsia"/>
        </w:rPr>
      </w:pPr>
      <w:r>
        <w:t xml:space="preserve">W: </w:t>
      </w:r>
      <w:r>
        <w:rPr>
          <w:rFonts w:hint="eastAsia"/>
        </w:rPr>
        <w:t>Do you think Japanese is easier to learn?</w:t>
      </w:r>
    </w:p>
    <w:p w:rsidR="003410D1" w:rsidRDefault="003410D1" w:rsidP="003410D1">
      <w:pPr>
        <w:spacing w:line="264" w:lineRule="auto"/>
        <w:rPr>
          <w:rFonts w:hint="eastAsia"/>
        </w:rPr>
      </w:pPr>
      <w:r>
        <w:t xml:space="preserve">M: </w:t>
      </w:r>
      <w:r>
        <w:rPr>
          <w:rFonts w:hint="eastAsia"/>
        </w:rPr>
        <w:t>Yes. But I have some trouble with writing.</w:t>
      </w:r>
    </w:p>
    <w:p w:rsidR="003410D1" w:rsidRDefault="003410D1" w:rsidP="003410D1">
      <w:pPr>
        <w:spacing w:line="264" w:lineRule="auto"/>
        <w:rPr>
          <w:rFonts w:ascii="黑体" w:eastAsia="黑体" w:hint="eastAsia"/>
        </w:rPr>
      </w:pPr>
      <w:r>
        <w:rPr>
          <w:rFonts w:ascii="黑体" w:eastAsia="黑体" w:hint="eastAsia"/>
        </w:rPr>
        <w:t>请听第二段对话，回答第8至第10题。</w:t>
      </w:r>
    </w:p>
    <w:p w:rsidR="003410D1" w:rsidRDefault="003410D1" w:rsidP="003410D1">
      <w:pPr>
        <w:widowControl/>
        <w:spacing w:line="264" w:lineRule="auto"/>
        <w:rPr>
          <w:kern w:val="0"/>
          <w:szCs w:val="21"/>
        </w:rPr>
      </w:pPr>
      <w:r>
        <w:rPr>
          <w:kern w:val="0"/>
          <w:szCs w:val="21"/>
        </w:rPr>
        <w:t>M: Yes</w:t>
      </w:r>
      <w:r>
        <w:rPr>
          <w:rFonts w:hint="eastAsia"/>
          <w:kern w:val="0"/>
          <w:szCs w:val="21"/>
        </w:rPr>
        <w:t xml:space="preserve">, um, </w:t>
      </w:r>
      <w:r>
        <w:rPr>
          <w:kern w:val="0"/>
          <w:szCs w:val="21"/>
        </w:rPr>
        <w:t xml:space="preserve">I’ll call you when I arrive in </w:t>
      </w:r>
      <w:smartTag w:uri="urn:schemas-microsoft-com:office:smarttags" w:element="City">
        <w:smartTag w:uri="urn:schemas-microsoft-com:office:smarttags" w:element="place">
          <w:r>
            <w:rPr>
              <w:kern w:val="0"/>
              <w:szCs w:val="21"/>
            </w:rPr>
            <w:t>Shanghai</w:t>
          </w:r>
        </w:smartTag>
      </w:smartTag>
      <w:r>
        <w:rPr>
          <w:kern w:val="0"/>
          <w:szCs w:val="21"/>
        </w:rPr>
        <w:t>.</w:t>
      </w:r>
    </w:p>
    <w:p w:rsidR="003410D1" w:rsidRDefault="003410D1" w:rsidP="003410D1">
      <w:pPr>
        <w:widowControl/>
        <w:spacing w:line="264" w:lineRule="auto"/>
        <w:rPr>
          <w:kern w:val="0"/>
          <w:szCs w:val="21"/>
        </w:rPr>
      </w:pPr>
      <w:r>
        <w:rPr>
          <w:kern w:val="0"/>
          <w:szCs w:val="21"/>
        </w:rPr>
        <w:t>W: Where are you going to stay?</w:t>
      </w:r>
    </w:p>
    <w:p w:rsidR="003410D1" w:rsidRDefault="003410D1" w:rsidP="003410D1">
      <w:pPr>
        <w:widowControl/>
        <w:spacing w:line="264" w:lineRule="auto"/>
        <w:rPr>
          <w:kern w:val="0"/>
          <w:szCs w:val="21"/>
        </w:rPr>
      </w:pPr>
      <w:r>
        <w:rPr>
          <w:kern w:val="0"/>
          <w:szCs w:val="21"/>
        </w:rPr>
        <w:t>M: Jerry says his mother booked a hotel for me.</w:t>
      </w:r>
    </w:p>
    <w:p w:rsidR="003410D1" w:rsidRDefault="003410D1" w:rsidP="003410D1">
      <w:pPr>
        <w:widowControl/>
        <w:spacing w:line="264" w:lineRule="auto"/>
        <w:rPr>
          <w:kern w:val="0"/>
          <w:szCs w:val="21"/>
        </w:rPr>
      </w:pPr>
      <w:r>
        <w:rPr>
          <w:kern w:val="0"/>
          <w:szCs w:val="21"/>
        </w:rPr>
        <w:t>W: You will send e-mails to me, won’t you?</w:t>
      </w:r>
    </w:p>
    <w:p w:rsidR="003410D1" w:rsidRDefault="003410D1" w:rsidP="003410D1">
      <w:pPr>
        <w:widowControl/>
        <w:spacing w:line="264" w:lineRule="auto"/>
        <w:rPr>
          <w:kern w:val="0"/>
          <w:szCs w:val="21"/>
        </w:rPr>
      </w:pPr>
      <w:r>
        <w:rPr>
          <w:kern w:val="0"/>
          <w:szCs w:val="21"/>
        </w:rPr>
        <w:t xml:space="preserve">M: I will, Mum, but I want to look around </w:t>
      </w:r>
      <w:smartTag w:uri="urn:schemas-microsoft-com:office:smarttags" w:element="City">
        <w:smartTag w:uri="urn:schemas-microsoft-com:office:smarttags" w:element="place">
          <w:r>
            <w:rPr>
              <w:kern w:val="0"/>
              <w:szCs w:val="21"/>
            </w:rPr>
            <w:t>Shanghai</w:t>
          </w:r>
        </w:smartTag>
      </w:smartTag>
      <w:r>
        <w:rPr>
          <w:kern w:val="0"/>
          <w:szCs w:val="21"/>
        </w:rPr>
        <w:t xml:space="preserve"> first. </w:t>
      </w:r>
    </w:p>
    <w:p w:rsidR="003410D1" w:rsidRDefault="003410D1" w:rsidP="003410D1">
      <w:pPr>
        <w:widowControl/>
        <w:spacing w:line="264" w:lineRule="auto"/>
        <w:rPr>
          <w:kern w:val="0"/>
          <w:szCs w:val="21"/>
        </w:rPr>
      </w:pPr>
      <w:r>
        <w:rPr>
          <w:kern w:val="0"/>
          <w:szCs w:val="21"/>
        </w:rPr>
        <w:t>W: Please send some photos to me. I’ll miss you.</w:t>
      </w:r>
    </w:p>
    <w:p w:rsidR="003410D1" w:rsidRDefault="003410D1" w:rsidP="003410D1">
      <w:pPr>
        <w:widowControl/>
        <w:spacing w:line="264" w:lineRule="auto"/>
        <w:rPr>
          <w:kern w:val="0"/>
          <w:szCs w:val="21"/>
        </w:rPr>
      </w:pPr>
      <w:r>
        <w:rPr>
          <w:kern w:val="0"/>
          <w:szCs w:val="21"/>
        </w:rPr>
        <w:t xml:space="preserve">M: Oh, Mum. </w:t>
      </w:r>
      <w:r>
        <w:rPr>
          <w:rFonts w:hint="eastAsia"/>
          <w:kern w:val="0"/>
          <w:szCs w:val="21"/>
        </w:rPr>
        <w:t xml:space="preserve">I </w:t>
      </w:r>
      <w:r>
        <w:rPr>
          <w:kern w:val="0"/>
          <w:szCs w:val="21"/>
        </w:rPr>
        <w:t xml:space="preserve">will spend a month there. </w:t>
      </w:r>
    </w:p>
    <w:p w:rsidR="003410D1" w:rsidRDefault="003410D1" w:rsidP="003410D1">
      <w:pPr>
        <w:widowControl/>
        <w:spacing w:line="264" w:lineRule="auto"/>
        <w:rPr>
          <w:rFonts w:hint="eastAsia"/>
          <w:kern w:val="0"/>
          <w:szCs w:val="21"/>
        </w:rPr>
      </w:pPr>
      <w:r>
        <w:rPr>
          <w:kern w:val="0"/>
          <w:szCs w:val="21"/>
        </w:rPr>
        <w:t xml:space="preserve">W: Have a good trip. </w:t>
      </w:r>
    </w:p>
    <w:p w:rsidR="003410D1" w:rsidRDefault="003410D1" w:rsidP="003410D1">
      <w:pPr>
        <w:spacing w:line="264" w:lineRule="auto"/>
        <w:rPr>
          <w:rFonts w:ascii="黑体" w:eastAsia="黑体"/>
          <w:szCs w:val="21"/>
        </w:rPr>
      </w:pPr>
      <w:r>
        <w:rPr>
          <w:rFonts w:ascii="黑体" w:eastAsia="黑体"/>
          <w:szCs w:val="21"/>
        </w:rPr>
        <w:t>Ⅲ</w:t>
      </w:r>
      <w:r>
        <w:rPr>
          <w:rFonts w:ascii="黑体" w:eastAsia="黑体"/>
          <w:szCs w:val="21"/>
        </w:rPr>
        <w:t>. 听短文，选答案。（共5小题，每小题1分；满分5分）</w:t>
      </w:r>
    </w:p>
    <w:p w:rsidR="003410D1" w:rsidRDefault="003410D1" w:rsidP="003410D1">
      <w:pPr>
        <w:spacing w:line="264" w:lineRule="auto"/>
        <w:rPr>
          <w:rFonts w:ascii="黑体" w:eastAsia="黑体"/>
          <w:szCs w:val="21"/>
        </w:rPr>
      </w:pPr>
      <w:r>
        <w:rPr>
          <w:rFonts w:ascii="黑体" w:eastAsia="黑体"/>
          <w:szCs w:val="21"/>
        </w:rPr>
        <w:t>你将听到一篇短文和五个问题。短文读两遍。请根据短文内容，在每小题所给的A、B、C三个选项中选出最佳选项。</w:t>
      </w:r>
    </w:p>
    <w:p w:rsidR="003410D1" w:rsidRDefault="003410D1" w:rsidP="003410D1">
      <w:pPr>
        <w:spacing w:line="264" w:lineRule="auto"/>
        <w:ind w:firstLineChars="200" w:firstLine="420"/>
        <w:rPr>
          <w:rFonts w:hint="eastAsia"/>
        </w:rPr>
      </w:pPr>
      <w:r>
        <w:t>Like</w:t>
      </w:r>
      <w:r>
        <w:rPr>
          <w:rFonts w:hint="eastAsia"/>
        </w:rPr>
        <w:t xml:space="preserve"> </w:t>
      </w:r>
      <w:r>
        <w:t>many other parents, I worry that my children watch too much television.</w:t>
      </w:r>
      <w:r>
        <w:rPr>
          <w:rFonts w:hint="eastAsia"/>
        </w:rPr>
        <w:t xml:space="preserve"> </w:t>
      </w:r>
      <w:r>
        <w:t xml:space="preserve">Why? First, there are a lot of bad programmes on TV. </w:t>
      </w:r>
      <w:r>
        <w:rPr>
          <w:rFonts w:hint="eastAsia"/>
        </w:rPr>
        <w:t xml:space="preserve"> </w:t>
      </w:r>
      <w:r>
        <w:t xml:space="preserve">They may copy what they see on it. Second, sitting in </w:t>
      </w:r>
      <w:r>
        <w:lastRenderedPageBreak/>
        <w:t xml:space="preserve">front of the TV set all day is bad for their eyes. Many students wear glasses because they watch TV for long hours. </w:t>
      </w:r>
      <w:r>
        <w:rPr>
          <w:rFonts w:hint="eastAsia"/>
        </w:rPr>
        <w:t>Third</w:t>
      </w:r>
      <w:r>
        <w:t>, watching TV too much makes children think little. I think it’s very important for</w:t>
      </w:r>
      <w:r>
        <w:rPr>
          <w:rFonts w:hint="eastAsia"/>
        </w:rPr>
        <w:t xml:space="preserve"> </w:t>
      </w:r>
      <w:r>
        <w:t>children to read some books. Books will make children think more. When I say this to my children, they just do not answer. They are too busy watching TV to answer me. So, I have decided to sell the television set. Do you think it’s a good idea?</w:t>
      </w:r>
    </w:p>
    <w:p w:rsidR="003410D1" w:rsidRDefault="003410D1" w:rsidP="003410D1">
      <w:pPr>
        <w:spacing w:line="264" w:lineRule="auto"/>
        <w:rPr>
          <w:rFonts w:ascii="黑体" w:eastAsia="黑体"/>
          <w:szCs w:val="21"/>
        </w:rPr>
      </w:pPr>
      <w:r>
        <w:rPr>
          <w:rFonts w:ascii="黑体" w:eastAsia="黑体"/>
          <w:szCs w:val="21"/>
        </w:rPr>
        <w:t>IV.听短文，写信息。（共5小题，每小题1分；满分5分）</w:t>
      </w:r>
    </w:p>
    <w:p w:rsidR="003410D1" w:rsidRPr="00A30FBE" w:rsidRDefault="003410D1" w:rsidP="003410D1">
      <w:pPr>
        <w:spacing w:line="264" w:lineRule="auto"/>
        <w:ind w:firstLineChars="50" w:firstLine="101"/>
        <w:rPr>
          <w:rFonts w:ascii="黑体" w:eastAsia="黑体"/>
          <w:spacing w:val="-4"/>
          <w:szCs w:val="21"/>
        </w:rPr>
      </w:pPr>
      <w:r w:rsidRPr="00A30FBE">
        <w:rPr>
          <w:rFonts w:ascii="黑体" w:eastAsia="黑体"/>
          <w:spacing w:val="-4"/>
          <w:szCs w:val="21"/>
        </w:rPr>
        <w:t>你将听到一篇短文，短文读两遍。请根据短文内容，填出下面空格中所缺的单词(每空一词)。</w:t>
      </w:r>
    </w:p>
    <w:p w:rsidR="003410D1" w:rsidRDefault="003410D1" w:rsidP="003410D1">
      <w:pPr>
        <w:spacing w:line="264" w:lineRule="auto"/>
        <w:ind w:firstLine="420"/>
        <w:rPr>
          <w:rFonts w:ascii="黑体" w:eastAsia="黑体" w:hint="eastAsia"/>
          <w:sz w:val="24"/>
        </w:rPr>
      </w:pPr>
      <w:r>
        <w:rPr>
          <w:kern w:val="0"/>
          <w:szCs w:val="21"/>
        </w:rPr>
        <w:t xml:space="preserve">My teacher says we should go to </w:t>
      </w:r>
      <w:r>
        <w:rPr>
          <w:rFonts w:hint="eastAsia"/>
          <w:kern w:val="0"/>
          <w:szCs w:val="21"/>
        </w:rPr>
        <w:t xml:space="preserve">hospital </w:t>
      </w:r>
      <w:r>
        <w:rPr>
          <w:kern w:val="0"/>
          <w:szCs w:val="21"/>
        </w:rPr>
        <w:t>every six months. But I am very nervous</w:t>
      </w:r>
      <w:r>
        <w:rPr>
          <w:rFonts w:hint="eastAsia"/>
          <w:kern w:val="0"/>
          <w:szCs w:val="21"/>
        </w:rPr>
        <w:t>.</w:t>
      </w:r>
      <w:r>
        <w:rPr>
          <w:kern w:val="0"/>
          <w:szCs w:val="21"/>
        </w:rPr>
        <w:t xml:space="preserve"> Last</w:t>
      </w:r>
      <w:r>
        <w:rPr>
          <w:rFonts w:hint="eastAsia"/>
          <w:kern w:val="0"/>
          <w:szCs w:val="21"/>
        </w:rPr>
        <w:t xml:space="preserve"> Friday, </w:t>
      </w:r>
      <w:r>
        <w:rPr>
          <w:kern w:val="0"/>
          <w:szCs w:val="21"/>
        </w:rPr>
        <w:t>I had a toothache. My mother</w:t>
      </w:r>
      <w:r>
        <w:rPr>
          <w:rFonts w:hint="eastAsia"/>
          <w:kern w:val="0"/>
          <w:szCs w:val="21"/>
        </w:rPr>
        <w:t xml:space="preserve"> and I</w:t>
      </w:r>
      <w:r>
        <w:rPr>
          <w:kern w:val="0"/>
          <w:szCs w:val="21"/>
        </w:rPr>
        <w:t xml:space="preserve"> went to Dr Philip’s </w:t>
      </w:r>
      <w:r>
        <w:rPr>
          <w:rFonts w:hint="eastAsia"/>
          <w:kern w:val="0"/>
          <w:szCs w:val="21"/>
        </w:rPr>
        <w:t>office</w:t>
      </w:r>
      <w:r>
        <w:rPr>
          <w:kern w:val="0"/>
          <w:szCs w:val="21"/>
        </w:rPr>
        <w:t xml:space="preserve">. Dr Philip is the best doctor in our neighborhood. He is kind and friendly. He checked my teeth and said I had a serious tooth problem. He said I should not have too many soft </w:t>
      </w:r>
      <w:r>
        <w:rPr>
          <w:rFonts w:hint="eastAsia"/>
          <w:kern w:val="0"/>
          <w:szCs w:val="21"/>
        </w:rPr>
        <w:t xml:space="preserve">drinks </w:t>
      </w:r>
      <w:r>
        <w:rPr>
          <w:kern w:val="0"/>
          <w:szCs w:val="21"/>
        </w:rPr>
        <w:t>or sweets. I listened to Dr Phil carefully. I told him I would brush my teeth</w:t>
      </w:r>
      <w:r>
        <w:rPr>
          <w:rFonts w:hint="eastAsia"/>
          <w:kern w:val="0"/>
          <w:szCs w:val="21"/>
        </w:rPr>
        <w:t xml:space="preserve"> three </w:t>
      </w:r>
      <w:r>
        <w:rPr>
          <w:kern w:val="0"/>
          <w:szCs w:val="21"/>
        </w:rPr>
        <w:t xml:space="preserve">times a day. I also promised not to eat </w:t>
      </w:r>
      <w:r>
        <w:rPr>
          <w:rFonts w:hint="eastAsia"/>
          <w:kern w:val="0"/>
          <w:szCs w:val="21"/>
        </w:rPr>
        <w:t>candy</w:t>
      </w:r>
      <w:r>
        <w:rPr>
          <w:kern w:val="0"/>
          <w:szCs w:val="21"/>
        </w:rPr>
        <w:t xml:space="preserve"> before going to bed. And next time, I will see him with a bigger smile!</w:t>
      </w:r>
    </w:p>
    <w:p w:rsidR="003410D1" w:rsidRPr="00A30FBE" w:rsidRDefault="003410D1" w:rsidP="003410D1">
      <w:pPr>
        <w:jc w:val="center"/>
        <w:rPr>
          <w:rFonts w:ascii="黑体" w:eastAsia="黑体" w:hint="eastAsia"/>
          <w:sz w:val="32"/>
          <w:szCs w:val="32"/>
        </w:rPr>
      </w:pPr>
      <w:r w:rsidRPr="00A30FBE">
        <w:rPr>
          <w:rFonts w:ascii="黑体" w:eastAsia="黑体" w:hint="eastAsia"/>
          <w:sz w:val="32"/>
          <w:szCs w:val="32"/>
        </w:rPr>
        <w:t>参考答案</w:t>
      </w:r>
    </w:p>
    <w:p w:rsidR="003410D1" w:rsidRDefault="003410D1" w:rsidP="003410D1">
      <w:pPr>
        <w:spacing w:line="264" w:lineRule="auto"/>
      </w:pPr>
      <w:r>
        <w:rPr>
          <w:rFonts w:hint="eastAsia"/>
        </w:rPr>
        <w:t>第一部分</w:t>
      </w:r>
      <w:r>
        <w:t xml:space="preserve"> </w:t>
      </w:r>
      <w:r>
        <w:rPr>
          <w:rFonts w:hint="eastAsia"/>
        </w:rPr>
        <w:t>听力理解</w:t>
      </w:r>
      <w:r>
        <w:t xml:space="preserve"> </w:t>
      </w:r>
    </w:p>
    <w:p w:rsidR="003410D1" w:rsidRDefault="003410D1" w:rsidP="003410D1">
      <w:pPr>
        <w:spacing w:line="264" w:lineRule="auto"/>
        <w:ind w:firstLineChars="150" w:firstLine="315"/>
        <w:rPr>
          <w:rFonts w:hint="eastAsia"/>
        </w:rPr>
      </w:pPr>
      <w:r>
        <w:t>1-5</w:t>
      </w:r>
      <w:r>
        <w:rPr>
          <w:rFonts w:hint="eastAsia"/>
        </w:rPr>
        <w:t>：</w:t>
      </w:r>
      <w:r>
        <w:rPr>
          <w:rFonts w:hint="eastAsia"/>
        </w:rPr>
        <w:t>ABAAC</w:t>
      </w:r>
      <w:r>
        <w:rPr>
          <w:rFonts w:eastAsia="Times New Roman"/>
        </w:rPr>
        <w:tab/>
      </w:r>
      <w:r>
        <w:rPr>
          <w:rFonts w:eastAsia="Times New Roman"/>
        </w:rPr>
        <w:tab/>
      </w:r>
      <w:r>
        <w:rPr>
          <w:rFonts w:hint="eastAsia"/>
        </w:rPr>
        <w:tab/>
      </w:r>
      <w:r>
        <w:t>6-10</w:t>
      </w:r>
      <w:r>
        <w:rPr>
          <w:rFonts w:hint="eastAsia"/>
        </w:rPr>
        <w:t>：</w:t>
      </w:r>
      <w:r>
        <w:rPr>
          <w:rFonts w:hint="eastAsia"/>
        </w:rPr>
        <w:t>BBCAA</w:t>
      </w:r>
      <w:r>
        <w:t xml:space="preserve">   </w:t>
      </w:r>
      <w:r>
        <w:rPr>
          <w:rFonts w:hint="eastAsia"/>
        </w:rPr>
        <w:t xml:space="preserve">   </w:t>
      </w:r>
      <w:r>
        <w:rPr>
          <w:rFonts w:hint="eastAsia"/>
        </w:rPr>
        <w:tab/>
      </w:r>
      <w:r>
        <w:t>11-15</w:t>
      </w:r>
      <w:r>
        <w:rPr>
          <w:rFonts w:hint="eastAsia"/>
        </w:rPr>
        <w:t>：</w:t>
      </w:r>
      <w:r>
        <w:rPr>
          <w:rFonts w:hint="eastAsia"/>
        </w:rPr>
        <w:t xml:space="preserve">CBBAC        </w:t>
      </w:r>
    </w:p>
    <w:p w:rsidR="003410D1" w:rsidRDefault="003410D1" w:rsidP="003410D1">
      <w:pPr>
        <w:spacing w:line="264" w:lineRule="auto"/>
        <w:ind w:firstLineChars="150" w:firstLine="315"/>
        <w:rPr>
          <w:rFonts w:ascii="黑体" w:eastAsia="黑体" w:hint="eastAsia"/>
          <w:szCs w:val="21"/>
        </w:rPr>
      </w:pPr>
      <w:r>
        <w:rPr>
          <w:rFonts w:hint="eastAsia"/>
          <w:szCs w:val="21"/>
        </w:rPr>
        <w:t>16.hospital     17. Friday</w:t>
      </w:r>
      <w:r>
        <w:rPr>
          <w:szCs w:val="21"/>
        </w:rPr>
        <w:t xml:space="preserve"> </w:t>
      </w:r>
      <w:r>
        <w:rPr>
          <w:rFonts w:hint="eastAsia"/>
          <w:szCs w:val="21"/>
        </w:rPr>
        <w:t xml:space="preserve">     18.</w:t>
      </w:r>
      <w:r>
        <w:rPr>
          <w:szCs w:val="21"/>
        </w:rPr>
        <w:t xml:space="preserve"> </w:t>
      </w:r>
      <w:r>
        <w:rPr>
          <w:rFonts w:hint="eastAsia"/>
          <w:szCs w:val="21"/>
        </w:rPr>
        <w:t>drinks        19.</w:t>
      </w:r>
      <w:r>
        <w:rPr>
          <w:szCs w:val="21"/>
        </w:rPr>
        <w:t xml:space="preserve"> </w:t>
      </w:r>
      <w:r>
        <w:rPr>
          <w:rFonts w:hint="eastAsia"/>
          <w:szCs w:val="21"/>
        </w:rPr>
        <w:t>three        20.candy</w:t>
      </w:r>
    </w:p>
    <w:p w:rsidR="003410D1" w:rsidRDefault="003410D1" w:rsidP="003410D1">
      <w:pPr>
        <w:spacing w:line="264" w:lineRule="auto"/>
        <w:rPr>
          <w:rFonts w:eastAsia="Times New Roman"/>
        </w:rPr>
      </w:pPr>
      <w:r>
        <w:rPr>
          <w:rFonts w:hint="eastAsia"/>
        </w:rPr>
        <w:t>第二部分</w:t>
      </w:r>
      <w:r>
        <w:t xml:space="preserve"> </w:t>
      </w:r>
      <w:r>
        <w:rPr>
          <w:rFonts w:hint="eastAsia"/>
        </w:rPr>
        <w:t>英语知识运用</w:t>
      </w:r>
    </w:p>
    <w:p w:rsidR="003410D1" w:rsidRDefault="003410D1" w:rsidP="003410D1">
      <w:pPr>
        <w:spacing w:line="264" w:lineRule="auto"/>
        <w:ind w:firstLineChars="150" w:firstLine="315"/>
        <w:rPr>
          <w:rFonts w:hint="eastAsia"/>
        </w:rPr>
      </w:pPr>
      <w:r>
        <w:t>21-</w:t>
      </w:r>
      <w:r>
        <w:rPr>
          <w:rFonts w:hint="eastAsia"/>
        </w:rPr>
        <w:t>2</w:t>
      </w:r>
      <w:r>
        <w:t>5</w:t>
      </w:r>
      <w:r>
        <w:rPr>
          <w:rFonts w:hint="eastAsia"/>
        </w:rPr>
        <w:t>：</w:t>
      </w:r>
      <w:r>
        <w:rPr>
          <w:rFonts w:hint="eastAsia"/>
        </w:rPr>
        <w:t>BCBDC</w:t>
      </w:r>
      <w:r>
        <w:t xml:space="preserve">  </w:t>
      </w:r>
      <w:r>
        <w:rPr>
          <w:rFonts w:hint="eastAsia"/>
        </w:rPr>
        <w:tab/>
      </w:r>
      <w:r>
        <w:rPr>
          <w:rFonts w:hint="eastAsia"/>
        </w:rPr>
        <w:tab/>
        <w:t>26--30</w:t>
      </w:r>
      <w:r>
        <w:t xml:space="preserve"> </w:t>
      </w:r>
      <w:r>
        <w:rPr>
          <w:rFonts w:hint="eastAsia"/>
        </w:rPr>
        <w:t>CADAB</w:t>
      </w:r>
      <w:r>
        <w:t xml:space="preserve"> </w:t>
      </w:r>
      <w:r>
        <w:rPr>
          <w:rFonts w:hint="eastAsia"/>
        </w:rPr>
        <w:tab/>
      </w:r>
      <w:r>
        <w:t xml:space="preserve"> </w:t>
      </w:r>
      <w:r>
        <w:rPr>
          <w:rFonts w:hint="eastAsia"/>
        </w:rPr>
        <w:tab/>
        <w:t>31--35</w:t>
      </w:r>
      <w:r>
        <w:rPr>
          <w:rFonts w:hint="eastAsia"/>
        </w:rPr>
        <w:tab/>
        <w:t xml:space="preserve">CBBDA  </w:t>
      </w:r>
    </w:p>
    <w:p w:rsidR="003410D1" w:rsidRDefault="003410D1" w:rsidP="003410D1">
      <w:pPr>
        <w:spacing w:line="264" w:lineRule="auto"/>
        <w:rPr>
          <w:rFonts w:hint="eastAsia"/>
        </w:rPr>
      </w:pPr>
      <w:r>
        <w:rPr>
          <w:rFonts w:hint="eastAsia"/>
        </w:rPr>
        <w:t>补全对话：</w:t>
      </w:r>
      <w:r>
        <w:t>36-40</w:t>
      </w:r>
      <w:r>
        <w:rPr>
          <w:rFonts w:hint="eastAsia"/>
        </w:rPr>
        <w:t>：</w:t>
      </w:r>
      <w:r>
        <w:rPr>
          <w:rFonts w:hint="eastAsia"/>
        </w:rPr>
        <w:t>DCFAB</w:t>
      </w:r>
    </w:p>
    <w:p w:rsidR="003410D1" w:rsidRDefault="003410D1" w:rsidP="003410D1">
      <w:pPr>
        <w:spacing w:line="264" w:lineRule="auto"/>
        <w:rPr>
          <w:rFonts w:hint="eastAsia"/>
        </w:rPr>
      </w:pPr>
      <w:r>
        <w:rPr>
          <w:rFonts w:hint="eastAsia"/>
        </w:rPr>
        <w:t>完形填空：</w:t>
      </w:r>
      <w:r>
        <w:t>41-</w:t>
      </w:r>
      <w:r>
        <w:rPr>
          <w:rFonts w:hint="eastAsia"/>
        </w:rPr>
        <w:t>45</w:t>
      </w:r>
      <w:r>
        <w:rPr>
          <w:rFonts w:hint="eastAsia"/>
        </w:rPr>
        <w:t>：</w:t>
      </w:r>
      <w:r>
        <w:rPr>
          <w:rFonts w:hint="eastAsia"/>
        </w:rPr>
        <w:t>CADDB</w:t>
      </w:r>
      <w:r>
        <w:t xml:space="preserve"> </w:t>
      </w:r>
      <w:r>
        <w:rPr>
          <w:rFonts w:eastAsia="Times New Roman"/>
        </w:rPr>
        <w:tab/>
      </w:r>
      <w:r>
        <w:rPr>
          <w:rFonts w:hint="eastAsia"/>
        </w:rPr>
        <w:t>46</w:t>
      </w:r>
      <w:r>
        <w:t>—</w:t>
      </w:r>
      <w:r>
        <w:rPr>
          <w:rFonts w:hint="eastAsia"/>
        </w:rPr>
        <w:t>50 BACAC</w:t>
      </w:r>
    </w:p>
    <w:p w:rsidR="003410D1" w:rsidRDefault="003410D1" w:rsidP="003410D1">
      <w:pPr>
        <w:spacing w:line="264" w:lineRule="auto"/>
        <w:rPr>
          <w:rFonts w:hint="eastAsia"/>
        </w:rPr>
      </w:pPr>
      <w:r>
        <w:rPr>
          <w:rFonts w:hint="eastAsia"/>
        </w:rPr>
        <w:t>第三部分</w:t>
      </w:r>
      <w:r>
        <w:t xml:space="preserve"> </w:t>
      </w:r>
      <w:r>
        <w:rPr>
          <w:rFonts w:hint="eastAsia"/>
        </w:rPr>
        <w:t>阅读理解</w:t>
      </w:r>
      <w:r>
        <w:rPr>
          <w:rFonts w:hint="eastAsia"/>
        </w:rPr>
        <w:t xml:space="preserve"> </w:t>
      </w:r>
      <w:r>
        <w:t>51-55</w:t>
      </w:r>
      <w:r>
        <w:rPr>
          <w:rFonts w:hint="eastAsia"/>
        </w:rPr>
        <w:t>：</w:t>
      </w:r>
      <w:r>
        <w:rPr>
          <w:rFonts w:hint="eastAsia"/>
        </w:rPr>
        <w:t>ABCCD</w:t>
      </w:r>
      <w:r>
        <w:t xml:space="preserve">  </w:t>
      </w:r>
      <w:r>
        <w:rPr>
          <w:rFonts w:eastAsia="Times New Roman"/>
        </w:rPr>
        <w:tab/>
      </w:r>
      <w:r>
        <w:rPr>
          <w:rFonts w:eastAsia="Times New Roman"/>
        </w:rPr>
        <w:tab/>
      </w:r>
      <w:r>
        <w:t>56-60</w:t>
      </w:r>
      <w:r>
        <w:rPr>
          <w:rFonts w:hint="eastAsia"/>
        </w:rPr>
        <w:t>：</w:t>
      </w:r>
      <w:r>
        <w:rPr>
          <w:rFonts w:hint="eastAsia"/>
        </w:rPr>
        <w:t>DADDB</w:t>
      </w:r>
      <w:r>
        <w:t xml:space="preserve">  </w:t>
      </w:r>
      <w:r>
        <w:rPr>
          <w:rFonts w:eastAsia="Times New Roman"/>
        </w:rPr>
        <w:tab/>
      </w:r>
      <w:r>
        <w:rPr>
          <w:rFonts w:eastAsia="Times New Roman"/>
        </w:rPr>
        <w:tab/>
      </w:r>
      <w:r>
        <w:t>61-65</w:t>
      </w:r>
      <w:r>
        <w:rPr>
          <w:rFonts w:hint="eastAsia"/>
        </w:rPr>
        <w:t>：</w:t>
      </w:r>
      <w:r>
        <w:rPr>
          <w:rFonts w:hint="eastAsia"/>
        </w:rPr>
        <w:t>BCCAD</w:t>
      </w:r>
    </w:p>
    <w:p w:rsidR="003410D1" w:rsidRDefault="003410D1" w:rsidP="003410D1">
      <w:pPr>
        <w:spacing w:line="264" w:lineRule="auto"/>
        <w:rPr>
          <w:rFonts w:eastAsia="Times New Roman" w:hint="eastAsia"/>
        </w:rPr>
      </w:pPr>
      <w:r>
        <w:rPr>
          <w:rFonts w:hint="eastAsia"/>
        </w:rPr>
        <w:t>第四部分</w:t>
      </w:r>
      <w:r>
        <w:t xml:space="preserve"> 66.</w:t>
      </w:r>
      <w:r>
        <w:rPr>
          <w:rFonts w:hint="eastAsia"/>
        </w:rPr>
        <w:t xml:space="preserve">sunny </w:t>
      </w:r>
      <w:r>
        <w:rPr>
          <w:rFonts w:eastAsia="Times New Roman"/>
        </w:rPr>
        <w:tab/>
      </w:r>
      <w:r>
        <w:rPr>
          <w:rFonts w:hint="eastAsia"/>
        </w:rPr>
        <w:t xml:space="preserve"> </w:t>
      </w:r>
      <w:r>
        <w:t xml:space="preserve">67. </w:t>
      </w:r>
      <w:r>
        <w:rPr>
          <w:rFonts w:hint="eastAsia"/>
        </w:rPr>
        <w:t>saying</w:t>
      </w:r>
      <w:r>
        <w:rPr>
          <w:rFonts w:eastAsia="Times New Roman"/>
        </w:rPr>
        <w:tab/>
      </w:r>
      <w:r>
        <w:rPr>
          <w:rFonts w:hint="eastAsia"/>
        </w:rPr>
        <w:t xml:space="preserve">  </w:t>
      </w:r>
      <w:r>
        <w:t>68.</w:t>
      </w:r>
      <w:r>
        <w:rPr>
          <w:rFonts w:hint="eastAsia"/>
        </w:rPr>
        <w:t xml:space="preserve"> agreed</w:t>
      </w:r>
      <w:r>
        <w:rPr>
          <w:rFonts w:eastAsia="Times New Roman"/>
        </w:rPr>
        <w:tab/>
      </w:r>
      <w:r>
        <w:rPr>
          <w:rFonts w:hint="eastAsia"/>
        </w:rPr>
        <w:t xml:space="preserve">  </w:t>
      </w:r>
      <w:r>
        <w:t xml:space="preserve">69 </w:t>
      </w:r>
      <w:r>
        <w:rPr>
          <w:rFonts w:hint="eastAsia"/>
        </w:rPr>
        <w:t>twentieth</w:t>
      </w:r>
      <w:r>
        <w:rPr>
          <w:rFonts w:eastAsia="Times New Roman"/>
        </w:rPr>
        <w:tab/>
      </w:r>
      <w:r>
        <w:rPr>
          <w:rFonts w:hint="eastAsia"/>
        </w:rPr>
        <w:t xml:space="preserve">      </w:t>
      </w:r>
      <w:r>
        <w:t>70.</w:t>
      </w:r>
      <w:r>
        <w:rPr>
          <w:rFonts w:hint="eastAsia"/>
        </w:rPr>
        <w:t>accept</w:t>
      </w:r>
    </w:p>
    <w:p w:rsidR="003410D1" w:rsidRDefault="003410D1" w:rsidP="003410D1">
      <w:pPr>
        <w:spacing w:line="264" w:lineRule="auto"/>
        <w:rPr>
          <w:rFonts w:hint="eastAsia"/>
        </w:rPr>
      </w:pPr>
      <w:fldSimple w:instr=" = 10 \* ROMAN ">
        <w:r>
          <w:t>X</w:t>
        </w:r>
      </w:fldSimple>
      <w:r>
        <w:t>. One possible version:</w:t>
      </w:r>
    </w:p>
    <w:p w:rsidR="003410D1" w:rsidRDefault="003410D1" w:rsidP="003410D1">
      <w:pPr>
        <w:spacing w:line="264" w:lineRule="auto"/>
        <w:ind w:firstLineChars="200" w:firstLine="420"/>
        <w:rPr>
          <w:rFonts w:hint="eastAsia"/>
          <w:color w:val="000000"/>
          <w:szCs w:val="21"/>
        </w:rPr>
      </w:pPr>
      <w:r>
        <w:rPr>
          <w:rFonts w:hint="eastAsia"/>
          <w:color w:val="000000"/>
          <w:szCs w:val="21"/>
        </w:rPr>
        <w:t xml:space="preserve">My hometown is </w:t>
      </w:r>
      <w:smartTag w:uri="urn:schemas-microsoft-com:office:smarttags" w:element="City">
        <w:smartTag w:uri="urn:schemas-microsoft-com:office:smarttags" w:element="place">
          <w:r>
            <w:rPr>
              <w:rFonts w:hint="eastAsia"/>
              <w:color w:val="000000"/>
              <w:szCs w:val="21"/>
            </w:rPr>
            <w:t>Hefei</w:t>
          </w:r>
        </w:smartTag>
      </w:smartTag>
      <w:r>
        <w:rPr>
          <w:rFonts w:hint="eastAsia"/>
          <w:color w:val="000000"/>
          <w:szCs w:val="21"/>
        </w:rPr>
        <w:t xml:space="preserve">. </w:t>
      </w:r>
      <w:smartTag w:uri="urn:schemas-microsoft-com:office:smarttags" w:element="City">
        <w:r>
          <w:rPr>
            <w:rFonts w:hint="eastAsia"/>
            <w:color w:val="000000"/>
            <w:szCs w:val="21"/>
          </w:rPr>
          <w:t>Hefei</w:t>
        </w:r>
      </w:smartTag>
      <w:r>
        <w:rPr>
          <w:rFonts w:hint="eastAsia"/>
          <w:color w:val="000000"/>
          <w:szCs w:val="21"/>
        </w:rPr>
        <w:t xml:space="preserve"> is the capital of </w:t>
      </w:r>
      <w:smartTag w:uri="urn:schemas-microsoft-com:office:smarttags" w:element="place">
        <w:smartTag w:uri="urn:schemas-microsoft-com:office:smarttags" w:element="PlaceName">
          <w:r>
            <w:rPr>
              <w:rFonts w:hint="eastAsia"/>
              <w:color w:val="000000"/>
              <w:szCs w:val="21"/>
            </w:rPr>
            <w:t>Anhui</w:t>
          </w:r>
        </w:smartTag>
        <w:r>
          <w:rPr>
            <w:rFonts w:hint="eastAsia"/>
            <w:color w:val="000000"/>
            <w:szCs w:val="21"/>
          </w:rPr>
          <w:t xml:space="preserve"> </w:t>
        </w:r>
        <w:smartTag w:uri="urn:schemas-microsoft-com:office:smarttags" w:element="PlaceType">
          <w:r>
            <w:rPr>
              <w:rFonts w:hint="eastAsia"/>
              <w:color w:val="000000"/>
              <w:szCs w:val="21"/>
            </w:rPr>
            <w:t>Province</w:t>
          </w:r>
        </w:smartTag>
      </w:smartTag>
      <w:r>
        <w:rPr>
          <w:rFonts w:hint="eastAsia"/>
          <w:color w:val="000000"/>
          <w:szCs w:val="21"/>
        </w:rPr>
        <w:t xml:space="preserve">. It lies in the north of Anhui.Hefei is the biggest city in </w:t>
      </w:r>
      <w:smartTag w:uri="urn:schemas-microsoft-com:office:smarttags" w:element="State">
        <w:smartTag w:uri="urn:schemas-microsoft-com:office:smarttags" w:element="place">
          <w:r>
            <w:rPr>
              <w:rFonts w:hint="eastAsia"/>
              <w:color w:val="000000"/>
              <w:szCs w:val="21"/>
            </w:rPr>
            <w:t>Anhui</w:t>
          </w:r>
        </w:smartTag>
      </w:smartTag>
      <w:r>
        <w:rPr>
          <w:rFonts w:hint="eastAsia"/>
          <w:color w:val="000000"/>
          <w:szCs w:val="21"/>
        </w:rPr>
        <w:t xml:space="preserve">. It is a good place to travel, so please choose carefully the places to see and the time to go. The pleasant time to visit </w:t>
      </w:r>
      <w:smartTag w:uri="urn:schemas-microsoft-com:office:smarttags" w:element="City">
        <w:smartTag w:uri="urn:schemas-microsoft-com:office:smarttags" w:element="place">
          <w:r>
            <w:rPr>
              <w:rFonts w:hint="eastAsia"/>
              <w:color w:val="000000"/>
              <w:szCs w:val="21"/>
            </w:rPr>
            <w:t>Hefei</w:t>
          </w:r>
        </w:smartTag>
      </w:smartTag>
      <w:r>
        <w:rPr>
          <w:rFonts w:hint="eastAsia"/>
          <w:color w:val="000000"/>
          <w:szCs w:val="21"/>
        </w:rPr>
        <w:t xml:space="preserve"> is in May or October. It</w:t>
      </w:r>
      <w:r>
        <w:rPr>
          <w:color w:val="000000"/>
          <w:szCs w:val="21"/>
        </w:rPr>
        <w:t>’</w:t>
      </w:r>
      <w:r>
        <w:rPr>
          <w:rFonts w:hint="eastAsia"/>
          <w:color w:val="000000"/>
          <w:szCs w:val="21"/>
        </w:rPr>
        <w:t>s not too hot or too cold. Usually, it's fine all day long.</w:t>
      </w:r>
    </w:p>
    <w:p w:rsidR="003410D1" w:rsidRDefault="003410D1" w:rsidP="003410D1">
      <w:pPr>
        <w:spacing w:line="264" w:lineRule="auto"/>
        <w:ind w:firstLineChars="200" w:firstLine="420"/>
        <w:rPr>
          <w:rFonts w:hint="eastAsia"/>
          <w:color w:val="000000"/>
          <w:szCs w:val="21"/>
        </w:rPr>
      </w:pPr>
      <w:r>
        <w:rPr>
          <w:rFonts w:hint="eastAsia"/>
          <w:color w:val="000000"/>
          <w:szCs w:val="21"/>
        </w:rPr>
        <w:t xml:space="preserve">The interest of places are the </w:t>
      </w:r>
      <w:smartTag w:uri="urn:schemas-microsoft-com:office:smarttags" w:element="place">
        <w:smartTag w:uri="urn:schemas-microsoft-com:office:smarttags" w:element="PlaceName">
          <w:r>
            <w:rPr>
              <w:rFonts w:hint="eastAsia"/>
              <w:color w:val="000000"/>
              <w:szCs w:val="21"/>
            </w:rPr>
            <w:t>Dashushan</w:t>
          </w:r>
        </w:smartTag>
        <w:r>
          <w:rPr>
            <w:rFonts w:hint="eastAsia"/>
            <w:color w:val="000000"/>
            <w:szCs w:val="21"/>
          </w:rPr>
          <w:t xml:space="preserve"> </w:t>
        </w:r>
        <w:smartTag w:uri="urn:schemas-microsoft-com:office:smarttags" w:element="PlaceType">
          <w:r>
            <w:rPr>
              <w:rFonts w:hint="eastAsia"/>
              <w:color w:val="000000"/>
              <w:szCs w:val="21"/>
            </w:rPr>
            <w:t>Mountain</w:t>
          </w:r>
        </w:smartTag>
      </w:smartTag>
      <w:r>
        <w:rPr>
          <w:rFonts w:hint="eastAsia"/>
          <w:color w:val="000000"/>
          <w:szCs w:val="21"/>
        </w:rPr>
        <w:t xml:space="preserve"> and Wild Zoo. It</w:t>
      </w:r>
      <w:r>
        <w:rPr>
          <w:color w:val="000000"/>
          <w:szCs w:val="21"/>
        </w:rPr>
        <w:t>’</w:t>
      </w:r>
      <w:r>
        <w:rPr>
          <w:rFonts w:hint="eastAsia"/>
          <w:color w:val="000000"/>
          <w:szCs w:val="21"/>
        </w:rPr>
        <w:t>s a good idea to climb the mountain .Visitors can do sports by walking and climbing the mountain. Also, if you would like to see kinds of animals, going to the wild zoo at the foot of the mountain is the best choice. It's very convenient to take the buses to travel around the city.</w:t>
      </w:r>
    </w:p>
    <w:p w:rsidR="003410D1" w:rsidRDefault="003410D1" w:rsidP="003410D1">
      <w:pPr>
        <w:spacing w:line="264" w:lineRule="auto"/>
        <w:ind w:firstLineChars="200" w:firstLine="420"/>
        <w:rPr>
          <w:rFonts w:hint="eastAsia"/>
          <w:color w:val="000000"/>
          <w:szCs w:val="21"/>
        </w:rPr>
      </w:pPr>
      <w:r>
        <w:rPr>
          <w:rFonts w:hint="eastAsia"/>
          <w:color w:val="000000"/>
          <w:szCs w:val="21"/>
        </w:rPr>
        <w:t xml:space="preserve">People in </w:t>
      </w:r>
      <w:smartTag w:uri="urn:schemas-microsoft-com:office:smarttags" w:element="City">
        <w:smartTag w:uri="urn:schemas-microsoft-com:office:smarttags" w:element="place">
          <w:r>
            <w:rPr>
              <w:rFonts w:hint="eastAsia"/>
              <w:color w:val="000000"/>
              <w:szCs w:val="21"/>
            </w:rPr>
            <w:t>Hefei</w:t>
          </w:r>
        </w:smartTag>
      </w:smartTag>
      <w:r>
        <w:rPr>
          <w:rFonts w:hint="eastAsia"/>
          <w:color w:val="000000"/>
          <w:szCs w:val="21"/>
        </w:rPr>
        <w:t xml:space="preserve"> are friendly. Welcome to </w:t>
      </w:r>
      <w:smartTag w:uri="urn:schemas-microsoft-com:office:smarttags" w:element="City">
        <w:smartTag w:uri="urn:schemas-microsoft-com:office:smarttags" w:element="place">
          <w:r>
            <w:rPr>
              <w:rFonts w:hint="eastAsia"/>
              <w:color w:val="000000"/>
              <w:szCs w:val="21"/>
            </w:rPr>
            <w:t>Hefei</w:t>
          </w:r>
        </w:smartTag>
      </w:smartTag>
      <w:r>
        <w:rPr>
          <w:rFonts w:hint="eastAsia"/>
          <w:color w:val="000000"/>
          <w:szCs w:val="21"/>
        </w:rPr>
        <w:t xml:space="preserve"> city. </w:t>
      </w:r>
    </w:p>
    <w:p w:rsidR="003410D1" w:rsidRPr="00AA6F09" w:rsidRDefault="003410D1" w:rsidP="003410D1">
      <w:pPr>
        <w:pStyle w:val="ac"/>
        <w:ind w:firstLineChars="200" w:firstLine="420"/>
        <w:rPr>
          <w:rFonts w:ascii="Times New Roman" w:hAnsi="Times New Roman" w:hint="eastAsia"/>
        </w:rPr>
      </w:pPr>
    </w:p>
    <w:p w:rsidR="003410D1" w:rsidRPr="00403532" w:rsidRDefault="003410D1" w:rsidP="003410D1">
      <w:pPr>
        <w:rPr>
          <w:rFonts w:hint="eastAsia"/>
          <w:szCs w:val="21"/>
        </w:rPr>
      </w:pPr>
    </w:p>
    <w:p w:rsidR="00697AF3" w:rsidRPr="003410D1" w:rsidRDefault="00697AF3" w:rsidP="003410D1">
      <w:pPr>
        <w:rPr>
          <w:szCs w:val="18"/>
        </w:rPr>
      </w:pPr>
    </w:p>
    <w:sectPr w:rsidR="00697AF3" w:rsidRPr="003410D1" w:rsidSect="006D21A1">
      <w:headerReference w:type="even" r:id="rId16"/>
      <w:headerReference w:type="default" r:id="rId17"/>
      <w:footerReference w:type="default" r:id="rId18"/>
      <w:headerReference w:type="first" r:id="rId1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775C" w:rsidRDefault="00B5775C" w:rsidP="00CE4559">
      <w:r>
        <w:separator/>
      </w:r>
    </w:p>
  </w:endnote>
  <w:endnote w:type="continuationSeparator" w:id="0">
    <w:p w:rsidR="00B5775C" w:rsidRDefault="00B5775C" w:rsidP="00CE45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楷体_GB2312">
    <w:altName w:val="微软雅黑"/>
    <w:charset w:val="86"/>
    <w:family w:val="modern"/>
    <w:pitch w:val="default"/>
    <w:sig w:usb0="00000001" w:usb1="080E0000" w:usb2="0000000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440" w:rsidRPr="00D57440" w:rsidRDefault="00CE4559" w:rsidP="00CE4559">
    <w:pPr>
      <w:wordWrap w:val="0"/>
      <w:rPr>
        <w:sz w:val="18"/>
        <w:szCs w:val="18"/>
      </w:rPr>
    </w:pPr>
    <w:r>
      <w:rPr>
        <w:rFonts w:hint="eastAsia"/>
        <w:sz w:val="18"/>
        <w:szCs w:val="18"/>
      </w:rPr>
      <w:t>合肥</w:t>
    </w:r>
    <w:r>
      <w:rPr>
        <w:rFonts w:hint="eastAsia"/>
        <w:sz w:val="18"/>
        <w:szCs w:val="18"/>
      </w:rPr>
      <w:t>e</w:t>
    </w:r>
    <w:r>
      <w:rPr>
        <w:rFonts w:hint="eastAsia"/>
        <w:sz w:val="18"/>
        <w:szCs w:val="18"/>
      </w:rPr>
      <w:t>度论坛</w:t>
    </w:r>
    <w:r w:rsidR="00A95EC0" w:rsidRPr="00D57440">
      <w:rPr>
        <w:rFonts w:hint="eastAsia"/>
        <w:sz w:val="18"/>
        <w:szCs w:val="18"/>
      </w:rPr>
      <w:t>：</w:t>
    </w:r>
    <w:r>
      <w:rPr>
        <w:rFonts w:hint="eastAsia"/>
        <w:sz w:val="18"/>
        <w:szCs w:val="18"/>
      </w:rPr>
      <w:t>hf</w:t>
    </w:r>
    <w:r w:rsidR="00A95EC0" w:rsidRPr="00D57440">
      <w:rPr>
        <w:rFonts w:hint="eastAsia"/>
        <w:sz w:val="18"/>
        <w:szCs w:val="18"/>
      </w:rPr>
      <w:t>.eduu.com</w:t>
    </w:r>
    <w:r w:rsidR="00A95EC0">
      <w:rPr>
        <w:rFonts w:hint="eastAsia"/>
        <w:sz w:val="18"/>
        <w:szCs w:val="18"/>
      </w:rPr>
      <w:t xml:space="preserve">    </w:t>
    </w:r>
    <w:r>
      <w:rPr>
        <w:rFonts w:hint="eastAsia"/>
        <w:sz w:val="18"/>
        <w:szCs w:val="18"/>
      </w:rPr>
      <w:t xml:space="preserve">                      </w:t>
    </w:r>
    <w:r w:rsidR="00F071DA">
      <w:rPr>
        <w:rFonts w:hint="eastAsia"/>
        <w:sz w:val="18"/>
        <w:szCs w:val="18"/>
      </w:rPr>
      <w:t xml:space="preserve">     </w:t>
    </w:r>
    <w:r>
      <w:rPr>
        <w:rFonts w:hint="eastAsia"/>
        <w:sz w:val="18"/>
        <w:szCs w:val="18"/>
      </w:rPr>
      <w:t>中考</w:t>
    </w:r>
    <w:r w:rsidR="00A95EC0">
      <w:rPr>
        <w:rFonts w:hint="eastAsia"/>
        <w:sz w:val="18"/>
        <w:szCs w:val="18"/>
      </w:rPr>
      <w:t xml:space="preserve">  </w:t>
    </w:r>
    <w:r w:rsidR="00A95EC0" w:rsidRPr="00D57440">
      <w:rPr>
        <w:rFonts w:hint="eastAsia"/>
        <w:sz w:val="18"/>
        <w:szCs w:val="18"/>
      </w:rPr>
      <w:t>家长交流</w:t>
    </w:r>
    <w:r w:rsidR="00A95EC0" w:rsidRPr="00D57440">
      <w:rPr>
        <w:rFonts w:hint="eastAsia"/>
        <w:sz w:val="18"/>
        <w:szCs w:val="18"/>
      </w:rPr>
      <w:t>QQ</w:t>
    </w:r>
    <w:r w:rsidR="00A95EC0" w:rsidRPr="00D57440">
      <w:rPr>
        <w:rFonts w:hint="eastAsia"/>
        <w:sz w:val="18"/>
        <w:szCs w:val="18"/>
      </w:rPr>
      <w:t>群：</w:t>
    </w:r>
    <w:r w:rsidRPr="00CE4559">
      <w:rPr>
        <w:sz w:val="18"/>
        <w:szCs w:val="18"/>
      </w:rPr>
      <w:t>241084359</w:t>
    </w:r>
    <w:r w:rsidR="00A95EC0">
      <w:rPr>
        <w:rFonts w:hint="eastAsia"/>
        <w:sz w:val="18"/>
        <w:szCs w:val="18"/>
      </w:rPr>
      <w:t xml:space="preserve">  </w:t>
    </w:r>
  </w:p>
  <w:p w:rsidR="00D57440" w:rsidRDefault="00A95EC0">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t>_______________________________________________________________________</w:t>
    </w:r>
    <w:r w:rsidR="00F071DA">
      <w:rPr>
        <w:rFonts w:hint="eastAsia"/>
      </w:rPr>
      <w:t xml:space="preserve">  </w:t>
    </w:r>
  </w:p>
  <w:tbl>
    <w:tblPr>
      <w:tblW w:w="0" w:type="auto"/>
      <w:jc w:val="right"/>
      <w:tblLook w:val="04A0"/>
    </w:tblPr>
    <w:tblGrid>
      <w:gridCol w:w="7321"/>
      <w:gridCol w:w="222"/>
    </w:tblGrid>
    <w:tr w:rsidR="00BE4451">
      <w:trPr>
        <w:jc w:val="right"/>
      </w:trPr>
      <w:tc>
        <w:tcPr>
          <w:tcW w:w="0" w:type="auto"/>
        </w:tcPr>
        <w:p w:rsidR="0012523A" w:rsidRPr="00904760" w:rsidRDefault="00A95EC0" w:rsidP="00F071DA">
          <w:pPr>
            <w:pStyle w:val="a8"/>
          </w:pPr>
          <w:r>
            <w:rPr>
              <w:rFonts w:hint="eastAsia"/>
            </w:rPr>
            <w:t>旗下网站：奥数网</w:t>
          </w:r>
          <w:r w:rsidRPr="00056554">
            <w:rPr>
              <w:rFonts w:hint="eastAsia"/>
            </w:rPr>
            <w:t xml:space="preserve"> www.</w:t>
          </w:r>
          <w:r>
            <w:rPr>
              <w:rFonts w:hint="eastAsia"/>
            </w:rPr>
            <w:t>aoshu</w:t>
          </w:r>
          <w:r w:rsidRPr="00056554">
            <w:rPr>
              <w:rFonts w:hint="eastAsia"/>
            </w:rPr>
            <w:t xml:space="preserve">.com  </w:t>
          </w:r>
          <w:r w:rsidRPr="00056554">
            <w:rPr>
              <w:rFonts w:hint="eastAsia"/>
            </w:rPr>
            <w:t>英语网</w:t>
          </w:r>
          <w:r w:rsidRPr="00056554">
            <w:rPr>
              <w:rFonts w:hint="eastAsia"/>
            </w:rPr>
            <w:t xml:space="preserve"> www.yingyu.com  </w:t>
          </w:r>
          <w:r w:rsidRPr="00056554">
            <w:rPr>
              <w:rFonts w:hint="eastAsia"/>
            </w:rPr>
            <w:t>中考网</w:t>
          </w:r>
          <w:r w:rsidRPr="00056554">
            <w:rPr>
              <w:rFonts w:hint="eastAsia"/>
            </w:rPr>
            <w:t xml:space="preserve"> </w:t>
          </w:r>
          <w:r w:rsidRPr="00450F80">
            <w:rPr>
              <w:rFonts w:hint="eastAsia"/>
            </w:rPr>
            <w:t>www.zhongkao.com</w:t>
          </w:r>
          <w:r>
            <w:rPr>
              <w:rFonts w:hint="eastAsia"/>
            </w:rPr>
            <w:t xml:space="preserve"> </w:t>
          </w:r>
        </w:p>
        <w:p w:rsidR="00BE4451" w:rsidRDefault="00A95EC0" w:rsidP="0012523A">
          <w:pPr>
            <w:pStyle w:val="a8"/>
            <w:jc w:val="right"/>
          </w:pPr>
          <w:r>
            <w:rPr>
              <w:lang w:val="zh-CN"/>
            </w:rPr>
            <w:t xml:space="preserve"> </w:t>
          </w:r>
        </w:p>
      </w:tc>
      <w:tc>
        <w:tcPr>
          <w:tcW w:w="0" w:type="auto"/>
        </w:tcPr>
        <w:p w:rsidR="00BE4451" w:rsidRDefault="00B5775C">
          <w:pPr>
            <w:pStyle w:val="a8"/>
            <w:jc w:val="right"/>
          </w:pPr>
        </w:p>
      </w:tc>
    </w:tr>
  </w:tbl>
  <w:p w:rsidR="00BE4451" w:rsidRDefault="00B5775C">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775C" w:rsidRDefault="00B5775C" w:rsidP="00CE4559">
      <w:r>
        <w:separator/>
      </w:r>
    </w:p>
  </w:footnote>
  <w:footnote w:type="continuationSeparator" w:id="0">
    <w:p w:rsidR="00B5775C" w:rsidRDefault="00B5775C" w:rsidP="00CE45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FDA" w:rsidRDefault="009C1D3B">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4" o:spid="_x0000_s1032" type="#_x0000_t136" style="position:absolute;left:0;text-align:left;margin-left:0;margin-top:0;width:666pt;height:36pt;rotation:315;z-index:-251653120;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451" w:rsidRDefault="009C1D3B">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5" o:spid="_x0000_s1033" type="#_x0000_t136" style="position:absolute;left:0;text-align:left;margin-left:0;margin-top:0;width:666pt;height:36pt;rotation:315;z-index:-251652096;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r>
      <w:rPr>
        <w:noProof/>
      </w:rPr>
      <w:pict>
        <v:shapetype id="_x0000_t202" coordsize="21600,21600" o:spt="202" path="m,l,21600r21600,l21600,xe">
          <v:stroke joinstyle="miter"/>
          <v:path gradientshapeok="t" o:connecttype="rect"/>
        </v:shapetype>
        <v:shape id="_x0000_s1030" type="#_x0000_t202" style="position:absolute;left:0;text-align:left;margin-left:0;margin-top:0;width:468pt;height:14.25pt;z-index:251658240;mso-width-percent:1000;mso-position-horizontal:left;mso-position-horizontal-relative:margin;mso-position-vertical:center;mso-position-vertical-relative:top-margin-area;mso-width-percent:1000;mso-width-relative:margin;v-text-anchor:middle" o:allowincell="f" filled="f" stroked="f">
          <v:textbox style="mso-fit-shape-to-text:t" inset=",0,,0">
            <w:txbxContent>
              <w:p w:rsidR="00BE4451" w:rsidRPr="00BE4451" w:rsidRDefault="00A95EC0" w:rsidP="00BE4451">
                <w:pPr>
                  <w:jc w:val="left"/>
                </w:pPr>
                <w:r>
                  <w:rPr>
                    <w:rFonts w:hint="eastAsia"/>
                    <w:b/>
                    <w:noProof/>
                    <w:szCs w:val="21"/>
                  </w:rPr>
                  <w:drawing>
                    <wp:inline distT="0" distB="0" distL="0" distR="0">
                      <wp:extent cx="1743075" cy="382044"/>
                      <wp:effectExtent l="19050" t="0" r="9525"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743075" cy="382044"/>
                              </a:xfrm>
                              <a:prstGeom prst="rect">
                                <a:avLst/>
                              </a:prstGeom>
                              <a:noFill/>
                              <a:ln w="9525">
                                <a:noFill/>
                                <a:miter lim="800000"/>
                                <a:headEnd/>
                                <a:tailEnd/>
                              </a:ln>
                            </pic:spPr>
                          </pic:pic>
                        </a:graphicData>
                      </a:graphic>
                    </wp:inline>
                  </w:drawing>
                </w:r>
                <w:r>
                  <w:rPr>
                    <w:rFonts w:hint="eastAsia"/>
                    <w:b/>
                    <w:szCs w:val="21"/>
                  </w:rPr>
                  <w:t xml:space="preserve">          </w:t>
                </w:r>
                <w:r w:rsidR="00CE4559">
                  <w:rPr>
                    <w:rFonts w:hint="eastAsia"/>
                    <w:b/>
                    <w:szCs w:val="21"/>
                  </w:rPr>
                  <w:t xml:space="preserve">     </w:t>
                </w:r>
                <w:r w:rsidR="00F071DA">
                  <w:rPr>
                    <w:rFonts w:hint="eastAsia"/>
                    <w:b/>
                    <w:szCs w:val="21"/>
                  </w:rPr>
                  <w:t xml:space="preserve">     </w:t>
                </w:r>
                <w:r w:rsidR="00CE4559">
                  <w:rPr>
                    <w:rFonts w:hint="eastAsia"/>
                    <w:b/>
                    <w:szCs w:val="21"/>
                  </w:rPr>
                  <w:t xml:space="preserve"> </w:t>
                </w:r>
                <w:r w:rsidRPr="00056554">
                  <w:rPr>
                    <w:rFonts w:hint="eastAsia"/>
                    <w:b/>
                    <w:szCs w:val="21"/>
                  </w:rPr>
                  <w:t>更多试题请登陆</w:t>
                </w:r>
                <w:r w:rsidR="00CE4559">
                  <w:rPr>
                    <w:rFonts w:hint="eastAsia"/>
                    <w:b/>
                    <w:szCs w:val="21"/>
                  </w:rPr>
                  <w:t>hf.</w:t>
                </w:r>
                <w:r>
                  <w:rPr>
                    <w:rFonts w:hint="eastAsia"/>
                    <w:b/>
                    <w:szCs w:val="21"/>
                  </w:rPr>
                  <w:t>zhongkao</w:t>
                </w:r>
                <w:r w:rsidRPr="00056554">
                  <w:rPr>
                    <w:rFonts w:hint="eastAsia"/>
                    <w:b/>
                    <w:szCs w:val="21"/>
                  </w:rPr>
                  <w:t>.com</w:t>
                </w:r>
              </w:p>
            </w:txbxContent>
          </v:textbox>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FDA" w:rsidRDefault="009C1D3B">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3" o:spid="_x0000_s1031" type="#_x0000_t136" style="position:absolute;left:0;text-align:left;margin-left:0;margin-top:0;width:666pt;height:36pt;rotation:315;z-index:-251654144;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lvl w:ilvl="0">
      <w:start w:val="1"/>
      <w:numFmt w:val="upperLetter"/>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000000A"/>
    <w:multiLevelType w:val="multilevel"/>
    <w:tmpl w:val="0000000A"/>
    <w:lvl w:ilvl="0">
      <w:start w:val="9"/>
      <w:numFmt w:val="decimal"/>
      <w:lvlText w:val="%1."/>
      <w:lvlJc w:val="left"/>
      <w:pPr>
        <w:tabs>
          <w:tab w:val="num" w:pos="390"/>
        </w:tabs>
        <w:ind w:left="390" w:hanging="39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000000B"/>
    <w:multiLevelType w:val="multilevel"/>
    <w:tmpl w:val="0000000B"/>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420"/>
        </w:tabs>
        <w:ind w:left="420" w:hanging="420"/>
      </w:pPr>
      <w:rPr>
        <w:rFonts w:hint="default"/>
      </w:rPr>
    </w:lvl>
    <w:lvl w:ilvl="2">
      <w:start w:val="1"/>
      <w:numFmt w:val="upperLetter"/>
      <w:lvlText w:val="%3."/>
      <w:lvlJc w:val="left"/>
      <w:pPr>
        <w:tabs>
          <w:tab w:val="num" w:pos="780"/>
        </w:tabs>
        <w:ind w:left="780" w:hanging="360"/>
      </w:pPr>
      <w:rPr>
        <w:rFonts w:hint="default"/>
      </w:rPr>
    </w:lvl>
    <w:lvl w:ilvl="3">
      <w:start w:val="1"/>
      <w:numFmt w:val="decimal"/>
      <w:lvlText w:val="%4."/>
      <w:lvlJc w:val="left"/>
      <w:pPr>
        <w:tabs>
          <w:tab w:val="num" w:pos="1260"/>
        </w:tabs>
        <w:ind w:left="1260" w:hanging="420"/>
      </w:pPr>
    </w:lvl>
    <w:lvl w:ilvl="4">
      <w:start w:val="1"/>
      <w:numFmt w:val="lowerLetter"/>
      <w:lvlText w:val="%5)"/>
      <w:lvlJc w:val="left"/>
      <w:pPr>
        <w:tabs>
          <w:tab w:val="num" w:pos="1680"/>
        </w:tabs>
        <w:ind w:left="1680" w:hanging="420"/>
      </w:pPr>
    </w:lvl>
    <w:lvl w:ilvl="5">
      <w:start w:val="1"/>
      <w:numFmt w:val="lowerRoman"/>
      <w:lvlText w:val="%6."/>
      <w:lvlJc w:val="right"/>
      <w:pPr>
        <w:tabs>
          <w:tab w:val="num" w:pos="2100"/>
        </w:tabs>
        <w:ind w:left="2100" w:hanging="420"/>
      </w:pPr>
    </w:lvl>
    <w:lvl w:ilvl="6">
      <w:start w:val="1"/>
      <w:numFmt w:val="decimal"/>
      <w:lvlText w:val="%7."/>
      <w:lvlJc w:val="left"/>
      <w:pPr>
        <w:tabs>
          <w:tab w:val="num" w:pos="2520"/>
        </w:tabs>
        <w:ind w:left="2520" w:hanging="420"/>
      </w:pPr>
    </w:lvl>
    <w:lvl w:ilvl="7">
      <w:start w:val="1"/>
      <w:numFmt w:val="lowerLetter"/>
      <w:lvlText w:val="%8)"/>
      <w:lvlJc w:val="left"/>
      <w:pPr>
        <w:tabs>
          <w:tab w:val="num" w:pos="2940"/>
        </w:tabs>
        <w:ind w:left="2940" w:hanging="420"/>
      </w:pPr>
    </w:lvl>
    <w:lvl w:ilvl="8">
      <w:start w:val="1"/>
      <w:numFmt w:val="lowerRoman"/>
      <w:lvlText w:val="%9."/>
      <w:lvlJc w:val="right"/>
      <w:pPr>
        <w:tabs>
          <w:tab w:val="num" w:pos="3360"/>
        </w:tabs>
        <w:ind w:left="3360" w:hanging="420"/>
      </w:pPr>
    </w:lvl>
  </w:abstractNum>
  <w:abstractNum w:abstractNumId="3">
    <w:nsid w:val="0000000D"/>
    <w:multiLevelType w:val="multilevel"/>
    <w:tmpl w:val="0000000D"/>
    <w:lvl w:ilvl="0">
      <w:start w:val="1"/>
      <w:numFmt w:val="upperLetter"/>
      <w:lvlText w:val="%1."/>
      <w:lvlJc w:val="left"/>
      <w:pPr>
        <w:tabs>
          <w:tab w:val="num" w:pos="780"/>
        </w:tabs>
        <w:ind w:left="780" w:hanging="36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4">
    <w:nsid w:val="0000000F"/>
    <w:multiLevelType w:val="multilevel"/>
    <w:tmpl w:val="0000000F"/>
    <w:lvl w:ilvl="0">
      <w:start w:val="1"/>
      <w:numFmt w:val="upperLetter"/>
      <w:lvlText w:val="%1."/>
      <w:lvlJc w:val="left"/>
      <w:pPr>
        <w:tabs>
          <w:tab w:val="num" w:pos="780"/>
        </w:tabs>
        <w:ind w:left="780" w:hanging="36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5">
    <w:nsid w:val="00000010"/>
    <w:multiLevelType w:val="multilevel"/>
    <w:tmpl w:val="00000010"/>
    <w:lvl w:ilvl="0">
      <w:start w:val="1"/>
      <w:numFmt w:val="japaneseCounting"/>
      <w:lvlText w:val="第%1节"/>
      <w:lvlJc w:val="left"/>
      <w:pPr>
        <w:tabs>
          <w:tab w:val="num" w:pos="960"/>
        </w:tabs>
        <w:ind w:left="960" w:hanging="9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nsid w:val="03157C4C"/>
    <w:multiLevelType w:val="singleLevel"/>
    <w:tmpl w:val="BB24C2C4"/>
    <w:lvl w:ilvl="0">
      <w:start w:val="1"/>
      <w:numFmt w:val="decimal"/>
      <w:pStyle w:val="a"/>
      <w:lvlText w:val="%1."/>
      <w:lvlJc w:val="left"/>
      <w:pPr>
        <w:tabs>
          <w:tab w:val="num" w:pos="425"/>
        </w:tabs>
        <w:ind w:left="425" w:hanging="425"/>
      </w:pPr>
      <w:rPr>
        <w:rFonts w:ascii="楷体_GB2312" w:eastAsia="楷体_GB2312" w:hint="eastAsia"/>
        <w:b/>
        <w:i w:val="0"/>
        <w:sz w:val="28"/>
      </w:rPr>
    </w:lvl>
  </w:abstractNum>
  <w:abstractNum w:abstractNumId="7">
    <w:nsid w:val="036B5F9C"/>
    <w:multiLevelType w:val="hybridMultilevel"/>
    <w:tmpl w:val="8E5847E6"/>
    <w:lvl w:ilvl="0" w:tplc="C0D66198">
      <w:start w:val="1"/>
      <w:numFmt w:val="upperLetter"/>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8">
    <w:nsid w:val="06F168EA"/>
    <w:multiLevelType w:val="hybridMultilevel"/>
    <w:tmpl w:val="1296656C"/>
    <w:lvl w:ilvl="0" w:tplc="979E2A0A">
      <w:start w:val="1"/>
      <w:numFmt w:val="decimal"/>
      <w:lvlText w:val="（%1）"/>
      <w:lvlJc w:val="left"/>
      <w:pPr>
        <w:tabs>
          <w:tab w:val="num" w:pos="730"/>
        </w:tabs>
        <w:ind w:left="730" w:hanging="720"/>
      </w:pPr>
      <w:rPr>
        <w:rFonts w:ascii="Times New Roman" w:hAnsi="Times New Roman" w:hint="eastAsia"/>
      </w:rPr>
    </w:lvl>
    <w:lvl w:ilvl="1" w:tplc="04090019" w:tentative="1">
      <w:start w:val="1"/>
      <w:numFmt w:val="lowerLetter"/>
      <w:lvlText w:val="%2)"/>
      <w:lvlJc w:val="left"/>
      <w:pPr>
        <w:tabs>
          <w:tab w:val="num" w:pos="850"/>
        </w:tabs>
        <w:ind w:left="850" w:hanging="420"/>
      </w:pPr>
    </w:lvl>
    <w:lvl w:ilvl="2" w:tplc="0409001B" w:tentative="1">
      <w:start w:val="1"/>
      <w:numFmt w:val="lowerRoman"/>
      <w:lvlText w:val="%3."/>
      <w:lvlJc w:val="right"/>
      <w:pPr>
        <w:tabs>
          <w:tab w:val="num" w:pos="1270"/>
        </w:tabs>
        <w:ind w:left="1270" w:hanging="420"/>
      </w:pPr>
    </w:lvl>
    <w:lvl w:ilvl="3" w:tplc="0409000F" w:tentative="1">
      <w:start w:val="1"/>
      <w:numFmt w:val="decimal"/>
      <w:lvlText w:val="%4."/>
      <w:lvlJc w:val="left"/>
      <w:pPr>
        <w:tabs>
          <w:tab w:val="num" w:pos="1690"/>
        </w:tabs>
        <w:ind w:left="1690" w:hanging="420"/>
      </w:pPr>
    </w:lvl>
    <w:lvl w:ilvl="4" w:tplc="04090019" w:tentative="1">
      <w:start w:val="1"/>
      <w:numFmt w:val="lowerLetter"/>
      <w:lvlText w:val="%5)"/>
      <w:lvlJc w:val="left"/>
      <w:pPr>
        <w:tabs>
          <w:tab w:val="num" w:pos="2110"/>
        </w:tabs>
        <w:ind w:left="2110" w:hanging="420"/>
      </w:pPr>
    </w:lvl>
    <w:lvl w:ilvl="5" w:tplc="0409001B" w:tentative="1">
      <w:start w:val="1"/>
      <w:numFmt w:val="lowerRoman"/>
      <w:lvlText w:val="%6."/>
      <w:lvlJc w:val="right"/>
      <w:pPr>
        <w:tabs>
          <w:tab w:val="num" w:pos="2530"/>
        </w:tabs>
        <w:ind w:left="2530" w:hanging="420"/>
      </w:pPr>
    </w:lvl>
    <w:lvl w:ilvl="6" w:tplc="0409000F" w:tentative="1">
      <w:start w:val="1"/>
      <w:numFmt w:val="decimal"/>
      <w:lvlText w:val="%7."/>
      <w:lvlJc w:val="left"/>
      <w:pPr>
        <w:tabs>
          <w:tab w:val="num" w:pos="2950"/>
        </w:tabs>
        <w:ind w:left="2950" w:hanging="420"/>
      </w:pPr>
    </w:lvl>
    <w:lvl w:ilvl="7" w:tplc="04090019" w:tentative="1">
      <w:start w:val="1"/>
      <w:numFmt w:val="lowerLetter"/>
      <w:lvlText w:val="%8)"/>
      <w:lvlJc w:val="left"/>
      <w:pPr>
        <w:tabs>
          <w:tab w:val="num" w:pos="3370"/>
        </w:tabs>
        <w:ind w:left="3370" w:hanging="420"/>
      </w:pPr>
    </w:lvl>
    <w:lvl w:ilvl="8" w:tplc="0409001B" w:tentative="1">
      <w:start w:val="1"/>
      <w:numFmt w:val="lowerRoman"/>
      <w:lvlText w:val="%9."/>
      <w:lvlJc w:val="right"/>
      <w:pPr>
        <w:tabs>
          <w:tab w:val="num" w:pos="3790"/>
        </w:tabs>
        <w:ind w:left="3790" w:hanging="420"/>
      </w:pPr>
    </w:lvl>
  </w:abstractNum>
  <w:abstractNum w:abstractNumId="9">
    <w:nsid w:val="0C8577C3"/>
    <w:multiLevelType w:val="hybridMultilevel"/>
    <w:tmpl w:val="BE402100"/>
    <w:lvl w:ilvl="0" w:tplc="19C2763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0F531211"/>
    <w:multiLevelType w:val="hybridMultilevel"/>
    <w:tmpl w:val="EECA5766"/>
    <w:lvl w:ilvl="0" w:tplc="F3FCAE44">
      <w:start w:val="1"/>
      <w:numFmt w:val="decimalEnclosedCircle"/>
      <w:lvlText w:val="%1"/>
      <w:lvlJc w:val="left"/>
      <w:pPr>
        <w:tabs>
          <w:tab w:val="num" w:pos="360"/>
        </w:tabs>
        <w:ind w:left="360" w:hanging="360"/>
      </w:pPr>
      <w:rPr>
        <w:rFonts w:ascii="宋体" w:hAnsi="宋体"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1837F8B"/>
    <w:multiLevelType w:val="hybridMultilevel"/>
    <w:tmpl w:val="D5F80A38"/>
    <w:lvl w:ilvl="0" w:tplc="A7E20D8A">
      <w:start w:val="1"/>
      <w:numFmt w:val="decimal"/>
      <w:lvlText w:val="%1、"/>
      <w:lvlJc w:val="left"/>
      <w:pPr>
        <w:tabs>
          <w:tab w:val="num" w:pos="1425"/>
        </w:tabs>
        <w:ind w:left="1425" w:hanging="360"/>
      </w:pPr>
      <w:rPr>
        <w:rFonts w:hint="default"/>
      </w:rPr>
    </w:lvl>
    <w:lvl w:ilvl="1" w:tplc="42C63974">
      <w:start w:val="1"/>
      <w:numFmt w:val="decimal"/>
      <w:lvlText w:val="（%2）"/>
      <w:lvlJc w:val="left"/>
      <w:pPr>
        <w:tabs>
          <w:tab w:val="num" w:pos="2205"/>
        </w:tabs>
        <w:ind w:left="2205" w:hanging="720"/>
      </w:pPr>
      <w:rPr>
        <w:rFonts w:hint="default"/>
      </w:rPr>
    </w:lvl>
    <w:lvl w:ilvl="2" w:tplc="0409001B" w:tentative="1">
      <w:start w:val="1"/>
      <w:numFmt w:val="lowerRoman"/>
      <w:lvlText w:val="%3."/>
      <w:lvlJc w:val="right"/>
      <w:pPr>
        <w:tabs>
          <w:tab w:val="num" w:pos="2325"/>
        </w:tabs>
        <w:ind w:left="2325" w:hanging="420"/>
      </w:pPr>
    </w:lvl>
    <w:lvl w:ilvl="3" w:tplc="0409000F" w:tentative="1">
      <w:start w:val="1"/>
      <w:numFmt w:val="decimal"/>
      <w:lvlText w:val="%4."/>
      <w:lvlJc w:val="left"/>
      <w:pPr>
        <w:tabs>
          <w:tab w:val="num" w:pos="2745"/>
        </w:tabs>
        <w:ind w:left="2745" w:hanging="420"/>
      </w:pPr>
    </w:lvl>
    <w:lvl w:ilvl="4" w:tplc="04090019" w:tentative="1">
      <w:start w:val="1"/>
      <w:numFmt w:val="lowerLetter"/>
      <w:lvlText w:val="%5)"/>
      <w:lvlJc w:val="left"/>
      <w:pPr>
        <w:tabs>
          <w:tab w:val="num" w:pos="3165"/>
        </w:tabs>
        <w:ind w:left="3165" w:hanging="420"/>
      </w:pPr>
    </w:lvl>
    <w:lvl w:ilvl="5" w:tplc="0409001B" w:tentative="1">
      <w:start w:val="1"/>
      <w:numFmt w:val="lowerRoman"/>
      <w:lvlText w:val="%6."/>
      <w:lvlJc w:val="right"/>
      <w:pPr>
        <w:tabs>
          <w:tab w:val="num" w:pos="3585"/>
        </w:tabs>
        <w:ind w:left="3585" w:hanging="420"/>
      </w:pPr>
    </w:lvl>
    <w:lvl w:ilvl="6" w:tplc="0409000F" w:tentative="1">
      <w:start w:val="1"/>
      <w:numFmt w:val="decimal"/>
      <w:lvlText w:val="%7."/>
      <w:lvlJc w:val="left"/>
      <w:pPr>
        <w:tabs>
          <w:tab w:val="num" w:pos="4005"/>
        </w:tabs>
        <w:ind w:left="4005" w:hanging="420"/>
      </w:pPr>
    </w:lvl>
    <w:lvl w:ilvl="7" w:tplc="04090019" w:tentative="1">
      <w:start w:val="1"/>
      <w:numFmt w:val="lowerLetter"/>
      <w:lvlText w:val="%8)"/>
      <w:lvlJc w:val="left"/>
      <w:pPr>
        <w:tabs>
          <w:tab w:val="num" w:pos="4425"/>
        </w:tabs>
        <w:ind w:left="4425" w:hanging="420"/>
      </w:pPr>
    </w:lvl>
    <w:lvl w:ilvl="8" w:tplc="0409001B" w:tentative="1">
      <w:start w:val="1"/>
      <w:numFmt w:val="lowerRoman"/>
      <w:lvlText w:val="%9."/>
      <w:lvlJc w:val="right"/>
      <w:pPr>
        <w:tabs>
          <w:tab w:val="num" w:pos="4845"/>
        </w:tabs>
        <w:ind w:left="4845" w:hanging="420"/>
      </w:pPr>
    </w:lvl>
  </w:abstractNum>
  <w:abstractNum w:abstractNumId="12">
    <w:nsid w:val="12383187"/>
    <w:multiLevelType w:val="hybridMultilevel"/>
    <w:tmpl w:val="67DE50D2"/>
    <w:lvl w:ilvl="0" w:tplc="46128E8E">
      <w:start w:val="1"/>
      <w:numFmt w:val="japaneseCounting"/>
      <w:lvlText w:val="%1天，"/>
      <w:lvlJc w:val="left"/>
      <w:pPr>
        <w:tabs>
          <w:tab w:val="num" w:pos="1079"/>
        </w:tabs>
        <w:ind w:left="1079" w:hanging="720"/>
      </w:pPr>
      <w:rPr>
        <w:rFonts w:hint="eastAsia"/>
      </w:rPr>
    </w:lvl>
    <w:lvl w:ilvl="1" w:tplc="04090019" w:tentative="1">
      <w:start w:val="1"/>
      <w:numFmt w:val="lowerLetter"/>
      <w:lvlText w:val="%2)"/>
      <w:lvlJc w:val="left"/>
      <w:pPr>
        <w:tabs>
          <w:tab w:val="num" w:pos="1199"/>
        </w:tabs>
        <w:ind w:left="1199" w:hanging="420"/>
      </w:pPr>
    </w:lvl>
    <w:lvl w:ilvl="2" w:tplc="0409001B" w:tentative="1">
      <w:start w:val="1"/>
      <w:numFmt w:val="lowerRoman"/>
      <w:lvlText w:val="%3."/>
      <w:lvlJc w:val="right"/>
      <w:pPr>
        <w:tabs>
          <w:tab w:val="num" w:pos="1619"/>
        </w:tabs>
        <w:ind w:left="1619" w:hanging="420"/>
      </w:pPr>
    </w:lvl>
    <w:lvl w:ilvl="3" w:tplc="0409000F" w:tentative="1">
      <w:start w:val="1"/>
      <w:numFmt w:val="decimal"/>
      <w:lvlText w:val="%4."/>
      <w:lvlJc w:val="left"/>
      <w:pPr>
        <w:tabs>
          <w:tab w:val="num" w:pos="2039"/>
        </w:tabs>
        <w:ind w:left="2039" w:hanging="420"/>
      </w:pPr>
    </w:lvl>
    <w:lvl w:ilvl="4" w:tplc="04090019" w:tentative="1">
      <w:start w:val="1"/>
      <w:numFmt w:val="lowerLetter"/>
      <w:lvlText w:val="%5)"/>
      <w:lvlJc w:val="left"/>
      <w:pPr>
        <w:tabs>
          <w:tab w:val="num" w:pos="2459"/>
        </w:tabs>
        <w:ind w:left="2459" w:hanging="420"/>
      </w:pPr>
    </w:lvl>
    <w:lvl w:ilvl="5" w:tplc="0409001B" w:tentative="1">
      <w:start w:val="1"/>
      <w:numFmt w:val="lowerRoman"/>
      <w:lvlText w:val="%6."/>
      <w:lvlJc w:val="right"/>
      <w:pPr>
        <w:tabs>
          <w:tab w:val="num" w:pos="2879"/>
        </w:tabs>
        <w:ind w:left="2879" w:hanging="420"/>
      </w:pPr>
    </w:lvl>
    <w:lvl w:ilvl="6" w:tplc="0409000F" w:tentative="1">
      <w:start w:val="1"/>
      <w:numFmt w:val="decimal"/>
      <w:lvlText w:val="%7."/>
      <w:lvlJc w:val="left"/>
      <w:pPr>
        <w:tabs>
          <w:tab w:val="num" w:pos="3299"/>
        </w:tabs>
        <w:ind w:left="3299" w:hanging="420"/>
      </w:pPr>
    </w:lvl>
    <w:lvl w:ilvl="7" w:tplc="04090019" w:tentative="1">
      <w:start w:val="1"/>
      <w:numFmt w:val="lowerLetter"/>
      <w:lvlText w:val="%8)"/>
      <w:lvlJc w:val="left"/>
      <w:pPr>
        <w:tabs>
          <w:tab w:val="num" w:pos="3719"/>
        </w:tabs>
        <w:ind w:left="3719" w:hanging="420"/>
      </w:pPr>
    </w:lvl>
    <w:lvl w:ilvl="8" w:tplc="0409001B" w:tentative="1">
      <w:start w:val="1"/>
      <w:numFmt w:val="lowerRoman"/>
      <w:lvlText w:val="%9."/>
      <w:lvlJc w:val="right"/>
      <w:pPr>
        <w:tabs>
          <w:tab w:val="num" w:pos="4139"/>
        </w:tabs>
        <w:ind w:left="4139" w:hanging="420"/>
      </w:pPr>
    </w:lvl>
  </w:abstractNum>
  <w:abstractNum w:abstractNumId="13">
    <w:nsid w:val="12EF1AE4"/>
    <w:multiLevelType w:val="hybridMultilevel"/>
    <w:tmpl w:val="EB689500"/>
    <w:lvl w:ilvl="0" w:tplc="02B64CFC">
      <w:start w:val="1"/>
      <w:numFmt w:val="decimal"/>
      <w:lvlText w:val="%1．"/>
      <w:lvlJc w:val="left"/>
      <w:pPr>
        <w:tabs>
          <w:tab w:val="num" w:pos="360"/>
        </w:tabs>
        <w:ind w:left="360" w:hanging="360"/>
      </w:pPr>
      <w:rPr>
        <w:rFonts w:ascii="Times New Roman" w:hAnsi="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14F94977"/>
    <w:multiLevelType w:val="hybridMultilevel"/>
    <w:tmpl w:val="D73252F6"/>
    <w:lvl w:ilvl="0" w:tplc="DE00448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1A1B334B"/>
    <w:multiLevelType w:val="hybridMultilevel"/>
    <w:tmpl w:val="DCC4D0DC"/>
    <w:lvl w:ilvl="0" w:tplc="A9F49B3C">
      <w:start w:val="1"/>
      <w:numFmt w:val="japaneseCounting"/>
      <w:lvlText w:val="%1、"/>
      <w:lvlJc w:val="left"/>
      <w:pPr>
        <w:tabs>
          <w:tab w:val="num" w:pos="780"/>
        </w:tabs>
        <w:ind w:left="780" w:hanging="390"/>
      </w:pPr>
      <w:rPr>
        <w:rFonts w:hint="eastAsia"/>
      </w:rPr>
    </w:lvl>
    <w:lvl w:ilvl="1" w:tplc="04090019" w:tentative="1">
      <w:start w:val="1"/>
      <w:numFmt w:val="lowerLetter"/>
      <w:lvlText w:val="%2)"/>
      <w:lvlJc w:val="left"/>
      <w:pPr>
        <w:tabs>
          <w:tab w:val="num" w:pos="1230"/>
        </w:tabs>
        <w:ind w:left="1230" w:hanging="420"/>
      </w:pPr>
    </w:lvl>
    <w:lvl w:ilvl="2" w:tplc="0409001B" w:tentative="1">
      <w:start w:val="1"/>
      <w:numFmt w:val="lowerRoman"/>
      <w:lvlText w:val="%3."/>
      <w:lvlJc w:val="right"/>
      <w:pPr>
        <w:tabs>
          <w:tab w:val="num" w:pos="1650"/>
        </w:tabs>
        <w:ind w:left="1650" w:hanging="420"/>
      </w:pPr>
    </w:lvl>
    <w:lvl w:ilvl="3" w:tplc="0409000F" w:tentative="1">
      <w:start w:val="1"/>
      <w:numFmt w:val="decimal"/>
      <w:lvlText w:val="%4."/>
      <w:lvlJc w:val="left"/>
      <w:pPr>
        <w:tabs>
          <w:tab w:val="num" w:pos="2070"/>
        </w:tabs>
        <w:ind w:left="2070" w:hanging="420"/>
      </w:pPr>
    </w:lvl>
    <w:lvl w:ilvl="4" w:tplc="04090019" w:tentative="1">
      <w:start w:val="1"/>
      <w:numFmt w:val="lowerLetter"/>
      <w:lvlText w:val="%5)"/>
      <w:lvlJc w:val="left"/>
      <w:pPr>
        <w:tabs>
          <w:tab w:val="num" w:pos="2490"/>
        </w:tabs>
        <w:ind w:left="2490" w:hanging="420"/>
      </w:pPr>
    </w:lvl>
    <w:lvl w:ilvl="5" w:tplc="0409001B" w:tentative="1">
      <w:start w:val="1"/>
      <w:numFmt w:val="lowerRoman"/>
      <w:lvlText w:val="%6."/>
      <w:lvlJc w:val="right"/>
      <w:pPr>
        <w:tabs>
          <w:tab w:val="num" w:pos="2910"/>
        </w:tabs>
        <w:ind w:left="2910" w:hanging="420"/>
      </w:pPr>
    </w:lvl>
    <w:lvl w:ilvl="6" w:tplc="0409000F" w:tentative="1">
      <w:start w:val="1"/>
      <w:numFmt w:val="decimal"/>
      <w:lvlText w:val="%7."/>
      <w:lvlJc w:val="left"/>
      <w:pPr>
        <w:tabs>
          <w:tab w:val="num" w:pos="3330"/>
        </w:tabs>
        <w:ind w:left="3330" w:hanging="420"/>
      </w:pPr>
    </w:lvl>
    <w:lvl w:ilvl="7" w:tplc="04090019" w:tentative="1">
      <w:start w:val="1"/>
      <w:numFmt w:val="lowerLetter"/>
      <w:lvlText w:val="%8)"/>
      <w:lvlJc w:val="left"/>
      <w:pPr>
        <w:tabs>
          <w:tab w:val="num" w:pos="3750"/>
        </w:tabs>
        <w:ind w:left="3750" w:hanging="420"/>
      </w:pPr>
    </w:lvl>
    <w:lvl w:ilvl="8" w:tplc="0409001B" w:tentative="1">
      <w:start w:val="1"/>
      <w:numFmt w:val="lowerRoman"/>
      <w:lvlText w:val="%9."/>
      <w:lvlJc w:val="right"/>
      <w:pPr>
        <w:tabs>
          <w:tab w:val="num" w:pos="4170"/>
        </w:tabs>
        <w:ind w:left="4170" w:hanging="420"/>
      </w:pPr>
    </w:lvl>
  </w:abstractNum>
  <w:abstractNum w:abstractNumId="16">
    <w:nsid w:val="1AA55F5B"/>
    <w:multiLevelType w:val="hybridMultilevel"/>
    <w:tmpl w:val="0C94DFE8"/>
    <w:lvl w:ilvl="0" w:tplc="266EA4DC">
      <w:start w:val="3"/>
      <w:numFmt w:val="japaneseCounting"/>
      <w:lvlText w:val="%1、"/>
      <w:lvlJc w:val="left"/>
      <w:pPr>
        <w:tabs>
          <w:tab w:val="num" w:pos="430"/>
        </w:tabs>
        <w:ind w:left="430" w:hanging="420"/>
      </w:pPr>
      <w:rPr>
        <w:rFonts w:hint="eastAsia"/>
      </w:rPr>
    </w:lvl>
    <w:lvl w:ilvl="1" w:tplc="04090019" w:tentative="1">
      <w:start w:val="1"/>
      <w:numFmt w:val="lowerLetter"/>
      <w:lvlText w:val="%2)"/>
      <w:lvlJc w:val="left"/>
      <w:pPr>
        <w:tabs>
          <w:tab w:val="num" w:pos="850"/>
        </w:tabs>
        <w:ind w:left="850" w:hanging="420"/>
      </w:pPr>
    </w:lvl>
    <w:lvl w:ilvl="2" w:tplc="0409001B" w:tentative="1">
      <w:start w:val="1"/>
      <w:numFmt w:val="lowerRoman"/>
      <w:lvlText w:val="%3."/>
      <w:lvlJc w:val="right"/>
      <w:pPr>
        <w:tabs>
          <w:tab w:val="num" w:pos="1270"/>
        </w:tabs>
        <w:ind w:left="1270" w:hanging="420"/>
      </w:pPr>
    </w:lvl>
    <w:lvl w:ilvl="3" w:tplc="0409000F" w:tentative="1">
      <w:start w:val="1"/>
      <w:numFmt w:val="decimal"/>
      <w:lvlText w:val="%4."/>
      <w:lvlJc w:val="left"/>
      <w:pPr>
        <w:tabs>
          <w:tab w:val="num" w:pos="1690"/>
        </w:tabs>
        <w:ind w:left="1690" w:hanging="420"/>
      </w:pPr>
    </w:lvl>
    <w:lvl w:ilvl="4" w:tplc="04090019" w:tentative="1">
      <w:start w:val="1"/>
      <w:numFmt w:val="lowerLetter"/>
      <w:lvlText w:val="%5)"/>
      <w:lvlJc w:val="left"/>
      <w:pPr>
        <w:tabs>
          <w:tab w:val="num" w:pos="2110"/>
        </w:tabs>
        <w:ind w:left="2110" w:hanging="420"/>
      </w:pPr>
    </w:lvl>
    <w:lvl w:ilvl="5" w:tplc="0409001B" w:tentative="1">
      <w:start w:val="1"/>
      <w:numFmt w:val="lowerRoman"/>
      <w:lvlText w:val="%6."/>
      <w:lvlJc w:val="right"/>
      <w:pPr>
        <w:tabs>
          <w:tab w:val="num" w:pos="2530"/>
        </w:tabs>
        <w:ind w:left="2530" w:hanging="420"/>
      </w:pPr>
    </w:lvl>
    <w:lvl w:ilvl="6" w:tplc="0409000F" w:tentative="1">
      <w:start w:val="1"/>
      <w:numFmt w:val="decimal"/>
      <w:lvlText w:val="%7."/>
      <w:lvlJc w:val="left"/>
      <w:pPr>
        <w:tabs>
          <w:tab w:val="num" w:pos="2950"/>
        </w:tabs>
        <w:ind w:left="2950" w:hanging="420"/>
      </w:pPr>
    </w:lvl>
    <w:lvl w:ilvl="7" w:tplc="04090019" w:tentative="1">
      <w:start w:val="1"/>
      <w:numFmt w:val="lowerLetter"/>
      <w:lvlText w:val="%8)"/>
      <w:lvlJc w:val="left"/>
      <w:pPr>
        <w:tabs>
          <w:tab w:val="num" w:pos="3370"/>
        </w:tabs>
        <w:ind w:left="3370" w:hanging="420"/>
      </w:pPr>
    </w:lvl>
    <w:lvl w:ilvl="8" w:tplc="0409001B" w:tentative="1">
      <w:start w:val="1"/>
      <w:numFmt w:val="lowerRoman"/>
      <w:lvlText w:val="%9."/>
      <w:lvlJc w:val="right"/>
      <w:pPr>
        <w:tabs>
          <w:tab w:val="num" w:pos="3790"/>
        </w:tabs>
        <w:ind w:left="3790" w:hanging="420"/>
      </w:pPr>
    </w:lvl>
  </w:abstractNum>
  <w:abstractNum w:abstractNumId="17">
    <w:nsid w:val="1C006B7E"/>
    <w:multiLevelType w:val="hybridMultilevel"/>
    <w:tmpl w:val="76EA83EC"/>
    <w:lvl w:ilvl="0" w:tplc="B6324D00">
      <w:start w:val="1"/>
      <w:numFmt w:val="upperLetter"/>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1C1B013A"/>
    <w:multiLevelType w:val="hybridMultilevel"/>
    <w:tmpl w:val="24E83BBC"/>
    <w:lvl w:ilvl="0" w:tplc="6FA6BD84">
      <w:start w:val="1"/>
      <w:numFmt w:val="decimalEnclosedCircle"/>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1F5E13A1"/>
    <w:multiLevelType w:val="hybridMultilevel"/>
    <w:tmpl w:val="E6944F88"/>
    <w:lvl w:ilvl="0" w:tplc="28861564">
      <w:start w:val="1"/>
      <w:numFmt w:val="upperLetter"/>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2DDC0E5F"/>
    <w:multiLevelType w:val="hybridMultilevel"/>
    <w:tmpl w:val="75ACA6B0"/>
    <w:lvl w:ilvl="0" w:tplc="A79E082A">
      <w:start w:val="1"/>
      <w:numFmt w:val="decimal"/>
      <w:lvlText w:val="%1、"/>
      <w:lvlJc w:val="left"/>
      <w:pPr>
        <w:tabs>
          <w:tab w:val="num" w:pos="1425"/>
        </w:tabs>
        <w:ind w:left="1425" w:hanging="360"/>
      </w:pPr>
      <w:rPr>
        <w:rFonts w:hint="default"/>
      </w:rPr>
    </w:lvl>
    <w:lvl w:ilvl="1" w:tplc="04090019" w:tentative="1">
      <w:start w:val="1"/>
      <w:numFmt w:val="lowerLetter"/>
      <w:lvlText w:val="%2)"/>
      <w:lvlJc w:val="left"/>
      <w:pPr>
        <w:tabs>
          <w:tab w:val="num" w:pos="1905"/>
        </w:tabs>
        <w:ind w:left="1905" w:hanging="420"/>
      </w:pPr>
    </w:lvl>
    <w:lvl w:ilvl="2" w:tplc="0409001B" w:tentative="1">
      <w:start w:val="1"/>
      <w:numFmt w:val="lowerRoman"/>
      <w:lvlText w:val="%3."/>
      <w:lvlJc w:val="right"/>
      <w:pPr>
        <w:tabs>
          <w:tab w:val="num" w:pos="2325"/>
        </w:tabs>
        <w:ind w:left="2325" w:hanging="420"/>
      </w:pPr>
    </w:lvl>
    <w:lvl w:ilvl="3" w:tplc="0409000F" w:tentative="1">
      <w:start w:val="1"/>
      <w:numFmt w:val="decimal"/>
      <w:lvlText w:val="%4."/>
      <w:lvlJc w:val="left"/>
      <w:pPr>
        <w:tabs>
          <w:tab w:val="num" w:pos="2745"/>
        </w:tabs>
        <w:ind w:left="2745" w:hanging="420"/>
      </w:pPr>
    </w:lvl>
    <w:lvl w:ilvl="4" w:tplc="04090019" w:tentative="1">
      <w:start w:val="1"/>
      <w:numFmt w:val="lowerLetter"/>
      <w:lvlText w:val="%5)"/>
      <w:lvlJc w:val="left"/>
      <w:pPr>
        <w:tabs>
          <w:tab w:val="num" w:pos="3165"/>
        </w:tabs>
        <w:ind w:left="3165" w:hanging="420"/>
      </w:pPr>
    </w:lvl>
    <w:lvl w:ilvl="5" w:tplc="0409001B" w:tentative="1">
      <w:start w:val="1"/>
      <w:numFmt w:val="lowerRoman"/>
      <w:lvlText w:val="%6."/>
      <w:lvlJc w:val="right"/>
      <w:pPr>
        <w:tabs>
          <w:tab w:val="num" w:pos="3585"/>
        </w:tabs>
        <w:ind w:left="3585" w:hanging="420"/>
      </w:pPr>
    </w:lvl>
    <w:lvl w:ilvl="6" w:tplc="0409000F" w:tentative="1">
      <w:start w:val="1"/>
      <w:numFmt w:val="decimal"/>
      <w:lvlText w:val="%7."/>
      <w:lvlJc w:val="left"/>
      <w:pPr>
        <w:tabs>
          <w:tab w:val="num" w:pos="4005"/>
        </w:tabs>
        <w:ind w:left="4005" w:hanging="420"/>
      </w:pPr>
    </w:lvl>
    <w:lvl w:ilvl="7" w:tplc="04090019" w:tentative="1">
      <w:start w:val="1"/>
      <w:numFmt w:val="lowerLetter"/>
      <w:lvlText w:val="%8)"/>
      <w:lvlJc w:val="left"/>
      <w:pPr>
        <w:tabs>
          <w:tab w:val="num" w:pos="4425"/>
        </w:tabs>
        <w:ind w:left="4425" w:hanging="420"/>
      </w:pPr>
    </w:lvl>
    <w:lvl w:ilvl="8" w:tplc="0409001B" w:tentative="1">
      <w:start w:val="1"/>
      <w:numFmt w:val="lowerRoman"/>
      <w:lvlText w:val="%9."/>
      <w:lvlJc w:val="right"/>
      <w:pPr>
        <w:tabs>
          <w:tab w:val="num" w:pos="4845"/>
        </w:tabs>
        <w:ind w:left="4845" w:hanging="420"/>
      </w:pPr>
    </w:lvl>
  </w:abstractNum>
  <w:abstractNum w:abstractNumId="21">
    <w:nsid w:val="309743ED"/>
    <w:multiLevelType w:val="hybridMultilevel"/>
    <w:tmpl w:val="27BE2CD8"/>
    <w:lvl w:ilvl="0" w:tplc="4600F47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30EB5BCC"/>
    <w:multiLevelType w:val="hybridMultilevel"/>
    <w:tmpl w:val="4ABEE5B6"/>
    <w:lvl w:ilvl="0" w:tplc="7B667A24">
      <w:start w:val="1"/>
      <w:numFmt w:val="upperLetter"/>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3">
    <w:nsid w:val="357D3D95"/>
    <w:multiLevelType w:val="hybridMultilevel"/>
    <w:tmpl w:val="F6B87F2C"/>
    <w:lvl w:ilvl="0" w:tplc="7E9460B8">
      <w:start w:val="1"/>
      <w:numFmt w:val="upperLetter"/>
      <w:lvlText w:val="%1、"/>
      <w:lvlJc w:val="left"/>
      <w:pPr>
        <w:tabs>
          <w:tab w:val="num" w:pos="795"/>
        </w:tabs>
        <w:ind w:left="795" w:hanging="360"/>
      </w:pPr>
      <w:rPr>
        <w:rFonts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24">
    <w:nsid w:val="37BF61FD"/>
    <w:multiLevelType w:val="hybridMultilevel"/>
    <w:tmpl w:val="2D44E798"/>
    <w:lvl w:ilvl="0" w:tplc="A32C7760">
      <w:start w:val="1"/>
      <w:numFmt w:val="japaneseCounting"/>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3C140D3F"/>
    <w:multiLevelType w:val="hybridMultilevel"/>
    <w:tmpl w:val="7E529DCA"/>
    <w:lvl w:ilvl="0" w:tplc="66BE0D24">
      <w:start w:val="1"/>
      <w:numFmt w:val="upperLetter"/>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3C4D1586"/>
    <w:multiLevelType w:val="hybridMultilevel"/>
    <w:tmpl w:val="9BFA72CA"/>
    <w:lvl w:ilvl="0" w:tplc="9DA43F94">
      <w:start w:val="1"/>
      <w:numFmt w:val="upperLetter"/>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402227BF"/>
    <w:multiLevelType w:val="hybridMultilevel"/>
    <w:tmpl w:val="3F364B6C"/>
    <w:lvl w:ilvl="0" w:tplc="8B826A2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41D84121"/>
    <w:multiLevelType w:val="hybridMultilevel"/>
    <w:tmpl w:val="1B8C22DA"/>
    <w:lvl w:ilvl="0" w:tplc="7A2C56D6">
      <w:start w:val="22"/>
      <w:numFmt w:val="decimal"/>
      <w:lvlText w:val="%1."/>
      <w:lvlJc w:val="left"/>
      <w:pPr>
        <w:tabs>
          <w:tab w:val="num" w:pos="495"/>
        </w:tabs>
        <w:ind w:left="495" w:hanging="495"/>
      </w:pPr>
      <w:rPr>
        <w:rFonts w:hint="default"/>
      </w:rPr>
    </w:lvl>
    <w:lvl w:ilvl="1" w:tplc="84A0577C">
      <w:start w:val="1"/>
      <w:numFmt w:val="decimal"/>
      <w:lvlText w:val="（%2）"/>
      <w:lvlJc w:val="left"/>
      <w:pPr>
        <w:tabs>
          <w:tab w:val="num" w:pos="1140"/>
        </w:tabs>
        <w:ind w:left="1140" w:hanging="7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42463E67"/>
    <w:multiLevelType w:val="hybridMultilevel"/>
    <w:tmpl w:val="21E2319C"/>
    <w:lvl w:ilvl="0" w:tplc="04F6A28A">
      <w:start w:val="1"/>
      <w:numFmt w:val="japaneseCounting"/>
      <w:lvlText w:val="（%1）"/>
      <w:lvlJc w:val="left"/>
      <w:pPr>
        <w:tabs>
          <w:tab w:val="num" w:pos="1140"/>
        </w:tabs>
        <w:ind w:left="1140" w:hanging="72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0">
    <w:nsid w:val="489E1476"/>
    <w:multiLevelType w:val="singleLevel"/>
    <w:tmpl w:val="393402D0"/>
    <w:lvl w:ilvl="0">
      <w:start w:val="1"/>
      <w:numFmt w:val="decimal"/>
      <w:lvlText w:val="%1."/>
      <w:lvlJc w:val="left"/>
      <w:pPr>
        <w:tabs>
          <w:tab w:val="num" w:pos="408"/>
        </w:tabs>
        <w:ind w:left="408" w:hanging="408"/>
      </w:pPr>
      <w:rPr>
        <w:rFonts w:ascii="Courier New" w:hAnsi="Courier New" w:hint="default"/>
      </w:rPr>
    </w:lvl>
  </w:abstractNum>
  <w:abstractNum w:abstractNumId="31">
    <w:nsid w:val="4E53016E"/>
    <w:multiLevelType w:val="hybridMultilevel"/>
    <w:tmpl w:val="7504BACA"/>
    <w:lvl w:ilvl="0" w:tplc="49F22442">
      <w:start w:val="1"/>
      <w:numFmt w:val="decimalEnclosedCircle"/>
      <w:lvlText w:val="%1"/>
      <w:lvlJc w:val="left"/>
      <w:pPr>
        <w:tabs>
          <w:tab w:val="num" w:pos="358"/>
        </w:tabs>
        <w:ind w:left="358" w:hanging="360"/>
      </w:pPr>
      <w:rPr>
        <w:rFonts w:ascii="宋体" w:hAnsi="宋体" w:hint="default"/>
      </w:rPr>
    </w:lvl>
    <w:lvl w:ilvl="1" w:tplc="04090019" w:tentative="1">
      <w:start w:val="1"/>
      <w:numFmt w:val="lowerLetter"/>
      <w:lvlText w:val="%2)"/>
      <w:lvlJc w:val="left"/>
      <w:pPr>
        <w:tabs>
          <w:tab w:val="num" w:pos="838"/>
        </w:tabs>
        <w:ind w:left="838" w:hanging="420"/>
      </w:pPr>
    </w:lvl>
    <w:lvl w:ilvl="2" w:tplc="0409001B" w:tentative="1">
      <w:start w:val="1"/>
      <w:numFmt w:val="lowerRoman"/>
      <w:lvlText w:val="%3."/>
      <w:lvlJc w:val="right"/>
      <w:pPr>
        <w:tabs>
          <w:tab w:val="num" w:pos="1258"/>
        </w:tabs>
        <w:ind w:left="1258" w:hanging="420"/>
      </w:pPr>
    </w:lvl>
    <w:lvl w:ilvl="3" w:tplc="0409000F" w:tentative="1">
      <w:start w:val="1"/>
      <w:numFmt w:val="decimal"/>
      <w:lvlText w:val="%4."/>
      <w:lvlJc w:val="left"/>
      <w:pPr>
        <w:tabs>
          <w:tab w:val="num" w:pos="1678"/>
        </w:tabs>
        <w:ind w:left="1678" w:hanging="420"/>
      </w:pPr>
    </w:lvl>
    <w:lvl w:ilvl="4" w:tplc="04090019" w:tentative="1">
      <w:start w:val="1"/>
      <w:numFmt w:val="lowerLetter"/>
      <w:lvlText w:val="%5)"/>
      <w:lvlJc w:val="left"/>
      <w:pPr>
        <w:tabs>
          <w:tab w:val="num" w:pos="2098"/>
        </w:tabs>
        <w:ind w:left="2098" w:hanging="420"/>
      </w:pPr>
    </w:lvl>
    <w:lvl w:ilvl="5" w:tplc="0409001B" w:tentative="1">
      <w:start w:val="1"/>
      <w:numFmt w:val="lowerRoman"/>
      <w:lvlText w:val="%6."/>
      <w:lvlJc w:val="right"/>
      <w:pPr>
        <w:tabs>
          <w:tab w:val="num" w:pos="2518"/>
        </w:tabs>
        <w:ind w:left="2518" w:hanging="420"/>
      </w:pPr>
    </w:lvl>
    <w:lvl w:ilvl="6" w:tplc="0409000F" w:tentative="1">
      <w:start w:val="1"/>
      <w:numFmt w:val="decimal"/>
      <w:lvlText w:val="%7."/>
      <w:lvlJc w:val="left"/>
      <w:pPr>
        <w:tabs>
          <w:tab w:val="num" w:pos="2938"/>
        </w:tabs>
        <w:ind w:left="2938" w:hanging="420"/>
      </w:pPr>
    </w:lvl>
    <w:lvl w:ilvl="7" w:tplc="04090019" w:tentative="1">
      <w:start w:val="1"/>
      <w:numFmt w:val="lowerLetter"/>
      <w:lvlText w:val="%8)"/>
      <w:lvlJc w:val="left"/>
      <w:pPr>
        <w:tabs>
          <w:tab w:val="num" w:pos="3358"/>
        </w:tabs>
        <w:ind w:left="3358" w:hanging="420"/>
      </w:pPr>
    </w:lvl>
    <w:lvl w:ilvl="8" w:tplc="0409001B" w:tentative="1">
      <w:start w:val="1"/>
      <w:numFmt w:val="lowerRoman"/>
      <w:lvlText w:val="%9."/>
      <w:lvlJc w:val="right"/>
      <w:pPr>
        <w:tabs>
          <w:tab w:val="num" w:pos="3778"/>
        </w:tabs>
        <w:ind w:left="3778" w:hanging="420"/>
      </w:pPr>
    </w:lvl>
  </w:abstractNum>
  <w:abstractNum w:abstractNumId="32">
    <w:nsid w:val="590B54B4"/>
    <w:multiLevelType w:val="hybridMultilevel"/>
    <w:tmpl w:val="500C331C"/>
    <w:lvl w:ilvl="0" w:tplc="C50A91E4">
      <w:start w:val="1"/>
      <w:numFmt w:val="decimal"/>
      <w:lvlText w:val="%1."/>
      <w:lvlJc w:val="left"/>
      <w:pPr>
        <w:tabs>
          <w:tab w:val="num" w:pos="360"/>
        </w:tabs>
        <w:ind w:left="360" w:hanging="360"/>
      </w:pPr>
      <w:rPr>
        <w:rFonts w:hint="default"/>
        <w:sz w:val="2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nsid w:val="5E6B7815"/>
    <w:multiLevelType w:val="hybridMultilevel"/>
    <w:tmpl w:val="E0F0DB96"/>
    <w:lvl w:ilvl="0" w:tplc="43242F2A">
      <w:start w:val="1"/>
      <w:numFmt w:val="decimal"/>
      <w:lvlText w:val="（%1）"/>
      <w:lvlJc w:val="left"/>
      <w:pPr>
        <w:tabs>
          <w:tab w:val="num" w:pos="1050"/>
        </w:tabs>
        <w:ind w:left="105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6201168D"/>
    <w:multiLevelType w:val="hybridMultilevel"/>
    <w:tmpl w:val="34A27852"/>
    <w:lvl w:ilvl="0" w:tplc="083E7766">
      <w:start w:val="1"/>
      <w:numFmt w:val="decimal"/>
      <w:lvlText w:val="（%1）"/>
      <w:lvlJc w:val="left"/>
      <w:pPr>
        <w:tabs>
          <w:tab w:val="num" w:pos="1724"/>
        </w:tabs>
        <w:ind w:left="1724" w:hanging="720"/>
      </w:pPr>
      <w:rPr>
        <w:rFonts w:hint="default"/>
      </w:rPr>
    </w:lvl>
    <w:lvl w:ilvl="1" w:tplc="59BAABBE">
      <w:start w:val="2"/>
      <w:numFmt w:val="decimal"/>
      <w:lvlText w:val="%2、"/>
      <w:lvlJc w:val="left"/>
      <w:pPr>
        <w:tabs>
          <w:tab w:val="num" w:pos="1784"/>
        </w:tabs>
        <w:ind w:left="1784" w:hanging="360"/>
      </w:pPr>
      <w:rPr>
        <w:rFonts w:hint="default"/>
      </w:rPr>
    </w:lvl>
    <w:lvl w:ilvl="2" w:tplc="0409001B" w:tentative="1">
      <w:start w:val="1"/>
      <w:numFmt w:val="lowerRoman"/>
      <w:lvlText w:val="%3."/>
      <w:lvlJc w:val="right"/>
      <w:pPr>
        <w:tabs>
          <w:tab w:val="num" w:pos="2264"/>
        </w:tabs>
        <w:ind w:left="2264" w:hanging="420"/>
      </w:pPr>
    </w:lvl>
    <w:lvl w:ilvl="3" w:tplc="0409000F" w:tentative="1">
      <w:start w:val="1"/>
      <w:numFmt w:val="decimal"/>
      <w:lvlText w:val="%4."/>
      <w:lvlJc w:val="left"/>
      <w:pPr>
        <w:tabs>
          <w:tab w:val="num" w:pos="2684"/>
        </w:tabs>
        <w:ind w:left="2684" w:hanging="420"/>
      </w:pPr>
    </w:lvl>
    <w:lvl w:ilvl="4" w:tplc="04090019" w:tentative="1">
      <w:start w:val="1"/>
      <w:numFmt w:val="lowerLetter"/>
      <w:lvlText w:val="%5)"/>
      <w:lvlJc w:val="left"/>
      <w:pPr>
        <w:tabs>
          <w:tab w:val="num" w:pos="3104"/>
        </w:tabs>
        <w:ind w:left="3104" w:hanging="420"/>
      </w:pPr>
    </w:lvl>
    <w:lvl w:ilvl="5" w:tplc="0409001B" w:tentative="1">
      <w:start w:val="1"/>
      <w:numFmt w:val="lowerRoman"/>
      <w:lvlText w:val="%6."/>
      <w:lvlJc w:val="right"/>
      <w:pPr>
        <w:tabs>
          <w:tab w:val="num" w:pos="3524"/>
        </w:tabs>
        <w:ind w:left="3524" w:hanging="420"/>
      </w:pPr>
    </w:lvl>
    <w:lvl w:ilvl="6" w:tplc="0409000F" w:tentative="1">
      <w:start w:val="1"/>
      <w:numFmt w:val="decimal"/>
      <w:lvlText w:val="%7."/>
      <w:lvlJc w:val="left"/>
      <w:pPr>
        <w:tabs>
          <w:tab w:val="num" w:pos="3944"/>
        </w:tabs>
        <w:ind w:left="3944" w:hanging="420"/>
      </w:pPr>
    </w:lvl>
    <w:lvl w:ilvl="7" w:tplc="04090019" w:tentative="1">
      <w:start w:val="1"/>
      <w:numFmt w:val="lowerLetter"/>
      <w:lvlText w:val="%8)"/>
      <w:lvlJc w:val="left"/>
      <w:pPr>
        <w:tabs>
          <w:tab w:val="num" w:pos="4364"/>
        </w:tabs>
        <w:ind w:left="4364" w:hanging="420"/>
      </w:pPr>
    </w:lvl>
    <w:lvl w:ilvl="8" w:tplc="0409001B" w:tentative="1">
      <w:start w:val="1"/>
      <w:numFmt w:val="lowerRoman"/>
      <w:lvlText w:val="%9."/>
      <w:lvlJc w:val="right"/>
      <w:pPr>
        <w:tabs>
          <w:tab w:val="num" w:pos="4784"/>
        </w:tabs>
        <w:ind w:left="4784" w:hanging="420"/>
      </w:pPr>
    </w:lvl>
  </w:abstractNum>
  <w:abstractNum w:abstractNumId="35">
    <w:nsid w:val="656E0271"/>
    <w:multiLevelType w:val="hybridMultilevel"/>
    <w:tmpl w:val="BE9E5844"/>
    <w:lvl w:ilvl="0" w:tplc="57DACE94">
      <w:start w:val="1"/>
      <w:numFmt w:val="japaneseCounting"/>
      <w:lvlText w:val="%1、"/>
      <w:lvlJc w:val="left"/>
      <w:pPr>
        <w:tabs>
          <w:tab w:val="num" w:pos="840"/>
        </w:tabs>
        <w:ind w:left="840" w:hanging="42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6">
    <w:nsid w:val="65CD443D"/>
    <w:multiLevelType w:val="hybridMultilevel"/>
    <w:tmpl w:val="65C22568"/>
    <w:lvl w:ilvl="0" w:tplc="ED8228A4">
      <w:start w:val="1"/>
      <w:numFmt w:val="upperLetter"/>
      <w:lvlText w:val="%1、"/>
      <w:lvlJc w:val="left"/>
      <w:pPr>
        <w:tabs>
          <w:tab w:val="num" w:pos="360"/>
        </w:tabs>
        <w:ind w:left="360" w:hanging="360"/>
      </w:pPr>
      <w:rPr>
        <w:rFonts w:hint="eastAsia"/>
        <w:sz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nsid w:val="6ABF758C"/>
    <w:multiLevelType w:val="hybridMultilevel"/>
    <w:tmpl w:val="AB7C67DC"/>
    <w:lvl w:ilvl="0" w:tplc="0DFE1C14">
      <w:start w:val="1"/>
      <w:numFmt w:val="japaneseCounting"/>
      <w:lvlText w:val="%1、"/>
      <w:lvlJc w:val="left"/>
      <w:pPr>
        <w:tabs>
          <w:tab w:val="num" w:pos="1485"/>
        </w:tabs>
        <w:ind w:left="1485" w:hanging="420"/>
      </w:pPr>
      <w:rPr>
        <w:rFonts w:hint="default"/>
      </w:rPr>
    </w:lvl>
    <w:lvl w:ilvl="1" w:tplc="04090019" w:tentative="1">
      <w:start w:val="1"/>
      <w:numFmt w:val="lowerLetter"/>
      <w:lvlText w:val="%2)"/>
      <w:lvlJc w:val="left"/>
      <w:pPr>
        <w:tabs>
          <w:tab w:val="num" w:pos="1905"/>
        </w:tabs>
        <w:ind w:left="1905" w:hanging="420"/>
      </w:pPr>
    </w:lvl>
    <w:lvl w:ilvl="2" w:tplc="0409001B" w:tentative="1">
      <w:start w:val="1"/>
      <w:numFmt w:val="lowerRoman"/>
      <w:lvlText w:val="%3."/>
      <w:lvlJc w:val="right"/>
      <w:pPr>
        <w:tabs>
          <w:tab w:val="num" w:pos="2325"/>
        </w:tabs>
        <w:ind w:left="2325" w:hanging="420"/>
      </w:pPr>
    </w:lvl>
    <w:lvl w:ilvl="3" w:tplc="0409000F" w:tentative="1">
      <w:start w:val="1"/>
      <w:numFmt w:val="decimal"/>
      <w:lvlText w:val="%4."/>
      <w:lvlJc w:val="left"/>
      <w:pPr>
        <w:tabs>
          <w:tab w:val="num" w:pos="2745"/>
        </w:tabs>
        <w:ind w:left="2745" w:hanging="420"/>
      </w:pPr>
    </w:lvl>
    <w:lvl w:ilvl="4" w:tplc="04090019" w:tentative="1">
      <w:start w:val="1"/>
      <w:numFmt w:val="lowerLetter"/>
      <w:lvlText w:val="%5)"/>
      <w:lvlJc w:val="left"/>
      <w:pPr>
        <w:tabs>
          <w:tab w:val="num" w:pos="3165"/>
        </w:tabs>
        <w:ind w:left="3165" w:hanging="420"/>
      </w:pPr>
    </w:lvl>
    <w:lvl w:ilvl="5" w:tplc="0409001B" w:tentative="1">
      <w:start w:val="1"/>
      <w:numFmt w:val="lowerRoman"/>
      <w:lvlText w:val="%6."/>
      <w:lvlJc w:val="right"/>
      <w:pPr>
        <w:tabs>
          <w:tab w:val="num" w:pos="3585"/>
        </w:tabs>
        <w:ind w:left="3585" w:hanging="420"/>
      </w:pPr>
    </w:lvl>
    <w:lvl w:ilvl="6" w:tplc="0409000F" w:tentative="1">
      <w:start w:val="1"/>
      <w:numFmt w:val="decimal"/>
      <w:lvlText w:val="%7."/>
      <w:lvlJc w:val="left"/>
      <w:pPr>
        <w:tabs>
          <w:tab w:val="num" w:pos="4005"/>
        </w:tabs>
        <w:ind w:left="4005" w:hanging="420"/>
      </w:pPr>
    </w:lvl>
    <w:lvl w:ilvl="7" w:tplc="04090019" w:tentative="1">
      <w:start w:val="1"/>
      <w:numFmt w:val="lowerLetter"/>
      <w:lvlText w:val="%8)"/>
      <w:lvlJc w:val="left"/>
      <w:pPr>
        <w:tabs>
          <w:tab w:val="num" w:pos="4425"/>
        </w:tabs>
        <w:ind w:left="4425" w:hanging="420"/>
      </w:pPr>
    </w:lvl>
    <w:lvl w:ilvl="8" w:tplc="0409001B" w:tentative="1">
      <w:start w:val="1"/>
      <w:numFmt w:val="lowerRoman"/>
      <w:lvlText w:val="%9."/>
      <w:lvlJc w:val="right"/>
      <w:pPr>
        <w:tabs>
          <w:tab w:val="num" w:pos="4845"/>
        </w:tabs>
        <w:ind w:left="4845" w:hanging="420"/>
      </w:pPr>
    </w:lvl>
  </w:abstractNum>
  <w:abstractNum w:abstractNumId="38">
    <w:nsid w:val="6B852CA4"/>
    <w:multiLevelType w:val="hybridMultilevel"/>
    <w:tmpl w:val="41C81626"/>
    <w:lvl w:ilvl="0" w:tplc="9A9E4DCE">
      <w:start w:val="1"/>
      <w:numFmt w:val="japaneseCounting"/>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nsid w:val="6CCC26EB"/>
    <w:multiLevelType w:val="hybridMultilevel"/>
    <w:tmpl w:val="30D4B916"/>
    <w:lvl w:ilvl="0" w:tplc="E2961D62">
      <w:start w:val="1"/>
      <w:numFmt w:val="japaneseCounting"/>
      <w:lvlText w:val="%1、"/>
      <w:lvlJc w:val="left"/>
      <w:pPr>
        <w:tabs>
          <w:tab w:val="num" w:pos="420"/>
        </w:tabs>
        <w:ind w:left="420" w:hanging="420"/>
      </w:pPr>
      <w:rPr>
        <w:rFonts w:hint="eastAsia"/>
      </w:rPr>
    </w:lvl>
    <w:lvl w:ilvl="1" w:tplc="0CB4955E">
      <w:start w:val="1"/>
      <w:numFmt w:val="decimalEnclosedCircle"/>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0">
    <w:nsid w:val="6D6F1886"/>
    <w:multiLevelType w:val="hybridMultilevel"/>
    <w:tmpl w:val="3D9AAE8E"/>
    <w:lvl w:ilvl="0" w:tplc="E00A65F0">
      <w:start w:val="1"/>
      <w:numFmt w:val="upperLetter"/>
      <w:lvlText w:val="%1、"/>
      <w:lvlJc w:val="left"/>
      <w:pPr>
        <w:tabs>
          <w:tab w:val="num" w:pos="360"/>
        </w:tabs>
        <w:ind w:left="360" w:hanging="360"/>
      </w:pPr>
      <w:rPr>
        <w:rFonts w:hint="eastAsia"/>
        <w:sz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nsid w:val="73C46818"/>
    <w:multiLevelType w:val="hybridMultilevel"/>
    <w:tmpl w:val="F0ACAE82"/>
    <w:lvl w:ilvl="0" w:tplc="C452F15C">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nsid w:val="7635157B"/>
    <w:multiLevelType w:val="hybridMultilevel"/>
    <w:tmpl w:val="718688F8"/>
    <w:lvl w:ilvl="0" w:tplc="B0E829E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nsid w:val="76EB6FC4"/>
    <w:multiLevelType w:val="hybridMultilevel"/>
    <w:tmpl w:val="D06AF01C"/>
    <w:lvl w:ilvl="0" w:tplc="F744B6AE">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nsid w:val="7C7603C5"/>
    <w:multiLevelType w:val="hybridMultilevel"/>
    <w:tmpl w:val="F00A67F6"/>
    <w:lvl w:ilvl="0" w:tplc="5A9C9DB0">
      <w:start w:val="2"/>
      <w:numFmt w:val="japaneseCounting"/>
      <w:lvlText w:val="%1、"/>
      <w:lvlJc w:val="left"/>
      <w:pPr>
        <w:tabs>
          <w:tab w:val="num" w:pos="840"/>
        </w:tabs>
        <w:ind w:left="840" w:hanging="4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30"/>
  </w:num>
  <w:num w:numId="2">
    <w:abstractNumId w:val="6"/>
  </w:num>
  <w:num w:numId="3">
    <w:abstractNumId w:val="13"/>
  </w:num>
  <w:num w:numId="4">
    <w:abstractNumId w:val="2"/>
  </w:num>
  <w:num w:numId="5">
    <w:abstractNumId w:val="1"/>
  </w:num>
  <w:num w:numId="6">
    <w:abstractNumId w:val="32"/>
  </w:num>
  <w:num w:numId="7">
    <w:abstractNumId w:val="0"/>
  </w:num>
  <w:num w:numId="8">
    <w:abstractNumId w:val="21"/>
  </w:num>
  <w:num w:numId="9">
    <w:abstractNumId w:val="23"/>
  </w:num>
  <w:num w:numId="10">
    <w:abstractNumId w:val="22"/>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num>
  <w:num w:numId="13">
    <w:abstractNumId w:val="18"/>
  </w:num>
  <w:num w:numId="14">
    <w:abstractNumId w:val="42"/>
  </w:num>
  <w:num w:numId="15">
    <w:abstractNumId w:val="12"/>
  </w:num>
  <w:num w:numId="16">
    <w:abstractNumId w:val="39"/>
  </w:num>
  <w:num w:numId="17">
    <w:abstractNumId w:val="17"/>
  </w:num>
  <w:num w:numId="18">
    <w:abstractNumId w:val="40"/>
  </w:num>
  <w:num w:numId="19">
    <w:abstractNumId w:val="10"/>
  </w:num>
  <w:num w:numId="20">
    <w:abstractNumId w:val="25"/>
  </w:num>
  <w:num w:numId="21">
    <w:abstractNumId w:val="43"/>
  </w:num>
  <w:num w:numId="22">
    <w:abstractNumId w:val="36"/>
  </w:num>
  <w:num w:numId="23">
    <w:abstractNumId w:val="8"/>
  </w:num>
  <w:num w:numId="24">
    <w:abstractNumId w:val="16"/>
  </w:num>
  <w:num w:numId="25">
    <w:abstractNumId w:val="27"/>
  </w:num>
  <w:num w:numId="26">
    <w:abstractNumId w:val="15"/>
  </w:num>
  <w:num w:numId="27">
    <w:abstractNumId w:val="41"/>
  </w:num>
  <w:num w:numId="28">
    <w:abstractNumId w:val="9"/>
  </w:num>
  <w:num w:numId="29">
    <w:abstractNumId w:val="26"/>
  </w:num>
  <w:num w:numId="30">
    <w:abstractNumId w:val="7"/>
  </w:num>
  <w:num w:numId="31">
    <w:abstractNumId w:val="35"/>
  </w:num>
  <w:num w:numId="32">
    <w:abstractNumId w:val="19"/>
  </w:num>
  <w:num w:numId="33">
    <w:abstractNumId w:val="24"/>
  </w:num>
  <w:num w:numId="34">
    <w:abstractNumId w:val="44"/>
  </w:num>
  <w:num w:numId="35">
    <w:abstractNumId w:val="31"/>
  </w:num>
  <w:num w:numId="36">
    <w:abstractNumId w:val="14"/>
  </w:num>
  <w:num w:numId="37">
    <w:abstractNumId w:val="34"/>
  </w:num>
  <w:num w:numId="38">
    <w:abstractNumId w:val="37"/>
  </w:num>
  <w:num w:numId="39">
    <w:abstractNumId w:val="20"/>
  </w:num>
  <w:num w:numId="40">
    <w:abstractNumId w:val="11"/>
  </w:num>
  <w:num w:numId="41">
    <w:abstractNumId w:val="28"/>
  </w:num>
  <w:num w:numId="42">
    <w:abstractNumId w:val="4"/>
  </w:num>
  <w:num w:numId="43">
    <w:abstractNumId w:val="38"/>
  </w:num>
  <w:num w:numId="44">
    <w:abstractNumId w:val="5"/>
  </w:num>
  <w:num w:numId="4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58722"/>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E4559"/>
    <w:rsid w:val="00040530"/>
    <w:rsid w:val="00047293"/>
    <w:rsid w:val="000541B9"/>
    <w:rsid w:val="000559E0"/>
    <w:rsid w:val="00056208"/>
    <w:rsid w:val="0006720B"/>
    <w:rsid w:val="0007014E"/>
    <w:rsid w:val="00070511"/>
    <w:rsid w:val="00071F1F"/>
    <w:rsid w:val="000757B3"/>
    <w:rsid w:val="000C04A7"/>
    <w:rsid w:val="000D791D"/>
    <w:rsid w:val="000F1FE3"/>
    <w:rsid w:val="00106EBC"/>
    <w:rsid w:val="00111D4D"/>
    <w:rsid w:val="00117178"/>
    <w:rsid w:val="00133D47"/>
    <w:rsid w:val="00141D8F"/>
    <w:rsid w:val="001453DB"/>
    <w:rsid w:val="00162571"/>
    <w:rsid w:val="00166172"/>
    <w:rsid w:val="001729AB"/>
    <w:rsid w:val="00175C45"/>
    <w:rsid w:val="0018191E"/>
    <w:rsid w:val="001953A4"/>
    <w:rsid w:val="00197224"/>
    <w:rsid w:val="001A1A89"/>
    <w:rsid w:val="001A5AE4"/>
    <w:rsid w:val="001C66ED"/>
    <w:rsid w:val="001C69AE"/>
    <w:rsid w:val="001E451B"/>
    <w:rsid w:val="00202180"/>
    <w:rsid w:val="00214B5F"/>
    <w:rsid w:val="00225B2D"/>
    <w:rsid w:val="00254D5E"/>
    <w:rsid w:val="002608D7"/>
    <w:rsid w:val="00264CF7"/>
    <w:rsid w:val="00284A09"/>
    <w:rsid w:val="00285E5B"/>
    <w:rsid w:val="002911E6"/>
    <w:rsid w:val="00291475"/>
    <w:rsid w:val="0029667C"/>
    <w:rsid w:val="002A34B3"/>
    <w:rsid w:val="002B0E97"/>
    <w:rsid w:val="002C38AB"/>
    <w:rsid w:val="002D6565"/>
    <w:rsid w:val="002D6D2E"/>
    <w:rsid w:val="002E4BE2"/>
    <w:rsid w:val="002E6D74"/>
    <w:rsid w:val="002F18B6"/>
    <w:rsid w:val="00311A46"/>
    <w:rsid w:val="00316BA5"/>
    <w:rsid w:val="003410D1"/>
    <w:rsid w:val="00345A18"/>
    <w:rsid w:val="00350BB2"/>
    <w:rsid w:val="003A1246"/>
    <w:rsid w:val="003A16A0"/>
    <w:rsid w:val="003B62B5"/>
    <w:rsid w:val="003C3614"/>
    <w:rsid w:val="003D1D9B"/>
    <w:rsid w:val="003E6205"/>
    <w:rsid w:val="003E6601"/>
    <w:rsid w:val="003F1973"/>
    <w:rsid w:val="003F38CC"/>
    <w:rsid w:val="004116B9"/>
    <w:rsid w:val="0042088B"/>
    <w:rsid w:val="00420A02"/>
    <w:rsid w:val="00430933"/>
    <w:rsid w:val="00431DC5"/>
    <w:rsid w:val="00447EE2"/>
    <w:rsid w:val="00457883"/>
    <w:rsid w:val="00460BDB"/>
    <w:rsid w:val="0048269B"/>
    <w:rsid w:val="004A1A7C"/>
    <w:rsid w:val="004A54A9"/>
    <w:rsid w:val="004A6154"/>
    <w:rsid w:val="004B034A"/>
    <w:rsid w:val="004B76FB"/>
    <w:rsid w:val="004B7E7B"/>
    <w:rsid w:val="004D5BD7"/>
    <w:rsid w:val="004E5FC4"/>
    <w:rsid w:val="004F0D42"/>
    <w:rsid w:val="004F20FC"/>
    <w:rsid w:val="004F79FE"/>
    <w:rsid w:val="0050513E"/>
    <w:rsid w:val="00515B9E"/>
    <w:rsid w:val="005227A1"/>
    <w:rsid w:val="0053558B"/>
    <w:rsid w:val="00540236"/>
    <w:rsid w:val="0054184C"/>
    <w:rsid w:val="005453CB"/>
    <w:rsid w:val="005574E4"/>
    <w:rsid w:val="005629BE"/>
    <w:rsid w:val="0056465F"/>
    <w:rsid w:val="00594FBF"/>
    <w:rsid w:val="005A4869"/>
    <w:rsid w:val="005A7B69"/>
    <w:rsid w:val="005B2AD4"/>
    <w:rsid w:val="005C529F"/>
    <w:rsid w:val="005C75AD"/>
    <w:rsid w:val="005E3ABB"/>
    <w:rsid w:val="005F0A01"/>
    <w:rsid w:val="005F1BA9"/>
    <w:rsid w:val="005F1C73"/>
    <w:rsid w:val="005F6D92"/>
    <w:rsid w:val="00611CAA"/>
    <w:rsid w:val="00624A87"/>
    <w:rsid w:val="00634B41"/>
    <w:rsid w:val="00641161"/>
    <w:rsid w:val="006653AF"/>
    <w:rsid w:val="00697AF3"/>
    <w:rsid w:val="006A3DBE"/>
    <w:rsid w:val="006A64EB"/>
    <w:rsid w:val="006C0742"/>
    <w:rsid w:val="006C1FC5"/>
    <w:rsid w:val="006C7C0A"/>
    <w:rsid w:val="006D4888"/>
    <w:rsid w:val="006E1BE3"/>
    <w:rsid w:val="006E51E1"/>
    <w:rsid w:val="006F5785"/>
    <w:rsid w:val="00710156"/>
    <w:rsid w:val="007267CC"/>
    <w:rsid w:val="0074446B"/>
    <w:rsid w:val="007473E7"/>
    <w:rsid w:val="007548B0"/>
    <w:rsid w:val="00763CB3"/>
    <w:rsid w:val="00773DCE"/>
    <w:rsid w:val="0078236F"/>
    <w:rsid w:val="007825A7"/>
    <w:rsid w:val="0079031C"/>
    <w:rsid w:val="007A5CB2"/>
    <w:rsid w:val="007D5C1F"/>
    <w:rsid w:val="007F60F1"/>
    <w:rsid w:val="008074E6"/>
    <w:rsid w:val="008138C2"/>
    <w:rsid w:val="00822967"/>
    <w:rsid w:val="00826479"/>
    <w:rsid w:val="0084161D"/>
    <w:rsid w:val="00853871"/>
    <w:rsid w:val="0086042B"/>
    <w:rsid w:val="008838BE"/>
    <w:rsid w:val="008A05FC"/>
    <w:rsid w:val="008B3316"/>
    <w:rsid w:val="008D2ACB"/>
    <w:rsid w:val="008D2DD0"/>
    <w:rsid w:val="008D498B"/>
    <w:rsid w:val="008E6CA7"/>
    <w:rsid w:val="008F2163"/>
    <w:rsid w:val="00926227"/>
    <w:rsid w:val="00927316"/>
    <w:rsid w:val="009348F2"/>
    <w:rsid w:val="00941F7F"/>
    <w:rsid w:val="00955CFF"/>
    <w:rsid w:val="0097533F"/>
    <w:rsid w:val="009A2E1B"/>
    <w:rsid w:val="009C1D3B"/>
    <w:rsid w:val="009D4001"/>
    <w:rsid w:val="00A06EFE"/>
    <w:rsid w:val="00A51F0E"/>
    <w:rsid w:val="00A57FC1"/>
    <w:rsid w:val="00A83C74"/>
    <w:rsid w:val="00A95EC0"/>
    <w:rsid w:val="00AD183E"/>
    <w:rsid w:val="00AE3333"/>
    <w:rsid w:val="00B04AD6"/>
    <w:rsid w:val="00B103CA"/>
    <w:rsid w:val="00B47E9C"/>
    <w:rsid w:val="00B5775C"/>
    <w:rsid w:val="00B61492"/>
    <w:rsid w:val="00B67B29"/>
    <w:rsid w:val="00B94234"/>
    <w:rsid w:val="00BB44FB"/>
    <w:rsid w:val="00BC13A6"/>
    <w:rsid w:val="00BC477C"/>
    <w:rsid w:val="00BC4BD5"/>
    <w:rsid w:val="00BE700F"/>
    <w:rsid w:val="00C03C63"/>
    <w:rsid w:val="00C20483"/>
    <w:rsid w:val="00C30DBA"/>
    <w:rsid w:val="00C31C5F"/>
    <w:rsid w:val="00C410C1"/>
    <w:rsid w:val="00C4305A"/>
    <w:rsid w:val="00C522A2"/>
    <w:rsid w:val="00C659EE"/>
    <w:rsid w:val="00C67B57"/>
    <w:rsid w:val="00C724AB"/>
    <w:rsid w:val="00C81C85"/>
    <w:rsid w:val="00C95A02"/>
    <w:rsid w:val="00C96049"/>
    <w:rsid w:val="00CA5507"/>
    <w:rsid w:val="00CB5C03"/>
    <w:rsid w:val="00CC6BB2"/>
    <w:rsid w:val="00CD5B26"/>
    <w:rsid w:val="00CE4559"/>
    <w:rsid w:val="00CF6B27"/>
    <w:rsid w:val="00CF6CF3"/>
    <w:rsid w:val="00D00A30"/>
    <w:rsid w:val="00D037A3"/>
    <w:rsid w:val="00D60B8F"/>
    <w:rsid w:val="00DC0868"/>
    <w:rsid w:val="00DD1317"/>
    <w:rsid w:val="00DF6D5B"/>
    <w:rsid w:val="00E27FD1"/>
    <w:rsid w:val="00E420F8"/>
    <w:rsid w:val="00E67C3F"/>
    <w:rsid w:val="00E70D1B"/>
    <w:rsid w:val="00E7196F"/>
    <w:rsid w:val="00EA179B"/>
    <w:rsid w:val="00ED0EFD"/>
    <w:rsid w:val="00ED49AF"/>
    <w:rsid w:val="00EE43F5"/>
    <w:rsid w:val="00EF6DA3"/>
    <w:rsid w:val="00F071DA"/>
    <w:rsid w:val="00F203A9"/>
    <w:rsid w:val="00F2376F"/>
    <w:rsid w:val="00F25D13"/>
    <w:rsid w:val="00F3110D"/>
    <w:rsid w:val="00F312FD"/>
    <w:rsid w:val="00F32118"/>
    <w:rsid w:val="00F371E0"/>
    <w:rsid w:val="00F7081E"/>
    <w:rsid w:val="00F741F2"/>
    <w:rsid w:val="00F82A27"/>
    <w:rsid w:val="00FA3C03"/>
    <w:rsid w:val="00FA4734"/>
    <w:rsid w:val="00FB18C9"/>
    <w:rsid w:val="00FB6580"/>
    <w:rsid w:val="00FB72D8"/>
    <w:rsid w:val="00FC1B5B"/>
    <w:rsid w:val="00FC1E9B"/>
    <w:rsid w:val="00FC2120"/>
    <w:rsid w:val="00FE2EC3"/>
    <w:rsid w:val="00FE6727"/>
    <w:rsid w:val="00FE6B81"/>
    <w:rsid w:val="00FF6D1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State"/>
  <w:smartTagType w:namespaceuri="urn:schemas-microsoft-com:office:smarttags" w:name="Street"/>
  <w:smartTagType w:namespaceuri="urn:schemas-microsoft-com:office:smarttags" w:name="address"/>
  <w:smartTagType w:namespaceuri="urn:schemas-microsoft-com:office:smarttags" w:name="City"/>
  <w:smartTagType w:namespaceuri="urn:schemas-microsoft-com:office:smarttags" w:name="place"/>
  <w:smartTagType w:namespaceuri="urn:schemas-microsoft-com:office:smarttags" w:name="country-region"/>
  <w:smartTagType w:namespaceuri="urn:schemas-microsoft-com:office:smarttags" w:name="chmetcnv"/>
  <w:shapeDefaults>
    <o:shapedefaults v:ext="edit" spidmax="1587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footer" w:uiPriority="0"/>
    <w:lsdException w:name="caption" w:uiPriority="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E4559"/>
    <w:pPr>
      <w:widowControl w:val="0"/>
      <w:jc w:val="both"/>
    </w:pPr>
    <w:rPr>
      <w:rFonts w:asciiTheme="minorHAnsi" w:eastAsiaTheme="minorEastAsia" w:hAnsiTheme="minorHAnsi" w:cstheme="minorBidi"/>
      <w:kern w:val="2"/>
      <w:sz w:val="21"/>
      <w:szCs w:val="22"/>
    </w:rPr>
  </w:style>
  <w:style w:type="paragraph" w:styleId="1">
    <w:name w:val="heading 1"/>
    <w:basedOn w:val="a0"/>
    <w:next w:val="a0"/>
    <w:link w:val="1Char"/>
    <w:qFormat/>
    <w:rsid w:val="00710156"/>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0"/>
    <w:next w:val="a0"/>
    <w:link w:val="2Char"/>
    <w:qFormat/>
    <w:rsid w:val="00BC4BD5"/>
    <w:pPr>
      <w:keepNext/>
      <w:keepLines/>
      <w:spacing w:before="260" w:after="260" w:line="416" w:lineRule="auto"/>
      <w:outlineLvl w:val="1"/>
    </w:pPr>
    <w:rPr>
      <w:rFonts w:ascii="Arial" w:eastAsia="黑体" w:hAnsi="Arial" w:cs="Times New Roman"/>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rsid w:val="00710156"/>
    <w:rPr>
      <w:b/>
      <w:bCs/>
      <w:kern w:val="44"/>
      <w:sz w:val="44"/>
      <w:szCs w:val="44"/>
    </w:rPr>
  </w:style>
  <w:style w:type="paragraph" w:styleId="a4">
    <w:name w:val="Title"/>
    <w:basedOn w:val="a0"/>
    <w:next w:val="a0"/>
    <w:link w:val="Char"/>
    <w:qFormat/>
    <w:rsid w:val="00710156"/>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1"/>
    <w:link w:val="a4"/>
    <w:rsid w:val="00710156"/>
    <w:rPr>
      <w:rFonts w:asciiTheme="majorHAnsi" w:hAnsiTheme="majorHAnsi" w:cstheme="majorBidi"/>
      <w:b/>
      <w:bCs/>
      <w:kern w:val="2"/>
      <w:sz w:val="32"/>
      <w:szCs w:val="32"/>
    </w:rPr>
  </w:style>
  <w:style w:type="paragraph" w:styleId="a5">
    <w:name w:val="Subtitle"/>
    <w:basedOn w:val="a0"/>
    <w:next w:val="a0"/>
    <w:link w:val="Char0"/>
    <w:qFormat/>
    <w:rsid w:val="0071015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0">
    <w:name w:val="副标题 Char"/>
    <w:basedOn w:val="a1"/>
    <w:link w:val="a5"/>
    <w:rsid w:val="00710156"/>
    <w:rPr>
      <w:rFonts w:asciiTheme="majorHAnsi" w:hAnsiTheme="majorHAnsi" w:cstheme="majorBidi"/>
      <w:b/>
      <w:bCs/>
      <w:kern w:val="28"/>
      <w:sz w:val="32"/>
      <w:szCs w:val="32"/>
    </w:rPr>
  </w:style>
  <w:style w:type="paragraph" w:styleId="a6">
    <w:name w:val="No Spacing"/>
    <w:uiPriority w:val="1"/>
    <w:qFormat/>
    <w:rsid w:val="00710156"/>
    <w:pPr>
      <w:widowControl w:val="0"/>
      <w:jc w:val="both"/>
    </w:pPr>
    <w:rPr>
      <w:kern w:val="2"/>
      <w:sz w:val="21"/>
      <w:szCs w:val="24"/>
    </w:rPr>
  </w:style>
  <w:style w:type="paragraph" w:styleId="a7">
    <w:name w:val="header"/>
    <w:basedOn w:val="a0"/>
    <w:link w:val="Char1"/>
    <w:unhideWhenUsed/>
    <w:rsid w:val="00CE4559"/>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1">
    <w:name w:val="页眉 Char"/>
    <w:basedOn w:val="a1"/>
    <w:link w:val="a7"/>
    <w:uiPriority w:val="99"/>
    <w:rsid w:val="00CE4559"/>
    <w:rPr>
      <w:kern w:val="2"/>
      <w:sz w:val="18"/>
      <w:szCs w:val="18"/>
    </w:rPr>
  </w:style>
  <w:style w:type="paragraph" w:styleId="a8">
    <w:name w:val="footer"/>
    <w:basedOn w:val="a0"/>
    <w:link w:val="Char2"/>
    <w:unhideWhenUsed/>
    <w:rsid w:val="00CE4559"/>
    <w:pPr>
      <w:tabs>
        <w:tab w:val="center" w:pos="4153"/>
        <w:tab w:val="right" w:pos="8306"/>
      </w:tabs>
      <w:snapToGrid w:val="0"/>
      <w:jc w:val="left"/>
    </w:pPr>
    <w:rPr>
      <w:rFonts w:ascii="Times New Roman" w:eastAsia="宋体" w:hAnsi="Times New Roman" w:cs="Times New Roman"/>
      <w:sz w:val="18"/>
      <w:szCs w:val="18"/>
    </w:rPr>
  </w:style>
  <w:style w:type="character" w:customStyle="1" w:styleId="Char2">
    <w:name w:val="页脚 Char"/>
    <w:basedOn w:val="a1"/>
    <w:link w:val="a8"/>
    <w:uiPriority w:val="99"/>
    <w:rsid w:val="00CE4559"/>
    <w:rPr>
      <w:kern w:val="2"/>
      <w:sz w:val="18"/>
      <w:szCs w:val="18"/>
    </w:rPr>
  </w:style>
  <w:style w:type="character" w:styleId="a9">
    <w:name w:val="Hyperlink"/>
    <w:basedOn w:val="a1"/>
    <w:unhideWhenUsed/>
    <w:rsid w:val="00CE4559"/>
    <w:rPr>
      <w:color w:val="0000FF" w:themeColor="hyperlink"/>
      <w:u w:val="single"/>
    </w:rPr>
  </w:style>
  <w:style w:type="paragraph" w:styleId="aa">
    <w:name w:val="Balloon Text"/>
    <w:basedOn w:val="a0"/>
    <w:link w:val="Char3"/>
    <w:semiHidden/>
    <w:unhideWhenUsed/>
    <w:rsid w:val="00CE4559"/>
    <w:rPr>
      <w:sz w:val="18"/>
      <w:szCs w:val="18"/>
    </w:rPr>
  </w:style>
  <w:style w:type="character" w:customStyle="1" w:styleId="Char3">
    <w:name w:val="批注框文本 Char"/>
    <w:basedOn w:val="a1"/>
    <w:link w:val="aa"/>
    <w:uiPriority w:val="99"/>
    <w:semiHidden/>
    <w:rsid w:val="00CE4559"/>
    <w:rPr>
      <w:rFonts w:asciiTheme="minorHAnsi" w:eastAsiaTheme="minorEastAsia" w:hAnsiTheme="minorHAnsi" w:cstheme="minorBidi"/>
      <w:kern w:val="2"/>
      <w:sz w:val="18"/>
      <w:szCs w:val="18"/>
    </w:rPr>
  </w:style>
  <w:style w:type="paragraph" w:customStyle="1" w:styleId="a">
    <w:name w:val="试题正文"/>
    <w:basedOn w:val="a0"/>
    <w:next w:val="ab"/>
    <w:rsid w:val="00F071DA"/>
    <w:pPr>
      <w:numPr>
        <w:numId w:val="2"/>
      </w:numPr>
      <w:snapToGrid w:val="0"/>
      <w:spacing w:before="240" w:line="240" w:lineRule="atLeast"/>
    </w:pPr>
    <w:rPr>
      <w:rFonts w:ascii="Times New Roman" w:eastAsia="楷体_GB2312" w:hAnsi="Times New Roman" w:cs="Times New Roman"/>
      <w:sz w:val="24"/>
      <w:szCs w:val="20"/>
    </w:rPr>
  </w:style>
  <w:style w:type="paragraph" w:customStyle="1" w:styleId="ab">
    <w:name w:val="输入输出正文"/>
    <w:basedOn w:val="a0"/>
    <w:rsid w:val="00F071DA"/>
    <w:pPr>
      <w:tabs>
        <w:tab w:val="left" w:pos="1440"/>
      </w:tabs>
      <w:snapToGrid w:val="0"/>
      <w:spacing w:before="60" w:line="240" w:lineRule="atLeast"/>
      <w:ind w:left="1179" w:hanging="720"/>
    </w:pPr>
    <w:rPr>
      <w:rFonts w:ascii="Courier New" w:eastAsia="楷体_GB2312" w:hAnsi="Courier New" w:cs="Times New Roman"/>
      <w:sz w:val="24"/>
      <w:szCs w:val="20"/>
    </w:rPr>
  </w:style>
  <w:style w:type="paragraph" w:styleId="ac">
    <w:name w:val="Plain Text"/>
    <w:aliases w:val="标题1,普通文字 Char,纯文本 Char Char, Char Char Char, Char,游数的格式,Plain Text,纯文本 Char1,标题1 Char,普通文字 Char Char,纯文本 Char Char Char,纯文本 Char Char1,Char Char Char,Char Char,Char,标题1 Char Char,标题1 Char Char Char Char Char,游数的,普通文字,标题1 Char Char Char Char"/>
    <w:basedOn w:val="a0"/>
    <w:link w:val="Char4"/>
    <w:rsid w:val="00F071DA"/>
    <w:rPr>
      <w:rFonts w:ascii="宋体" w:eastAsia="宋体" w:hAnsi="Courier New" w:cs="Times New Roman"/>
      <w:szCs w:val="20"/>
    </w:rPr>
  </w:style>
  <w:style w:type="character" w:customStyle="1" w:styleId="Char4">
    <w:name w:val="纯文本 Char"/>
    <w:basedOn w:val="a1"/>
    <w:link w:val="ac"/>
    <w:rsid w:val="00F071DA"/>
    <w:rPr>
      <w:rFonts w:ascii="宋体" w:hAnsi="Courier New"/>
      <w:kern w:val="2"/>
      <w:sz w:val="21"/>
    </w:rPr>
  </w:style>
  <w:style w:type="character" w:styleId="ad">
    <w:name w:val="Emphasis"/>
    <w:basedOn w:val="a1"/>
    <w:qFormat/>
    <w:rsid w:val="00214B5F"/>
    <w:rPr>
      <w:i w:val="0"/>
      <w:iCs w:val="0"/>
      <w:color w:val="CC0000"/>
    </w:rPr>
  </w:style>
  <w:style w:type="table" w:styleId="ae">
    <w:name w:val="Table Grid"/>
    <w:basedOn w:val="a2"/>
    <w:rsid w:val="005F6D9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rmal (Web)"/>
    <w:basedOn w:val="a0"/>
    <w:link w:val="Char5"/>
    <w:unhideWhenUsed/>
    <w:rsid w:val="007548B0"/>
    <w:pPr>
      <w:widowControl/>
      <w:spacing w:before="100" w:beforeAutospacing="1" w:after="100" w:afterAutospacing="1"/>
      <w:jc w:val="left"/>
    </w:pPr>
    <w:rPr>
      <w:rFonts w:ascii="宋体" w:eastAsia="宋体" w:hAnsi="宋体" w:cs="宋体"/>
      <w:kern w:val="0"/>
      <w:sz w:val="24"/>
      <w:szCs w:val="24"/>
    </w:rPr>
  </w:style>
  <w:style w:type="character" w:styleId="af0">
    <w:name w:val="Strong"/>
    <w:basedOn w:val="a1"/>
    <w:qFormat/>
    <w:rsid w:val="006A3DBE"/>
    <w:rPr>
      <w:b/>
      <w:bCs/>
    </w:rPr>
  </w:style>
  <w:style w:type="paragraph" w:styleId="af1">
    <w:name w:val="Body Text Indent"/>
    <w:basedOn w:val="a0"/>
    <w:link w:val="Char6"/>
    <w:rsid w:val="005B2AD4"/>
    <w:pPr>
      <w:adjustRightInd w:val="0"/>
      <w:ind w:firstLineChars="200" w:firstLine="420"/>
    </w:pPr>
    <w:rPr>
      <w:rFonts w:ascii="Times New Roman" w:eastAsia="楷体_GB2312" w:hAnsi="Times New Roman" w:cs="Times New Roman"/>
      <w:szCs w:val="20"/>
    </w:rPr>
  </w:style>
  <w:style w:type="character" w:customStyle="1" w:styleId="Char6">
    <w:name w:val="正文文本缩进 Char"/>
    <w:basedOn w:val="a1"/>
    <w:link w:val="af1"/>
    <w:rsid w:val="005B2AD4"/>
    <w:rPr>
      <w:rFonts w:eastAsia="楷体_GB2312"/>
      <w:kern w:val="2"/>
      <w:sz w:val="21"/>
    </w:rPr>
  </w:style>
  <w:style w:type="paragraph" w:styleId="20">
    <w:name w:val="Body Text Indent 2"/>
    <w:basedOn w:val="a0"/>
    <w:link w:val="2Char0"/>
    <w:rsid w:val="005B2AD4"/>
    <w:pPr>
      <w:spacing w:after="120" w:line="480" w:lineRule="auto"/>
      <w:ind w:leftChars="200" w:left="420"/>
    </w:pPr>
    <w:rPr>
      <w:rFonts w:ascii="Times New Roman" w:eastAsia="宋体" w:hAnsi="Times New Roman" w:cs="Times New Roman"/>
      <w:szCs w:val="20"/>
    </w:rPr>
  </w:style>
  <w:style w:type="character" w:customStyle="1" w:styleId="2Char0">
    <w:name w:val="正文文本缩进 2 Char"/>
    <w:basedOn w:val="a1"/>
    <w:link w:val="20"/>
    <w:rsid w:val="005B2AD4"/>
    <w:rPr>
      <w:kern w:val="2"/>
      <w:sz w:val="21"/>
    </w:rPr>
  </w:style>
  <w:style w:type="paragraph" w:styleId="af2">
    <w:name w:val="Body Text"/>
    <w:basedOn w:val="a0"/>
    <w:link w:val="Char7"/>
    <w:rsid w:val="00FC1B5B"/>
    <w:pPr>
      <w:spacing w:after="120"/>
    </w:pPr>
    <w:rPr>
      <w:rFonts w:ascii="Times New Roman" w:eastAsia="宋体" w:hAnsi="Times New Roman" w:cs="Times New Roman"/>
      <w:szCs w:val="20"/>
    </w:rPr>
  </w:style>
  <w:style w:type="character" w:customStyle="1" w:styleId="Char7">
    <w:name w:val="正文文本 Char"/>
    <w:basedOn w:val="a1"/>
    <w:link w:val="af2"/>
    <w:rsid w:val="00FC1B5B"/>
    <w:rPr>
      <w:kern w:val="2"/>
      <w:sz w:val="21"/>
    </w:rPr>
  </w:style>
  <w:style w:type="paragraph" w:styleId="3">
    <w:name w:val="Body Text Indent 3"/>
    <w:basedOn w:val="a0"/>
    <w:link w:val="3Char"/>
    <w:rsid w:val="000C04A7"/>
    <w:pPr>
      <w:spacing w:after="120"/>
      <w:ind w:leftChars="200" w:left="420"/>
    </w:pPr>
    <w:rPr>
      <w:rFonts w:ascii="Times New Roman" w:eastAsia="宋体" w:hAnsi="Times New Roman" w:cs="Times New Roman"/>
      <w:sz w:val="16"/>
      <w:szCs w:val="16"/>
    </w:rPr>
  </w:style>
  <w:style w:type="character" w:customStyle="1" w:styleId="3Char">
    <w:name w:val="正文文本缩进 3 Char"/>
    <w:basedOn w:val="a1"/>
    <w:link w:val="3"/>
    <w:rsid w:val="000C04A7"/>
    <w:rPr>
      <w:kern w:val="2"/>
      <w:sz w:val="16"/>
      <w:szCs w:val="16"/>
    </w:rPr>
  </w:style>
  <w:style w:type="character" w:customStyle="1" w:styleId="oblogtext">
    <w:name w:val="oblog_text"/>
    <w:basedOn w:val="a1"/>
    <w:rsid w:val="007A5CB2"/>
  </w:style>
  <w:style w:type="character" w:customStyle="1" w:styleId="2Char">
    <w:name w:val="标题 2 Char"/>
    <w:basedOn w:val="a1"/>
    <w:link w:val="2"/>
    <w:rsid w:val="00BC4BD5"/>
    <w:rPr>
      <w:rFonts w:ascii="Arial" w:eastAsia="黑体" w:hAnsi="Arial"/>
      <w:b/>
      <w:bCs/>
      <w:kern w:val="2"/>
      <w:sz w:val="32"/>
      <w:szCs w:val="32"/>
    </w:rPr>
  </w:style>
  <w:style w:type="paragraph" w:styleId="af3">
    <w:name w:val="Normal Indent"/>
    <w:basedOn w:val="a0"/>
    <w:rsid w:val="00611CAA"/>
    <w:pPr>
      <w:ind w:firstLine="420"/>
    </w:pPr>
    <w:rPr>
      <w:rFonts w:ascii="Times New Roman" w:eastAsia="宋体" w:hAnsi="Times New Roman" w:cs="Times New Roman"/>
      <w:sz w:val="18"/>
      <w:szCs w:val="20"/>
    </w:rPr>
  </w:style>
  <w:style w:type="character" w:customStyle="1" w:styleId="sb1">
    <w:name w:val="sb1"/>
    <w:basedOn w:val="a1"/>
    <w:rsid w:val="00926227"/>
    <w:rPr>
      <w:sz w:val="15"/>
      <w:szCs w:val="15"/>
      <w:vertAlign w:val="superscript"/>
    </w:rPr>
  </w:style>
  <w:style w:type="paragraph" w:styleId="HTML">
    <w:name w:val="HTML Preformatted"/>
    <w:basedOn w:val="a0"/>
    <w:link w:val="HTMLChar"/>
    <w:rsid w:val="0092622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color w:val="008040"/>
      <w:kern w:val="0"/>
      <w:sz w:val="20"/>
      <w:szCs w:val="20"/>
    </w:rPr>
  </w:style>
  <w:style w:type="character" w:customStyle="1" w:styleId="HTMLChar">
    <w:name w:val="HTML 预设格式 Char"/>
    <w:basedOn w:val="a1"/>
    <w:link w:val="HTML"/>
    <w:rsid w:val="00926227"/>
    <w:rPr>
      <w:rFonts w:ascii="黑体" w:eastAsia="黑体" w:hAnsi="Courier New" w:cs="Courier New"/>
      <w:color w:val="008040"/>
    </w:rPr>
  </w:style>
  <w:style w:type="paragraph" w:customStyle="1" w:styleId="MTDisplayEquation">
    <w:name w:val="MTDisplayEquation"/>
    <w:basedOn w:val="a0"/>
    <w:next w:val="a0"/>
    <w:rsid w:val="00254D5E"/>
    <w:pPr>
      <w:tabs>
        <w:tab w:val="center" w:pos="4160"/>
        <w:tab w:val="right" w:pos="8300"/>
      </w:tabs>
    </w:pPr>
    <w:rPr>
      <w:rFonts w:ascii="Times" w:eastAsia="宋体" w:hAnsi="Times" w:cs="Times New Roman"/>
      <w:spacing w:val="-16"/>
      <w:szCs w:val="24"/>
    </w:rPr>
  </w:style>
  <w:style w:type="character" w:customStyle="1" w:styleId="Char5">
    <w:name w:val="普通(网站) Char"/>
    <w:basedOn w:val="a1"/>
    <w:link w:val="af"/>
    <w:rsid w:val="00070511"/>
    <w:rPr>
      <w:rFonts w:ascii="宋体" w:hAnsi="宋体" w:cs="宋体"/>
      <w:sz w:val="24"/>
      <w:szCs w:val="24"/>
    </w:rPr>
  </w:style>
  <w:style w:type="character" w:customStyle="1" w:styleId="3Char0">
    <w:name w:val="样式3 Char"/>
    <w:basedOn w:val="a1"/>
    <w:link w:val="30"/>
    <w:rsid w:val="00345A18"/>
    <w:rPr>
      <w:sz w:val="24"/>
      <w:szCs w:val="24"/>
    </w:rPr>
  </w:style>
  <w:style w:type="paragraph" w:customStyle="1" w:styleId="30">
    <w:name w:val="样式3"/>
    <w:basedOn w:val="a0"/>
    <w:link w:val="3Char0"/>
    <w:rsid w:val="00345A18"/>
    <w:pPr>
      <w:widowControl/>
      <w:spacing w:line="300" w:lineRule="auto"/>
      <w:ind w:left="480" w:hangingChars="200" w:hanging="480"/>
      <w:jc w:val="left"/>
    </w:pPr>
    <w:rPr>
      <w:rFonts w:ascii="Times New Roman" w:eastAsia="宋体" w:hAnsi="Times New Roman" w:cs="Times New Roman"/>
      <w:kern w:val="0"/>
      <w:sz w:val="24"/>
      <w:szCs w:val="24"/>
    </w:rPr>
  </w:style>
  <w:style w:type="paragraph" w:customStyle="1" w:styleId="10">
    <w:name w:val="样式1"/>
    <w:basedOn w:val="a0"/>
    <w:rsid w:val="00345A18"/>
    <w:pPr>
      <w:widowControl/>
      <w:spacing w:line="300" w:lineRule="auto"/>
      <w:ind w:firstLineChars="200" w:firstLine="480"/>
      <w:jc w:val="left"/>
    </w:pPr>
    <w:rPr>
      <w:rFonts w:ascii="Times New Roman" w:eastAsia="宋体" w:hAnsi="Times New Roman" w:cs="Times New Roman"/>
      <w:kern w:val="0"/>
      <w:sz w:val="24"/>
      <w:szCs w:val="24"/>
    </w:rPr>
  </w:style>
  <w:style w:type="character" w:customStyle="1" w:styleId="Char20">
    <w:name w:val="纯文本 Char2"/>
    <w:aliases w:val="标题1 Char2,普通文字 Char Char2,纯文本 Char Char Char2,纯文本 Char Char4, Char Char Char Char, Char Char1,游数的格式 Char1,Plain Text Char,纯文本 Char1 Char2,标题1 Char Char1,普通文字 Char Char Char,纯文本 Char Char Char Char1,纯文本 Char Char1 Char,Char Char Char Char2"/>
    <w:basedOn w:val="a1"/>
    <w:rsid w:val="003410D1"/>
    <w:rPr>
      <w:rFonts w:ascii="宋体" w:eastAsia="宋体" w:hAnsi="Courier New" w:cs="Courier New"/>
      <w:kern w:val="2"/>
      <w:sz w:val="21"/>
      <w:szCs w:val="21"/>
      <w:lang w:val="en-US" w:eastAsia="zh-CN" w:bidi="ar-SA"/>
    </w:rPr>
  </w:style>
</w:styles>
</file>

<file path=word/webSettings.xml><?xml version="1.0" encoding="utf-8"?>
<w:webSettings xmlns:r="http://schemas.openxmlformats.org/officeDocument/2006/relationships" xmlns:w="http://schemas.openxmlformats.org/wordprocessingml/2006/main">
  <w:divs>
    <w:div w:id="187063147">
      <w:bodyDiv w:val="1"/>
      <w:marLeft w:val="0"/>
      <w:marRight w:val="0"/>
      <w:marTop w:val="0"/>
      <w:marBottom w:val="0"/>
      <w:divBdr>
        <w:top w:val="none" w:sz="0" w:space="0" w:color="auto"/>
        <w:left w:val="none" w:sz="0" w:space="0" w:color="auto"/>
        <w:bottom w:val="none" w:sz="0" w:space="0" w:color="auto"/>
        <w:right w:val="none" w:sz="0" w:space="0" w:color="auto"/>
      </w:divBdr>
    </w:div>
    <w:div w:id="363337065">
      <w:bodyDiv w:val="1"/>
      <w:marLeft w:val="0"/>
      <w:marRight w:val="0"/>
      <w:marTop w:val="0"/>
      <w:marBottom w:val="0"/>
      <w:divBdr>
        <w:top w:val="none" w:sz="0" w:space="0" w:color="auto"/>
        <w:left w:val="none" w:sz="0" w:space="0" w:color="auto"/>
        <w:bottom w:val="none" w:sz="0" w:space="0" w:color="auto"/>
        <w:right w:val="none" w:sz="0" w:space="0" w:color="auto"/>
      </w:divBdr>
    </w:div>
    <w:div w:id="384915657">
      <w:bodyDiv w:val="1"/>
      <w:marLeft w:val="0"/>
      <w:marRight w:val="0"/>
      <w:marTop w:val="0"/>
      <w:marBottom w:val="0"/>
      <w:divBdr>
        <w:top w:val="none" w:sz="0" w:space="0" w:color="auto"/>
        <w:left w:val="none" w:sz="0" w:space="0" w:color="auto"/>
        <w:bottom w:val="none" w:sz="0" w:space="0" w:color="auto"/>
        <w:right w:val="none" w:sz="0" w:space="0" w:color="auto"/>
      </w:divBdr>
    </w:div>
    <w:div w:id="470945968">
      <w:bodyDiv w:val="1"/>
      <w:marLeft w:val="0"/>
      <w:marRight w:val="0"/>
      <w:marTop w:val="0"/>
      <w:marBottom w:val="0"/>
      <w:divBdr>
        <w:top w:val="none" w:sz="0" w:space="0" w:color="auto"/>
        <w:left w:val="none" w:sz="0" w:space="0" w:color="auto"/>
        <w:bottom w:val="none" w:sz="0" w:space="0" w:color="auto"/>
        <w:right w:val="none" w:sz="0" w:space="0" w:color="auto"/>
      </w:divBdr>
    </w:div>
    <w:div w:id="499390958">
      <w:bodyDiv w:val="1"/>
      <w:marLeft w:val="0"/>
      <w:marRight w:val="0"/>
      <w:marTop w:val="0"/>
      <w:marBottom w:val="0"/>
      <w:divBdr>
        <w:top w:val="none" w:sz="0" w:space="0" w:color="auto"/>
        <w:left w:val="none" w:sz="0" w:space="0" w:color="auto"/>
        <w:bottom w:val="none" w:sz="0" w:space="0" w:color="auto"/>
        <w:right w:val="none" w:sz="0" w:space="0" w:color="auto"/>
      </w:divBdr>
    </w:div>
    <w:div w:id="543835457">
      <w:bodyDiv w:val="1"/>
      <w:marLeft w:val="0"/>
      <w:marRight w:val="0"/>
      <w:marTop w:val="0"/>
      <w:marBottom w:val="0"/>
      <w:divBdr>
        <w:top w:val="none" w:sz="0" w:space="0" w:color="auto"/>
        <w:left w:val="none" w:sz="0" w:space="0" w:color="auto"/>
        <w:bottom w:val="none" w:sz="0" w:space="0" w:color="auto"/>
        <w:right w:val="none" w:sz="0" w:space="0" w:color="auto"/>
      </w:divBdr>
    </w:div>
    <w:div w:id="599414468">
      <w:bodyDiv w:val="1"/>
      <w:marLeft w:val="0"/>
      <w:marRight w:val="0"/>
      <w:marTop w:val="0"/>
      <w:marBottom w:val="0"/>
      <w:divBdr>
        <w:top w:val="none" w:sz="0" w:space="0" w:color="auto"/>
        <w:left w:val="none" w:sz="0" w:space="0" w:color="auto"/>
        <w:bottom w:val="none" w:sz="0" w:space="0" w:color="auto"/>
        <w:right w:val="none" w:sz="0" w:space="0" w:color="auto"/>
      </w:divBdr>
    </w:div>
    <w:div w:id="645545594">
      <w:bodyDiv w:val="1"/>
      <w:marLeft w:val="0"/>
      <w:marRight w:val="0"/>
      <w:marTop w:val="0"/>
      <w:marBottom w:val="0"/>
      <w:divBdr>
        <w:top w:val="none" w:sz="0" w:space="0" w:color="auto"/>
        <w:left w:val="none" w:sz="0" w:space="0" w:color="auto"/>
        <w:bottom w:val="none" w:sz="0" w:space="0" w:color="auto"/>
        <w:right w:val="none" w:sz="0" w:space="0" w:color="auto"/>
      </w:divBdr>
    </w:div>
    <w:div w:id="1246450405">
      <w:bodyDiv w:val="1"/>
      <w:marLeft w:val="0"/>
      <w:marRight w:val="0"/>
      <w:marTop w:val="0"/>
      <w:marBottom w:val="0"/>
      <w:divBdr>
        <w:top w:val="none" w:sz="0" w:space="0" w:color="auto"/>
        <w:left w:val="none" w:sz="0" w:space="0" w:color="auto"/>
        <w:bottom w:val="none" w:sz="0" w:space="0" w:color="auto"/>
        <w:right w:val="none" w:sz="0" w:space="0" w:color="auto"/>
      </w:divBdr>
    </w:div>
    <w:div w:id="1365984429">
      <w:bodyDiv w:val="1"/>
      <w:marLeft w:val="0"/>
      <w:marRight w:val="0"/>
      <w:marTop w:val="0"/>
      <w:marBottom w:val="0"/>
      <w:divBdr>
        <w:top w:val="none" w:sz="0" w:space="0" w:color="auto"/>
        <w:left w:val="none" w:sz="0" w:space="0" w:color="auto"/>
        <w:bottom w:val="none" w:sz="0" w:space="0" w:color="auto"/>
        <w:right w:val="none" w:sz="0" w:space="0" w:color="auto"/>
      </w:divBdr>
    </w:div>
    <w:div w:id="1706052965">
      <w:bodyDiv w:val="1"/>
      <w:marLeft w:val="0"/>
      <w:marRight w:val="0"/>
      <w:marTop w:val="0"/>
      <w:marBottom w:val="0"/>
      <w:divBdr>
        <w:top w:val="none" w:sz="0" w:space="0" w:color="auto"/>
        <w:left w:val="none" w:sz="0" w:space="0" w:color="auto"/>
        <w:bottom w:val="none" w:sz="0" w:space="0" w:color="auto"/>
        <w:right w:val="none" w:sz="0" w:space="0" w:color="auto"/>
      </w:divBdr>
    </w:div>
    <w:div w:id="1854033555">
      <w:bodyDiv w:val="1"/>
      <w:marLeft w:val="0"/>
      <w:marRight w:val="0"/>
      <w:marTop w:val="0"/>
      <w:marBottom w:val="0"/>
      <w:divBdr>
        <w:top w:val="none" w:sz="0" w:space="0" w:color="auto"/>
        <w:left w:val="none" w:sz="0" w:space="0" w:color="auto"/>
        <w:bottom w:val="none" w:sz="0" w:space="0" w:color="auto"/>
        <w:right w:val="none" w:sz="0" w:space="0" w:color="auto"/>
      </w:divBdr>
    </w:div>
    <w:div w:id="196746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_rels/header2.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121</TotalTime>
  <Pages>1</Pages>
  <Words>2417</Words>
  <Characters>13780</Characters>
  <Application>Microsoft Office Word</Application>
  <DocSecurity>0</DocSecurity>
  <Lines>114</Lines>
  <Paragraphs>32</Paragraphs>
  <ScaleCrop>false</ScaleCrop>
  <Company>Lenovo</Company>
  <LinksUpToDate>false</LinksUpToDate>
  <CharactersWithSpaces>16165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liumei</dc:creator>
  <cp:lastModifiedBy>liumei</cp:lastModifiedBy>
  <cp:revision>66</cp:revision>
  <dcterms:created xsi:type="dcterms:W3CDTF">2012-08-22T03:05:00Z</dcterms:created>
  <dcterms:modified xsi:type="dcterms:W3CDTF">2012-08-31T06:33:00Z</dcterms:modified>
</cp:coreProperties>
</file>