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5284" w:rsidRDefault="00185284" w:rsidP="00185284">
      <w:pPr>
        <w:jc w:val="center"/>
        <w:rPr>
          <w:rFonts w:ascii="黑体" w:eastAsia="黑体" w:hint="eastAsia"/>
          <w:sz w:val="32"/>
          <w:szCs w:val="32"/>
        </w:rPr>
      </w:pPr>
      <w:r>
        <w:rPr>
          <w:rFonts w:ascii="黑体" w:eastAsia="黑体" w:hint="eastAsia"/>
          <w:sz w:val="32"/>
          <w:szCs w:val="32"/>
        </w:rPr>
        <w:t>2010/2011学年度第一学期九年级英语期末试卷</w:t>
      </w:r>
    </w:p>
    <w:p w:rsidR="00185284" w:rsidRDefault="00185284" w:rsidP="00185284">
      <w:pPr>
        <w:jc w:val="center"/>
        <w:rPr>
          <w:rFonts w:ascii="黑体" w:eastAsia="黑体"/>
          <w:sz w:val="24"/>
        </w:rPr>
      </w:pPr>
      <w:r>
        <w:rPr>
          <w:rFonts w:ascii="黑体" w:eastAsia="黑体"/>
          <w:sz w:val="24"/>
        </w:rPr>
        <w:t xml:space="preserve"> (满分100分，考试时间100分钟)</w:t>
      </w:r>
    </w:p>
    <w:p w:rsidR="00185284" w:rsidRDefault="00185284" w:rsidP="00185284">
      <w:pPr>
        <w:spacing w:beforeLines="50" w:afterLines="50"/>
        <w:jc w:val="center"/>
        <w:rPr>
          <w:rFonts w:ascii="黑体" w:eastAsia="黑体"/>
          <w:sz w:val="24"/>
        </w:rPr>
      </w:pPr>
      <w:r>
        <w:rPr>
          <w:rFonts w:ascii="黑体" w:eastAsia="黑体"/>
          <w:sz w:val="24"/>
        </w:rPr>
        <w:t>听力部分 （20分）</w:t>
      </w:r>
    </w:p>
    <w:p w:rsidR="00185284" w:rsidRDefault="00185284" w:rsidP="00185284">
      <w:pPr>
        <w:spacing w:line="274" w:lineRule="exact"/>
        <w:rPr>
          <w:rFonts w:ascii="黑体" w:eastAsia="黑体" w:hint="eastAsia"/>
          <w:szCs w:val="21"/>
        </w:rPr>
      </w:pPr>
      <w:r>
        <w:rPr>
          <w:rFonts w:eastAsia="黑体" w:hint="eastAsia"/>
          <w:szCs w:val="21"/>
        </w:rPr>
        <w:t>I</w:t>
      </w:r>
      <w:r>
        <w:rPr>
          <w:rFonts w:ascii="黑体" w:eastAsia="黑体" w:hint="eastAsia"/>
          <w:szCs w:val="21"/>
        </w:rPr>
        <w:t>.</w:t>
      </w:r>
      <w:r>
        <w:rPr>
          <w:rFonts w:ascii="黑体" w:eastAsia="黑体" w:hAnsi="宋体" w:hint="eastAsia"/>
          <w:szCs w:val="21"/>
        </w:rPr>
        <w:t>听对话，选答案。（共</w:t>
      </w:r>
      <w:r>
        <w:rPr>
          <w:rFonts w:ascii="黑体" w:eastAsia="黑体" w:hint="eastAsia"/>
          <w:szCs w:val="21"/>
        </w:rPr>
        <w:t>5</w:t>
      </w:r>
      <w:r>
        <w:rPr>
          <w:rFonts w:ascii="黑体" w:eastAsia="黑体" w:hAnsi="宋体" w:hint="eastAsia"/>
          <w:szCs w:val="21"/>
        </w:rPr>
        <w:t>小题，每小题</w:t>
      </w:r>
      <w:r>
        <w:rPr>
          <w:rFonts w:ascii="黑体" w:eastAsia="黑体" w:hint="eastAsia"/>
          <w:szCs w:val="21"/>
        </w:rPr>
        <w:t>1</w:t>
      </w:r>
      <w:r>
        <w:rPr>
          <w:rFonts w:ascii="黑体" w:eastAsia="黑体" w:hAnsi="宋体" w:hint="eastAsia"/>
          <w:szCs w:val="21"/>
        </w:rPr>
        <w:t>分；满分</w:t>
      </w:r>
      <w:r>
        <w:rPr>
          <w:rFonts w:ascii="黑体" w:eastAsia="黑体" w:hint="eastAsia"/>
          <w:szCs w:val="21"/>
        </w:rPr>
        <w:t>5</w:t>
      </w:r>
      <w:r>
        <w:rPr>
          <w:rFonts w:ascii="黑体" w:eastAsia="黑体" w:hAnsi="宋体" w:hint="eastAsia"/>
          <w:szCs w:val="21"/>
        </w:rPr>
        <w:t>分）</w:t>
      </w:r>
    </w:p>
    <w:p w:rsidR="00185284" w:rsidRDefault="00185284" w:rsidP="00185284">
      <w:pPr>
        <w:spacing w:line="274" w:lineRule="exact"/>
        <w:ind w:left="315" w:hangingChars="150" w:hanging="315"/>
        <w:rPr>
          <w:rFonts w:ascii="黑体" w:eastAsia="黑体" w:hint="eastAsia"/>
          <w:szCs w:val="21"/>
        </w:rPr>
      </w:pPr>
      <w:r>
        <w:rPr>
          <w:rFonts w:ascii="黑体" w:eastAsia="黑体" w:hAnsi="宋体" w:hint="eastAsia"/>
          <w:szCs w:val="21"/>
        </w:rPr>
        <w:t>你将听到五组对话，每组对话读两遍，请在每小题所给的</w:t>
      </w:r>
      <w:r>
        <w:rPr>
          <w:rFonts w:ascii="黑体" w:eastAsia="黑体" w:hint="eastAsia"/>
          <w:szCs w:val="21"/>
        </w:rPr>
        <w:t>A</w:t>
      </w:r>
      <w:r>
        <w:rPr>
          <w:rFonts w:ascii="黑体" w:eastAsia="黑体" w:hAnsi="宋体" w:hint="eastAsia"/>
          <w:szCs w:val="21"/>
        </w:rPr>
        <w:t>、</w:t>
      </w:r>
      <w:r>
        <w:rPr>
          <w:rFonts w:ascii="黑体" w:eastAsia="黑体" w:hint="eastAsia"/>
          <w:szCs w:val="21"/>
        </w:rPr>
        <w:t>B</w:t>
      </w:r>
      <w:r>
        <w:rPr>
          <w:rFonts w:ascii="黑体" w:eastAsia="黑体" w:hAnsi="宋体" w:hint="eastAsia"/>
          <w:szCs w:val="21"/>
        </w:rPr>
        <w:t>、</w:t>
      </w:r>
      <w:r>
        <w:rPr>
          <w:rFonts w:ascii="黑体" w:eastAsia="黑体" w:hint="eastAsia"/>
          <w:szCs w:val="21"/>
        </w:rPr>
        <w:t>C</w:t>
      </w:r>
      <w:r>
        <w:rPr>
          <w:rFonts w:ascii="黑体" w:eastAsia="黑体" w:hAnsi="宋体" w:hint="eastAsia"/>
          <w:szCs w:val="21"/>
        </w:rPr>
        <w:t>三个选项中选出最佳答案。</w:t>
      </w:r>
    </w:p>
    <w:p w:rsidR="00185284" w:rsidRDefault="00185284" w:rsidP="00185284">
      <w:pPr>
        <w:spacing w:line="274" w:lineRule="exact"/>
        <w:ind w:left="315" w:hangingChars="150" w:hanging="315"/>
        <w:rPr>
          <w:rFonts w:hint="eastAsia"/>
          <w:szCs w:val="21"/>
        </w:rPr>
      </w:pPr>
      <w:r>
        <w:rPr>
          <w:rFonts w:hint="eastAsia"/>
          <w:szCs w:val="21"/>
        </w:rPr>
        <w:t>1</w:t>
      </w:r>
      <w:r>
        <w:rPr>
          <w:szCs w:val="21"/>
        </w:rPr>
        <w:t>. What’s the girl’s hobby?</w:t>
      </w:r>
    </w:p>
    <w:p w:rsidR="00185284" w:rsidRDefault="00185284" w:rsidP="00185284">
      <w:pPr>
        <w:spacing w:line="274" w:lineRule="exact"/>
        <w:ind w:leftChars="150" w:left="315"/>
        <w:rPr>
          <w:rFonts w:hint="eastAsia"/>
          <w:szCs w:val="21"/>
        </w:rPr>
      </w:pPr>
      <w:r w:rsidRPr="00694A18">
        <w:rPr>
          <w:szCs w:val="21"/>
        </w:rPr>
        <w:t>A. Playing football</w:t>
      </w:r>
      <w:r>
        <w:rPr>
          <w:rFonts w:hint="eastAsia"/>
          <w:szCs w:val="21"/>
        </w:rPr>
        <w:t>.</w:t>
      </w:r>
      <w:r w:rsidRPr="00694A18">
        <w:rPr>
          <w:szCs w:val="21"/>
        </w:rPr>
        <w:t xml:space="preserve">       </w:t>
      </w:r>
      <w:r>
        <w:rPr>
          <w:rFonts w:hint="eastAsia"/>
          <w:szCs w:val="21"/>
        </w:rPr>
        <w:tab/>
      </w:r>
      <w:r>
        <w:rPr>
          <w:rFonts w:hint="eastAsia"/>
          <w:szCs w:val="21"/>
        </w:rPr>
        <w:tab/>
      </w:r>
      <w:r>
        <w:rPr>
          <w:rFonts w:hint="eastAsia"/>
          <w:szCs w:val="21"/>
        </w:rPr>
        <w:tab/>
      </w:r>
      <w:r w:rsidRPr="00694A18">
        <w:rPr>
          <w:szCs w:val="21"/>
        </w:rPr>
        <w:t>B. Playing the piano</w:t>
      </w:r>
      <w:r>
        <w:rPr>
          <w:rFonts w:hint="eastAsia"/>
          <w:szCs w:val="21"/>
        </w:rPr>
        <w:t>.</w:t>
      </w:r>
      <w:r w:rsidRPr="00694A18">
        <w:rPr>
          <w:szCs w:val="21"/>
        </w:rPr>
        <w:t xml:space="preserve">      </w:t>
      </w:r>
      <w:r>
        <w:rPr>
          <w:rFonts w:hint="eastAsia"/>
          <w:szCs w:val="21"/>
        </w:rPr>
        <w:tab/>
      </w:r>
      <w:r>
        <w:rPr>
          <w:szCs w:val="21"/>
        </w:rPr>
        <w:t>C. Playing cards</w:t>
      </w:r>
      <w:r>
        <w:rPr>
          <w:rFonts w:hint="eastAsia"/>
          <w:szCs w:val="21"/>
        </w:rPr>
        <w:t>.</w:t>
      </w:r>
    </w:p>
    <w:p w:rsidR="00185284" w:rsidRDefault="00185284" w:rsidP="00185284">
      <w:pPr>
        <w:spacing w:line="274" w:lineRule="exact"/>
        <w:ind w:left="315" w:hangingChars="150" w:hanging="315"/>
        <w:rPr>
          <w:rFonts w:hint="eastAsia"/>
          <w:szCs w:val="21"/>
        </w:rPr>
      </w:pPr>
      <w:r>
        <w:rPr>
          <w:rFonts w:hint="eastAsia"/>
          <w:szCs w:val="21"/>
        </w:rPr>
        <w:t>2</w:t>
      </w:r>
      <w:r w:rsidRPr="00694A18">
        <w:rPr>
          <w:szCs w:val="21"/>
        </w:rPr>
        <w:t xml:space="preserve">. What can we know </w:t>
      </w:r>
      <w:r>
        <w:rPr>
          <w:szCs w:val="21"/>
        </w:rPr>
        <w:t>about the woman?</w:t>
      </w:r>
    </w:p>
    <w:p w:rsidR="00185284" w:rsidRDefault="00185284" w:rsidP="00185284">
      <w:pPr>
        <w:spacing w:line="274" w:lineRule="exact"/>
        <w:ind w:firstLineChars="150" w:firstLine="315"/>
        <w:rPr>
          <w:rFonts w:hint="eastAsia"/>
          <w:szCs w:val="21"/>
        </w:rPr>
      </w:pPr>
      <w:r w:rsidRPr="00694A18">
        <w:rPr>
          <w:szCs w:val="21"/>
        </w:rPr>
        <w:t>A. She lost her dictionary last Sunday</w:t>
      </w:r>
      <w:r>
        <w:rPr>
          <w:rFonts w:hint="eastAsia"/>
          <w:szCs w:val="21"/>
        </w:rPr>
        <w:t>.</w:t>
      </w:r>
    </w:p>
    <w:p w:rsidR="00185284" w:rsidRDefault="00185284" w:rsidP="00185284">
      <w:pPr>
        <w:spacing w:line="274" w:lineRule="exact"/>
        <w:ind w:leftChars="150" w:left="315"/>
        <w:rPr>
          <w:rFonts w:hint="eastAsia"/>
          <w:szCs w:val="21"/>
        </w:rPr>
      </w:pPr>
      <w:r w:rsidRPr="00694A18">
        <w:rPr>
          <w:szCs w:val="21"/>
        </w:rPr>
        <w:t>B. She failed to buy a dictionary.</w:t>
      </w:r>
      <w:r w:rsidRPr="00694A18">
        <w:rPr>
          <w:szCs w:val="21"/>
        </w:rPr>
        <w:br/>
        <w:t xml:space="preserve">C. She </w:t>
      </w:r>
      <w:r>
        <w:rPr>
          <w:szCs w:val="21"/>
        </w:rPr>
        <w:t>couldn’t afford the dictionary.</w:t>
      </w:r>
    </w:p>
    <w:p w:rsidR="00185284" w:rsidRDefault="00185284" w:rsidP="00185284">
      <w:pPr>
        <w:spacing w:line="274" w:lineRule="exact"/>
        <w:ind w:left="315" w:hangingChars="150" w:hanging="315"/>
        <w:rPr>
          <w:rFonts w:hint="eastAsia"/>
          <w:szCs w:val="21"/>
        </w:rPr>
      </w:pPr>
      <w:r>
        <w:rPr>
          <w:rFonts w:hint="eastAsia"/>
          <w:szCs w:val="21"/>
        </w:rPr>
        <w:t>3</w:t>
      </w:r>
      <w:r w:rsidRPr="00694A18">
        <w:rPr>
          <w:szCs w:val="21"/>
        </w:rPr>
        <w:t>. Why does the man say sorry to the woman?</w:t>
      </w:r>
      <w:r w:rsidRPr="00694A18">
        <w:rPr>
          <w:szCs w:val="21"/>
        </w:rPr>
        <w:br/>
        <w:t>A. He is keeping her awake.</w:t>
      </w:r>
      <w:r>
        <w:rPr>
          <w:rFonts w:hint="eastAsia"/>
          <w:szCs w:val="21"/>
        </w:rPr>
        <w:tab/>
      </w:r>
      <w:r w:rsidRPr="00694A18">
        <w:rPr>
          <w:szCs w:val="21"/>
        </w:rPr>
        <w:t> </w:t>
      </w:r>
      <w:r>
        <w:rPr>
          <w:rFonts w:hint="eastAsia"/>
          <w:szCs w:val="21"/>
        </w:rPr>
        <w:t xml:space="preserve"> </w:t>
      </w:r>
      <w:r w:rsidRPr="00694A18">
        <w:rPr>
          <w:szCs w:val="21"/>
        </w:rPr>
        <w:t>B. He broke down her watch.</w:t>
      </w:r>
      <w:r>
        <w:rPr>
          <w:rFonts w:hint="eastAsia"/>
          <w:szCs w:val="21"/>
        </w:rPr>
        <w:t xml:space="preserve">   </w:t>
      </w:r>
      <w:r>
        <w:rPr>
          <w:szCs w:val="21"/>
        </w:rPr>
        <w:t>C. He lost her letter.</w:t>
      </w:r>
    </w:p>
    <w:p w:rsidR="00185284" w:rsidRDefault="00185284" w:rsidP="00185284">
      <w:pPr>
        <w:spacing w:line="274" w:lineRule="exact"/>
        <w:ind w:left="315" w:hangingChars="150" w:hanging="315"/>
        <w:rPr>
          <w:rFonts w:hint="eastAsia"/>
          <w:szCs w:val="21"/>
        </w:rPr>
      </w:pPr>
      <w:r>
        <w:rPr>
          <w:rFonts w:hint="eastAsia"/>
          <w:szCs w:val="21"/>
        </w:rPr>
        <w:t>4</w:t>
      </w:r>
      <w:r w:rsidRPr="00694A18">
        <w:rPr>
          <w:szCs w:val="21"/>
        </w:rPr>
        <w:t>. How does the woman feel?</w:t>
      </w:r>
      <w:r w:rsidRPr="00694A18">
        <w:rPr>
          <w:szCs w:val="21"/>
        </w:rPr>
        <w:br/>
        <w:t xml:space="preserve">A. A little cold          </w:t>
      </w:r>
      <w:r>
        <w:rPr>
          <w:rFonts w:hint="eastAsia"/>
          <w:szCs w:val="21"/>
        </w:rPr>
        <w:tab/>
      </w:r>
      <w:r>
        <w:rPr>
          <w:rFonts w:hint="eastAsia"/>
          <w:szCs w:val="21"/>
        </w:rPr>
        <w:tab/>
        <w:t xml:space="preserve">  </w:t>
      </w:r>
      <w:r w:rsidRPr="00694A18">
        <w:rPr>
          <w:szCs w:val="21"/>
        </w:rPr>
        <w:t xml:space="preserve">B. A little better      </w:t>
      </w:r>
      <w:r>
        <w:rPr>
          <w:rFonts w:hint="eastAsia"/>
          <w:szCs w:val="21"/>
        </w:rPr>
        <w:tab/>
      </w:r>
      <w:r>
        <w:rPr>
          <w:rFonts w:hint="eastAsia"/>
          <w:szCs w:val="21"/>
        </w:rPr>
        <w:tab/>
        <w:t xml:space="preserve">    </w:t>
      </w:r>
      <w:r>
        <w:rPr>
          <w:szCs w:val="21"/>
        </w:rPr>
        <w:t>C. Very tired</w:t>
      </w:r>
    </w:p>
    <w:p w:rsidR="00185284" w:rsidRPr="00694A18" w:rsidRDefault="00185284" w:rsidP="00185284">
      <w:pPr>
        <w:spacing w:line="274" w:lineRule="exact"/>
        <w:ind w:left="315" w:hangingChars="150" w:hanging="315"/>
        <w:rPr>
          <w:rFonts w:hint="eastAsia"/>
          <w:szCs w:val="21"/>
        </w:rPr>
      </w:pPr>
      <w:r>
        <w:rPr>
          <w:rFonts w:hint="eastAsia"/>
          <w:szCs w:val="21"/>
        </w:rPr>
        <w:t>5</w:t>
      </w:r>
      <w:r w:rsidRPr="00694A18">
        <w:rPr>
          <w:szCs w:val="21"/>
        </w:rPr>
        <w:t>. What’s the weather like this weekend?</w:t>
      </w:r>
      <w:r w:rsidRPr="00694A18">
        <w:rPr>
          <w:szCs w:val="21"/>
        </w:rPr>
        <w:br/>
        <w:t xml:space="preserve">A. Sunny              </w:t>
      </w:r>
      <w:r>
        <w:rPr>
          <w:rFonts w:hint="eastAsia"/>
          <w:szCs w:val="21"/>
        </w:rPr>
        <w:tab/>
      </w:r>
      <w:r>
        <w:rPr>
          <w:rFonts w:hint="eastAsia"/>
          <w:szCs w:val="21"/>
        </w:rPr>
        <w:tab/>
      </w:r>
      <w:r>
        <w:rPr>
          <w:rFonts w:hint="eastAsia"/>
          <w:szCs w:val="21"/>
        </w:rPr>
        <w:tab/>
        <w:t xml:space="preserve">  </w:t>
      </w:r>
      <w:r w:rsidRPr="00694A18">
        <w:rPr>
          <w:szCs w:val="21"/>
        </w:rPr>
        <w:t xml:space="preserve">B. Rainy           </w:t>
      </w:r>
      <w:r>
        <w:rPr>
          <w:rFonts w:hint="eastAsia"/>
          <w:szCs w:val="21"/>
        </w:rPr>
        <w:tab/>
      </w:r>
      <w:r>
        <w:rPr>
          <w:rFonts w:hint="eastAsia"/>
          <w:szCs w:val="21"/>
        </w:rPr>
        <w:tab/>
      </w:r>
      <w:r>
        <w:rPr>
          <w:rFonts w:hint="eastAsia"/>
          <w:szCs w:val="21"/>
        </w:rPr>
        <w:tab/>
        <w:t xml:space="preserve">    </w:t>
      </w:r>
      <w:r w:rsidRPr="00694A18">
        <w:rPr>
          <w:szCs w:val="21"/>
        </w:rPr>
        <w:t>C. Windy</w:t>
      </w:r>
    </w:p>
    <w:p w:rsidR="00185284" w:rsidRDefault="00185284" w:rsidP="00185284">
      <w:pPr>
        <w:spacing w:line="274" w:lineRule="exact"/>
        <w:rPr>
          <w:rFonts w:ascii="黑体" w:eastAsia="黑体"/>
          <w:szCs w:val="21"/>
        </w:rPr>
      </w:pPr>
      <w:r w:rsidRPr="002C25B2">
        <w:rPr>
          <w:rFonts w:eastAsia="黑体"/>
          <w:szCs w:val="21"/>
        </w:rPr>
        <w:t>II</w:t>
      </w:r>
      <w:r>
        <w:rPr>
          <w:rFonts w:ascii="黑体" w:eastAsia="黑体"/>
          <w:szCs w:val="21"/>
        </w:rPr>
        <w:t>. 听短对话，选答案。（共5小题，每小题1分；满分5分）</w:t>
      </w:r>
    </w:p>
    <w:p w:rsidR="00185284" w:rsidRDefault="00185284" w:rsidP="00185284">
      <w:pPr>
        <w:spacing w:line="274" w:lineRule="exact"/>
        <w:rPr>
          <w:rFonts w:ascii="黑体" w:eastAsia="黑体"/>
          <w:szCs w:val="21"/>
        </w:rPr>
      </w:pPr>
      <w:r>
        <w:rPr>
          <w:rFonts w:ascii="黑体" w:eastAsia="黑体"/>
          <w:szCs w:val="21"/>
        </w:rPr>
        <w:t>你将听</w:t>
      </w:r>
      <w:r>
        <w:rPr>
          <w:rFonts w:ascii="黑体" w:eastAsia="黑体" w:hint="eastAsia"/>
          <w:szCs w:val="21"/>
        </w:rPr>
        <w:t>到两段</w:t>
      </w:r>
      <w:r>
        <w:rPr>
          <w:rFonts w:ascii="黑体" w:eastAsia="黑体"/>
          <w:szCs w:val="21"/>
        </w:rPr>
        <w:t>对话</w:t>
      </w:r>
      <w:r>
        <w:rPr>
          <w:rFonts w:ascii="黑体" w:eastAsia="黑体" w:hint="eastAsia"/>
          <w:szCs w:val="21"/>
        </w:rPr>
        <w:t>,</w:t>
      </w:r>
      <w:r>
        <w:rPr>
          <w:rFonts w:ascii="黑体" w:eastAsia="黑体"/>
          <w:szCs w:val="21"/>
        </w:rPr>
        <w:t>每段对话读两遍。请在每小题所给的A、B、C三个选项中选出最佳选项。</w:t>
      </w:r>
    </w:p>
    <w:p w:rsidR="00185284" w:rsidRDefault="00185284" w:rsidP="00185284">
      <w:pPr>
        <w:spacing w:line="274" w:lineRule="exact"/>
        <w:rPr>
          <w:rFonts w:ascii="黑体" w:eastAsia="黑体" w:hint="eastAsia"/>
        </w:rPr>
      </w:pPr>
      <w:r>
        <w:rPr>
          <w:rFonts w:ascii="黑体" w:eastAsia="黑体" w:hint="eastAsia"/>
        </w:rPr>
        <w:t>听第一段对话，回答6-7小题.</w:t>
      </w:r>
    </w:p>
    <w:p w:rsidR="00185284" w:rsidRDefault="00185284" w:rsidP="00185284">
      <w:pPr>
        <w:spacing w:line="274" w:lineRule="exact"/>
        <w:ind w:left="210" w:hangingChars="100" w:hanging="210"/>
        <w:rPr>
          <w:rFonts w:ascii="simsun" w:hAnsi="simsun" w:hint="eastAsia"/>
          <w:color w:val="000000"/>
          <w:szCs w:val="21"/>
        </w:rPr>
      </w:pPr>
      <w:r w:rsidRPr="00DF66E7">
        <w:rPr>
          <w:rFonts w:ascii="simsun" w:hAnsi="simsun" w:hint="eastAsia"/>
          <w:color w:val="000000"/>
          <w:szCs w:val="21"/>
        </w:rPr>
        <w:t>6</w:t>
      </w:r>
      <w:r w:rsidRPr="00DF66E7">
        <w:rPr>
          <w:rFonts w:ascii="simsun" w:hAnsi="simsun"/>
          <w:color w:val="000000"/>
          <w:szCs w:val="21"/>
        </w:rPr>
        <w:t xml:space="preserve">. What did </w:t>
      </w:r>
      <w:r w:rsidRPr="00DF66E7">
        <w:rPr>
          <w:rFonts w:ascii="simsun" w:hAnsi="simsun" w:hint="eastAsia"/>
          <w:color w:val="000000"/>
          <w:szCs w:val="21"/>
        </w:rPr>
        <w:t xml:space="preserve">Tom </w:t>
      </w:r>
      <w:r w:rsidRPr="00DF66E7">
        <w:rPr>
          <w:rFonts w:ascii="simsun" w:hAnsi="simsun"/>
          <w:color w:val="000000"/>
          <w:szCs w:val="21"/>
        </w:rPr>
        <w:t>fo</w:t>
      </w:r>
      <w:r>
        <w:rPr>
          <w:rFonts w:ascii="simsun" w:hAnsi="simsun"/>
          <w:color w:val="000000"/>
          <w:szCs w:val="21"/>
        </w:rPr>
        <w:t>rget to do?</w:t>
      </w:r>
    </w:p>
    <w:p w:rsidR="00185284" w:rsidRDefault="00185284" w:rsidP="00185284">
      <w:pPr>
        <w:spacing w:line="274" w:lineRule="exact"/>
        <w:ind w:leftChars="100" w:left="210" w:firstLineChars="50" w:firstLine="105"/>
        <w:rPr>
          <w:rFonts w:ascii="simsun" w:hAnsi="simsun" w:hint="eastAsia"/>
          <w:color w:val="000000"/>
          <w:szCs w:val="21"/>
        </w:rPr>
      </w:pPr>
      <w:r>
        <w:rPr>
          <w:rFonts w:ascii="simsun" w:hAnsi="simsun"/>
          <w:color w:val="000000"/>
          <w:szCs w:val="21"/>
        </w:rPr>
        <w:t>A. To write a diary</w:t>
      </w:r>
      <w:r w:rsidRPr="00DF66E7">
        <w:rPr>
          <w:rFonts w:ascii="simsun" w:hAnsi="simsun"/>
          <w:color w:val="000000"/>
          <w:szCs w:val="21"/>
        </w:rPr>
        <w:t xml:space="preserve">.   </w:t>
      </w:r>
      <w:r w:rsidRPr="00DF66E7">
        <w:rPr>
          <w:rFonts w:ascii="simsun" w:hAnsi="simsun" w:hint="eastAsia"/>
          <w:color w:val="000000"/>
          <w:szCs w:val="21"/>
        </w:rPr>
        <w:tab/>
      </w:r>
      <w:r w:rsidRPr="00DF66E7">
        <w:rPr>
          <w:rFonts w:ascii="simsun" w:hAnsi="simsun" w:hint="eastAsia"/>
          <w:color w:val="000000"/>
          <w:szCs w:val="21"/>
        </w:rPr>
        <w:tab/>
      </w:r>
      <w:r>
        <w:rPr>
          <w:rFonts w:ascii="simsun" w:hAnsi="simsun" w:hint="eastAsia"/>
          <w:color w:val="000000"/>
          <w:szCs w:val="21"/>
        </w:rPr>
        <w:tab/>
        <w:t xml:space="preserve"> </w:t>
      </w:r>
      <w:r>
        <w:rPr>
          <w:rFonts w:ascii="simsun" w:hAnsi="simsun"/>
          <w:color w:val="000000"/>
          <w:szCs w:val="21"/>
        </w:rPr>
        <w:t xml:space="preserve">B. To write a composition.  </w:t>
      </w:r>
      <w:r>
        <w:rPr>
          <w:rFonts w:ascii="simsun" w:hAnsi="simsun" w:hint="eastAsia"/>
          <w:color w:val="000000"/>
          <w:szCs w:val="21"/>
        </w:rPr>
        <w:tab/>
        <w:t xml:space="preserve">    </w:t>
      </w:r>
      <w:r>
        <w:rPr>
          <w:rFonts w:ascii="simsun" w:hAnsi="simsun"/>
          <w:color w:val="000000"/>
          <w:szCs w:val="21"/>
        </w:rPr>
        <w:t>C. To write a report.</w:t>
      </w:r>
    </w:p>
    <w:p w:rsidR="00185284" w:rsidRPr="00DF66E7" w:rsidRDefault="00185284" w:rsidP="00185284">
      <w:pPr>
        <w:spacing w:line="274" w:lineRule="exact"/>
        <w:ind w:left="315" w:hangingChars="150" w:hanging="315"/>
        <w:rPr>
          <w:rFonts w:hint="eastAsia"/>
          <w:color w:val="000000"/>
          <w:szCs w:val="21"/>
        </w:rPr>
      </w:pPr>
      <w:r w:rsidRPr="00DF66E7">
        <w:rPr>
          <w:rFonts w:ascii="simsun" w:hAnsi="simsun" w:hint="eastAsia"/>
          <w:color w:val="000000"/>
          <w:szCs w:val="21"/>
        </w:rPr>
        <w:t>7</w:t>
      </w:r>
      <w:r w:rsidRPr="00DF66E7">
        <w:rPr>
          <w:rFonts w:ascii="simsun" w:hAnsi="simsun"/>
          <w:color w:val="000000"/>
          <w:szCs w:val="21"/>
        </w:rPr>
        <w:t xml:space="preserve">. What’s </w:t>
      </w:r>
      <w:r w:rsidRPr="00DF66E7">
        <w:rPr>
          <w:rFonts w:ascii="simsun" w:hAnsi="simsun" w:hint="eastAsia"/>
          <w:color w:val="000000"/>
          <w:szCs w:val="21"/>
        </w:rPr>
        <w:t xml:space="preserve">Tom </w:t>
      </w:r>
      <w:r w:rsidRPr="00DF66E7">
        <w:rPr>
          <w:rFonts w:ascii="simsun" w:hAnsi="simsun"/>
          <w:color w:val="000000"/>
          <w:szCs w:val="21"/>
        </w:rPr>
        <w:t>going to do?</w:t>
      </w:r>
      <w:r w:rsidRPr="00DF66E7">
        <w:rPr>
          <w:rFonts w:ascii="simsun" w:hAnsi="simsun"/>
          <w:color w:val="000000"/>
          <w:szCs w:val="21"/>
        </w:rPr>
        <w:br/>
        <w:t>A. Look for the information on the Internet. </w:t>
      </w:r>
      <w:r w:rsidRPr="00DF66E7">
        <w:rPr>
          <w:rFonts w:ascii="simsun" w:hAnsi="simsun" w:hint="eastAsia"/>
          <w:color w:val="000000"/>
          <w:szCs w:val="21"/>
        </w:rPr>
        <w:t xml:space="preserve">  </w:t>
      </w:r>
      <w:r>
        <w:rPr>
          <w:rFonts w:ascii="simsun" w:hAnsi="simsun" w:hint="eastAsia"/>
          <w:color w:val="000000"/>
          <w:szCs w:val="21"/>
        </w:rPr>
        <w:t xml:space="preserve"> </w:t>
      </w:r>
      <w:r w:rsidRPr="00DF66E7">
        <w:rPr>
          <w:rFonts w:ascii="simsun" w:hAnsi="simsun" w:hint="eastAsia"/>
          <w:color w:val="000000"/>
          <w:szCs w:val="21"/>
        </w:rPr>
        <w:t xml:space="preserve"> </w:t>
      </w:r>
      <w:r w:rsidRPr="00DF66E7">
        <w:rPr>
          <w:rFonts w:ascii="simsun" w:hAnsi="simsun"/>
          <w:color w:val="000000"/>
          <w:szCs w:val="21"/>
        </w:rPr>
        <w:t>B. Ask the teacher for help.  </w:t>
      </w:r>
      <w:r>
        <w:rPr>
          <w:rFonts w:ascii="simsun" w:hAnsi="simsun" w:hint="eastAsia"/>
          <w:color w:val="000000"/>
          <w:szCs w:val="21"/>
        </w:rPr>
        <w:t xml:space="preserve">   </w:t>
      </w:r>
      <w:r w:rsidRPr="00DF66E7">
        <w:rPr>
          <w:rFonts w:ascii="simsun" w:hAnsi="simsun"/>
          <w:color w:val="000000"/>
          <w:szCs w:val="21"/>
        </w:rPr>
        <w:t>C. Shop online.</w:t>
      </w:r>
    </w:p>
    <w:p w:rsidR="00185284" w:rsidRPr="00DF66E7" w:rsidRDefault="00185284" w:rsidP="00185284">
      <w:pPr>
        <w:spacing w:line="274" w:lineRule="exact"/>
        <w:rPr>
          <w:rFonts w:ascii="黑体" w:eastAsia="黑体" w:hAnsi="simsun" w:hint="eastAsia"/>
          <w:color w:val="000000"/>
          <w:szCs w:val="21"/>
        </w:rPr>
      </w:pPr>
      <w:r w:rsidRPr="00DF66E7">
        <w:rPr>
          <w:rFonts w:ascii="黑体" w:eastAsia="黑体" w:hAnsi="simsun" w:hint="eastAsia"/>
          <w:color w:val="000000"/>
          <w:szCs w:val="21"/>
        </w:rPr>
        <w:t>听第二段对话，回答第8至第10三个小题。</w:t>
      </w:r>
    </w:p>
    <w:p w:rsidR="00185284" w:rsidRDefault="00185284" w:rsidP="00185284">
      <w:pPr>
        <w:spacing w:line="274" w:lineRule="exact"/>
        <w:ind w:left="315" w:hangingChars="150" w:hanging="315"/>
        <w:rPr>
          <w:rFonts w:ascii="simsun" w:hAnsi="simsun" w:hint="eastAsia"/>
          <w:color w:val="000000"/>
          <w:szCs w:val="21"/>
        </w:rPr>
      </w:pPr>
      <w:r w:rsidRPr="00DF66E7">
        <w:rPr>
          <w:rFonts w:ascii="simsun" w:hAnsi="simsun" w:hint="eastAsia"/>
          <w:color w:val="000000"/>
          <w:szCs w:val="21"/>
        </w:rPr>
        <w:t>8</w:t>
      </w:r>
      <w:r w:rsidRPr="00DF66E7">
        <w:rPr>
          <w:rFonts w:ascii="simsun" w:hAnsi="simsun"/>
          <w:color w:val="000000"/>
          <w:szCs w:val="21"/>
        </w:rPr>
        <w:t>. What’s the trouble with David’s uncle?</w:t>
      </w:r>
      <w:r w:rsidRPr="00DF66E7">
        <w:rPr>
          <w:rFonts w:ascii="simsun" w:hAnsi="simsun"/>
          <w:color w:val="000000"/>
          <w:szCs w:val="21"/>
        </w:rPr>
        <w:br/>
        <w:t xml:space="preserve">A. He has got a bad cough.    </w:t>
      </w:r>
      <w:r>
        <w:rPr>
          <w:rFonts w:ascii="simsun" w:hAnsi="simsun" w:hint="eastAsia"/>
          <w:color w:val="000000"/>
          <w:szCs w:val="21"/>
        </w:rPr>
        <w:tab/>
      </w:r>
      <w:r>
        <w:rPr>
          <w:rFonts w:ascii="simsun" w:hAnsi="simsun" w:hint="eastAsia"/>
          <w:color w:val="000000"/>
          <w:szCs w:val="21"/>
        </w:rPr>
        <w:tab/>
      </w:r>
      <w:r w:rsidRPr="00DF66E7">
        <w:rPr>
          <w:rFonts w:ascii="simsun" w:hAnsi="simsun"/>
          <w:color w:val="000000"/>
          <w:szCs w:val="21"/>
        </w:rPr>
        <w:t>B. He has got a headach</w:t>
      </w:r>
      <w:r>
        <w:rPr>
          <w:rFonts w:ascii="simsun" w:hAnsi="simsun"/>
          <w:color w:val="000000"/>
          <w:szCs w:val="21"/>
        </w:rPr>
        <w:t xml:space="preserve">e.     </w:t>
      </w:r>
      <w:r>
        <w:rPr>
          <w:rFonts w:ascii="simsun" w:hAnsi="simsun" w:hint="eastAsia"/>
          <w:color w:val="000000"/>
          <w:szCs w:val="21"/>
        </w:rPr>
        <w:t xml:space="preserve"> </w:t>
      </w:r>
      <w:r>
        <w:rPr>
          <w:rFonts w:ascii="simsun" w:hAnsi="simsun" w:hint="eastAsia"/>
          <w:color w:val="000000"/>
          <w:szCs w:val="21"/>
        </w:rPr>
        <w:tab/>
      </w:r>
      <w:r>
        <w:rPr>
          <w:rFonts w:ascii="simsun" w:hAnsi="simsun"/>
          <w:color w:val="000000"/>
          <w:szCs w:val="21"/>
        </w:rPr>
        <w:t>C. He has heart disease.</w:t>
      </w:r>
    </w:p>
    <w:p w:rsidR="00185284" w:rsidRDefault="00185284" w:rsidP="00185284">
      <w:pPr>
        <w:spacing w:line="274" w:lineRule="exact"/>
        <w:ind w:left="315" w:hangingChars="150" w:hanging="315"/>
        <w:rPr>
          <w:rFonts w:ascii="simsun" w:hAnsi="simsun" w:hint="eastAsia"/>
          <w:color w:val="000000"/>
          <w:szCs w:val="21"/>
        </w:rPr>
      </w:pPr>
      <w:r w:rsidRPr="00DF66E7">
        <w:rPr>
          <w:rFonts w:ascii="simsun" w:hAnsi="simsun" w:hint="eastAsia"/>
          <w:color w:val="000000"/>
          <w:szCs w:val="21"/>
        </w:rPr>
        <w:t>9</w:t>
      </w:r>
      <w:r w:rsidRPr="00DF66E7">
        <w:rPr>
          <w:rFonts w:ascii="simsun" w:hAnsi="simsun"/>
          <w:color w:val="000000"/>
          <w:szCs w:val="21"/>
        </w:rPr>
        <w:t>. How do David’s parents feel?</w:t>
      </w:r>
      <w:r w:rsidRPr="00DF66E7">
        <w:rPr>
          <w:rFonts w:ascii="simsun" w:hAnsi="simsun"/>
          <w:color w:val="000000"/>
          <w:szCs w:val="21"/>
        </w:rPr>
        <w:br/>
        <w:t xml:space="preserve">A. They feel worried.         </w:t>
      </w:r>
      <w:r>
        <w:rPr>
          <w:rFonts w:ascii="simsun" w:hAnsi="simsun" w:hint="eastAsia"/>
          <w:color w:val="000000"/>
          <w:szCs w:val="21"/>
        </w:rPr>
        <w:t xml:space="preserve">  </w:t>
      </w:r>
      <w:r>
        <w:rPr>
          <w:rFonts w:ascii="simsun" w:hAnsi="simsun" w:hint="eastAsia"/>
          <w:color w:val="000000"/>
          <w:szCs w:val="21"/>
        </w:rPr>
        <w:tab/>
      </w:r>
      <w:r>
        <w:rPr>
          <w:rFonts w:ascii="simsun" w:hAnsi="simsun" w:hint="eastAsia"/>
          <w:color w:val="000000"/>
          <w:szCs w:val="21"/>
        </w:rPr>
        <w:tab/>
      </w:r>
      <w:r w:rsidRPr="00DF66E7">
        <w:rPr>
          <w:rFonts w:ascii="simsun" w:hAnsi="simsun"/>
          <w:color w:val="000000"/>
          <w:szCs w:val="21"/>
        </w:rPr>
        <w:t xml:space="preserve">B. They feel surprised.       </w:t>
      </w:r>
      <w:r w:rsidRPr="00DF66E7">
        <w:rPr>
          <w:rFonts w:ascii="simsun" w:hAnsi="simsun" w:hint="eastAsia"/>
          <w:color w:val="000000"/>
          <w:szCs w:val="21"/>
        </w:rPr>
        <w:tab/>
      </w:r>
      <w:r>
        <w:rPr>
          <w:rFonts w:ascii="simsun" w:hAnsi="simsun" w:hint="eastAsia"/>
          <w:color w:val="000000"/>
          <w:szCs w:val="21"/>
        </w:rPr>
        <w:tab/>
      </w:r>
      <w:r>
        <w:rPr>
          <w:rFonts w:ascii="simsun" w:hAnsi="simsun"/>
          <w:color w:val="000000"/>
          <w:szCs w:val="21"/>
        </w:rPr>
        <w:t>C. They feel tired.</w:t>
      </w:r>
    </w:p>
    <w:p w:rsidR="00185284" w:rsidRDefault="00185284" w:rsidP="00185284">
      <w:pPr>
        <w:spacing w:line="274" w:lineRule="exact"/>
        <w:ind w:left="315" w:hangingChars="150" w:hanging="315"/>
        <w:rPr>
          <w:rFonts w:ascii="simsun" w:hAnsi="simsun" w:hint="eastAsia"/>
          <w:color w:val="000000"/>
          <w:szCs w:val="21"/>
        </w:rPr>
      </w:pPr>
      <w:r w:rsidRPr="00DF66E7">
        <w:rPr>
          <w:rFonts w:ascii="simsun" w:hAnsi="simsun" w:hint="eastAsia"/>
          <w:color w:val="000000"/>
          <w:szCs w:val="21"/>
        </w:rPr>
        <w:t>10</w:t>
      </w:r>
      <w:r w:rsidRPr="00DF66E7">
        <w:rPr>
          <w:rFonts w:ascii="simsun" w:hAnsi="simsun"/>
          <w:color w:val="000000"/>
          <w:szCs w:val="21"/>
        </w:rPr>
        <w:t>. What did David have to do at home?</w:t>
      </w:r>
      <w:r w:rsidRPr="00DF66E7">
        <w:rPr>
          <w:rFonts w:ascii="simsun" w:hAnsi="simsun"/>
          <w:color w:val="000000"/>
          <w:szCs w:val="21"/>
        </w:rPr>
        <w:br/>
        <w:t>A. He had to buy fast food for his younger brother.  </w:t>
      </w:r>
    </w:p>
    <w:p w:rsidR="00185284" w:rsidRPr="00DF66E7" w:rsidRDefault="00185284" w:rsidP="00185284">
      <w:pPr>
        <w:spacing w:line="274" w:lineRule="exact"/>
        <w:ind w:leftChars="150" w:left="315"/>
        <w:rPr>
          <w:rFonts w:ascii="simsun" w:hAnsi="simsun" w:hint="eastAsia"/>
          <w:color w:val="000000"/>
          <w:szCs w:val="21"/>
        </w:rPr>
      </w:pPr>
      <w:r w:rsidRPr="00DF66E7">
        <w:rPr>
          <w:rFonts w:ascii="simsun" w:hAnsi="simsun"/>
          <w:color w:val="000000"/>
          <w:szCs w:val="21"/>
        </w:rPr>
        <w:t>B. He had to do some washing</w:t>
      </w:r>
      <w:r w:rsidRPr="00DF66E7">
        <w:rPr>
          <w:rFonts w:ascii="simsun" w:hAnsi="simsun"/>
          <w:color w:val="000000"/>
          <w:szCs w:val="21"/>
        </w:rPr>
        <w:br/>
        <w:t>C. He had to look after his younger brother</w:t>
      </w:r>
    </w:p>
    <w:p w:rsidR="00185284" w:rsidRDefault="00185284" w:rsidP="00185284">
      <w:pPr>
        <w:spacing w:line="274" w:lineRule="exact"/>
        <w:rPr>
          <w:rFonts w:ascii="黑体" w:eastAsia="黑体"/>
          <w:szCs w:val="21"/>
        </w:rPr>
      </w:pPr>
      <w:r w:rsidRPr="002C25B2">
        <w:rPr>
          <w:rFonts w:eastAsia="黑体"/>
          <w:szCs w:val="21"/>
        </w:rPr>
        <w:t>Ⅲ</w:t>
      </w:r>
      <w:r w:rsidRPr="00BA2557">
        <w:rPr>
          <w:rFonts w:ascii="黑体" w:eastAsia="黑体" w:hint="eastAsia"/>
          <w:szCs w:val="21"/>
        </w:rPr>
        <w:t>.</w:t>
      </w:r>
      <w:r>
        <w:rPr>
          <w:rFonts w:ascii="黑体" w:eastAsia="黑体"/>
          <w:szCs w:val="21"/>
        </w:rPr>
        <w:t xml:space="preserve"> 听短文，选答案。（共5小题，每小题1分；满分5分）</w:t>
      </w:r>
    </w:p>
    <w:p w:rsidR="00185284" w:rsidRDefault="00185284" w:rsidP="00185284">
      <w:pPr>
        <w:spacing w:line="274" w:lineRule="exact"/>
        <w:rPr>
          <w:rFonts w:ascii="黑体" w:eastAsia="黑体"/>
          <w:szCs w:val="21"/>
        </w:rPr>
      </w:pPr>
      <w:r>
        <w:rPr>
          <w:rFonts w:ascii="黑体" w:eastAsia="黑体"/>
          <w:szCs w:val="21"/>
        </w:rPr>
        <w:t>你将听到一篇短文</w:t>
      </w:r>
      <w:r>
        <w:rPr>
          <w:rFonts w:ascii="黑体" w:eastAsia="黑体" w:hint="eastAsia"/>
          <w:szCs w:val="21"/>
        </w:rPr>
        <w:t>，</w:t>
      </w:r>
      <w:r>
        <w:rPr>
          <w:rFonts w:ascii="黑体" w:eastAsia="黑体"/>
          <w:szCs w:val="21"/>
        </w:rPr>
        <w:t>短文读两遍。请根据短文内容，在每小题所给的A、B、C三个选项中选出最佳选项。</w:t>
      </w:r>
    </w:p>
    <w:p w:rsidR="00185284" w:rsidRPr="00DF66E7" w:rsidRDefault="00185284" w:rsidP="00185284">
      <w:pPr>
        <w:spacing w:line="274" w:lineRule="exact"/>
        <w:rPr>
          <w:rFonts w:eastAsia="黑体"/>
          <w:color w:val="000000"/>
        </w:rPr>
      </w:pPr>
      <w:r w:rsidRPr="00DF66E7">
        <w:rPr>
          <w:rFonts w:eastAsia="黑体"/>
          <w:color w:val="000000"/>
        </w:rPr>
        <w:t>11.</w:t>
      </w:r>
      <w:r>
        <w:rPr>
          <w:rFonts w:eastAsia="黑体" w:hint="eastAsia"/>
          <w:color w:val="000000"/>
        </w:rPr>
        <w:t xml:space="preserve"> </w:t>
      </w:r>
      <w:r w:rsidRPr="00DF66E7">
        <w:rPr>
          <w:rFonts w:eastAsia="黑体"/>
          <w:color w:val="000000"/>
        </w:rPr>
        <w:t>Where did the story happen?</w:t>
      </w:r>
    </w:p>
    <w:p w:rsidR="00185284" w:rsidRPr="00DF66E7" w:rsidRDefault="00185284" w:rsidP="00185284">
      <w:pPr>
        <w:spacing w:line="274" w:lineRule="exact"/>
        <w:ind w:firstLineChars="150" w:firstLine="315"/>
        <w:rPr>
          <w:rFonts w:eastAsia="黑体"/>
          <w:color w:val="000000"/>
        </w:rPr>
      </w:pPr>
      <w:r w:rsidRPr="00DF66E7">
        <w:rPr>
          <w:rFonts w:eastAsia="黑体"/>
          <w:color w:val="000000"/>
        </w:rPr>
        <w:t xml:space="preserve">A. At a cinema    </w:t>
      </w:r>
      <w:r>
        <w:rPr>
          <w:rFonts w:eastAsia="黑体" w:hint="eastAsia"/>
          <w:color w:val="000000"/>
        </w:rPr>
        <w:tab/>
      </w:r>
      <w:r>
        <w:rPr>
          <w:rFonts w:eastAsia="黑体" w:hint="eastAsia"/>
          <w:color w:val="000000"/>
        </w:rPr>
        <w:tab/>
      </w:r>
      <w:r>
        <w:rPr>
          <w:rFonts w:eastAsia="黑体" w:hint="eastAsia"/>
          <w:color w:val="000000"/>
        </w:rPr>
        <w:tab/>
      </w:r>
      <w:r>
        <w:rPr>
          <w:rFonts w:eastAsia="黑体" w:hint="eastAsia"/>
          <w:color w:val="000000"/>
        </w:rPr>
        <w:tab/>
      </w:r>
      <w:r>
        <w:rPr>
          <w:rFonts w:eastAsia="黑体" w:hint="eastAsia"/>
          <w:color w:val="000000"/>
        </w:rPr>
        <w:tab/>
      </w:r>
      <w:r w:rsidRPr="00DF66E7">
        <w:rPr>
          <w:rFonts w:eastAsia="黑体"/>
          <w:color w:val="000000"/>
        </w:rPr>
        <w:t xml:space="preserve">B. In a library  </w:t>
      </w:r>
      <w:r>
        <w:rPr>
          <w:rFonts w:eastAsia="黑体" w:hint="eastAsia"/>
          <w:color w:val="000000"/>
        </w:rPr>
        <w:tab/>
      </w:r>
      <w:r>
        <w:rPr>
          <w:rFonts w:eastAsia="黑体" w:hint="eastAsia"/>
          <w:color w:val="000000"/>
        </w:rPr>
        <w:tab/>
      </w:r>
      <w:r>
        <w:rPr>
          <w:rFonts w:eastAsia="黑体" w:hint="eastAsia"/>
          <w:color w:val="000000"/>
        </w:rPr>
        <w:tab/>
      </w:r>
      <w:r>
        <w:rPr>
          <w:rFonts w:eastAsia="黑体" w:hint="eastAsia"/>
          <w:color w:val="000000"/>
        </w:rPr>
        <w:tab/>
      </w:r>
      <w:r w:rsidRPr="00DF66E7">
        <w:rPr>
          <w:rFonts w:eastAsia="黑体"/>
          <w:color w:val="000000"/>
        </w:rPr>
        <w:t>C.  At a shop</w:t>
      </w:r>
    </w:p>
    <w:p w:rsidR="00185284" w:rsidRPr="00DF66E7" w:rsidRDefault="00185284" w:rsidP="00185284">
      <w:pPr>
        <w:spacing w:line="274" w:lineRule="exact"/>
        <w:rPr>
          <w:rFonts w:eastAsia="黑体"/>
          <w:color w:val="000000"/>
        </w:rPr>
      </w:pPr>
      <w:r w:rsidRPr="00DF66E7">
        <w:rPr>
          <w:rFonts w:eastAsia="黑体"/>
          <w:color w:val="000000"/>
        </w:rPr>
        <w:t>12.</w:t>
      </w:r>
      <w:r>
        <w:rPr>
          <w:rFonts w:eastAsia="黑体" w:hint="eastAsia"/>
          <w:color w:val="000000"/>
        </w:rPr>
        <w:t xml:space="preserve"> </w:t>
      </w:r>
      <w:r w:rsidRPr="00DF66E7">
        <w:rPr>
          <w:rFonts w:eastAsia="黑体"/>
          <w:color w:val="000000"/>
        </w:rPr>
        <w:t>Why was the woman angry?</w:t>
      </w:r>
    </w:p>
    <w:p w:rsidR="00185284" w:rsidRDefault="00185284" w:rsidP="00185284">
      <w:pPr>
        <w:spacing w:line="274" w:lineRule="exact"/>
        <w:ind w:firstLineChars="150" w:firstLine="315"/>
        <w:rPr>
          <w:rFonts w:eastAsia="黑体" w:hint="eastAsia"/>
          <w:color w:val="000000"/>
        </w:rPr>
      </w:pPr>
      <w:r w:rsidRPr="00DF66E7">
        <w:rPr>
          <w:rFonts w:eastAsia="黑体"/>
          <w:color w:val="000000"/>
        </w:rPr>
        <w:t xml:space="preserve">A. Because the man was talking to his friends. </w:t>
      </w:r>
    </w:p>
    <w:p w:rsidR="00185284" w:rsidRPr="00DF66E7" w:rsidRDefault="00185284" w:rsidP="00185284">
      <w:pPr>
        <w:spacing w:line="274" w:lineRule="exact"/>
        <w:ind w:firstLineChars="150" w:firstLine="315"/>
        <w:rPr>
          <w:rFonts w:eastAsia="黑体"/>
          <w:color w:val="000000"/>
        </w:rPr>
      </w:pPr>
      <w:r w:rsidRPr="00DF66E7">
        <w:rPr>
          <w:rFonts w:eastAsia="黑体"/>
          <w:color w:val="000000"/>
        </w:rPr>
        <w:t xml:space="preserve">B. Because she lost apiece of chocolate. </w:t>
      </w:r>
    </w:p>
    <w:p w:rsidR="00185284" w:rsidRPr="00DF66E7" w:rsidRDefault="00185284" w:rsidP="00185284">
      <w:pPr>
        <w:spacing w:line="274" w:lineRule="exact"/>
        <w:ind w:firstLineChars="150" w:firstLine="315"/>
        <w:rPr>
          <w:rFonts w:eastAsia="黑体"/>
          <w:color w:val="000000"/>
        </w:rPr>
      </w:pPr>
      <w:r>
        <w:rPr>
          <w:rFonts w:eastAsia="黑体"/>
          <w:color w:val="000000"/>
        </w:rPr>
        <w:t xml:space="preserve">C. Because the </w:t>
      </w:r>
      <w:r>
        <w:rPr>
          <w:rFonts w:eastAsia="黑体" w:hint="eastAsia"/>
          <w:color w:val="000000"/>
        </w:rPr>
        <w:t>man</w:t>
      </w:r>
      <w:r w:rsidRPr="00DF66E7">
        <w:rPr>
          <w:rFonts w:eastAsia="黑体"/>
          <w:color w:val="000000"/>
        </w:rPr>
        <w:t xml:space="preserve"> was looking for something and annoyed her.</w:t>
      </w:r>
    </w:p>
    <w:p w:rsidR="00185284" w:rsidRPr="00DF66E7" w:rsidRDefault="00185284" w:rsidP="00185284">
      <w:pPr>
        <w:spacing w:line="270" w:lineRule="exact"/>
        <w:rPr>
          <w:rFonts w:eastAsia="黑体"/>
          <w:color w:val="000000"/>
        </w:rPr>
      </w:pPr>
      <w:r w:rsidRPr="00DF66E7">
        <w:rPr>
          <w:rFonts w:eastAsia="黑体"/>
          <w:color w:val="000000"/>
        </w:rPr>
        <w:t>13.</w:t>
      </w:r>
      <w:r>
        <w:rPr>
          <w:rFonts w:eastAsia="黑体" w:hint="eastAsia"/>
          <w:color w:val="000000"/>
        </w:rPr>
        <w:t xml:space="preserve"> </w:t>
      </w:r>
      <w:r>
        <w:rPr>
          <w:rFonts w:eastAsia="黑体"/>
          <w:color w:val="000000"/>
        </w:rPr>
        <w:t>What was the relationship</w:t>
      </w:r>
      <w:r w:rsidRPr="00DF66E7">
        <w:rPr>
          <w:rFonts w:eastAsia="黑体"/>
          <w:color w:val="000000"/>
        </w:rPr>
        <w:t xml:space="preserve"> between the man and the woman?</w:t>
      </w:r>
    </w:p>
    <w:p w:rsidR="00185284" w:rsidRPr="00DF66E7" w:rsidRDefault="00185284" w:rsidP="00185284">
      <w:pPr>
        <w:spacing w:line="270" w:lineRule="exact"/>
        <w:ind w:firstLineChars="150" w:firstLine="315"/>
        <w:rPr>
          <w:rFonts w:eastAsia="黑体"/>
          <w:color w:val="000000"/>
        </w:rPr>
      </w:pPr>
      <w:r w:rsidRPr="00DF66E7">
        <w:rPr>
          <w:rFonts w:eastAsia="黑体"/>
          <w:color w:val="000000"/>
        </w:rPr>
        <w:t xml:space="preserve">A. They were husband and wife. </w:t>
      </w:r>
      <w:r>
        <w:rPr>
          <w:rFonts w:eastAsia="黑体" w:hint="eastAsia"/>
          <w:color w:val="000000"/>
        </w:rPr>
        <w:t xml:space="preserve"> </w:t>
      </w:r>
      <w:r>
        <w:rPr>
          <w:rFonts w:eastAsia="黑体" w:hint="eastAsia"/>
          <w:color w:val="000000"/>
        </w:rPr>
        <w:tab/>
      </w:r>
      <w:r>
        <w:rPr>
          <w:rFonts w:eastAsia="黑体" w:hint="eastAsia"/>
          <w:color w:val="000000"/>
        </w:rPr>
        <w:tab/>
      </w:r>
      <w:r w:rsidRPr="00DF66E7">
        <w:rPr>
          <w:rFonts w:eastAsia="黑体"/>
          <w:color w:val="000000"/>
        </w:rPr>
        <w:t>B. They were friends</w:t>
      </w:r>
      <w:r>
        <w:rPr>
          <w:rFonts w:eastAsia="黑体" w:hint="eastAsia"/>
          <w:color w:val="000000"/>
        </w:rPr>
        <w:t>.</w:t>
      </w:r>
      <w:r w:rsidRPr="00DF66E7">
        <w:rPr>
          <w:rFonts w:eastAsia="黑体"/>
          <w:color w:val="000000"/>
        </w:rPr>
        <w:t xml:space="preserve"> </w:t>
      </w:r>
      <w:r>
        <w:rPr>
          <w:rFonts w:eastAsia="黑体" w:hint="eastAsia"/>
          <w:color w:val="000000"/>
        </w:rPr>
        <w:tab/>
      </w:r>
      <w:r w:rsidRPr="00DF66E7">
        <w:rPr>
          <w:rFonts w:eastAsia="黑体"/>
          <w:color w:val="000000"/>
        </w:rPr>
        <w:t xml:space="preserve">C. They didn’t know each </w:t>
      </w:r>
      <w:r w:rsidRPr="00DF66E7">
        <w:rPr>
          <w:rFonts w:eastAsia="黑体"/>
          <w:color w:val="000000"/>
        </w:rPr>
        <w:lastRenderedPageBreak/>
        <w:t>other.</w:t>
      </w:r>
    </w:p>
    <w:p w:rsidR="00185284" w:rsidRPr="00DF66E7" w:rsidRDefault="00185284" w:rsidP="00185284">
      <w:pPr>
        <w:spacing w:line="270" w:lineRule="exact"/>
        <w:rPr>
          <w:rFonts w:eastAsia="黑体"/>
          <w:color w:val="000000"/>
        </w:rPr>
      </w:pPr>
      <w:r w:rsidRPr="00DF66E7">
        <w:rPr>
          <w:rFonts w:eastAsia="黑体"/>
          <w:color w:val="000000"/>
        </w:rPr>
        <w:t>14.</w:t>
      </w:r>
      <w:r>
        <w:rPr>
          <w:rFonts w:eastAsia="黑体" w:hint="eastAsia"/>
          <w:color w:val="000000"/>
        </w:rPr>
        <w:t xml:space="preserve"> </w:t>
      </w:r>
      <w:r w:rsidRPr="00DF66E7">
        <w:rPr>
          <w:rFonts w:eastAsia="黑体"/>
          <w:color w:val="000000"/>
        </w:rPr>
        <w:t>Why did the woman want to give the man a piece of chocolate?</w:t>
      </w:r>
    </w:p>
    <w:p w:rsidR="00185284" w:rsidRPr="00DF66E7" w:rsidRDefault="00185284" w:rsidP="00185284">
      <w:pPr>
        <w:spacing w:line="270" w:lineRule="exact"/>
        <w:ind w:firstLineChars="150" w:firstLine="315"/>
        <w:rPr>
          <w:rFonts w:eastAsia="黑体"/>
          <w:color w:val="000000"/>
        </w:rPr>
      </w:pPr>
      <w:r w:rsidRPr="00DF66E7">
        <w:rPr>
          <w:rFonts w:eastAsia="黑体"/>
          <w:color w:val="000000"/>
        </w:rPr>
        <w:t xml:space="preserve">A. Because the man wanted to eat more. </w:t>
      </w:r>
    </w:p>
    <w:p w:rsidR="00185284" w:rsidRPr="00DF66E7" w:rsidRDefault="00185284" w:rsidP="00185284">
      <w:pPr>
        <w:spacing w:line="270" w:lineRule="exact"/>
        <w:ind w:firstLineChars="150" w:firstLine="315"/>
        <w:rPr>
          <w:rFonts w:eastAsia="黑体"/>
          <w:color w:val="000000"/>
        </w:rPr>
      </w:pPr>
      <w:r w:rsidRPr="00DF66E7">
        <w:rPr>
          <w:rFonts w:eastAsia="黑体"/>
          <w:color w:val="000000"/>
        </w:rPr>
        <w:t xml:space="preserve">B. Because she wanted the man to keep quiet </w:t>
      </w:r>
    </w:p>
    <w:p w:rsidR="00185284" w:rsidRPr="00DF66E7" w:rsidRDefault="00185284" w:rsidP="00185284">
      <w:pPr>
        <w:spacing w:line="270" w:lineRule="exact"/>
        <w:ind w:firstLineChars="150" w:firstLine="315"/>
        <w:rPr>
          <w:rFonts w:eastAsia="黑体"/>
          <w:color w:val="000000"/>
        </w:rPr>
      </w:pPr>
      <w:r w:rsidRPr="00DF66E7">
        <w:rPr>
          <w:rFonts w:eastAsia="黑体"/>
          <w:color w:val="000000"/>
        </w:rPr>
        <w:t>C. Because she wanted to let him go.</w:t>
      </w:r>
    </w:p>
    <w:p w:rsidR="00185284" w:rsidRPr="00DF66E7" w:rsidRDefault="00185284" w:rsidP="00185284">
      <w:pPr>
        <w:spacing w:line="270" w:lineRule="exact"/>
        <w:rPr>
          <w:rFonts w:eastAsia="黑体"/>
          <w:color w:val="000000"/>
        </w:rPr>
      </w:pPr>
      <w:r w:rsidRPr="00DF66E7">
        <w:rPr>
          <w:rFonts w:eastAsia="黑体"/>
          <w:color w:val="000000"/>
        </w:rPr>
        <w:t>15.</w:t>
      </w:r>
      <w:r>
        <w:rPr>
          <w:rFonts w:eastAsia="黑体" w:hint="eastAsia"/>
          <w:color w:val="000000"/>
        </w:rPr>
        <w:t xml:space="preserve"> </w:t>
      </w:r>
      <w:r w:rsidRPr="00DF66E7">
        <w:rPr>
          <w:rFonts w:eastAsia="黑体"/>
          <w:color w:val="000000"/>
        </w:rPr>
        <w:t>What did the man really want to find ?</w:t>
      </w:r>
    </w:p>
    <w:p w:rsidR="00185284" w:rsidRPr="00DF66E7" w:rsidRDefault="00185284" w:rsidP="00185284">
      <w:pPr>
        <w:spacing w:line="270" w:lineRule="exact"/>
        <w:ind w:firstLineChars="150" w:firstLine="315"/>
        <w:rPr>
          <w:rFonts w:eastAsia="黑体" w:hint="eastAsia"/>
          <w:color w:val="000000"/>
        </w:rPr>
      </w:pPr>
      <w:r w:rsidRPr="00DF66E7">
        <w:rPr>
          <w:rFonts w:eastAsia="黑体"/>
          <w:color w:val="000000"/>
        </w:rPr>
        <w:t>A.</w:t>
      </w:r>
      <w:r>
        <w:rPr>
          <w:rFonts w:eastAsia="黑体" w:hint="eastAsia"/>
          <w:color w:val="000000"/>
        </w:rPr>
        <w:t xml:space="preserve"> </w:t>
      </w:r>
      <w:r w:rsidRPr="00DF66E7">
        <w:rPr>
          <w:rFonts w:eastAsia="黑体"/>
          <w:color w:val="000000"/>
        </w:rPr>
        <w:t>His ticket</w:t>
      </w:r>
      <w:r>
        <w:rPr>
          <w:rFonts w:eastAsia="黑体" w:hint="eastAsia"/>
          <w:color w:val="000000"/>
        </w:rPr>
        <w:t>.</w:t>
      </w:r>
      <w:r w:rsidRPr="00DF66E7">
        <w:rPr>
          <w:rFonts w:eastAsia="黑体"/>
          <w:color w:val="000000"/>
        </w:rPr>
        <w:t xml:space="preserve"> </w:t>
      </w:r>
      <w:r>
        <w:rPr>
          <w:rFonts w:eastAsia="黑体" w:hint="eastAsia"/>
          <w:color w:val="000000"/>
        </w:rPr>
        <w:tab/>
      </w:r>
      <w:r>
        <w:rPr>
          <w:rFonts w:eastAsia="黑体" w:hint="eastAsia"/>
          <w:color w:val="000000"/>
        </w:rPr>
        <w:tab/>
      </w:r>
      <w:r>
        <w:rPr>
          <w:rFonts w:eastAsia="黑体" w:hint="eastAsia"/>
          <w:color w:val="000000"/>
        </w:rPr>
        <w:tab/>
      </w:r>
      <w:r>
        <w:rPr>
          <w:rFonts w:eastAsia="黑体" w:hint="eastAsia"/>
          <w:color w:val="000000"/>
        </w:rPr>
        <w:tab/>
      </w:r>
      <w:r>
        <w:rPr>
          <w:rFonts w:eastAsia="黑体" w:hint="eastAsia"/>
          <w:color w:val="000000"/>
        </w:rPr>
        <w:tab/>
      </w:r>
      <w:r>
        <w:rPr>
          <w:rFonts w:eastAsia="黑体" w:hint="eastAsia"/>
          <w:color w:val="000000"/>
        </w:rPr>
        <w:tab/>
      </w:r>
      <w:r>
        <w:rPr>
          <w:rFonts w:eastAsia="黑体"/>
          <w:color w:val="000000"/>
        </w:rPr>
        <w:t>B.</w:t>
      </w:r>
      <w:r>
        <w:rPr>
          <w:rFonts w:eastAsia="黑体" w:hint="eastAsia"/>
          <w:color w:val="000000"/>
        </w:rPr>
        <w:t xml:space="preserve"> </w:t>
      </w:r>
      <w:r>
        <w:rPr>
          <w:rFonts w:eastAsia="黑体"/>
          <w:color w:val="000000"/>
        </w:rPr>
        <w:t>His te</w:t>
      </w:r>
      <w:r>
        <w:rPr>
          <w:rFonts w:eastAsia="黑体" w:hint="eastAsia"/>
          <w:color w:val="000000"/>
        </w:rPr>
        <w:t>eth.</w:t>
      </w:r>
      <w:r w:rsidRPr="00DF66E7">
        <w:rPr>
          <w:rFonts w:eastAsia="黑体"/>
          <w:color w:val="000000"/>
        </w:rPr>
        <w:t xml:space="preserve"> </w:t>
      </w:r>
      <w:r>
        <w:rPr>
          <w:rFonts w:eastAsia="黑体" w:hint="eastAsia"/>
          <w:color w:val="000000"/>
        </w:rPr>
        <w:tab/>
      </w:r>
      <w:r>
        <w:rPr>
          <w:rFonts w:eastAsia="黑体" w:hint="eastAsia"/>
          <w:color w:val="000000"/>
        </w:rPr>
        <w:tab/>
      </w:r>
      <w:r>
        <w:rPr>
          <w:rFonts w:eastAsia="黑体" w:hint="eastAsia"/>
          <w:color w:val="000000"/>
        </w:rPr>
        <w:tab/>
      </w:r>
      <w:r>
        <w:rPr>
          <w:rFonts w:eastAsia="黑体"/>
          <w:color w:val="000000"/>
        </w:rPr>
        <w:t>C.</w:t>
      </w:r>
      <w:r>
        <w:rPr>
          <w:rFonts w:eastAsia="黑体" w:hint="eastAsia"/>
          <w:color w:val="000000"/>
        </w:rPr>
        <w:t xml:space="preserve"> </w:t>
      </w:r>
      <w:r>
        <w:rPr>
          <w:rFonts w:eastAsia="黑体"/>
          <w:color w:val="000000"/>
        </w:rPr>
        <w:t>His te</w:t>
      </w:r>
      <w:r>
        <w:rPr>
          <w:rFonts w:eastAsia="黑体" w:hint="eastAsia"/>
          <w:color w:val="000000"/>
        </w:rPr>
        <w:t>a.</w:t>
      </w:r>
    </w:p>
    <w:p w:rsidR="00185284" w:rsidRDefault="00185284" w:rsidP="00185284">
      <w:pPr>
        <w:spacing w:line="270" w:lineRule="exact"/>
        <w:rPr>
          <w:rFonts w:ascii="黑体" w:eastAsia="黑体"/>
          <w:szCs w:val="21"/>
        </w:rPr>
      </w:pPr>
      <w:r w:rsidRPr="002C25B2">
        <w:rPr>
          <w:rFonts w:eastAsia="黑体"/>
          <w:szCs w:val="21"/>
        </w:rPr>
        <w:t>IV</w:t>
      </w:r>
      <w:r>
        <w:rPr>
          <w:rFonts w:ascii="黑体" w:eastAsia="黑体"/>
          <w:szCs w:val="21"/>
        </w:rPr>
        <w:t>.听短文，写信息。（共5小题，每小题1分；满分5分）</w:t>
      </w:r>
    </w:p>
    <w:p w:rsidR="00185284" w:rsidRDefault="00185284" w:rsidP="00185284">
      <w:pPr>
        <w:spacing w:line="270" w:lineRule="exact"/>
        <w:rPr>
          <w:rFonts w:ascii="黑体" w:eastAsia="黑体" w:hint="eastAsia"/>
          <w:szCs w:val="21"/>
        </w:rPr>
      </w:pPr>
      <w:r>
        <w:rPr>
          <w:rFonts w:ascii="黑体" w:eastAsia="黑体"/>
          <w:szCs w:val="21"/>
        </w:rPr>
        <w:t>你将听到一篇短文，短文读两遍。请根据短文内容，填出下面空格中所缺的单词(每空一词)。</w:t>
      </w:r>
    </w:p>
    <w:p w:rsidR="00185284" w:rsidRPr="00DF66E7" w:rsidRDefault="00185284" w:rsidP="00185284">
      <w:pPr>
        <w:spacing w:line="270" w:lineRule="exact"/>
        <w:ind w:firstLineChars="150" w:firstLine="315"/>
        <w:rPr>
          <w:rFonts w:hint="eastAsia"/>
          <w:color w:val="000000"/>
          <w:szCs w:val="21"/>
        </w:rPr>
      </w:pPr>
      <w:r w:rsidRPr="00DF66E7">
        <w:rPr>
          <w:rFonts w:hint="eastAsia"/>
          <w:color w:val="000000"/>
          <w:szCs w:val="21"/>
        </w:rPr>
        <w:t>*</w:t>
      </w:r>
      <w:r w:rsidRPr="00DF66E7">
        <w:rPr>
          <w:color w:val="000000"/>
          <w:szCs w:val="21"/>
        </w:rPr>
        <w:t xml:space="preserve">In the past Hu Yang was a very </w:t>
      </w:r>
      <w:r w:rsidRPr="00DF66E7">
        <w:rPr>
          <w:color w:val="000000"/>
          <w:szCs w:val="21"/>
          <w:u w:val="single"/>
        </w:rPr>
        <w:t xml:space="preserve">   16     </w:t>
      </w:r>
      <w:r w:rsidRPr="00DF66E7">
        <w:rPr>
          <w:color w:val="000000"/>
          <w:szCs w:val="21"/>
        </w:rPr>
        <w:t>and happy boy.   </w:t>
      </w:r>
    </w:p>
    <w:p w:rsidR="00185284" w:rsidRPr="00DF66E7" w:rsidRDefault="00185284" w:rsidP="00185284">
      <w:pPr>
        <w:spacing w:line="270" w:lineRule="exact"/>
        <w:ind w:firstLineChars="150" w:firstLine="315"/>
        <w:rPr>
          <w:rFonts w:hint="eastAsia"/>
          <w:color w:val="000000"/>
          <w:szCs w:val="21"/>
        </w:rPr>
      </w:pPr>
      <w:r w:rsidRPr="00DF66E7">
        <w:rPr>
          <w:rFonts w:hint="eastAsia"/>
          <w:color w:val="000000"/>
          <w:szCs w:val="21"/>
        </w:rPr>
        <w:t>*</w:t>
      </w:r>
      <w:r w:rsidRPr="00DF66E7">
        <w:rPr>
          <w:color w:val="000000"/>
          <w:szCs w:val="21"/>
        </w:rPr>
        <w:t xml:space="preserve">Now He doesn’t play </w:t>
      </w:r>
      <w:r w:rsidRPr="00DF66E7">
        <w:rPr>
          <w:color w:val="000000"/>
          <w:szCs w:val="21"/>
          <w:u w:val="single"/>
        </w:rPr>
        <w:t xml:space="preserve">   17     </w:t>
      </w:r>
      <w:r w:rsidRPr="00DF66E7">
        <w:rPr>
          <w:color w:val="000000"/>
          <w:szCs w:val="21"/>
        </w:rPr>
        <w:t>with his friends any more.  </w:t>
      </w:r>
    </w:p>
    <w:p w:rsidR="00185284" w:rsidRPr="00DF66E7" w:rsidRDefault="00185284" w:rsidP="00185284">
      <w:pPr>
        <w:spacing w:line="270" w:lineRule="exact"/>
        <w:ind w:firstLineChars="100" w:firstLine="210"/>
        <w:rPr>
          <w:rFonts w:hint="eastAsia"/>
          <w:color w:val="000000"/>
          <w:szCs w:val="21"/>
        </w:rPr>
      </w:pPr>
      <w:r w:rsidRPr="00DF66E7">
        <w:rPr>
          <w:color w:val="000000"/>
          <w:szCs w:val="21"/>
        </w:rPr>
        <w:t> </w:t>
      </w:r>
      <w:r w:rsidRPr="00DF66E7">
        <w:rPr>
          <w:rFonts w:hint="eastAsia"/>
          <w:color w:val="000000"/>
          <w:szCs w:val="21"/>
        </w:rPr>
        <w:t>*</w:t>
      </w:r>
      <w:r w:rsidRPr="00DF66E7">
        <w:rPr>
          <w:color w:val="000000"/>
          <w:szCs w:val="21"/>
        </w:rPr>
        <w:t xml:space="preserve">He </w:t>
      </w:r>
      <w:r w:rsidRPr="00DF66E7">
        <w:rPr>
          <w:color w:val="000000"/>
          <w:szCs w:val="21"/>
          <w:u w:val="single"/>
        </w:rPr>
        <w:t xml:space="preserve">   18     </w:t>
      </w:r>
      <w:r w:rsidRPr="00DF66E7">
        <w:rPr>
          <w:color w:val="000000"/>
          <w:szCs w:val="21"/>
        </w:rPr>
        <w:t xml:space="preserve">in class.   He spends little time </w:t>
      </w:r>
      <w:r w:rsidRPr="00DF66E7">
        <w:rPr>
          <w:color w:val="000000"/>
          <w:szCs w:val="21"/>
          <w:u w:val="single"/>
        </w:rPr>
        <w:t xml:space="preserve">   1</w:t>
      </w:r>
      <w:r w:rsidRPr="00DF66E7">
        <w:rPr>
          <w:rFonts w:hint="eastAsia"/>
          <w:color w:val="000000"/>
          <w:szCs w:val="21"/>
          <w:u w:val="single"/>
        </w:rPr>
        <w:t>9</w:t>
      </w:r>
      <w:r w:rsidRPr="00DF66E7">
        <w:rPr>
          <w:color w:val="000000"/>
          <w:szCs w:val="21"/>
          <w:u w:val="single"/>
        </w:rPr>
        <w:t>     </w:t>
      </w:r>
      <w:r w:rsidRPr="00DF66E7">
        <w:rPr>
          <w:color w:val="000000"/>
          <w:szCs w:val="21"/>
        </w:rPr>
        <w:t> .  </w:t>
      </w:r>
    </w:p>
    <w:p w:rsidR="00185284" w:rsidRPr="00DF66E7" w:rsidRDefault="00185284" w:rsidP="00185284">
      <w:pPr>
        <w:spacing w:line="270" w:lineRule="exact"/>
        <w:ind w:firstLineChars="150" w:firstLine="315"/>
        <w:rPr>
          <w:rFonts w:hint="eastAsia"/>
          <w:color w:val="000000"/>
          <w:szCs w:val="21"/>
        </w:rPr>
      </w:pPr>
      <w:r w:rsidRPr="00DF66E7">
        <w:rPr>
          <w:rFonts w:hint="eastAsia"/>
          <w:color w:val="000000"/>
          <w:szCs w:val="21"/>
        </w:rPr>
        <w:t>*</w:t>
      </w:r>
      <w:r w:rsidRPr="00DF66E7">
        <w:rPr>
          <w:color w:val="000000"/>
          <w:szCs w:val="21"/>
        </w:rPr>
        <w:t xml:space="preserve">After school he usually stays at the computer hall until it is </w:t>
      </w:r>
      <w:r w:rsidRPr="00DF66E7">
        <w:rPr>
          <w:color w:val="000000"/>
          <w:szCs w:val="21"/>
          <w:u w:val="single"/>
        </w:rPr>
        <w:t xml:space="preserve">   </w:t>
      </w:r>
      <w:r w:rsidRPr="00DF66E7">
        <w:rPr>
          <w:rFonts w:hint="eastAsia"/>
          <w:color w:val="000000"/>
          <w:szCs w:val="21"/>
          <w:u w:val="single"/>
        </w:rPr>
        <w:t>20</w:t>
      </w:r>
      <w:r w:rsidRPr="00DF66E7">
        <w:rPr>
          <w:color w:val="000000"/>
          <w:szCs w:val="21"/>
          <w:u w:val="single"/>
        </w:rPr>
        <w:t>     </w:t>
      </w:r>
      <w:r w:rsidRPr="00DF66E7">
        <w:rPr>
          <w:color w:val="000000"/>
          <w:szCs w:val="21"/>
        </w:rPr>
        <w:t> </w:t>
      </w:r>
    </w:p>
    <w:p w:rsidR="00185284" w:rsidRDefault="00185284" w:rsidP="00185284">
      <w:pPr>
        <w:spacing w:beforeLines="50" w:afterLines="50"/>
        <w:jc w:val="center"/>
        <w:rPr>
          <w:rFonts w:ascii="黑体" w:eastAsia="黑体" w:hint="eastAsia"/>
          <w:sz w:val="24"/>
        </w:rPr>
      </w:pPr>
      <w:r>
        <w:rPr>
          <w:rFonts w:ascii="黑体" w:eastAsia="黑体"/>
          <w:sz w:val="24"/>
        </w:rPr>
        <w:t>笔试部分</w:t>
      </w:r>
      <w:r>
        <w:rPr>
          <w:rFonts w:ascii="黑体" w:eastAsia="黑体" w:hint="eastAsia"/>
          <w:sz w:val="24"/>
        </w:rPr>
        <w:t xml:space="preserve">  </w:t>
      </w:r>
      <w:r>
        <w:rPr>
          <w:rFonts w:ascii="黑体" w:eastAsia="黑体"/>
          <w:sz w:val="24"/>
        </w:rPr>
        <w:t>(80分)</w:t>
      </w:r>
    </w:p>
    <w:p w:rsidR="00185284" w:rsidRDefault="00185284" w:rsidP="00185284">
      <w:pPr>
        <w:spacing w:line="270" w:lineRule="exact"/>
        <w:rPr>
          <w:rFonts w:ascii="黑体" w:eastAsia="黑体" w:hint="eastAsia"/>
          <w:szCs w:val="21"/>
        </w:rPr>
      </w:pPr>
      <w:r w:rsidRPr="0061581F">
        <w:rPr>
          <w:rFonts w:eastAsia="黑体"/>
          <w:szCs w:val="21"/>
        </w:rPr>
        <w:t>V</w:t>
      </w:r>
      <w:r>
        <w:rPr>
          <w:rFonts w:ascii="黑体" w:eastAsia="黑体"/>
          <w:szCs w:val="21"/>
        </w:rPr>
        <w:t>.单项选择(</w:t>
      </w:r>
      <w:r>
        <w:rPr>
          <w:rFonts w:ascii="黑体" w:eastAsia="黑体" w:hint="eastAsia"/>
          <w:szCs w:val="21"/>
        </w:rPr>
        <w:t>共15小题，每题1分，满分</w:t>
      </w:r>
      <w:r>
        <w:rPr>
          <w:rFonts w:ascii="黑体" w:eastAsia="黑体"/>
          <w:szCs w:val="21"/>
        </w:rPr>
        <w:t>15分)</w:t>
      </w:r>
    </w:p>
    <w:p w:rsidR="00185284" w:rsidRPr="00FF6401" w:rsidRDefault="00185284" w:rsidP="00185284">
      <w:pPr>
        <w:pStyle w:val="af2"/>
        <w:spacing w:after="0" w:line="270" w:lineRule="exact"/>
      </w:pPr>
      <w:r w:rsidRPr="00FF6401">
        <w:t>21. I think ______ is necessary ______ us to do something to protect birds.</w:t>
      </w:r>
    </w:p>
    <w:p w:rsidR="00185284" w:rsidRPr="00FF6401" w:rsidRDefault="00185284" w:rsidP="00185284">
      <w:pPr>
        <w:pStyle w:val="af2"/>
        <w:spacing w:after="0" w:line="270" w:lineRule="exact"/>
        <w:ind w:firstLineChars="150" w:firstLine="315"/>
      </w:pPr>
      <w:r w:rsidRPr="00FF6401">
        <w:t>A. this, for</w:t>
      </w:r>
      <w:r w:rsidRPr="00FF6401">
        <w:tab/>
      </w:r>
      <w:r w:rsidRPr="00FF6401">
        <w:tab/>
      </w:r>
      <w:r>
        <w:rPr>
          <w:rFonts w:hint="eastAsia"/>
        </w:rPr>
        <w:tab/>
      </w:r>
      <w:r>
        <w:rPr>
          <w:rFonts w:hint="eastAsia"/>
        </w:rPr>
        <w:tab/>
      </w:r>
      <w:r w:rsidRPr="00FF6401">
        <w:t>B. it, of</w:t>
      </w:r>
      <w:r w:rsidRPr="00FF6401">
        <w:tab/>
      </w:r>
      <w:r w:rsidRPr="00FF6401">
        <w:tab/>
      </w:r>
      <w:r w:rsidRPr="00FF6401">
        <w:tab/>
      </w:r>
      <w:r>
        <w:rPr>
          <w:rFonts w:hint="eastAsia"/>
        </w:rPr>
        <w:tab/>
      </w:r>
      <w:r>
        <w:rPr>
          <w:rFonts w:hint="eastAsia"/>
        </w:rPr>
        <w:tab/>
      </w:r>
      <w:r w:rsidRPr="00FF6401">
        <w:t>C. this, of</w:t>
      </w:r>
      <w:r w:rsidRPr="00FF6401">
        <w:tab/>
      </w:r>
      <w:r w:rsidRPr="00FF6401">
        <w:tab/>
      </w:r>
      <w:r w:rsidRPr="00FF6401">
        <w:tab/>
        <w:t xml:space="preserve">D. it, for </w:t>
      </w:r>
    </w:p>
    <w:p w:rsidR="00185284" w:rsidRPr="00FF6401" w:rsidRDefault="00185284" w:rsidP="00185284">
      <w:pPr>
        <w:pStyle w:val="af2"/>
        <w:spacing w:after="0" w:line="270" w:lineRule="exact"/>
      </w:pPr>
      <w:r w:rsidRPr="00FF6401">
        <w:t>22. The traffic ______ very bad ______ the snowstorm.</w:t>
      </w:r>
    </w:p>
    <w:p w:rsidR="00185284" w:rsidRPr="00FF6401" w:rsidRDefault="00185284" w:rsidP="00185284">
      <w:pPr>
        <w:pStyle w:val="af2"/>
        <w:spacing w:after="0" w:line="270" w:lineRule="exact"/>
        <w:ind w:firstLineChars="150" w:firstLine="315"/>
      </w:pPr>
      <w:r>
        <w:t>A. was, because</w:t>
      </w:r>
      <w:r>
        <w:tab/>
      </w:r>
      <w:r w:rsidRPr="00FF6401">
        <w:t xml:space="preserve"> </w:t>
      </w:r>
      <w:r>
        <w:rPr>
          <w:rFonts w:hint="eastAsia"/>
        </w:rPr>
        <w:tab/>
      </w:r>
      <w:r>
        <w:rPr>
          <w:rFonts w:hint="eastAsia"/>
        </w:rPr>
        <w:tab/>
      </w:r>
      <w:r w:rsidRPr="00FF6401">
        <w:t>B.</w:t>
      </w:r>
      <w:r>
        <w:rPr>
          <w:rFonts w:hint="eastAsia"/>
        </w:rPr>
        <w:t xml:space="preserve"> </w:t>
      </w:r>
      <w:r w:rsidRPr="00FF6401">
        <w:t>was, because of</w:t>
      </w:r>
      <w:r w:rsidRPr="00FF6401">
        <w:tab/>
      </w:r>
      <w:r>
        <w:rPr>
          <w:rFonts w:hint="eastAsia"/>
        </w:rPr>
        <w:t xml:space="preserve"> </w:t>
      </w:r>
      <w:r>
        <w:rPr>
          <w:rFonts w:hint="eastAsia"/>
        </w:rPr>
        <w:tab/>
      </w:r>
      <w:r>
        <w:rPr>
          <w:rFonts w:hint="eastAsia"/>
        </w:rPr>
        <w:tab/>
      </w:r>
      <w:r w:rsidRPr="00FF6401">
        <w:t>C. were, because</w:t>
      </w:r>
      <w:r w:rsidRPr="00FF6401">
        <w:tab/>
        <w:t>D. were, because of</w:t>
      </w:r>
    </w:p>
    <w:p w:rsidR="00185284" w:rsidRDefault="00185284" w:rsidP="00185284">
      <w:pPr>
        <w:pStyle w:val="af2"/>
        <w:spacing w:after="0" w:line="270" w:lineRule="exact"/>
        <w:rPr>
          <w:rFonts w:hint="eastAsia"/>
        </w:rPr>
      </w:pPr>
      <w:r w:rsidRPr="00FF6401">
        <w:t xml:space="preserve">23. —Why not ______to </w:t>
      </w:r>
      <w:smartTag w:uri="urn:schemas-microsoft-com:office:smarttags" w:element="place">
        <w:smartTag w:uri="urn:schemas-microsoft-com:office:smarttags" w:element="City">
          <w:r w:rsidRPr="00FF6401">
            <w:t>Guilin</w:t>
          </w:r>
        </w:smartTag>
      </w:smartTag>
      <w:r>
        <w:t xml:space="preserve"> for holidays</w:t>
      </w:r>
      <w:r w:rsidRPr="00FF6401">
        <w:t xml:space="preserve">? </w:t>
      </w:r>
    </w:p>
    <w:p w:rsidR="00185284" w:rsidRPr="00FF6401" w:rsidRDefault="00185284" w:rsidP="00185284">
      <w:pPr>
        <w:pStyle w:val="af2"/>
        <w:spacing w:after="0" w:line="270" w:lineRule="exact"/>
        <w:ind w:firstLineChars="200" w:firstLine="420"/>
      </w:pPr>
      <w:r w:rsidRPr="00FF6401">
        <w:t>—Good idea!</w:t>
      </w:r>
    </w:p>
    <w:p w:rsidR="00185284" w:rsidRPr="00FF6401" w:rsidRDefault="00185284" w:rsidP="00185284">
      <w:pPr>
        <w:pStyle w:val="af2"/>
        <w:spacing w:after="0" w:line="270" w:lineRule="exact"/>
        <w:ind w:firstLineChars="150" w:firstLine="315"/>
      </w:pPr>
      <w:r w:rsidRPr="00FF6401">
        <w:t>A. consider going</w:t>
      </w:r>
      <w:r w:rsidRPr="00FF6401">
        <w:tab/>
      </w:r>
      <w:r>
        <w:rPr>
          <w:rFonts w:hint="eastAsia"/>
        </w:rPr>
        <w:t xml:space="preserve"> </w:t>
      </w:r>
      <w:r>
        <w:rPr>
          <w:rFonts w:hint="eastAsia"/>
        </w:rPr>
        <w:tab/>
      </w:r>
      <w:r w:rsidRPr="00FF6401">
        <w:t xml:space="preserve">B. to considering going  </w:t>
      </w:r>
      <w:r>
        <w:rPr>
          <w:rFonts w:hint="eastAsia"/>
        </w:rPr>
        <w:t xml:space="preserve"> </w:t>
      </w:r>
      <w:r>
        <w:rPr>
          <w:rFonts w:hint="eastAsia"/>
        </w:rPr>
        <w:tab/>
      </w:r>
      <w:r w:rsidRPr="00FF6401">
        <w:t>C. consider to go</w:t>
      </w:r>
      <w:r w:rsidRPr="00FF6401">
        <w:tab/>
        <w:t>D.</w:t>
      </w:r>
      <w:r>
        <w:rPr>
          <w:rFonts w:hint="eastAsia"/>
        </w:rPr>
        <w:t xml:space="preserve"> </w:t>
      </w:r>
      <w:r w:rsidRPr="00FF6401">
        <w:t>considering going</w:t>
      </w:r>
    </w:p>
    <w:p w:rsidR="00185284" w:rsidRDefault="00185284" w:rsidP="00185284">
      <w:pPr>
        <w:pStyle w:val="af2"/>
        <w:spacing w:after="0" w:line="270" w:lineRule="exact"/>
        <w:rPr>
          <w:rFonts w:hint="eastAsia"/>
        </w:rPr>
      </w:pPr>
      <w:r w:rsidRPr="00FF6401">
        <w:t>24. — What’s yo</w:t>
      </w:r>
      <w:r>
        <w:t>ur plan for the coming vacation</w:t>
      </w:r>
      <w:r w:rsidRPr="00FF6401">
        <w:t xml:space="preserve">? </w:t>
      </w:r>
    </w:p>
    <w:p w:rsidR="00185284" w:rsidRPr="00FF6401" w:rsidRDefault="00185284" w:rsidP="00185284">
      <w:pPr>
        <w:pStyle w:val="af2"/>
        <w:spacing w:after="0" w:line="270" w:lineRule="exact"/>
        <w:ind w:firstLineChars="150" w:firstLine="315"/>
      </w:pPr>
      <w:r w:rsidRPr="00FF6401">
        <w:t>—</w:t>
      </w:r>
      <w:r>
        <w:t xml:space="preserve"> I’d like to go</w:t>
      </w:r>
      <w:r w:rsidRPr="00FF6401">
        <w:t xml:space="preserve"> ________ .</w:t>
      </w:r>
    </w:p>
    <w:p w:rsidR="00185284" w:rsidRPr="00FF6401" w:rsidRDefault="00185284" w:rsidP="00185284">
      <w:pPr>
        <w:pStyle w:val="af2"/>
        <w:spacing w:after="0" w:line="270" w:lineRule="exact"/>
        <w:ind w:firstLineChars="150" w:firstLine="315"/>
      </w:pPr>
      <w:r w:rsidRPr="00FF6401">
        <w:t>A. anywhere relaxing</w:t>
      </w:r>
      <w:r w:rsidRPr="00FF6401">
        <w:tab/>
        <w:t>B. somewhere relaxing</w:t>
      </w:r>
      <w:r w:rsidRPr="00FF6401">
        <w:tab/>
        <w:t>C. relaxing anywhere</w:t>
      </w:r>
      <w:r>
        <w:rPr>
          <w:rFonts w:hint="eastAsia"/>
        </w:rPr>
        <w:t xml:space="preserve">  </w:t>
      </w:r>
      <w:r w:rsidRPr="00FF6401">
        <w:t>D.</w:t>
      </w:r>
      <w:r>
        <w:rPr>
          <w:rFonts w:hint="eastAsia"/>
        </w:rPr>
        <w:t xml:space="preserve"> </w:t>
      </w:r>
      <w:r w:rsidRPr="00FF6401">
        <w:t>relaxing somewhere</w:t>
      </w:r>
    </w:p>
    <w:p w:rsidR="00185284" w:rsidRPr="00FF6401" w:rsidRDefault="00185284" w:rsidP="00185284">
      <w:pPr>
        <w:pStyle w:val="af2"/>
        <w:spacing w:after="0" w:line="270" w:lineRule="exact"/>
        <w:ind w:left="315" w:hangingChars="150" w:hanging="315"/>
      </w:pPr>
      <w:r w:rsidRPr="00FF6401">
        <w:t>25. Your sister had a bad cold, ______she?</w:t>
      </w:r>
      <w:r w:rsidRPr="00FF6401">
        <w:br/>
        <w:t>A. wasn’t</w:t>
      </w:r>
      <w:r w:rsidRPr="00FF6401">
        <w:tab/>
      </w:r>
      <w:r w:rsidRPr="00FF6401">
        <w:tab/>
      </w:r>
      <w:r w:rsidRPr="00FF6401">
        <w:tab/>
      </w:r>
      <w:r>
        <w:rPr>
          <w:rFonts w:hint="eastAsia"/>
        </w:rPr>
        <w:tab/>
      </w:r>
      <w:r w:rsidRPr="00FF6401">
        <w:t>B. doesn’t</w:t>
      </w:r>
      <w:r w:rsidRPr="00FF6401">
        <w:tab/>
      </w:r>
      <w:r w:rsidRPr="00FF6401">
        <w:tab/>
      </w:r>
      <w:r w:rsidRPr="00FF6401">
        <w:tab/>
      </w:r>
      <w:r>
        <w:rPr>
          <w:rFonts w:hint="eastAsia"/>
        </w:rPr>
        <w:tab/>
      </w:r>
      <w:r w:rsidRPr="00FF6401">
        <w:t>C. hadn’t</w:t>
      </w:r>
      <w:r w:rsidRPr="00FF6401">
        <w:tab/>
      </w:r>
      <w:r w:rsidRPr="00FF6401">
        <w:tab/>
      </w:r>
      <w:r w:rsidRPr="00FF6401">
        <w:tab/>
      </w:r>
      <w:r>
        <w:rPr>
          <w:rFonts w:hint="eastAsia"/>
        </w:rPr>
        <w:tab/>
      </w:r>
      <w:r w:rsidRPr="00FF6401">
        <w:t>D. didn’t</w:t>
      </w:r>
    </w:p>
    <w:p w:rsidR="00185284" w:rsidRPr="00FF6401" w:rsidRDefault="00185284" w:rsidP="00185284">
      <w:pPr>
        <w:pStyle w:val="af2"/>
        <w:spacing w:after="0" w:line="270" w:lineRule="exact"/>
        <w:ind w:left="315" w:hangingChars="150" w:hanging="315"/>
      </w:pPr>
      <w:r w:rsidRPr="00FF6401">
        <w:t>26. — I'm going to Ann's birthday party and I won't come home for dinner.</w:t>
      </w:r>
      <w:r w:rsidRPr="00FF6401">
        <w:br/>
        <w:t>— ________.</w:t>
      </w:r>
    </w:p>
    <w:p w:rsidR="00185284" w:rsidRPr="00FF6401" w:rsidRDefault="00185284" w:rsidP="00185284">
      <w:pPr>
        <w:pStyle w:val="af2"/>
        <w:spacing w:after="0" w:line="270" w:lineRule="exact"/>
        <w:ind w:firstLineChars="150" w:firstLine="315"/>
      </w:pPr>
      <w:r w:rsidRPr="00FF6401">
        <w:t>A. No,</w:t>
      </w:r>
      <w:r>
        <w:rPr>
          <w:rFonts w:hint="eastAsia"/>
        </w:rPr>
        <w:t xml:space="preserve"> </w:t>
      </w:r>
      <w:r w:rsidRPr="00FF6401">
        <w:t>you can't</w:t>
      </w:r>
      <w:r w:rsidRPr="00FF6401">
        <w:tab/>
      </w:r>
      <w:r>
        <w:rPr>
          <w:rFonts w:hint="eastAsia"/>
        </w:rPr>
        <w:tab/>
      </w:r>
      <w:r w:rsidRPr="00FF6401">
        <w:t>B. Help yourself</w:t>
      </w:r>
      <w:r w:rsidRPr="00FF6401">
        <w:tab/>
      </w:r>
      <w:r w:rsidRPr="00FF6401">
        <w:tab/>
      </w:r>
      <w:r>
        <w:rPr>
          <w:rFonts w:hint="eastAsia"/>
        </w:rPr>
        <w:tab/>
      </w:r>
      <w:r w:rsidRPr="00FF6401">
        <w:t>C. Congratulations</w:t>
      </w:r>
      <w:r w:rsidRPr="00FF6401">
        <w:tab/>
      </w:r>
      <w:r>
        <w:rPr>
          <w:rFonts w:hint="eastAsia"/>
        </w:rPr>
        <w:tab/>
      </w:r>
      <w:r w:rsidRPr="00FF6401">
        <w:t>D. Have fun</w:t>
      </w:r>
    </w:p>
    <w:p w:rsidR="00185284" w:rsidRPr="0000132B" w:rsidRDefault="00185284" w:rsidP="00185284">
      <w:pPr>
        <w:spacing w:line="270" w:lineRule="exact"/>
      </w:pPr>
      <w:r>
        <w:rPr>
          <w:rFonts w:hint="eastAsia"/>
        </w:rPr>
        <w:t>27.</w:t>
      </w:r>
      <w:r w:rsidRPr="0000132B">
        <w:t xml:space="preserve"> Hospital doctors don’t go out very often as their work ____all their time.</w:t>
      </w:r>
    </w:p>
    <w:p w:rsidR="00185284" w:rsidRPr="0000132B" w:rsidRDefault="00185284" w:rsidP="00185284">
      <w:pPr>
        <w:spacing w:line="270" w:lineRule="exact"/>
        <w:ind w:firstLineChars="150" w:firstLine="315"/>
        <w:rPr>
          <w:rFonts w:hint="eastAsia"/>
        </w:rPr>
      </w:pPr>
      <w:r w:rsidRPr="0000132B">
        <w:t xml:space="preserve">A takes away </w:t>
      </w:r>
      <w:r>
        <w:rPr>
          <w:rFonts w:hint="eastAsia"/>
        </w:rPr>
        <w:tab/>
      </w:r>
      <w:r>
        <w:rPr>
          <w:rFonts w:hint="eastAsia"/>
        </w:rPr>
        <w:tab/>
      </w:r>
      <w:r>
        <w:rPr>
          <w:rFonts w:hint="eastAsia"/>
        </w:rPr>
        <w:tab/>
      </w:r>
      <w:r>
        <w:t xml:space="preserve">B takes </w:t>
      </w:r>
      <w:r>
        <w:rPr>
          <w:rFonts w:hint="eastAsia"/>
        </w:rPr>
        <w:t>up</w:t>
      </w:r>
      <w:r w:rsidRPr="0000132B">
        <w:t xml:space="preserve"> </w:t>
      </w:r>
      <w:r>
        <w:rPr>
          <w:rFonts w:hint="eastAsia"/>
        </w:rPr>
        <w:tab/>
        <w:t xml:space="preserve">     </w:t>
      </w:r>
      <w:r>
        <w:rPr>
          <w:rFonts w:hint="eastAsia"/>
        </w:rPr>
        <w:tab/>
      </w:r>
      <w:r>
        <w:rPr>
          <w:rFonts w:hint="eastAsia"/>
        </w:rPr>
        <w:tab/>
      </w:r>
      <w:r w:rsidRPr="0000132B">
        <w:t xml:space="preserve">C takes over </w:t>
      </w:r>
      <w:r>
        <w:rPr>
          <w:rFonts w:hint="eastAsia"/>
        </w:rPr>
        <w:tab/>
      </w:r>
      <w:r>
        <w:rPr>
          <w:rFonts w:hint="eastAsia"/>
        </w:rPr>
        <w:tab/>
        <w:t xml:space="preserve">    </w:t>
      </w:r>
      <w:r>
        <w:t xml:space="preserve">D takes </w:t>
      </w:r>
      <w:r>
        <w:rPr>
          <w:rFonts w:hint="eastAsia"/>
        </w:rPr>
        <w:t>in</w:t>
      </w:r>
    </w:p>
    <w:p w:rsidR="00185284" w:rsidRPr="00FF6401" w:rsidRDefault="00185284" w:rsidP="00185284">
      <w:pPr>
        <w:pStyle w:val="af2"/>
        <w:spacing w:after="0" w:line="270" w:lineRule="exact"/>
      </w:pPr>
      <w:r w:rsidRPr="00FF6401">
        <w:t>28. I hate those ________ don’t help others when they are in trouble.</w:t>
      </w:r>
    </w:p>
    <w:p w:rsidR="00185284" w:rsidRPr="00FF6401" w:rsidRDefault="00185284" w:rsidP="00185284">
      <w:pPr>
        <w:pStyle w:val="af2"/>
        <w:spacing w:after="0" w:line="270" w:lineRule="exact"/>
        <w:ind w:firstLineChars="150" w:firstLine="315"/>
      </w:pPr>
      <w:r w:rsidRPr="00FF6401">
        <w:t>A. who</w:t>
      </w:r>
      <w:r w:rsidRPr="00FF6401">
        <w:tab/>
      </w:r>
      <w:r w:rsidRPr="00FF6401">
        <w:tab/>
      </w:r>
      <w:r w:rsidRPr="00FF6401">
        <w:tab/>
      </w:r>
      <w:r>
        <w:rPr>
          <w:rFonts w:hint="eastAsia"/>
        </w:rPr>
        <w:tab/>
      </w:r>
      <w:r w:rsidRPr="00FF6401">
        <w:t>B. which</w:t>
      </w:r>
      <w:r w:rsidRPr="00FF6401">
        <w:tab/>
      </w:r>
      <w:r w:rsidRPr="00FF6401">
        <w:tab/>
      </w:r>
      <w:r w:rsidRPr="00FF6401">
        <w:tab/>
      </w:r>
      <w:r>
        <w:rPr>
          <w:rFonts w:hint="eastAsia"/>
        </w:rPr>
        <w:tab/>
      </w:r>
      <w:r>
        <w:rPr>
          <w:rFonts w:hint="eastAsia"/>
        </w:rPr>
        <w:tab/>
      </w:r>
      <w:r w:rsidRPr="00FF6401">
        <w:t>C. they</w:t>
      </w:r>
      <w:r w:rsidRPr="00FF6401">
        <w:tab/>
      </w:r>
      <w:r w:rsidRPr="00FF6401">
        <w:tab/>
      </w:r>
      <w:r w:rsidRPr="00FF6401">
        <w:tab/>
      </w:r>
      <w:r>
        <w:rPr>
          <w:rFonts w:hint="eastAsia"/>
        </w:rPr>
        <w:tab/>
      </w:r>
      <w:r w:rsidRPr="00FF6401">
        <w:t>D. them</w:t>
      </w:r>
    </w:p>
    <w:p w:rsidR="00185284" w:rsidRDefault="00185284" w:rsidP="00185284">
      <w:pPr>
        <w:spacing w:line="270" w:lineRule="exact"/>
        <w:rPr>
          <w:rFonts w:hint="eastAsia"/>
        </w:rPr>
      </w:pPr>
      <w:r>
        <w:rPr>
          <w:rFonts w:hint="eastAsia"/>
        </w:rPr>
        <w:t xml:space="preserve">29. The flowers were so lovely that they ______ in no time.    </w:t>
      </w:r>
    </w:p>
    <w:p w:rsidR="00185284" w:rsidRDefault="00185284" w:rsidP="0018528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080"/>
        </w:tabs>
        <w:spacing w:line="270" w:lineRule="exact"/>
        <w:ind w:firstLineChars="150" w:firstLine="315"/>
        <w:rPr>
          <w:rFonts w:hint="eastAsia"/>
        </w:rPr>
      </w:pPr>
      <w:r>
        <w:t xml:space="preserve">A. sold   </w:t>
      </w:r>
      <w:r>
        <w:tab/>
      </w:r>
      <w:r>
        <w:tab/>
      </w:r>
      <w:r>
        <w:rPr>
          <w:rFonts w:hint="eastAsia"/>
        </w:rPr>
        <w:tab/>
      </w:r>
      <w:r>
        <w:rPr>
          <w:rFonts w:hint="eastAsia"/>
        </w:rPr>
        <w:tab/>
      </w:r>
      <w:r>
        <w:t xml:space="preserve">B. were sold  </w:t>
      </w:r>
      <w:r>
        <w:rPr>
          <w:rFonts w:hint="eastAsia"/>
        </w:rPr>
        <w:t xml:space="preserve"> </w:t>
      </w:r>
      <w:r>
        <w:rPr>
          <w:rFonts w:hint="eastAsia"/>
        </w:rPr>
        <w:tab/>
        <w:t xml:space="preserve"> </w:t>
      </w:r>
      <w:r>
        <w:rPr>
          <w:rFonts w:hint="eastAsia"/>
        </w:rPr>
        <w:tab/>
      </w:r>
      <w:r>
        <w:rPr>
          <w:rFonts w:hint="eastAsia"/>
        </w:rPr>
        <w:tab/>
      </w:r>
      <w:r>
        <w:t xml:space="preserve">C. had been sold </w:t>
      </w:r>
      <w:r>
        <w:tab/>
      </w:r>
      <w:r>
        <w:tab/>
      </w:r>
      <w:r>
        <w:rPr>
          <w:rFonts w:hint="eastAsia"/>
        </w:rPr>
        <w:tab/>
      </w:r>
      <w:r>
        <w:t>D. would sell</w:t>
      </w:r>
    </w:p>
    <w:p w:rsidR="00185284" w:rsidRPr="00FF6401" w:rsidRDefault="00185284" w:rsidP="00185284">
      <w:pPr>
        <w:pStyle w:val="af2"/>
        <w:spacing w:after="0" w:line="270" w:lineRule="exact"/>
      </w:pPr>
      <w:r w:rsidRPr="00FF6401">
        <w:t>30. I love places _______ the people are friendly.</w:t>
      </w:r>
    </w:p>
    <w:p w:rsidR="00185284" w:rsidRPr="00FF6401" w:rsidRDefault="00185284" w:rsidP="00185284">
      <w:pPr>
        <w:pStyle w:val="af2"/>
        <w:spacing w:after="0" w:line="270" w:lineRule="exact"/>
        <w:ind w:firstLineChars="150" w:firstLine="315"/>
      </w:pPr>
      <w:r w:rsidRPr="00FF6401">
        <w:t xml:space="preserve">A. which         </w:t>
      </w:r>
      <w:r>
        <w:rPr>
          <w:rFonts w:hint="eastAsia"/>
        </w:rPr>
        <w:tab/>
      </w:r>
      <w:r>
        <w:rPr>
          <w:rFonts w:hint="eastAsia"/>
        </w:rPr>
        <w:tab/>
      </w:r>
      <w:r w:rsidRPr="00FF6401">
        <w:t xml:space="preserve">B. where         </w:t>
      </w:r>
      <w:r>
        <w:rPr>
          <w:rFonts w:hint="eastAsia"/>
        </w:rPr>
        <w:tab/>
      </w:r>
      <w:r>
        <w:rPr>
          <w:rFonts w:hint="eastAsia"/>
        </w:rPr>
        <w:tab/>
      </w:r>
      <w:r w:rsidRPr="00FF6401">
        <w:t xml:space="preserve">C. that       </w:t>
      </w:r>
      <w:r>
        <w:rPr>
          <w:rFonts w:hint="eastAsia"/>
        </w:rPr>
        <w:tab/>
      </w:r>
      <w:r>
        <w:rPr>
          <w:rFonts w:hint="eastAsia"/>
        </w:rPr>
        <w:tab/>
      </w:r>
      <w:r w:rsidRPr="00FF6401">
        <w:t>D. in that</w:t>
      </w:r>
    </w:p>
    <w:p w:rsidR="00185284" w:rsidRPr="00FF6401" w:rsidRDefault="00185284" w:rsidP="00185284">
      <w:pPr>
        <w:pStyle w:val="af2"/>
        <w:spacing w:after="0" w:line="270" w:lineRule="exact"/>
      </w:pPr>
      <w:r w:rsidRPr="00FF6401">
        <w:t>31. Can you tell me ______ ?</w:t>
      </w:r>
    </w:p>
    <w:p w:rsidR="00185284" w:rsidRPr="00FF6401" w:rsidRDefault="00185284" w:rsidP="00185284">
      <w:pPr>
        <w:pStyle w:val="af2"/>
        <w:spacing w:after="0" w:line="270" w:lineRule="exact"/>
        <w:ind w:firstLineChars="150" w:firstLine="315"/>
      </w:pPr>
      <w:r w:rsidRPr="00FF6401">
        <w:t>A. where does he live</w:t>
      </w:r>
      <w:r w:rsidRPr="00FF6401">
        <w:tab/>
      </w:r>
      <w:r w:rsidRPr="00FF6401">
        <w:tab/>
      </w:r>
      <w:r>
        <w:rPr>
          <w:rFonts w:hint="eastAsia"/>
        </w:rPr>
        <w:tab/>
      </w:r>
      <w:r>
        <w:rPr>
          <w:rFonts w:hint="eastAsia"/>
        </w:rPr>
        <w:tab/>
      </w:r>
      <w:r>
        <w:rPr>
          <w:rFonts w:hint="eastAsia"/>
        </w:rPr>
        <w:tab/>
      </w:r>
      <w:r>
        <w:rPr>
          <w:rFonts w:hint="eastAsia"/>
        </w:rPr>
        <w:tab/>
      </w:r>
      <w:r>
        <w:rPr>
          <w:rFonts w:hint="eastAsia"/>
        </w:rPr>
        <w:tab/>
      </w:r>
      <w:r w:rsidRPr="00FF6401">
        <w:t>B. how did he come here yesterday</w:t>
      </w:r>
    </w:p>
    <w:p w:rsidR="00185284" w:rsidRPr="00FF6401" w:rsidRDefault="00185284" w:rsidP="00185284">
      <w:pPr>
        <w:pStyle w:val="af2"/>
        <w:spacing w:after="0" w:line="270" w:lineRule="exact"/>
        <w:ind w:firstLineChars="150" w:firstLine="315"/>
      </w:pPr>
      <w:r w:rsidRPr="00FF6401">
        <w:t>C. what his job is</w:t>
      </w:r>
      <w:r w:rsidRPr="00FF6401">
        <w:tab/>
      </w:r>
      <w:r w:rsidRPr="00FF6401">
        <w:tab/>
      </w:r>
      <w:r w:rsidRPr="00FF6401">
        <w:tab/>
      </w:r>
      <w:r>
        <w:rPr>
          <w:rFonts w:hint="eastAsia"/>
        </w:rPr>
        <w:tab/>
      </w:r>
      <w:r>
        <w:rPr>
          <w:rFonts w:hint="eastAsia"/>
        </w:rPr>
        <w:tab/>
      </w:r>
      <w:r>
        <w:rPr>
          <w:rFonts w:hint="eastAsia"/>
        </w:rPr>
        <w:tab/>
      </w:r>
      <w:r>
        <w:rPr>
          <w:rFonts w:hint="eastAsia"/>
        </w:rPr>
        <w:tab/>
      </w:r>
      <w:r>
        <w:rPr>
          <w:rFonts w:hint="eastAsia"/>
        </w:rPr>
        <w:tab/>
      </w:r>
      <w:r w:rsidRPr="00FF6401">
        <w:t>D. that he is good at English</w:t>
      </w:r>
    </w:p>
    <w:p w:rsidR="00185284" w:rsidRPr="00FF6401" w:rsidRDefault="00185284" w:rsidP="00185284">
      <w:pPr>
        <w:pStyle w:val="af2"/>
        <w:spacing w:after="0" w:line="270" w:lineRule="exact"/>
      </w:pPr>
      <w:r w:rsidRPr="00FF6401">
        <w:t xml:space="preserve">32. He_____ think he was wrong </w:t>
      </w:r>
      <w:r>
        <w:t xml:space="preserve">______ I showed the answer to </w:t>
      </w:r>
      <w:r w:rsidRPr="00FF6401">
        <w:t>him.</w:t>
      </w:r>
    </w:p>
    <w:p w:rsidR="00185284" w:rsidRPr="00FF6401" w:rsidRDefault="00185284" w:rsidP="00185284">
      <w:pPr>
        <w:pStyle w:val="af2"/>
        <w:spacing w:after="0" w:line="270" w:lineRule="exact"/>
        <w:ind w:firstLineChars="150" w:firstLine="315"/>
      </w:pPr>
      <w:r w:rsidRPr="00FF6401">
        <w:t>A. didn’t ; at all</w:t>
      </w:r>
      <w:r w:rsidRPr="00FF6401">
        <w:tab/>
      </w:r>
      <w:r w:rsidRPr="00FF6401">
        <w:tab/>
      </w:r>
      <w:r w:rsidRPr="00FF6401">
        <w:tab/>
        <w:t>B. didn't ; until</w:t>
      </w:r>
      <w:r w:rsidRPr="00FF6401">
        <w:tab/>
      </w:r>
      <w:r>
        <w:rPr>
          <w:rFonts w:hint="eastAsia"/>
        </w:rPr>
        <w:tab/>
      </w:r>
      <w:r>
        <w:rPr>
          <w:rFonts w:hint="eastAsia"/>
        </w:rPr>
        <w:tab/>
      </w:r>
      <w:r w:rsidRPr="00FF6401">
        <w:t>C. won't ; until</w:t>
      </w:r>
      <w:r w:rsidRPr="00FF6401">
        <w:tab/>
      </w:r>
      <w:r w:rsidRPr="00FF6401">
        <w:tab/>
      </w:r>
      <w:r w:rsidRPr="00FF6401">
        <w:tab/>
        <w:t>D. not ; until</w:t>
      </w:r>
    </w:p>
    <w:p w:rsidR="00185284" w:rsidRDefault="00185284" w:rsidP="00185284">
      <w:pPr>
        <w:pStyle w:val="af2"/>
        <w:spacing w:after="0" w:line="270" w:lineRule="exact"/>
        <w:ind w:left="420" w:hangingChars="200" w:hanging="420"/>
        <w:rPr>
          <w:rFonts w:hint="eastAsia"/>
        </w:rPr>
      </w:pPr>
      <w:r w:rsidRPr="00FF6401">
        <w:t>33. — I’ve had enoug</w:t>
      </w:r>
      <w:r>
        <w:t>h bread. Would you like________</w:t>
      </w:r>
    </w:p>
    <w:p w:rsidR="00185284" w:rsidRPr="00FF6401" w:rsidRDefault="00185284" w:rsidP="00185284">
      <w:pPr>
        <w:pStyle w:val="af2"/>
        <w:spacing w:after="0" w:line="270" w:lineRule="exact"/>
        <w:ind w:leftChars="150" w:left="420" w:hangingChars="50" w:hanging="105"/>
      </w:pPr>
      <w:r w:rsidRPr="00FF6401">
        <w:lastRenderedPageBreak/>
        <w:t>— No, thanks</w:t>
      </w:r>
    </w:p>
    <w:p w:rsidR="00185284" w:rsidRPr="00FF6401" w:rsidRDefault="00185284" w:rsidP="00185284">
      <w:pPr>
        <w:pStyle w:val="af2"/>
        <w:spacing w:after="0" w:line="270" w:lineRule="exact"/>
        <w:ind w:firstLineChars="150" w:firstLine="315"/>
      </w:pPr>
      <w:r w:rsidRPr="00FF6401">
        <w:t>A. a few more</w:t>
      </w:r>
      <w:r w:rsidRPr="00FF6401">
        <w:tab/>
      </w:r>
      <w:r w:rsidRPr="00FF6401">
        <w:tab/>
      </w:r>
      <w:r w:rsidRPr="00FF6401">
        <w:tab/>
        <w:t>B. one more </w:t>
      </w:r>
      <w:r w:rsidRPr="00FF6401">
        <w:tab/>
      </w:r>
      <w:r w:rsidRPr="00FF6401">
        <w:tab/>
        <w:t>C. some more</w:t>
      </w:r>
      <w:r w:rsidRPr="00FF6401">
        <w:tab/>
      </w:r>
      <w:r w:rsidRPr="00FF6401">
        <w:tab/>
      </w:r>
      <w:r w:rsidRPr="00FF6401">
        <w:tab/>
        <w:t>D. another one</w:t>
      </w:r>
    </w:p>
    <w:p w:rsidR="00185284" w:rsidRDefault="00185284" w:rsidP="00185284">
      <w:pPr>
        <w:pStyle w:val="af2"/>
        <w:spacing w:after="0" w:line="270" w:lineRule="exact"/>
        <w:ind w:left="420" w:hangingChars="200" w:hanging="420"/>
        <w:rPr>
          <w:rFonts w:hint="eastAsia"/>
        </w:rPr>
      </w:pPr>
      <w:r w:rsidRPr="00FF6401">
        <w:t>34</w:t>
      </w:r>
      <w:r>
        <w:t>. — How much will you be paid ?</w:t>
      </w:r>
    </w:p>
    <w:p w:rsidR="00185284" w:rsidRPr="00FF6401" w:rsidRDefault="00185284" w:rsidP="00185284">
      <w:pPr>
        <w:pStyle w:val="af2"/>
        <w:spacing w:after="0" w:line="270" w:lineRule="exact"/>
        <w:ind w:leftChars="150" w:left="420" w:hangingChars="50" w:hanging="105"/>
      </w:pPr>
      <w:r w:rsidRPr="00FF6401">
        <w:t>— Judy, I don’t do it for money, but for experience. _______, it’s voluntary work .</w:t>
      </w:r>
    </w:p>
    <w:p w:rsidR="00185284" w:rsidRPr="00FF6401" w:rsidRDefault="00185284" w:rsidP="00185284">
      <w:pPr>
        <w:pStyle w:val="af2"/>
        <w:spacing w:after="0" w:line="270" w:lineRule="exact"/>
        <w:ind w:firstLineChars="150" w:firstLine="315"/>
      </w:pPr>
      <w:r w:rsidRPr="00FF6401">
        <w:t>A. However</w:t>
      </w:r>
      <w:r w:rsidRPr="00FF6401">
        <w:tab/>
      </w:r>
      <w:r w:rsidRPr="00FF6401">
        <w:tab/>
      </w:r>
      <w:r w:rsidRPr="00FF6401">
        <w:tab/>
        <w:t>B. Besides</w:t>
      </w:r>
      <w:r w:rsidRPr="00FF6401">
        <w:tab/>
      </w:r>
      <w:r w:rsidRPr="00FF6401">
        <w:tab/>
        <w:t>C. Finally</w:t>
      </w:r>
      <w:r w:rsidRPr="00FF6401">
        <w:tab/>
      </w:r>
      <w:r w:rsidRPr="00FF6401">
        <w:tab/>
      </w:r>
      <w:r w:rsidRPr="00FF6401">
        <w:tab/>
        <w:t>D. possibly</w:t>
      </w:r>
    </w:p>
    <w:p w:rsidR="00185284" w:rsidRPr="00FF6401" w:rsidRDefault="00185284" w:rsidP="00185284">
      <w:pPr>
        <w:pStyle w:val="af2"/>
        <w:spacing w:after="0" w:line="270" w:lineRule="exact"/>
      </w:pPr>
      <w:r w:rsidRPr="00FF6401">
        <w:t>35. It’s _______ time since we met last .</w:t>
      </w:r>
    </w:p>
    <w:p w:rsidR="00185284" w:rsidRPr="00FF6401" w:rsidRDefault="00185284" w:rsidP="00185284">
      <w:pPr>
        <w:pStyle w:val="af2"/>
        <w:spacing w:after="0" w:line="270" w:lineRule="exact"/>
        <w:ind w:firstLineChars="150" w:firstLine="315"/>
      </w:pPr>
      <w:r w:rsidRPr="00FF6401">
        <w:t>A. one and half month’s</w:t>
      </w:r>
      <w:r w:rsidRPr="00FF6401">
        <w:tab/>
      </w:r>
      <w:r w:rsidRPr="00FF6401">
        <w:tab/>
      </w:r>
      <w:r>
        <w:rPr>
          <w:rFonts w:hint="eastAsia"/>
        </w:rPr>
        <w:tab/>
      </w:r>
      <w:r>
        <w:rPr>
          <w:rFonts w:hint="eastAsia"/>
        </w:rPr>
        <w:tab/>
      </w:r>
      <w:r>
        <w:rPr>
          <w:rFonts w:hint="eastAsia"/>
        </w:rPr>
        <w:tab/>
      </w:r>
      <w:r w:rsidRPr="00FF6401">
        <w:t>B. one and a half months</w:t>
      </w:r>
    </w:p>
    <w:p w:rsidR="00185284" w:rsidRPr="00FF6401" w:rsidRDefault="00185284" w:rsidP="00185284">
      <w:pPr>
        <w:pStyle w:val="af2"/>
        <w:spacing w:after="0" w:line="270" w:lineRule="exact"/>
        <w:ind w:firstLineChars="150" w:firstLine="315"/>
      </w:pPr>
      <w:r w:rsidRPr="00FF6401">
        <w:t>C. one and half months’</w:t>
      </w:r>
      <w:r w:rsidRPr="00FF6401">
        <w:tab/>
      </w:r>
      <w:r w:rsidRPr="00FF6401">
        <w:tab/>
      </w:r>
      <w:r>
        <w:rPr>
          <w:rFonts w:hint="eastAsia"/>
        </w:rPr>
        <w:tab/>
      </w:r>
      <w:r>
        <w:rPr>
          <w:rFonts w:hint="eastAsia"/>
        </w:rPr>
        <w:tab/>
      </w:r>
      <w:r>
        <w:rPr>
          <w:rFonts w:hint="eastAsia"/>
        </w:rPr>
        <w:tab/>
      </w:r>
      <w:r w:rsidRPr="00FF6401">
        <w:t>D. one and a half months’</w:t>
      </w:r>
    </w:p>
    <w:p w:rsidR="00185284" w:rsidRDefault="00185284" w:rsidP="00185284">
      <w:pPr>
        <w:spacing w:line="270" w:lineRule="exact"/>
        <w:rPr>
          <w:rFonts w:ascii="黑体" w:eastAsia="黑体"/>
          <w:szCs w:val="21"/>
        </w:rPr>
      </w:pPr>
      <w:r>
        <w:rPr>
          <w:rFonts w:eastAsia="黑体" w:hint="eastAsia"/>
          <w:szCs w:val="21"/>
        </w:rPr>
        <w:t>VI</w:t>
      </w:r>
      <w:r w:rsidRPr="00BA2557">
        <w:rPr>
          <w:rFonts w:ascii="黑体" w:eastAsia="黑体" w:hint="eastAsia"/>
          <w:sz w:val="18"/>
          <w:szCs w:val="18"/>
        </w:rPr>
        <w:t>.</w:t>
      </w:r>
      <w:r>
        <w:rPr>
          <w:rFonts w:ascii="黑体" w:eastAsia="黑体"/>
          <w:szCs w:val="21"/>
        </w:rPr>
        <w:t xml:space="preserve"> 补全对话（共5小题，每小题1分；满分5分）</w:t>
      </w:r>
    </w:p>
    <w:p w:rsidR="00185284" w:rsidRDefault="00185284" w:rsidP="00185284">
      <w:pPr>
        <w:spacing w:line="270" w:lineRule="exact"/>
        <w:rPr>
          <w:rFonts w:ascii="黑体" w:eastAsia="黑体"/>
          <w:szCs w:val="21"/>
        </w:rPr>
      </w:pPr>
      <w:r>
        <w:rPr>
          <w:rFonts w:ascii="黑体" w:eastAsia="黑体"/>
          <w:szCs w:val="21"/>
        </w:rPr>
        <w:t>根据对话内容，从方框内的选项中选出能填入空白处的最佳选项。选项中有两项为多余选项。</w:t>
      </w:r>
    </w:p>
    <w:p w:rsidR="00185284" w:rsidRDefault="00185284" w:rsidP="00185284">
      <w:pPr>
        <w:spacing w:line="270" w:lineRule="exact"/>
        <w:rPr>
          <w:rFonts w:hint="eastAsia"/>
          <w:szCs w:val="21"/>
        </w:rPr>
      </w:pPr>
      <w:r>
        <w:rPr>
          <w:rFonts w:hint="eastAsia"/>
        </w:rPr>
        <w:t>根据对话内容，从方框中选出最佳选项</w:t>
      </w:r>
      <w:r w:rsidRPr="0041468D">
        <w:rPr>
          <w:szCs w:val="21"/>
        </w:rPr>
        <w:t>A</w:t>
      </w:r>
      <w:r w:rsidRPr="0041468D">
        <w:rPr>
          <w:szCs w:val="21"/>
        </w:rPr>
        <w:t>：</w:t>
      </w:r>
      <w:r w:rsidRPr="0041468D">
        <w:rPr>
          <w:szCs w:val="21"/>
        </w:rPr>
        <w:t xml:space="preserve">Have you been to </w:t>
      </w:r>
      <w:smartTag w:uri="urn:schemas-microsoft-com:office:smarttags" w:element="place">
        <w:smartTag w:uri="urn:schemas-microsoft-com:office:smarttags" w:element="City">
          <w:r w:rsidRPr="0041468D">
            <w:rPr>
              <w:szCs w:val="21"/>
            </w:rPr>
            <w:t>Beijing</w:t>
          </w:r>
        </w:smartTag>
      </w:smartTag>
      <w:r w:rsidRPr="0041468D">
        <w:rPr>
          <w:szCs w:val="21"/>
        </w:rPr>
        <w:t>?</w:t>
      </w:r>
      <w:r w:rsidRPr="0041468D">
        <w:rPr>
          <w:szCs w:val="21"/>
        </w:rPr>
        <w:br/>
      </w:r>
      <w:r>
        <w:rPr>
          <w:rFonts w:hint="eastAsia"/>
          <w:szCs w:val="21"/>
        </w:rPr>
        <w:t>B</w:t>
      </w:r>
      <w:r w:rsidRPr="0041468D">
        <w:rPr>
          <w:szCs w:val="21"/>
        </w:rPr>
        <w:t>：</w:t>
      </w:r>
      <w:r w:rsidRPr="0041468D">
        <w:rPr>
          <w:rFonts w:hint="eastAsia"/>
          <w:szCs w:val="21"/>
          <w:u w:val="single"/>
        </w:rPr>
        <w:t xml:space="preserve">   </w:t>
      </w:r>
      <w:r>
        <w:rPr>
          <w:rFonts w:hint="eastAsia"/>
          <w:szCs w:val="21"/>
          <w:u w:val="single"/>
        </w:rPr>
        <w:t>36</w:t>
      </w:r>
      <w:r w:rsidRPr="0041468D">
        <w:rPr>
          <w:rFonts w:hint="eastAsia"/>
          <w:szCs w:val="21"/>
          <w:u w:val="single"/>
        </w:rPr>
        <w:t xml:space="preserve"> </w:t>
      </w:r>
      <w:r w:rsidRPr="0041468D">
        <w:rPr>
          <w:szCs w:val="21"/>
          <w:u w:val="single"/>
        </w:rPr>
        <w:t>  </w:t>
      </w:r>
      <w:r w:rsidRPr="0041468D">
        <w:rPr>
          <w:szCs w:val="21"/>
        </w:rPr>
        <w:t> </w:t>
      </w:r>
      <w:r w:rsidRPr="0041468D">
        <w:rPr>
          <w:szCs w:val="21"/>
        </w:rPr>
        <w:br/>
      </w:r>
      <w:r>
        <w:rPr>
          <w:rFonts w:hint="eastAsia"/>
          <w:szCs w:val="21"/>
        </w:rPr>
        <w:t>A</w:t>
      </w:r>
      <w:r w:rsidRPr="0041468D">
        <w:rPr>
          <w:szCs w:val="21"/>
        </w:rPr>
        <w:t>：</w:t>
      </w:r>
      <w:r w:rsidRPr="0041468D">
        <w:rPr>
          <w:rFonts w:hint="eastAsia"/>
          <w:szCs w:val="21"/>
          <w:u w:val="single"/>
        </w:rPr>
        <w:t xml:space="preserve">   </w:t>
      </w:r>
      <w:r>
        <w:rPr>
          <w:rFonts w:hint="eastAsia"/>
          <w:szCs w:val="21"/>
          <w:u w:val="single"/>
        </w:rPr>
        <w:t>37</w:t>
      </w:r>
      <w:r w:rsidRPr="0041468D">
        <w:rPr>
          <w:rFonts w:hint="eastAsia"/>
          <w:szCs w:val="21"/>
          <w:u w:val="single"/>
        </w:rPr>
        <w:t xml:space="preserve"> </w:t>
      </w:r>
      <w:r w:rsidRPr="0041468D">
        <w:rPr>
          <w:szCs w:val="21"/>
          <w:u w:val="single"/>
        </w:rPr>
        <w:t>  </w:t>
      </w:r>
      <w:r w:rsidRPr="0041468D">
        <w:rPr>
          <w:szCs w:val="21"/>
        </w:rPr>
        <w:t xml:space="preserve">  </w:t>
      </w:r>
    </w:p>
    <w:p w:rsidR="00185284" w:rsidRDefault="00185284" w:rsidP="00185284">
      <w:pPr>
        <w:spacing w:line="270" w:lineRule="exact"/>
        <w:rPr>
          <w:rFonts w:hint="eastAsia"/>
          <w:szCs w:val="21"/>
        </w:rPr>
      </w:pPr>
      <w:r w:rsidRPr="0041468D">
        <w:rPr>
          <w:szCs w:val="21"/>
        </w:rPr>
        <w:t>B</w:t>
      </w:r>
      <w:r w:rsidRPr="0041468D">
        <w:rPr>
          <w:szCs w:val="21"/>
        </w:rPr>
        <w:t>：</w:t>
      </w:r>
      <w:r w:rsidRPr="0041468D">
        <w:rPr>
          <w:szCs w:val="21"/>
        </w:rPr>
        <w:t>Beijing is the capital of China. I like it very much.</w:t>
      </w:r>
      <w:r>
        <w:rPr>
          <w:rFonts w:hint="eastAsia"/>
          <w:szCs w:val="21"/>
        </w:rPr>
        <w:t xml:space="preserve"> </w:t>
      </w:r>
    </w:p>
    <w:p w:rsidR="00185284" w:rsidRDefault="00185284" w:rsidP="00185284">
      <w:pPr>
        <w:spacing w:line="270" w:lineRule="exact"/>
        <w:rPr>
          <w:rFonts w:hint="eastAsia"/>
          <w:szCs w:val="21"/>
        </w:rPr>
      </w:pPr>
      <w:r w:rsidRPr="0041468D">
        <w:rPr>
          <w:szCs w:val="21"/>
        </w:rPr>
        <w:t>A</w:t>
      </w:r>
      <w:r w:rsidRPr="0041468D">
        <w:rPr>
          <w:szCs w:val="21"/>
        </w:rPr>
        <w:t>：</w:t>
      </w:r>
      <w:r w:rsidRPr="0041468D">
        <w:rPr>
          <w:szCs w:val="21"/>
        </w:rPr>
        <w:t>What attracted you most in Beijing?</w:t>
      </w:r>
      <w:r w:rsidRPr="0041468D">
        <w:rPr>
          <w:szCs w:val="21"/>
        </w:rPr>
        <w:br/>
        <w:t>B</w:t>
      </w:r>
      <w:r w:rsidRPr="0041468D">
        <w:rPr>
          <w:szCs w:val="21"/>
        </w:rPr>
        <w:t>：</w:t>
      </w:r>
      <w:r w:rsidRPr="0041468D">
        <w:rPr>
          <w:szCs w:val="21"/>
        </w:rPr>
        <w:t>The Great Wall.</w:t>
      </w:r>
      <w:r w:rsidRPr="0041468D">
        <w:rPr>
          <w:szCs w:val="21"/>
        </w:rPr>
        <w:br/>
        <w:t>A</w:t>
      </w:r>
      <w:r w:rsidRPr="0041468D">
        <w:rPr>
          <w:szCs w:val="21"/>
        </w:rPr>
        <w:t>：</w:t>
      </w:r>
      <w:r w:rsidRPr="0041468D">
        <w:rPr>
          <w:szCs w:val="21"/>
        </w:rPr>
        <w:t>Yes. It has a long history.</w:t>
      </w:r>
      <w:r w:rsidRPr="0041468D">
        <w:rPr>
          <w:rFonts w:hint="eastAsia"/>
          <w:szCs w:val="21"/>
          <w:u w:val="single"/>
        </w:rPr>
        <w:t xml:space="preserve">   </w:t>
      </w:r>
      <w:r>
        <w:rPr>
          <w:rFonts w:hint="eastAsia"/>
          <w:szCs w:val="21"/>
          <w:u w:val="single"/>
        </w:rPr>
        <w:t>38</w:t>
      </w:r>
      <w:r w:rsidRPr="0041468D">
        <w:rPr>
          <w:rFonts w:hint="eastAsia"/>
          <w:szCs w:val="21"/>
          <w:u w:val="single"/>
        </w:rPr>
        <w:t xml:space="preserve">  </w:t>
      </w:r>
      <w:r w:rsidRPr="0041468D">
        <w:rPr>
          <w:szCs w:val="21"/>
          <w:u w:val="single"/>
        </w:rPr>
        <w:t>  </w:t>
      </w:r>
      <w:r w:rsidRPr="0041468D">
        <w:rPr>
          <w:szCs w:val="21"/>
        </w:rPr>
        <w:t> </w:t>
      </w:r>
      <w:r w:rsidRPr="0041468D">
        <w:rPr>
          <w:szCs w:val="21"/>
        </w:rPr>
        <w:br/>
        <w:t>B</w:t>
      </w:r>
      <w:r w:rsidRPr="0041468D">
        <w:rPr>
          <w:szCs w:val="21"/>
        </w:rPr>
        <w:t>：</w:t>
      </w:r>
      <w:r w:rsidRPr="0041468D">
        <w:rPr>
          <w:szCs w:val="21"/>
        </w:rPr>
        <w:t>Although it is very old, it is still very beautiful.</w:t>
      </w:r>
      <w:r w:rsidRPr="0041468D">
        <w:rPr>
          <w:rFonts w:hint="eastAsia"/>
          <w:szCs w:val="21"/>
          <w:u w:val="single"/>
        </w:rPr>
        <w:t xml:space="preserve">   </w:t>
      </w:r>
      <w:r>
        <w:rPr>
          <w:rFonts w:hint="eastAsia"/>
          <w:szCs w:val="21"/>
          <w:u w:val="single"/>
        </w:rPr>
        <w:t>39</w:t>
      </w:r>
      <w:r w:rsidRPr="0041468D">
        <w:rPr>
          <w:rFonts w:hint="eastAsia"/>
          <w:szCs w:val="21"/>
          <w:u w:val="single"/>
        </w:rPr>
        <w:t xml:space="preserve"> </w:t>
      </w:r>
      <w:r w:rsidRPr="0041468D">
        <w:rPr>
          <w:szCs w:val="21"/>
          <w:u w:val="single"/>
        </w:rPr>
        <w:t>  </w:t>
      </w:r>
      <w:r w:rsidRPr="0041468D">
        <w:rPr>
          <w:szCs w:val="21"/>
        </w:rPr>
        <w:t> </w:t>
      </w:r>
    </w:p>
    <w:p w:rsidR="00185284" w:rsidRDefault="00185284" w:rsidP="00185284">
      <w:pPr>
        <w:spacing w:line="270" w:lineRule="exact"/>
        <w:rPr>
          <w:rFonts w:hint="eastAsia"/>
          <w:szCs w:val="21"/>
        </w:rPr>
      </w:pPr>
      <w:r w:rsidRPr="0041468D">
        <w:rPr>
          <w:szCs w:val="21"/>
        </w:rPr>
        <w:t>A</w:t>
      </w:r>
      <w:r w:rsidRPr="0041468D">
        <w:rPr>
          <w:szCs w:val="21"/>
        </w:rPr>
        <w:t>：</w:t>
      </w:r>
      <w:r>
        <w:rPr>
          <w:rFonts w:hint="eastAsia"/>
          <w:szCs w:val="21"/>
        </w:rPr>
        <w:t>I</w:t>
      </w:r>
      <w:r>
        <w:rPr>
          <w:szCs w:val="21"/>
        </w:rPr>
        <w:t>’</w:t>
      </w:r>
      <w:r>
        <w:rPr>
          <w:rFonts w:hint="eastAsia"/>
          <w:szCs w:val="21"/>
        </w:rPr>
        <w:t>ve never been there.</w:t>
      </w:r>
    </w:p>
    <w:p w:rsidR="00185284" w:rsidRDefault="00185284" w:rsidP="00185284">
      <w:pPr>
        <w:rPr>
          <w:rFonts w:hint="eastAsia"/>
          <w:szCs w:val="21"/>
          <w:u w:val="single"/>
        </w:rPr>
      </w:pPr>
      <w:r>
        <w:rPr>
          <w:rFonts w:hint="eastAsia"/>
          <w:szCs w:val="21"/>
        </w:rPr>
        <w:t>B</w:t>
      </w:r>
      <w:r w:rsidRPr="0041468D">
        <w:rPr>
          <w:szCs w:val="21"/>
        </w:rPr>
        <w:t>：</w:t>
      </w:r>
      <w:r>
        <w:rPr>
          <w:rFonts w:hint="eastAsia"/>
          <w:szCs w:val="21"/>
        </w:rPr>
        <w:t xml:space="preserve">What a pity! </w:t>
      </w:r>
      <w:r>
        <w:rPr>
          <w:szCs w:val="21"/>
        </w:rPr>
        <w:t xml:space="preserve">Better </w:t>
      </w:r>
      <w:r>
        <w:rPr>
          <w:rFonts w:hint="eastAsia"/>
          <w:szCs w:val="21"/>
        </w:rPr>
        <w:t>go there next time</w:t>
      </w:r>
      <w:r w:rsidRPr="0041468D">
        <w:rPr>
          <w:szCs w:val="21"/>
        </w:rPr>
        <w:br/>
        <w:t>A</w:t>
      </w:r>
      <w:r w:rsidRPr="0041468D">
        <w:rPr>
          <w:szCs w:val="21"/>
        </w:rPr>
        <w:t>：</w:t>
      </w:r>
      <w:r w:rsidRPr="0041468D">
        <w:rPr>
          <w:rFonts w:hint="eastAsia"/>
          <w:szCs w:val="21"/>
          <w:u w:val="single"/>
        </w:rPr>
        <w:t xml:space="preserve">   </w:t>
      </w:r>
      <w:r>
        <w:rPr>
          <w:rFonts w:hint="eastAsia"/>
          <w:szCs w:val="21"/>
          <w:u w:val="single"/>
        </w:rPr>
        <w:t>40</w:t>
      </w:r>
      <w:r w:rsidRPr="0041468D">
        <w:rPr>
          <w:rFonts w:hint="eastAsia"/>
          <w:szCs w:val="21"/>
          <w:u w:val="single"/>
        </w:rPr>
        <w:t xml:space="preserve">  </w:t>
      </w:r>
      <w:r w:rsidRPr="0041468D">
        <w:rPr>
          <w:szCs w:val="21"/>
          <w:u w:val="single"/>
        </w:rPr>
        <w:t>  </w:t>
      </w:r>
    </w:p>
    <w:p w:rsidR="00185284" w:rsidRDefault="00185284" w:rsidP="00185284">
      <w:pPr>
        <w:rPr>
          <w:rFonts w:hint="eastAsia"/>
          <w:szCs w:val="21"/>
          <w:u w:val="single"/>
        </w:rPr>
      </w:pPr>
    </w:p>
    <w:p w:rsidR="00185284" w:rsidRDefault="00185284" w:rsidP="00185284">
      <w:pPr>
        <w:rPr>
          <w:rFonts w:hint="eastAsia"/>
          <w:szCs w:val="21"/>
          <w:u w:val="single"/>
        </w:rPr>
      </w:pPr>
    </w:p>
    <w:tbl>
      <w:tblPr>
        <w:tblStyle w:val="ae"/>
        <w:tblW w:w="0" w:type="auto"/>
        <w:jc w:val="center"/>
        <w:tblLook w:val="01E0"/>
      </w:tblPr>
      <w:tblGrid>
        <w:gridCol w:w="4248"/>
      </w:tblGrid>
      <w:tr w:rsidR="00185284" w:rsidRPr="0041468D" w:rsidTr="00677F92">
        <w:trPr>
          <w:jc w:val="center"/>
        </w:trPr>
        <w:tc>
          <w:tcPr>
            <w:tcW w:w="4248" w:type="dxa"/>
          </w:tcPr>
          <w:p w:rsidR="00185284" w:rsidRPr="0041468D" w:rsidRDefault="00185284" w:rsidP="00677F92">
            <w:pPr>
              <w:rPr>
                <w:rFonts w:hint="eastAsia"/>
                <w:szCs w:val="21"/>
              </w:rPr>
            </w:pPr>
            <w:r w:rsidRPr="0041468D">
              <w:rPr>
                <w:szCs w:val="21"/>
              </w:rPr>
              <w:t>A. Yes.</w:t>
            </w:r>
            <w:r w:rsidRPr="0041468D">
              <w:rPr>
                <w:rFonts w:hint="eastAsia"/>
                <w:szCs w:val="21"/>
              </w:rPr>
              <w:t xml:space="preserve"> </w:t>
            </w:r>
            <w:r w:rsidRPr="0041468D">
              <w:rPr>
                <w:szCs w:val="21"/>
              </w:rPr>
              <w:t xml:space="preserve">I went there 3 years ago.        </w:t>
            </w:r>
          </w:p>
          <w:p w:rsidR="00185284" w:rsidRPr="0041468D" w:rsidRDefault="00185284" w:rsidP="00677F92">
            <w:pPr>
              <w:rPr>
                <w:rFonts w:hint="eastAsia"/>
                <w:szCs w:val="21"/>
              </w:rPr>
            </w:pPr>
            <w:r w:rsidRPr="0041468D">
              <w:rPr>
                <w:szCs w:val="21"/>
              </w:rPr>
              <w:t>B. That sounds great.</w:t>
            </w:r>
            <w:r w:rsidRPr="0041468D">
              <w:rPr>
                <w:szCs w:val="21"/>
              </w:rPr>
              <w:br/>
              <w:t xml:space="preserve">C. What do you think of </w:t>
            </w:r>
            <w:smartTag w:uri="urn:schemas-microsoft-com:office:smarttags" w:element="place">
              <w:smartTag w:uri="urn:schemas-microsoft-com:office:smarttags" w:element="City">
                <w:r w:rsidRPr="0041468D">
                  <w:rPr>
                    <w:szCs w:val="21"/>
                  </w:rPr>
                  <w:t>Beijing</w:t>
                </w:r>
              </w:smartTag>
            </w:smartTag>
            <w:r w:rsidRPr="0041468D">
              <w:rPr>
                <w:szCs w:val="21"/>
              </w:rPr>
              <w:t xml:space="preserve">?       </w:t>
            </w:r>
          </w:p>
          <w:p w:rsidR="00185284" w:rsidRPr="0041468D" w:rsidRDefault="00185284" w:rsidP="00677F92">
            <w:pPr>
              <w:rPr>
                <w:rFonts w:hint="eastAsia"/>
                <w:szCs w:val="21"/>
              </w:rPr>
            </w:pPr>
            <w:r w:rsidRPr="0041468D">
              <w:rPr>
                <w:szCs w:val="21"/>
              </w:rPr>
              <w:t>D. What is your favourite place in the world?</w:t>
            </w:r>
            <w:r w:rsidRPr="0041468D">
              <w:rPr>
                <w:szCs w:val="21"/>
              </w:rPr>
              <w:br/>
              <w:t xml:space="preserve">E. It is almost over two thousand years old.    </w:t>
            </w:r>
          </w:p>
          <w:p w:rsidR="00185284" w:rsidRPr="0041468D" w:rsidRDefault="00185284" w:rsidP="00677F92">
            <w:pPr>
              <w:rPr>
                <w:rFonts w:hint="eastAsia"/>
                <w:szCs w:val="21"/>
              </w:rPr>
            </w:pPr>
            <w:r w:rsidRPr="0041468D">
              <w:rPr>
                <w:szCs w:val="21"/>
              </w:rPr>
              <w:t>F. It is easy to get there.</w:t>
            </w:r>
            <w:r w:rsidRPr="0041468D">
              <w:rPr>
                <w:szCs w:val="21"/>
              </w:rPr>
              <w:br/>
              <w:t>G. What</w:t>
            </w:r>
            <w:r>
              <w:rPr>
                <w:szCs w:val="21"/>
              </w:rPr>
              <w:t>’</w:t>
            </w:r>
            <w:r>
              <w:rPr>
                <w:rFonts w:hint="eastAsia"/>
                <w:szCs w:val="21"/>
              </w:rPr>
              <w:t>s your opinion</w:t>
            </w:r>
            <w:r w:rsidRPr="0041468D">
              <w:rPr>
                <w:szCs w:val="21"/>
              </w:rPr>
              <w:t>? </w:t>
            </w:r>
          </w:p>
        </w:tc>
      </w:tr>
    </w:tbl>
    <w:p w:rsidR="00185284" w:rsidRDefault="00185284" w:rsidP="00185284">
      <w:pPr>
        <w:spacing w:beforeLines="50" w:line="270" w:lineRule="exact"/>
        <w:rPr>
          <w:rFonts w:ascii="黑体" w:eastAsia="黑体" w:hint="eastAsia"/>
          <w:szCs w:val="21"/>
        </w:rPr>
      </w:pPr>
      <w:r>
        <w:rPr>
          <w:rFonts w:eastAsia="黑体" w:hint="eastAsia"/>
          <w:szCs w:val="21"/>
        </w:rPr>
        <w:t>VII</w:t>
      </w:r>
      <w:r>
        <w:rPr>
          <w:rFonts w:ascii="黑体" w:eastAsia="黑体"/>
          <w:szCs w:val="21"/>
        </w:rPr>
        <w:t>.完形填空（</w:t>
      </w:r>
      <w:r>
        <w:rPr>
          <w:rFonts w:ascii="黑体" w:eastAsia="黑体" w:hint="eastAsia"/>
          <w:szCs w:val="21"/>
        </w:rPr>
        <w:t>共10小题，每小题1分，满分</w:t>
      </w:r>
      <w:r>
        <w:rPr>
          <w:rFonts w:ascii="黑体" w:eastAsia="黑体"/>
          <w:szCs w:val="21"/>
        </w:rPr>
        <w:t>10分）</w:t>
      </w:r>
    </w:p>
    <w:p w:rsidR="00185284" w:rsidRPr="00244A29" w:rsidRDefault="00185284" w:rsidP="00185284">
      <w:pPr>
        <w:pStyle w:val="af2"/>
        <w:spacing w:after="0" w:line="280" w:lineRule="exact"/>
        <w:ind w:firstLineChars="150" w:firstLine="315"/>
        <w:rPr>
          <w:szCs w:val="21"/>
        </w:rPr>
      </w:pPr>
      <w:r w:rsidRPr="0041468D">
        <w:t>Do you want to look slim and thin? Then come to read the</w:t>
      </w:r>
      <w:r>
        <w:rPr>
          <w:rFonts w:hint="eastAsia"/>
        </w:rPr>
        <w:t xml:space="preserve"> </w:t>
      </w:r>
      <w:r w:rsidRPr="0041468D">
        <w:t>“golden rules</w:t>
      </w:r>
      <w:r w:rsidRPr="0041468D">
        <w:t>！</w:t>
      </w:r>
      <w:r w:rsidRPr="0041468D">
        <w:t>”</w:t>
      </w:r>
      <w:r w:rsidRPr="0041468D">
        <w:br/>
        <w:t>1. Eat </w:t>
      </w:r>
      <w:r w:rsidRPr="0041468D">
        <w:rPr>
          <w:u w:val="single"/>
        </w:rPr>
        <w:t xml:space="preserve">  </w:t>
      </w:r>
      <w:r>
        <w:rPr>
          <w:rFonts w:hint="eastAsia"/>
          <w:u w:val="single"/>
        </w:rPr>
        <w:t>41</w:t>
      </w:r>
      <w:r w:rsidRPr="0041468D">
        <w:rPr>
          <w:u w:val="single"/>
        </w:rPr>
        <w:t xml:space="preserve">   </w:t>
      </w:r>
      <w:r w:rsidRPr="0041468D">
        <w:t>.That means not to have a quick dinner.</w:t>
      </w:r>
      <w:r>
        <w:rPr>
          <w:rFonts w:hint="eastAsia"/>
        </w:rPr>
        <w:t xml:space="preserve"> </w:t>
      </w:r>
      <w:r w:rsidRPr="0041468D">
        <w:t>The key strategy (</w:t>
      </w:r>
      <w:r w:rsidRPr="0041468D">
        <w:t>策略</w:t>
      </w:r>
      <w:r w:rsidRPr="0041468D">
        <w:t>) is to chew</w:t>
      </w:r>
      <w:r w:rsidRPr="0041468D">
        <w:t>（咀嚼）</w:t>
      </w:r>
      <w:r w:rsidRPr="0041468D">
        <w:t>each mouthful 40 times;</w:t>
      </w:r>
      <w:r w:rsidRPr="0041468D">
        <w:br/>
        <w:t>2. Eat food </w:t>
      </w:r>
      <w:r w:rsidRPr="0041468D">
        <w:rPr>
          <w:u w:val="single"/>
        </w:rPr>
        <w:t xml:space="preserve"> </w:t>
      </w:r>
      <w:r>
        <w:rPr>
          <w:u w:val="single"/>
        </w:rPr>
        <w:t xml:space="preserve"> </w:t>
      </w:r>
      <w:r>
        <w:rPr>
          <w:rFonts w:hint="eastAsia"/>
          <w:u w:val="single"/>
        </w:rPr>
        <w:t>42</w:t>
      </w:r>
      <w:r w:rsidRPr="0041468D">
        <w:rPr>
          <w:u w:val="single"/>
        </w:rPr>
        <w:t xml:space="preserve">   </w:t>
      </w:r>
      <w:r w:rsidRPr="0041468D">
        <w:t>distractions</w:t>
      </w:r>
      <w:r w:rsidRPr="0041468D">
        <w:t>（分散注意力的事）：</w:t>
      </w:r>
      <w:r w:rsidRPr="0041468D">
        <w:t>no television, no </w:t>
      </w:r>
      <w:r w:rsidRPr="0041468D">
        <w:rPr>
          <w:u w:val="single"/>
        </w:rPr>
        <w:t xml:space="preserve">  </w:t>
      </w:r>
      <w:r>
        <w:rPr>
          <w:rFonts w:hint="eastAsia"/>
          <w:u w:val="single"/>
        </w:rPr>
        <w:t>43</w:t>
      </w:r>
      <w:r w:rsidRPr="0041468D">
        <w:rPr>
          <w:u w:val="single"/>
        </w:rPr>
        <w:t xml:space="preserve">   </w:t>
      </w:r>
      <w:r w:rsidRPr="0041468D">
        <w:t>the paper</w:t>
      </w:r>
      <w:r w:rsidRPr="0041468D">
        <w:t>，</w:t>
      </w:r>
      <w:r w:rsidRPr="0041468D">
        <w:t>no nervous conversations;</w:t>
      </w:r>
      <w:r w:rsidRPr="0041468D">
        <w:br/>
        <w:t>3. Stop </w:t>
      </w:r>
      <w:r w:rsidRPr="0041468D">
        <w:rPr>
          <w:u w:val="single"/>
        </w:rPr>
        <w:t xml:space="preserve"> </w:t>
      </w:r>
      <w:r>
        <w:rPr>
          <w:u w:val="single"/>
        </w:rPr>
        <w:t xml:space="preserve"> </w:t>
      </w:r>
      <w:r>
        <w:rPr>
          <w:rFonts w:hint="eastAsia"/>
          <w:u w:val="single"/>
        </w:rPr>
        <w:t>44</w:t>
      </w:r>
      <w:r w:rsidRPr="0041468D">
        <w:rPr>
          <w:u w:val="single"/>
        </w:rPr>
        <w:t xml:space="preserve">   </w:t>
      </w:r>
      <w:r w:rsidRPr="0041468D">
        <w:t>when you feel comfortably full. If you are chewing properly, you will simply not be able to eat huge meals;</w:t>
      </w:r>
      <w:r w:rsidRPr="0041468D">
        <w:br/>
        <w:t>4. There should be an interval</w:t>
      </w:r>
      <w:r w:rsidRPr="0041468D">
        <w:t>（间歇）</w:t>
      </w:r>
      <w:r w:rsidRPr="0041468D">
        <w:t>of four to five hours </w:t>
      </w:r>
      <w:r w:rsidRPr="0041468D">
        <w:rPr>
          <w:u w:val="single"/>
        </w:rPr>
        <w:t xml:space="preserve"> </w:t>
      </w:r>
      <w:r>
        <w:rPr>
          <w:u w:val="single"/>
        </w:rPr>
        <w:t xml:space="preserve"> 4</w:t>
      </w:r>
      <w:r>
        <w:rPr>
          <w:rFonts w:hint="eastAsia"/>
          <w:u w:val="single"/>
        </w:rPr>
        <w:t>5</w:t>
      </w:r>
      <w:r w:rsidRPr="0041468D">
        <w:rPr>
          <w:u w:val="single"/>
        </w:rPr>
        <w:t xml:space="preserve">   </w:t>
      </w:r>
      <w:r w:rsidRPr="0041468D">
        <w:t>two meals—too many snacks make the digestion</w:t>
      </w:r>
      <w:r w:rsidRPr="0041468D">
        <w:t>（消化）</w:t>
      </w:r>
      <w:r w:rsidRPr="0041468D">
        <w:t> </w:t>
      </w:r>
      <w:r w:rsidRPr="0041468D">
        <w:rPr>
          <w:u w:val="single"/>
        </w:rPr>
        <w:t xml:space="preserve"> </w:t>
      </w:r>
      <w:r>
        <w:rPr>
          <w:u w:val="single"/>
        </w:rPr>
        <w:t xml:space="preserve"> 4</w:t>
      </w:r>
      <w:r>
        <w:rPr>
          <w:rFonts w:hint="eastAsia"/>
          <w:u w:val="single"/>
        </w:rPr>
        <w:t>6</w:t>
      </w:r>
      <w:r w:rsidRPr="0041468D">
        <w:rPr>
          <w:u w:val="single"/>
        </w:rPr>
        <w:t xml:space="preserve">  </w:t>
      </w:r>
      <w:r w:rsidRPr="0041468D">
        <w:t>; </w:t>
      </w:r>
      <w:r w:rsidRPr="0041468D">
        <w:br/>
        <w:t>5. You should remember to </w:t>
      </w:r>
      <w:r w:rsidRPr="0041468D">
        <w:rPr>
          <w:u w:val="single"/>
        </w:rPr>
        <w:t xml:space="preserve">  4</w:t>
      </w:r>
      <w:r>
        <w:rPr>
          <w:rFonts w:hint="eastAsia"/>
          <w:u w:val="single"/>
        </w:rPr>
        <w:t>7</w:t>
      </w:r>
      <w:r w:rsidRPr="0041468D">
        <w:rPr>
          <w:u w:val="single"/>
        </w:rPr>
        <w:t xml:space="preserve">   </w:t>
      </w:r>
      <w:r w:rsidRPr="0041468D">
        <w:t>breakfast and lunch as your largest meals;</w:t>
      </w:r>
      <w:r w:rsidRPr="0041468D">
        <w:br/>
        <w:t>6</w:t>
      </w:r>
      <w:r w:rsidRPr="0041468D">
        <w:t>．</w:t>
      </w:r>
      <w:r w:rsidRPr="0041468D">
        <w:t>Don’t eat too </w:t>
      </w:r>
      <w:r w:rsidRPr="0041468D">
        <w:rPr>
          <w:u w:val="single"/>
        </w:rPr>
        <w:t xml:space="preserve"> </w:t>
      </w:r>
      <w:r>
        <w:rPr>
          <w:u w:val="single"/>
        </w:rPr>
        <w:t xml:space="preserve"> 4</w:t>
      </w:r>
      <w:r>
        <w:rPr>
          <w:rFonts w:hint="eastAsia"/>
          <w:u w:val="single"/>
        </w:rPr>
        <w:t>8</w:t>
      </w:r>
      <w:r w:rsidRPr="0041468D">
        <w:rPr>
          <w:u w:val="single"/>
        </w:rPr>
        <w:t xml:space="preserve">   </w:t>
      </w:r>
      <w:r w:rsidRPr="0041468D">
        <w:t>in the evening. For the best, your evening meal should </w:t>
      </w:r>
      <w:r w:rsidRPr="0041468D">
        <w:rPr>
          <w:u w:val="single"/>
        </w:rPr>
        <w:t xml:space="preserve"> </w:t>
      </w:r>
      <w:r>
        <w:rPr>
          <w:u w:val="single"/>
        </w:rPr>
        <w:t xml:space="preserve"> 4</w:t>
      </w:r>
      <w:r>
        <w:rPr>
          <w:rFonts w:hint="eastAsia"/>
          <w:u w:val="single"/>
        </w:rPr>
        <w:t>9</w:t>
      </w:r>
      <w:r w:rsidRPr="0041468D">
        <w:rPr>
          <w:u w:val="single"/>
        </w:rPr>
        <w:t xml:space="preserve">   </w:t>
      </w:r>
      <w:r w:rsidRPr="0041468D">
        <w:t>before 6 pm. It should be small and </w:t>
      </w:r>
      <w:r w:rsidRPr="0041468D">
        <w:rPr>
          <w:u w:val="single"/>
        </w:rPr>
        <w:t xml:space="preserve"> </w:t>
      </w:r>
      <w:r>
        <w:rPr>
          <w:u w:val="single"/>
        </w:rPr>
        <w:t xml:space="preserve"> </w:t>
      </w:r>
      <w:r>
        <w:rPr>
          <w:rFonts w:hint="eastAsia"/>
          <w:u w:val="single"/>
        </w:rPr>
        <w:t>50</w:t>
      </w:r>
      <w:r w:rsidRPr="0041468D">
        <w:rPr>
          <w:u w:val="single"/>
        </w:rPr>
        <w:t xml:space="preserve">   </w:t>
      </w:r>
      <w:r w:rsidRPr="0041468D">
        <w:t>only easily digested foods, no raw</w:t>
      </w:r>
      <w:r w:rsidRPr="0041468D">
        <w:t>（生的）</w:t>
      </w:r>
      <w:r w:rsidRPr="0041468D">
        <w:t>vegetables or fruit.</w:t>
      </w:r>
      <w:r w:rsidRPr="0041468D">
        <w:br/>
      </w:r>
      <w:r>
        <w:rPr>
          <w:rFonts w:hint="eastAsia"/>
        </w:rPr>
        <w:t>41</w:t>
      </w:r>
      <w:r w:rsidRPr="0041468D">
        <w:t>. A. quickly</w:t>
      </w:r>
      <w:r w:rsidRPr="0041468D">
        <w:tab/>
      </w:r>
      <w:r w:rsidRPr="0041468D">
        <w:tab/>
      </w:r>
      <w:r>
        <w:rPr>
          <w:rFonts w:hint="eastAsia"/>
        </w:rPr>
        <w:tab/>
      </w:r>
      <w:r>
        <w:rPr>
          <w:rFonts w:hint="eastAsia"/>
        </w:rPr>
        <w:tab/>
      </w:r>
      <w:r w:rsidRPr="0041468D">
        <w:t>B. quietly</w:t>
      </w:r>
      <w:r w:rsidRPr="0041468D">
        <w:tab/>
      </w:r>
      <w:r w:rsidRPr="0041468D">
        <w:tab/>
      </w:r>
      <w:r>
        <w:rPr>
          <w:rFonts w:hint="eastAsia"/>
        </w:rPr>
        <w:tab/>
      </w:r>
      <w:r>
        <w:rPr>
          <w:rFonts w:hint="eastAsia"/>
        </w:rPr>
        <w:tab/>
      </w:r>
      <w:r w:rsidRPr="0041468D">
        <w:t>C. slowly</w:t>
      </w:r>
      <w:r w:rsidRPr="0041468D">
        <w:tab/>
      </w:r>
      <w:r w:rsidRPr="0041468D">
        <w:tab/>
      </w:r>
      <w:r>
        <w:rPr>
          <w:rFonts w:hint="eastAsia"/>
        </w:rPr>
        <w:tab/>
      </w:r>
      <w:r>
        <w:rPr>
          <w:rFonts w:hint="eastAsia"/>
        </w:rPr>
        <w:tab/>
      </w:r>
      <w:r w:rsidRPr="0041468D">
        <w:t>D. possibly</w:t>
      </w:r>
      <w:r w:rsidRPr="0041468D">
        <w:br/>
      </w:r>
      <w:r>
        <w:rPr>
          <w:rFonts w:hint="eastAsia"/>
        </w:rPr>
        <w:t>42</w:t>
      </w:r>
      <w:r w:rsidRPr="0041468D">
        <w:t>. A. with</w:t>
      </w:r>
      <w:r w:rsidRPr="0041468D">
        <w:tab/>
      </w:r>
      <w:r w:rsidRPr="0041468D">
        <w:tab/>
      </w:r>
      <w:r>
        <w:rPr>
          <w:rFonts w:hint="eastAsia"/>
        </w:rPr>
        <w:tab/>
      </w:r>
      <w:r>
        <w:rPr>
          <w:rFonts w:hint="eastAsia"/>
        </w:rPr>
        <w:tab/>
      </w:r>
      <w:r w:rsidRPr="0041468D">
        <w:t>B. having</w:t>
      </w:r>
      <w:r w:rsidRPr="0041468D">
        <w:tab/>
      </w:r>
      <w:r w:rsidRPr="0041468D">
        <w:tab/>
      </w:r>
      <w:r>
        <w:rPr>
          <w:rFonts w:hint="eastAsia"/>
        </w:rPr>
        <w:tab/>
      </w:r>
      <w:r>
        <w:rPr>
          <w:rFonts w:hint="eastAsia"/>
        </w:rPr>
        <w:tab/>
      </w:r>
      <w:r w:rsidRPr="0041468D">
        <w:t>C. without</w:t>
      </w:r>
      <w:r w:rsidRPr="0041468D">
        <w:tab/>
      </w:r>
      <w:r>
        <w:rPr>
          <w:rFonts w:hint="eastAsia"/>
        </w:rPr>
        <w:tab/>
      </w:r>
      <w:r>
        <w:rPr>
          <w:rFonts w:hint="eastAsia"/>
        </w:rPr>
        <w:tab/>
      </w:r>
      <w:r w:rsidRPr="0041468D">
        <w:t>D. in</w:t>
      </w:r>
      <w:r w:rsidRPr="0041468D">
        <w:br/>
      </w:r>
      <w:r>
        <w:rPr>
          <w:rFonts w:hint="eastAsia"/>
        </w:rPr>
        <w:t>43</w:t>
      </w:r>
      <w:r w:rsidRPr="0041468D">
        <w:t>. A. feeling</w:t>
      </w:r>
      <w:r w:rsidRPr="0041468D">
        <w:tab/>
      </w:r>
      <w:r w:rsidRPr="0041468D">
        <w:tab/>
      </w:r>
      <w:r>
        <w:rPr>
          <w:rFonts w:hint="eastAsia"/>
        </w:rPr>
        <w:tab/>
      </w:r>
      <w:r>
        <w:rPr>
          <w:rFonts w:hint="eastAsia"/>
        </w:rPr>
        <w:tab/>
      </w:r>
      <w:r w:rsidRPr="0041468D">
        <w:t>B. reading</w:t>
      </w:r>
      <w:r w:rsidRPr="0041468D">
        <w:tab/>
      </w:r>
      <w:r>
        <w:rPr>
          <w:rFonts w:hint="eastAsia"/>
        </w:rPr>
        <w:tab/>
      </w:r>
      <w:r>
        <w:rPr>
          <w:rFonts w:hint="eastAsia"/>
        </w:rPr>
        <w:tab/>
      </w:r>
      <w:r w:rsidRPr="0041468D">
        <w:t>C. listening</w:t>
      </w:r>
      <w:r w:rsidRPr="0041468D">
        <w:tab/>
      </w:r>
      <w:r>
        <w:rPr>
          <w:rFonts w:hint="eastAsia"/>
        </w:rPr>
        <w:tab/>
      </w:r>
      <w:r>
        <w:rPr>
          <w:rFonts w:hint="eastAsia"/>
        </w:rPr>
        <w:tab/>
      </w:r>
      <w:r w:rsidRPr="0041468D">
        <w:t>D. looking</w:t>
      </w:r>
      <w:r w:rsidRPr="0041468D">
        <w:br/>
      </w:r>
      <w:r>
        <w:rPr>
          <w:rFonts w:hint="eastAsia"/>
        </w:rPr>
        <w:lastRenderedPageBreak/>
        <w:t>44</w:t>
      </w:r>
      <w:r w:rsidRPr="0041468D">
        <w:t>. A. reusing</w:t>
      </w:r>
      <w:r w:rsidRPr="0041468D">
        <w:tab/>
      </w:r>
      <w:r w:rsidRPr="0041468D">
        <w:tab/>
      </w:r>
      <w:r>
        <w:rPr>
          <w:rFonts w:hint="eastAsia"/>
        </w:rPr>
        <w:tab/>
      </w:r>
      <w:r>
        <w:rPr>
          <w:rFonts w:hint="eastAsia"/>
        </w:rPr>
        <w:tab/>
      </w:r>
      <w:r w:rsidRPr="0041468D">
        <w:t>B. picking</w:t>
      </w:r>
      <w:r w:rsidRPr="0041468D">
        <w:tab/>
      </w:r>
      <w:r>
        <w:rPr>
          <w:rFonts w:hint="eastAsia"/>
        </w:rPr>
        <w:tab/>
      </w:r>
      <w:r>
        <w:rPr>
          <w:rFonts w:hint="eastAsia"/>
        </w:rPr>
        <w:tab/>
      </w:r>
      <w:r w:rsidRPr="0041468D">
        <w:t>C. eating</w:t>
      </w:r>
      <w:r w:rsidRPr="0041468D">
        <w:tab/>
      </w:r>
      <w:r w:rsidRPr="0041468D">
        <w:tab/>
      </w:r>
      <w:r>
        <w:rPr>
          <w:rFonts w:hint="eastAsia"/>
        </w:rPr>
        <w:tab/>
      </w:r>
      <w:r>
        <w:rPr>
          <w:rFonts w:hint="eastAsia"/>
        </w:rPr>
        <w:tab/>
      </w:r>
      <w:r w:rsidRPr="0041468D">
        <w:t>D. singing</w:t>
      </w:r>
      <w:r w:rsidRPr="0041468D">
        <w:br/>
      </w:r>
      <w:r>
        <w:t>4</w:t>
      </w:r>
      <w:r>
        <w:rPr>
          <w:rFonts w:hint="eastAsia"/>
        </w:rPr>
        <w:t>5</w:t>
      </w:r>
      <w:r w:rsidRPr="0041468D">
        <w:t>. A. between</w:t>
      </w:r>
      <w:r w:rsidRPr="0041468D">
        <w:tab/>
      </w:r>
      <w:r w:rsidRPr="0041468D">
        <w:tab/>
      </w:r>
      <w:r>
        <w:rPr>
          <w:rFonts w:hint="eastAsia"/>
        </w:rPr>
        <w:tab/>
      </w:r>
      <w:r>
        <w:rPr>
          <w:rFonts w:hint="eastAsia"/>
        </w:rPr>
        <w:tab/>
      </w:r>
      <w:r w:rsidRPr="0041468D">
        <w:t>B. among</w:t>
      </w:r>
      <w:r w:rsidRPr="0041468D">
        <w:tab/>
      </w:r>
      <w:r w:rsidRPr="0041468D">
        <w:tab/>
      </w:r>
      <w:r>
        <w:rPr>
          <w:rFonts w:hint="eastAsia"/>
        </w:rPr>
        <w:tab/>
      </w:r>
      <w:r>
        <w:rPr>
          <w:rFonts w:hint="eastAsia"/>
        </w:rPr>
        <w:tab/>
      </w:r>
      <w:r w:rsidRPr="0041468D">
        <w:t>C. around</w:t>
      </w:r>
      <w:r w:rsidRPr="0041468D">
        <w:tab/>
      </w:r>
      <w:r w:rsidRPr="0041468D">
        <w:tab/>
      </w:r>
      <w:r>
        <w:rPr>
          <w:rFonts w:hint="eastAsia"/>
        </w:rPr>
        <w:tab/>
      </w:r>
      <w:r>
        <w:rPr>
          <w:rFonts w:hint="eastAsia"/>
        </w:rPr>
        <w:tab/>
      </w:r>
      <w:r w:rsidRPr="0041468D">
        <w:t>D. across</w:t>
      </w:r>
      <w:r w:rsidRPr="0041468D">
        <w:br/>
      </w:r>
      <w:r>
        <w:t>4</w:t>
      </w:r>
      <w:r>
        <w:rPr>
          <w:rFonts w:hint="eastAsia"/>
        </w:rPr>
        <w:t>6</w:t>
      </w:r>
      <w:r w:rsidRPr="0041468D">
        <w:t>. A. better</w:t>
      </w:r>
      <w:r w:rsidRPr="0041468D">
        <w:tab/>
      </w:r>
      <w:r w:rsidRPr="0041468D">
        <w:tab/>
      </w:r>
      <w:r>
        <w:rPr>
          <w:rFonts w:hint="eastAsia"/>
        </w:rPr>
        <w:tab/>
      </w:r>
      <w:r>
        <w:rPr>
          <w:rFonts w:hint="eastAsia"/>
        </w:rPr>
        <w:tab/>
      </w:r>
      <w:r w:rsidRPr="0041468D">
        <w:t>B. stronger</w:t>
      </w:r>
      <w:r w:rsidRPr="0041468D">
        <w:tab/>
      </w:r>
      <w:r>
        <w:rPr>
          <w:rFonts w:hint="eastAsia"/>
        </w:rPr>
        <w:tab/>
      </w:r>
      <w:r>
        <w:rPr>
          <w:rFonts w:hint="eastAsia"/>
        </w:rPr>
        <w:tab/>
      </w:r>
      <w:r w:rsidRPr="0041468D">
        <w:t>C. worse</w:t>
      </w:r>
      <w:r w:rsidRPr="0041468D">
        <w:tab/>
      </w:r>
      <w:r w:rsidRPr="0041468D">
        <w:tab/>
      </w:r>
      <w:r>
        <w:rPr>
          <w:rFonts w:hint="eastAsia"/>
        </w:rPr>
        <w:tab/>
      </w:r>
      <w:r>
        <w:rPr>
          <w:rFonts w:hint="eastAsia"/>
        </w:rPr>
        <w:tab/>
      </w:r>
      <w:r w:rsidRPr="0041468D">
        <w:t>D. easier</w:t>
      </w:r>
      <w:r w:rsidRPr="0041468D">
        <w:br/>
      </w:r>
      <w:r>
        <w:t>4</w:t>
      </w:r>
      <w:r>
        <w:rPr>
          <w:rFonts w:hint="eastAsia"/>
        </w:rPr>
        <w:t>7</w:t>
      </w:r>
      <w:r w:rsidRPr="0041468D">
        <w:t>. A. give</w:t>
      </w:r>
      <w:r w:rsidRPr="0041468D">
        <w:tab/>
      </w:r>
      <w:r w:rsidRPr="0041468D">
        <w:tab/>
      </w:r>
      <w:r>
        <w:rPr>
          <w:rFonts w:hint="eastAsia"/>
        </w:rPr>
        <w:tab/>
      </w:r>
      <w:r>
        <w:rPr>
          <w:rFonts w:hint="eastAsia"/>
        </w:rPr>
        <w:tab/>
      </w:r>
      <w:r w:rsidRPr="0041468D">
        <w:t>B. take</w:t>
      </w:r>
      <w:r w:rsidRPr="0041468D">
        <w:tab/>
      </w:r>
      <w:r w:rsidRPr="0041468D">
        <w:tab/>
      </w:r>
      <w:r>
        <w:rPr>
          <w:rFonts w:hint="eastAsia"/>
        </w:rPr>
        <w:tab/>
      </w:r>
      <w:r>
        <w:rPr>
          <w:rFonts w:hint="eastAsia"/>
        </w:rPr>
        <w:tab/>
      </w:r>
      <w:r w:rsidRPr="0041468D">
        <w:t>C. ask</w:t>
      </w:r>
      <w:r w:rsidRPr="0041468D">
        <w:tab/>
      </w:r>
      <w:r w:rsidRPr="0041468D">
        <w:tab/>
      </w:r>
      <w:r>
        <w:rPr>
          <w:rFonts w:hint="eastAsia"/>
        </w:rPr>
        <w:tab/>
      </w:r>
      <w:r>
        <w:rPr>
          <w:rFonts w:hint="eastAsia"/>
        </w:rPr>
        <w:tab/>
      </w:r>
      <w:r w:rsidRPr="0041468D">
        <w:t>D. put</w:t>
      </w:r>
      <w:r w:rsidRPr="0041468D">
        <w:br/>
      </w:r>
      <w:r>
        <w:t>4</w:t>
      </w:r>
      <w:r>
        <w:rPr>
          <w:rFonts w:hint="eastAsia"/>
        </w:rPr>
        <w:t>8</w:t>
      </w:r>
      <w:r w:rsidRPr="0041468D">
        <w:t>. A. early</w:t>
      </w:r>
      <w:r w:rsidRPr="0041468D">
        <w:tab/>
      </w:r>
      <w:r w:rsidRPr="0041468D">
        <w:tab/>
      </w:r>
      <w:r>
        <w:rPr>
          <w:rFonts w:hint="eastAsia"/>
        </w:rPr>
        <w:tab/>
      </w:r>
      <w:r>
        <w:rPr>
          <w:rFonts w:hint="eastAsia"/>
        </w:rPr>
        <w:tab/>
      </w:r>
      <w:r w:rsidRPr="0041468D">
        <w:t>B. late</w:t>
      </w:r>
      <w:r w:rsidRPr="0041468D">
        <w:tab/>
      </w:r>
      <w:r w:rsidRPr="0041468D">
        <w:tab/>
      </w:r>
      <w:r>
        <w:rPr>
          <w:rFonts w:hint="eastAsia"/>
        </w:rPr>
        <w:tab/>
      </w:r>
      <w:r>
        <w:rPr>
          <w:rFonts w:hint="eastAsia"/>
        </w:rPr>
        <w:tab/>
      </w:r>
      <w:r w:rsidRPr="0041468D">
        <w:t>C. earlier</w:t>
      </w:r>
      <w:r w:rsidRPr="0041468D">
        <w:tab/>
      </w:r>
      <w:r w:rsidRPr="0041468D">
        <w:tab/>
      </w:r>
      <w:r>
        <w:rPr>
          <w:rFonts w:hint="eastAsia"/>
        </w:rPr>
        <w:tab/>
      </w:r>
      <w:r>
        <w:rPr>
          <w:rFonts w:hint="eastAsia"/>
        </w:rPr>
        <w:tab/>
      </w:r>
      <w:r w:rsidRPr="0041468D">
        <w:t>D. later</w:t>
      </w:r>
      <w:r w:rsidRPr="0041468D">
        <w:br/>
      </w:r>
      <w:r>
        <w:t>4</w:t>
      </w:r>
      <w:r>
        <w:rPr>
          <w:rFonts w:hint="eastAsia"/>
        </w:rPr>
        <w:t>9</w:t>
      </w:r>
      <w:r w:rsidRPr="0041468D">
        <w:t>. A. take place</w:t>
      </w:r>
      <w:r w:rsidRPr="0041468D">
        <w:tab/>
      </w:r>
      <w:r>
        <w:rPr>
          <w:rFonts w:hint="eastAsia"/>
        </w:rPr>
        <w:tab/>
      </w:r>
      <w:r>
        <w:rPr>
          <w:rFonts w:hint="eastAsia"/>
        </w:rPr>
        <w:tab/>
      </w:r>
      <w:r w:rsidRPr="0041468D">
        <w:t>B. take off</w:t>
      </w:r>
      <w:r w:rsidRPr="0041468D">
        <w:tab/>
      </w:r>
      <w:r>
        <w:rPr>
          <w:rFonts w:hint="eastAsia"/>
        </w:rPr>
        <w:tab/>
      </w:r>
      <w:r>
        <w:rPr>
          <w:rFonts w:hint="eastAsia"/>
        </w:rPr>
        <w:tab/>
      </w:r>
      <w:r w:rsidRPr="0041468D">
        <w:t>C. take to</w:t>
      </w:r>
      <w:r w:rsidRPr="0041468D">
        <w:tab/>
      </w:r>
      <w:r w:rsidRPr="0041468D">
        <w:tab/>
      </w:r>
      <w:r>
        <w:rPr>
          <w:rFonts w:hint="eastAsia"/>
        </w:rPr>
        <w:tab/>
      </w:r>
      <w:r>
        <w:rPr>
          <w:rFonts w:hint="eastAsia"/>
        </w:rPr>
        <w:tab/>
      </w:r>
      <w:r w:rsidRPr="0041468D">
        <w:t>D. take back</w:t>
      </w:r>
      <w:r w:rsidRPr="0041468D">
        <w:br/>
      </w:r>
      <w:r w:rsidRPr="00244A29">
        <w:rPr>
          <w:rFonts w:hint="eastAsia"/>
          <w:szCs w:val="21"/>
        </w:rPr>
        <w:t>50</w:t>
      </w:r>
      <w:r w:rsidRPr="00244A29">
        <w:rPr>
          <w:szCs w:val="21"/>
        </w:rPr>
        <w:t>. A. introduce</w:t>
      </w:r>
      <w:r w:rsidRPr="00244A29">
        <w:rPr>
          <w:szCs w:val="21"/>
        </w:rPr>
        <w:tab/>
      </w:r>
      <w:r>
        <w:rPr>
          <w:rFonts w:hint="eastAsia"/>
          <w:szCs w:val="21"/>
        </w:rPr>
        <w:tab/>
      </w:r>
      <w:r>
        <w:rPr>
          <w:rFonts w:hint="eastAsia"/>
          <w:szCs w:val="21"/>
        </w:rPr>
        <w:tab/>
      </w:r>
      <w:r w:rsidRPr="00244A29">
        <w:rPr>
          <w:szCs w:val="21"/>
        </w:rPr>
        <w:t>B. spread</w:t>
      </w:r>
      <w:r w:rsidRPr="00244A29">
        <w:rPr>
          <w:szCs w:val="21"/>
        </w:rPr>
        <w:tab/>
      </w:r>
      <w:r w:rsidRPr="00244A29">
        <w:rPr>
          <w:szCs w:val="21"/>
        </w:rPr>
        <w:tab/>
      </w:r>
      <w:r>
        <w:rPr>
          <w:rFonts w:hint="eastAsia"/>
          <w:szCs w:val="21"/>
        </w:rPr>
        <w:tab/>
      </w:r>
      <w:r>
        <w:rPr>
          <w:rFonts w:hint="eastAsia"/>
          <w:szCs w:val="21"/>
        </w:rPr>
        <w:tab/>
      </w:r>
      <w:r w:rsidRPr="00244A29">
        <w:rPr>
          <w:szCs w:val="21"/>
        </w:rPr>
        <w:t>C. produce</w:t>
      </w:r>
      <w:r w:rsidRPr="00244A29">
        <w:rPr>
          <w:szCs w:val="21"/>
        </w:rPr>
        <w:tab/>
      </w:r>
      <w:r>
        <w:rPr>
          <w:rFonts w:hint="eastAsia"/>
          <w:szCs w:val="21"/>
        </w:rPr>
        <w:tab/>
      </w:r>
      <w:r>
        <w:rPr>
          <w:rFonts w:hint="eastAsia"/>
          <w:szCs w:val="21"/>
        </w:rPr>
        <w:tab/>
      </w:r>
      <w:r w:rsidRPr="00244A29">
        <w:rPr>
          <w:szCs w:val="21"/>
        </w:rPr>
        <w:t>D. include</w:t>
      </w:r>
    </w:p>
    <w:p w:rsidR="00185284" w:rsidRPr="00244A29" w:rsidRDefault="00185284" w:rsidP="00185284">
      <w:pPr>
        <w:spacing w:line="280" w:lineRule="exact"/>
        <w:rPr>
          <w:rFonts w:ascii="黑体" w:eastAsia="黑体" w:hint="eastAsia"/>
          <w:szCs w:val="21"/>
        </w:rPr>
      </w:pPr>
      <w:r>
        <w:rPr>
          <w:rFonts w:eastAsia="黑体" w:hint="eastAsia"/>
          <w:szCs w:val="21"/>
        </w:rPr>
        <w:t>VIII</w:t>
      </w:r>
      <w:r w:rsidRPr="00244A29">
        <w:rPr>
          <w:rFonts w:ascii="黑体" w:eastAsia="黑体" w:hint="eastAsia"/>
          <w:color w:val="000000"/>
          <w:kern w:val="0"/>
          <w:szCs w:val="21"/>
        </w:rPr>
        <w:t>.</w:t>
      </w:r>
      <w:r w:rsidRPr="00244A29">
        <w:rPr>
          <w:rFonts w:ascii="黑体" w:eastAsia="黑体"/>
          <w:szCs w:val="21"/>
        </w:rPr>
        <w:t>阅读理解（</w:t>
      </w:r>
      <w:r w:rsidRPr="00244A29">
        <w:rPr>
          <w:rFonts w:ascii="黑体" w:eastAsia="黑体" w:hint="eastAsia"/>
          <w:szCs w:val="21"/>
        </w:rPr>
        <w:t>共15小题，</w:t>
      </w:r>
      <w:r w:rsidRPr="00244A29">
        <w:rPr>
          <w:rFonts w:ascii="黑体" w:eastAsia="黑体"/>
          <w:szCs w:val="21"/>
        </w:rPr>
        <w:t>每</w:t>
      </w:r>
      <w:r w:rsidRPr="00244A29">
        <w:rPr>
          <w:rFonts w:ascii="黑体" w:eastAsia="黑体" w:hint="eastAsia"/>
          <w:szCs w:val="21"/>
        </w:rPr>
        <w:t>小</w:t>
      </w:r>
      <w:r w:rsidRPr="00244A29">
        <w:rPr>
          <w:rFonts w:ascii="黑体" w:eastAsia="黑体"/>
          <w:szCs w:val="21"/>
        </w:rPr>
        <w:t>题2分，</w:t>
      </w:r>
      <w:r w:rsidRPr="00244A29">
        <w:rPr>
          <w:rFonts w:ascii="黑体" w:eastAsia="黑体" w:hint="eastAsia"/>
          <w:szCs w:val="21"/>
        </w:rPr>
        <w:t>满分</w:t>
      </w:r>
      <w:r w:rsidRPr="00244A29">
        <w:rPr>
          <w:rFonts w:ascii="黑体" w:eastAsia="黑体"/>
          <w:szCs w:val="21"/>
        </w:rPr>
        <w:t>30分）</w:t>
      </w:r>
    </w:p>
    <w:p w:rsidR="00185284" w:rsidRPr="00244A29" w:rsidRDefault="00185284" w:rsidP="00185284">
      <w:pPr>
        <w:spacing w:line="270" w:lineRule="exact"/>
        <w:jc w:val="center"/>
        <w:rPr>
          <w:rFonts w:ascii="simsun" w:hAnsi="simsun" w:hint="eastAsia"/>
          <w:szCs w:val="21"/>
        </w:rPr>
      </w:pPr>
      <w:r w:rsidRPr="00244A29">
        <w:rPr>
          <w:rFonts w:ascii="simsun" w:hAnsi="simsun" w:hint="eastAsia"/>
          <w:szCs w:val="21"/>
        </w:rPr>
        <w:t>A</w:t>
      </w:r>
    </w:p>
    <w:p w:rsidR="00185284" w:rsidRPr="00244A29" w:rsidRDefault="00185284" w:rsidP="00185284">
      <w:pPr>
        <w:spacing w:line="270" w:lineRule="exact"/>
        <w:ind w:firstLineChars="200" w:firstLine="420"/>
        <w:rPr>
          <w:kern w:val="0"/>
          <w:szCs w:val="21"/>
        </w:rPr>
      </w:pPr>
      <w:r w:rsidRPr="00244A29">
        <w:rPr>
          <w:kern w:val="0"/>
          <w:szCs w:val="21"/>
        </w:rPr>
        <w:t>Steven Jobs, the designer</w:t>
      </w:r>
      <w:r w:rsidRPr="00244A29">
        <w:rPr>
          <w:kern w:val="0"/>
          <w:szCs w:val="21"/>
        </w:rPr>
        <w:t>（设计者）</w:t>
      </w:r>
      <w:r w:rsidRPr="00244A29">
        <w:rPr>
          <w:kern w:val="0"/>
          <w:szCs w:val="21"/>
        </w:rPr>
        <w:t>of Apple Computer, was not clever when he was in school. At that time, he was not a good student and he always made troubles with his schoolm</w:t>
      </w:r>
      <w:r>
        <w:rPr>
          <w:kern w:val="0"/>
          <w:szCs w:val="21"/>
        </w:rPr>
        <w:t>ates. When he went into college</w:t>
      </w:r>
      <w:r w:rsidRPr="00244A29">
        <w:rPr>
          <w:kern w:val="0"/>
          <w:szCs w:val="21"/>
        </w:rPr>
        <w:t>, he didn’t change a lot. Then he dropped out</w:t>
      </w:r>
      <w:r w:rsidRPr="00244A29">
        <w:rPr>
          <w:kern w:val="0"/>
          <w:szCs w:val="21"/>
        </w:rPr>
        <w:t>（退学）</w:t>
      </w:r>
      <w:r w:rsidRPr="00244A29">
        <w:rPr>
          <w:kern w:val="0"/>
          <w:szCs w:val="21"/>
        </w:rPr>
        <w:t>. But he was full of new ideas.</w:t>
      </w:r>
    </w:p>
    <w:p w:rsidR="00185284" w:rsidRPr="00244A29" w:rsidRDefault="00185284" w:rsidP="00185284">
      <w:pPr>
        <w:spacing w:line="270" w:lineRule="exact"/>
        <w:ind w:firstLineChars="100" w:firstLine="210"/>
        <w:rPr>
          <w:kern w:val="0"/>
          <w:szCs w:val="21"/>
        </w:rPr>
      </w:pPr>
      <w:r w:rsidRPr="00244A29">
        <w:rPr>
          <w:kern w:val="0"/>
          <w:szCs w:val="21"/>
        </w:rPr>
        <w:t xml:space="preserve">After he left college, Steven Jobs worked as a video game designer. He worked there for only several months and then he went to </w:t>
      </w:r>
      <w:smartTag w:uri="urn:schemas-microsoft-com:office:smarttags" w:element="country-region">
        <w:smartTag w:uri="urn:schemas-microsoft-com:office:smarttags" w:element="place">
          <w:r w:rsidRPr="00244A29">
            <w:rPr>
              <w:kern w:val="0"/>
              <w:szCs w:val="21"/>
            </w:rPr>
            <w:t>India</w:t>
          </w:r>
        </w:smartTag>
      </w:smartTag>
      <w:r w:rsidRPr="00244A29">
        <w:rPr>
          <w:kern w:val="0"/>
          <w:szCs w:val="21"/>
        </w:rPr>
        <w:t>. He hoped that the trip would give him some new ideas and give him a change in life.</w:t>
      </w:r>
    </w:p>
    <w:p w:rsidR="00185284" w:rsidRPr="00244A29" w:rsidRDefault="00185284" w:rsidP="00185284">
      <w:pPr>
        <w:spacing w:line="270" w:lineRule="exact"/>
        <w:ind w:firstLineChars="100" w:firstLine="210"/>
        <w:rPr>
          <w:kern w:val="0"/>
          <w:szCs w:val="21"/>
        </w:rPr>
      </w:pPr>
      <w:r w:rsidRPr="00244A29">
        <w:rPr>
          <w:kern w:val="0"/>
          <w:szCs w:val="21"/>
        </w:rPr>
        <w:t xml:space="preserve">Steven Jobs lived on a farm in </w:t>
      </w:r>
      <w:smartTag w:uri="urn:schemas-microsoft-com:office:smarttags" w:element="State">
        <w:r w:rsidRPr="00244A29">
          <w:rPr>
            <w:kern w:val="0"/>
            <w:szCs w:val="21"/>
          </w:rPr>
          <w:t>California</w:t>
        </w:r>
      </w:smartTag>
      <w:r w:rsidRPr="00244A29">
        <w:rPr>
          <w:kern w:val="0"/>
          <w:szCs w:val="21"/>
        </w:rPr>
        <w:t xml:space="preserve"> for a year after he returned from </w:t>
      </w:r>
      <w:smartTag w:uri="urn:schemas-microsoft-com:office:smarttags" w:element="country-region">
        <w:smartTag w:uri="urn:schemas-microsoft-com:office:smarttags" w:element="place">
          <w:r w:rsidRPr="00244A29">
            <w:rPr>
              <w:kern w:val="0"/>
              <w:szCs w:val="21"/>
            </w:rPr>
            <w:t>India</w:t>
          </w:r>
        </w:smartTag>
      </w:smartTag>
      <w:r w:rsidRPr="00244A29">
        <w:rPr>
          <w:kern w:val="0"/>
          <w:szCs w:val="21"/>
        </w:rPr>
        <w:t>.</w:t>
      </w:r>
    </w:p>
    <w:p w:rsidR="00185284" w:rsidRPr="00244A29" w:rsidRDefault="00185284" w:rsidP="00185284">
      <w:pPr>
        <w:spacing w:line="270" w:lineRule="exact"/>
        <w:ind w:firstLineChars="100" w:firstLine="210"/>
        <w:rPr>
          <w:kern w:val="0"/>
          <w:szCs w:val="21"/>
        </w:rPr>
      </w:pPr>
      <w:r w:rsidRPr="00244A29">
        <w:rPr>
          <w:kern w:val="0"/>
          <w:szCs w:val="21"/>
        </w:rPr>
        <w:t>In 1975, he began to make a new type of computer. He designed the Apple Computer with his friend in his garage</w:t>
      </w:r>
      <w:r w:rsidRPr="00244A29">
        <w:rPr>
          <w:kern w:val="0"/>
          <w:szCs w:val="21"/>
        </w:rPr>
        <w:t>（汽车库）</w:t>
      </w:r>
      <w:r w:rsidRPr="00244A29">
        <w:rPr>
          <w:kern w:val="0"/>
          <w:szCs w:val="21"/>
        </w:rPr>
        <w:t>. He chose the name</w:t>
      </w:r>
      <w:r w:rsidRPr="00244A29">
        <w:rPr>
          <w:rFonts w:hint="eastAsia"/>
          <w:kern w:val="0"/>
          <w:szCs w:val="21"/>
        </w:rPr>
        <w:t xml:space="preserve"> </w:t>
      </w:r>
      <w:r w:rsidRPr="00244A29">
        <w:rPr>
          <w:kern w:val="0"/>
          <w:szCs w:val="21"/>
        </w:rPr>
        <w:t>“Apple”</w:t>
      </w:r>
      <w:r w:rsidRPr="00244A29">
        <w:rPr>
          <w:rFonts w:hint="eastAsia"/>
          <w:kern w:val="0"/>
          <w:szCs w:val="21"/>
        </w:rPr>
        <w:t xml:space="preserve"> </w:t>
      </w:r>
      <w:r w:rsidRPr="00244A29">
        <w:rPr>
          <w:kern w:val="0"/>
          <w:szCs w:val="21"/>
        </w:rPr>
        <w:t>just because it could help him to remember a happy summer he once spent in an apple tree garden.</w:t>
      </w:r>
    </w:p>
    <w:p w:rsidR="00185284" w:rsidRPr="00244A29" w:rsidRDefault="00185284" w:rsidP="00185284">
      <w:pPr>
        <w:spacing w:line="270" w:lineRule="exact"/>
        <w:ind w:firstLineChars="100" w:firstLine="210"/>
        <w:rPr>
          <w:kern w:val="0"/>
          <w:szCs w:val="21"/>
        </w:rPr>
      </w:pPr>
      <w:r w:rsidRPr="00244A29">
        <w:rPr>
          <w:kern w:val="0"/>
          <w:szCs w:val="21"/>
        </w:rPr>
        <w:t>His Apple Computer was such a great success that Steven Jobs soon became famous all over the world.</w:t>
      </w:r>
    </w:p>
    <w:p w:rsidR="00185284" w:rsidRPr="00244A29" w:rsidRDefault="00185284" w:rsidP="00185284">
      <w:pPr>
        <w:spacing w:beforeLines="30" w:line="270" w:lineRule="exact"/>
        <w:rPr>
          <w:kern w:val="0"/>
          <w:szCs w:val="21"/>
        </w:rPr>
      </w:pPr>
      <w:r w:rsidRPr="00244A29">
        <w:rPr>
          <w:rFonts w:hint="eastAsia"/>
          <w:kern w:val="0"/>
          <w:szCs w:val="21"/>
        </w:rPr>
        <w:t>51</w:t>
      </w:r>
      <w:r w:rsidRPr="00244A29">
        <w:rPr>
          <w:kern w:val="0"/>
          <w:szCs w:val="21"/>
        </w:rPr>
        <w:t>．</w:t>
      </w:r>
      <w:r w:rsidRPr="00244A29">
        <w:rPr>
          <w:kern w:val="0"/>
          <w:szCs w:val="21"/>
        </w:rPr>
        <w:t>Steven Jobs was not a good student in school because he ________.</w:t>
      </w:r>
    </w:p>
    <w:p w:rsidR="00185284" w:rsidRPr="00244A29" w:rsidRDefault="00185284" w:rsidP="00185284">
      <w:pPr>
        <w:spacing w:line="270" w:lineRule="exact"/>
        <w:ind w:firstLineChars="150" w:firstLine="315"/>
        <w:rPr>
          <w:kern w:val="0"/>
          <w:szCs w:val="21"/>
        </w:rPr>
      </w:pPr>
      <w:r w:rsidRPr="00244A29">
        <w:rPr>
          <w:kern w:val="0"/>
          <w:szCs w:val="21"/>
        </w:rPr>
        <w:t>A. never did his lessons</w:t>
      </w:r>
      <w:r>
        <w:rPr>
          <w:rFonts w:hint="eastAsia"/>
          <w:kern w:val="0"/>
          <w:szCs w:val="21"/>
        </w:rPr>
        <w:tab/>
      </w:r>
      <w:r>
        <w:rPr>
          <w:rFonts w:hint="eastAsia"/>
          <w:kern w:val="0"/>
          <w:szCs w:val="21"/>
        </w:rPr>
        <w:tab/>
      </w:r>
      <w:r>
        <w:rPr>
          <w:rFonts w:hint="eastAsia"/>
          <w:kern w:val="0"/>
          <w:szCs w:val="21"/>
        </w:rPr>
        <w:tab/>
      </w:r>
      <w:r>
        <w:rPr>
          <w:rFonts w:hint="eastAsia"/>
          <w:kern w:val="0"/>
          <w:szCs w:val="21"/>
        </w:rPr>
        <w:tab/>
      </w:r>
      <w:r>
        <w:rPr>
          <w:rFonts w:hint="eastAsia"/>
          <w:kern w:val="0"/>
          <w:szCs w:val="21"/>
        </w:rPr>
        <w:tab/>
      </w:r>
      <w:r>
        <w:rPr>
          <w:rFonts w:hint="eastAsia"/>
          <w:kern w:val="0"/>
          <w:szCs w:val="21"/>
        </w:rPr>
        <w:tab/>
      </w:r>
      <w:r>
        <w:rPr>
          <w:rFonts w:hint="eastAsia"/>
          <w:kern w:val="0"/>
          <w:szCs w:val="21"/>
        </w:rPr>
        <w:tab/>
      </w:r>
      <w:r>
        <w:rPr>
          <w:rFonts w:hint="eastAsia"/>
          <w:kern w:val="0"/>
          <w:szCs w:val="21"/>
        </w:rPr>
        <w:tab/>
      </w:r>
      <w:r w:rsidRPr="00244A29">
        <w:rPr>
          <w:kern w:val="0"/>
          <w:szCs w:val="21"/>
        </w:rPr>
        <w:t>B. was full of new ideas</w:t>
      </w:r>
    </w:p>
    <w:p w:rsidR="00185284" w:rsidRPr="00244A29" w:rsidRDefault="00185284" w:rsidP="00185284">
      <w:pPr>
        <w:spacing w:line="270" w:lineRule="exact"/>
        <w:ind w:firstLineChars="150" w:firstLine="315"/>
        <w:rPr>
          <w:kern w:val="0"/>
          <w:szCs w:val="21"/>
        </w:rPr>
      </w:pPr>
      <w:r w:rsidRPr="00244A29">
        <w:rPr>
          <w:kern w:val="0"/>
          <w:szCs w:val="21"/>
        </w:rPr>
        <w:t>C. always made troubles with his schoolmates</w:t>
      </w:r>
      <w:r>
        <w:rPr>
          <w:rFonts w:hint="eastAsia"/>
          <w:kern w:val="0"/>
          <w:szCs w:val="21"/>
        </w:rPr>
        <w:tab/>
      </w:r>
      <w:r>
        <w:rPr>
          <w:rFonts w:hint="eastAsia"/>
          <w:kern w:val="0"/>
          <w:szCs w:val="21"/>
        </w:rPr>
        <w:tab/>
      </w:r>
      <w:r>
        <w:rPr>
          <w:rFonts w:hint="eastAsia"/>
          <w:kern w:val="0"/>
          <w:szCs w:val="21"/>
        </w:rPr>
        <w:tab/>
      </w:r>
      <w:r>
        <w:rPr>
          <w:rFonts w:hint="eastAsia"/>
          <w:kern w:val="0"/>
          <w:szCs w:val="21"/>
        </w:rPr>
        <w:tab/>
      </w:r>
      <w:r w:rsidRPr="00244A29">
        <w:rPr>
          <w:kern w:val="0"/>
          <w:szCs w:val="21"/>
        </w:rPr>
        <w:t>D. dropped out</w:t>
      </w:r>
    </w:p>
    <w:p w:rsidR="00185284" w:rsidRDefault="00185284" w:rsidP="00185284">
      <w:pPr>
        <w:spacing w:line="270" w:lineRule="exact"/>
        <w:rPr>
          <w:rFonts w:hint="eastAsia"/>
        </w:rPr>
      </w:pPr>
      <w:r w:rsidRPr="00244A29">
        <w:rPr>
          <w:rFonts w:hint="eastAsia"/>
          <w:kern w:val="0"/>
          <w:szCs w:val="21"/>
        </w:rPr>
        <w:t>52</w:t>
      </w:r>
      <w:r>
        <w:rPr>
          <w:rFonts w:hint="eastAsia"/>
          <w:kern w:val="0"/>
          <w:szCs w:val="21"/>
        </w:rPr>
        <w:t>.</w:t>
      </w:r>
      <w:r>
        <w:t xml:space="preserve"> What’</w:t>
      </w:r>
      <w:r>
        <w:rPr>
          <w:rFonts w:hint="eastAsia"/>
        </w:rPr>
        <w:t>s</w:t>
      </w:r>
      <w:r>
        <w:t xml:space="preserve"> Steven’s first job after he left </w:t>
      </w:r>
      <w:r>
        <w:rPr>
          <w:rFonts w:hint="eastAsia"/>
        </w:rPr>
        <w:t>college</w:t>
      </w:r>
      <w:r>
        <w:t>？</w:t>
      </w:r>
    </w:p>
    <w:p w:rsidR="00185284" w:rsidRPr="00244A29" w:rsidRDefault="00185284" w:rsidP="00185284">
      <w:pPr>
        <w:spacing w:line="270" w:lineRule="exact"/>
        <w:ind w:firstLineChars="150" w:firstLine="315"/>
        <w:rPr>
          <w:kern w:val="0"/>
          <w:szCs w:val="21"/>
        </w:rPr>
      </w:pPr>
      <w:r>
        <w:t xml:space="preserve">A. Computer programmer </w:t>
      </w:r>
      <w:r>
        <w:rPr>
          <w:rFonts w:hint="eastAsia"/>
        </w:rPr>
        <w:tab/>
      </w:r>
      <w:r>
        <w:t>B</w:t>
      </w:r>
      <w:r>
        <w:rPr>
          <w:rFonts w:hint="eastAsia"/>
        </w:rPr>
        <w:t>.</w:t>
      </w:r>
      <w:r>
        <w:t xml:space="preserve"> Video game designer </w:t>
      </w:r>
      <w:r>
        <w:rPr>
          <w:rFonts w:hint="eastAsia"/>
        </w:rPr>
        <w:tab/>
      </w:r>
      <w:r>
        <w:t>C</w:t>
      </w:r>
      <w:r>
        <w:rPr>
          <w:rFonts w:hint="eastAsia"/>
        </w:rPr>
        <w:t>.</w:t>
      </w:r>
      <w:r>
        <w:t xml:space="preserve"> Teacher </w:t>
      </w:r>
      <w:r>
        <w:rPr>
          <w:rFonts w:hint="eastAsia"/>
        </w:rPr>
        <w:tab/>
      </w:r>
      <w:r>
        <w:t>D</w:t>
      </w:r>
      <w:r>
        <w:rPr>
          <w:rFonts w:hint="eastAsia"/>
        </w:rPr>
        <w:t>.</w:t>
      </w:r>
      <w:r>
        <w:t xml:space="preserve"> Factory worker </w:t>
      </w:r>
    </w:p>
    <w:p w:rsidR="00185284" w:rsidRPr="00244A29" w:rsidRDefault="00185284" w:rsidP="00185284">
      <w:pPr>
        <w:spacing w:line="270" w:lineRule="exact"/>
        <w:rPr>
          <w:kern w:val="0"/>
          <w:szCs w:val="21"/>
        </w:rPr>
      </w:pPr>
      <w:r w:rsidRPr="00244A29">
        <w:rPr>
          <w:rFonts w:hint="eastAsia"/>
          <w:kern w:val="0"/>
          <w:szCs w:val="21"/>
        </w:rPr>
        <w:t>53</w:t>
      </w:r>
      <w:r w:rsidRPr="00244A29">
        <w:rPr>
          <w:kern w:val="0"/>
          <w:szCs w:val="21"/>
        </w:rPr>
        <w:t>．</w:t>
      </w:r>
      <w:r w:rsidRPr="00244A29">
        <w:rPr>
          <w:kern w:val="0"/>
          <w:szCs w:val="21"/>
        </w:rPr>
        <w:t>Steven Jobs designed his new computer ________.</w:t>
      </w:r>
    </w:p>
    <w:p w:rsidR="00185284" w:rsidRPr="00244A29" w:rsidRDefault="00185284" w:rsidP="00185284">
      <w:pPr>
        <w:spacing w:line="270" w:lineRule="exact"/>
        <w:ind w:firstLineChars="150" w:firstLine="315"/>
        <w:rPr>
          <w:kern w:val="0"/>
          <w:szCs w:val="21"/>
        </w:rPr>
      </w:pPr>
      <w:r w:rsidRPr="00244A29">
        <w:rPr>
          <w:kern w:val="0"/>
          <w:szCs w:val="21"/>
        </w:rPr>
        <w:t>A. in India</w:t>
      </w:r>
      <w:r w:rsidRPr="00244A29">
        <w:rPr>
          <w:rFonts w:hint="eastAsia"/>
          <w:kern w:val="0"/>
          <w:szCs w:val="21"/>
        </w:rPr>
        <w:tab/>
      </w:r>
      <w:r w:rsidRPr="00244A29">
        <w:rPr>
          <w:rFonts w:hint="eastAsia"/>
          <w:kern w:val="0"/>
          <w:szCs w:val="21"/>
        </w:rPr>
        <w:tab/>
      </w:r>
      <w:r w:rsidRPr="00244A29">
        <w:rPr>
          <w:rFonts w:hint="eastAsia"/>
          <w:kern w:val="0"/>
          <w:szCs w:val="21"/>
        </w:rPr>
        <w:tab/>
      </w:r>
      <w:r>
        <w:rPr>
          <w:rFonts w:hint="eastAsia"/>
          <w:kern w:val="0"/>
          <w:szCs w:val="21"/>
        </w:rPr>
        <w:tab/>
      </w:r>
      <w:r w:rsidRPr="00244A29">
        <w:rPr>
          <w:kern w:val="0"/>
          <w:szCs w:val="21"/>
        </w:rPr>
        <w:t xml:space="preserve">B. </w:t>
      </w:r>
      <w:r>
        <w:rPr>
          <w:rFonts w:hint="eastAsia"/>
          <w:kern w:val="0"/>
          <w:szCs w:val="21"/>
        </w:rPr>
        <w:t>in the USA</w:t>
      </w:r>
      <w:r>
        <w:rPr>
          <w:rFonts w:hint="eastAsia"/>
          <w:kern w:val="0"/>
          <w:szCs w:val="21"/>
        </w:rPr>
        <w:tab/>
      </w:r>
      <w:r>
        <w:rPr>
          <w:rFonts w:hint="eastAsia"/>
          <w:kern w:val="0"/>
          <w:szCs w:val="21"/>
        </w:rPr>
        <w:tab/>
      </w:r>
      <w:r>
        <w:rPr>
          <w:rFonts w:hint="eastAsia"/>
          <w:kern w:val="0"/>
          <w:szCs w:val="21"/>
        </w:rPr>
        <w:tab/>
      </w:r>
      <w:r w:rsidRPr="00244A29">
        <w:rPr>
          <w:kern w:val="0"/>
          <w:szCs w:val="21"/>
        </w:rPr>
        <w:t>C. in an apple tree garden</w:t>
      </w:r>
      <w:r w:rsidRPr="00244A29">
        <w:rPr>
          <w:rFonts w:hint="eastAsia"/>
          <w:kern w:val="0"/>
          <w:szCs w:val="21"/>
        </w:rPr>
        <w:tab/>
      </w:r>
      <w:r w:rsidRPr="00244A29">
        <w:rPr>
          <w:kern w:val="0"/>
          <w:szCs w:val="21"/>
        </w:rPr>
        <w:t>D. by himself</w:t>
      </w:r>
    </w:p>
    <w:p w:rsidR="00185284" w:rsidRPr="00244A29" w:rsidRDefault="00185284" w:rsidP="00185284">
      <w:pPr>
        <w:spacing w:line="270" w:lineRule="exact"/>
        <w:rPr>
          <w:kern w:val="0"/>
          <w:szCs w:val="21"/>
        </w:rPr>
      </w:pPr>
      <w:r w:rsidRPr="00244A29">
        <w:rPr>
          <w:rFonts w:hint="eastAsia"/>
          <w:kern w:val="0"/>
          <w:szCs w:val="21"/>
        </w:rPr>
        <w:t>54</w:t>
      </w:r>
      <w:r w:rsidRPr="00244A29">
        <w:rPr>
          <w:kern w:val="0"/>
          <w:szCs w:val="21"/>
        </w:rPr>
        <w:t>．</w:t>
      </w:r>
      <w:r w:rsidRPr="00244A29">
        <w:rPr>
          <w:kern w:val="0"/>
          <w:szCs w:val="21"/>
        </w:rPr>
        <w:t>Steven Jobs was famous for his ________ all over the world.</w:t>
      </w:r>
    </w:p>
    <w:p w:rsidR="00185284" w:rsidRPr="00244A29" w:rsidRDefault="00185284" w:rsidP="00185284">
      <w:pPr>
        <w:spacing w:line="270" w:lineRule="exact"/>
        <w:ind w:firstLineChars="150" w:firstLine="315"/>
        <w:rPr>
          <w:kern w:val="0"/>
          <w:szCs w:val="21"/>
        </w:rPr>
      </w:pPr>
      <w:r w:rsidRPr="00244A29">
        <w:rPr>
          <w:kern w:val="0"/>
          <w:szCs w:val="21"/>
        </w:rPr>
        <w:t>A. new ideas</w:t>
      </w:r>
      <w:r w:rsidRPr="00244A29">
        <w:rPr>
          <w:rFonts w:hint="eastAsia"/>
          <w:kern w:val="0"/>
          <w:szCs w:val="21"/>
        </w:rPr>
        <w:tab/>
      </w:r>
      <w:r w:rsidRPr="00244A29">
        <w:rPr>
          <w:rFonts w:hint="eastAsia"/>
          <w:kern w:val="0"/>
          <w:szCs w:val="21"/>
        </w:rPr>
        <w:tab/>
      </w:r>
      <w:r w:rsidRPr="00244A29">
        <w:rPr>
          <w:rFonts w:hint="eastAsia"/>
          <w:kern w:val="0"/>
          <w:szCs w:val="21"/>
        </w:rPr>
        <w:tab/>
      </w:r>
      <w:r w:rsidRPr="00244A29">
        <w:rPr>
          <w:kern w:val="0"/>
          <w:szCs w:val="21"/>
        </w:rPr>
        <w:t>B. apple</w:t>
      </w:r>
      <w:r>
        <w:rPr>
          <w:rFonts w:hint="eastAsia"/>
          <w:kern w:val="0"/>
          <w:szCs w:val="21"/>
        </w:rPr>
        <w:tab/>
      </w:r>
      <w:r>
        <w:rPr>
          <w:rFonts w:hint="eastAsia"/>
          <w:kern w:val="0"/>
          <w:szCs w:val="21"/>
        </w:rPr>
        <w:tab/>
      </w:r>
      <w:r>
        <w:rPr>
          <w:rFonts w:hint="eastAsia"/>
          <w:kern w:val="0"/>
          <w:szCs w:val="21"/>
        </w:rPr>
        <w:tab/>
      </w:r>
      <w:r>
        <w:rPr>
          <w:rFonts w:hint="eastAsia"/>
          <w:kern w:val="0"/>
          <w:szCs w:val="21"/>
        </w:rPr>
        <w:tab/>
      </w:r>
      <w:r w:rsidRPr="00244A29">
        <w:rPr>
          <w:kern w:val="0"/>
          <w:szCs w:val="21"/>
        </w:rPr>
        <w:t>C.</w:t>
      </w:r>
      <w:r>
        <w:rPr>
          <w:rFonts w:hint="eastAsia"/>
          <w:kern w:val="0"/>
          <w:szCs w:val="21"/>
        </w:rPr>
        <w:t xml:space="preserve"> </w:t>
      </w:r>
      <w:r w:rsidRPr="00244A29">
        <w:rPr>
          <w:kern w:val="0"/>
          <w:szCs w:val="21"/>
        </w:rPr>
        <w:t>video games</w:t>
      </w:r>
      <w:r w:rsidRPr="00244A29">
        <w:rPr>
          <w:rFonts w:hint="eastAsia"/>
          <w:kern w:val="0"/>
          <w:szCs w:val="21"/>
        </w:rPr>
        <w:tab/>
      </w:r>
      <w:r>
        <w:rPr>
          <w:rFonts w:hint="eastAsia"/>
          <w:kern w:val="0"/>
          <w:szCs w:val="21"/>
        </w:rPr>
        <w:tab/>
      </w:r>
      <w:r w:rsidRPr="00244A29">
        <w:rPr>
          <w:kern w:val="0"/>
          <w:szCs w:val="21"/>
        </w:rPr>
        <w:t>D. Apple Computer</w:t>
      </w:r>
      <w:r w:rsidRPr="00244A29">
        <w:rPr>
          <w:rFonts w:hint="eastAsia"/>
          <w:kern w:val="0"/>
          <w:szCs w:val="21"/>
        </w:rPr>
        <w:tab/>
      </w:r>
    </w:p>
    <w:p w:rsidR="00185284" w:rsidRPr="00244A29" w:rsidRDefault="00185284" w:rsidP="00185284">
      <w:pPr>
        <w:spacing w:line="270" w:lineRule="exact"/>
        <w:rPr>
          <w:kern w:val="0"/>
          <w:szCs w:val="21"/>
        </w:rPr>
      </w:pPr>
      <w:r w:rsidRPr="00244A29">
        <w:rPr>
          <w:rFonts w:hint="eastAsia"/>
          <w:kern w:val="0"/>
          <w:szCs w:val="21"/>
        </w:rPr>
        <w:t>55</w:t>
      </w:r>
      <w:r w:rsidRPr="00244A29">
        <w:rPr>
          <w:kern w:val="0"/>
          <w:szCs w:val="21"/>
        </w:rPr>
        <w:t>．</w:t>
      </w:r>
      <w:r w:rsidRPr="00244A29">
        <w:rPr>
          <w:kern w:val="0"/>
          <w:szCs w:val="21"/>
        </w:rPr>
        <w:t>From this passage we know ________.</w:t>
      </w:r>
    </w:p>
    <w:p w:rsidR="00185284" w:rsidRPr="00244A29" w:rsidRDefault="00185284" w:rsidP="00185284">
      <w:pPr>
        <w:spacing w:line="270" w:lineRule="exact"/>
        <w:ind w:firstLineChars="150" w:firstLine="315"/>
        <w:rPr>
          <w:kern w:val="0"/>
          <w:szCs w:val="21"/>
        </w:rPr>
      </w:pPr>
      <w:r w:rsidRPr="00244A29">
        <w:rPr>
          <w:kern w:val="0"/>
          <w:szCs w:val="21"/>
        </w:rPr>
        <w:t xml:space="preserve">A. Steven Jobs liked trying new things and making his new ideas become true </w:t>
      </w:r>
    </w:p>
    <w:p w:rsidR="00185284" w:rsidRPr="00244A29" w:rsidRDefault="00185284" w:rsidP="00185284">
      <w:pPr>
        <w:spacing w:line="270" w:lineRule="exact"/>
        <w:ind w:firstLineChars="150" w:firstLine="315"/>
        <w:rPr>
          <w:kern w:val="0"/>
          <w:szCs w:val="21"/>
        </w:rPr>
      </w:pPr>
      <w:r w:rsidRPr="00244A29">
        <w:rPr>
          <w:kern w:val="0"/>
          <w:szCs w:val="21"/>
        </w:rPr>
        <w:t xml:space="preserve">B. Steven Jobs liked travelling in </w:t>
      </w:r>
      <w:smartTag w:uri="urn:schemas-microsoft-com:office:smarttags" w:element="country-region">
        <w:r w:rsidRPr="00244A29">
          <w:rPr>
            <w:kern w:val="0"/>
            <w:szCs w:val="21"/>
          </w:rPr>
          <w:t>India</w:t>
        </w:r>
      </w:smartTag>
      <w:r w:rsidRPr="00244A29">
        <w:rPr>
          <w:kern w:val="0"/>
          <w:szCs w:val="21"/>
        </w:rPr>
        <w:t xml:space="preserve"> and </w:t>
      </w:r>
      <w:smartTag w:uri="urn:schemas-microsoft-com:office:smarttags" w:element="place">
        <w:smartTag w:uri="urn:schemas-microsoft-com:office:smarttags" w:element="State">
          <w:r w:rsidRPr="00244A29">
            <w:rPr>
              <w:kern w:val="0"/>
              <w:szCs w:val="21"/>
            </w:rPr>
            <w:t>California</w:t>
          </w:r>
        </w:smartTag>
      </w:smartTag>
    </w:p>
    <w:p w:rsidR="00185284" w:rsidRPr="00244A29" w:rsidRDefault="00185284" w:rsidP="00185284">
      <w:pPr>
        <w:spacing w:line="270" w:lineRule="exact"/>
        <w:ind w:firstLineChars="150" w:firstLine="315"/>
        <w:rPr>
          <w:kern w:val="0"/>
          <w:szCs w:val="21"/>
        </w:rPr>
      </w:pPr>
      <w:r w:rsidRPr="00244A29">
        <w:rPr>
          <w:kern w:val="0"/>
          <w:szCs w:val="21"/>
        </w:rPr>
        <w:t>C. Steven Jobs didn’t finish his studies in the college because he hated his schoolmates</w:t>
      </w:r>
    </w:p>
    <w:p w:rsidR="00185284" w:rsidRPr="00244A29" w:rsidRDefault="00185284" w:rsidP="00185284">
      <w:pPr>
        <w:spacing w:line="270" w:lineRule="exact"/>
        <w:ind w:firstLineChars="150" w:firstLine="315"/>
        <w:rPr>
          <w:rFonts w:hint="eastAsia"/>
          <w:kern w:val="0"/>
          <w:szCs w:val="21"/>
        </w:rPr>
      </w:pPr>
      <w:r w:rsidRPr="00244A29">
        <w:rPr>
          <w:kern w:val="0"/>
          <w:szCs w:val="21"/>
        </w:rPr>
        <w:t>D. Steven Jobs c</w:t>
      </w:r>
      <w:r>
        <w:rPr>
          <w:kern w:val="0"/>
          <w:szCs w:val="21"/>
        </w:rPr>
        <w:t xml:space="preserve">ould only design video games  </w:t>
      </w:r>
    </w:p>
    <w:p w:rsidR="00185284" w:rsidRPr="00244A29" w:rsidRDefault="00185284" w:rsidP="00185284">
      <w:pPr>
        <w:widowControl/>
        <w:spacing w:line="270" w:lineRule="exact"/>
        <w:ind w:firstLine="482"/>
        <w:jc w:val="center"/>
        <w:rPr>
          <w:rFonts w:ascii="simsun" w:hAnsi="simsun" w:cs="宋体"/>
          <w:kern w:val="0"/>
          <w:szCs w:val="21"/>
        </w:rPr>
      </w:pPr>
      <w:r w:rsidRPr="00244A29">
        <w:rPr>
          <w:rFonts w:ascii="simsun" w:hAnsi="simsun" w:cs="宋体" w:hint="eastAsia"/>
          <w:kern w:val="0"/>
          <w:szCs w:val="21"/>
        </w:rPr>
        <w:t>B</w:t>
      </w:r>
    </w:p>
    <w:p w:rsidR="00185284" w:rsidRDefault="00185284" w:rsidP="00185284">
      <w:pPr>
        <w:spacing w:line="270" w:lineRule="exact"/>
        <w:ind w:firstLineChars="200" w:firstLine="420"/>
        <w:rPr>
          <w:rFonts w:hint="eastAsia"/>
          <w:szCs w:val="21"/>
        </w:rPr>
      </w:pPr>
      <w:r w:rsidRPr="00244A29">
        <w:rPr>
          <w:szCs w:val="21"/>
        </w:rPr>
        <w:t>Joan worked in a hospital as a nurse. One evening there was a big dance at the hospital. Most of the doctors and nurses would be there, but of course somebody had to be left to look after the sick children, and Joan was not of the lucky ones. She liked dancing very much, so when she had to start work that evening while her friends were getting ready to go to the dance, she felt very sorry for herself.</w:t>
      </w:r>
    </w:p>
    <w:p w:rsidR="00185284" w:rsidRDefault="00185284" w:rsidP="00185284">
      <w:pPr>
        <w:spacing w:line="276" w:lineRule="exact"/>
        <w:ind w:firstLineChars="200" w:firstLine="420"/>
        <w:rPr>
          <w:rFonts w:hint="eastAsia"/>
          <w:szCs w:val="21"/>
        </w:rPr>
      </w:pPr>
      <w:r w:rsidRPr="00244A29">
        <w:rPr>
          <w:szCs w:val="21"/>
        </w:rPr>
        <w:t xml:space="preserve">She went to each sick child one after another and said good-night, until she came to one little boy, </w:t>
      </w:r>
    </w:p>
    <w:p w:rsidR="00185284" w:rsidRPr="00244A29" w:rsidRDefault="00185284" w:rsidP="00185284">
      <w:pPr>
        <w:spacing w:line="276" w:lineRule="exact"/>
        <w:rPr>
          <w:rFonts w:hint="eastAsia"/>
          <w:szCs w:val="21"/>
        </w:rPr>
      </w:pPr>
      <w:r w:rsidRPr="00244A29">
        <w:rPr>
          <w:szCs w:val="21"/>
        </w:rPr>
        <w:t xml:space="preserve">Dick. He was eleven years old, but he was already able to talk like an adult. Poor Dick had a very serious illness, and now he was hardly </w:t>
      </w:r>
      <w:r>
        <w:rPr>
          <w:rFonts w:hint="eastAsia"/>
          <w:szCs w:val="21"/>
        </w:rPr>
        <w:t xml:space="preserve">able </w:t>
      </w:r>
      <w:r w:rsidRPr="00244A29">
        <w:rPr>
          <w:szCs w:val="21"/>
        </w:rPr>
        <w:t xml:space="preserve">to move any part of his body except his hands. Joan knew he would never get any better, but he was always happy and always thinking about other </w:t>
      </w:r>
      <w:r w:rsidRPr="00244A29">
        <w:rPr>
          <w:szCs w:val="21"/>
        </w:rPr>
        <w:lastRenderedPageBreak/>
        <w:t>people instead of himself.</w:t>
      </w:r>
      <w:r w:rsidRPr="00244A29">
        <w:rPr>
          <w:szCs w:val="21"/>
        </w:rPr>
        <w:br/>
      </w:r>
      <w:r w:rsidRPr="00244A29">
        <w:rPr>
          <w:rFonts w:hint="eastAsia"/>
          <w:szCs w:val="21"/>
        </w:rPr>
        <w:t xml:space="preserve">  </w:t>
      </w:r>
      <w:r w:rsidRPr="00244A29">
        <w:rPr>
          <w:szCs w:val="21"/>
        </w:rPr>
        <w:t>Dick knew that Joan loved dancing. So when she came to say good-night to him, he greeted her with the words, “I’m very sorry that you have to miss the dance because of us. But we are going to have a party for you. If you look in my drawer, you find a piece of cake. I saved it from my dinner today, so it is quite fresh. And there is also a dollar there. You can buy something to drink with that. And I’ll get up and dance with you myself if I was able to,” he added.</w:t>
      </w:r>
      <w:r w:rsidRPr="00244A29">
        <w:rPr>
          <w:szCs w:val="21"/>
        </w:rPr>
        <w:br/>
      </w:r>
      <w:r w:rsidRPr="00244A29">
        <w:rPr>
          <w:rFonts w:hint="eastAsia"/>
          <w:szCs w:val="21"/>
        </w:rPr>
        <w:t xml:space="preserve">  </w:t>
      </w:r>
      <w:r w:rsidRPr="00244A29">
        <w:rPr>
          <w:szCs w:val="21"/>
        </w:rPr>
        <w:t>Suddenly the hospital dance seemed very far away and not at all important to Joan.</w:t>
      </w:r>
    </w:p>
    <w:p w:rsidR="00185284" w:rsidRPr="00244A29" w:rsidRDefault="00185284" w:rsidP="00185284">
      <w:pPr>
        <w:spacing w:beforeLines="30" w:line="276" w:lineRule="exact"/>
        <w:ind w:left="315" w:hangingChars="150" w:hanging="315"/>
        <w:rPr>
          <w:rFonts w:hint="eastAsia"/>
          <w:szCs w:val="21"/>
        </w:rPr>
      </w:pPr>
      <w:r w:rsidRPr="00244A29">
        <w:rPr>
          <w:rFonts w:hint="eastAsia"/>
          <w:szCs w:val="21"/>
        </w:rPr>
        <w:t>56</w:t>
      </w:r>
      <w:r w:rsidRPr="00244A29">
        <w:rPr>
          <w:szCs w:val="21"/>
        </w:rPr>
        <w:t>. Joan felt unlucky that evening mainly because ___________.</w:t>
      </w:r>
      <w:r w:rsidRPr="00244A29">
        <w:rPr>
          <w:szCs w:val="21"/>
        </w:rPr>
        <w:br/>
        <w:t>A. there was a dance ball at the hospital</w:t>
      </w:r>
      <w:r w:rsidRPr="00244A29">
        <w:rPr>
          <w:rFonts w:hint="eastAsia"/>
          <w:szCs w:val="21"/>
        </w:rPr>
        <w:t xml:space="preserve">             </w:t>
      </w:r>
    </w:p>
    <w:p w:rsidR="00185284" w:rsidRPr="00244A29" w:rsidRDefault="00185284" w:rsidP="00185284">
      <w:pPr>
        <w:spacing w:line="276" w:lineRule="exact"/>
        <w:ind w:leftChars="150" w:left="315"/>
        <w:rPr>
          <w:szCs w:val="21"/>
        </w:rPr>
      </w:pPr>
      <w:r w:rsidRPr="00244A29">
        <w:rPr>
          <w:szCs w:val="21"/>
        </w:rPr>
        <w:t>B. of her unpleasant job</w:t>
      </w:r>
      <w:r w:rsidRPr="00244A29">
        <w:rPr>
          <w:szCs w:val="21"/>
        </w:rPr>
        <w:br/>
        <w:t>C. she would lose the chance to go to the big dance at the hospital</w:t>
      </w:r>
      <w:r w:rsidRPr="00244A29">
        <w:rPr>
          <w:szCs w:val="21"/>
        </w:rPr>
        <w:br/>
        <w:t>D. she hated to look after the children</w:t>
      </w:r>
    </w:p>
    <w:p w:rsidR="00185284" w:rsidRDefault="00185284" w:rsidP="00185284">
      <w:pPr>
        <w:spacing w:line="276" w:lineRule="exact"/>
        <w:ind w:left="315" w:hangingChars="150" w:hanging="315"/>
        <w:rPr>
          <w:rFonts w:hint="eastAsia"/>
        </w:rPr>
      </w:pPr>
      <w:r w:rsidRPr="00244A29">
        <w:rPr>
          <w:rFonts w:hint="eastAsia"/>
          <w:szCs w:val="21"/>
        </w:rPr>
        <w:t>57</w:t>
      </w:r>
      <w:r w:rsidRPr="00244A29">
        <w:rPr>
          <w:szCs w:val="21"/>
        </w:rPr>
        <w:t>. Poor Dick________.</w:t>
      </w:r>
      <w:r w:rsidRPr="00244A29">
        <w:rPr>
          <w:szCs w:val="21"/>
        </w:rPr>
        <w:br/>
      </w:r>
      <w:r>
        <w:t>A</w:t>
      </w:r>
      <w:r>
        <w:rPr>
          <w:rFonts w:hint="eastAsia"/>
        </w:rPr>
        <w:t xml:space="preserve">. </w:t>
      </w:r>
      <w:r>
        <w:t xml:space="preserve">was an adult. </w:t>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B</w:t>
      </w:r>
      <w:r>
        <w:rPr>
          <w:rFonts w:hint="eastAsia"/>
        </w:rPr>
        <w:t xml:space="preserve">. </w:t>
      </w:r>
      <w:r>
        <w:t xml:space="preserve">loved dancing </w:t>
      </w:r>
      <w:r>
        <w:rPr>
          <w:rFonts w:hint="eastAsia"/>
        </w:rPr>
        <w:t xml:space="preserve">  </w:t>
      </w:r>
    </w:p>
    <w:p w:rsidR="00185284" w:rsidRDefault="00185284" w:rsidP="00185284">
      <w:pPr>
        <w:spacing w:line="276" w:lineRule="exact"/>
        <w:ind w:leftChars="150" w:left="315"/>
        <w:rPr>
          <w:rFonts w:hint="eastAsia"/>
        </w:rPr>
      </w:pPr>
      <w:r>
        <w:t xml:space="preserve">C. was badly ill in the hospital  </w:t>
      </w:r>
      <w:r>
        <w:rPr>
          <w:rFonts w:hint="eastAsia"/>
        </w:rPr>
        <w:t xml:space="preserve"> </w:t>
      </w:r>
      <w:r>
        <w:rPr>
          <w:rFonts w:hint="eastAsia"/>
        </w:rPr>
        <w:tab/>
      </w:r>
      <w:r>
        <w:rPr>
          <w:rFonts w:hint="eastAsia"/>
        </w:rPr>
        <w:tab/>
      </w:r>
      <w:r>
        <w:rPr>
          <w:rFonts w:hint="eastAsia"/>
        </w:rPr>
        <w:tab/>
      </w:r>
      <w:r>
        <w:rPr>
          <w:rFonts w:hint="eastAsia"/>
        </w:rPr>
        <w:tab/>
      </w:r>
      <w:r>
        <w:t>D</w:t>
      </w:r>
      <w:r>
        <w:rPr>
          <w:rFonts w:hint="eastAsia"/>
        </w:rPr>
        <w:t xml:space="preserve">. </w:t>
      </w:r>
      <w:r>
        <w:t xml:space="preserve">could move freely except his hands </w:t>
      </w:r>
    </w:p>
    <w:p w:rsidR="00185284" w:rsidRPr="005A2102" w:rsidRDefault="00185284" w:rsidP="00185284">
      <w:pPr>
        <w:spacing w:line="276" w:lineRule="exact"/>
        <w:ind w:left="315" w:hangingChars="150" w:hanging="315"/>
        <w:rPr>
          <w:rFonts w:hint="eastAsia"/>
        </w:rPr>
      </w:pPr>
      <w:r w:rsidRPr="00244A29">
        <w:rPr>
          <w:rFonts w:hint="eastAsia"/>
          <w:szCs w:val="21"/>
        </w:rPr>
        <w:t>58</w:t>
      </w:r>
      <w:r w:rsidRPr="00244A29">
        <w:rPr>
          <w:szCs w:val="21"/>
        </w:rPr>
        <w:t>. Dick was lovely because ________.</w:t>
      </w:r>
      <w:r w:rsidRPr="00244A29">
        <w:rPr>
          <w:szCs w:val="21"/>
        </w:rPr>
        <w:br/>
        <w:t xml:space="preserve">A. he </w:t>
      </w:r>
      <w:r>
        <w:rPr>
          <w:rFonts w:hint="eastAsia"/>
          <w:szCs w:val="21"/>
        </w:rPr>
        <w:t xml:space="preserve">was </w:t>
      </w:r>
      <w:r>
        <w:rPr>
          <w:szCs w:val="21"/>
        </w:rPr>
        <w:t>always</w:t>
      </w:r>
      <w:r>
        <w:rPr>
          <w:rFonts w:hint="eastAsia"/>
          <w:szCs w:val="21"/>
        </w:rPr>
        <w:t xml:space="preserve"> talking like a child </w:t>
      </w:r>
    </w:p>
    <w:p w:rsidR="00185284" w:rsidRDefault="00185284" w:rsidP="00185284">
      <w:pPr>
        <w:spacing w:line="276" w:lineRule="exact"/>
        <w:ind w:leftChars="150" w:left="315"/>
        <w:rPr>
          <w:rFonts w:hint="eastAsia"/>
          <w:szCs w:val="21"/>
        </w:rPr>
      </w:pPr>
      <w:r w:rsidRPr="00244A29">
        <w:rPr>
          <w:szCs w:val="21"/>
        </w:rPr>
        <w:t>B. he was always thinking about others more than himself</w:t>
      </w:r>
    </w:p>
    <w:p w:rsidR="00185284" w:rsidRDefault="00185284" w:rsidP="00185284">
      <w:pPr>
        <w:spacing w:line="276" w:lineRule="exact"/>
        <w:ind w:leftChars="150" w:left="315"/>
        <w:rPr>
          <w:rFonts w:hint="eastAsia"/>
          <w:szCs w:val="21"/>
        </w:rPr>
      </w:pPr>
      <w:r w:rsidRPr="00244A29">
        <w:rPr>
          <w:szCs w:val="21"/>
        </w:rPr>
        <w:t xml:space="preserve">C. he saved a piece of cake for </w:t>
      </w:r>
      <w:r>
        <w:rPr>
          <w:rFonts w:hint="eastAsia"/>
          <w:szCs w:val="21"/>
        </w:rPr>
        <w:t>himself</w:t>
      </w:r>
      <w:r>
        <w:rPr>
          <w:rFonts w:hint="eastAsia"/>
          <w:szCs w:val="21"/>
        </w:rPr>
        <w:tab/>
      </w:r>
    </w:p>
    <w:p w:rsidR="00185284" w:rsidRDefault="00185284" w:rsidP="00185284">
      <w:pPr>
        <w:spacing w:line="276" w:lineRule="exact"/>
        <w:ind w:leftChars="150" w:left="315"/>
        <w:rPr>
          <w:rFonts w:hint="eastAsia"/>
          <w:szCs w:val="21"/>
        </w:rPr>
      </w:pPr>
      <w:r w:rsidRPr="00244A29">
        <w:rPr>
          <w:szCs w:val="21"/>
        </w:rPr>
        <w:t>D. he could foresee (</w:t>
      </w:r>
      <w:r w:rsidRPr="00244A29">
        <w:rPr>
          <w:rFonts w:hAnsi="simsun"/>
          <w:szCs w:val="21"/>
        </w:rPr>
        <w:t>预知</w:t>
      </w:r>
      <w:r w:rsidRPr="00244A29">
        <w:rPr>
          <w:szCs w:val="21"/>
        </w:rPr>
        <w:t>)</w:t>
      </w:r>
      <w:r>
        <w:rPr>
          <w:szCs w:val="21"/>
        </w:rPr>
        <w:t xml:space="preserve"> that he would never get better</w:t>
      </w:r>
    </w:p>
    <w:p w:rsidR="00185284" w:rsidRDefault="00185284" w:rsidP="00185284">
      <w:pPr>
        <w:spacing w:line="276" w:lineRule="exact"/>
        <w:rPr>
          <w:rFonts w:hint="eastAsia"/>
          <w:szCs w:val="21"/>
        </w:rPr>
      </w:pPr>
      <w:r w:rsidRPr="00244A29">
        <w:rPr>
          <w:rFonts w:hint="eastAsia"/>
          <w:szCs w:val="21"/>
        </w:rPr>
        <w:t>59</w:t>
      </w:r>
      <w:r w:rsidRPr="00244A29">
        <w:rPr>
          <w:szCs w:val="21"/>
        </w:rPr>
        <w:t>. Which of the following is NOT true?</w:t>
      </w:r>
    </w:p>
    <w:p w:rsidR="00185284" w:rsidRDefault="00185284" w:rsidP="00185284">
      <w:pPr>
        <w:spacing w:line="276" w:lineRule="exact"/>
        <w:ind w:leftChars="150" w:left="315"/>
        <w:rPr>
          <w:rFonts w:hint="eastAsia"/>
          <w:szCs w:val="21"/>
        </w:rPr>
      </w:pPr>
      <w:r w:rsidRPr="00244A29">
        <w:rPr>
          <w:szCs w:val="21"/>
        </w:rPr>
        <w:t>A. Dick got up to greet Joan when she came.</w:t>
      </w:r>
      <w:r>
        <w:rPr>
          <w:rFonts w:hint="eastAsia"/>
          <w:szCs w:val="21"/>
        </w:rPr>
        <w:tab/>
      </w:r>
      <w:r>
        <w:rPr>
          <w:rFonts w:hint="eastAsia"/>
          <w:szCs w:val="21"/>
        </w:rPr>
        <w:tab/>
      </w:r>
      <w:r w:rsidRPr="00244A29">
        <w:rPr>
          <w:szCs w:val="21"/>
        </w:rPr>
        <w:t>B. Dick heard about the dance.</w:t>
      </w:r>
      <w:r w:rsidRPr="00244A29">
        <w:rPr>
          <w:szCs w:val="21"/>
        </w:rPr>
        <w:br/>
        <w:t>C. Dick knew why Joan was unhappy.</w:t>
      </w:r>
      <w:r>
        <w:rPr>
          <w:rFonts w:hint="eastAsia"/>
          <w:szCs w:val="21"/>
        </w:rPr>
        <w:tab/>
      </w:r>
      <w:r>
        <w:rPr>
          <w:rFonts w:hint="eastAsia"/>
          <w:szCs w:val="21"/>
        </w:rPr>
        <w:tab/>
      </w:r>
      <w:r>
        <w:rPr>
          <w:rFonts w:hint="eastAsia"/>
          <w:szCs w:val="21"/>
        </w:rPr>
        <w:tab/>
      </w:r>
      <w:r w:rsidRPr="00244A29">
        <w:rPr>
          <w:szCs w:val="21"/>
        </w:rPr>
        <w:t>D. Dick showed sympathy (</w:t>
      </w:r>
      <w:r w:rsidRPr="00244A29">
        <w:rPr>
          <w:rFonts w:hAnsi="simsun"/>
          <w:szCs w:val="21"/>
        </w:rPr>
        <w:t>同情</w:t>
      </w:r>
      <w:r w:rsidRPr="00244A29">
        <w:rPr>
          <w:szCs w:val="21"/>
        </w:rPr>
        <w:t>) for Joan.</w:t>
      </w:r>
    </w:p>
    <w:p w:rsidR="00185284" w:rsidRPr="00244A29" w:rsidRDefault="00185284" w:rsidP="00185284">
      <w:pPr>
        <w:spacing w:line="276" w:lineRule="exact"/>
        <w:ind w:left="315" w:hangingChars="150" w:hanging="315"/>
        <w:rPr>
          <w:rFonts w:hint="eastAsia"/>
          <w:szCs w:val="21"/>
        </w:rPr>
      </w:pPr>
      <w:r w:rsidRPr="00244A29">
        <w:rPr>
          <w:rFonts w:hint="eastAsia"/>
          <w:szCs w:val="21"/>
        </w:rPr>
        <w:t>60</w:t>
      </w:r>
      <w:r w:rsidRPr="00244A29">
        <w:rPr>
          <w:szCs w:val="21"/>
        </w:rPr>
        <w:t>. At that party for Joan, Dick probably ________.</w:t>
      </w:r>
      <w:r w:rsidRPr="00244A29">
        <w:rPr>
          <w:szCs w:val="21"/>
        </w:rPr>
        <w:br/>
        <w:t>A. got up and dance with her</w:t>
      </w:r>
      <w:r>
        <w:rPr>
          <w:rFonts w:hint="eastAsia"/>
          <w:szCs w:val="21"/>
        </w:rPr>
        <w:tab/>
      </w:r>
      <w:r>
        <w:rPr>
          <w:rFonts w:hint="eastAsia"/>
          <w:szCs w:val="21"/>
        </w:rPr>
        <w:tab/>
      </w:r>
      <w:r>
        <w:rPr>
          <w:rFonts w:hint="eastAsia"/>
          <w:szCs w:val="21"/>
        </w:rPr>
        <w:tab/>
      </w:r>
      <w:r>
        <w:rPr>
          <w:rFonts w:hint="eastAsia"/>
          <w:szCs w:val="21"/>
        </w:rPr>
        <w:tab/>
      </w:r>
      <w:r w:rsidRPr="00244A29">
        <w:rPr>
          <w:szCs w:val="21"/>
        </w:rPr>
        <w:t>B. gave Joan some cake he had saved</w:t>
      </w:r>
      <w:r w:rsidRPr="00244A29">
        <w:rPr>
          <w:szCs w:val="21"/>
        </w:rPr>
        <w:br/>
        <w:t>C. brought her something to drink</w:t>
      </w:r>
      <w:r>
        <w:rPr>
          <w:rFonts w:hint="eastAsia"/>
          <w:szCs w:val="21"/>
        </w:rPr>
        <w:tab/>
      </w:r>
      <w:r>
        <w:rPr>
          <w:rFonts w:hint="eastAsia"/>
          <w:szCs w:val="21"/>
        </w:rPr>
        <w:tab/>
      </w:r>
      <w:r>
        <w:rPr>
          <w:rFonts w:hint="eastAsia"/>
          <w:szCs w:val="21"/>
        </w:rPr>
        <w:tab/>
      </w:r>
      <w:r w:rsidRPr="00244A29">
        <w:rPr>
          <w:szCs w:val="21"/>
        </w:rPr>
        <w:t>D. lost the dollar which he was going to give Joan</w:t>
      </w:r>
    </w:p>
    <w:p w:rsidR="00185284" w:rsidRPr="00D3492D" w:rsidRDefault="00185284" w:rsidP="00185284">
      <w:pPr>
        <w:spacing w:line="276" w:lineRule="exact"/>
        <w:jc w:val="center"/>
        <w:rPr>
          <w:szCs w:val="21"/>
        </w:rPr>
      </w:pPr>
      <w:r w:rsidRPr="00D3492D">
        <w:rPr>
          <w:szCs w:val="21"/>
        </w:rPr>
        <w:t>C</w:t>
      </w:r>
    </w:p>
    <w:p w:rsidR="00185284" w:rsidRPr="00244A29" w:rsidRDefault="00185284" w:rsidP="00185284">
      <w:pPr>
        <w:spacing w:line="276" w:lineRule="exact"/>
        <w:ind w:firstLineChars="200" w:firstLine="420"/>
        <w:rPr>
          <w:rFonts w:hint="eastAsia"/>
          <w:szCs w:val="21"/>
        </w:rPr>
      </w:pPr>
      <w:r w:rsidRPr="00244A29">
        <w:rPr>
          <w:rFonts w:hint="eastAsia"/>
          <w:szCs w:val="21"/>
        </w:rPr>
        <w:t>Laughter is good for your health. W</w:t>
      </w:r>
      <w:r w:rsidRPr="00244A29">
        <w:rPr>
          <w:szCs w:val="21"/>
        </w:rPr>
        <w:t>h</w:t>
      </w:r>
      <w:r w:rsidRPr="00244A29">
        <w:rPr>
          <w:rFonts w:hint="eastAsia"/>
          <w:szCs w:val="21"/>
        </w:rPr>
        <w:t xml:space="preserve">en you laugh, several changes happen to your body. Your heart beats more </w:t>
      </w:r>
      <w:r w:rsidRPr="00244A29">
        <w:rPr>
          <w:szCs w:val="21"/>
        </w:rPr>
        <w:t>slowly</w:t>
      </w:r>
      <w:r w:rsidRPr="00244A29">
        <w:rPr>
          <w:rFonts w:hint="eastAsia"/>
          <w:szCs w:val="21"/>
        </w:rPr>
        <w:t>, your blood pressure goes down. You breathe more deeply , and so more oxygen (</w:t>
      </w:r>
      <w:r w:rsidRPr="00244A29">
        <w:rPr>
          <w:rFonts w:hint="eastAsia"/>
          <w:szCs w:val="21"/>
        </w:rPr>
        <w:t>氧气</w:t>
      </w:r>
      <w:r w:rsidRPr="00244A29">
        <w:rPr>
          <w:rFonts w:hint="eastAsia"/>
          <w:szCs w:val="21"/>
        </w:rPr>
        <w:t xml:space="preserve">) is carried round your body. Chemical changes happen too. Happy-feeling </w:t>
      </w:r>
      <w:r w:rsidRPr="00244A29">
        <w:rPr>
          <w:szCs w:val="21"/>
        </w:rPr>
        <w:t>chemical</w:t>
      </w:r>
      <w:r w:rsidRPr="00244A29">
        <w:rPr>
          <w:rFonts w:hint="eastAsia"/>
          <w:szCs w:val="21"/>
        </w:rPr>
        <w:t>s go to your head and make you feel that all is well in the world. The next time you laugh, notice that you are feeling relaxed afterwards.</w:t>
      </w:r>
    </w:p>
    <w:p w:rsidR="00185284" w:rsidRPr="00244A29" w:rsidRDefault="00185284" w:rsidP="00185284">
      <w:pPr>
        <w:spacing w:line="276" w:lineRule="exact"/>
        <w:rPr>
          <w:rFonts w:hint="eastAsia"/>
          <w:szCs w:val="21"/>
        </w:rPr>
      </w:pPr>
      <w:r w:rsidRPr="00244A29">
        <w:rPr>
          <w:rFonts w:hint="eastAsia"/>
          <w:szCs w:val="21"/>
        </w:rPr>
        <w:t xml:space="preserve">    Doctors have studied the results of laughing with very sick patients. First, if a patient has a lot of pain, it is a good idea to watch funny films. One person with cancer described his stay in hospital. </w:t>
      </w:r>
      <w:r w:rsidRPr="00244A29">
        <w:rPr>
          <w:szCs w:val="21"/>
        </w:rPr>
        <w:t>“</w:t>
      </w:r>
      <w:r w:rsidRPr="00244A29">
        <w:rPr>
          <w:rFonts w:hint="eastAsia"/>
          <w:szCs w:val="21"/>
        </w:rPr>
        <w:t>After I laughed hard for ten minutes, the pain would go and I would have about two hours of pain-free s</w:t>
      </w:r>
      <w:smartTag w:uri="Tencent" w:element="RTX">
        <w:r w:rsidRPr="00244A29">
          <w:rPr>
            <w:rFonts w:hint="eastAsia"/>
            <w:szCs w:val="21"/>
          </w:rPr>
          <w:t>lee</w:t>
        </w:r>
      </w:smartTag>
      <w:r w:rsidRPr="00244A29">
        <w:rPr>
          <w:rFonts w:hint="eastAsia"/>
          <w:szCs w:val="21"/>
        </w:rPr>
        <w:t>p.</w:t>
      </w:r>
      <w:r w:rsidRPr="00244A29">
        <w:rPr>
          <w:szCs w:val="21"/>
        </w:rPr>
        <w:t>”</w:t>
      </w:r>
      <w:r w:rsidRPr="00244A29">
        <w:rPr>
          <w:rFonts w:hint="eastAsia"/>
          <w:szCs w:val="21"/>
        </w:rPr>
        <w:t xml:space="preserve"> Laughing can help you get better, especially if you have a very bad illness. Again, chemical changes happen in the body. As a result the body fights the disease and may help the patient get better.</w:t>
      </w:r>
    </w:p>
    <w:p w:rsidR="00185284" w:rsidRPr="00244A29" w:rsidRDefault="00185284" w:rsidP="00185284">
      <w:pPr>
        <w:spacing w:line="276" w:lineRule="exact"/>
        <w:rPr>
          <w:rFonts w:hint="eastAsia"/>
          <w:szCs w:val="21"/>
        </w:rPr>
      </w:pPr>
      <w:r w:rsidRPr="00244A29">
        <w:rPr>
          <w:rFonts w:hint="eastAsia"/>
          <w:szCs w:val="21"/>
        </w:rPr>
        <w:t xml:space="preserve">    But laughing is good for healthy people, too. Laughing helps people relax. If there is a problem and you are able to laugh about it, you may feel more relaxed</w:t>
      </w:r>
      <w:r w:rsidRPr="00244A29">
        <w:rPr>
          <w:rFonts w:hint="eastAsia"/>
          <w:i/>
          <w:szCs w:val="21"/>
        </w:rPr>
        <w:t>.</w:t>
      </w:r>
      <w:r w:rsidRPr="00244A29">
        <w:rPr>
          <w:rFonts w:hint="eastAsia"/>
          <w:szCs w:val="21"/>
        </w:rPr>
        <w:t xml:space="preserve"> </w:t>
      </w:r>
    </w:p>
    <w:p w:rsidR="00185284" w:rsidRPr="00244A29" w:rsidRDefault="00185284" w:rsidP="00185284">
      <w:pPr>
        <w:spacing w:line="280" w:lineRule="exact"/>
        <w:ind w:firstLineChars="100" w:firstLine="210"/>
        <w:rPr>
          <w:rFonts w:hint="eastAsia"/>
          <w:szCs w:val="21"/>
        </w:rPr>
      </w:pPr>
      <w:r w:rsidRPr="00244A29">
        <w:rPr>
          <w:rFonts w:hint="eastAsia"/>
          <w:szCs w:val="21"/>
        </w:rPr>
        <w:t xml:space="preserve">  In </w:t>
      </w:r>
      <w:smartTag w:uri="urn:schemas-microsoft-com:office:smarttags" w:element="City">
        <w:r w:rsidRPr="00244A29">
          <w:rPr>
            <w:rFonts w:hint="eastAsia"/>
            <w:szCs w:val="21"/>
          </w:rPr>
          <w:t>Bombay</w:t>
        </w:r>
      </w:smartTag>
      <w:r w:rsidRPr="00244A29">
        <w:rPr>
          <w:rFonts w:hint="eastAsia"/>
          <w:szCs w:val="21"/>
        </w:rPr>
        <w:t xml:space="preserve"> in </w:t>
      </w:r>
      <w:smartTag w:uri="urn:schemas-microsoft-com:office:smarttags" w:element="place">
        <w:smartTag w:uri="urn:schemas-microsoft-com:office:smarttags" w:element="country-region">
          <w:r w:rsidRPr="00244A29">
            <w:rPr>
              <w:rFonts w:hint="eastAsia"/>
              <w:szCs w:val="21"/>
            </w:rPr>
            <w:t>India</w:t>
          </w:r>
        </w:smartTag>
      </w:smartTag>
      <w:r w:rsidRPr="00244A29">
        <w:rPr>
          <w:rFonts w:hint="eastAsia"/>
          <w:szCs w:val="21"/>
        </w:rPr>
        <w:t xml:space="preserve"> there are 48 </w:t>
      </w:r>
      <w:r w:rsidRPr="00244A29">
        <w:rPr>
          <w:szCs w:val="21"/>
        </w:rPr>
        <w:t>“</w:t>
      </w:r>
      <w:r w:rsidRPr="00244A29">
        <w:rPr>
          <w:rFonts w:hint="eastAsia"/>
          <w:szCs w:val="21"/>
        </w:rPr>
        <w:t xml:space="preserve"> laughing clubs</w:t>
      </w:r>
      <w:r w:rsidRPr="00244A29">
        <w:rPr>
          <w:szCs w:val="21"/>
        </w:rPr>
        <w:t>”</w:t>
      </w:r>
      <w:r w:rsidRPr="00244A29">
        <w:rPr>
          <w:rFonts w:hint="eastAsia"/>
          <w:szCs w:val="21"/>
        </w:rPr>
        <w:t>. People meet and laugh together! They may laugh quietly or silently. W</w:t>
      </w:r>
      <w:r w:rsidRPr="00244A29">
        <w:rPr>
          <w:szCs w:val="21"/>
        </w:rPr>
        <w:t>h</w:t>
      </w:r>
      <w:r w:rsidRPr="00244A29">
        <w:rPr>
          <w:rFonts w:hint="eastAsia"/>
          <w:szCs w:val="21"/>
        </w:rPr>
        <w:t xml:space="preserve">en they laugh very strongly, this exercises the whole body. This is part </w:t>
      </w:r>
      <w:r w:rsidRPr="00244A29">
        <w:rPr>
          <w:szCs w:val="21"/>
        </w:rPr>
        <w:t>of the</w:t>
      </w:r>
      <w:r w:rsidRPr="00244A29">
        <w:rPr>
          <w:rFonts w:hint="eastAsia"/>
          <w:szCs w:val="21"/>
        </w:rPr>
        <w:t xml:space="preserve"> Indian study of human health. So, next time, explain to your friends why you are laughing. </w:t>
      </w:r>
      <w:r w:rsidRPr="00244A29">
        <w:rPr>
          <w:szCs w:val="21"/>
        </w:rPr>
        <w:t>“</w:t>
      </w:r>
      <w:r w:rsidRPr="00244A29">
        <w:rPr>
          <w:rFonts w:hint="eastAsia"/>
          <w:szCs w:val="21"/>
        </w:rPr>
        <w:t>It</w:t>
      </w:r>
      <w:r w:rsidRPr="00244A29">
        <w:rPr>
          <w:szCs w:val="21"/>
        </w:rPr>
        <w:t>’</w:t>
      </w:r>
      <w:r w:rsidRPr="00244A29">
        <w:rPr>
          <w:rFonts w:hint="eastAsia"/>
          <w:szCs w:val="21"/>
        </w:rPr>
        <w:t xml:space="preserve">s keeping me healthy. Laughing is the best medicine, and they are no </w:t>
      </w:r>
      <w:smartTag w:uri="Tencent" w:element="RTX">
        <w:r w:rsidRPr="00244A29">
          <w:rPr>
            <w:rFonts w:hint="eastAsia"/>
            <w:szCs w:val="21"/>
          </w:rPr>
          <w:t>sid</w:t>
        </w:r>
      </w:smartTag>
      <w:r w:rsidRPr="00244A29">
        <w:rPr>
          <w:rFonts w:hint="eastAsia"/>
          <w:szCs w:val="21"/>
        </w:rPr>
        <w:t>e-effects.</w:t>
      </w:r>
      <w:r w:rsidRPr="00244A29">
        <w:rPr>
          <w:szCs w:val="21"/>
        </w:rPr>
        <w:t>”</w:t>
      </w:r>
    </w:p>
    <w:p w:rsidR="00185284" w:rsidRPr="00244A29" w:rsidRDefault="00185284" w:rsidP="00185284">
      <w:pPr>
        <w:spacing w:beforeLines="30" w:line="280" w:lineRule="exact"/>
        <w:rPr>
          <w:rFonts w:hint="eastAsia"/>
          <w:szCs w:val="21"/>
        </w:rPr>
      </w:pPr>
      <w:r w:rsidRPr="00244A29">
        <w:rPr>
          <w:rFonts w:hint="eastAsia"/>
          <w:szCs w:val="21"/>
        </w:rPr>
        <w:t>61. What does the passage tell us about laughing?</w:t>
      </w:r>
    </w:p>
    <w:p w:rsidR="00185284" w:rsidRPr="00244A29" w:rsidRDefault="00185284" w:rsidP="00185284">
      <w:pPr>
        <w:spacing w:line="280" w:lineRule="exact"/>
        <w:rPr>
          <w:rFonts w:hint="eastAsia"/>
          <w:szCs w:val="21"/>
        </w:rPr>
      </w:pPr>
      <w:r w:rsidRPr="00244A29">
        <w:rPr>
          <w:rFonts w:hint="eastAsia"/>
          <w:szCs w:val="21"/>
        </w:rPr>
        <w:t xml:space="preserve">  </w:t>
      </w:r>
      <w:r>
        <w:rPr>
          <w:rFonts w:hint="eastAsia"/>
          <w:szCs w:val="21"/>
        </w:rPr>
        <w:t xml:space="preserve"> </w:t>
      </w:r>
      <w:r w:rsidRPr="00244A29">
        <w:rPr>
          <w:rFonts w:hint="eastAsia"/>
          <w:szCs w:val="21"/>
        </w:rPr>
        <w:t xml:space="preserve">A. It only changes the body.                 </w:t>
      </w:r>
      <w:r>
        <w:rPr>
          <w:rFonts w:hint="eastAsia"/>
          <w:szCs w:val="21"/>
        </w:rPr>
        <w:tab/>
      </w:r>
      <w:r w:rsidRPr="00244A29">
        <w:rPr>
          <w:rFonts w:hint="eastAsia"/>
          <w:szCs w:val="21"/>
        </w:rPr>
        <w:t>B. It only changes the mind</w:t>
      </w:r>
    </w:p>
    <w:p w:rsidR="00185284" w:rsidRPr="00244A29" w:rsidRDefault="00185284" w:rsidP="00185284">
      <w:pPr>
        <w:spacing w:line="280" w:lineRule="exact"/>
        <w:rPr>
          <w:rFonts w:hint="eastAsia"/>
          <w:szCs w:val="21"/>
        </w:rPr>
      </w:pPr>
      <w:r w:rsidRPr="00244A29">
        <w:rPr>
          <w:rFonts w:hint="eastAsia"/>
          <w:szCs w:val="21"/>
        </w:rPr>
        <w:lastRenderedPageBreak/>
        <w:t xml:space="preserve"> </w:t>
      </w:r>
      <w:r>
        <w:rPr>
          <w:rFonts w:hint="eastAsia"/>
          <w:szCs w:val="21"/>
        </w:rPr>
        <w:t xml:space="preserve"> </w:t>
      </w:r>
      <w:r w:rsidRPr="00244A29">
        <w:rPr>
          <w:rFonts w:hint="eastAsia"/>
          <w:szCs w:val="21"/>
        </w:rPr>
        <w:t xml:space="preserve"> C. It</w:t>
      </w:r>
      <w:r w:rsidRPr="00244A29">
        <w:rPr>
          <w:szCs w:val="21"/>
        </w:rPr>
        <w:t>’</w:t>
      </w:r>
      <w:r w:rsidRPr="00244A29">
        <w:rPr>
          <w:rFonts w:hint="eastAsia"/>
          <w:szCs w:val="21"/>
        </w:rPr>
        <w:t xml:space="preserve">s good for the body and mind            </w:t>
      </w:r>
      <w:r>
        <w:rPr>
          <w:rFonts w:hint="eastAsia"/>
          <w:szCs w:val="21"/>
        </w:rPr>
        <w:tab/>
      </w:r>
      <w:r w:rsidRPr="00244A29">
        <w:rPr>
          <w:rFonts w:hint="eastAsia"/>
          <w:szCs w:val="21"/>
        </w:rPr>
        <w:t>D. People laugh after they relax</w:t>
      </w:r>
    </w:p>
    <w:p w:rsidR="00185284" w:rsidRPr="00244A29" w:rsidRDefault="00185284" w:rsidP="00185284">
      <w:pPr>
        <w:spacing w:line="280" w:lineRule="exact"/>
        <w:rPr>
          <w:rFonts w:hint="eastAsia"/>
          <w:szCs w:val="21"/>
        </w:rPr>
      </w:pPr>
      <w:r w:rsidRPr="00244A29">
        <w:rPr>
          <w:rFonts w:hint="eastAsia"/>
          <w:szCs w:val="21"/>
        </w:rPr>
        <w:t xml:space="preserve">62. What happens to very sick people? </w:t>
      </w:r>
      <w:r w:rsidRPr="00244A29">
        <w:rPr>
          <w:szCs w:val="21"/>
        </w:rPr>
        <w:t>L</w:t>
      </w:r>
      <w:r w:rsidRPr="00244A29">
        <w:rPr>
          <w:rFonts w:hint="eastAsia"/>
          <w:szCs w:val="21"/>
        </w:rPr>
        <w:t>augher_______.</w:t>
      </w:r>
    </w:p>
    <w:p w:rsidR="00185284" w:rsidRPr="00244A29" w:rsidRDefault="00185284" w:rsidP="00185284">
      <w:pPr>
        <w:spacing w:line="280" w:lineRule="exact"/>
        <w:rPr>
          <w:rFonts w:hint="eastAsia"/>
          <w:szCs w:val="21"/>
        </w:rPr>
      </w:pPr>
      <w:r w:rsidRPr="00244A29">
        <w:rPr>
          <w:rFonts w:hint="eastAsia"/>
          <w:szCs w:val="21"/>
        </w:rPr>
        <w:t xml:space="preserve"> </w:t>
      </w:r>
      <w:r>
        <w:rPr>
          <w:rFonts w:hint="eastAsia"/>
          <w:szCs w:val="21"/>
        </w:rPr>
        <w:t xml:space="preserve"> </w:t>
      </w:r>
      <w:r w:rsidRPr="00244A29">
        <w:rPr>
          <w:rFonts w:hint="eastAsia"/>
          <w:szCs w:val="21"/>
        </w:rPr>
        <w:t xml:space="preserve"> A. usually helps people become healthy again    B. stops diseases  </w:t>
      </w:r>
    </w:p>
    <w:p w:rsidR="00185284" w:rsidRPr="00244A29" w:rsidRDefault="00185284" w:rsidP="00185284">
      <w:pPr>
        <w:spacing w:line="280" w:lineRule="exact"/>
        <w:rPr>
          <w:rFonts w:hint="eastAsia"/>
          <w:szCs w:val="21"/>
        </w:rPr>
      </w:pPr>
      <w:r w:rsidRPr="00244A29">
        <w:rPr>
          <w:rFonts w:hint="eastAsia"/>
          <w:szCs w:val="21"/>
        </w:rPr>
        <w:t xml:space="preserve">  </w:t>
      </w:r>
      <w:r>
        <w:rPr>
          <w:rFonts w:hint="eastAsia"/>
          <w:szCs w:val="21"/>
        </w:rPr>
        <w:t xml:space="preserve"> </w:t>
      </w:r>
      <w:r w:rsidRPr="00244A29">
        <w:rPr>
          <w:rFonts w:hint="eastAsia"/>
          <w:szCs w:val="21"/>
        </w:rPr>
        <w:t>C. can stop the pain for a whole day            D. can stop the pain for a short time</w:t>
      </w:r>
    </w:p>
    <w:p w:rsidR="00185284" w:rsidRPr="00244A29" w:rsidRDefault="00185284" w:rsidP="00185284">
      <w:pPr>
        <w:spacing w:line="280" w:lineRule="exact"/>
        <w:rPr>
          <w:rFonts w:hint="eastAsia"/>
          <w:szCs w:val="21"/>
        </w:rPr>
      </w:pPr>
      <w:r w:rsidRPr="00244A29">
        <w:rPr>
          <w:rFonts w:hint="eastAsia"/>
          <w:szCs w:val="21"/>
        </w:rPr>
        <w:t>63. When is it a good idea to laugh?</w:t>
      </w:r>
    </w:p>
    <w:p w:rsidR="00185284" w:rsidRPr="00244A29" w:rsidRDefault="00185284" w:rsidP="00185284">
      <w:pPr>
        <w:spacing w:line="280" w:lineRule="exact"/>
        <w:rPr>
          <w:rFonts w:hint="eastAsia"/>
          <w:szCs w:val="21"/>
        </w:rPr>
      </w:pPr>
      <w:r w:rsidRPr="00244A29">
        <w:rPr>
          <w:rFonts w:hint="eastAsia"/>
          <w:szCs w:val="21"/>
        </w:rPr>
        <w:t xml:space="preserve"> </w:t>
      </w:r>
      <w:r>
        <w:rPr>
          <w:rFonts w:hint="eastAsia"/>
          <w:szCs w:val="21"/>
        </w:rPr>
        <w:t xml:space="preserve"> </w:t>
      </w:r>
      <w:r w:rsidRPr="00244A29">
        <w:rPr>
          <w:rFonts w:hint="eastAsia"/>
          <w:szCs w:val="21"/>
        </w:rPr>
        <w:t xml:space="preserve"> A. When your </w:t>
      </w:r>
      <w:r w:rsidRPr="00244A29">
        <w:rPr>
          <w:szCs w:val="21"/>
        </w:rPr>
        <w:t>friend</w:t>
      </w:r>
      <w:r w:rsidRPr="00244A29">
        <w:rPr>
          <w:rFonts w:hint="eastAsia"/>
          <w:szCs w:val="21"/>
        </w:rPr>
        <w:t xml:space="preserve"> has a bad illness.          B. When you feel relaxed.</w:t>
      </w:r>
    </w:p>
    <w:p w:rsidR="00185284" w:rsidRPr="00244A29" w:rsidRDefault="00185284" w:rsidP="00185284">
      <w:pPr>
        <w:spacing w:line="280" w:lineRule="exact"/>
        <w:rPr>
          <w:rFonts w:hint="eastAsia"/>
          <w:szCs w:val="21"/>
        </w:rPr>
      </w:pPr>
      <w:r w:rsidRPr="00244A29">
        <w:rPr>
          <w:rFonts w:hint="eastAsia"/>
          <w:szCs w:val="21"/>
        </w:rPr>
        <w:t xml:space="preserve"> </w:t>
      </w:r>
      <w:r>
        <w:rPr>
          <w:rFonts w:hint="eastAsia"/>
          <w:szCs w:val="21"/>
        </w:rPr>
        <w:t xml:space="preserve"> </w:t>
      </w:r>
      <w:r w:rsidRPr="00244A29">
        <w:rPr>
          <w:rFonts w:hint="eastAsia"/>
          <w:szCs w:val="21"/>
        </w:rPr>
        <w:t xml:space="preserve"> C. If someone else has a problem.              D. If you have a problem.</w:t>
      </w:r>
    </w:p>
    <w:p w:rsidR="00185284" w:rsidRPr="00244A29" w:rsidRDefault="00185284" w:rsidP="00185284">
      <w:pPr>
        <w:spacing w:line="280" w:lineRule="exact"/>
        <w:rPr>
          <w:rFonts w:hint="eastAsia"/>
          <w:szCs w:val="21"/>
        </w:rPr>
      </w:pPr>
      <w:r w:rsidRPr="00244A29">
        <w:rPr>
          <w:rFonts w:hint="eastAsia"/>
          <w:szCs w:val="21"/>
        </w:rPr>
        <w:t xml:space="preserve">64. Why do you think people go to Laughing Clubs in </w:t>
      </w:r>
      <w:smartTag w:uri="urn:schemas-microsoft-com:office:smarttags" w:element="place">
        <w:smartTag w:uri="urn:schemas-microsoft-com:office:smarttags" w:element="country-region">
          <w:r w:rsidRPr="00244A29">
            <w:rPr>
              <w:rFonts w:hint="eastAsia"/>
              <w:szCs w:val="21"/>
            </w:rPr>
            <w:t>India</w:t>
          </w:r>
        </w:smartTag>
      </w:smartTag>
      <w:r w:rsidRPr="00244A29">
        <w:rPr>
          <w:rFonts w:hint="eastAsia"/>
          <w:szCs w:val="21"/>
        </w:rPr>
        <w:t>?</w:t>
      </w:r>
    </w:p>
    <w:p w:rsidR="00185284" w:rsidRPr="00244A29" w:rsidRDefault="00185284" w:rsidP="00185284">
      <w:pPr>
        <w:spacing w:line="280" w:lineRule="exact"/>
        <w:ind w:firstLineChars="100" w:firstLine="210"/>
        <w:rPr>
          <w:rFonts w:hint="eastAsia"/>
          <w:szCs w:val="21"/>
        </w:rPr>
      </w:pPr>
      <w:r w:rsidRPr="00244A29">
        <w:rPr>
          <w:rFonts w:hint="eastAsia"/>
          <w:szCs w:val="21"/>
        </w:rPr>
        <w:t xml:space="preserve"> A. They are learning </w:t>
      </w:r>
      <w:smartTag w:uri="Tencent" w:element="RTX">
        <w:r w:rsidRPr="00244A29">
          <w:rPr>
            <w:rFonts w:hint="eastAsia"/>
            <w:szCs w:val="21"/>
          </w:rPr>
          <w:t>how</w:t>
        </w:r>
      </w:smartTag>
      <w:r w:rsidRPr="00244A29">
        <w:rPr>
          <w:rFonts w:hint="eastAsia"/>
          <w:szCs w:val="21"/>
        </w:rPr>
        <w:t xml:space="preserve"> to laugh.             B. They think it keeps them healthy.</w:t>
      </w:r>
    </w:p>
    <w:p w:rsidR="00185284" w:rsidRPr="00244A29" w:rsidRDefault="00185284" w:rsidP="00185284">
      <w:pPr>
        <w:spacing w:line="280" w:lineRule="exact"/>
        <w:rPr>
          <w:rFonts w:hint="eastAsia"/>
          <w:szCs w:val="21"/>
        </w:rPr>
      </w:pPr>
      <w:r w:rsidRPr="00244A29">
        <w:rPr>
          <w:rFonts w:hint="eastAsia"/>
          <w:szCs w:val="21"/>
        </w:rPr>
        <w:t xml:space="preserve"> </w:t>
      </w:r>
      <w:r>
        <w:rPr>
          <w:rFonts w:hint="eastAsia"/>
          <w:szCs w:val="21"/>
        </w:rPr>
        <w:t xml:space="preserve"> </w:t>
      </w:r>
      <w:r w:rsidRPr="00244A29">
        <w:rPr>
          <w:rFonts w:hint="eastAsia"/>
          <w:szCs w:val="21"/>
        </w:rPr>
        <w:t xml:space="preserve"> C. They prefer laughing quietly or silently.       D. They think it is better than exercise.</w:t>
      </w:r>
    </w:p>
    <w:p w:rsidR="00185284" w:rsidRPr="00244A29" w:rsidRDefault="00185284" w:rsidP="00185284">
      <w:pPr>
        <w:spacing w:line="280" w:lineRule="exact"/>
        <w:rPr>
          <w:rFonts w:hint="eastAsia"/>
          <w:szCs w:val="21"/>
        </w:rPr>
      </w:pPr>
      <w:r w:rsidRPr="00244A29">
        <w:rPr>
          <w:rFonts w:hint="eastAsia"/>
          <w:szCs w:val="21"/>
        </w:rPr>
        <w:t>65. Which of the following is NOT true?</w:t>
      </w:r>
    </w:p>
    <w:p w:rsidR="00185284" w:rsidRPr="00244A29" w:rsidRDefault="00185284" w:rsidP="00185284">
      <w:pPr>
        <w:spacing w:line="280" w:lineRule="exact"/>
        <w:rPr>
          <w:rFonts w:hint="eastAsia"/>
          <w:szCs w:val="21"/>
        </w:rPr>
      </w:pPr>
      <w:r w:rsidRPr="00244A29">
        <w:rPr>
          <w:rFonts w:hint="eastAsia"/>
          <w:szCs w:val="21"/>
        </w:rPr>
        <w:t xml:space="preserve"> </w:t>
      </w:r>
      <w:r>
        <w:rPr>
          <w:rFonts w:hint="eastAsia"/>
          <w:szCs w:val="21"/>
        </w:rPr>
        <w:t xml:space="preserve"> </w:t>
      </w:r>
      <w:r w:rsidRPr="00244A29">
        <w:rPr>
          <w:rFonts w:hint="eastAsia"/>
          <w:szCs w:val="21"/>
        </w:rPr>
        <w:t xml:space="preserve"> A. Laughing helps people relax.               B. Laughing keeps people healthy</w:t>
      </w:r>
    </w:p>
    <w:p w:rsidR="00185284" w:rsidRPr="00244A29" w:rsidRDefault="00185284" w:rsidP="00185284">
      <w:pPr>
        <w:spacing w:line="280" w:lineRule="exact"/>
        <w:rPr>
          <w:rFonts w:hint="eastAsia"/>
          <w:szCs w:val="21"/>
        </w:rPr>
      </w:pPr>
      <w:r w:rsidRPr="00244A29">
        <w:rPr>
          <w:rFonts w:hint="eastAsia"/>
          <w:szCs w:val="21"/>
        </w:rPr>
        <w:t xml:space="preserve"> </w:t>
      </w:r>
      <w:r>
        <w:rPr>
          <w:rFonts w:hint="eastAsia"/>
          <w:szCs w:val="21"/>
        </w:rPr>
        <w:t xml:space="preserve"> </w:t>
      </w:r>
      <w:r w:rsidRPr="00244A29">
        <w:rPr>
          <w:rFonts w:hint="eastAsia"/>
          <w:szCs w:val="21"/>
        </w:rPr>
        <w:t xml:space="preserve"> C. Laughing stops people</w:t>
      </w:r>
      <w:r w:rsidRPr="00244A29">
        <w:rPr>
          <w:szCs w:val="21"/>
        </w:rPr>
        <w:t>’</w:t>
      </w:r>
      <w:r w:rsidRPr="00244A29">
        <w:rPr>
          <w:rFonts w:hint="eastAsia"/>
          <w:szCs w:val="21"/>
        </w:rPr>
        <w:t xml:space="preserve">s diseases           </w:t>
      </w:r>
      <w:r>
        <w:rPr>
          <w:rFonts w:hint="eastAsia"/>
          <w:szCs w:val="21"/>
        </w:rPr>
        <w:t xml:space="preserve"> </w:t>
      </w:r>
      <w:r w:rsidRPr="00244A29">
        <w:rPr>
          <w:rFonts w:hint="eastAsia"/>
          <w:szCs w:val="21"/>
        </w:rPr>
        <w:t>D. Laughing stops the pain for a short time</w:t>
      </w:r>
    </w:p>
    <w:p w:rsidR="00185284" w:rsidRPr="00244A29" w:rsidRDefault="00185284" w:rsidP="00185284">
      <w:pPr>
        <w:spacing w:beforeLines="30" w:line="280" w:lineRule="exact"/>
        <w:rPr>
          <w:rFonts w:ascii="黑体" w:eastAsia="黑体" w:hint="eastAsia"/>
          <w:color w:val="000000"/>
          <w:kern w:val="0"/>
          <w:szCs w:val="21"/>
        </w:rPr>
      </w:pPr>
      <w:r w:rsidRPr="0061581F">
        <w:rPr>
          <w:rFonts w:eastAsia="黑体"/>
          <w:szCs w:val="21"/>
        </w:rPr>
        <w:t>IX.</w:t>
      </w:r>
      <w:r w:rsidRPr="00244A29">
        <w:rPr>
          <w:rFonts w:ascii="黑体" w:eastAsia="黑体" w:hint="eastAsia"/>
          <w:color w:val="000000"/>
          <w:kern w:val="0"/>
          <w:szCs w:val="21"/>
        </w:rPr>
        <w:t>（共5小题，每小题1分，满分5分）</w:t>
      </w:r>
    </w:p>
    <w:p w:rsidR="00185284" w:rsidRPr="00244A29" w:rsidRDefault="00185284" w:rsidP="00185284">
      <w:pPr>
        <w:spacing w:line="280" w:lineRule="exact"/>
        <w:rPr>
          <w:rFonts w:hint="eastAsia"/>
          <w:szCs w:val="21"/>
        </w:rPr>
      </w:pPr>
      <w:r w:rsidRPr="00244A29">
        <w:rPr>
          <w:rFonts w:hint="eastAsia"/>
          <w:szCs w:val="21"/>
        </w:rPr>
        <w:t>66.The water level is i__________ (</w:t>
      </w:r>
      <w:r w:rsidRPr="00244A29">
        <w:rPr>
          <w:rFonts w:hint="eastAsia"/>
          <w:szCs w:val="21"/>
        </w:rPr>
        <w:t>上升；增长</w:t>
      </w:r>
      <w:r w:rsidRPr="00244A29">
        <w:rPr>
          <w:rFonts w:hint="eastAsia"/>
          <w:szCs w:val="21"/>
        </w:rPr>
        <w:t>).</w:t>
      </w:r>
    </w:p>
    <w:p w:rsidR="00185284" w:rsidRPr="00244A29" w:rsidRDefault="00185284" w:rsidP="00185284">
      <w:pPr>
        <w:spacing w:line="280" w:lineRule="exact"/>
        <w:rPr>
          <w:rFonts w:eastAsia="黑体"/>
          <w:szCs w:val="21"/>
        </w:rPr>
      </w:pPr>
      <w:r w:rsidRPr="00244A29">
        <w:rPr>
          <w:rFonts w:hint="eastAsia"/>
          <w:szCs w:val="21"/>
        </w:rPr>
        <w:t xml:space="preserve">67. </w:t>
      </w:r>
      <w:r w:rsidRPr="00244A29">
        <w:rPr>
          <w:szCs w:val="21"/>
        </w:rPr>
        <w:t xml:space="preserve">None of us knew her </w:t>
      </w:r>
      <w:r w:rsidRPr="00244A29">
        <w:rPr>
          <w:rFonts w:hint="eastAsia"/>
          <w:szCs w:val="21"/>
        </w:rPr>
        <w:t>a</w:t>
      </w:r>
      <w:r w:rsidRPr="00244A29">
        <w:rPr>
          <w:szCs w:val="21"/>
          <w:u w:val="single"/>
        </w:rPr>
        <w:t xml:space="preserve">            </w:t>
      </w:r>
      <w:r w:rsidRPr="00244A29">
        <w:rPr>
          <w:szCs w:val="21"/>
        </w:rPr>
        <w:t>(</w:t>
      </w:r>
      <w:r w:rsidRPr="00244A29">
        <w:rPr>
          <w:szCs w:val="21"/>
        </w:rPr>
        <w:t>地址</w:t>
      </w:r>
      <w:r w:rsidRPr="00244A29">
        <w:rPr>
          <w:szCs w:val="21"/>
        </w:rPr>
        <w:t>)</w:t>
      </w:r>
    </w:p>
    <w:p w:rsidR="00185284" w:rsidRPr="00244A29" w:rsidRDefault="00185284" w:rsidP="00185284">
      <w:pPr>
        <w:spacing w:line="280" w:lineRule="exact"/>
        <w:rPr>
          <w:rFonts w:eastAsia="黑体"/>
          <w:szCs w:val="21"/>
        </w:rPr>
      </w:pPr>
      <w:r w:rsidRPr="00244A29">
        <w:rPr>
          <w:rFonts w:hint="eastAsia"/>
          <w:szCs w:val="21"/>
        </w:rPr>
        <w:t xml:space="preserve">68. </w:t>
      </w:r>
      <w:r w:rsidRPr="00244A29">
        <w:rPr>
          <w:szCs w:val="21"/>
        </w:rPr>
        <w:t>Computer is one of the most useful</w:t>
      </w:r>
      <w:r w:rsidRPr="00244A29">
        <w:rPr>
          <w:rFonts w:hint="eastAsia"/>
          <w:szCs w:val="21"/>
        </w:rPr>
        <w:t xml:space="preserve"> i</w:t>
      </w:r>
      <w:r w:rsidRPr="00244A29">
        <w:rPr>
          <w:szCs w:val="21"/>
          <w:u w:val="single"/>
        </w:rPr>
        <w:t xml:space="preserve">            </w:t>
      </w:r>
      <w:r w:rsidRPr="00244A29">
        <w:rPr>
          <w:szCs w:val="21"/>
        </w:rPr>
        <w:t>（</w:t>
      </w:r>
      <w:r w:rsidRPr="00244A29">
        <w:rPr>
          <w:rFonts w:hint="eastAsia"/>
          <w:szCs w:val="21"/>
        </w:rPr>
        <w:t>发明</w:t>
      </w:r>
      <w:r w:rsidRPr="00244A29">
        <w:rPr>
          <w:szCs w:val="21"/>
        </w:rPr>
        <w:t>）</w:t>
      </w:r>
      <w:r w:rsidRPr="00244A29">
        <w:rPr>
          <w:szCs w:val="21"/>
        </w:rPr>
        <w:t>in the world.</w:t>
      </w:r>
    </w:p>
    <w:p w:rsidR="00185284" w:rsidRPr="00244A29" w:rsidRDefault="00185284" w:rsidP="00185284">
      <w:pPr>
        <w:spacing w:line="280" w:lineRule="exact"/>
        <w:rPr>
          <w:rFonts w:eastAsia="黑体"/>
          <w:szCs w:val="21"/>
        </w:rPr>
      </w:pPr>
      <w:r w:rsidRPr="00244A29">
        <w:rPr>
          <w:rFonts w:hint="eastAsia"/>
          <w:szCs w:val="21"/>
        </w:rPr>
        <w:t xml:space="preserve">69. </w:t>
      </w:r>
      <w:r w:rsidRPr="00244A29">
        <w:rPr>
          <w:szCs w:val="21"/>
        </w:rPr>
        <w:t>We take ten-</w:t>
      </w:r>
      <w:r w:rsidRPr="00244A29">
        <w:rPr>
          <w:rFonts w:hint="eastAsia"/>
          <w:szCs w:val="21"/>
        </w:rPr>
        <w:t>m</w:t>
      </w:r>
      <w:r w:rsidRPr="00244A29">
        <w:rPr>
          <w:szCs w:val="21"/>
        </w:rPr>
        <w:t>__________ (</w:t>
      </w:r>
      <w:r w:rsidRPr="00244A29">
        <w:rPr>
          <w:szCs w:val="21"/>
        </w:rPr>
        <w:t>分钟</w:t>
      </w:r>
      <w:r w:rsidRPr="00244A29">
        <w:rPr>
          <w:szCs w:val="21"/>
        </w:rPr>
        <w:t>)-walk exercise everyday.</w:t>
      </w:r>
    </w:p>
    <w:p w:rsidR="00185284" w:rsidRPr="00244A29" w:rsidRDefault="00185284" w:rsidP="00185284">
      <w:pPr>
        <w:spacing w:line="280" w:lineRule="exact"/>
        <w:rPr>
          <w:rFonts w:eastAsia="黑体" w:hint="eastAsia"/>
          <w:szCs w:val="21"/>
        </w:rPr>
      </w:pPr>
      <w:r w:rsidRPr="00244A29">
        <w:rPr>
          <w:rFonts w:eastAsia="黑体" w:hint="eastAsia"/>
          <w:szCs w:val="21"/>
        </w:rPr>
        <w:t xml:space="preserve">70. </w:t>
      </w:r>
      <w:r w:rsidRPr="00244A29">
        <w:rPr>
          <w:rFonts w:eastAsia="黑体"/>
          <w:szCs w:val="21"/>
        </w:rPr>
        <w:t>“Freeze</w:t>
      </w:r>
      <w:r w:rsidRPr="00244A29">
        <w:rPr>
          <w:rFonts w:eastAsia="黑体" w:hint="eastAsia"/>
          <w:szCs w:val="21"/>
        </w:rPr>
        <w:t xml:space="preserve">! </w:t>
      </w:r>
      <w:r w:rsidRPr="00244A29">
        <w:rPr>
          <w:rFonts w:eastAsia="黑体"/>
          <w:szCs w:val="21"/>
        </w:rPr>
        <w:t>”</w:t>
      </w:r>
      <w:r w:rsidRPr="00244A29">
        <w:rPr>
          <w:rFonts w:eastAsia="黑体" w:hint="eastAsia"/>
          <w:szCs w:val="21"/>
        </w:rPr>
        <w:t>h</w:t>
      </w:r>
      <w:r w:rsidRPr="00244A29">
        <w:rPr>
          <w:rFonts w:eastAsia="黑体"/>
          <w:szCs w:val="21"/>
        </w:rPr>
        <w:t xml:space="preserve">e said in a </w:t>
      </w:r>
      <w:r w:rsidRPr="00244A29">
        <w:rPr>
          <w:rFonts w:eastAsia="黑体" w:hint="eastAsia"/>
          <w:szCs w:val="21"/>
        </w:rPr>
        <w:t>strong</w:t>
      </w:r>
      <w:r w:rsidRPr="00244A29">
        <w:rPr>
          <w:rFonts w:eastAsia="黑体"/>
          <w:szCs w:val="21"/>
        </w:rPr>
        <w:t xml:space="preserve"> v__________(</w:t>
      </w:r>
      <w:r w:rsidRPr="00244A29">
        <w:rPr>
          <w:rFonts w:eastAsia="黑体"/>
          <w:szCs w:val="21"/>
        </w:rPr>
        <w:t>声音</w:t>
      </w:r>
      <w:r w:rsidRPr="00244A29">
        <w:rPr>
          <w:rFonts w:eastAsia="黑体"/>
          <w:szCs w:val="21"/>
        </w:rPr>
        <w:t>)</w:t>
      </w:r>
      <w:r w:rsidRPr="00244A29">
        <w:rPr>
          <w:rFonts w:eastAsia="黑体" w:hint="eastAsia"/>
          <w:szCs w:val="21"/>
        </w:rPr>
        <w:t>.</w:t>
      </w:r>
    </w:p>
    <w:p w:rsidR="00185284" w:rsidRPr="00244A29" w:rsidRDefault="00185284" w:rsidP="00185284">
      <w:pPr>
        <w:spacing w:beforeLines="30" w:line="280" w:lineRule="exact"/>
        <w:rPr>
          <w:rFonts w:ascii="黑体" w:eastAsia="黑体" w:hint="eastAsia"/>
          <w:szCs w:val="21"/>
        </w:rPr>
      </w:pPr>
      <w:r w:rsidRPr="0061581F">
        <w:rPr>
          <w:rFonts w:eastAsia="黑体"/>
          <w:szCs w:val="21"/>
        </w:rPr>
        <w:t>X</w:t>
      </w:r>
      <w:r w:rsidRPr="00244A29">
        <w:rPr>
          <w:rFonts w:ascii="黑体" w:eastAsia="黑体" w:hint="eastAsia"/>
          <w:szCs w:val="21"/>
        </w:rPr>
        <w:t>．书面表达（共1题，满分15分）</w:t>
      </w:r>
    </w:p>
    <w:p w:rsidR="00185284" w:rsidRPr="00244A29" w:rsidRDefault="00185284" w:rsidP="00185284">
      <w:pPr>
        <w:spacing w:line="280" w:lineRule="exact"/>
        <w:ind w:firstLineChars="200" w:firstLine="420"/>
        <w:rPr>
          <w:color w:val="000000"/>
          <w:szCs w:val="21"/>
        </w:rPr>
      </w:pPr>
      <w:r w:rsidRPr="00244A29">
        <w:rPr>
          <w:color w:val="000000"/>
          <w:szCs w:val="21"/>
        </w:rPr>
        <w:t>你班同学参加了一场讨论。讨论的主题是：城里是否可以饲养宠物（猫和狗）。请你根据下表的信息，给报社投稿，介绍讨论情况，并说明自己的观点和建议。</w:t>
      </w:r>
    </w:p>
    <w:p w:rsidR="00185284" w:rsidRPr="00244A29" w:rsidRDefault="00185284" w:rsidP="00185284">
      <w:pPr>
        <w:spacing w:line="280" w:lineRule="exact"/>
        <w:rPr>
          <w:color w:val="000000"/>
          <w:szCs w:val="21"/>
        </w:rPr>
      </w:pPr>
      <w:r w:rsidRPr="00244A29">
        <w:rPr>
          <w:color w:val="000000"/>
          <w:szCs w:val="21"/>
        </w:rPr>
        <w:t>提示：反对饲养宠物的同学认为</w:t>
      </w:r>
      <w:r w:rsidRPr="00244A29">
        <w:rPr>
          <w:color w:val="000000"/>
          <w:szCs w:val="21"/>
        </w:rPr>
        <w:t> </w:t>
      </w:r>
      <w:r w:rsidRPr="00244A29">
        <w:rPr>
          <w:color w:val="000000"/>
          <w:szCs w:val="21"/>
        </w:rPr>
        <w:t>：</w:t>
      </w:r>
      <w:r w:rsidRPr="00244A29">
        <w:rPr>
          <w:color w:val="000000"/>
          <w:szCs w:val="21"/>
        </w:rPr>
        <w:t>1. </w:t>
      </w:r>
      <w:r w:rsidRPr="00244A29">
        <w:rPr>
          <w:color w:val="000000"/>
          <w:szCs w:val="21"/>
        </w:rPr>
        <w:t>造成环境污染</w:t>
      </w:r>
      <w:r w:rsidRPr="00244A29">
        <w:rPr>
          <w:color w:val="000000"/>
          <w:szCs w:val="21"/>
        </w:rPr>
        <w:t xml:space="preserve">  2. </w:t>
      </w:r>
      <w:r w:rsidRPr="00244A29">
        <w:rPr>
          <w:color w:val="000000"/>
          <w:szCs w:val="21"/>
        </w:rPr>
        <w:t>吵闹声，甚至伤人</w:t>
      </w:r>
      <w:r w:rsidRPr="00244A29">
        <w:rPr>
          <w:color w:val="000000"/>
          <w:szCs w:val="21"/>
        </w:rPr>
        <w:t> </w:t>
      </w:r>
    </w:p>
    <w:p w:rsidR="00185284" w:rsidRPr="00244A29" w:rsidRDefault="00185284" w:rsidP="00185284">
      <w:pPr>
        <w:spacing w:line="280" w:lineRule="exact"/>
        <w:rPr>
          <w:rFonts w:hint="eastAsia"/>
          <w:color w:val="000000"/>
          <w:szCs w:val="21"/>
        </w:rPr>
      </w:pPr>
      <w:r w:rsidRPr="00244A29">
        <w:rPr>
          <w:color w:val="000000"/>
          <w:szCs w:val="21"/>
        </w:rPr>
        <w:t>支持饲养宠物的同学认为</w:t>
      </w:r>
      <w:r w:rsidRPr="00244A29">
        <w:rPr>
          <w:color w:val="000000"/>
          <w:szCs w:val="21"/>
        </w:rPr>
        <w:t>  </w:t>
      </w:r>
      <w:r w:rsidRPr="00244A29">
        <w:rPr>
          <w:color w:val="000000"/>
          <w:szCs w:val="21"/>
        </w:rPr>
        <w:t>：</w:t>
      </w:r>
      <w:r w:rsidRPr="00244A29">
        <w:rPr>
          <w:color w:val="000000"/>
          <w:szCs w:val="21"/>
        </w:rPr>
        <w:t>1</w:t>
      </w:r>
      <w:r w:rsidRPr="00244A29">
        <w:rPr>
          <w:color w:val="000000"/>
          <w:szCs w:val="21"/>
        </w:rPr>
        <w:t>．安慰孤</w:t>
      </w:r>
      <w:r w:rsidRPr="00244A29">
        <w:rPr>
          <w:rFonts w:hint="eastAsia"/>
          <w:color w:val="000000"/>
          <w:szCs w:val="21"/>
        </w:rPr>
        <w:t>独的</w:t>
      </w:r>
      <w:r w:rsidRPr="00244A29">
        <w:rPr>
          <w:color w:val="000000"/>
          <w:szCs w:val="21"/>
        </w:rPr>
        <w:t>老人</w:t>
      </w:r>
      <w:r w:rsidRPr="00244A29">
        <w:rPr>
          <w:color w:val="000000"/>
          <w:szCs w:val="21"/>
        </w:rPr>
        <w:t xml:space="preserve">  2. </w:t>
      </w:r>
      <w:r w:rsidRPr="00244A29">
        <w:rPr>
          <w:color w:val="000000"/>
          <w:szCs w:val="21"/>
        </w:rPr>
        <w:t>人与动物和谐相处，增添生活乐趣</w:t>
      </w:r>
      <w:r w:rsidRPr="00244A29">
        <w:rPr>
          <w:color w:val="000000"/>
          <w:szCs w:val="21"/>
        </w:rPr>
        <w:t> </w:t>
      </w:r>
    </w:p>
    <w:p w:rsidR="00185284" w:rsidRPr="00244A29" w:rsidRDefault="00185284" w:rsidP="00185284">
      <w:pPr>
        <w:spacing w:line="280" w:lineRule="exact"/>
        <w:rPr>
          <w:rFonts w:hint="eastAsia"/>
          <w:color w:val="000000"/>
          <w:szCs w:val="21"/>
        </w:rPr>
      </w:pPr>
      <w:r w:rsidRPr="00244A29">
        <w:rPr>
          <w:rFonts w:hint="eastAsia"/>
          <w:color w:val="000000"/>
          <w:szCs w:val="21"/>
        </w:rPr>
        <w:t>(c</w:t>
      </w:r>
      <w:r w:rsidRPr="00244A29">
        <w:rPr>
          <w:color w:val="000000"/>
          <w:szCs w:val="21"/>
        </w:rPr>
        <w:t>omfort</w:t>
      </w:r>
      <w:r w:rsidRPr="00244A29">
        <w:rPr>
          <w:rFonts w:hint="eastAsia"/>
          <w:color w:val="000000"/>
          <w:szCs w:val="21"/>
        </w:rPr>
        <w:t xml:space="preserve">  </w:t>
      </w:r>
      <w:r w:rsidRPr="00244A29">
        <w:rPr>
          <w:color w:val="000000"/>
          <w:szCs w:val="21"/>
        </w:rPr>
        <w:t>v</w:t>
      </w:r>
      <w:r w:rsidRPr="00244A29">
        <w:rPr>
          <w:rFonts w:hint="eastAsia"/>
          <w:color w:val="000000"/>
          <w:szCs w:val="21"/>
        </w:rPr>
        <w:t xml:space="preserve">. </w:t>
      </w:r>
      <w:r w:rsidRPr="00244A29">
        <w:rPr>
          <w:color w:val="000000"/>
          <w:szCs w:val="21"/>
        </w:rPr>
        <w:t>安慰</w:t>
      </w:r>
      <w:r w:rsidRPr="00244A29">
        <w:rPr>
          <w:rFonts w:hint="eastAsia"/>
          <w:color w:val="000000"/>
          <w:szCs w:val="21"/>
        </w:rPr>
        <w:t>)</w:t>
      </w:r>
    </w:p>
    <w:p w:rsidR="00185284" w:rsidRPr="00244A29" w:rsidRDefault="00185284" w:rsidP="00185284">
      <w:pPr>
        <w:spacing w:line="280" w:lineRule="exact"/>
        <w:rPr>
          <w:color w:val="000000"/>
          <w:szCs w:val="21"/>
        </w:rPr>
      </w:pPr>
      <w:r w:rsidRPr="00244A29">
        <w:rPr>
          <w:color w:val="000000"/>
          <w:szCs w:val="21"/>
        </w:rPr>
        <w:t>注意：</w:t>
      </w:r>
      <w:r w:rsidRPr="00244A29">
        <w:rPr>
          <w:color w:val="000000"/>
          <w:szCs w:val="21"/>
        </w:rPr>
        <w:t>1</w:t>
      </w:r>
      <w:r w:rsidRPr="00244A29">
        <w:rPr>
          <w:color w:val="000000"/>
          <w:szCs w:val="21"/>
        </w:rPr>
        <w:t>．开头部分已写好，你只需接着写。</w:t>
      </w:r>
      <w:r w:rsidRPr="00244A29">
        <w:rPr>
          <w:color w:val="000000"/>
          <w:szCs w:val="21"/>
        </w:rPr>
        <w:t> </w:t>
      </w:r>
      <w:r w:rsidRPr="00244A29">
        <w:rPr>
          <w:color w:val="000000"/>
          <w:szCs w:val="21"/>
        </w:rPr>
        <w:br/>
        <w:t xml:space="preserve">      </w:t>
      </w:r>
      <w:r>
        <w:rPr>
          <w:rFonts w:hint="eastAsia"/>
          <w:color w:val="000000"/>
          <w:szCs w:val="21"/>
        </w:rPr>
        <w:t xml:space="preserve">  </w:t>
      </w:r>
      <w:r w:rsidRPr="00244A29">
        <w:rPr>
          <w:color w:val="000000"/>
          <w:szCs w:val="21"/>
        </w:rPr>
        <w:t>2</w:t>
      </w:r>
      <w:r w:rsidRPr="00244A29">
        <w:rPr>
          <w:color w:val="000000"/>
          <w:szCs w:val="21"/>
        </w:rPr>
        <w:t>．所写内容必须包括上面提示中两方的观点和你自己的至少三个观点。</w:t>
      </w:r>
      <w:r w:rsidRPr="00244A29">
        <w:rPr>
          <w:color w:val="000000"/>
          <w:szCs w:val="21"/>
        </w:rPr>
        <w:t> </w:t>
      </w:r>
      <w:r w:rsidRPr="00244A29">
        <w:rPr>
          <w:color w:val="000000"/>
          <w:szCs w:val="21"/>
        </w:rPr>
        <w:br/>
        <w:t>     </w:t>
      </w:r>
      <w:r>
        <w:rPr>
          <w:rFonts w:hint="eastAsia"/>
          <w:color w:val="000000"/>
          <w:szCs w:val="21"/>
        </w:rPr>
        <w:t xml:space="preserve">   3</w:t>
      </w:r>
      <w:r w:rsidRPr="00244A29">
        <w:rPr>
          <w:color w:val="000000"/>
          <w:szCs w:val="21"/>
        </w:rPr>
        <w:t>．词数：</w:t>
      </w:r>
      <w:r w:rsidRPr="00244A29">
        <w:rPr>
          <w:color w:val="000000"/>
          <w:szCs w:val="21"/>
        </w:rPr>
        <w:t>80</w:t>
      </w:r>
      <w:r w:rsidRPr="00244A29">
        <w:rPr>
          <w:color w:val="000000"/>
          <w:szCs w:val="21"/>
        </w:rPr>
        <w:t>个左右。</w:t>
      </w:r>
    </w:p>
    <w:p w:rsidR="00185284" w:rsidRPr="00244A29" w:rsidRDefault="00185284" w:rsidP="00185284">
      <w:pPr>
        <w:spacing w:line="280" w:lineRule="exact"/>
        <w:rPr>
          <w:color w:val="000000"/>
          <w:szCs w:val="21"/>
        </w:rPr>
      </w:pPr>
      <w:r w:rsidRPr="00244A29">
        <w:rPr>
          <w:color w:val="000000"/>
          <w:szCs w:val="21"/>
        </w:rPr>
        <w:t>Dear editor,</w:t>
      </w:r>
      <w:r w:rsidRPr="00244A29">
        <w:rPr>
          <w:color w:val="000000"/>
          <w:szCs w:val="21"/>
        </w:rPr>
        <w:br/>
        <w:t>Recently we have had a discussion on whether people should keep pets at home in cities</w:t>
      </w:r>
    </w:p>
    <w:p w:rsidR="00185284" w:rsidRPr="00244A29" w:rsidRDefault="00185284" w:rsidP="00185284">
      <w:pPr>
        <w:spacing w:line="340" w:lineRule="exact"/>
        <w:rPr>
          <w:rFonts w:ascii="宋体" w:hAnsi="宋体" w:hint="eastAsia"/>
          <w:b/>
          <w:szCs w:val="21"/>
        </w:rPr>
      </w:pPr>
      <w:r w:rsidRPr="00244A29">
        <w:rPr>
          <w:rFonts w:ascii="宋体" w:hAnsi="宋体" w:hint="eastAsia"/>
          <w:b/>
          <w:szCs w:val="21"/>
        </w:rPr>
        <w:t>________________________________________________________________________________</w:t>
      </w:r>
    </w:p>
    <w:p w:rsidR="00185284" w:rsidRPr="00244A29" w:rsidRDefault="00185284" w:rsidP="00185284">
      <w:pPr>
        <w:spacing w:line="340" w:lineRule="exact"/>
        <w:rPr>
          <w:rFonts w:ascii="宋体" w:hAnsi="宋体" w:hint="eastAsia"/>
          <w:b/>
          <w:szCs w:val="21"/>
        </w:rPr>
      </w:pPr>
      <w:r w:rsidRPr="00244A29">
        <w:rPr>
          <w:rFonts w:ascii="宋体" w:hAnsi="宋体" w:hint="eastAsia"/>
          <w:b/>
          <w:szCs w:val="21"/>
        </w:rPr>
        <w:t>________________________________________________________________________________</w:t>
      </w:r>
    </w:p>
    <w:p w:rsidR="00185284" w:rsidRPr="00244A29" w:rsidRDefault="00185284" w:rsidP="00185284">
      <w:pPr>
        <w:spacing w:line="340" w:lineRule="exact"/>
        <w:rPr>
          <w:rFonts w:ascii="宋体" w:hAnsi="宋体" w:hint="eastAsia"/>
          <w:b/>
          <w:szCs w:val="21"/>
        </w:rPr>
      </w:pPr>
      <w:r w:rsidRPr="00244A29">
        <w:rPr>
          <w:rFonts w:ascii="宋体" w:hAnsi="宋体" w:hint="eastAsia"/>
          <w:b/>
          <w:szCs w:val="21"/>
        </w:rPr>
        <w:t>________________________________________________________________________________</w:t>
      </w:r>
    </w:p>
    <w:p w:rsidR="00185284" w:rsidRDefault="00185284" w:rsidP="00185284">
      <w:pPr>
        <w:spacing w:line="340" w:lineRule="exact"/>
        <w:rPr>
          <w:rFonts w:ascii="宋体" w:hAnsi="宋体" w:hint="eastAsia"/>
          <w:b/>
          <w:szCs w:val="21"/>
        </w:rPr>
      </w:pPr>
      <w:r w:rsidRPr="00244A29">
        <w:rPr>
          <w:rFonts w:ascii="宋体" w:hAnsi="宋体" w:hint="eastAsia"/>
          <w:b/>
          <w:szCs w:val="21"/>
        </w:rPr>
        <w:t>________________________________________________________________________________</w:t>
      </w:r>
    </w:p>
    <w:p w:rsidR="00185284" w:rsidRPr="00244A29" w:rsidRDefault="00185284" w:rsidP="00185284">
      <w:pPr>
        <w:spacing w:line="340" w:lineRule="exact"/>
        <w:rPr>
          <w:rFonts w:ascii="宋体" w:hAnsi="宋体" w:hint="eastAsia"/>
          <w:b/>
          <w:szCs w:val="21"/>
        </w:rPr>
      </w:pPr>
      <w:r w:rsidRPr="00244A29">
        <w:rPr>
          <w:rFonts w:ascii="宋体" w:hAnsi="宋体" w:hint="eastAsia"/>
          <w:b/>
          <w:szCs w:val="21"/>
        </w:rPr>
        <w:t>________________________________________________________________________________</w:t>
      </w:r>
    </w:p>
    <w:p w:rsidR="00185284" w:rsidRDefault="00185284" w:rsidP="00185284">
      <w:pPr>
        <w:spacing w:line="340" w:lineRule="exact"/>
        <w:rPr>
          <w:rFonts w:ascii="宋体" w:hAnsi="宋体" w:hint="eastAsia"/>
          <w:b/>
          <w:szCs w:val="21"/>
        </w:rPr>
      </w:pPr>
    </w:p>
    <w:p w:rsidR="00185284" w:rsidRDefault="00185284" w:rsidP="00185284">
      <w:pPr>
        <w:spacing w:line="340" w:lineRule="exact"/>
        <w:rPr>
          <w:rFonts w:ascii="宋体" w:hAnsi="宋体" w:hint="eastAsia"/>
          <w:b/>
          <w:szCs w:val="21"/>
        </w:rPr>
      </w:pPr>
    </w:p>
    <w:p w:rsidR="00185284" w:rsidRDefault="00185284" w:rsidP="00185284">
      <w:pPr>
        <w:spacing w:line="340" w:lineRule="exact"/>
        <w:rPr>
          <w:rFonts w:ascii="宋体" w:hAnsi="宋体" w:hint="eastAsia"/>
          <w:b/>
          <w:szCs w:val="21"/>
        </w:rPr>
      </w:pPr>
    </w:p>
    <w:p w:rsidR="00185284" w:rsidRDefault="00185284" w:rsidP="00185284">
      <w:pPr>
        <w:jc w:val="center"/>
        <w:rPr>
          <w:rFonts w:ascii="黑体" w:eastAsia="黑体" w:hint="eastAsia"/>
          <w:sz w:val="28"/>
          <w:szCs w:val="28"/>
        </w:rPr>
      </w:pPr>
      <w:r>
        <w:rPr>
          <w:rFonts w:ascii="黑体" w:eastAsia="黑体" w:hint="eastAsia"/>
          <w:sz w:val="30"/>
          <w:szCs w:val="30"/>
        </w:rPr>
        <w:lastRenderedPageBreak/>
        <w:t>10</w:t>
      </w:r>
      <w:r w:rsidRPr="00BA1F9C">
        <w:rPr>
          <w:rFonts w:ascii="黑体" w:eastAsia="黑体" w:hint="eastAsia"/>
          <w:sz w:val="30"/>
          <w:szCs w:val="30"/>
        </w:rPr>
        <w:t>/</w:t>
      </w:r>
      <w:r>
        <w:rPr>
          <w:rFonts w:ascii="黑体" w:eastAsia="黑体" w:hint="eastAsia"/>
          <w:sz w:val="30"/>
          <w:szCs w:val="30"/>
        </w:rPr>
        <w:t>11</w:t>
      </w:r>
      <w:r w:rsidRPr="00BA1F9C">
        <w:rPr>
          <w:rFonts w:ascii="黑体" w:eastAsia="黑体" w:hint="eastAsia"/>
          <w:sz w:val="28"/>
          <w:szCs w:val="28"/>
        </w:rPr>
        <w:t>学年第</w:t>
      </w:r>
      <w:r>
        <w:rPr>
          <w:rFonts w:ascii="黑体" w:eastAsia="黑体" w:hint="eastAsia"/>
          <w:sz w:val="28"/>
          <w:szCs w:val="28"/>
        </w:rPr>
        <w:t>一</w:t>
      </w:r>
      <w:r w:rsidRPr="00BA1F9C">
        <w:rPr>
          <w:rFonts w:ascii="黑体" w:eastAsia="黑体" w:hint="eastAsia"/>
          <w:sz w:val="28"/>
          <w:szCs w:val="28"/>
        </w:rPr>
        <w:t>学期</w:t>
      </w:r>
      <w:r>
        <w:rPr>
          <w:rFonts w:ascii="黑体" w:eastAsia="黑体" w:hint="eastAsia"/>
          <w:sz w:val="28"/>
          <w:szCs w:val="28"/>
        </w:rPr>
        <w:t>九</w:t>
      </w:r>
      <w:r w:rsidRPr="00BA1F9C">
        <w:rPr>
          <w:rFonts w:ascii="黑体" w:eastAsia="黑体" w:hint="eastAsia"/>
          <w:sz w:val="28"/>
          <w:szCs w:val="28"/>
        </w:rPr>
        <w:t>年级</w:t>
      </w:r>
      <w:r>
        <w:rPr>
          <w:rFonts w:ascii="黑体" w:eastAsia="黑体" w:hint="eastAsia"/>
          <w:sz w:val="28"/>
          <w:szCs w:val="28"/>
        </w:rPr>
        <w:t>英语</w:t>
      </w:r>
      <w:r w:rsidRPr="00BA1F9C">
        <w:rPr>
          <w:rFonts w:ascii="黑体" w:eastAsia="黑体" w:hint="eastAsia"/>
          <w:sz w:val="28"/>
          <w:szCs w:val="28"/>
        </w:rPr>
        <w:t>期</w:t>
      </w:r>
      <w:r>
        <w:rPr>
          <w:rFonts w:ascii="黑体" w:eastAsia="黑体" w:hint="eastAsia"/>
          <w:sz w:val="28"/>
          <w:szCs w:val="28"/>
        </w:rPr>
        <w:t>末</w:t>
      </w:r>
      <w:r w:rsidRPr="00BA1F9C">
        <w:rPr>
          <w:rFonts w:ascii="黑体" w:eastAsia="黑体" w:hint="eastAsia"/>
          <w:sz w:val="28"/>
          <w:szCs w:val="28"/>
        </w:rPr>
        <w:t>试卷</w:t>
      </w:r>
      <w:r>
        <w:rPr>
          <w:rFonts w:ascii="黑体" w:eastAsia="黑体" w:hint="eastAsia"/>
          <w:sz w:val="28"/>
          <w:szCs w:val="28"/>
        </w:rPr>
        <w:t>听力材料及</w:t>
      </w:r>
      <w:r w:rsidRPr="00BA1F9C">
        <w:rPr>
          <w:rFonts w:ascii="黑体" w:eastAsia="黑体" w:hint="eastAsia"/>
          <w:sz w:val="28"/>
          <w:szCs w:val="28"/>
        </w:rPr>
        <w:t>参考答案</w:t>
      </w:r>
    </w:p>
    <w:p w:rsidR="00185284" w:rsidRDefault="00185284" w:rsidP="00185284">
      <w:pPr>
        <w:rPr>
          <w:rFonts w:ascii="黑体" w:eastAsia="黑体" w:hint="eastAsia"/>
          <w:szCs w:val="21"/>
        </w:rPr>
      </w:pPr>
    </w:p>
    <w:p w:rsidR="00185284" w:rsidRPr="001C5780" w:rsidRDefault="00185284" w:rsidP="00185284">
      <w:pPr>
        <w:rPr>
          <w:rFonts w:ascii="黑体" w:eastAsia="黑体" w:hint="eastAsia"/>
          <w:szCs w:val="21"/>
        </w:rPr>
      </w:pPr>
      <w:r w:rsidRPr="001C5780">
        <w:rPr>
          <w:rFonts w:ascii="黑体" w:eastAsia="黑体" w:hint="eastAsia"/>
          <w:szCs w:val="21"/>
        </w:rPr>
        <w:fldChar w:fldCharType="begin"/>
      </w:r>
      <w:r w:rsidRPr="001C5780">
        <w:rPr>
          <w:rFonts w:ascii="黑体" w:eastAsia="黑体" w:hint="eastAsia"/>
          <w:szCs w:val="21"/>
        </w:rPr>
        <w:instrText xml:space="preserve"> = 2 \* ROMAN </w:instrText>
      </w:r>
      <w:r w:rsidRPr="001C5780">
        <w:rPr>
          <w:rFonts w:ascii="黑体" w:eastAsia="黑体" w:hint="eastAsia"/>
          <w:szCs w:val="21"/>
        </w:rPr>
        <w:fldChar w:fldCharType="separate"/>
      </w:r>
      <w:r w:rsidRPr="001C5780">
        <w:rPr>
          <w:rFonts w:ascii="黑体" w:eastAsia="黑体" w:hint="eastAsia"/>
          <w:szCs w:val="21"/>
          <w:lang w:val="en-US" w:eastAsia="zh-CN"/>
        </w:rPr>
        <w:t>I</w:t>
      </w:r>
      <w:r w:rsidRPr="001C5780">
        <w:rPr>
          <w:rFonts w:ascii="黑体" w:eastAsia="黑体" w:hint="eastAsia"/>
          <w:szCs w:val="21"/>
        </w:rPr>
        <w:fldChar w:fldCharType="end"/>
      </w:r>
      <w:r w:rsidRPr="001C5780">
        <w:rPr>
          <w:rFonts w:ascii="黑体" w:eastAsia="黑体" w:hint="eastAsia"/>
          <w:szCs w:val="21"/>
        </w:rPr>
        <w:t>.</w:t>
      </w:r>
      <w:r w:rsidRPr="001C5780">
        <w:rPr>
          <w:rFonts w:ascii="黑体" w:eastAsia="黑体" w:hAnsi="宋体" w:hint="eastAsia"/>
          <w:szCs w:val="21"/>
        </w:rPr>
        <w:t>听对话，选答案。</w:t>
      </w:r>
    </w:p>
    <w:p w:rsidR="00185284" w:rsidRPr="001C5780" w:rsidRDefault="00185284" w:rsidP="00185284">
      <w:pPr>
        <w:spacing w:line="240" w:lineRule="exact"/>
        <w:ind w:left="303" w:hangingChars="150" w:hanging="303"/>
        <w:rPr>
          <w:rFonts w:ascii="黑体" w:eastAsia="黑体" w:hint="eastAsia"/>
          <w:szCs w:val="21"/>
        </w:rPr>
      </w:pPr>
      <w:r w:rsidRPr="001C5780">
        <w:rPr>
          <w:rFonts w:ascii="黑体" w:eastAsia="黑体" w:hAnsi="宋体" w:hint="eastAsia"/>
          <w:spacing w:val="-4"/>
          <w:szCs w:val="21"/>
        </w:rPr>
        <w:t>你将听到五组对话，每组对话读两遍，请在每小题所给的</w:t>
      </w:r>
      <w:r w:rsidRPr="001C5780">
        <w:rPr>
          <w:rFonts w:ascii="黑体" w:eastAsia="黑体" w:hint="eastAsia"/>
          <w:spacing w:val="-4"/>
          <w:szCs w:val="21"/>
        </w:rPr>
        <w:t>A</w:t>
      </w:r>
      <w:r w:rsidRPr="001C5780">
        <w:rPr>
          <w:rFonts w:ascii="黑体" w:eastAsia="黑体" w:hAnsi="宋体" w:hint="eastAsia"/>
          <w:spacing w:val="-4"/>
          <w:szCs w:val="21"/>
        </w:rPr>
        <w:t>、</w:t>
      </w:r>
      <w:r w:rsidRPr="001C5780">
        <w:rPr>
          <w:rFonts w:ascii="黑体" w:eastAsia="黑体" w:hint="eastAsia"/>
          <w:spacing w:val="-4"/>
          <w:szCs w:val="21"/>
        </w:rPr>
        <w:t>B</w:t>
      </w:r>
      <w:r w:rsidRPr="001C5780">
        <w:rPr>
          <w:rFonts w:ascii="黑体" w:eastAsia="黑体" w:hAnsi="宋体" w:hint="eastAsia"/>
          <w:spacing w:val="-4"/>
          <w:szCs w:val="21"/>
        </w:rPr>
        <w:t>、</w:t>
      </w:r>
      <w:r w:rsidRPr="001C5780">
        <w:rPr>
          <w:rFonts w:ascii="黑体" w:eastAsia="黑体" w:hint="eastAsia"/>
          <w:spacing w:val="-4"/>
          <w:szCs w:val="21"/>
        </w:rPr>
        <w:t>C</w:t>
      </w:r>
      <w:r w:rsidRPr="001C5780">
        <w:rPr>
          <w:rFonts w:ascii="黑体" w:eastAsia="黑体" w:hAnsi="宋体" w:hint="eastAsia"/>
          <w:spacing w:val="-4"/>
          <w:szCs w:val="21"/>
        </w:rPr>
        <w:t>三个选项中选出最佳答案</w:t>
      </w:r>
      <w:r w:rsidRPr="001C5780">
        <w:rPr>
          <w:rFonts w:ascii="黑体" w:eastAsia="黑体" w:hAnsi="宋体" w:hint="eastAsia"/>
          <w:szCs w:val="21"/>
        </w:rPr>
        <w:t>。</w:t>
      </w:r>
    </w:p>
    <w:p w:rsidR="00185284" w:rsidRPr="001C5780" w:rsidRDefault="00185284" w:rsidP="00185284">
      <w:pPr>
        <w:jc w:val="left"/>
        <w:rPr>
          <w:rFonts w:hint="eastAsia"/>
          <w:szCs w:val="21"/>
        </w:rPr>
      </w:pPr>
      <w:r w:rsidRPr="001C5780">
        <w:rPr>
          <w:rFonts w:hint="eastAsia"/>
          <w:szCs w:val="21"/>
        </w:rPr>
        <w:t>1.</w:t>
      </w:r>
      <w:r w:rsidRPr="001C5780">
        <w:rPr>
          <w:szCs w:val="21"/>
        </w:rPr>
        <w:t xml:space="preserve"> </w:t>
      </w:r>
      <w:r w:rsidRPr="001C5780">
        <w:rPr>
          <w:rFonts w:hint="eastAsia"/>
          <w:szCs w:val="21"/>
        </w:rPr>
        <w:t>W</w:t>
      </w:r>
      <w:r w:rsidRPr="001C5780">
        <w:rPr>
          <w:szCs w:val="21"/>
        </w:rPr>
        <w:t>: What’s your hobby?</w:t>
      </w:r>
    </w:p>
    <w:p w:rsidR="00185284" w:rsidRPr="001C5780" w:rsidRDefault="00185284" w:rsidP="00185284">
      <w:pPr>
        <w:ind w:left="210" w:hangingChars="100" w:hanging="210"/>
        <w:jc w:val="left"/>
        <w:rPr>
          <w:rFonts w:hint="eastAsia"/>
          <w:szCs w:val="21"/>
        </w:rPr>
      </w:pPr>
      <w:r w:rsidRPr="001C5780">
        <w:rPr>
          <w:rFonts w:hint="eastAsia"/>
          <w:szCs w:val="21"/>
        </w:rPr>
        <w:t xml:space="preserve"> </w:t>
      </w:r>
      <w:r w:rsidRPr="001C5780">
        <w:rPr>
          <w:szCs w:val="21"/>
        </w:rPr>
        <w:t xml:space="preserve"> </w:t>
      </w:r>
      <w:r w:rsidRPr="001C5780">
        <w:rPr>
          <w:rFonts w:hint="eastAsia"/>
          <w:szCs w:val="21"/>
        </w:rPr>
        <w:t>M</w:t>
      </w:r>
      <w:r w:rsidRPr="001C5780">
        <w:rPr>
          <w:szCs w:val="21"/>
        </w:rPr>
        <w:t>:</w:t>
      </w:r>
      <w:r w:rsidRPr="001C5780">
        <w:rPr>
          <w:rFonts w:hint="eastAsia"/>
          <w:szCs w:val="21"/>
        </w:rPr>
        <w:t xml:space="preserve"> </w:t>
      </w:r>
      <w:r w:rsidRPr="001C5780">
        <w:rPr>
          <w:szCs w:val="21"/>
        </w:rPr>
        <w:t>I like playing football with my friends. Do you like it?</w:t>
      </w:r>
      <w:r w:rsidRPr="001C5780">
        <w:rPr>
          <w:szCs w:val="21"/>
        </w:rPr>
        <w:br/>
      </w:r>
      <w:r w:rsidRPr="001C5780">
        <w:rPr>
          <w:rFonts w:hint="eastAsia"/>
          <w:szCs w:val="21"/>
        </w:rPr>
        <w:t>W</w:t>
      </w:r>
      <w:r w:rsidRPr="001C5780">
        <w:rPr>
          <w:szCs w:val="21"/>
        </w:rPr>
        <w:t>: No, I don’t like sports. I like playing the piano.</w:t>
      </w:r>
    </w:p>
    <w:p w:rsidR="00185284" w:rsidRPr="001C5780" w:rsidRDefault="00185284" w:rsidP="00185284">
      <w:pPr>
        <w:ind w:left="210" w:hangingChars="100" w:hanging="210"/>
        <w:jc w:val="left"/>
        <w:rPr>
          <w:rFonts w:hint="eastAsia"/>
          <w:szCs w:val="21"/>
        </w:rPr>
      </w:pPr>
      <w:r w:rsidRPr="001C5780">
        <w:rPr>
          <w:rFonts w:hint="eastAsia"/>
          <w:szCs w:val="21"/>
        </w:rPr>
        <w:t xml:space="preserve">2. </w:t>
      </w:r>
      <w:r w:rsidRPr="001C5780">
        <w:rPr>
          <w:szCs w:val="21"/>
        </w:rPr>
        <w:t>W: The new dictionaries were sold out last Sunday.</w:t>
      </w:r>
      <w:r w:rsidRPr="001C5780">
        <w:rPr>
          <w:szCs w:val="21"/>
        </w:rPr>
        <w:br/>
        <w:t xml:space="preserve">M: Bad luck. But you can </w:t>
      </w:r>
      <w:r w:rsidRPr="001C5780">
        <w:rPr>
          <w:rFonts w:hint="eastAsia"/>
          <w:szCs w:val="21"/>
        </w:rPr>
        <w:t xml:space="preserve">buy one </w:t>
      </w:r>
      <w:r w:rsidRPr="001C5780">
        <w:rPr>
          <w:szCs w:val="21"/>
        </w:rPr>
        <w:t>next week.</w:t>
      </w:r>
    </w:p>
    <w:p w:rsidR="00185284" w:rsidRPr="001C5780" w:rsidRDefault="00185284" w:rsidP="00185284">
      <w:pPr>
        <w:ind w:left="210" w:hangingChars="100" w:hanging="210"/>
        <w:jc w:val="left"/>
        <w:rPr>
          <w:rFonts w:hint="eastAsia"/>
          <w:szCs w:val="21"/>
        </w:rPr>
      </w:pPr>
      <w:r w:rsidRPr="001C5780">
        <w:rPr>
          <w:rFonts w:hint="eastAsia"/>
          <w:szCs w:val="21"/>
        </w:rPr>
        <w:t xml:space="preserve">3. </w:t>
      </w:r>
      <w:r w:rsidRPr="001C5780">
        <w:rPr>
          <w:szCs w:val="21"/>
        </w:rPr>
        <w:t>W: Do you think you could keep the noise down a little?</w:t>
      </w:r>
      <w:r w:rsidRPr="001C5780">
        <w:rPr>
          <w:szCs w:val="21"/>
        </w:rPr>
        <w:br/>
        <w:t>M: I’m sorry. Am I keeping you awake?</w:t>
      </w:r>
      <w:r w:rsidRPr="001C5780">
        <w:rPr>
          <w:szCs w:val="21"/>
        </w:rPr>
        <w:br/>
        <w:t>W: Yes.</w:t>
      </w:r>
    </w:p>
    <w:p w:rsidR="00185284" w:rsidRPr="001C5780" w:rsidRDefault="00185284" w:rsidP="00185284">
      <w:pPr>
        <w:ind w:left="210" w:hangingChars="100" w:hanging="210"/>
        <w:jc w:val="left"/>
        <w:rPr>
          <w:rFonts w:hint="eastAsia"/>
          <w:szCs w:val="21"/>
        </w:rPr>
      </w:pPr>
      <w:r w:rsidRPr="001C5780">
        <w:rPr>
          <w:rFonts w:hint="eastAsia"/>
          <w:szCs w:val="21"/>
        </w:rPr>
        <w:t xml:space="preserve">4. </w:t>
      </w:r>
      <w:r w:rsidRPr="001C5780">
        <w:rPr>
          <w:szCs w:val="21"/>
        </w:rPr>
        <w:t>W: I’m feeling a little cold today.</w:t>
      </w:r>
      <w:r w:rsidRPr="001C5780">
        <w:rPr>
          <w:szCs w:val="21"/>
        </w:rPr>
        <w:br/>
        <w:t>M: I guess you’ve come down with a cold. You should have put on more clothes.</w:t>
      </w:r>
      <w:r w:rsidRPr="001C5780">
        <w:rPr>
          <w:szCs w:val="21"/>
        </w:rPr>
        <w:br/>
        <w:t>W: I think so.</w:t>
      </w:r>
    </w:p>
    <w:p w:rsidR="00185284" w:rsidRPr="001C5780" w:rsidRDefault="00185284" w:rsidP="00185284">
      <w:pPr>
        <w:ind w:left="210" w:hangingChars="100" w:hanging="210"/>
        <w:jc w:val="left"/>
        <w:rPr>
          <w:szCs w:val="21"/>
        </w:rPr>
      </w:pPr>
      <w:r w:rsidRPr="001C5780">
        <w:rPr>
          <w:rFonts w:hint="eastAsia"/>
          <w:szCs w:val="21"/>
        </w:rPr>
        <w:t xml:space="preserve">5. </w:t>
      </w:r>
      <w:r w:rsidRPr="001C5780">
        <w:rPr>
          <w:szCs w:val="21"/>
        </w:rPr>
        <w:t>W: We won’t go to the park this weekend.</w:t>
      </w:r>
      <w:r w:rsidRPr="001C5780">
        <w:rPr>
          <w:szCs w:val="21"/>
        </w:rPr>
        <w:br/>
        <w:t>M: Why not?</w:t>
      </w:r>
      <w:r w:rsidRPr="001C5780">
        <w:rPr>
          <w:szCs w:val="21"/>
        </w:rPr>
        <w:br/>
        <w:t>W: The radio says it will be rainy.</w:t>
      </w:r>
    </w:p>
    <w:p w:rsidR="00185284" w:rsidRPr="001C5780" w:rsidRDefault="00185284" w:rsidP="00185284">
      <w:pPr>
        <w:spacing w:line="280" w:lineRule="exact"/>
        <w:rPr>
          <w:rFonts w:ascii="黑体" w:eastAsia="黑体"/>
          <w:szCs w:val="21"/>
        </w:rPr>
      </w:pPr>
      <w:r w:rsidRPr="001C5780">
        <w:rPr>
          <w:rFonts w:ascii="黑体" w:eastAsia="黑体"/>
          <w:szCs w:val="21"/>
        </w:rPr>
        <w:t>II. 听短对话，选答案。</w:t>
      </w:r>
    </w:p>
    <w:p w:rsidR="00185284" w:rsidRPr="001C5780" w:rsidRDefault="00185284" w:rsidP="00185284">
      <w:pPr>
        <w:spacing w:line="280" w:lineRule="exact"/>
        <w:rPr>
          <w:rFonts w:ascii="黑体" w:eastAsia="黑体"/>
          <w:szCs w:val="21"/>
        </w:rPr>
      </w:pPr>
      <w:r w:rsidRPr="001C5780">
        <w:rPr>
          <w:rFonts w:ascii="黑体" w:eastAsia="黑体"/>
          <w:spacing w:val="-4"/>
          <w:szCs w:val="21"/>
        </w:rPr>
        <w:t>你将听</w:t>
      </w:r>
      <w:r w:rsidRPr="001C5780">
        <w:rPr>
          <w:rFonts w:ascii="黑体" w:eastAsia="黑体" w:hint="eastAsia"/>
          <w:spacing w:val="-4"/>
          <w:szCs w:val="21"/>
        </w:rPr>
        <w:t>到两段</w:t>
      </w:r>
      <w:r w:rsidRPr="001C5780">
        <w:rPr>
          <w:rFonts w:ascii="黑体" w:eastAsia="黑体"/>
          <w:spacing w:val="-4"/>
          <w:szCs w:val="21"/>
        </w:rPr>
        <w:t>对话</w:t>
      </w:r>
      <w:r w:rsidRPr="001C5780">
        <w:rPr>
          <w:rFonts w:ascii="黑体" w:eastAsia="黑体" w:hint="eastAsia"/>
          <w:spacing w:val="-4"/>
          <w:szCs w:val="21"/>
        </w:rPr>
        <w:t>,</w:t>
      </w:r>
      <w:r w:rsidRPr="001C5780">
        <w:rPr>
          <w:rFonts w:ascii="黑体" w:eastAsia="黑体"/>
          <w:spacing w:val="-4"/>
          <w:szCs w:val="21"/>
        </w:rPr>
        <w:t>每段对话读两遍。请在每小题所给的A、B、C三个选项中选出最佳选项</w:t>
      </w:r>
      <w:r w:rsidRPr="001C5780">
        <w:rPr>
          <w:rFonts w:ascii="黑体" w:eastAsia="黑体"/>
          <w:szCs w:val="21"/>
        </w:rPr>
        <w:t>。</w:t>
      </w:r>
    </w:p>
    <w:p w:rsidR="00185284" w:rsidRPr="001C5780" w:rsidRDefault="00185284" w:rsidP="00185284">
      <w:pPr>
        <w:spacing w:line="300" w:lineRule="exact"/>
        <w:rPr>
          <w:rFonts w:ascii="黑体" w:eastAsia="黑体" w:hint="eastAsia"/>
        </w:rPr>
      </w:pPr>
      <w:r w:rsidRPr="001C5780">
        <w:rPr>
          <w:rFonts w:ascii="黑体" w:eastAsia="黑体" w:hint="eastAsia"/>
        </w:rPr>
        <w:t>听第一段对话，回答6-7小题.</w:t>
      </w:r>
    </w:p>
    <w:p w:rsidR="00185284" w:rsidRPr="001C5780" w:rsidRDefault="00185284" w:rsidP="00185284">
      <w:pPr>
        <w:jc w:val="left"/>
        <w:rPr>
          <w:rFonts w:hAnsi="simsun" w:hint="eastAsia"/>
          <w:szCs w:val="21"/>
        </w:rPr>
      </w:pPr>
      <w:r w:rsidRPr="001C5780">
        <w:rPr>
          <w:rFonts w:ascii="simsun" w:hAnsi="simsun" w:hint="eastAsia"/>
          <w:szCs w:val="21"/>
        </w:rPr>
        <w:t>W</w:t>
      </w:r>
      <w:r w:rsidRPr="001C5780">
        <w:rPr>
          <w:rFonts w:ascii="simsun" w:hAnsi="simsun"/>
          <w:szCs w:val="21"/>
        </w:rPr>
        <w:t>: Have you finished the report,</w:t>
      </w:r>
      <w:r w:rsidRPr="001C5780">
        <w:rPr>
          <w:rFonts w:ascii="simsun" w:hAnsi="simsun" w:hint="eastAsia"/>
          <w:szCs w:val="21"/>
        </w:rPr>
        <w:t xml:space="preserve"> Tom</w:t>
      </w:r>
      <w:r w:rsidRPr="001C5780">
        <w:rPr>
          <w:rFonts w:ascii="simsun" w:hAnsi="simsun"/>
          <w:szCs w:val="21"/>
        </w:rPr>
        <w:t>?</w:t>
      </w:r>
      <w:r w:rsidRPr="001C5780">
        <w:rPr>
          <w:rFonts w:ascii="simsun" w:hAnsi="simsun"/>
          <w:szCs w:val="21"/>
        </w:rPr>
        <w:br/>
      </w:r>
      <w:r w:rsidRPr="001C5780">
        <w:rPr>
          <w:rFonts w:ascii="simsun" w:hAnsi="simsun" w:hint="eastAsia"/>
          <w:szCs w:val="21"/>
        </w:rPr>
        <w:t>M</w:t>
      </w:r>
      <w:r w:rsidRPr="001C5780">
        <w:rPr>
          <w:rFonts w:ascii="simsun" w:hAnsi="simsun"/>
          <w:szCs w:val="21"/>
        </w:rPr>
        <w:t>: The report?</w:t>
      </w:r>
      <w:r w:rsidRPr="001C5780">
        <w:rPr>
          <w:rFonts w:ascii="simsun" w:hAnsi="simsun"/>
          <w:szCs w:val="21"/>
        </w:rPr>
        <w:br/>
      </w:r>
      <w:r w:rsidRPr="001C5780">
        <w:rPr>
          <w:rFonts w:ascii="simsun" w:hAnsi="simsun" w:hint="eastAsia"/>
          <w:szCs w:val="21"/>
        </w:rPr>
        <w:t>W</w:t>
      </w:r>
      <w:r w:rsidRPr="001C5780">
        <w:rPr>
          <w:rFonts w:ascii="simsun" w:hAnsi="simsun"/>
          <w:szCs w:val="21"/>
        </w:rPr>
        <w:t>: Didn’t you remember that the teacher asked us to write a report last Friday?</w:t>
      </w:r>
      <w:r w:rsidRPr="001C5780">
        <w:rPr>
          <w:rFonts w:ascii="simsun" w:hAnsi="simsun"/>
          <w:szCs w:val="21"/>
        </w:rPr>
        <w:br/>
      </w:r>
      <w:r w:rsidRPr="001C5780">
        <w:rPr>
          <w:rFonts w:ascii="simsun" w:hAnsi="simsun" w:hint="eastAsia"/>
          <w:szCs w:val="21"/>
        </w:rPr>
        <w:t>M</w:t>
      </w:r>
      <w:r w:rsidRPr="001C5780">
        <w:rPr>
          <w:rFonts w:ascii="simsun" w:hAnsi="simsun"/>
          <w:szCs w:val="21"/>
        </w:rPr>
        <w:t>: You mean to write about the wonders in the world?</w:t>
      </w:r>
      <w:r w:rsidRPr="001C5780">
        <w:rPr>
          <w:rFonts w:ascii="simsun" w:hAnsi="simsun" w:hint="eastAsia"/>
          <w:szCs w:val="21"/>
        </w:rPr>
        <w:t xml:space="preserve"> </w:t>
      </w:r>
      <w:r w:rsidRPr="001C5780">
        <w:rPr>
          <w:rFonts w:ascii="simsun" w:hAnsi="simsun"/>
          <w:szCs w:val="21"/>
        </w:rPr>
        <w:t>I forgot it.</w:t>
      </w:r>
      <w:r w:rsidRPr="001C5780">
        <w:rPr>
          <w:rFonts w:ascii="simsun" w:hAnsi="simsun"/>
          <w:szCs w:val="21"/>
        </w:rPr>
        <w:br/>
      </w:r>
      <w:r w:rsidRPr="001C5780">
        <w:rPr>
          <w:rFonts w:ascii="simsun" w:hAnsi="simsun" w:hint="eastAsia"/>
          <w:szCs w:val="21"/>
        </w:rPr>
        <w:t>W</w:t>
      </w:r>
      <w:r w:rsidRPr="001C5780">
        <w:rPr>
          <w:rFonts w:ascii="simsun" w:hAnsi="simsun"/>
          <w:szCs w:val="21"/>
        </w:rPr>
        <w:t>: Don’t worry.</w:t>
      </w:r>
      <w:r w:rsidRPr="001C5780">
        <w:rPr>
          <w:rFonts w:ascii="simsun" w:hAnsi="simsun" w:hint="eastAsia"/>
          <w:szCs w:val="21"/>
        </w:rPr>
        <w:t xml:space="preserve"> </w:t>
      </w:r>
      <w:r w:rsidRPr="001C5780">
        <w:rPr>
          <w:rFonts w:ascii="simsun" w:hAnsi="simsun"/>
          <w:szCs w:val="21"/>
        </w:rPr>
        <w:t>You can write it tonight.</w:t>
      </w:r>
      <w:r w:rsidRPr="001C5780">
        <w:rPr>
          <w:rFonts w:ascii="simsun" w:hAnsi="simsun"/>
          <w:szCs w:val="21"/>
        </w:rPr>
        <w:br/>
      </w:r>
      <w:r w:rsidRPr="001C5780">
        <w:rPr>
          <w:rFonts w:ascii="simsun" w:hAnsi="simsun" w:hint="eastAsia"/>
          <w:szCs w:val="21"/>
        </w:rPr>
        <w:t>M</w:t>
      </w:r>
      <w:r w:rsidRPr="001C5780">
        <w:rPr>
          <w:rFonts w:ascii="simsun" w:hAnsi="simsun"/>
          <w:szCs w:val="21"/>
        </w:rPr>
        <w:t>: I’d better look for some information on the Internet first.</w:t>
      </w:r>
    </w:p>
    <w:p w:rsidR="00185284" w:rsidRPr="001C5780" w:rsidRDefault="00185284" w:rsidP="00185284">
      <w:pPr>
        <w:jc w:val="left"/>
        <w:rPr>
          <w:szCs w:val="21"/>
        </w:rPr>
      </w:pPr>
      <w:r w:rsidRPr="001C5780">
        <w:rPr>
          <w:rFonts w:ascii="黑体" w:eastAsia="黑体" w:hAnsi="simsun" w:hint="eastAsia"/>
          <w:szCs w:val="21"/>
        </w:rPr>
        <w:t>听第二段对话，回答第</w:t>
      </w:r>
      <w:r w:rsidRPr="001C5780">
        <w:rPr>
          <w:rFonts w:ascii="黑体" w:eastAsia="黑体" w:hint="eastAsia"/>
          <w:szCs w:val="21"/>
        </w:rPr>
        <w:t>8</w:t>
      </w:r>
      <w:r w:rsidRPr="001C5780">
        <w:rPr>
          <w:rFonts w:ascii="黑体" w:eastAsia="黑体" w:hAnsi="simsun" w:hint="eastAsia"/>
          <w:szCs w:val="21"/>
        </w:rPr>
        <w:t>至第</w:t>
      </w:r>
      <w:r w:rsidRPr="001C5780">
        <w:rPr>
          <w:rFonts w:ascii="黑体" w:eastAsia="黑体" w:hint="eastAsia"/>
          <w:szCs w:val="21"/>
        </w:rPr>
        <w:t>10</w:t>
      </w:r>
      <w:r w:rsidRPr="001C5780">
        <w:rPr>
          <w:rFonts w:ascii="黑体" w:eastAsia="黑体" w:hAnsi="simsun" w:hint="eastAsia"/>
          <w:szCs w:val="21"/>
        </w:rPr>
        <w:t>三个小题。</w:t>
      </w:r>
      <w:r w:rsidRPr="001C5780">
        <w:rPr>
          <w:rFonts w:ascii="黑体" w:eastAsia="黑体" w:hint="eastAsia"/>
          <w:szCs w:val="21"/>
        </w:rPr>
        <w:br/>
      </w:r>
      <w:r w:rsidRPr="001C5780">
        <w:rPr>
          <w:rFonts w:ascii="simsun" w:hAnsi="simsun"/>
          <w:szCs w:val="21"/>
        </w:rPr>
        <w:t>W: Hi,</w:t>
      </w:r>
      <w:r w:rsidRPr="001C5780">
        <w:rPr>
          <w:rFonts w:ascii="simsun" w:hAnsi="simsun" w:hint="eastAsia"/>
          <w:szCs w:val="21"/>
        </w:rPr>
        <w:t xml:space="preserve"> </w:t>
      </w:r>
      <w:r w:rsidRPr="001C5780">
        <w:rPr>
          <w:rFonts w:ascii="simsun" w:hAnsi="simsun"/>
          <w:szCs w:val="21"/>
        </w:rPr>
        <w:t>David!</w:t>
      </w:r>
      <w:r w:rsidRPr="001C5780">
        <w:rPr>
          <w:rFonts w:ascii="simsun" w:hAnsi="simsun" w:hint="eastAsia"/>
          <w:szCs w:val="21"/>
        </w:rPr>
        <w:t xml:space="preserve"> </w:t>
      </w:r>
      <w:r w:rsidRPr="001C5780">
        <w:rPr>
          <w:rFonts w:ascii="simsun" w:hAnsi="simsun"/>
          <w:szCs w:val="21"/>
        </w:rPr>
        <w:t>Did you have a nice weekend?</w:t>
      </w:r>
      <w:r w:rsidRPr="001C5780">
        <w:rPr>
          <w:rFonts w:ascii="simsun" w:hAnsi="simsun"/>
          <w:szCs w:val="21"/>
        </w:rPr>
        <w:br/>
        <w:t>M: No.</w:t>
      </w:r>
      <w:r w:rsidRPr="001C5780">
        <w:rPr>
          <w:rFonts w:ascii="simsun" w:hAnsi="simsun" w:hint="eastAsia"/>
          <w:szCs w:val="21"/>
        </w:rPr>
        <w:t xml:space="preserve"> </w:t>
      </w:r>
      <w:r w:rsidRPr="001C5780">
        <w:rPr>
          <w:rFonts w:ascii="simsun" w:hAnsi="simsun"/>
          <w:szCs w:val="21"/>
        </w:rPr>
        <w:t>My uncle is sick.</w:t>
      </w:r>
      <w:r w:rsidRPr="001C5780">
        <w:rPr>
          <w:rFonts w:ascii="simsun" w:hAnsi="simsun" w:hint="eastAsia"/>
          <w:szCs w:val="21"/>
        </w:rPr>
        <w:t xml:space="preserve"> </w:t>
      </w:r>
      <w:r w:rsidRPr="001C5780">
        <w:rPr>
          <w:rFonts w:ascii="simsun" w:hAnsi="simsun"/>
          <w:szCs w:val="21"/>
        </w:rPr>
        <w:t>He has heart disease.</w:t>
      </w:r>
      <w:r w:rsidRPr="001C5780">
        <w:rPr>
          <w:rFonts w:ascii="simsun" w:hAnsi="simsun"/>
          <w:szCs w:val="21"/>
        </w:rPr>
        <w:br/>
        <w:t>W: Sorry to hear that.</w:t>
      </w:r>
      <w:r w:rsidRPr="001C5780">
        <w:rPr>
          <w:rFonts w:ascii="simsun" w:hAnsi="simsun" w:hint="eastAsia"/>
          <w:szCs w:val="21"/>
        </w:rPr>
        <w:t xml:space="preserve"> </w:t>
      </w:r>
      <w:r w:rsidRPr="001C5780">
        <w:rPr>
          <w:rFonts w:ascii="simsun" w:hAnsi="simsun"/>
          <w:szCs w:val="21"/>
        </w:rPr>
        <w:t>Does he smoke?</w:t>
      </w:r>
      <w:r w:rsidRPr="001C5780">
        <w:rPr>
          <w:rFonts w:ascii="simsun" w:hAnsi="simsun"/>
          <w:szCs w:val="21"/>
        </w:rPr>
        <w:br/>
        <w:t>M: Yes,</w:t>
      </w:r>
      <w:r w:rsidRPr="001C5780">
        <w:rPr>
          <w:rFonts w:ascii="simsun" w:hAnsi="simsun" w:hint="eastAsia"/>
          <w:szCs w:val="21"/>
        </w:rPr>
        <w:t xml:space="preserve"> </w:t>
      </w:r>
      <w:r w:rsidRPr="001C5780">
        <w:rPr>
          <w:rFonts w:ascii="simsun" w:hAnsi="simsun"/>
          <w:szCs w:val="21"/>
        </w:rPr>
        <w:t>that’s the problem.</w:t>
      </w:r>
      <w:r w:rsidRPr="001C5780">
        <w:rPr>
          <w:rFonts w:ascii="simsun" w:hAnsi="simsun" w:hint="eastAsia"/>
          <w:szCs w:val="21"/>
        </w:rPr>
        <w:t xml:space="preserve"> </w:t>
      </w:r>
      <w:r w:rsidRPr="001C5780">
        <w:rPr>
          <w:rFonts w:ascii="simsun" w:hAnsi="simsun"/>
          <w:szCs w:val="21"/>
        </w:rPr>
        <w:t>He smokes a lot.</w:t>
      </w:r>
      <w:r w:rsidRPr="001C5780">
        <w:rPr>
          <w:rFonts w:ascii="simsun" w:hAnsi="simsun"/>
          <w:szCs w:val="21"/>
        </w:rPr>
        <w:br/>
        <w:t>W: Your parents must be worried.</w:t>
      </w:r>
      <w:r w:rsidRPr="001C5780">
        <w:rPr>
          <w:rFonts w:ascii="simsun" w:hAnsi="simsun"/>
          <w:szCs w:val="21"/>
        </w:rPr>
        <w:br/>
        <w:t>M: Yes.</w:t>
      </w:r>
      <w:r w:rsidRPr="001C5780">
        <w:rPr>
          <w:rFonts w:ascii="simsun" w:hAnsi="simsun" w:hint="eastAsia"/>
          <w:szCs w:val="21"/>
        </w:rPr>
        <w:t xml:space="preserve"> </w:t>
      </w:r>
      <w:r w:rsidRPr="001C5780">
        <w:rPr>
          <w:rFonts w:ascii="simsun" w:hAnsi="simsun"/>
          <w:szCs w:val="21"/>
        </w:rPr>
        <w:t>They went to see him in hospital and I had to take care of my younger brother at home.</w:t>
      </w:r>
      <w:r w:rsidRPr="001C5780">
        <w:rPr>
          <w:rFonts w:ascii="simsun" w:hAnsi="simsun"/>
          <w:szCs w:val="21"/>
        </w:rPr>
        <w:br/>
        <w:t>W: Did you have to do the cooking?</w:t>
      </w:r>
      <w:r w:rsidRPr="001C5780">
        <w:rPr>
          <w:rFonts w:ascii="simsun" w:hAnsi="simsun"/>
          <w:szCs w:val="21"/>
        </w:rPr>
        <w:br/>
        <w:t>M: Yes.</w:t>
      </w:r>
      <w:r w:rsidRPr="001C5780">
        <w:rPr>
          <w:rFonts w:ascii="simsun" w:hAnsi="simsun" w:hint="eastAsia"/>
          <w:szCs w:val="21"/>
        </w:rPr>
        <w:t xml:space="preserve"> </w:t>
      </w:r>
      <w:r w:rsidRPr="001C5780">
        <w:rPr>
          <w:rFonts w:ascii="simsun" w:hAnsi="simsun"/>
          <w:szCs w:val="21"/>
        </w:rPr>
        <w:t>My brother doesn’t like fast food.</w:t>
      </w:r>
    </w:p>
    <w:p w:rsidR="00185284" w:rsidRPr="001C5780" w:rsidRDefault="00185284" w:rsidP="00185284">
      <w:pPr>
        <w:spacing w:line="284" w:lineRule="exact"/>
        <w:rPr>
          <w:rFonts w:ascii="黑体" w:eastAsia="黑体"/>
          <w:szCs w:val="21"/>
        </w:rPr>
      </w:pPr>
      <w:r w:rsidRPr="001C5780">
        <w:rPr>
          <w:rFonts w:ascii="黑体" w:eastAsia="黑体" w:hint="eastAsia"/>
          <w:szCs w:val="21"/>
        </w:rPr>
        <w:t>Ⅲ.</w:t>
      </w:r>
      <w:r w:rsidRPr="001C5780">
        <w:rPr>
          <w:rFonts w:ascii="黑体" w:eastAsia="黑体"/>
          <w:szCs w:val="21"/>
        </w:rPr>
        <w:t xml:space="preserve"> 听短文，选答案。</w:t>
      </w:r>
    </w:p>
    <w:p w:rsidR="00185284" w:rsidRPr="001C5780" w:rsidRDefault="00185284" w:rsidP="00185284">
      <w:pPr>
        <w:spacing w:line="284" w:lineRule="exact"/>
        <w:rPr>
          <w:rFonts w:ascii="黑体" w:eastAsia="黑体"/>
          <w:szCs w:val="21"/>
        </w:rPr>
      </w:pPr>
      <w:r w:rsidRPr="001C5780">
        <w:rPr>
          <w:rFonts w:ascii="黑体" w:eastAsia="黑体"/>
          <w:szCs w:val="21"/>
        </w:rPr>
        <w:t>你将听到一篇短文</w:t>
      </w:r>
      <w:r w:rsidRPr="001C5780">
        <w:rPr>
          <w:rFonts w:ascii="黑体" w:eastAsia="黑体" w:hint="eastAsia"/>
          <w:szCs w:val="21"/>
        </w:rPr>
        <w:t>，</w:t>
      </w:r>
      <w:r w:rsidRPr="001C5780">
        <w:rPr>
          <w:rFonts w:ascii="黑体" w:eastAsia="黑体"/>
          <w:szCs w:val="21"/>
        </w:rPr>
        <w:t>短文读两遍。请根据短文内容，在每小题所给的A、B、C三个选项中选出最佳选项。</w:t>
      </w:r>
    </w:p>
    <w:p w:rsidR="00185284" w:rsidRPr="001C5780" w:rsidRDefault="00185284" w:rsidP="00185284">
      <w:pPr>
        <w:ind w:firstLineChars="200" w:firstLine="420"/>
      </w:pPr>
      <w:r w:rsidRPr="001C5780">
        <w:t xml:space="preserve">A woman was at a cinema, and she was enjoying the movie very much, but there was a man in the next seat. He was looking for something. The woman was angry and said, “What are you doing, sir ? What are you looking for? Could you please keep quiet?” </w:t>
      </w:r>
    </w:p>
    <w:p w:rsidR="00185284" w:rsidRPr="001C5780" w:rsidRDefault="00185284" w:rsidP="00185284">
      <w:r w:rsidRPr="001C5780">
        <w:lastRenderedPageBreak/>
        <w:t xml:space="preserve">   “a piece of chocolate,” the man said, “I dropped it on the floor.”</w:t>
      </w:r>
    </w:p>
    <w:p w:rsidR="00185284" w:rsidRPr="001C5780" w:rsidRDefault="00185284" w:rsidP="00185284">
      <w:pPr>
        <w:ind w:firstLineChars="150" w:firstLine="315"/>
      </w:pPr>
      <w:r w:rsidRPr="001C5780">
        <w:t>“a piece of chocolate?” the woman said angrily, “It’s dirty now, take this and be quiet.” She gave the man a big a piece of chocolate.</w:t>
      </w:r>
    </w:p>
    <w:p w:rsidR="00185284" w:rsidRPr="001C5780" w:rsidRDefault="00185284" w:rsidP="00185284">
      <w:pPr>
        <w:ind w:firstLineChars="150" w:firstLine="315"/>
      </w:pPr>
      <w:r w:rsidRPr="001C5780">
        <w:t>“ But,” the man said, “my teeth are in the piece of chocolate on the floor.”</w:t>
      </w:r>
    </w:p>
    <w:p w:rsidR="00185284" w:rsidRPr="001C5780" w:rsidRDefault="00185284" w:rsidP="00185284">
      <w:pPr>
        <w:spacing w:line="284" w:lineRule="exact"/>
        <w:rPr>
          <w:rFonts w:ascii="黑体" w:eastAsia="黑体"/>
          <w:szCs w:val="21"/>
        </w:rPr>
      </w:pPr>
      <w:r w:rsidRPr="001C5780">
        <w:rPr>
          <w:rFonts w:ascii="黑体" w:eastAsia="黑体"/>
          <w:szCs w:val="21"/>
        </w:rPr>
        <w:t>IV.听短文，写信息。</w:t>
      </w:r>
    </w:p>
    <w:p w:rsidR="00185284" w:rsidRPr="001C5780" w:rsidRDefault="00185284" w:rsidP="00185284">
      <w:pPr>
        <w:spacing w:line="284" w:lineRule="exact"/>
        <w:rPr>
          <w:rFonts w:ascii="黑体" w:eastAsia="黑体" w:hint="eastAsia"/>
          <w:spacing w:val="-4"/>
          <w:szCs w:val="21"/>
        </w:rPr>
      </w:pPr>
      <w:r w:rsidRPr="001C5780">
        <w:rPr>
          <w:rFonts w:ascii="黑体" w:eastAsia="黑体"/>
          <w:spacing w:val="-4"/>
          <w:szCs w:val="21"/>
        </w:rPr>
        <w:t>你将听到一篇短文，短文读两遍。请根据短文内容，填出下面空格中所缺的单词(每空一词)。</w:t>
      </w:r>
    </w:p>
    <w:p w:rsidR="00185284" w:rsidRPr="001C5780" w:rsidRDefault="00185284" w:rsidP="00185284">
      <w:pPr>
        <w:ind w:firstLineChars="200" w:firstLine="420"/>
        <w:jc w:val="left"/>
        <w:rPr>
          <w:rFonts w:hint="eastAsia"/>
          <w:szCs w:val="21"/>
        </w:rPr>
      </w:pPr>
      <w:r w:rsidRPr="001C5780">
        <w:rPr>
          <w:szCs w:val="21"/>
        </w:rPr>
        <w:t>Hu Yang is a Grade Three student.</w:t>
      </w:r>
      <w:r w:rsidRPr="001C5780">
        <w:rPr>
          <w:rFonts w:hint="eastAsia"/>
          <w:szCs w:val="21"/>
        </w:rPr>
        <w:t xml:space="preserve"> </w:t>
      </w:r>
      <w:r w:rsidRPr="001C5780">
        <w:rPr>
          <w:szCs w:val="21"/>
        </w:rPr>
        <w:t>He once was a very active and happy boy,</w:t>
      </w:r>
      <w:r w:rsidRPr="001C5780">
        <w:rPr>
          <w:rFonts w:hint="eastAsia"/>
          <w:szCs w:val="21"/>
        </w:rPr>
        <w:t xml:space="preserve"> </w:t>
      </w:r>
      <w:r w:rsidRPr="001C5780">
        <w:rPr>
          <w:szCs w:val="21"/>
        </w:rPr>
        <w:t>but everything has changed after he started playing computer games.</w:t>
      </w:r>
      <w:r w:rsidRPr="001C5780">
        <w:rPr>
          <w:rFonts w:hint="eastAsia"/>
          <w:szCs w:val="21"/>
        </w:rPr>
        <w:t xml:space="preserve"> </w:t>
      </w:r>
      <w:r w:rsidRPr="001C5780">
        <w:rPr>
          <w:szCs w:val="21"/>
        </w:rPr>
        <w:t>He doesn’t play volleyball with his friends any more.</w:t>
      </w:r>
      <w:r w:rsidRPr="001C5780">
        <w:rPr>
          <w:rFonts w:hint="eastAsia"/>
          <w:szCs w:val="21"/>
        </w:rPr>
        <w:t xml:space="preserve"> </w:t>
      </w:r>
      <w:r w:rsidRPr="001C5780">
        <w:rPr>
          <w:szCs w:val="21"/>
        </w:rPr>
        <w:t>When he sits in a classroom,</w:t>
      </w:r>
      <w:r w:rsidRPr="001C5780">
        <w:rPr>
          <w:rFonts w:hint="eastAsia"/>
          <w:szCs w:val="21"/>
        </w:rPr>
        <w:t xml:space="preserve"> </w:t>
      </w:r>
      <w:r w:rsidRPr="001C5780">
        <w:rPr>
          <w:szCs w:val="21"/>
        </w:rPr>
        <w:t>he has trouble paying attention to what the teachers say.</w:t>
      </w:r>
      <w:r w:rsidRPr="001C5780">
        <w:rPr>
          <w:rFonts w:hint="eastAsia"/>
          <w:szCs w:val="21"/>
        </w:rPr>
        <w:t xml:space="preserve"> </w:t>
      </w:r>
      <w:r w:rsidRPr="001C5780">
        <w:rPr>
          <w:szCs w:val="21"/>
        </w:rPr>
        <w:t>He sleeps in class and he spends little time studying.</w:t>
      </w:r>
      <w:r w:rsidRPr="001C5780">
        <w:rPr>
          <w:rFonts w:hint="eastAsia"/>
          <w:szCs w:val="21"/>
        </w:rPr>
        <w:t xml:space="preserve"> </w:t>
      </w:r>
      <w:r w:rsidRPr="001C5780">
        <w:rPr>
          <w:szCs w:val="21"/>
        </w:rPr>
        <w:t>He becomes a completely different person.</w:t>
      </w:r>
      <w:r w:rsidRPr="001C5780">
        <w:rPr>
          <w:rFonts w:hint="eastAsia"/>
          <w:szCs w:val="21"/>
        </w:rPr>
        <w:t xml:space="preserve"> </w:t>
      </w:r>
      <w:r w:rsidRPr="001C5780">
        <w:rPr>
          <w:szCs w:val="21"/>
        </w:rPr>
        <w:t>After school he usually stays at the computer hall until it is closed.</w:t>
      </w:r>
      <w:r w:rsidRPr="001C5780">
        <w:rPr>
          <w:rFonts w:hint="eastAsia"/>
          <w:szCs w:val="21"/>
        </w:rPr>
        <w:t xml:space="preserve"> </w:t>
      </w:r>
      <w:r w:rsidRPr="001C5780">
        <w:rPr>
          <w:szCs w:val="21"/>
        </w:rPr>
        <w:t>Sometimes his parents can do nothing to stop him.</w:t>
      </w:r>
      <w:r w:rsidRPr="001C5780">
        <w:rPr>
          <w:rFonts w:hint="eastAsia"/>
          <w:szCs w:val="21"/>
        </w:rPr>
        <w:t xml:space="preserve"> </w:t>
      </w:r>
      <w:r w:rsidRPr="001C5780">
        <w:rPr>
          <w:szCs w:val="21"/>
        </w:rPr>
        <w:t>Every morning he usually feels very tired after a night’s “busy working”.</w:t>
      </w:r>
      <w:r w:rsidRPr="001C5780">
        <w:rPr>
          <w:rFonts w:hint="eastAsia"/>
          <w:szCs w:val="21"/>
        </w:rPr>
        <w:t xml:space="preserve"> </w:t>
      </w:r>
      <w:r w:rsidRPr="001C5780">
        <w:rPr>
          <w:szCs w:val="21"/>
        </w:rPr>
        <w:t>We feel sorry for him.</w:t>
      </w:r>
    </w:p>
    <w:p w:rsidR="00185284" w:rsidRPr="00CC1CC3" w:rsidRDefault="00185284" w:rsidP="00185284">
      <w:pPr>
        <w:ind w:firstLineChars="200" w:firstLine="640"/>
        <w:jc w:val="center"/>
        <w:rPr>
          <w:rFonts w:ascii="黑体" w:eastAsia="黑体" w:hint="eastAsia"/>
          <w:sz w:val="32"/>
          <w:szCs w:val="32"/>
        </w:rPr>
      </w:pPr>
      <w:r w:rsidRPr="00CC1CC3">
        <w:rPr>
          <w:rFonts w:ascii="黑体" w:eastAsia="黑体" w:hint="eastAsia"/>
          <w:sz w:val="32"/>
          <w:szCs w:val="32"/>
        </w:rPr>
        <w:t>参考答案</w:t>
      </w:r>
    </w:p>
    <w:p w:rsidR="00185284" w:rsidRPr="001C5780" w:rsidRDefault="00185284" w:rsidP="00185284">
      <w:pPr>
        <w:spacing w:line="360" w:lineRule="auto"/>
        <w:jc w:val="left"/>
        <w:rPr>
          <w:szCs w:val="21"/>
        </w:rPr>
      </w:pPr>
      <w:r w:rsidRPr="001C5780">
        <w:rPr>
          <w:szCs w:val="21"/>
        </w:rPr>
        <w:t>1~5</w:t>
      </w:r>
      <w:r w:rsidRPr="001C5780">
        <w:rPr>
          <w:szCs w:val="21"/>
        </w:rPr>
        <w:t>：</w:t>
      </w:r>
      <w:r w:rsidRPr="001C5780">
        <w:rPr>
          <w:szCs w:val="21"/>
        </w:rPr>
        <w:t xml:space="preserve">BBAAB    </w:t>
      </w:r>
      <w:r w:rsidRPr="001C5780">
        <w:rPr>
          <w:szCs w:val="21"/>
        </w:rPr>
        <w:tab/>
      </w:r>
      <w:r w:rsidRPr="001C5780">
        <w:rPr>
          <w:szCs w:val="21"/>
        </w:rPr>
        <w:tab/>
      </w:r>
      <w:r w:rsidRPr="001C5780">
        <w:rPr>
          <w:szCs w:val="21"/>
        </w:rPr>
        <w:tab/>
        <w:t>6~10</w:t>
      </w:r>
      <w:r w:rsidRPr="001C5780">
        <w:rPr>
          <w:szCs w:val="21"/>
        </w:rPr>
        <w:t>：</w:t>
      </w:r>
      <w:r w:rsidRPr="001C5780">
        <w:rPr>
          <w:szCs w:val="21"/>
        </w:rPr>
        <w:t xml:space="preserve">CACAC </w:t>
      </w:r>
      <w:r w:rsidRPr="001C5780">
        <w:rPr>
          <w:szCs w:val="21"/>
        </w:rPr>
        <w:tab/>
      </w:r>
      <w:r w:rsidRPr="001C5780">
        <w:rPr>
          <w:szCs w:val="21"/>
        </w:rPr>
        <w:tab/>
      </w:r>
      <w:r w:rsidRPr="001C5780">
        <w:rPr>
          <w:szCs w:val="21"/>
        </w:rPr>
        <w:tab/>
        <w:t>11~15</w:t>
      </w:r>
      <w:r w:rsidRPr="001C5780">
        <w:rPr>
          <w:szCs w:val="21"/>
        </w:rPr>
        <w:t>：</w:t>
      </w:r>
      <w:r w:rsidRPr="001C5780">
        <w:rPr>
          <w:szCs w:val="21"/>
        </w:rPr>
        <w:t>ACCBB</w:t>
      </w:r>
    </w:p>
    <w:p w:rsidR="00185284" w:rsidRPr="001C5780" w:rsidRDefault="00185284" w:rsidP="00185284">
      <w:pPr>
        <w:spacing w:line="360" w:lineRule="auto"/>
        <w:jc w:val="left"/>
        <w:rPr>
          <w:szCs w:val="21"/>
        </w:rPr>
      </w:pPr>
      <w:r w:rsidRPr="001C5780">
        <w:rPr>
          <w:szCs w:val="21"/>
        </w:rPr>
        <w:t>16. active    17. volleyball      18. sleeps     19. studying       20. closed</w:t>
      </w:r>
    </w:p>
    <w:p w:rsidR="00185284" w:rsidRPr="001C5780" w:rsidRDefault="00185284" w:rsidP="00185284">
      <w:pPr>
        <w:spacing w:line="360" w:lineRule="auto"/>
        <w:jc w:val="left"/>
        <w:rPr>
          <w:szCs w:val="21"/>
        </w:rPr>
      </w:pPr>
      <w:r w:rsidRPr="001C5780">
        <w:rPr>
          <w:szCs w:val="21"/>
        </w:rPr>
        <w:t xml:space="preserve">21~25 </w:t>
      </w:r>
      <w:r w:rsidRPr="001C5780">
        <w:rPr>
          <w:szCs w:val="21"/>
        </w:rPr>
        <w:t>：</w:t>
      </w:r>
      <w:r w:rsidRPr="001C5780">
        <w:rPr>
          <w:szCs w:val="21"/>
        </w:rPr>
        <w:t xml:space="preserve">DBABD    </w:t>
      </w:r>
      <w:r w:rsidRPr="001C5780">
        <w:rPr>
          <w:szCs w:val="21"/>
        </w:rPr>
        <w:tab/>
      </w:r>
      <w:r w:rsidRPr="001C5780">
        <w:rPr>
          <w:szCs w:val="21"/>
        </w:rPr>
        <w:tab/>
        <w:t>26~30</w:t>
      </w:r>
      <w:r w:rsidRPr="001C5780">
        <w:rPr>
          <w:szCs w:val="21"/>
        </w:rPr>
        <w:t>：</w:t>
      </w:r>
      <w:r w:rsidRPr="001C5780">
        <w:rPr>
          <w:szCs w:val="21"/>
        </w:rPr>
        <w:t xml:space="preserve">DBABB    </w:t>
      </w:r>
      <w:r w:rsidRPr="001C5780">
        <w:rPr>
          <w:szCs w:val="21"/>
        </w:rPr>
        <w:tab/>
      </w:r>
      <w:r w:rsidRPr="001C5780">
        <w:rPr>
          <w:szCs w:val="21"/>
        </w:rPr>
        <w:tab/>
        <w:t>31~35</w:t>
      </w:r>
      <w:r w:rsidRPr="001C5780">
        <w:rPr>
          <w:szCs w:val="21"/>
        </w:rPr>
        <w:t>：</w:t>
      </w:r>
      <w:r w:rsidRPr="001C5780">
        <w:rPr>
          <w:szCs w:val="21"/>
        </w:rPr>
        <w:t>CBCBD</w:t>
      </w:r>
    </w:p>
    <w:p w:rsidR="00185284" w:rsidRPr="001C5780" w:rsidRDefault="00185284" w:rsidP="00185284">
      <w:pPr>
        <w:spacing w:line="360" w:lineRule="auto"/>
        <w:jc w:val="left"/>
        <w:rPr>
          <w:szCs w:val="21"/>
        </w:rPr>
      </w:pPr>
      <w:r w:rsidRPr="001C5780">
        <w:rPr>
          <w:szCs w:val="21"/>
        </w:rPr>
        <w:t>36~40</w:t>
      </w:r>
      <w:r w:rsidRPr="001C5780">
        <w:rPr>
          <w:szCs w:val="21"/>
        </w:rPr>
        <w:t>：</w:t>
      </w:r>
      <w:r w:rsidRPr="001C5780">
        <w:rPr>
          <w:szCs w:val="21"/>
        </w:rPr>
        <w:t>ACEGB</w:t>
      </w:r>
      <w:r w:rsidRPr="001C5780">
        <w:rPr>
          <w:szCs w:val="21"/>
        </w:rPr>
        <w:tab/>
      </w:r>
      <w:r w:rsidRPr="001C5780">
        <w:rPr>
          <w:szCs w:val="21"/>
        </w:rPr>
        <w:tab/>
      </w:r>
      <w:r w:rsidRPr="001C5780">
        <w:rPr>
          <w:szCs w:val="21"/>
        </w:rPr>
        <w:tab/>
        <w:t>41~45</w:t>
      </w:r>
      <w:r w:rsidRPr="001C5780">
        <w:rPr>
          <w:szCs w:val="21"/>
        </w:rPr>
        <w:t>：</w:t>
      </w:r>
      <w:r w:rsidRPr="001C5780">
        <w:rPr>
          <w:szCs w:val="21"/>
        </w:rPr>
        <w:t xml:space="preserve">CCBCA   </w:t>
      </w:r>
      <w:r w:rsidRPr="001C5780">
        <w:rPr>
          <w:szCs w:val="21"/>
        </w:rPr>
        <w:tab/>
      </w:r>
      <w:r w:rsidRPr="001C5780">
        <w:rPr>
          <w:szCs w:val="21"/>
        </w:rPr>
        <w:tab/>
        <w:t>46~50</w:t>
      </w:r>
      <w:r w:rsidRPr="001C5780">
        <w:rPr>
          <w:szCs w:val="21"/>
        </w:rPr>
        <w:t>：</w:t>
      </w:r>
      <w:r w:rsidRPr="001C5780">
        <w:rPr>
          <w:szCs w:val="21"/>
        </w:rPr>
        <w:t>CBBAD</w:t>
      </w:r>
    </w:p>
    <w:p w:rsidR="00185284" w:rsidRPr="001C5780" w:rsidRDefault="00185284" w:rsidP="00185284">
      <w:pPr>
        <w:spacing w:line="360" w:lineRule="auto"/>
        <w:jc w:val="left"/>
        <w:rPr>
          <w:szCs w:val="21"/>
        </w:rPr>
      </w:pPr>
      <w:r w:rsidRPr="001C5780">
        <w:rPr>
          <w:szCs w:val="21"/>
        </w:rPr>
        <w:t>51~55</w:t>
      </w:r>
      <w:r w:rsidRPr="001C5780">
        <w:rPr>
          <w:szCs w:val="21"/>
        </w:rPr>
        <w:t>：</w:t>
      </w:r>
      <w:r w:rsidRPr="001C5780">
        <w:rPr>
          <w:szCs w:val="21"/>
        </w:rPr>
        <w:t xml:space="preserve">CBBDA     </w:t>
      </w:r>
      <w:r w:rsidRPr="001C5780">
        <w:rPr>
          <w:szCs w:val="21"/>
        </w:rPr>
        <w:tab/>
      </w:r>
      <w:r w:rsidRPr="001C5780">
        <w:rPr>
          <w:szCs w:val="21"/>
        </w:rPr>
        <w:tab/>
        <w:t>56~60</w:t>
      </w:r>
      <w:r w:rsidRPr="001C5780">
        <w:rPr>
          <w:szCs w:val="21"/>
        </w:rPr>
        <w:t>：</w:t>
      </w:r>
      <w:r w:rsidRPr="001C5780">
        <w:rPr>
          <w:szCs w:val="21"/>
        </w:rPr>
        <w:t xml:space="preserve">CCBAB     </w:t>
      </w:r>
      <w:r w:rsidRPr="001C5780">
        <w:rPr>
          <w:szCs w:val="21"/>
        </w:rPr>
        <w:tab/>
      </w:r>
      <w:r w:rsidRPr="001C5780">
        <w:rPr>
          <w:szCs w:val="21"/>
        </w:rPr>
        <w:tab/>
        <w:t>61~65</w:t>
      </w:r>
      <w:r w:rsidRPr="001C5780">
        <w:rPr>
          <w:szCs w:val="21"/>
        </w:rPr>
        <w:t>：</w:t>
      </w:r>
      <w:r w:rsidRPr="001C5780">
        <w:rPr>
          <w:szCs w:val="21"/>
        </w:rPr>
        <w:t>CDDBC</w:t>
      </w:r>
    </w:p>
    <w:p w:rsidR="00185284" w:rsidRPr="001C5780" w:rsidRDefault="00185284" w:rsidP="00185284">
      <w:pPr>
        <w:spacing w:line="360" w:lineRule="auto"/>
      </w:pPr>
      <w:r w:rsidRPr="001C5780">
        <w:t>66. increasing     67.address      68.inventions      69.minute     70.voice</w:t>
      </w:r>
    </w:p>
    <w:p w:rsidR="00185284" w:rsidRPr="001C5780" w:rsidRDefault="00185284" w:rsidP="00185284">
      <w:pPr>
        <w:jc w:val="left"/>
        <w:rPr>
          <w:szCs w:val="21"/>
        </w:rPr>
      </w:pPr>
    </w:p>
    <w:p w:rsidR="00185284" w:rsidRPr="001C5780" w:rsidRDefault="00185284" w:rsidP="00185284">
      <w:pPr>
        <w:jc w:val="left"/>
      </w:pPr>
      <w:r w:rsidRPr="001C5780">
        <w:rPr>
          <w:szCs w:val="21"/>
        </w:rPr>
        <w:t>Dear editor,</w:t>
      </w:r>
      <w:r w:rsidRPr="001C5780">
        <w:rPr>
          <w:szCs w:val="21"/>
        </w:rPr>
        <w:br/>
        <w:t>Recently we have had a discussion on whether people should keep pets at home in cities. Some students don’t agree to keep cats or dogs as pets. They think they can make our environment dirty. They will make so much noise that some people cannot have a good rest at night. What’s more, they will hurt others at times.</w:t>
      </w:r>
      <w:r w:rsidRPr="001C5780">
        <w:rPr>
          <w:szCs w:val="21"/>
        </w:rPr>
        <w:br/>
        <w:t>On the other hand, some students think keeping pets can comfort the old. They will not feel lonely any more if they keep pets as their friends. Besides, they think if we can get on well with them, our life will become more colorful.</w:t>
      </w:r>
      <w:r w:rsidRPr="001C5780">
        <w:rPr>
          <w:szCs w:val="21"/>
        </w:rPr>
        <w:br/>
        <w:t>In my opinion, it’s good to keep cats or dogs as pets. But we should take good care of them and clean out the ground in time. We should try our best to stop them from making trouble others.</w:t>
      </w:r>
    </w:p>
    <w:p w:rsidR="00697AF3" w:rsidRPr="00185284" w:rsidRDefault="00697AF3" w:rsidP="00185284">
      <w:pPr>
        <w:rPr>
          <w:szCs w:val="21"/>
        </w:rPr>
      </w:pPr>
    </w:p>
    <w:sectPr w:rsidR="00697AF3" w:rsidRPr="00185284" w:rsidSect="006D21A1">
      <w:headerReference w:type="even" r:id="rId7"/>
      <w:headerReference w:type="default" r:id="rId8"/>
      <w:footerReference w:type="default" r:id="rId9"/>
      <w:headerReference w:type="first" r:id="rId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16C0" w:rsidRDefault="008916C0" w:rsidP="00CE4559">
      <w:r>
        <w:separator/>
      </w:r>
    </w:p>
  </w:endnote>
  <w:endnote w:type="continuationSeparator" w:id="0">
    <w:p w:rsidR="008916C0" w:rsidRDefault="008916C0" w:rsidP="00CE455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楷体_GB2312">
    <w:altName w:val="微软雅黑"/>
    <w:charset w:val="86"/>
    <w:family w:val="modern"/>
    <w:pitch w:val="default"/>
    <w:sig w:usb0="00000001" w:usb1="080E0000" w:usb2="0000000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 w:name="Times">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440" w:rsidRPr="00D57440" w:rsidRDefault="00CE4559" w:rsidP="00CE4559">
    <w:pPr>
      <w:wordWrap w:val="0"/>
      <w:rPr>
        <w:sz w:val="18"/>
        <w:szCs w:val="18"/>
      </w:rPr>
    </w:pPr>
    <w:r>
      <w:rPr>
        <w:rFonts w:hint="eastAsia"/>
        <w:sz w:val="18"/>
        <w:szCs w:val="18"/>
      </w:rPr>
      <w:t>合肥</w:t>
    </w:r>
    <w:r>
      <w:rPr>
        <w:rFonts w:hint="eastAsia"/>
        <w:sz w:val="18"/>
        <w:szCs w:val="18"/>
      </w:rPr>
      <w:t>e</w:t>
    </w:r>
    <w:r>
      <w:rPr>
        <w:rFonts w:hint="eastAsia"/>
        <w:sz w:val="18"/>
        <w:szCs w:val="18"/>
      </w:rPr>
      <w:t>度论坛</w:t>
    </w:r>
    <w:r w:rsidR="00A95EC0" w:rsidRPr="00D57440">
      <w:rPr>
        <w:rFonts w:hint="eastAsia"/>
        <w:sz w:val="18"/>
        <w:szCs w:val="18"/>
      </w:rPr>
      <w:t>：</w:t>
    </w:r>
    <w:r>
      <w:rPr>
        <w:rFonts w:hint="eastAsia"/>
        <w:sz w:val="18"/>
        <w:szCs w:val="18"/>
      </w:rPr>
      <w:t>hf</w:t>
    </w:r>
    <w:r w:rsidR="00A95EC0" w:rsidRPr="00D57440">
      <w:rPr>
        <w:rFonts w:hint="eastAsia"/>
        <w:sz w:val="18"/>
        <w:szCs w:val="18"/>
      </w:rPr>
      <w:t>.eduu.com</w:t>
    </w:r>
    <w:r w:rsidR="00A95EC0">
      <w:rPr>
        <w:rFonts w:hint="eastAsia"/>
        <w:sz w:val="18"/>
        <w:szCs w:val="18"/>
      </w:rPr>
      <w:t xml:space="preserve">    </w:t>
    </w:r>
    <w:r>
      <w:rPr>
        <w:rFonts w:hint="eastAsia"/>
        <w:sz w:val="18"/>
        <w:szCs w:val="18"/>
      </w:rPr>
      <w:t xml:space="preserve">                      </w:t>
    </w:r>
    <w:r w:rsidR="00F071DA">
      <w:rPr>
        <w:rFonts w:hint="eastAsia"/>
        <w:sz w:val="18"/>
        <w:szCs w:val="18"/>
      </w:rPr>
      <w:t xml:space="preserve">     </w:t>
    </w:r>
    <w:r>
      <w:rPr>
        <w:rFonts w:hint="eastAsia"/>
        <w:sz w:val="18"/>
        <w:szCs w:val="18"/>
      </w:rPr>
      <w:t>中考</w:t>
    </w:r>
    <w:r w:rsidR="00A95EC0">
      <w:rPr>
        <w:rFonts w:hint="eastAsia"/>
        <w:sz w:val="18"/>
        <w:szCs w:val="18"/>
      </w:rPr>
      <w:t xml:space="preserve">  </w:t>
    </w:r>
    <w:r w:rsidR="00A95EC0" w:rsidRPr="00D57440">
      <w:rPr>
        <w:rFonts w:hint="eastAsia"/>
        <w:sz w:val="18"/>
        <w:szCs w:val="18"/>
      </w:rPr>
      <w:t>家长交流</w:t>
    </w:r>
    <w:r w:rsidR="00A95EC0" w:rsidRPr="00D57440">
      <w:rPr>
        <w:rFonts w:hint="eastAsia"/>
        <w:sz w:val="18"/>
        <w:szCs w:val="18"/>
      </w:rPr>
      <w:t>QQ</w:t>
    </w:r>
    <w:r w:rsidR="00A95EC0" w:rsidRPr="00D57440">
      <w:rPr>
        <w:rFonts w:hint="eastAsia"/>
        <w:sz w:val="18"/>
        <w:szCs w:val="18"/>
      </w:rPr>
      <w:t>群：</w:t>
    </w:r>
    <w:r w:rsidRPr="00CE4559">
      <w:rPr>
        <w:sz w:val="18"/>
        <w:szCs w:val="18"/>
      </w:rPr>
      <w:t>241084359</w:t>
    </w:r>
    <w:r w:rsidR="00A95EC0">
      <w:rPr>
        <w:rFonts w:hint="eastAsia"/>
        <w:sz w:val="18"/>
        <w:szCs w:val="18"/>
      </w:rPr>
      <w:t xml:space="preserve">  </w:t>
    </w:r>
  </w:p>
  <w:p w:rsidR="00D57440" w:rsidRDefault="00A95EC0">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t>_______________________________________________________________________</w:t>
    </w:r>
    <w:r w:rsidR="00F071DA">
      <w:rPr>
        <w:rFonts w:hint="eastAsia"/>
      </w:rPr>
      <w:t xml:space="preserve">  </w:t>
    </w:r>
  </w:p>
  <w:tbl>
    <w:tblPr>
      <w:tblW w:w="0" w:type="auto"/>
      <w:jc w:val="right"/>
      <w:tblLook w:val="04A0"/>
    </w:tblPr>
    <w:tblGrid>
      <w:gridCol w:w="7321"/>
      <w:gridCol w:w="222"/>
    </w:tblGrid>
    <w:tr w:rsidR="00BE4451">
      <w:trPr>
        <w:jc w:val="right"/>
      </w:trPr>
      <w:tc>
        <w:tcPr>
          <w:tcW w:w="0" w:type="auto"/>
        </w:tcPr>
        <w:p w:rsidR="0012523A" w:rsidRPr="00904760" w:rsidRDefault="00A95EC0" w:rsidP="00F071DA">
          <w:pPr>
            <w:pStyle w:val="a8"/>
          </w:pPr>
          <w:r>
            <w:rPr>
              <w:rFonts w:hint="eastAsia"/>
            </w:rPr>
            <w:t>旗下网站：奥数网</w:t>
          </w:r>
          <w:r w:rsidRPr="00056554">
            <w:rPr>
              <w:rFonts w:hint="eastAsia"/>
            </w:rPr>
            <w:t xml:space="preserve"> www.</w:t>
          </w:r>
          <w:r>
            <w:rPr>
              <w:rFonts w:hint="eastAsia"/>
            </w:rPr>
            <w:t>aoshu</w:t>
          </w:r>
          <w:r w:rsidRPr="00056554">
            <w:rPr>
              <w:rFonts w:hint="eastAsia"/>
            </w:rPr>
            <w:t xml:space="preserve">.com  </w:t>
          </w:r>
          <w:r w:rsidRPr="00056554">
            <w:rPr>
              <w:rFonts w:hint="eastAsia"/>
            </w:rPr>
            <w:t>英语网</w:t>
          </w:r>
          <w:r w:rsidRPr="00056554">
            <w:rPr>
              <w:rFonts w:hint="eastAsia"/>
            </w:rPr>
            <w:t xml:space="preserve"> www.yingyu.com  </w:t>
          </w:r>
          <w:r w:rsidRPr="00056554">
            <w:rPr>
              <w:rFonts w:hint="eastAsia"/>
            </w:rPr>
            <w:t>中考网</w:t>
          </w:r>
          <w:r w:rsidRPr="00056554">
            <w:rPr>
              <w:rFonts w:hint="eastAsia"/>
            </w:rPr>
            <w:t xml:space="preserve"> </w:t>
          </w:r>
          <w:r w:rsidRPr="00450F80">
            <w:rPr>
              <w:rFonts w:hint="eastAsia"/>
            </w:rPr>
            <w:t>www.zhongkao.com</w:t>
          </w:r>
          <w:r>
            <w:rPr>
              <w:rFonts w:hint="eastAsia"/>
            </w:rPr>
            <w:t xml:space="preserve"> </w:t>
          </w:r>
        </w:p>
        <w:p w:rsidR="00BE4451" w:rsidRDefault="00A95EC0" w:rsidP="0012523A">
          <w:pPr>
            <w:pStyle w:val="a8"/>
            <w:jc w:val="right"/>
          </w:pPr>
          <w:r>
            <w:rPr>
              <w:lang w:val="zh-CN"/>
            </w:rPr>
            <w:t xml:space="preserve"> </w:t>
          </w:r>
        </w:p>
      </w:tc>
      <w:tc>
        <w:tcPr>
          <w:tcW w:w="0" w:type="auto"/>
        </w:tcPr>
        <w:p w:rsidR="00BE4451" w:rsidRDefault="008916C0">
          <w:pPr>
            <w:pStyle w:val="a8"/>
            <w:jc w:val="right"/>
          </w:pPr>
        </w:p>
      </w:tc>
    </w:tr>
  </w:tbl>
  <w:p w:rsidR="00BE4451" w:rsidRDefault="008916C0">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16C0" w:rsidRDefault="008916C0" w:rsidP="00CE4559">
      <w:r>
        <w:separator/>
      </w:r>
    </w:p>
  </w:footnote>
  <w:footnote w:type="continuationSeparator" w:id="0">
    <w:p w:rsidR="008916C0" w:rsidRDefault="008916C0" w:rsidP="00CE455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FDA" w:rsidRDefault="004F2650">
    <w:pPr>
      <w:pStyle w:val="a7"/>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94654" o:spid="_x0000_s1032" type="#_x0000_t136" style="position:absolute;left:0;text-align:left;margin-left:0;margin-top:0;width:666pt;height:36pt;rotation:315;z-index:-251653120;mso-position-horizontal:center;mso-position-horizontal-relative:margin;mso-position-vertical:center;mso-position-vertical-relative:margin" o:allowincell="f" fillcolor="#e36c0a [2409]" stroked="f">
          <v:fill opacity=".5"/>
          <v:textpath style="font-family:&quot;宋体&quot;" string="hf.zhongkao.com     hf.zhongkao.com  "/>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4451" w:rsidRDefault="004F2650">
    <w:pPr>
      <w:pStyle w:val="a7"/>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94655" o:spid="_x0000_s1033" type="#_x0000_t136" style="position:absolute;left:0;text-align:left;margin-left:0;margin-top:0;width:666pt;height:36pt;rotation:315;z-index:-251652096;mso-position-horizontal:center;mso-position-horizontal-relative:margin;mso-position-vertical:center;mso-position-vertical-relative:margin" o:allowincell="f" fillcolor="#e36c0a [2409]" stroked="f">
          <v:fill opacity=".5"/>
          <v:textpath style="font-family:&quot;宋体&quot;" string="hf.zhongkao.com     hf.zhongkao.com  "/>
          <w10:wrap anchorx="margin" anchory="margin"/>
        </v:shape>
      </w:pict>
    </w:r>
    <w:r>
      <w:rPr>
        <w:noProof/>
      </w:rPr>
      <w:pict>
        <v:shapetype id="_x0000_t202" coordsize="21600,21600" o:spt="202" path="m,l,21600r21600,l21600,xe">
          <v:stroke joinstyle="miter"/>
          <v:path gradientshapeok="t" o:connecttype="rect"/>
        </v:shapetype>
        <v:shape id="_x0000_s1030" type="#_x0000_t202" style="position:absolute;left:0;text-align:left;margin-left:0;margin-top:0;width:468pt;height:14.25pt;z-index:251658240;mso-width-percent:1000;mso-position-horizontal:left;mso-position-horizontal-relative:margin;mso-position-vertical:center;mso-position-vertical-relative:top-margin-area;mso-width-percent:1000;mso-width-relative:margin;v-text-anchor:middle" o:allowincell="f" filled="f" stroked="f">
          <v:textbox style="mso-fit-shape-to-text:t" inset=",0,,0">
            <w:txbxContent>
              <w:p w:rsidR="00BE4451" w:rsidRPr="00BE4451" w:rsidRDefault="00A95EC0" w:rsidP="00BE4451">
                <w:pPr>
                  <w:jc w:val="left"/>
                </w:pPr>
                <w:r>
                  <w:rPr>
                    <w:rFonts w:hint="eastAsia"/>
                    <w:b/>
                    <w:noProof/>
                    <w:szCs w:val="21"/>
                  </w:rPr>
                  <w:drawing>
                    <wp:inline distT="0" distB="0" distL="0" distR="0">
                      <wp:extent cx="1743075" cy="382044"/>
                      <wp:effectExtent l="19050" t="0" r="9525"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1743075" cy="382044"/>
                              </a:xfrm>
                              <a:prstGeom prst="rect">
                                <a:avLst/>
                              </a:prstGeom>
                              <a:noFill/>
                              <a:ln w="9525">
                                <a:noFill/>
                                <a:miter lim="800000"/>
                                <a:headEnd/>
                                <a:tailEnd/>
                              </a:ln>
                            </pic:spPr>
                          </pic:pic>
                        </a:graphicData>
                      </a:graphic>
                    </wp:inline>
                  </w:drawing>
                </w:r>
                <w:r>
                  <w:rPr>
                    <w:rFonts w:hint="eastAsia"/>
                    <w:b/>
                    <w:szCs w:val="21"/>
                  </w:rPr>
                  <w:t xml:space="preserve">          </w:t>
                </w:r>
                <w:r w:rsidR="00CE4559">
                  <w:rPr>
                    <w:rFonts w:hint="eastAsia"/>
                    <w:b/>
                    <w:szCs w:val="21"/>
                  </w:rPr>
                  <w:t xml:space="preserve">     </w:t>
                </w:r>
                <w:r w:rsidR="00F071DA">
                  <w:rPr>
                    <w:rFonts w:hint="eastAsia"/>
                    <w:b/>
                    <w:szCs w:val="21"/>
                  </w:rPr>
                  <w:t xml:space="preserve">     </w:t>
                </w:r>
                <w:r w:rsidR="00CE4559">
                  <w:rPr>
                    <w:rFonts w:hint="eastAsia"/>
                    <w:b/>
                    <w:szCs w:val="21"/>
                  </w:rPr>
                  <w:t xml:space="preserve"> </w:t>
                </w:r>
                <w:r w:rsidRPr="00056554">
                  <w:rPr>
                    <w:rFonts w:hint="eastAsia"/>
                    <w:b/>
                    <w:szCs w:val="21"/>
                  </w:rPr>
                  <w:t>更多试题请登陆</w:t>
                </w:r>
                <w:r w:rsidR="00CE4559">
                  <w:rPr>
                    <w:rFonts w:hint="eastAsia"/>
                    <w:b/>
                    <w:szCs w:val="21"/>
                  </w:rPr>
                  <w:t>hf.</w:t>
                </w:r>
                <w:r>
                  <w:rPr>
                    <w:rFonts w:hint="eastAsia"/>
                    <w:b/>
                    <w:szCs w:val="21"/>
                  </w:rPr>
                  <w:t>zhongkao</w:t>
                </w:r>
                <w:r w:rsidRPr="00056554">
                  <w:rPr>
                    <w:rFonts w:hint="eastAsia"/>
                    <w:b/>
                    <w:szCs w:val="21"/>
                  </w:rPr>
                  <w:t>.com</w:t>
                </w:r>
              </w:p>
            </w:txbxContent>
          </v:textbox>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FDA" w:rsidRDefault="004F2650">
    <w:pPr>
      <w:pStyle w:val="a7"/>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94653" o:spid="_x0000_s1031" type="#_x0000_t136" style="position:absolute;left:0;text-align:left;margin-left:0;margin-top:0;width:666pt;height:36pt;rotation:315;z-index:-251654144;mso-position-horizontal:center;mso-position-horizontal-relative:margin;mso-position-vertical:center;mso-position-vertical-relative:margin" o:allowincell="f" fillcolor="#e36c0a [2409]" stroked="f">
          <v:fill opacity=".5"/>
          <v:textpath style="font-family:&quot;宋体&quot;" string="hf.zhongkao.com     hf.zhongkao.com  "/>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multilevel"/>
    <w:tmpl w:val="00000006"/>
    <w:lvl w:ilvl="0">
      <w:start w:val="1"/>
      <w:numFmt w:val="upperLetter"/>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000000A"/>
    <w:multiLevelType w:val="multilevel"/>
    <w:tmpl w:val="0000000A"/>
    <w:lvl w:ilvl="0">
      <w:start w:val="9"/>
      <w:numFmt w:val="decimal"/>
      <w:lvlText w:val="%1."/>
      <w:lvlJc w:val="left"/>
      <w:pPr>
        <w:tabs>
          <w:tab w:val="num" w:pos="390"/>
        </w:tabs>
        <w:ind w:left="390" w:hanging="39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0000000B"/>
    <w:multiLevelType w:val="multilevel"/>
    <w:tmpl w:val="0000000B"/>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420"/>
        </w:tabs>
        <w:ind w:left="420" w:hanging="420"/>
      </w:pPr>
      <w:rPr>
        <w:rFonts w:hint="default"/>
      </w:rPr>
    </w:lvl>
    <w:lvl w:ilvl="2">
      <w:start w:val="1"/>
      <w:numFmt w:val="upperLetter"/>
      <w:lvlText w:val="%3."/>
      <w:lvlJc w:val="left"/>
      <w:pPr>
        <w:tabs>
          <w:tab w:val="num" w:pos="780"/>
        </w:tabs>
        <w:ind w:left="780" w:hanging="360"/>
      </w:pPr>
      <w:rPr>
        <w:rFonts w:hint="default"/>
      </w:rPr>
    </w:lvl>
    <w:lvl w:ilvl="3">
      <w:start w:val="1"/>
      <w:numFmt w:val="decimal"/>
      <w:lvlText w:val="%4."/>
      <w:lvlJc w:val="left"/>
      <w:pPr>
        <w:tabs>
          <w:tab w:val="num" w:pos="1260"/>
        </w:tabs>
        <w:ind w:left="1260" w:hanging="420"/>
      </w:pPr>
    </w:lvl>
    <w:lvl w:ilvl="4">
      <w:start w:val="1"/>
      <w:numFmt w:val="lowerLetter"/>
      <w:lvlText w:val="%5)"/>
      <w:lvlJc w:val="left"/>
      <w:pPr>
        <w:tabs>
          <w:tab w:val="num" w:pos="1680"/>
        </w:tabs>
        <w:ind w:left="1680" w:hanging="420"/>
      </w:pPr>
    </w:lvl>
    <w:lvl w:ilvl="5">
      <w:start w:val="1"/>
      <w:numFmt w:val="lowerRoman"/>
      <w:lvlText w:val="%6."/>
      <w:lvlJc w:val="right"/>
      <w:pPr>
        <w:tabs>
          <w:tab w:val="num" w:pos="2100"/>
        </w:tabs>
        <w:ind w:left="2100" w:hanging="420"/>
      </w:pPr>
    </w:lvl>
    <w:lvl w:ilvl="6">
      <w:start w:val="1"/>
      <w:numFmt w:val="decimal"/>
      <w:lvlText w:val="%7."/>
      <w:lvlJc w:val="left"/>
      <w:pPr>
        <w:tabs>
          <w:tab w:val="num" w:pos="2520"/>
        </w:tabs>
        <w:ind w:left="2520" w:hanging="420"/>
      </w:pPr>
    </w:lvl>
    <w:lvl w:ilvl="7">
      <w:start w:val="1"/>
      <w:numFmt w:val="lowerLetter"/>
      <w:lvlText w:val="%8)"/>
      <w:lvlJc w:val="left"/>
      <w:pPr>
        <w:tabs>
          <w:tab w:val="num" w:pos="2940"/>
        </w:tabs>
        <w:ind w:left="2940" w:hanging="420"/>
      </w:pPr>
    </w:lvl>
    <w:lvl w:ilvl="8">
      <w:start w:val="1"/>
      <w:numFmt w:val="lowerRoman"/>
      <w:lvlText w:val="%9."/>
      <w:lvlJc w:val="right"/>
      <w:pPr>
        <w:tabs>
          <w:tab w:val="num" w:pos="3360"/>
        </w:tabs>
        <w:ind w:left="3360" w:hanging="420"/>
      </w:pPr>
    </w:lvl>
  </w:abstractNum>
  <w:abstractNum w:abstractNumId="3">
    <w:nsid w:val="0000000D"/>
    <w:multiLevelType w:val="multilevel"/>
    <w:tmpl w:val="0000000D"/>
    <w:lvl w:ilvl="0">
      <w:start w:val="1"/>
      <w:numFmt w:val="upperLetter"/>
      <w:lvlText w:val="%1."/>
      <w:lvlJc w:val="left"/>
      <w:pPr>
        <w:tabs>
          <w:tab w:val="num" w:pos="780"/>
        </w:tabs>
        <w:ind w:left="780" w:hanging="360"/>
      </w:pPr>
      <w:rPr>
        <w:rFont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4">
    <w:nsid w:val="0000000F"/>
    <w:multiLevelType w:val="multilevel"/>
    <w:tmpl w:val="0000000F"/>
    <w:lvl w:ilvl="0">
      <w:start w:val="1"/>
      <w:numFmt w:val="upperLetter"/>
      <w:lvlText w:val="%1."/>
      <w:lvlJc w:val="left"/>
      <w:pPr>
        <w:tabs>
          <w:tab w:val="num" w:pos="780"/>
        </w:tabs>
        <w:ind w:left="780" w:hanging="360"/>
      </w:pPr>
      <w:rPr>
        <w:rFont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5">
    <w:nsid w:val="00000010"/>
    <w:multiLevelType w:val="multilevel"/>
    <w:tmpl w:val="00000010"/>
    <w:lvl w:ilvl="0">
      <w:start w:val="1"/>
      <w:numFmt w:val="japaneseCounting"/>
      <w:lvlText w:val="第%1节"/>
      <w:lvlJc w:val="left"/>
      <w:pPr>
        <w:tabs>
          <w:tab w:val="num" w:pos="960"/>
        </w:tabs>
        <w:ind w:left="960" w:hanging="9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nsid w:val="03157C4C"/>
    <w:multiLevelType w:val="singleLevel"/>
    <w:tmpl w:val="BB24C2C4"/>
    <w:lvl w:ilvl="0">
      <w:start w:val="1"/>
      <w:numFmt w:val="decimal"/>
      <w:pStyle w:val="a"/>
      <w:lvlText w:val="%1."/>
      <w:lvlJc w:val="left"/>
      <w:pPr>
        <w:tabs>
          <w:tab w:val="num" w:pos="425"/>
        </w:tabs>
        <w:ind w:left="425" w:hanging="425"/>
      </w:pPr>
      <w:rPr>
        <w:rFonts w:ascii="楷体_GB2312" w:eastAsia="楷体_GB2312" w:hint="eastAsia"/>
        <w:b/>
        <w:i w:val="0"/>
        <w:sz w:val="28"/>
      </w:rPr>
    </w:lvl>
  </w:abstractNum>
  <w:abstractNum w:abstractNumId="7">
    <w:nsid w:val="036B5F9C"/>
    <w:multiLevelType w:val="hybridMultilevel"/>
    <w:tmpl w:val="8E5847E6"/>
    <w:lvl w:ilvl="0" w:tplc="C0D66198">
      <w:start w:val="1"/>
      <w:numFmt w:val="upperLetter"/>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8">
    <w:nsid w:val="06F168EA"/>
    <w:multiLevelType w:val="hybridMultilevel"/>
    <w:tmpl w:val="1296656C"/>
    <w:lvl w:ilvl="0" w:tplc="979E2A0A">
      <w:start w:val="1"/>
      <w:numFmt w:val="decimal"/>
      <w:lvlText w:val="（%1）"/>
      <w:lvlJc w:val="left"/>
      <w:pPr>
        <w:tabs>
          <w:tab w:val="num" w:pos="730"/>
        </w:tabs>
        <w:ind w:left="730" w:hanging="720"/>
      </w:pPr>
      <w:rPr>
        <w:rFonts w:ascii="Times New Roman" w:hAnsi="Times New Roman" w:hint="eastAsia"/>
      </w:rPr>
    </w:lvl>
    <w:lvl w:ilvl="1" w:tplc="04090019" w:tentative="1">
      <w:start w:val="1"/>
      <w:numFmt w:val="lowerLetter"/>
      <w:lvlText w:val="%2)"/>
      <w:lvlJc w:val="left"/>
      <w:pPr>
        <w:tabs>
          <w:tab w:val="num" w:pos="850"/>
        </w:tabs>
        <w:ind w:left="850" w:hanging="420"/>
      </w:pPr>
    </w:lvl>
    <w:lvl w:ilvl="2" w:tplc="0409001B" w:tentative="1">
      <w:start w:val="1"/>
      <w:numFmt w:val="lowerRoman"/>
      <w:lvlText w:val="%3."/>
      <w:lvlJc w:val="right"/>
      <w:pPr>
        <w:tabs>
          <w:tab w:val="num" w:pos="1270"/>
        </w:tabs>
        <w:ind w:left="1270" w:hanging="420"/>
      </w:pPr>
    </w:lvl>
    <w:lvl w:ilvl="3" w:tplc="0409000F" w:tentative="1">
      <w:start w:val="1"/>
      <w:numFmt w:val="decimal"/>
      <w:lvlText w:val="%4."/>
      <w:lvlJc w:val="left"/>
      <w:pPr>
        <w:tabs>
          <w:tab w:val="num" w:pos="1690"/>
        </w:tabs>
        <w:ind w:left="1690" w:hanging="420"/>
      </w:pPr>
    </w:lvl>
    <w:lvl w:ilvl="4" w:tplc="04090019" w:tentative="1">
      <w:start w:val="1"/>
      <w:numFmt w:val="lowerLetter"/>
      <w:lvlText w:val="%5)"/>
      <w:lvlJc w:val="left"/>
      <w:pPr>
        <w:tabs>
          <w:tab w:val="num" w:pos="2110"/>
        </w:tabs>
        <w:ind w:left="2110" w:hanging="420"/>
      </w:pPr>
    </w:lvl>
    <w:lvl w:ilvl="5" w:tplc="0409001B" w:tentative="1">
      <w:start w:val="1"/>
      <w:numFmt w:val="lowerRoman"/>
      <w:lvlText w:val="%6."/>
      <w:lvlJc w:val="right"/>
      <w:pPr>
        <w:tabs>
          <w:tab w:val="num" w:pos="2530"/>
        </w:tabs>
        <w:ind w:left="2530" w:hanging="420"/>
      </w:pPr>
    </w:lvl>
    <w:lvl w:ilvl="6" w:tplc="0409000F" w:tentative="1">
      <w:start w:val="1"/>
      <w:numFmt w:val="decimal"/>
      <w:lvlText w:val="%7."/>
      <w:lvlJc w:val="left"/>
      <w:pPr>
        <w:tabs>
          <w:tab w:val="num" w:pos="2950"/>
        </w:tabs>
        <w:ind w:left="2950" w:hanging="420"/>
      </w:pPr>
    </w:lvl>
    <w:lvl w:ilvl="7" w:tplc="04090019" w:tentative="1">
      <w:start w:val="1"/>
      <w:numFmt w:val="lowerLetter"/>
      <w:lvlText w:val="%8)"/>
      <w:lvlJc w:val="left"/>
      <w:pPr>
        <w:tabs>
          <w:tab w:val="num" w:pos="3370"/>
        </w:tabs>
        <w:ind w:left="3370" w:hanging="420"/>
      </w:pPr>
    </w:lvl>
    <w:lvl w:ilvl="8" w:tplc="0409001B" w:tentative="1">
      <w:start w:val="1"/>
      <w:numFmt w:val="lowerRoman"/>
      <w:lvlText w:val="%9."/>
      <w:lvlJc w:val="right"/>
      <w:pPr>
        <w:tabs>
          <w:tab w:val="num" w:pos="3790"/>
        </w:tabs>
        <w:ind w:left="3790" w:hanging="420"/>
      </w:pPr>
    </w:lvl>
  </w:abstractNum>
  <w:abstractNum w:abstractNumId="9">
    <w:nsid w:val="0C8577C3"/>
    <w:multiLevelType w:val="hybridMultilevel"/>
    <w:tmpl w:val="BE402100"/>
    <w:lvl w:ilvl="0" w:tplc="19C2763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0F531211"/>
    <w:multiLevelType w:val="hybridMultilevel"/>
    <w:tmpl w:val="EECA5766"/>
    <w:lvl w:ilvl="0" w:tplc="F3FCAE44">
      <w:start w:val="1"/>
      <w:numFmt w:val="decimalEnclosedCircle"/>
      <w:lvlText w:val="%1"/>
      <w:lvlJc w:val="left"/>
      <w:pPr>
        <w:tabs>
          <w:tab w:val="num" w:pos="360"/>
        </w:tabs>
        <w:ind w:left="360" w:hanging="360"/>
      </w:pPr>
      <w:rPr>
        <w:rFonts w:ascii="宋体" w:hAnsi="宋体"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1837F8B"/>
    <w:multiLevelType w:val="hybridMultilevel"/>
    <w:tmpl w:val="D5F80A38"/>
    <w:lvl w:ilvl="0" w:tplc="A7E20D8A">
      <w:start w:val="1"/>
      <w:numFmt w:val="decimal"/>
      <w:lvlText w:val="%1、"/>
      <w:lvlJc w:val="left"/>
      <w:pPr>
        <w:tabs>
          <w:tab w:val="num" w:pos="1425"/>
        </w:tabs>
        <w:ind w:left="1425" w:hanging="360"/>
      </w:pPr>
      <w:rPr>
        <w:rFonts w:hint="default"/>
      </w:rPr>
    </w:lvl>
    <w:lvl w:ilvl="1" w:tplc="42C63974">
      <w:start w:val="1"/>
      <w:numFmt w:val="decimal"/>
      <w:lvlText w:val="（%2）"/>
      <w:lvlJc w:val="left"/>
      <w:pPr>
        <w:tabs>
          <w:tab w:val="num" w:pos="2205"/>
        </w:tabs>
        <w:ind w:left="2205" w:hanging="720"/>
      </w:pPr>
      <w:rPr>
        <w:rFonts w:hint="default"/>
      </w:rPr>
    </w:lvl>
    <w:lvl w:ilvl="2" w:tplc="0409001B" w:tentative="1">
      <w:start w:val="1"/>
      <w:numFmt w:val="lowerRoman"/>
      <w:lvlText w:val="%3."/>
      <w:lvlJc w:val="right"/>
      <w:pPr>
        <w:tabs>
          <w:tab w:val="num" w:pos="2325"/>
        </w:tabs>
        <w:ind w:left="2325" w:hanging="420"/>
      </w:pPr>
    </w:lvl>
    <w:lvl w:ilvl="3" w:tplc="0409000F" w:tentative="1">
      <w:start w:val="1"/>
      <w:numFmt w:val="decimal"/>
      <w:lvlText w:val="%4."/>
      <w:lvlJc w:val="left"/>
      <w:pPr>
        <w:tabs>
          <w:tab w:val="num" w:pos="2745"/>
        </w:tabs>
        <w:ind w:left="2745" w:hanging="420"/>
      </w:pPr>
    </w:lvl>
    <w:lvl w:ilvl="4" w:tplc="04090019" w:tentative="1">
      <w:start w:val="1"/>
      <w:numFmt w:val="lowerLetter"/>
      <w:lvlText w:val="%5)"/>
      <w:lvlJc w:val="left"/>
      <w:pPr>
        <w:tabs>
          <w:tab w:val="num" w:pos="3165"/>
        </w:tabs>
        <w:ind w:left="3165" w:hanging="420"/>
      </w:pPr>
    </w:lvl>
    <w:lvl w:ilvl="5" w:tplc="0409001B" w:tentative="1">
      <w:start w:val="1"/>
      <w:numFmt w:val="lowerRoman"/>
      <w:lvlText w:val="%6."/>
      <w:lvlJc w:val="right"/>
      <w:pPr>
        <w:tabs>
          <w:tab w:val="num" w:pos="3585"/>
        </w:tabs>
        <w:ind w:left="3585" w:hanging="420"/>
      </w:pPr>
    </w:lvl>
    <w:lvl w:ilvl="6" w:tplc="0409000F" w:tentative="1">
      <w:start w:val="1"/>
      <w:numFmt w:val="decimal"/>
      <w:lvlText w:val="%7."/>
      <w:lvlJc w:val="left"/>
      <w:pPr>
        <w:tabs>
          <w:tab w:val="num" w:pos="4005"/>
        </w:tabs>
        <w:ind w:left="4005" w:hanging="420"/>
      </w:pPr>
    </w:lvl>
    <w:lvl w:ilvl="7" w:tplc="04090019" w:tentative="1">
      <w:start w:val="1"/>
      <w:numFmt w:val="lowerLetter"/>
      <w:lvlText w:val="%8)"/>
      <w:lvlJc w:val="left"/>
      <w:pPr>
        <w:tabs>
          <w:tab w:val="num" w:pos="4425"/>
        </w:tabs>
        <w:ind w:left="4425" w:hanging="420"/>
      </w:pPr>
    </w:lvl>
    <w:lvl w:ilvl="8" w:tplc="0409001B" w:tentative="1">
      <w:start w:val="1"/>
      <w:numFmt w:val="lowerRoman"/>
      <w:lvlText w:val="%9."/>
      <w:lvlJc w:val="right"/>
      <w:pPr>
        <w:tabs>
          <w:tab w:val="num" w:pos="4845"/>
        </w:tabs>
        <w:ind w:left="4845" w:hanging="420"/>
      </w:pPr>
    </w:lvl>
  </w:abstractNum>
  <w:abstractNum w:abstractNumId="12">
    <w:nsid w:val="12383187"/>
    <w:multiLevelType w:val="hybridMultilevel"/>
    <w:tmpl w:val="67DE50D2"/>
    <w:lvl w:ilvl="0" w:tplc="46128E8E">
      <w:start w:val="1"/>
      <w:numFmt w:val="japaneseCounting"/>
      <w:lvlText w:val="%1天，"/>
      <w:lvlJc w:val="left"/>
      <w:pPr>
        <w:tabs>
          <w:tab w:val="num" w:pos="1079"/>
        </w:tabs>
        <w:ind w:left="1079" w:hanging="720"/>
      </w:pPr>
      <w:rPr>
        <w:rFonts w:hint="eastAsia"/>
      </w:rPr>
    </w:lvl>
    <w:lvl w:ilvl="1" w:tplc="04090019" w:tentative="1">
      <w:start w:val="1"/>
      <w:numFmt w:val="lowerLetter"/>
      <w:lvlText w:val="%2)"/>
      <w:lvlJc w:val="left"/>
      <w:pPr>
        <w:tabs>
          <w:tab w:val="num" w:pos="1199"/>
        </w:tabs>
        <w:ind w:left="1199" w:hanging="420"/>
      </w:pPr>
    </w:lvl>
    <w:lvl w:ilvl="2" w:tplc="0409001B" w:tentative="1">
      <w:start w:val="1"/>
      <w:numFmt w:val="lowerRoman"/>
      <w:lvlText w:val="%3."/>
      <w:lvlJc w:val="right"/>
      <w:pPr>
        <w:tabs>
          <w:tab w:val="num" w:pos="1619"/>
        </w:tabs>
        <w:ind w:left="1619" w:hanging="420"/>
      </w:pPr>
    </w:lvl>
    <w:lvl w:ilvl="3" w:tplc="0409000F" w:tentative="1">
      <w:start w:val="1"/>
      <w:numFmt w:val="decimal"/>
      <w:lvlText w:val="%4."/>
      <w:lvlJc w:val="left"/>
      <w:pPr>
        <w:tabs>
          <w:tab w:val="num" w:pos="2039"/>
        </w:tabs>
        <w:ind w:left="2039" w:hanging="420"/>
      </w:pPr>
    </w:lvl>
    <w:lvl w:ilvl="4" w:tplc="04090019" w:tentative="1">
      <w:start w:val="1"/>
      <w:numFmt w:val="lowerLetter"/>
      <w:lvlText w:val="%5)"/>
      <w:lvlJc w:val="left"/>
      <w:pPr>
        <w:tabs>
          <w:tab w:val="num" w:pos="2459"/>
        </w:tabs>
        <w:ind w:left="2459" w:hanging="420"/>
      </w:pPr>
    </w:lvl>
    <w:lvl w:ilvl="5" w:tplc="0409001B" w:tentative="1">
      <w:start w:val="1"/>
      <w:numFmt w:val="lowerRoman"/>
      <w:lvlText w:val="%6."/>
      <w:lvlJc w:val="right"/>
      <w:pPr>
        <w:tabs>
          <w:tab w:val="num" w:pos="2879"/>
        </w:tabs>
        <w:ind w:left="2879" w:hanging="420"/>
      </w:pPr>
    </w:lvl>
    <w:lvl w:ilvl="6" w:tplc="0409000F" w:tentative="1">
      <w:start w:val="1"/>
      <w:numFmt w:val="decimal"/>
      <w:lvlText w:val="%7."/>
      <w:lvlJc w:val="left"/>
      <w:pPr>
        <w:tabs>
          <w:tab w:val="num" w:pos="3299"/>
        </w:tabs>
        <w:ind w:left="3299" w:hanging="420"/>
      </w:pPr>
    </w:lvl>
    <w:lvl w:ilvl="7" w:tplc="04090019" w:tentative="1">
      <w:start w:val="1"/>
      <w:numFmt w:val="lowerLetter"/>
      <w:lvlText w:val="%8)"/>
      <w:lvlJc w:val="left"/>
      <w:pPr>
        <w:tabs>
          <w:tab w:val="num" w:pos="3719"/>
        </w:tabs>
        <w:ind w:left="3719" w:hanging="420"/>
      </w:pPr>
    </w:lvl>
    <w:lvl w:ilvl="8" w:tplc="0409001B" w:tentative="1">
      <w:start w:val="1"/>
      <w:numFmt w:val="lowerRoman"/>
      <w:lvlText w:val="%9."/>
      <w:lvlJc w:val="right"/>
      <w:pPr>
        <w:tabs>
          <w:tab w:val="num" w:pos="4139"/>
        </w:tabs>
        <w:ind w:left="4139" w:hanging="420"/>
      </w:pPr>
    </w:lvl>
  </w:abstractNum>
  <w:abstractNum w:abstractNumId="13">
    <w:nsid w:val="12EF1AE4"/>
    <w:multiLevelType w:val="hybridMultilevel"/>
    <w:tmpl w:val="EB689500"/>
    <w:lvl w:ilvl="0" w:tplc="02B64CFC">
      <w:start w:val="1"/>
      <w:numFmt w:val="decimal"/>
      <w:lvlText w:val="%1．"/>
      <w:lvlJc w:val="left"/>
      <w:pPr>
        <w:tabs>
          <w:tab w:val="num" w:pos="360"/>
        </w:tabs>
        <w:ind w:left="360" w:hanging="360"/>
      </w:pPr>
      <w:rPr>
        <w:rFonts w:ascii="Times New Roman" w:hAnsi="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14F94977"/>
    <w:multiLevelType w:val="hybridMultilevel"/>
    <w:tmpl w:val="D73252F6"/>
    <w:lvl w:ilvl="0" w:tplc="DE00448A">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1A1B334B"/>
    <w:multiLevelType w:val="hybridMultilevel"/>
    <w:tmpl w:val="DCC4D0DC"/>
    <w:lvl w:ilvl="0" w:tplc="A9F49B3C">
      <w:start w:val="1"/>
      <w:numFmt w:val="japaneseCounting"/>
      <w:lvlText w:val="%1、"/>
      <w:lvlJc w:val="left"/>
      <w:pPr>
        <w:tabs>
          <w:tab w:val="num" w:pos="780"/>
        </w:tabs>
        <w:ind w:left="780" w:hanging="390"/>
      </w:pPr>
      <w:rPr>
        <w:rFonts w:hint="eastAsia"/>
      </w:rPr>
    </w:lvl>
    <w:lvl w:ilvl="1" w:tplc="04090019" w:tentative="1">
      <w:start w:val="1"/>
      <w:numFmt w:val="lowerLetter"/>
      <w:lvlText w:val="%2)"/>
      <w:lvlJc w:val="left"/>
      <w:pPr>
        <w:tabs>
          <w:tab w:val="num" w:pos="1230"/>
        </w:tabs>
        <w:ind w:left="1230" w:hanging="420"/>
      </w:pPr>
    </w:lvl>
    <w:lvl w:ilvl="2" w:tplc="0409001B" w:tentative="1">
      <w:start w:val="1"/>
      <w:numFmt w:val="lowerRoman"/>
      <w:lvlText w:val="%3."/>
      <w:lvlJc w:val="right"/>
      <w:pPr>
        <w:tabs>
          <w:tab w:val="num" w:pos="1650"/>
        </w:tabs>
        <w:ind w:left="1650" w:hanging="420"/>
      </w:pPr>
    </w:lvl>
    <w:lvl w:ilvl="3" w:tplc="0409000F" w:tentative="1">
      <w:start w:val="1"/>
      <w:numFmt w:val="decimal"/>
      <w:lvlText w:val="%4."/>
      <w:lvlJc w:val="left"/>
      <w:pPr>
        <w:tabs>
          <w:tab w:val="num" w:pos="2070"/>
        </w:tabs>
        <w:ind w:left="2070" w:hanging="420"/>
      </w:pPr>
    </w:lvl>
    <w:lvl w:ilvl="4" w:tplc="04090019" w:tentative="1">
      <w:start w:val="1"/>
      <w:numFmt w:val="lowerLetter"/>
      <w:lvlText w:val="%5)"/>
      <w:lvlJc w:val="left"/>
      <w:pPr>
        <w:tabs>
          <w:tab w:val="num" w:pos="2490"/>
        </w:tabs>
        <w:ind w:left="2490" w:hanging="420"/>
      </w:pPr>
    </w:lvl>
    <w:lvl w:ilvl="5" w:tplc="0409001B" w:tentative="1">
      <w:start w:val="1"/>
      <w:numFmt w:val="lowerRoman"/>
      <w:lvlText w:val="%6."/>
      <w:lvlJc w:val="right"/>
      <w:pPr>
        <w:tabs>
          <w:tab w:val="num" w:pos="2910"/>
        </w:tabs>
        <w:ind w:left="2910" w:hanging="420"/>
      </w:pPr>
    </w:lvl>
    <w:lvl w:ilvl="6" w:tplc="0409000F" w:tentative="1">
      <w:start w:val="1"/>
      <w:numFmt w:val="decimal"/>
      <w:lvlText w:val="%7."/>
      <w:lvlJc w:val="left"/>
      <w:pPr>
        <w:tabs>
          <w:tab w:val="num" w:pos="3330"/>
        </w:tabs>
        <w:ind w:left="3330" w:hanging="420"/>
      </w:pPr>
    </w:lvl>
    <w:lvl w:ilvl="7" w:tplc="04090019" w:tentative="1">
      <w:start w:val="1"/>
      <w:numFmt w:val="lowerLetter"/>
      <w:lvlText w:val="%8)"/>
      <w:lvlJc w:val="left"/>
      <w:pPr>
        <w:tabs>
          <w:tab w:val="num" w:pos="3750"/>
        </w:tabs>
        <w:ind w:left="3750" w:hanging="420"/>
      </w:pPr>
    </w:lvl>
    <w:lvl w:ilvl="8" w:tplc="0409001B" w:tentative="1">
      <w:start w:val="1"/>
      <w:numFmt w:val="lowerRoman"/>
      <w:lvlText w:val="%9."/>
      <w:lvlJc w:val="right"/>
      <w:pPr>
        <w:tabs>
          <w:tab w:val="num" w:pos="4170"/>
        </w:tabs>
        <w:ind w:left="4170" w:hanging="420"/>
      </w:pPr>
    </w:lvl>
  </w:abstractNum>
  <w:abstractNum w:abstractNumId="16">
    <w:nsid w:val="1AA55F5B"/>
    <w:multiLevelType w:val="hybridMultilevel"/>
    <w:tmpl w:val="0C94DFE8"/>
    <w:lvl w:ilvl="0" w:tplc="266EA4DC">
      <w:start w:val="3"/>
      <w:numFmt w:val="japaneseCounting"/>
      <w:lvlText w:val="%1、"/>
      <w:lvlJc w:val="left"/>
      <w:pPr>
        <w:tabs>
          <w:tab w:val="num" w:pos="430"/>
        </w:tabs>
        <w:ind w:left="430" w:hanging="420"/>
      </w:pPr>
      <w:rPr>
        <w:rFonts w:hint="eastAsia"/>
      </w:rPr>
    </w:lvl>
    <w:lvl w:ilvl="1" w:tplc="04090019" w:tentative="1">
      <w:start w:val="1"/>
      <w:numFmt w:val="lowerLetter"/>
      <w:lvlText w:val="%2)"/>
      <w:lvlJc w:val="left"/>
      <w:pPr>
        <w:tabs>
          <w:tab w:val="num" w:pos="850"/>
        </w:tabs>
        <w:ind w:left="850" w:hanging="420"/>
      </w:pPr>
    </w:lvl>
    <w:lvl w:ilvl="2" w:tplc="0409001B" w:tentative="1">
      <w:start w:val="1"/>
      <w:numFmt w:val="lowerRoman"/>
      <w:lvlText w:val="%3."/>
      <w:lvlJc w:val="right"/>
      <w:pPr>
        <w:tabs>
          <w:tab w:val="num" w:pos="1270"/>
        </w:tabs>
        <w:ind w:left="1270" w:hanging="420"/>
      </w:pPr>
    </w:lvl>
    <w:lvl w:ilvl="3" w:tplc="0409000F" w:tentative="1">
      <w:start w:val="1"/>
      <w:numFmt w:val="decimal"/>
      <w:lvlText w:val="%4."/>
      <w:lvlJc w:val="left"/>
      <w:pPr>
        <w:tabs>
          <w:tab w:val="num" w:pos="1690"/>
        </w:tabs>
        <w:ind w:left="1690" w:hanging="420"/>
      </w:pPr>
    </w:lvl>
    <w:lvl w:ilvl="4" w:tplc="04090019" w:tentative="1">
      <w:start w:val="1"/>
      <w:numFmt w:val="lowerLetter"/>
      <w:lvlText w:val="%5)"/>
      <w:lvlJc w:val="left"/>
      <w:pPr>
        <w:tabs>
          <w:tab w:val="num" w:pos="2110"/>
        </w:tabs>
        <w:ind w:left="2110" w:hanging="420"/>
      </w:pPr>
    </w:lvl>
    <w:lvl w:ilvl="5" w:tplc="0409001B" w:tentative="1">
      <w:start w:val="1"/>
      <w:numFmt w:val="lowerRoman"/>
      <w:lvlText w:val="%6."/>
      <w:lvlJc w:val="right"/>
      <w:pPr>
        <w:tabs>
          <w:tab w:val="num" w:pos="2530"/>
        </w:tabs>
        <w:ind w:left="2530" w:hanging="420"/>
      </w:pPr>
    </w:lvl>
    <w:lvl w:ilvl="6" w:tplc="0409000F" w:tentative="1">
      <w:start w:val="1"/>
      <w:numFmt w:val="decimal"/>
      <w:lvlText w:val="%7."/>
      <w:lvlJc w:val="left"/>
      <w:pPr>
        <w:tabs>
          <w:tab w:val="num" w:pos="2950"/>
        </w:tabs>
        <w:ind w:left="2950" w:hanging="420"/>
      </w:pPr>
    </w:lvl>
    <w:lvl w:ilvl="7" w:tplc="04090019" w:tentative="1">
      <w:start w:val="1"/>
      <w:numFmt w:val="lowerLetter"/>
      <w:lvlText w:val="%8)"/>
      <w:lvlJc w:val="left"/>
      <w:pPr>
        <w:tabs>
          <w:tab w:val="num" w:pos="3370"/>
        </w:tabs>
        <w:ind w:left="3370" w:hanging="420"/>
      </w:pPr>
    </w:lvl>
    <w:lvl w:ilvl="8" w:tplc="0409001B" w:tentative="1">
      <w:start w:val="1"/>
      <w:numFmt w:val="lowerRoman"/>
      <w:lvlText w:val="%9."/>
      <w:lvlJc w:val="right"/>
      <w:pPr>
        <w:tabs>
          <w:tab w:val="num" w:pos="3790"/>
        </w:tabs>
        <w:ind w:left="3790" w:hanging="420"/>
      </w:pPr>
    </w:lvl>
  </w:abstractNum>
  <w:abstractNum w:abstractNumId="17">
    <w:nsid w:val="1C006B7E"/>
    <w:multiLevelType w:val="hybridMultilevel"/>
    <w:tmpl w:val="76EA83EC"/>
    <w:lvl w:ilvl="0" w:tplc="B6324D00">
      <w:start w:val="1"/>
      <w:numFmt w:val="upperLetter"/>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1C1B013A"/>
    <w:multiLevelType w:val="hybridMultilevel"/>
    <w:tmpl w:val="24E83BBC"/>
    <w:lvl w:ilvl="0" w:tplc="6FA6BD84">
      <w:start w:val="1"/>
      <w:numFmt w:val="decimalEnclosedCircle"/>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1F5E13A1"/>
    <w:multiLevelType w:val="hybridMultilevel"/>
    <w:tmpl w:val="E6944F88"/>
    <w:lvl w:ilvl="0" w:tplc="28861564">
      <w:start w:val="1"/>
      <w:numFmt w:val="upperLetter"/>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2DDC0E5F"/>
    <w:multiLevelType w:val="hybridMultilevel"/>
    <w:tmpl w:val="75ACA6B0"/>
    <w:lvl w:ilvl="0" w:tplc="A79E082A">
      <w:start w:val="1"/>
      <w:numFmt w:val="decimal"/>
      <w:lvlText w:val="%1、"/>
      <w:lvlJc w:val="left"/>
      <w:pPr>
        <w:tabs>
          <w:tab w:val="num" w:pos="1425"/>
        </w:tabs>
        <w:ind w:left="1425" w:hanging="360"/>
      </w:pPr>
      <w:rPr>
        <w:rFonts w:hint="default"/>
      </w:rPr>
    </w:lvl>
    <w:lvl w:ilvl="1" w:tplc="04090019" w:tentative="1">
      <w:start w:val="1"/>
      <w:numFmt w:val="lowerLetter"/>
      <w:lvlText w:val="%2)"/>
      <w:lvlJc w:val="left"/>
      <w:pPr>
        <w:tabs>
          <w:tab w:val="num" w:pos="1905"/>
        </w:tabs>
        <w:ind w:left="1905" w:hanging="420"/>
      </w:pPr>
    </w:lvl>
    <w:lvl w:ilvl="2" w:tplc="0409001B" w:tentative="1">
      <w:start w:val="1"/>
      <w:numFmt w:val="lowerRoman"/>
      <w:lvlText w:val="%3."/>
      <w:lvlJc w:val="right"/>
      <w:pPr>
        <w:tabs>
          <w:tab w:val="num" w:pos="2325"/>
        </w:tabs>
        <w:ind w:left="2325" w:hanging="420"/>
      </w:pPr>
    </w:lvl>
    <w:lvl w:ilvl="3" w:tplc="0409000F" w:tentative="1">
      <w:start w:val="1"/>
      <w:numFmt w:val="decimal"/>
      <w:lvlText w:val="%4."/>
      <w:lvlJc w:val="left"/>
      <w:pPr>
        <w:tabs>
          <w:tab w:val="num" w:pos="2745"/>
        </w:tabs>
        <w:ind w:left="2745" w:hanging="420"/>
      </w:pPr>
    </w:lvl>
    <w:lvl w:ilvl="4" w:tplc="04090019" w:tentative="1">
      <w:start w:val="1"/>
      <w:numFmt w:val="lowerLetter"/>
      <w:lvlText w:val="%5)"/>
      <w:lvlJc w:val="left"/>
      <w:pPr>
        <w:tabs>
          <w:tab w:val="num" w:pos="3165"/>
        </w:tabs>
        <w:ind w:left="3165" w:hanging="420"/>
      </w:pPr>
    </w:lvl>
    <w:lvl w:ilvl="5" w:tplc="0409001B" w:tentative="1">
      <w:start w:val="1"/>
      <w:numFmt w:val="lowerRoman"/>
      <w:lvlText w:val="%6."/>
      <w:lvlJc w:val="right"/>
      <w:pPr>
        <w:tabs>
          <w:tab w:val="num" w:pos="3585"/>
        </w:tabs>
        <w:ind w:left="3585" w:hanging="420"/>
      </w:pPr>
    </w:lvl>
    <w:lvl w:ilvl="6" w:tplc="0409000F" w:tentative="1">
      <w:start w:val="1"/>
      <w:numFmt w:val="decimal"/>
      <w:lvlText w:val="%7."/>
      <w:lvlJc w:val="left"/>
      <w:pPr>
        <w:tabs>
          <w:tab w:val="num" w:pos="4005"/>
        </w:tabs>
        <w:ind w:left="4005" w:hanging="420"/>
      </w:pPr>
    </w:lvl>
    <w:lvl w:ilvl="7" w:tplc="04090019" w:tentative="1">
      <w:start w:val="1"/>
      <w:numFmt w:val="lowerLetter"/>
      <w:lvlText w:val="%8)"/>
      <w:lvlJc w:val="left"/>
      <w:pPr>
        <w:tabs>
          <w:tab w:val="num" w:pos="4425"/>
        </w:tabs>
        <w:ind w:left="4425" w:hanging="420"/>
      </w:pPr>
    </w:lvl>
    <w:lvl w:ilvl="8" w:tplc="0409001B" w:tentative="1">
      <w:start w:val="1"/>
      <w:numFmt w:val="lowerRoman"/>
      <w:lvlText w:val="%9."/>
      <w:lvlJc w:val="right"/>
      <w:pPr>
        <w:tabs>
          <w:tab w:val="num" w:pos="4845"/>
        </w:tabs>
        <w:ind w:left="4845" w:hanging="420"/>
      </w:pPr>
    </w:lvl>
  </w:abstractNum>
  <w:abstractNum w:abstractNumId="21">
    <w:nsid w:val="309743ED"/>
    <w:multiLevelType w:val="hybridMultilevel"/>
    <w:tmpl w:val="27BE2CD8"/>
    <w:lvl w:ilvl="0" w:tplc="4600F478">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30EB5BCC"/>
    <w:multiLevelType w:val="hybridMultilevel"/>
    <w:tmpl w:val="4ABEE5B6"/>
    <w:lvl w:ilvl="0" w:tplc="7B667A24">
      <w:start w:val="1"/>
      <w:numFmt w:val="upperLetter"/>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3">
    <w:nsid w:val="357D3D95"/>
    <w:multiLevelType w:val="hybridMultilevel"/>
    <w:tmpl w:val="F6B87F2C"/>
    <w:lvl w:ilvl="0" w:tplc="7E9460B8">
      <w:start w:val="1"/>
      <w:numFmt w:val="upperLetter"/>
      <w:lvlText w:val="%1、"/>
      <w:lvlJc w:val="left"/>
      <w:pPr>
        <w:tabs>
          <w:tab w:val="num" w:pos="795"/>
        </w:tabs>
        <w:ind w:left="795" w:hanging="360"/>
      </w:pPr>
      <w:rPr>
        <w:rFonts w:hint="eastAsia"/>
      </w:rPr>
    </w:lvl>
    <w:lvl w:ilvl="1" w:tplc="04090019" w:tentative="1">
      <w:start w:val="1"/>
      <w:numFmt w:val="lowerLetter"/>
      <w:lvlText w:val="%2)"/>
      <w:lvlJc w:val="left"/>
      <w:pPr>
        <w:tabs>
          <w:tab w:val="num" w:pos="1275"/>
        </w:tabs>
        <w:ind w:left="1275" w:hanging="420"/>
      </w:p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24">
    <w:nsid w:val="37BF61FD"/>
    <w:multiLevelType w:val="hybridMultilevel"/>
    <w:tmpl w:val="2D44E798"/>
    <w:lvl w:ilvl="0" w:tplc="A32C7760">
      <w:start w:val="1"/>
      <w:numFmt w:val="japaneseCounting"/>
      <w:lvlText w:val="（%1）"/>
      <w:lvlJc w:val="left"/>
      <w:pPr>
        <w:tabs>
          <w:tab w:val="num" w:pos="720"/>
        </w:tabs>
        <w:ind w:left="720" w:hanging="7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39FF3AE5"/>
    <w:multiLevelType w:val="hybridMultilevel"/>
    <w:tmpl w:val="1F068B9A"/>
    <w:lvl w:ilvl="0" w:tplc="82CAE4B2">
      <w:start w:val="1"/>
      <w:numFmt w:val="decimal"/>
      <w:lvlText w:val="%1、"/>
      <w:lvlJc w:val="left"/>
      <w:pPr>
        <w:ind w:left="810" w:hanging="360"/>
      </w:pPr>
    </w:lvl>
    <w:lvl w:ilvl="1" w:tplc="04090019">
      <w:start w:val="1"/>
      <w:numFmt w:val="lowerLetter"/>
      <w:lvlText w:val="%2)"/>
      <w:lvlJc w:val="left"/>
      <w:pPr>
        <w:ind w:left="1290" w:hanging="420"/>
      </w:pPr>
    </w:lvl>
    <w:lvl w:ilvl="2" w:tplc="0409001B">
      <w:start w:val="1"/>
      <w:numFmt w:val="lowerRoman"/>
      <w:lvlText w:val="%3."/>
      <w:lvlJc w:val="right"/>
      <w:pPr>
        <w:ind w:left="1710" w:hanging="420"/>
      </w:pPr>
    </w:lvl>
    <w:lvl w:ilvl="3" w:tplc="0409000F">
      <w:start w:val="1"/>
      <w:numFmt w:val="decimal"/>
      <w:lvlText w:val="%4."/>
      <w:lvlJc w:val="left"/>
      <w:pPr>
        <w:ind w:left="2130" w:hanging="420"/>
      </w:pPr>
    </w:lvl>
    <w:lvl w:ilvl="4" w:tplc="04090019">
      <w:start w:val="1"/>
      <w:numFmt w:val="lowerLetter"/>
      <w:lvlText w:val="%5)"/>
      <w:lvlJc w:val="left"/>
      <w:pPr>
        <w:ind w:left="2550" w:hanging="420"/>
      </w:pPr>
    </w:lvl>
    <w:lvl w:ilvl="5" w:tplc="0409001B">
      <w:start w:val="1"/>
      <w:numFmt w:val="lowerRoman"/>
      <w:lvlText w:val="%6."/>
      <w:lvlJc w:val="right"/>
      <w:pPr>
        <w:ind w:left="2970" w:hanging="420"/>
      </w:pPr>
    </w:lvl>
    <w:lvl w:ilvl="6" w:tplc="0409000F">
      <w:start w:val="1"/>
      <w:numFmt w:val="decimal"/>
      <w:lvlText w:val="%7."/>
      <w:lvlJc w:val="left"/>
      <w:pPr>
        <w:ind w:left="3390" w:hanging="420"/>
      </w:pPr>
    </w:lvl>
    <w:lvl w:ilvl="7" w:tplc="04090019">
      <w:start w:val="1"/>
      <w:numFmt w:val="lowerLetter"/>
      <w:lvlText w:val="%8)"/>
      <w:lvlJc w:val="left"/>
      <w:pPr>
        <w:ind w:left="3810" w:hanging="420"/>
      </w:pPr>
    </w:lvl>
    <w:lvl w:ilvl="8" w:tplc="0409001B">
      <w:start w:val="1"/>
      <w:numFmt w:val="lowerRoman"/>
      <w:lvlText w:val="%9."/>
      <w:lvlJc w:val="right"/>
      <w:pPr>
        <w:ind w:left="4230" w:hanging="420"/>
      </w:pPr>
    </w:lvl>
  </w:abstractNum>
  <w:abstractNum w:abstractNumId="26">
    <w:nsid w:val="3C140D3F"/>
    <w:multiLevelType w:val="hybridMultilevel"/>
    <w:tmpl w:val="7E529DCA"/>
    <w:lvl w:ilvl="0" w:tplc="66BE0D24">
      <w:start w:val="1"/>
      <w:numFmt w:val="upperLetter"/>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nsid w:val="3C4D1586"/>
    <w:multiLevelType w:val="hybridMultilevel"/>
    <w:tmpl w:val="9BFA72CA"/>
    <w:lvl w:ilvl="0" w:tplc="9DA43F94">
      <w:start w:val="1"/>
      <w:numFmt w:val="upperLetter"/>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nsid w:val="402227BF"/>
    <w:multiLevelType w:val="hybridMultilevel"/>
    <w:tmpl w:val="3F364B6C"/>
    <w:lvl w:ilvl="0" w:tplc="8B826A2A">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nsid w:val="41D84121"/>
    <w:multiLevelType w:val="hybridMultilevel"/>
    <w:tmpl w:val="1B8C22DA"/>
    <w:lvl w:ilvl="0" w:tplc="7A2C56D6">
      <w:start w:val="22"/>
      <w:numFmt w:val="decimal"/>
      <w:lvlText w:val="%1."/>
      <w:lvlJc w:val="left"/>
      <w:pPr>
        <w:tabs>
          <w:tab w:val="num" w:pos="495"/>
        </w:tabs>
        <w:ind w:left="495" w:hanging="495"/>
      </w:pPr>
      <w:rPr>
        <w:rFonts w:hint="default"/>
      </w:rPr>
    </w:lvl>
    <w:lvl w:ilvl="1" w:tplc="84A0577C">
      <w:start w:val="1"/>
      <w:numFmt w:val="decimal"/>
      <w:lvlText w:val="（%2）"/>
      <w:lvlJc w:val="left"/>
      <w:pPr>
        <w:tabs>
          <w:tab w:val="num" w:pos="1140"/>
        </w:tabs>
        <w:ind w:left="1140" w:hanging="7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nsid w:val="42463E67"/>
    <w:multiLevelType w:val="hybridMultilevel"/>
    <w:tmpl w:val="21E2319C"/>
    <w:lvl w:ilvl="0" w:tplc="04F6A28A">
      <w:start w:val="1"/>
      <w:numFmt w:val="japaneseCounting"/>
      <w:lvlText w:val="（%1）"/>
      <w:lvlJc w:val="left"/>
      <w:pPr>
        <w:tabs>
          <w:tab w:val="num" w:pos="1140"/>
        </w:tabs>
        <w:ind w:left="1140" w:hanging="72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1">
    <w:nsid w:val="489E1476"/>
    <w:multiLevelType w:val="singleLevel"/>
    <w:tmpl w:val="393402D0"/>
    <w:lvl w:ilvl="0">
      <w:start w:val="1"/>
      <w:numFmt w:val="decimal"/>
      <w:lvlText w:val="%1."/>
      <w:lvlJc w:val="left"/>
      <w:pPr>
        <w:tabs>
          <w:tab w:val="num" w:pos="408"/>
        </w:tabs>
        <w:ind w:left="408" w:hanging="408"/>
      </w:pPr>
      <w:rPr>
        <w:rFonts w:ascii="Courier New" w:hAnsi="Courier New" w:hint="default"/>
      </w:rPr>
    </w:lvl>
  </w:abstractNum>
  <w:abstractNum w:abstractNumId="32">
    <w:nsid w:val="4E53016E"/>
    <w:multiLevelType w:val="hybridMultilevel"/>
    <w:tmpl w:val="7504BACA"/>
    <w:lvl w:ilvl="0" w:tplc="49F22442">
      <w:start w:val="1"/>
      <w:numFmt w:val="decimalEnclosedCircle"/>
      <w:lvlText w:val="%1"/>
      <w:lvlJc w:val="left"/>
      <w:pPr>
        <w:tabs>
          <w:tab w:val="num" w:pos="358"/>
        </w:tabs>
        <w:ind w:left="358" w:hanging="360"/>
      </w:pPr>
      <w:rPr>
        <w:rFonts w:ascii="宋体" w:hAnsi="宋体" w:hint="default"/>
      </w:rPr>
    </w:lvl>
    <w:lvl w:ilvl="1" w:tplc="04090019" w:tentative="1">
      <w:start w:val="1"/>
      <w:numFmt w:val="lowerLetter"/>
      <w:lvlText w:val="%2)"/>
      <w:lvlJc w:val="left"/>
      <w:pPr>
        <w:tabs>
          <w:tab w:val="num" w:pos="838"/>
        </w:tabs>
        <w:ind w:left="838" w:hanging="420"/>
      </w:pPr>
    </w:lvl>
    <w:lvl w:ilvl="2" w:tplc="0409001B" w:tentative="1">
      <w:start w:val="1"/>
      <w:numFmt w:val="lowerRoman"/>
      <w:lvlText w:val="%3."/>
      <w:lvlJc w:val="right"/>
      <w:pPr>
        <w:tabs>
          <w:tab w:val="num" w:pos="1258"/>
        </w:tabs>
        <w:ind w:left="1258" w:hanging="420"/>
      </w:pPr>
    </w:lvl>
    <w:lvl w:ilvl="3" w:tplc="0409000F" w:tentative="1">
      <w:start w:val="1"/>
      <w:numFmt w:val="decimal"/>
      <w:lvlText w:val="%4."/>
      <w:lvlJc w:val="left"/>
      <w:pPr>
        <w:tabs>
          <w:tab w:val="num" w:pos="1678"/>
        </w:tabs>
        <w:ind w:left="1678" w:hanging="420"/>
      </w:pPr>
    </w:lvl>
    <w:lvl w:ilvl="4" w:tplc="04090019" w:tentative="1">
      <w:start w:val="1"/>
      <w:numFmt w:val="lowerLetter"/>
      <w:lvlText w:val="%5)"/>
      <w:lvlJc w:val="left"/>
      <w:pPr>
        <w:tabs>
          <w:tab w:val="num" w:pos="2098"/>
        </w:tabs>
        <w:ind w:left="2098" w:hanging="420"/>
      </w:pPr>
    </w:lvl>
    <w:lvl w:ilvl="5" w:tplc="0409001B" w:tentative="1">
      <w:start w:val="1"/>
      <w:numFmt w:val="lowerRoman"/>
      <w:lvlText w:val="%6."/>
      <w:lvlJc w:val="right"/>
      <w:pPr>
        <w:tabs>
          <w:tab w:val="num" w:pos="2518"/>
        </w:tabs>
        <w:ind w:left="2518" w:hanging="420"/>
      </w:pPr>
    </w:lvl>
    <w:lvl w:ilvl="6" w:tplc="0409000F" w:tentative="1">
      <w:start w:val="1"/>
      <w:numFmt w:val="decimal"/>
      <w:lvlText w:val="%7."/>
      <w:lvlJc w:val="left"/>
      <w:pPr>
        <w:tabs>
          <w:tab w:val="num" w:pos="2938"/>
        </w:tabs>
        <w:ind w:left="2938" w:hanging="420"/>
      </w:pPr>
    </w:lvl>
    <w:lvl w:ilvl="7" w:tplc="04090019" w:tentative="1">
      <w:start w:val="1"/>
      <w:numFmt w:val="lowerLetter"/>
      <w:lvlText w:val="%8)"/>
      <w:lvlJc w:val="left"/>
      <w:pPr>
        <w:tabs>
          <w:tab w:val="num" w:pos="3358"/>
        </w:tabs>
        <w:ind w:left="3358" w:hanging="420"/>
      </w:pPr>
    </w:lvl>
    <w:lvl w:ilvl="8" w:tplc="0409001B" w:tentative="1">
      <w:start w:val="1"/>
      <w:numFmt w:val="lowerRoman"/>
      <w:lvlText w:val="%9."/>
      <w:lvlJc w:val="right"/>
      <w:pPr>
        <w:tabs>
          <w:tab w:val="num" w:pos="3778"/>
        </w:tabs>
        <w:ind w:left="3778" w:hanging="420"/>
      </w:pPr>
    </w:lvl>
  </w:abstractNum>
  <w:abstractNum w:abstractNumId="33">
    <w:nsid w:val="590B54B4"/>
    <w:multiLevelType w:val="hybridMultilevel"/>
    <w:tmpl w:val="500C331C"/>
    <w:lvl w:ilvl="0" w:tplc="C50A91E4">
      <w:start w:val="1"/>
      <w:numFmt w:val="decimal"/>
      <w:lvlText w:val="%1."/>
      <w:lvlJc w:val="left"/>
      <w:pPr>
        <w:tabs>
          <w:tab w:val="num" w:pos="360"/>
        </w:tabs>
        <w:ind w:left="360" w:hanging="360"/>
      </w:pPr>
      <w:rPr>
        <w:rFonts w:hint="default"/>
        <w:sz w:val="20"/>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nsid w:val="5E6B7815"/>
    <w:multiLevelType w:val="hybridMultilevel"/>
    <w:tmpl w:val="E0F0DB96"/>
    <w:lvl w:ilvl="0" w:tplc="43242F2A">
      <w:start w:val="1"/>
      <w:numFmt w:val="decimal"/>
      <w:lvlText w:val="（%1）"/>
      <w:lvlJc w:val="left"/>
      <w:pPr>
        <w:tabs>
          <w:tab w:val="num" w:pos="1050"/>
        </w:tabs>
        <w:ind w:left="105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nsid w:val="6201168D"/>
    <w:multiLevelType w:val="hybridMultilevel"/>
    <w:tmpl w:val="34A27852"/>
    <w:lvl w:ilvl="0" w:tplc="083E7766">
      <w:start w:val="1"/>
      <w:numFmt w:val="decimal"/>
      <w:lvlText w:val="（%1）"/>
      <w:lvlJc w:val="left"/>
      <w:pPr>
        <w:tabs>
          <w:tab w:val="num" w:pos="1724"/>
        </w:tabs>
        <w:ind w:left="1724" w:hanging="720"/>
      </w:pPr>
      <w:rPr>
        <w:rFonts w:hint="default"/>
      </w:rPr>
    </w:lvl>
    <w:lvl w:ilvl="1" w:tplc="59BAABBE">
      <w:start w:val="2"/>
      <w:numFmt w:val="decimal"/>
      <w:lvlText w:val="%2、"/>
      <w:lvlJc w:val="left"/>
      <w:pPr>
        <w:tabs>
          <w:tab w:val="num" w:pos="1784"/>
        </w:tabs>
        <w:ind w:left="1784" w:hanging="360"/>
      </w:pPr>
      <w:rPr>
        <w:rFonts w:hint="default"/>
      </w:rPr>
    </w:lvl>
    <w:lvl w:ilvl="2" w:tplc="0409001B" w:tentative="1">
      <w:start w:val="1"/>
      <w:numFmt w:val="lowerRoman"/>
      <w:lvlText w:val="%3."/>
      <w:lvlJc w:val="right"/>
      <w:pPr>
        <w:tabs>
          <w:tab w:val="num" w:pos="2264"/>
        </w:tabs>
        <w:ind w:left="2264" w:hanging="420"/>
      </w:pPr>
    </w:lvl>
    <w:lvl w:ilvl="3" w:tplc="0409000F" w:tentative="1">
      <w:start w:val="1"/>
      <w:numFmt w:val="decimal"/>
      <w:lvlText w:val="%4."/>
      <w:lvlJc w:val="left"/>
      <w:pPr>
        <w:tabs>
          <w:tab w:val="num" w:pos="2684"/>
        </w:tabs>
        <w:ind w:left="2684" w:hanging="420"/>
      </w:pPr>
    </w:lvl>
    <w:lvl w:ilvl="4" w:tplc="04090019" w:tentative="1">
      <w:start w:val="1"/>
      <w:numFmt w:val="lowerLetter"/>
      <w:lvlText w:val="%5)"/>
      <w:lvlJc w:val="left"/>
      <w:pPr>
        <w:tabs>
          <w:tab w:val="num" w:pos="3104"/>
        </w:tabs>
        <w:ind w:left="3104" w:hanging="420"/>
      </w:pPr>
    </w:lvl>
    <w:lvl w:ilvl="5" w:tplc="0409001B" w:tentative="1">
      <w:start w:val="1"/>
      <w:numFmt w:val="lowerRoman"/>
      <w:lvlText w:val="%6."/>
      <w:lvlJc w:val="right"/>
      <w:pPr>
        <w:tabs>
          <w:tab w:val="num" w:pos="3524"/>
        </w:tabs>
        <w:ind w:left="3524" w:hanging="420"/>
      </w:pPr>
    </w:lvl>
    <w:lvl w:ilvl="6" w:tplc="0409000F" w:tentative="1">
      <w:start w:val="1"/>
      <w:numFmt w:val="decimal"/>
      <w:lvlText w:val="%7."/>
      <w:lvlJc w:val="left"/>
      <w:pPr>
        <w:tabs>
          <w:tab w:val="num" w:pos="3944"/>
        </w:tabs>
        <w:ind w:left="3944" w:hanging="420"/>
      </w:pPr>
    </w:lvl>
    <w:lvl w:ilvl="7" w:tplc="04090019" w:tentative="1">
      <w:start w:val="1"/>
      <w:numFmt w:val="lowerLetter"/>
      <w:lvlText w:val="%8)"/>
      <w:lvlJc w:val="left"/>
      <w:pPr>
        <w:tabs>
          <w:tab w:val="num" w:pos="4364"/>
        </w:tabs>
        <w:ind w:left="4364" w:hanging="420"/>
      </w:pPr>
    </w:lvl>
    <w:lvl w:ilvl="8" w:tplc="0409001B" w:tentative="1">
      <w:start w:val="1"/>
      <w:numFmt w:val="lowerRoman"/>
      <w:lvlText w:val="%9."/>
      <w:lvlJc w:val="right"/>
      <w:pPr>
        <w:tabs>
          <w:tab w:val="num" w:pos="4784"/>
        </w:tabs>
        <w:ind w:left="4784" w:hanging="420"/>
      </w:pPr>
    </w:lvl>
  </w:abstractNum>
  <w:abstractNum w:abstractNumId="36">
    <w:nsid w:val="656E0271"/>
    <w:multiLevelType w:val="hybridMultilevel"/>
    <w:tmpl w:val="BE9E5844"/>
    <w:lvl w:ilvl="0" w:tplc="57DACE94">
      <w:start w:val="1"/>
      <w:numFmt w:val="japaneseCounting"/>
      <w:lvlText w:val="%1、"/>
      <w:lvlJc w:val="left"/>
      <w:pPr>
        <w:tabs>
          <w:tab w:val="num" w:pos="840"/>
        </w:tabs>
        <w:ind w:left="840" w:hanging="42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7">
    <w:nsid w:val="65CD443D"/>
    <w:multiLevelType w:val="hybridMultilevel"/>
    <w:tmpl w:val="65C22568"/>
    <w:lvl w:ilvl="0" w:tplc="ED8228A4">
      <w:start w:val="1"/>
      <w:numFmt w:val="upperLetter"/>
      <w:lvlText w:val="%1、"/>
      <w:lvlJc w:val="left"/>
      <w:pPr>
        <w:tabs>
          <w:tab w:val="num" w:pos="360"/>
        </w:tabs>
        <w:ind w:left="360" w:hanging="360"/>
      </w:pPr>
      <w:rPr>
        <w:rFonts w:hint="eastAsia"/>
        <w:sz w:val="21"/>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8">
    <w:nsid w:val="6ABF758C"/>
    <w:multiLevelType w:val="hybridMultilevel"/>
    <w:tmpl w:val="AB7C67DC"/>
    <w:lvl w:ilvl="0" w:tplc="0DFE1C14">
      <w:start w:val="1"/>
      <w:numFmt w:val="japaneseCounting"/>
      <w:lvlText w:val="%1、"/>
      <w:lvlJc w:val="left"/>
      <w:pPr>
        <w:tabs>
          <w:tab w:val="num" w:pos="1485"/>
        </w:tabs>
        <w:ind w:left="1485" w:hanging="420"/>
      </w:pPr>
      <w:rPr>
        <w:rFonts w:hint="default"/>
      </w:rPr>
    </w:lvl>
    <w:lvl w:ilvl="1" w:tplc="04090019" w:tentative="1">
      <w:start w:val="1"/>
      <w:numFmt w:val="lowerLetter"/>
      <w:lvlText w:val="%2)"/>
      <w:lvlJc w:val="left"/>
      <w:pPr>
        <w:tabs>
          <w:tab w:val="num" w:pos="1905"/>
        </w:tabs>
        <w:ind w:left="1905" w:hanging="420"/>
      </w:pPr>
    </w:lvl>
    <w:lvl w:ilvl="2" w:tplc="0409001B" w:tentative="1">
      <w:start w:val="1"/>
      <w:numFmt w:val="lowerRoman"/>
      <w:lvlText w:val="%3."/>
      <w:lvlJc w:val="right"/>
      <w:pPr>
        <w:tabs>
          <w:tab w:val="num" w:pos="2325"/>
        </w:tabs>
        <w:ind w:left="2325" w:hanging="420"/>
      </w:pPr>
    </w:lvl>
    <w:lvl w:ilvl="3" w:tplc="0409000F" w:tentative="1">
      <w:start w:val="1"/>
      <w:numFmt w:val="decimal"/>
      <w:lvlText w:val="%4."/>
      <w:lvlJc w:val="left"/>
      <w:pPr>
        <w:tabs>
          <w:tab w:val="num" w:pos="2745"/>
        </w:tabs>
        <w:ind w:left="2745" w:hanging="420"/>
      </w:pPr>
    </w:lvl>
    <w:lvl w:ilvl="4" w:tplc="04090019" w:tentative="1">
      <w:start w:val="1"/>
      <w:numFmt w:val="lowerLetter"/>
      <w:lvlText w:val="%5)"/>
      <w:lvlJc w:val="left"/>
      <w:pPr>
        <w:tabs>
          <w:tab w:val="num" w:pos="3165"/>
        </w:tabs>
        <w:ind w:left="3165" w:hanging="420"/>
      </w:pPr>
    </w:lvl>
    <w:lvl w:ilvl="5" w:tplc="0409001B" w:tentative="1">
      <w:start w:val="1"/>
      <w:numFmt w:val="lowerRoman"/>
      <w:lvlText w:val="%6."/>
      <w:lvlJc w:val="right"/>
      <w:pPr>
        <w:tabs>
          <w:tab w:val="num" w:pos="3585"/>
        </w:tabs>
        <w:ind w:left="3585" w:hanging="420"/>
      </w:pPr>
    </w:lvl>
    <w:lvl w:ilvl="6" w:tplc="0409000F" w:tentative="1">
      <w:start w:val="1"/>
      <w:numFmt w:val="decimal"/>
      <w:lvlText w:val="%7."/>
      <w:lvlJc w:val="left"/>
      <w:pPr>
        <w:tabs>
          <w:tab w:val="num" w:pos="4005"/>
        </w:tabs>
        <w:ind w:left="4005" w:hanging="420"/>
      </w:pPr>
    </w:lvl>
    <w:lvl w:ilvl="7" w:tplc="04090019" w:tentative="1">
      <w:start w:val="1"/>
      <w:numFmt w:val="lowerLetter"/>
      <w:lvlText w:val="%8)"/>
      <w:lvlJc w:val="left"/>
      <w:pPr>
        <w:tabs>
          <w:tab w:val="num" w:pos="4425"/>
        </w:tabs>
        <w:ind w:left="4425" w:hanging="420"/>
      </w:pPr>
    </w:lvl>
    <w:lvl w:ilvl="8" w:tplc="0409001B" w:tentative="1">
      <w:start w:val="1"/>
      <w:numFmt w:val="lowerRoman"/>
      <w:lvlText w:val="%9."/>
      <w:lvlJc w:val="right"/>
      <w:pPr>
        <w:tabs>
          <w:tab w:val="num" w:pos="4845"/>
        </w:tabs>
        <w:ind w:left="4845" w:hanging="420"/>
      </w:pPr>
    </w:lvl>
  </w:abstractNum>
  <w:abstractNum w:abstractNumId="39">
    <w:nsid w:val="6B852CA4"/>
    <w:multiLevelType w:val="hybridMultilevel"/>
    <w:tmpl w:val="41C81626"/>
    <w:lvl w:ilvl="0" w:tplc="9A9E4DCE">
      <w:start w:val="1"/>
      <w:numFmt w:val="japaneseCounting"/>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0">
    <w:nsid w:val="6CCC26EB"/>
    <w:multiLevelType w:val="hybridMultilevel"/>
    <w:tmpl w:val="30D4B916"/>
    <w:lvl w:ilvl="0" w:tplc="E2961D62">
      <w:start w:val="1"/>
      <w:numFmt w:val="japaneseCounting"/>
      <w:lvlText w:val="%1、"/>
      <w:lvlJc w:val="left"/>
      <w:pPr>
        <w:tabs>
          <w:tab w:val="num" w:pos="420"/>
        </w:tabs>
        <w:ind w:left="420" w:hanging="420"/>
      </w:pPr>
      <w:rPr>
        <w:rFonts w:hint="eastAsia"/>
      </w:rPr>
    </w:lvl>
    <w:lvl w:ilvl="1" w:tplc="0CB4955E">
      <w:start w:val="1"/>
      <w:numFmt w:val="decimalEnclosedCircle"/>
      <w:lvlText w:val="%2"/>
      <w:lvlJc w:val="left"/>
      <w:pPr>
        <w:tabs>
          <w:tab w:val="num" w:pos="780"/>
        </w:tabs>
        <w:ind w:left="780" w:hanging="36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1">
    <w:nsid w:val="6D6F13DF"/>
    <w:multiLevelType w:val="hybridMultilevel"/>
    <w:tmpl w:val="82D482F6"/>
    <w:lvl w:ilvl="0" w:tplc="B9F45BCE">
      <w:start w:val="1"/>
      <w:numFmt w:val="japaneseCounting"/>
      <w:lvlText w:val="%1、"/>
      <w:lvlJc w:val="left"/>
      <w:pPr>
        <w:ind w:left="450" w:hanging="450"/>
      </w:pPr>
      <w:rPr>
        <w: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nsid w:val="6D6F1886"/>
    <w:multiLevelType w:val="hybridMultilevel"/>
    <w:tmpl w:val="3D9AAE8E"/>
    <w:lvl w:ilvl="0" w:tplc="E00A65F0">
      <w:start w:val="1"/>
      <w:numFmt w:val="upperLetter"/>
      <w:lvlText w:val="%1、"/>
      <w:lvlJc w:val="left"/>
      <w:pPr>
        <w:tabs>
          <w:tab w:val="num" w:pos="360"/>
        </w:tabs>
        <w:ind w:left="360" w:hanging="360"/>
      </w:pPr>
      <w:rPr>
        <w:rFonts w:hint="eastAsia"/>
        <w:sz w:val="21"/>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3">
    <w:nsid w:val="73C46818"/>
    <w:multiLevelType w:val="hybridMultilevel"/>
    <w:tmpl w:val="F0ACAE82"/>
    <w:lvl w:ilvl="0" w:tplc="C452F15C">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nsid w:val="7635157B"/>
    <w:multiLevelType w:val="hybridMultilevel"/>
    <w:tmpl w:val="718688F8"/>
    <w:lvl w:ilvl="0" w:tplc="B0E829E4">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nsid w:val="76EB6FC4"/>
    <w:multiLevelType w:val="hybridMultilevel"/>
    <w:tmpl w:val="D06AF01C"/>
    <w:lvl w:ilvl="0" w:tplc="F744B6AE">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6">
    <w:nsid w:val="7C7603C5"/>
    <w:multiLevelType w:val="hybridMultilevel"/>
    <w:tmpl w:val="F00A67F6"/>
    <w:lvl w:ilvl="0" w:tplc="5A9C9DB0">
      <w:start w:val="2"/>
      <w:numFmt w:val="japaneseCounting"/>
      <w:lvlText w:val="%1、"/>
      <w:lvlJc w:val="left"/>
      <w:pPr>
        <w:tabs>
          <w:tab w:val="num" w:pos="840"/>
        </w:tabs>
        <w:ind w:left="840" w:hanging="42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num w:numId="1">
    <w:abstractNumId w:val="31"/>
  </w:num>
  <w:num w:numId="2">
    <w:abstractNumId w:val="6"/>
  </w:num>
  <w:num w:numId="3">
    <w:abstractNumId w:val="13"/>
  </w:num>
  <w:num w:numId="4">
    <w:abstractNumId w:val="2"/>
  </w:num>
  <w:num w:numId="5">
    <w:abstractNumId w:val="1"/>
  </w:num>
  <w:num w:numId="6">
    <w:abstractNumId w:val="33"/>
  </w:num>
  <w:num w:numId="7">
    <w:abstractNumId w:val="0"/>
  </w:num>
  <w:num w:numId="8">
    <w:abstractNumId w:val="21"/>
  </w:num>
  <w:num w:numId="9">
    <w:abstractNumId w:val="23"/>
  </w:num>
  <w:num w:numId="10">
    <w:abstractNumId w:val="22"/>
  </w:num>
  <w:num w:numId="1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num>
  <w:num w:numId="13">
    <w:abstractNumId w:val="18"/>
  </w:num>
  <w:num w:numId="14">
    <w:abstractNumId w:val="44"/>
  </w:num>
  <w:num w:numId="15">
    <w:abstractNumId w:val="12"/>
  </w:num>
  <w:num w:numId="16">
    <w:abstractNumId w:val="40"/>
  </w:num>
  <w:num w:numId="17">
    <w:abstractNumId w:val="17"/>
  </w:num>
  <w:num w:numId="18">
    <w:abstractNumId w:val="42"/>
  </w:num>
  <w:num w:numId="19">
    <w:abstractNumId w:val="10"/>
  </w:num>
  <w:num w:numId="20">
    <w:abstractNumId w:val="26"/>
  </w:num>
  <w:num w:numId="21">
    <w:abstractNumId w:val="45"/>
  </w:num>
  <w:num w:numId="22">
    <w:abstractNumId w:val="37"/>
  </w:num>
  <w:num w:numId="23">
    <w:abstractNumId w:val="8"/>
  </w:num>
  <w:num w:numId="24">
    <w:abstractNumId w:val="16"/>
  </w:num>
  <w:num w:numId="25">
    <w:abstractNumId w:val="28"/>
  </w:num>
  <w:num w:numId="26">
    <w:abstractNumId w:val="15"/>
  </w:num>
  <w:num w:numId="27">
    <w:abstractNumId w:val="43"/>
  </w:num>
  <w:num w:numId="28">
    <w:abstractNumId w:val="9"/>
  </w:num>
  <w:num w:numId="29">
    <w:abstractNumId w:val="27"/>
  </w:num>
  <w:num w:numId="30">
    <w:abstractNumId w:val="7"/>
  </w:num>
  <w:num w:numId="31">
    <w:abstractNumId w:val="36"/>
  </w:num>
  <w:num w:numId="32">
    <w:abstractNumId w:val="19"/>
  </w:num>
  <w:num w:numId="33">
    <w:abstractNumId w:val="24"/>
  </w:num>
  <w:num w:numId="34">
    <w:abstractNumId w:val="46"/>
  </w:num>
  <w:num w:numId="35">
    <w:abstractNumId w:val="32"/>
  </w:num>
  <w:num w:numId="36">
    <w:abstractNumId w:val="14"/>
  </w:num>
  <w:num w:numId="37">
    <w:abstractNumId w:val="35"/>
  </w:num>
  <w:num w:numId="38">
    <w:abstractNumId w:val="38"/>
  </w:num>
  <w:num w:numId="39">
    <w:abstractNumId w:val="20"/>
  </w:num>
  <w:num w:numId="40">
    <w:abstractNumId w:val="11"/>
  </w:num>
  <w:num w:numId="41">
    <w:abstractNumId w:val="29"/>
  </w:num>
  <w:num w:numId="42">
    <w:abstractNumId w:val="4"/>
  </w:num>
  <w:num w:numId="43">
    <w:abstractNumId w:val="39"/>
  </w:num>
  <w:num w:numId="44">
    <w:abstractNumId w:val="5"/>
  </w:num>
  <w:num w:numId="45">
    <w:abstractNumId w:val="3"/>
  </w:num>
  <w:num w:numId="4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68962"/>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E4559"/>
    <w:rsid w:val="00040530"/>
    <w:rsid w:val="00047293"/>
    <w:rsid w:val="000541B9"/>
    <w:rsid w:val="000559E0"/>
    <w:rsid w:val="00056208"/>
    <w:rsid w:val="0006720B"/>
    <w:rsid w:val="0007014E"/>
    <w:rsid w:val="00070511"/>
    <w:rsid w:val="00071F1F"/>
    <w:rsid w:val="000757B3"/>
    <w:rsid w:val="000A61B6"/>
    <w:rsid w:val="000C04A7"/>
    <w:rsid w:val="000D791D"/>
    <w:rsid w:val="000F1FE3"/>
    <w:rsid w:val="00106EBC"/>
    <w:rsid w:val="00111D4D"/>
    <w:rsid w:val="00117178"/>
    <w:rsid w:val="00133D47"/>
    <w:rsid w:val="00141D8F"/>
    <w:rsid w:val="001453DB"/>
    <w:rsid w:val="00162571"/>
    <w:rsid w:val="00166172"/>
    <w:rsid w:val="001729AB"/>
    <w:rsid w:val="00175C45"/>
    <w:rsid w:val="0018191E"/>
    <w:rsid w:val="00185284"/>
    <w:rsid w:val="00185754"/>
    <w:rsid w:val="001953A4"/>
    <w:rsid w:val="00197224"/>
    <w:rsid w:val="001A1A89"/>
    <w:rsid w:val="001A5AE4"/>
    <w:rsid w:val="001C66ED"/>
    <w:rsid w:val="001C69AE"/>
    <w:rsid w:val="001E451B"/>
    <w:rsid w:val="00202180"/>
    <w:rsid w:val="00214B5F"/>
    <w:rsid w:val="00225B2D"/>
    <w:rsid w:val="00254D5E"/>
    <w:rsid w:val="002608D7"/>
    <w:rsid w:val="00264CF7"/>
    <w:rsid w:val="00284A09"/>
    <w:rsid w:val="00285E5B"/>
    <w:rsid w:val="002911E6"/>
    <w:rsid w:val="00291475"/>
    <w:rsid w:val="0029667C"/>
    <w:rsid w:val="002A34B3"/>
    <w:rsid w:val="002B0E97"/>
    <w:rsid w:val="002C38AB"/>
    <w:rsid w:val="002D6565"/>
    <w:rsid w:val="002D6D2E"/>
    <w:rsid w:val="002E4BE2"/>
    <w:rsid w:val="002E6D74"/>
    <w:rsid w:val="002F18B6"/>
    <w:rsid w:val="00311A46"/>
    <w:rsid w:val="00316BA5"/>
    <w:rsid w:val="003410D1"/>
    <w:rsid w:val="00345A18"/>
    <w:rsid w:val="00346C3A"/>
    <w:rsid w:val="00350BB2"/>
    <w:rsid w:val="00376B1B"/>
    <w:rsid w:val="003A1246"/>
    <w:rsid w:val="003A16A0"/>
    <w:rsid w:val="003B62B5"/>
    <w:rsid w:val="003C3614"/>
    <w:rsid w:val="003D1D9B"/>
    <w:rsid w:val="003E6205"/>
    <w:rsid w:val="003E6601"/>
    <w:rsid w:val="003F1973"/>
    <w:rsid w:val="003F38CC"/>
    <w:rsid w:val="004116B9"/>
    <w:rsid w:val="0042088B"/>
    <w:rsid w:val="00420A02"/>
    <w:rsid w:val="00430933"/>
    <w:rsid w:val="00431DC5"/>
    <w:rsid w:val="00447EE2"/>
    <w:rsid w:val="00457883"/>
    <w:rsid w:val="00460BDB"/>
    <w:rsid w:val="0048269B"/>
    <w:rsid w:val="004A1A7C"/>
    <w:rsid w:val="004A54A9"/>
    <w:rsid w:val="004A6154"/>
    <w:rsid w:val="004B034A"/>
    <w:rsid w:val="004B76FB"/>
    <w:rsid w:val="004B7E7B"/>
    <w:rsid w:val="004D5BD7"/>
    <w:rsid w:val="004E5FC4"/>
    <w:rsid w:val="004F0D42"/>
    <w:rsid w:val="004F20FC"/>
    <w:rsid w:val="004F2650"/>
    <w:rsid w:val="004F79FE"/>
    <w:rsid w:val="0050513E"/>
    <w:rsid w:val="00515B9E"/>
    <w:rsid w:val="005227A1"/>
    <w:rsid w:val="0053558B"/>
    <w:rsid w:val="00540236"/>
    <w:rsid w:val="0054184C"/>
    <w:rsid w:val="005453CB"/>
    <w:rsid w:val="005574E4"/>
    <w:rsid w:val="005629BE"/>
    <w:rsid w:val="0056465F"/>
    <w:rsid w:val="00594FBF"/>
    <w:rsid w:val="005A4869"/>
    <w:rsid w:val="005A7B69"/>
    <w:rsid w:val="005B2AD4"/>
    <w:rsid w:val="005C529F"/>
    <w:rsid w:val="005C75AD"/>
    <w:rsid w:val="005E3ABB"/>
    <w:rsid w:val="005F0A01"/>
    <w:rsid w:val="005F1BA9"/>
    <w:rsid w:val="005F1C73"/>
    <w:rsid w:val="005F6D92"/>
    <w:rsid w:val="00611CAA"/>
    <w:rsid w:val="00624A87"/>
    <w:rsid w:val="00634B41"/>
    <w:rsid w:val="00641161"/>
    <w:rsid w:val="006653AF"/>
    <w:rsid w:val="00697AF3"/>
    <w:rsid w:val="006A3DBE"/>
    <w:rsid w:val="006A64EB"/>
    <w:rsid w:val="006C0742"/>
    <w:rsid w:val="006C1FC5"/>
    <w:rsid w:val="006C7C0A"/>
    <w:rsid w:val="006D4888"/>
    <w:rsid w:val="006E1BE3"/>
    <w:rsid w:val="006E51E1"/>
    <w:rsid w:val="006F5785"/>
    <w:rsid w:val="00702308"/>
    <w:rsid w:val="00710156"/>
    <w:rsid w:val="007267CC"/>
    <w:rsid w:val="0074446B"/>
    <w:rsid w:val="007473E7"/>
    <w:rsid w:val="007548B0"/>
    <w:rsid w:val="00763CB3"/>
    <w:rsid w:val="00773DCE"/>
    <w:rsid w:val="0078236F"/>
    <w:rsid w:val="007825A7"/>
    <w:rsid w:val="0079031C"/>
    <w:rsid w:val="007A5CB2"/>
    <w:rsid w:val="007D5C1F"/>
    <w:rsid w:val="007E4154"/>
    <w:rsid w:val="007F60F1"/>
    <w:rsid w:val="008074E6"/>
    <w:rsid w:val="008138C2"/>
    <w:rsid w:val="00822967"/>
    <w:rsid w:val="00826479"/>
    <w:rsid w:val="0084161D"/>
    <w:rsid w:val="00853871"/>
    <w:rsid w:val="0086042B"/>
    <w:rsid w:val="008838BE"/>
    <w:rsid w:val="008916C0"/>
    <w:rsid w:val="008A05FC"/>
    <w:rsid w:val="008B3316"/>
    <w:rsid w:val="008D2ACB"/>
    <w:rsid w:val="008D2DD0"/>
    <w:rsid w:val="008D498B"/>
    <w:rsid w:val="008E6CA7"/>
    <w:rsid w:val="008F2163"/>
    <w:rsid w:val="009008CA"/>
    <w:rsid w:val="009015E5"/>
    <w:rsid w:val="00926227"/>
    <w:rsid w:val="00927316"/>
    <w:rsid w:val="009348F2"/>
    <w:rsid w:val="00941F7F"/>
    <w:rsid w:val="00955CFF"/>
    <w:rsid w:val="0097533F"/>
    <w:rsid w:val="009A2E1B"/>
    <w:rsid w:val="009C1D3B"/>
    <w:rsid w:val="009D4001"/>
    <w:rsid w:val="00A06EFE"/>
    <w:rsid w:val="00A51F0E"/>
    <w:rsid w:val="00A57FC1"/>
    <w:rsid w:val="00A76BFC"/>
    <w:rsid w:val="00A83C74"/>
    <w:rsid w:val="00A95EC0"/>
    <w:rsid w:val="00AD183E"/>
    <w:rsid w:val="00AE3333"/>
    <w:rsid w:val="00B04AD6"/>
    <w:rsid w:val="00B103CA"/>
    <w:rsid w:val="00B47E9C"/>
    <w:rsid w:val="00B5775C"/>
    <w:rsid w:val="00B61492"/>
    <w:rsid w:val="00B67B29"/>
    <w:rsid w:val="00B94234"/>
    <w:rsid w:val="00BB44FB"/>
    <w:rsid w:val="00BC13A6"/>
    <w:rsid w:val="00BC477C"/>
    <w:rsid w:val="00BC4BD5"/>
    <w:rsid w:val="00BE700F"/>
    <w:rsid w:val="00C03C63"/>
    <w:rsid w:val="00C20483"/>
    <w:rsid w:val="00C30DBA"/>
    <w:rsid w:val="00C31C5F"/>
    <w:rsid w:val="00C410C1"/>
    <w:rsid w:val="00C4305A"/>
    <w:rsid w:val="00C522A2"/>
    <w:rsid w:val="00C659EE"/>
    <w:rsid w:val="00C65AE1"/>
    <w:rsid w:val="00C67B57"/>
    <w:rsid w:val="00C724AB"/>
    <w:rsid w:val="00C81C85"/>
    <w:rsid w:val="00C95A02"/>
    <w:rsid w:val="00C96049"/>
    <w:rsid w:val="00CA5507"/>
    <w:rsid w:val="00CB5C03"/>
    <w:rsid w:val="00CC6BB2"/>
    <w:rsid w:val="00CD5B26"/>
    <w:rsid w:val="00CE4559"/>
    <w:rsid w:val="00CF6B27"/>
    <w:rsid w:val="00CF6CF3"/>
    <w:rsid w:val="00D00A30"/>
    <w:rsid w:val="00D037A3"/>
    <w:rsid w:val="00D60B8F"/>
    <w:rsid w:val="00DC0868"/>
    <w:rsid w:val="00DD1317"/>
    <w:rsid w:val="00DF6D5B"/>
    <w:rsid w:val="00E27FD1"/>
    <w:rsid w:val="00E420F8"/>
    <w:rsid w:val="00E67C3F"/>
    <w:rsid w:val="00E70D1B"/>
    <w:rsid w:val="00E7196F"/>
    <w:rsid w:val="00E73C53"/>
    <w:rsid w:val="00EA179B"/>
    <w:rsid w:val="00EA4E8A"/>
    <w:rsid w:val="00ED0EFD"/>
    <w:rsid w:val="00ED49AF"/>
    <w:rsid w:val="00EE43F5"/>
    <w:rsid w:val="00EF6DA3"/>
    <w:rsid w:val="00F071DA"/>
    <w:rsid w:val="00F203A9"/>
    <w:rsid w:val="00F2376F"/>
    <w:rsid w:val="00F25D13"/>
    <w:rsid w:val="00F3110D"/>
    <w:rsid w:val="00F312FD"/>
    <w:rsid w:val="00F32118"/>
    <w:rsid w:val="00F371E0"/>
    <w:rsid w:val="00F7081E"/>
    <w:rsid w:val="00F741F2"/>
    <w:rsid w:val="00F82A27"/>
    <w:rsid w:val="00FA3C03"/>
    <w:rsid w:val="00FA4734"/>
    <w:rsid w:val="00FB18C9"/>
    <w:rsid w:val="00FB6580"/>
    <w:rsid w:val="00FB72D8"/>
    <w:rsid w:val="00FC1B5B"/>
    <w:rsid w:val="00FC1E9B"/>
    <w:rsid w:val="00FC2120"/>
    <w:rsid w:val="00FE2EC3"/>
    <w:rsid w:val="00FE6727"/>
    <w:rsid w:val="00FE6B81"/>
    <w:rsid w:val="00FF6D1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martTagType w:namespaceuri="urn:schemas-microsoft-com:office:smarttags" w:name="country-region"/>
  <w:smartTagType w:namespaceuri="urn:schemas-microsoft-com:office:smarttags" w:name="State"/>
  <w:smartTagType w:namespaceuri="Tencent" w:name="RTX"/>
  <w:shapeDefaults>
    <o:shapedefaults v:ext="edit" spidmax="1689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footer" w:uiPriority="0"/>
    <w:lsdException w:name="caption" w:uiPriority="0"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HTML Preformatted"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E4559"/>
    <w:pPr>
      <w:widowControl w:val="0"/>
      <w:jc w:val="both"/>
    </w:pPr>
    <w:rPr>
      <w:rFonts w:asciiTheme="minorHAnsi" w:eastAsiaTheme="minorEastAsia" w:hAnsiTheme="minorHAnsi" w:cstheme="minorBidi"/>
      <w:kern w:val="2"/>
      <w:sz w:val="21"/>
      <w:szCs w:val="22"/>
    </w:rPr>
  </w:style>
  <w:style w:type="paragraph" w:styleId="1">
    <w:name w:val="heading 1"/>
    <w:basedOn w:val="a0"/>
    <w:next w:val="a0"/>
    <w:link w:val="1Char"/>
    <w:qFormat/>
    <w:rsid w:val="00710156"/>
    <w:pPr>
      <w:keepNext/>
      <w:keepLines/>
      <w:spacing w:before="340" w:after="330" w:line="578" w:lineRule="auto"/>
      <w:outlineLvl w:val="0"/>
    </w:pPr>
    <w:rPr>
      <w:rFonts w:ascii="Times New Roman" w:eastAsia="宋体" w:hAnsi="Times New Roman" w:cs="Times New Roman"/>
      <w:b/>
      <w:bCs/>
      <w:kern w:val="44"/>
      <w:sz w:val="44"/>
      <w:szCs w:val="44"/>
    </w:rPr>
  </w:style>
  <w:style w:type="paragraph" w:styleId="2">
    <w:name w:val="heading 2"/>
    <w:basedOn w:val="a0"/>
    <w:next w:val="a0"/>
    <w:link w:val="2Char"/>
    <w:qFormat/>
    <w:rsid w:val="00BC4BD5"/>
    <w:pPr>
      <w:keepNext/>
      <w:keepLines/>
      <w:spacing w:before="260" w:after="260" w:line="416" w:lineRule="auto"/>
      <w:outlineLvl w:val="1"/>
    </w:pPr>
    <w:rPr>
      <w:rFonts w:ascii="Arial" w:eastAsia="黑体" w:hAnsi="Arial" w:cs="Times New Roman"/>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rsid w:val="00710156"/>
    <w:rPr>
      <w:b/>
      <w:bCs/>
      <w:kern w:val="44"/>
      <w:sz w:val="44"/>
      <w:szCs w:val="44"/>
    </w:rPr>
  </w:style>
  <w:style w:type="paragraph" w:styleId="a4">
    <w:name w:val="Title"/>
    <w:basedOn w:val="a0"/>
    <w:next w:val="a0"/>
    <w:link w:val="Char"/>
    <w:qFormat/>
    <w:rsid w:val="00710156"/>
    <w:pPr>
      <w:spacing w:before="240" w:after="60"/>
      <w:jc w:val="center"/>
      <w:outlineLvl w:val="0"/>
    </w:pPr>
    <w:rPr>
      <w:rFonts w:asciiTheme="majorHAnsi" w:eastAsia="宋体" w:hAnsiTheme="majorHAnsi" w:cstheme="majorBidi"/>
      <w:b/>
      <w:bCs/>
      <w:sz w:val="32"/>
      <w:szCs w:val="32"/>
    </w:rPr>
  </w:style>
  <w:style w:type="character" w:customStyle="1" w:styleId="Char">
    <w:name w:val="标题 Char"/>
    <w:basedOn w:val="a1"/>
    <w:link w:val="a4"/>
    <w:rsid w:val="00710156"/>
    <w:rPr>
      <w:rFonts w:asciiTheme="majorHAnsi" w:hAnsiTheme="majorHAnsi" w:cstheme="majorBidi"/>
      <w:b/>
      <w:bCs/>
      <w:kern w:val="2"/>
      <w:sz w:val="32"/>
      <w:szCs w:val="32"/>
    </w:rPr>
  </w:style>
  <w:style w:type="paragraph" w:styleId="a5">
    <w:name w:val="Subtitle"/>
    <w:basedOn w:val="a0"/>
    <w:next w:val="a0"/>
    <w:link w:val="Char0"/>
    <w:qFormat/>
    <w:rsid w:val="0071015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0">
    <w:name w:val="副标题 Char"/>
    <w:basedOn w:val="a1"/>
    <w:link w:val="a5"/>
    <w:rsid w:val="00710156"/>
    <w:rPr>
      <w:rFonts w:asciiTheme="majorHAnsi" w:hAnsiTheme="majorHAnsi" w:cstheme="majorBidi"/>
      <w:b/>
      <w:bCs/>
      <w:kern w:val="28"/>
      <w:sz w:val="32"/>
      <w:szCs w:val="32"/>
    </w:rPr>
  </w:style>
  <w:style w:type="paragraph" w:styleId="a6">
    <w:name w:val="No Spacing"/>
    <w:uiPriority w:val="1"/>
    <w:qFormat/>
    <w:rsid w:val="00710156"/>
    <w:pPr>
      <w:widowControl w:val="0"/>
      <w:jc w:val="both"/>
    </w:pPr>
    <w:rPr>
      <w:kern w:val="2"/>
      <w:sz w:val="21"/>
      <w:szCs w:val="24"/>
    </w:rPr>
  </w:style>
  <w:style w:type="paragraph" w:styleId="a7">
    <w:name w:val="header"/>
    <w:basedOn w:val="a0"/>
    <w:link w:val="Char1"/>
    <w:unhideWhenUsed/>
    <w:rsid w:val="00CE4559"/>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Char1">
    <w:name w:val="页眉 Char"/>
    <w:basedOn w:val="a1"/>
    <w:link w:val="a7"/>
    <w:uiPriority w:val="99"/>
    <w:rsid w:val="00CE4559"/>
    <w:rPr>
      <w:kern w:val="2"/>
      <w:sz w:val="18"/>
      <w:szCs w:val="18"/>
    </w:rPr>
  </w:style>
  <w:style w:type="paragraph" w:styleId="a8">
    <w:name w:val="footer"/>
    <w:basedOn w:val="a0"/>
    <w:link w:val="Char2"/>
    <w:unhideWhenUsed/>
    <w:rsid w:val="00CE4559"/>
    <w:pPr>
      <w:tabs>
        <w:tab w:val="center" w:pos="4153"/>
        <w:tab w:val="right" w:pos="8306"/>
      </w:tabs>
      <w:snapToGrid w:val="0"/>
      <w:jc w:val="left"/>
    </w:pPr>
    <w:rPr>
      <w:rFonts w:ascii="Times New Roman" w:eastAsia="宋体" w:hAnsi="Times New Roman" w:cs="Times New Roman"/>
      <w:sz w:val="18"/>
      <w:szCs w:val="18"/>
    </w:rPr>
  </w:style>
  <w:style w:type="character" w:customStyle="1" w:styleId="Char2">
    <w:name w:val="页脚 Char"/>
    <w:basedOn w:val="a1"/>
    <w:link w:val="a8"/>
    <w:uiPriority w:val="99"/>
    <w:rsid w:val="00CE4559"/>
    <w:rPr>
      <w:kern w:val="2"/>
      <w:sz w:val="18"/>
      <w:szCs w:val="18"/>
    </w:rPr>
  </w:style>
  <w:style w:type="character" w:styleId="a9">
    <w:name w:val="Hyperlink"/>
    <w:basedOn w:val="a1"/>
    <w:unhideWhenUsed/>
    <w:rsid w:val="00CE4559"/>
    <w:rPr>
      <w:color w:val="0000FF" w:themeColor="hyperlink"/>
      <w:u w:val="single"/>
    </w:rPr>
  </w:style>
  <w:style w:type="paragraph" w:styleId="aa">
    <w:name w:val="Balloon Text"/>
    <w:basedOn w:val="a0"/>
    <w:link w:val="Char3"/>
    <w:semiHidden/>
    <w:unhideWhenUsed/>
    <w:rsid w:val="00CE4559"/>
    <w:rPr>
      <w:sz w:val="18"/>
      <w:szCs w:val="18"/>
    </w:rPr>
  </w:style>
  <w:style w:type="character" w:customStyle="1" w:styleId="Char3">
    <w:name w:val="批注框文本 Char"/>
    <w:basedOn w:val="a1"/>
    <w:link w:val="aa"/>
    <w:uiPriority w:val="99"/>
    <w:semiHidden/>
    <w:rsid w:val="00CE4559"/>
    <w:rPr>
      <w:rFonts w:asciiTheme="minorHAnsi" w:eastAsiaTheme="minorEastAsia" w:hAnsiTheme="minorHAnsi" w:cstheme="minorBidi"/>
      <w:kern w:val="2"/>
      <w:sz w:val="18"/>
      <w:szCs w:val="18"/>
    </w:rPr>
  </w:style>
  <w:style w:type="paragraph" w:customStyle="1" w:styleId="a">
    <w:name w:val="试题正文"/>
    <w:basedOn w:val="a0"/>
    <w:next w:val="ab"/>
    <w:rsid w:val="00F071DA"/>
    <w:pPr>
      <w:numPr>
        <w:numId w:val="2"/>
      </w:numPr>
      <w:snapToGrid w:val="0"/>
      <w:spacing w:before="240" w:line="240" w:lineRule="atLeast"/>
    </w:pPr>
    <w:rPr>
      <w:rFonts w:ascii="Times New Roman" w:eastAsia="楷体_GB2312" w:hAnsi="Times New Roman" w:cs="Times New Roman"/>
      <w:sz w:val="24"/>
      <w:szCs w:val="20"/>
    </w:rPr>
  </w:style>
  <w:style w:type="paragraph" w:customStyle="1" w:styleId="ab">
    <w:name w:val="输入输出正文"/>
    <w:basedOn w:val="a0"/>
    <w:rsid w:val="00F071DA"/>
    <w:pPr>
      <w:tabs>
        <w:tab w:val="left" w:pos="1440"/>
      </w:tabs>
      <w:snapToGrid w:val="0"/>
      <w:spacing w:before="60" w:line="240" w:lineRule="atLeast"/>
      <w:ind w:left="1179" w:hanging="720"/>
    </w:pPr>
    <w:rPr>
      <w:rFonts w:ascii="Courier New" w:eastAsia="楷体_GB2312" w:hAnsi="Courier New" w:cs="Times New Roman"/>
      <w:sz w:val="24"/>
      <w:szCs w:val="20"/>
    </w:rPr>
  </w:style>
  <w:style w:type="paragraph" w:styleId="ac">
    <w:name w:val="Plain Text"/>
    <w:aliases w:val="标题1,普通文字 Char,纯文本 Char Char, Char Char Char, Char,游数的格式,Plain Text,纯文本 Char1,标题1 Char,普通文字 Char Char,纯文本 Char Char Char,纯文本 Char Char1,Char Char Char,Char Char,Char,标题1 Char Char,标题1 Char Char Char Char Char,游数的,普通文字,标题1 Char Char Char Char"/>
    <w:basedOn w:val="a0"/>
    <w:link w:val="Char4"/>
    <w:rsid w:val="00F071DA"/>
    <w:rPr>
      <w:rFonts w:ascii="宋体" w:eastAsia="宋体" w:hAnsi="Courier New" w:cs="Times New Roman"/>
      <w:szCs w:val="20"/>
    </w:rPr>
  </w:style>
  <w:style w:type="character" w:customStyle="1" w:styleId="Char4">
    <w:name w:val="纯文本 Char"/>
    <w:aliases w:val="标题1 Char1,普通文字 Char Char1,纯文本 Char Char Char1, Char Char Char Char1, Char Char,游数的格式 Char,Plain Text Char1,纯文本 Char1 Char,标题1 Char Char2,普通文字 Char Char Char1,纯文本 Char Char Char Char,纯文本 Char Char1 Char1,Char Char Char Char,Char Char Char1"/>
    <w:basedOn w:val="a1"/>
    <w:link w:val="ac"/>
    <w:rsid w:val="00F071DA"/>
    <w:rPr>
      <w:rFonts w:ascii="宋体" w:hAnsi="Courier New"/>
      <w:kern w:val="2"/>
      <w:sz w:val="21"/>
    </w:rPr>
  </w:style>
  <w:style w:type="character" w:styleId="ad">
    <w:name w:val="Emphasis"/>
    <w:basedOn w:val="a1"/>
    <w:qFormat/>
    <w:rsid w:val="00214B5F"/>
    <w:rPr>
      <w:i w:val="0"/>
      <w:iCs w:val="0"/>
      <w:color w:val="CC0000"/>
    </w:rPr>
  </w:style>
  <w:style w:type="table" w:styleId="ae">
    <w:name w:val="Table Grid"/>
    <w:basedOn w:val="a2"/>
    <w:rsid w:val="005F6D92"/>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Normal (Web)"/>
    <w:aliases w:val="普通(网站)1,普通 (Web)1,普通(Web) Char,普通(Web) Char Char Char Char,普通(Web) Char Char,普通(Web) Char Char Char Char Char Char Char Char,普通(Web) Char Char Char Char Char Char Char Char Char,普通(Web) Char Char Char Char Char Char Char,普通 (Web),普通(Web)"/>
    <w:basedOn w:val="a0"/>
    <w:link w:val="Char5"/>
    <w:unhideWhenUsed/>
    <w:rsid w:val="007548B0"/>
    <w:pPr>
      <w:widowControl/>
      <w:spacing w:before="100" w:beforeAutospacing="1" w:after="100" w:afterAutospacing="1"/>
      <w:jc w:val="left"/>
    </w:pPr>
    <w:rPr>
      <w:rFonts w:ascii="宋体" w:eastAsia="宋体" w:hAnsi="宋体" w:cs="宋体"/>
      <w:kern w:val="0"/>
      <w:sz w:val="24"/>
      <w:szCs w:val="24"/>
    </w:rPr>
  </w:style>
  <w:style w:type="character" w:styleId="af0">
    <w:name w:val="Strong"/>
    <w:basedOn w:val="a1"/>
    <w:qFormat/>
    <w:rsid w:val="006A3DBE"/>
    <w:rPr>
      <w:b/>
      <w:bCs/>
    </w:rPr>
  </w:style>
  <w:style w:type="paragraph" w:styleId="af1">
    <w:name w:val="Body Text Indent"/>
    <w:basedOn w:val="a0"/>
    <w:link w:val="Char6"/>
    <w:rsid w:val="005B2AD4"/>
    <w:pPr>
      <w:adjustRightInd w:val="0"/>
      <w:ind w:firstLineChars="200" w:firstLine="420"/>
    </w:pPr>
    <w:rPr>
      <w:rFonts w:ascii="Times New Roman" w:eastAsia="楷体_GB2312" w:hAnsi="Times New Roman" w:cs="Times New Roman"/>
      <w:szCs w:val="20"/>
    </w:rPr>
  </w:style>
  <w:style w:type="character" w:customStyle="1" w:styleId="Char6">
    <w:name w:val="正文文本缩进 Char"/>
    <w:basedOn w:val="a1"/>
    <w:link w:val="af1"/>
    <w:rsid w:val="005B2AD4"/>
    <w:rPr>
      <w:rFonts w:eastAsia="楷体_GB2312"/>
      <w:kern w:val="2"/>
      <w:sz w:val="21"/>
    </w:rPr>
  </w:style>
  <w:style w:type="paragraph" w:styleId="20">
    <w:name w:val="Body Text Indent 2"/>
    <w:basedOn w:val="a0"/>
    <w:link w:val="2Char0"/>
    <w:rsid w:val="005B2AD4"/>
    <w:pPr>
      <w:spacing w:after="120" w:line="480" w:lineRule="auto"/>
      <w:ind w:leftChars="200" w:left="420"/>
    </w:pPr>
    <w:rPr>
      <w:rFonts w:ascii="Times New Roman" w:eastAsia="宋体" w:hAnsi="Times New Roman" w:cs="Times New Roman"/>
      <w:szCs w:val="20"/>
    </w:rPr>
  </w:style>
  <w:style w:type="character" w:customStyle="1" w:styleId="2Char0">
    <w:name w:val="正文文本缩进 2 Char"/>
    <w:basedOn w:val="a1"/>
    <w:link w:val="20"/>
    <w:rsid w:val="005B2AD4"/>
    <w:rPr>
      <w:kern w:val="2"/>
      <w:sz w:val="21"/>
    </w:rPr>
  </w:style>
  <w:style w:type="paragraph" w:styleId="af2">
    <w:name w:val="Body Text"/>
    <w:aliases w:val="正文文字"/>
    <w:basedOn w:val="a0"/>
    <w:link w:val="Char7"/>
    <w:rsid w:val="00FC1B5B"/>
    <w:pPr>
      <w:spacing w:after="120"/>
    </w:pPr>
    <w:rPr>
      <w:rFonts w:ascii="Times New Roman" w:eastAsia="宋体" w:hAnsi="Times New Roman" w:cs="Times New Roman"/>
      <w:szCs w:val="20"/>
    </w:rPr>
  </w:style>
  <w:style w:type="character" w:customStyle="1" w:styleId="Char7">
    <w:name w:val="正文文本 Char"/>
    <w:aliases w:val="正文文字 Char"/>
    <w:basedOn w:val="a1"/>
    <w:link w:val="af2"/>
    <w:rsid w:val="00FC1B5B"/>
    <w:rPr>
      <w:kern w:val="2"/>
      <w:sz w:val="21"/>
    </w:rPr>
  </w:style>
  <w:style w:type="paragraph" w:styleId="3">
    <w:name w:val="Body Text Indent 3"/>
    <w:basedOn w:val="a0"/>
    <w:link w:val="3Char"/>
    <w:rsid w:val="000C04A7"/>
    <w:pPr>
      <w:spacing w:after="120"/>
      <w:ind w:leftChars="200" w:left="420"/>
    </w:pPr>
    <w:rPr>
      <w:rFonts w:ascii="Times New Roman" w:eastAsia="宋体" w:hAnsi="Times New Roman" w:cs="Times New Roman"/>
      <w:sz w:val="16"/>
      <w:szCs w:val="16"/>
    </w:rPr>
  </w:style>
  <w:style w:type="character" w:customStyle="1" w:styleId="3Char">
    <w:name w:val="正文文本缩进 3 Char"/>
    <w:basedOn w:val="a1"/>
    <w:link w:val="3"/>
    <w:rsid w:val="000C04A7"/>
    <w:rPr>
      <w:kern w:val="2"/>
      <w:sz w:val="16"/>
      <w:szCs w:val="16"/>
    </w:rPr>
  </w:style>
  <w:style w:type="character" w:customStyle="1" w:styleId="oblogtext">
    <w:name w:val="oblog_text"/>
    <w:basedOn w:val="a1"/>
    <w:rsid w:val="007A5CB2"/>
  </w:style>
  <w:style w:type="character" w:customStyle="1" w:styleId="2Char">
    <w:name w:val="标题 2 Char"/>
    <w:basedOn w:val="a1"/>
    <w:link w:val="2"/>
    <w:rsid w:val="00BC4BD5"/>
    <w:rPr>
      <w:rFonts w:ascii="Arial" w:eastAsia="黑体" w:hAnsi="Arial"/>
      <w:b/>
      <w:bCs/>
      <w:kern w:val="2"/>
      <w:sz w:val="32"/>
      <w:szCs w:val="32"/>
    </w:rPr>
  </w:style>
  <w:style w:type="paragraph" w:styleId="af3">
    <w:name w:val="Normal Indent"/>
    <w:basedOn w:val="a0"/>
    <w:rsid w:val="00611CAA"/>
    <w:pPr>
      <w:ind w:firstLine="420"/>
    </w:pPr>
    <w:rPr>
      <w:rFonts w:ascii="Times New Roman" w:eastAsia="宋体" w:hAnsi="Times New Roman" w:cs="Times New Roman"/>
      <w:sz w:val="18"/>
      <w:szCs w:val="20"/>
    </w:rPr>
  </w:style>
  <w:style w:type="character" w:customStyle="1" w:styleId="sb1">
    <w:name w:val="sb1"/>
    <w:basedOn w:val="a1"/>
    <w:rsid w:val="00926227"/>
    <w:rPr>
      <w:sz w:val="15"/>
      <w:szCs w:val="15"/>
      <w:vertAlign w:val="superscript"/>
    </w:rPr>
  </w:style>
  <w:style w:type="paragraph" w:styleId="HTML">
    <w:name w:val="HTML Preformatted"/>
    <w:basedOn w:val="a0"/>
    <w:link w:val="HTMLChar"/>
    <w:rsid w:val="0092622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Courier New"/>
      <w:color w:val="008040"/>
      <w:kern w:val="0"/>
      <w:sz w:val="20"/>
      <w:szCs w:val="20"/>
    </w:rPr>
  </w:style>
  <w:style w:type="character" w:customStyle="1" w:styleId="HTMLChar">
    <w:name w:val="HTML 预设格式 Char"/>
    <w:basedOn w:val="a1"/>
    <w:link w:val="HTML"/>
    <w:rsid w:val="00926227"/>
    <w:rPr>
      <w:rFonts w:ascii="黑体" w:eastAsia="黑体" w:hAnsi="Courier New" w:cs="Courier New"/>
      <w:color w:val="008040"/>
    </w:rPr>
  </w:style>
  <w:style w:type="paragraph" w:customStyle="1" w:styleId="MTDisplayEquation">
    <w:name w:val="MTDisplayEquation"/>
    <w:basedOn w:val="a0"/>
    <w:next w:val="a0"/>
    <w:rsid w:val="00254D5E"/>
    <w:pPr>
      <w:tabs>
        <w:tab w:val="center" w:pos="4160"/>
        <w:tab w:val="right" w:pos="8300"/>
      </w:tabs>
    </w:pPr>
    <w:rPr>
      <w:rFonts w:ascii="Times" w:eastAsia="宋体" w:hAnsi="Times" w:cs="Times New Roman"/>
      <w:spacing w:val="-16"/>
      <w:szCs w:val="24"/>
    </w:rPr>
  </w:style>
  <w:style w:type="character" w:customStyle="1" w:styleId="Char5">
    <w:name w:val="普通(网站) Char"/>
    <w:aliases w:val="普通(网站)1 Char,普通 (Web)1 Char,普通(Web) Char Char1,普通(Web) Char Char Char Char Char,普通(Web) Char Char Char,普通(Web) Char Char Char Char Char Char Char Char Char1,普通(Web) Char Char Char Char Char Char Char Char Char Char,普通 (Web) Char"/>
    <w:basedOn w:val="a1"/>
    <w:link w:val="af"/>
    <w:rsid w:val="00070511"/>
    <w:rPr>
      <w:rFonts w:ascii="宋体" w:hAnsi="宋体" w:cs="宋体"/>
      <w:sz w:val="24"/>
      <w:szCs w:val="24"/>
    </w:rPr>
  </w:style>
  <w:style w:type="character" w:customStyle="1" w:styleId="3Char0">
    <w:name w:val="样式3 Char"/>
    <w:basedOn w:val="a1"/>
    <w:link w:val="30"/>
    <w:rsid w:val="00345A18"/>
    <w:rPr>
      <w:sz w:val="24"/>
      <w:szCs w:val="24"/>
    </w:rPr>
  </w:style>
  <w:style w:type="paragraph" w:customStyle="1" w:styleId="30">
    <w:name w:val="样式3"/>
    <w:basedOn w:val="a0"/>
    <w:link w:val="3Char0"/>
    <w:rsid w:val="00345A18"/>
    <w:pPr>
      <w:widowControl/>
      <w:spacing w:line="300" w:lineRule="auto"/>
      <w:ind w:left="480" w:hangingChars="200" w:hanging="480"/>
      <w:jc w:val="left"/>
    </w:pPr>
    <w:rPr>
      <w:rFonts w:ascii="Times New Roman" w:eastAsia="宋体" w:hAnsi="Times New Roman" w:cs="Times New Roman"/>
      <w:kern w:val="0"/>
      <w:sz w:val="24"/>
      <w:szCs w:val="24"/>
    </w:rPr>
  </w:style>
  <w:style w:type="paragraph" w:customStyle="1" w:styleId="10">
    <w:name w:val="样式1"/>
    <w:basedOn w:val="a0"/>
    <w:rsid w:val="00345A18"/>
    <w:pPr>
      <w:widowControl/>
      <w:spacing w:line="300" w:lineRule="auto"/>
      <w:ind w:firstLineChars="200" w:firstLine="480"/>
      <w:jc w:val="left"/>
    </w:pPr>
    <w:rPr>
      <w:rFonts w:ascii="Times New Roman" w:eastAsia="宋体" w:hAnsi="Times New Roman" w:cs="Times New Roman"/>
      <w:kern w:val="0"/>
      <w:sz w:val="24"/>
      <w:szCs w:val="24"/>
    </w:rPr>
  </w:style>
  <w:style w:type="character" w:customStyle="1" w:styleId="Char20">
    <w:name w:val="纯文本 Char2"/>
    <w:aliases w:val="标题1 Char2,普通文字 Char Char2,纯文本 Char Char Char2,纯文本 Char Char4, Char Char Char Char, Char Char1,游数的格式 Char1,Plain Text Char,纯文本 Char1 Char2,标题1 Char Char1,普通文字 Char Char Char,纯文本 Char Char Char Char1,纯文本 Char Char1 Char,Char Char Char Char2"/>
    <w:basedOn w:val="a1"/>
    <w:rsid w:val="003410D1"/>
    <w:rPr>
      <w:rFonts w:ascii="宋体" w:eastAsia="宋体" w:hAnsi="Courier New" w:cs="Courier New"/>
      <w:kern w:val="2"/>
      <w:sz w:val="21"/>
      <w:szCs w:val="21"/>
      <w:lang w:val="en-US" w:eastAsia="zh-CN" w:bidi="ar-SA"/>
    </w:rPr>
  </w:style>
  <w:style w:type="character" w:customStyle="1" w:styleId="apple-style-span">
    <w:name w:val="apple-style-span"/>
    <w:basedOn w:val="a1"/>
    <w:rsid w:val="009008CA"/>
  </w:style>
  <w:style w:type="character" w:customStyle="1" w:styleId="section1">
    <w:name w:val="section1"/>
    <w:basedOn w:val="a1"/>
    <w:rsid w:val="009008CA"/>
  </w:style>
  <w:style w:type="paragraph" w:styleId="af4">
    <w:name w:val="List Paragraph"/>
    <w:basedOn w:val="a0"/>
    <w:qFormat/>
    <w:rsid w:val="007E4154"/>
    <w:pPr>
      <w:ind w:firstLineChars="200" w:firstLine="420"/>
    </w:pPr>
    <w:rPr>
      <w:rFonts w:ascii="Times New Roman" w:eastAsia="宋体" w:hAnsi="Times New Roman" w:cs="Times New Roman"/>
      <w:szCs w:val="24"/>
    </w:rPr>
  </w:style>
</w:styles>
</file>

<file path=word/webSettings.xml><?xml version="1.0" encoding="utf-8"?>
<w:webSettings xmlns:r="http://schemas.openxmlformats.org/officeDocument/2006/relationships" xmlns:w="http://schemas.openxmlformats.org/wordprocessingml/2006/main">
  <w:divs>
    <w:div w:id="187063147">
      <w:bodyDiv w:val="1"/>
      <w:marLeft w:val="0"/>
      <w:marRight w:val="0"/>
      <w:marTop w:val="0"/>
      <w:marBottom w:val="0"/>
      <w:divBdr>
        <w:top w:val="none" w:sz="0" w:space="0" w:color="auto"/>
        <w:left w:val="none" w:sz="0" w:space="0" w:color="auto"/>
        <w:bottom w:val="none" w:sz="0" w:space="0" w:color="auto"/>
        <w:right w:val="none" w:sz="0" w:space="0" w:color="auto"/>
      </w:divBdr>
    </w:div>
    <w:div w:id="363337065">
      <w:bodyDiv w:val="1"/>
      <w:marLeft w:val="0"/>
      <w:marRight w:val="0"/>
      <w:marTop w:val="0"/>
      <w:marBottom w:val="0"/>
      <w:divBdr>
        <w:top w:val="none" w:sz="0" w:space="0" w:color="auto"/>
        <w:left w:val="none" w:sz="0" w:space="0" w:color="auto"/>
        <w:bottom w:val="none" w:sz="0" w:space="0" w:color="auto"/>
        <w:right w:val="none" w:sz="0" w:space="0" w:color="auto"/>
      </w:divBdr>
    </w:div>
    <w:div w:id="384915657">
      <w:bodyDiv w:val="1"/>
      <w:marLeft w:val="0"/>
      <w:marRight w:val="0"/>
      <w:marTop w:val="0"/>
      <w:marBottom w:val="0"/>
      <w:divBdr>
        <w:top w:val="none" w:sz="0" w:space="0" w:color="auto"/>
        <w:left w:val="none" w:sz="0" w:space="0" w:color="auto"/>
        <w:bottom w:val="none" w:sz="0" w:space="0" w:color="auto"/>
        <w:right w:val="none" w:sz="0" w:space="0" w:color="auto"/>
      </w:divBdr>
    </w:div>
    <w:div w:id="470945968">
      <w:bodyDiv w:val="1"/>
      <w:marLeft w:val="0"/>
      <w:marRight w:val="0"/>
      <w:marTop w:val="0"/>
      <w:marBottom w:val="0"/>
      <w:divBdr>
        <w:top w:val="none" w:sz="0" w:space="0" w:color="auto"/>
        <w:left w:val="none" w:sz="0" w:space="0" w:color="auto"/>
        <w:bottom w:val="none" w:sz="0" w:space="0" w:color="auto"/>
        <w:right w:val="none" w:sz="0" w:space="0" w:color="auto"/>
      </w:divBdr>
    </w:div>
    <w:div w:id="499390958">
      <w:bodyDiv w:val="1"/>
      <w:marLeft w:val="0"/>
      <w:marRight w:val="0"/>
      <w:marTop w:val="0"/>
      <w:marBottom w:val="0"/>
      <w:divBdr>
        <w:top w:val="none" w:sz="0" w:space="0" w:color="auto"/>
        <w:left w:val="none" w:sz="0" w:space="0" w:color="auto"/>
        <w:bottom w:val="none" w:sz="0" w:space="0" w:color="auto"/>
        <w:right w:val="none" w:sz="0" w:space="0" w:color="auto"/>
      </w:divBdr>
    </w:div>
    <w:div w:id="543835457">
      <w:bodyDiv w:val="1"/>
      <w:marLeft w:val="0"/>
      <w:marRight w:val="0"/>
      <w:marTop w:val="0"/>
      <w:marBottom w:val="0"/>
      <w:divBdr>
        <w:top w:val="none" w:sz="0" w:space="0" w:color="auto"/>
        <w:left w:val="none" w:sz="0" w:space="0" w:color="auto"/>
        <w:bottom w:val="none" w:sz="0" w:space="0" w:color="auto"/>
        <w:right w:val="none" w:sz="0" w:space="0" w:color="auto"/>
      </w:divBdr>
    </w:div>
    <w:div w:id="599414468">
      <w:bodyDiv w:val="1"/>
      <w:marLeft w:val="0"/>
      <w:marRight w:val="0"/>
      <w:marTop w:val="0"/>
      <w:marBottom w:val="0"/>
      <w:divBdr>
        <w:top w:val="none" w:sz="0" w:space="0" w:color="auto"/>
        <w:left w:val="none" w:sz="0" w:space="0" w:color="auto"/>
        <w:bottom w:val="none" w:sz="0" w:space="0" w:color="auto"/>
        <w:right w:val="none" w:sz="0" w:space="0" w:color="auto"/>
      </w:divBdr>
    </w:div>
    <w:div w:id="645545594">
      <w:bodyDiv w:val="1"/>
      <w:marLeft w:val="0"/>
      <w:marRight w:val="0"/>
      <w:marTop w:val="0"/>
      <w:marBottom w:val="0"/>
      <w:divBdr>
        <w:top w:val="none" w:sz="0" w:space="0" w:color="auto"/>
        <w:left w:val="none" w:sz="0" w:space="0" w:color="auto"/>
        <w:bottom w:val="none" w:sz="0" w:space="0" w:color="auto"/>
        <w:right w:val="none" w:sz="0" w:space="0" w:color="auto"/>
      </w:divBdr>
    </w:div>
    <w:div w:id="1246450405">
      <w:bodyDiv w:val="1"/>
      <w:marLeft w:val="0"/>
      <w:marRight w:val="0"/>
      <w:marTop w:val="0"/>
      <w:marBottom w:val="0"/>
      <w:divBdr>
        <w:top w:val="none" w:sz="0" w:space="0" w:color="auto"/>
        <w:left w:val="none" w:sz="0" w:space="0" w:color="auto"/>
        <w:bottom w:val="none" w:sz="0" w:space="0" w:color="auto"/>
        <w:right w:val="none" w:sz="0" w:space="0" w:color="auto"/>
      </w:divBdr>
    </w:div>
    <w:div w:id="1365984429">
      <w:bodyDiv w:val="1"/>
      <w:marLeft w:val="0"/>
      <w:marRight w:val="0"/>
      <w:marTop w:val="0"/>
      <w:marBottom w:val="0"/>
      <w:divBdr>
        <w:top w:val="none" w:sz="0" w:space="0" w:color="auto"/>
        <w:left w:val="none" w:sz="0" w:space="0" w:color="auto"/>
        <w:bottom w:val="none" w:sz="0" w:space="0" w:color="auto"/>
        <w:right w:val="none" w:sz="0" w:space="0" w:color="auto"/>
      </w:divBdr>
    </w:div>
    <w:div w:id="1706052965">
      <w:bodyDiv w:val="1"/>
      <w:marLeft w:val="0"/>
      <w:marRight w:val="0"/>
      <w:marTop w:val="0"/>
      <w:marBottom w:val="0"/>
      <w:divBdr>
        <w:top w:val="none" w:sz="0" w:space="0" w:color="auto"/>
        <w:left w:val="none" w:sz="0" w:space="0" w:color="auto"/>
        <w:bottom w:val="none" w:sz="0" w:space="0" w:color="auto"/>
        <w:right w:val="none" w:sz="0" w:space="0" w:color="auto"/>
      </w:divBdr>
    </w:div>
    <w:div w:id="1854033555">
      <w:bodyDiv w:val="1"/>
      <w:marLeft w:val="0"/>
      <w:marRight w:val="0"/>
      <w:marTop w:val="0"/>
      <w:marBottom w:val="0"/>
      <w:divBdr>
        <w:top w:val="none" w:sz="0" w:space="0" w:color="auto"/>
        <w:left w:val="none" w:sz="0" w:space="0" w:color="auto"/>
        <w:bottom w:val="none" w:sz="0" w:space="0" w:color="auto"/>
        <w:right w:val="none" w:sz="0" w:space="0" w:color="auto"/>
      </w:divBdr>
    </w:div>
    <w:div w:id="1967467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127</TotalTime>
  <Pages>8</Pages>
  <Words>2740</Words>
  <Characters>15624</Characters>
  <Application>Microsoft Office Word</Application>
  <DocSecurity>0</DocSecurity>
  <Lines>130</Lines>
  <Paragraphs>36</Paragraphs>
  <ScaleCrop>false</ScaleCrop>
  <Company>Lenovo</Company>
  <LinksUpToDate>false</LinksUpToDate>
  <CharactersWithSpaces>18328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liumei</dc:creator>
  <cp:lastModifiedBy>liumei</cp:lastModifiedBy>
  <cp:revision>73</cp:revision>
  <dcterms:created xsi:type="dcterms:W3CDTF">2012-08-22T03:05:00Z</dcterms:created>
  <dcterms:modified xsi:type="dcterms:W3CDTF">2012-08-31T06:43:00Z</dcterms:modified>
</cp:coreProperties>
</file>