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BF1" w:rsidRDefault="002A7BF1" w:rsidP="002A7BF1">
      <w:pPr>
        <w:jc w:val="center"/>
        <w:rPr>
          <w:rFonts w:hint="eastAsia"/>
          <w:sz w:val="30"/>
          <w:szCs w:val="30"/>
        </w:rPr>
      </w:pPr>
      <w:r w:rsidRPr="00335954">
        <w:rPr>
          <w:rFonts w:hint="eastAsia"/>
          <w:sz w:val="30"/>
          <w:szCs w:val="30"/>
        </w:rPr>
        <w:t>合肥市庐江县</w:t>
      </w:r>
      <w:r>
        <w:rPr>
          <w:rFonts w:hint="eastAsia"/>
          <w:sz w:val="30"/>
          <w:szCs w:val="30"/>
        </w:rPr>
        <w:t>2011-201</w:t>
      </w:r>
      <w:r w:rsidRPr="00335954">
        <w:rPr>
          <w:rFonts w:hint="eastAsia"/>
          <w:sz w:val="30"/>
          <w:szCs w:val="30"/>
        </w:rPr>
        <w:t>2</w:t>
      </w:r>
      <w:r w:rsidRPr="00335954">
        <w:rPr>
          <w:rFonts w:hint="eastAsia"/>
          <w:sz w:val="30"/>
          <w:szCs w:val="30"/>
        </w:rPr>
        <w:t>学年度第二学期期末</w:t>
      </w:r>
      <w:r>
        <w:rPr>
          <w:rFonts w:hint="eastAsia"/>
          <w:sz w:val="30"/>
          <w:szCs w:val="30"/>
        </w:rPr>
        <w:t>考试</w:t>
      </w:r>
    </w:p>
    <w:p w:rsidR="002A7BF1" w:rsidRPr="00335954" w:rsidRDefault="002A7BF1" w:rsidP="002A7BF1">
      <w:pPr>
        <w:jc w:val="center"/>
        <w:rPr>
          <w:rFonts w:hint="eastAsia"/>
          <w:sz w:val="30"/>
          <w:szCs w:val="30"/>
        </w:rPr>
      </w:pPr>
      <w:r w:rsidRPr="00335954">
        <w:rPr>
          <w:rFonts w:hint="eastAsia"/>
          <w:sz w:val="30"/>
          <w:szCs w:val="30"/>
        </w:rPr>
        <w:t>七年级</w:t>
      </w:r>
      <w:r w:rsidRPr="00335954">
        <w:rPr>
          <w:sz w:val="30"/>
          <w:szCs w:val="30"/>
        </w:rPr>
        <w:t>语文试</w:t>
      </w:r>
      <w:r w:rsidRPr="00335954">
        <w:rPr>
          <w:rFonts w:hint="eastAsia"/>
          <w:sz w:val="30"/>
          <w:szCs w:val="30"/>
        </w:rPr>
        <w:t>卷</w:t>
      </w:r>
    </w:p>
    <w:p w:rsidR="002A7BF1" w:rsidRPr="00D273B6" w:rsidRDefault="002A7BF1" w:rsidP="002A7BF1">
      <w:pPr>
        <w:rPr>
          <w:rFonts w:ascii="新宋体" w:eastAsia="新宋体" w:hAnsi="新宋体" w:hint="eastAsia"/>
          <w:sz w:val="18"/>
          <w:szCs w:val="18"/>
        </w:rPr>
      </w:pPr>
      <w:r w:rsidRPr="00D273B6">
        <w:rPr>
          <w:rFonts w:ascii="新宋体" w:eastAsia="新宋体" w:hAnsi="新宋体"/>
          <w:sz w:val="18"/>
          <w:szCs w:val="18"/>
        </w:rPr>
        <w:t>注意事项：</w:t>
      </w:r>
    </w:p>
    <w:p w:rsidR="002A7BF1" w:rsidRPr="00DB7BE4" w:rsidRDefault="002A7BF1" w:rsidP="002A7BF1">
      <w:pPr>
        <w:rPr>
          <w:rFonts w:ascii="新宋体" w:eastAsia="新宋体" w:hAnsi="新宋体" w:hint="eastAsia"/>
          <w:sz w:val="18"/>
          <w:szCs w:val="18"/>
        </w:rPr>
      </w:pPr>
      <w:r w:rsidRPr="00DB7BE4">
        <w:rPr>
          <w:rFonts w:ascii="新宋体" w:eastAsia="新宋体" w:hAnsi="新宋体"/>
          <w:sz w:val="18"/>
          <w:szCs w:val="18"/>
        </w:rPr>
        <w:t>1．你拿到的试卷满分为150分(其中卷面书写占5分)，考试时间为1</w:t>
      </w:r>
      <w:r>
        <w:rPr>
          <w:rFonts w:ascii="新宋体" w:eastAsia="新宋体" w:hAnsi="新宋体" w:hint="eastAsia"/>
          <w:sz w:val="18"/>
          <w:szCs w:val="18"/>
        </w:rPr>
        <w:t>2</w:t>
      </w:r>
      <w:r w:rsidRPr="00DB7BE4">
        <w:rPr>
          <w:rFonts w:ascii="新宋体" w:eastAsia="新宋体" w:hAnsi="新宋体"/>
          <w:sz w:val="18"/>
          <w:szCs w:val="18"/>
        </w:rPr>
        <w:t>0分钟。</w:t>
      </w:r>
    </w:p>
    <w:p w:rsidR="002A7BF1" w:rsidRPr="00DB7BE4" w:rsidRDefault="002A7BF1" w:rsidP="002A7BF1">
      <w:pPr>
        <w:rPr>
          <w:rFonts w:ascii="新宋体" w:eastAsia="新宋体" w:hAnsi="新宋体" w:hint="eastAsia"/>
          <w:sz w:val="18"/>
          <w:szCs w:val="18"/>
        </w:rPr>
      </w:pPr>
      <w:r w:rsidRPr="00DB7BE4">
        <w:rPr>
          <w:rFonts w:ascii="新宋体" w:eastAsia="新宋体" w:hAnsi="新宋体"/>
          <w:sz w:val="18"/>
          <w:szCs w:val="18"/>
        </w:rPr>
        <w:t>2．试卷包括“试题卷”和“答题卷”两部分。请务必在“答题卷”上答题，在“试题卷”上答题是无效的。</w:t>
      </w:r>
    </w:p>
    <w:p w:rsidR="002A7BF1" w:rsidRPr="00DB7BE4" w:rsidRDefault="002A7BF1" w:rsidP="002A7BF1">
      <w:pPr>
        <w:rPr>
          <w:rFonts w:ascii="新宋体" w:eastAsia="新宋体" w:hAnsi="新宋体" w:hint="eastAsia"/>
          <w:sz w:val="18"/>
          <w:szCs w:val="18"/>
        </w:rPr>
      </w:pPr>
      <w:r w:rsidRPr="00DB7BE4">
        <w:rPr>
          <w:rFonts w:ascii="新宋体" w:eastAsia="新宋体" w:hAnsi="新宋体"/>
          <w:sz w:val="18"/>
          <w:szCs w:val="18"/>
        </w:rPr>
        <w:t>3．答题过程中，可以随时使用你所带的《新华字典》。</w:t>
      </w:r>
    </w:p>
    <w:p w:rsidR="002A7BF1" w:rsidRPr="00DB7BE4" w:rsidRDefault="002A7BF1" w:rsidP="002A7BF1">
      <w:pPr>
        <w:rPr>
          <w:rFonts w:ascii="新宋体" w:eastAsia="新宋体" w:hAnsi="新宋体" w:hint="eastAsia"/>
          <w:sz w:val="18"/>
          <w:szCs w:val="18"/>
        </w:rPr>
      </w:pPr>
      <w:r w:rsidRPr="00DB7BE4">
        <w:rPr>
          <w:rFonts w:ascii="新宋体" w:eastAsia="新宋体" w:hAnsi="新宋体"/>
          <w:sz w:val="18"/>
          <w:szCs w:val="18"/>
        </w:rPr>
        <w:t>4．考试结束后，请将“试题卷”和“答题卷”一并交回。</w:t>
      </w:r>
    </w:p>
    <w:p w:rsidR="002A7BF1" w:rsidRPr="00723022" w:rsidRDefault="002A7BF1" w:rsidP="002A7BF1">
      <w:pPr>
        <w:rPr>
          <w:rFonts w:hint="eastAsia"/>
        </w:rPr>
      </w:pPr>
      <w:r w:rsidRPr="00723022">
        <w:t>一、语文积累与综合运用</w:t>
      </w:r>
      <w:r w:rsidRPr="00723022">
        <w:t xml:space="preserve">  (35</w:t>
      </w:r>
      <w:r w:rsidRPr="00723022">
        <w:t>分</w:t>
      </w:r>
      <w:r w:rsidRPr="00723022">
        <w:t>)</w:t>
      </w:r>
    </w:p>
    <w:p w:rsidR="002A7BF1" w:rsidRPr="00723022" w:rsidRDefault="002A7BF1" w:rsidP="002A7BF1">
      <w:pPr>
        <w:rPr>
          <w:rFonts w:hint="eastAsia"/>
        </w:rPr>
      </w:pPr>
      <w:r w:rsidRPr="00723022">
        <w:t>1</w:t>
      </w:r>
      <w:r w:rsidRPr="00723022">
        <w:t>．默写古诗</w:t>
      </w:r>
      <w:r w:rsidRPr="00723022">
        <w:rPr>
          <w:rFonts w:hint="eastAsia"/>
        </w:rPr>
        <w:t>词</w:t>
      </w:r>
      <w:r w:rsidRPr="00723022">
        <w:t>中的名句。（</w:t>
      </w:r>
      <w:r w:rsidRPr="00723022">
        <w:t>10</w:t>
      </w:r>
      <w:r w:rsidRPr="00723022">
        <w:t>分）</w:t>
      </w:r>
    </w:p>
    <w:p w:rsidR="002A7BF1" w:rsidRPr="00723022" w:rsidRDefault="002A7BF1" w:rsidP="002A7BF1">
      <w:pPr>
        <w:rPr>
          <w:rFonts w:hint="eastAsia"/>
        </w:rPr>
      </w:pPr>
      <w:r w:rsidRPr="00723022">
        <w:t>（</w:t>
      </w:r>
      <w:r w:rsidRPr="00723022">
        <w:t>1</w:t>
      </w:r>
      <w:r w:rsidRPr="00723022">
        <w:t>）补写出下列名句中的上句或下句。</w:t>
      </w:r>
      <w:r w:rsidRPr="00723022">
        <w:rPr>
          <w:rFonts w:hint="eastAsia"/>
        </w:rPr>
        <w:t>（任选其中</w:t>
      </w:r>
      <w:r w:rsidRPr="00723022">
        <w:rPr>
          <w:rFonts w:hint="eastAsia"/>
        </w:rPr>
        <w:t>5</w:t>
      </w:r>
      <w:r w:rsidRPr="00723022">
        <w:rPr>
          <w:rFonts w:hint="eastAsia"/>
        </w:rPr>
        <w:t>句）</w:t>
      </w:r>
    </w:p>
    <w:p w:rsidR="002A7BF1" w:rsidRPr="00723022" w:rsidRDefault="002A7BF1" w:rsidP="002A7BF1">
      <w:pPr>
        <w:rPr>
          <w:rFonts w:hint="eastAsia"/>
        </w:rPr>
      </w:pPr>
      <w:r w:rsidRPr="00723022">
        <w:rPr>
          <w:rFonts w:hint="eastAsia"/>
        </w:rPr>
        <w:t>①</w:t>
      </w:r>
      <w:r w:rsidRPr="00723022">
        <w:t xml:space="preserve">        </w:t>
      </w:r>
      <w:r>
        <w:rPr>
          <w:rFonts w:hint="eastAsia"/>
        </w:rPr>
        <w:t xml:space="preserve">  </w:t>
      </w:r>
      <w:r w:rsidRPr="00723022">
        <w:t xml:space="preserve">    </w:t>
      </w:r>
      <w:r w:rsidRPr="00723022">
        <w:t>，</w:t>
      </w:r>
      <w:r w:rsidRPr="00723022">
        <w:rPr>
          <w:rFonts w:hint="eastAsia"/>
        </w:rPr>
        <w:t>禅房花木深</w:t>
      </w:r>
      <w:r w:rsidRPr="00723022">
        <w:t>。</w:t>
      </w:r>
      <w:r>
        <w:t xml:space="preserve"> </w:t>
      </w:r>
      <w:r w:rsidRPr="00723022">
        <w:t>(</w:t>
      </w:r>
      <w:r w:rsidRPr="00723022">
        <w:rPr>
          <w:rFonts w:hint="eastAsia"/>
        </w:rPr>
        <w:t>常建</w:t>
      </w:r>
      <w:r w:rsidRPr="00723022">
        <w:t>《</w:t>
      </w:r>
      <w:r w:rsidRPr="00723022">
        <w:rPr>
          <w:rFonts w:hint="eastAsia"/>
        </w:rPr>
        <w:t>题破山寺后禅院</w:t>
      </w:r>
      <w:r w:rsidRPr="00723022">
        <w:t>》</w:t>
      </w:r>
      <w:r w:rsidRPr="00723022">
        <w:t>)</w:t>
      </w:r>
    </w:p>
    <w:p w:rsidR="002A7BF1" w:rsidRPr="00723022" w:rsidRDefault="002A7BF1" w:rsidP="002A7BF1">
      <w:pPr>
        <w:rPr>
          <w:rFonts w:hint="eastAsia"/>
        </w:rPr>
      </w:pPr>
      <w:r w:rsidRPr="00723022">
        <w:rPr>
          <w:rFonts w:hint="eastAsia"/>
        </w:rPr>
        <w:t>②</w:t>
      </w:r>
      <w:r w:rsidRPr="00723022">
        <w:t xml:space="preserve">        </w:t>
      </w:r>
      <w:r>
        <w:rPr>
          <w:rFonts w:hint="eastAsia"/>
        </w:rPr>
        <w:t xml:space="preserve">  </w:t>
      </w:r>
      <w:r w:rsidRPr="00723022">
        <w:t xml:space="preserve">    </w:t>
      </w:r>
      <w:r w:rsidRPr="00723022">
        <w:t>，</w:t>
      </w:r>
      <w:r w:rsidRPr="00723022">
        <w:rPr>
          <w:rFonts w:hint="eastAsia"/>
        </w:rPr>
        <w:t>乾坤日夜浮</w:t>
      </w:r>
      <w:r w:rsidRPr="00723022">
        <w:t>。</w:t>
      </w:r>
      <w:r w:rsidRPr="00723022">
        <w:t xml:space="preserve"> (</w:t>
      </w:r>
      <w:r w:rsidRPr="00723022">
        <w:rPr>
          <w:rFonts w:hint="eastAsia"/>
        </w:rPr>
        <w:t>杜甫</w:t>
      </w:r>
      <w:r w:rsidRPr="00723022">
        <w:t>《</w:t>
      </w:r>
      <w:r w:rsidRPr="00723022">
        <w:rPr>
          <w:rFonts w:hint="eastAsia"/>
        </w:rPr>
        <w:t>登岳阳楼</w:t>
      </w:r>
      <w:r w:rsidRPr="00723022">
        <w:t>》</w:t>
      </w:r>
      <w:r w:rsidRPr="00723022">
        <w:t>)</w:t>
      </w:r>
    </w:p>
    <w:p w:rsidR="002A7BF1" w:rsidRPr="00723022" w:rsidRDefault="002A7BF1" w:rsidP="002A7BF1">
      <w:pPr>
        <w:rPr>
          <w:rFonts w:hint="eastAsia"/>
        </w:rPr>
      </w:pPr>
      <w:r w:rsidRPr="00723022">
        <w:rPr>
          <w:rFonts w:hint="eastAsia"/>
        </w:rPr>
        <w:t>③朔气传金柝</w:t>
      </w:r>
      <w:r w:rsidRPr="00723022">
        <w:t>，</w:t>
      </w:r>
      <w:r>
        <w:t xml:space="preserve">              </w:t>
      </w:r>
      <w:r w:rsidRPr="00723022">
        <w:t>。</w:t>
      </w:r>
      <w:r w:rsidRPr="00723022">
        <w:t xml:space="preserve"> (</w:t>
      </w:r>
      <w:r w:rsidRPr="00723022">
        <w:t>《</w:t>
      </w:r>
      <w:r w:rsidRPr="00723022">
        <w:rPr>
          <w:rFonts w:hint="eastAsia"/>
        </w:rPr>
        <w:t>木兰诗</w:t>
      </w:r>
      <w:r w:rsidRPr="00723022">
        <w:t>》</w:t>
      </w:r>
      <w:r w:rsidRPr="00723022">
        <w:t>)</w:t>
      </w:r>
    </w:p>
    <w:p w:rsidR="002A7BF1" w:rsidRPr="00723022" w:rsidRDefault="002A7BF1" w:rsidP="002A7BF1">
      <w:pPr>
        <w:rPr>
          <w:rFonts w:hint="eastAsia"/>
        </w:rPr>
      </w:pPr>
      <w:r w:rsidRPr="00723022">
        <w:rPr>
          <w:rFonts w:hint="eastAsia"/>
        </w:rPr>
        <w:t>④足蒸暑土气</w:t>
      </w:r>
      <w:r w:rsidRPr="00723022">
        <w:t>，</w:t>
      </w:r>
      <w:r>
        <w:t xml:space="preserve">              </w:t>
      </w:r>
      <w:r w:rsidRPr="00723022">
        <w:t>。</w:t>
      </w:r>
      <w:r w:rsidRPr="00723022">
        <w:t xml:space="preserve"> (</w:t>
      </w:r>
      <w:r w:rsidRPr="00723022">
        <w:rPr>
          <w:rFonts w:hint="eastAsia"/>
        </w:rPr>
        <w:t>白居易</w:t>
      </w:r>
      <w:r w:rsidRPr="00723022">
        <w:t>《</w:t>
      </w:r>
      <w:r w:rsidRPr="00723022">
        <w:rPr>
          <w:rFonts w:hint="eastAsia"/>
        </w:rPr>
        <w:t>观刈麦</w:t>
      </w:r>
      <w:r w:rsidRPr="00723022">
        <w:t>》</w:t>
      </w:r>
      <w:r w:rsidRPr="00723022">
        <w:t>)</w:t>
      </w:r>
    </w:p>
    <w:p w:rsidR="002A7BF1" w:rsidRPr="00723022" w:rsidRDefault="002A7BF1" w:rsidP="002A7BF1">
      <w:pPr>
        <w:rPr>
          <w:rFonts w:hint="eastAsia"/>
        </w:rPr>
      </w:pPr>
      <w:r w:rsidRPr="00723022">
        <w:rPr>
          <w:rFonts w:hint="eastAsia"/>
        </w:rPr>
        <w:t>⑤</w:t>
      </w:r>
      <w:r>
        <w:t xml:space="preserve">              </w:t>
      </w:r>
      <w:r w:rsidRPr="00723022">
        <w:t>，</w:t>
      </w:r>
      <w:r w:rsidRPr="00723022">
        <w:rPr>
          <w:rFonts w:hint="eastAsia"/>
        </w:rPr>
        <w:t>长河落日圆</w:t>
      </w:r>
      <w:r w:rsidRPr="00723022">
        <w:t>。</w:t>
      </w:r>
      <w:r w:rsidRPr="00723022">
        <w:t xml:space="preserve">    (</w:t>
      </w:r>
      <w:r w:rsidRPr="00723022">
        <w:rPr>
          <w:rFonts w:hint="eastAsia"/>
        </w:rPr>
        <w:t>王维</w:t>
      </w:r>
      <w:r w:rsidRPr="00723022">
        <w:t>《</w:t>
      </w:r>
      <w:r w:rsidRPr="00723022">
        <w:rPr>
          <w:rFonts w:hint="eastAsia"/>
        </w:rPr>
        <w:t>使至塞上</w:t>
      </w:r>
      <w:r w:rsidRPr="00723022">
        <w:t>》</w:t>
      </w:r>
      <w:r w:rsidRPr="00723022">
        <w:t>)</w:t>
      </w:r>
    </w:p>
    <w:p w:rsidR="002A7BF1" w:rsidRPr="00723022" w:rsidRDefault="002A7BF1" w:rsidP="002A7BF1">
      <w:pPr>
        <w:rPr>
          <w:rFonts w:hint="eastAsia"/>
        </w:rPr>
      </w:pPr>
      <w:r w:rsidRPr="00723022">
        <w:rPr>
          <w:rFonts w:hint="eastAsia"/>
        </w:rPr>
        <w:t>⑥</w:t>
      </w:r>
      <w:r>
        <w:t xml:space="preserve">          </w:t>
      </w:r>
      <w:r>
        <w:rPr>
          <w:rFonts w:hint="eastAsia"/>
        </w:rPr>
        <w:t xml:space="preserve"> </w:t>
      </w:r>
      <w:r>
        <w:t xml:space="preserve">    </w:t>
      </w:r>
      <w:r w:rsidRPr="00723022">
        <w:rPr>
          <w:rFonts w:hint="eastAsia"/>
        </w:rPr>
        <w:t>？烟波江上使人愁</w:t>
      </w:r>
      <w:r w:rsidRPr="00723022">
        <w:t>。</w:t>
      </w:r>
      <w:r w:rsidRPr="00723022">
        <w:t xml:space="preserve">    (</w:t>
      </w:r>
      <w:r w:rsidRPr="00723022">
        <w:rPr>
          <w:rFonts w:hint="eastAsia"/>
        </w:rPr>
        <w:t>崔颢</w:t>
      </w:r>
      <w:r w:rsidRPr="00723022">
        <w:t>《</w:t>
      </w:r>
      <w:r w:rsidRPr="00723022">
        <w:rPr>
          <w:rFonts w:hint="eastAsia"/>
        </w:rPr>
        <w:t>黄鹤楼</w:t>
      </w:r>
      <w:r w:rsidRPr="00723022">
        <w:t>》</w:t>
      </w:r>
      <w:r w:rsidRPr="00723022">
        <w:t>)</w:t>
      </w:r>
    </w:p>
    <w:p w:rsidR="002A7BF1" w:rsidRPr="00723022" w:rsidRDefault="002A7BF1" w:rsidP="002A7BF1">
      <w:pPr>
        <w:rPr>
          <w:rFonts w:hint="eastAsia"/>
        </w:rPr>
      </w:pPr>
      <w:r w:rsidRPr="00723022">
        <w:rPr>
          <w:rFonts w:hint="eastAsia"/>
        </w:rPr>
        <w:t>⑦</w:t>
      </w:r>
      <w:r>
        <w:rPr>
          <w:rFonts w:hint="eastAsia"/>
        </w:rPr>
        <w:t xml:space="preserve">             </w:t>
      </w:r>
      <w:r w:rsidRPr="00723022">
        <w:rPr>
          <w:rFonts w:hint="eastAsia"/>
        </w:rPr>
        <w:t xml:space="preserve"> </w:t>
      </w:r>
      <w:r w:rsidRPr="00723022">
        <w:rPr>
          <w:rFonts w:hint="eastAsia"/>
        </w:rPr>
        <w:t>，带月荷锄归。（陶渊明《归园田居（其一）》）</w:t>
      </w:r>
      <w:r w:rsidRPr="00723022">
        <w:rPr>
          <w:rFonts w:hint="eastAsia"/>
        </w:rPr>
        <w:t xml:space="preserve"> </w:t>
      </w:r>
    </w:p>
    <w:p w:rsidR="002A7BF1" w:rsidRPr="00723022" w:rsidRDefault="002A7BF1" w:rsidP="002A7BF1">
      <w:pPr>
        <w:rPr>
          <w:rFonts w:hint="eastAsia"/>
        </w:rPr>
      </w:pPr>
      <w:r w:rsidRPr="00723022">
        <w:rPr>
          <w:rFonts w:hint="eastAsia"/>
        </w:rPr>
        <w:t>⑧居高声自远，</w:t>
      </w:r>
      <w:r w:rsidRPr="00723022">
        <w:rPr>
          <w:rFonts w:hint="eastAsia"/>
        </w:rPr>
        <w:t xml:space="preserve">   </w:t>
      </w:r>
      <w:r>
        <w:rPr>
          <w:rFonts w:hint="eastAsia"/>
        </w:rPr>
        <w:t xml:space="preserve">           </w:t>
      </w:r>
      <w:r w:rsidRPr="00723022">
        <w:rPr>
          <w:rFonts w:hint="eastAsia"/>
        </w:rPr>
        <w:t>。（虞世南《蝉》）</w:t>
      </w:r>
    </w:p>
    <w:p w:rsidR="002A7BF1" w:rsidRPr="00723022" w:rsidRDefault="002A7BF1" w:rsidP="002A7BF1">
      <w:pPr>
        <w:rPr>
          <w:rFonts w:hint="eastAsia"/>
        </w:rPr>
      </w:pPr>
      <w:r w:rsidRPr="00723022">
        <w:t>（</w:t>
      </w:r>
      <w:r w:rsidRPr="00723022">
        <w:t>2</w:t>
      </w:r>
      <w:r w:rsidRPr="00723022">
        <w:t>）默写</w:t>
      </w:r>
      <w:r w:rsidRPr="00723022">
        <w:rPr>
          <w:rFonts w:hint="eastAsia"/>
        </w:rPr>
        <w:t>辛弃疾</w:t>
      </w:r>
      <w:r w:rsidRPr="00723022">
        <w:t>的《</w:t>
      </w:r>
      <w:r w:rsidRPr="00723022">
        <w:rPr>
          <w:rFonts w:hint="eastAsia"/>
        </w:rPr>
        <w:t>破阵子</w:t>
      </w:r>
      <w:r w:rsidRPr="00723022">
        <w:rPr>
          <w:rFonts w:hint="eastAsia"/>
        </w:rPr>
        <w:t xml:space="preserve"> </w:t>
      </w:r>
      <w:r w:rsidRPr="00723022">
        <w:rPr>
          <w:rFonts w:hint="eastAsia"/>
        </w:rPr>
        <w:t>为陈同甫赋壮词以寄之</w:t>
      </w:r>
      <w:r w:rsidRPr="00723022">
        <w:t>》</w:t>
      </w:r>
      <w:r w:rsidRPr="00723022">
        <w:rPr>
          <w:rFonts w:hint="eastAsia"/>
        </w:rPr>
        <w:t>下阙</w:t>
      </w:r>
      <w:r w:rsidRPr="00723022">
        <w:t>。</w:t>
      </w:r>
    </w:p>
    <w:p w:rsidR="002A7BF1" w:rsidRPr="00723022" w:rsidRDefault="002A7BF1" w:rsidP="002A7BF1">
      <w:pPr>
        <w:rPr>
          <w:rFonts w:hint="eastAsia"/>
        </w:rPr>
      </w:pPr>
      <w:r w:rsidRPr="00723022">
        <w:t>2</w:t>
      </w:r>
      <w:r w:rsidRPr="00723022">
        <w:t>．阅读下面一段文字，完成</w:t>
      </w:r>
      <w:r w:rsidRPr="00723022">
        <w:t>(1)—(4)</w:t>
      </w:r>
      <w:r w:rsidRPr="00723022">
        <w:t>题。</w:t>
      </w:r>
      <w:r w:rsidRPr="00723022">
        <w:t xml:space="preserve">  (9</w:t>
      </w:r>
      <w:r w:rsidRPr="00723022">
        <w:t>分</w:t>
      </w:r>
      <w:r w:rsidRPr="00723022">
        <w:t>)</w:t>
      </w:r>
    </w:p>
    <w:p w:rsidR="002A7BF1" w:rsidRPr="00723022" w:rsidRDefault="002A7BF1" w:rsidP="002A7BF1">
      <w:pPr>
        <w:ind w:firstLineChars="200" w:firstLine="420"/>
        <w:rPr>
          <w:rFonts w:hint="eastAsia"/>
        </w:rPr>
      </w:pPr>
      <w:r w:rsidRPr="00723022">
        <w:t>进了公园门，步步登山，接</w:t>
      </w:r>
      <w:r w:rsidRPr="0024359E">
        <w:rPr>
          <w:em w:val="dot"/>
        </w:rPr>
        <w:t>踵</w:t>
      </w:r>
      <w:r w:rsidRPr="00723022">
        <w:rPr>
          <w:rFonts w:hint="eastAsia"/>
        </w:rPr>
        <w:t>m</w:t>
      </w:r>
      <w:r w:rsidRPr="00723022">
        <w:rPr>
          <w:rFonts w:hint="eastAsia"/>
        </w:rPr>
        <w:t>ó</w:t>
      </w:r>
      <w:r w:rsidRPr="00723022">
        <w:t>肩，人就更多了。向高处看，隔着密密层层的绿</w:t>
      </w:r>
      <w:r>
        <w:rPr>
          <w:rFonts w:hint="eastAsia"/>
        </w:rPr>
        <w:t>阴</w:t>
      </w:r>
      <w:r w:rsidRPr="00723022">
        <w:t>，只见一片红云，望不到边际，真是</w:t>
      </w:r>
      <w:r>
        <w:rPr>
          <w:rFonts w:hint="eastAsia"/>
        </w:rPr>
        <w:t>“</w:t>
      </w:r>
      <w:r w:rsidRPr="00723022">
        <w:t>寺门尚远花卉来，漫天锦绣连云开</w:t>
      </w:r>
      <w:r>
        <w:rPr>
          <w:rFonts w:hint="eastAsia"/>
        </w:rPr>
        <w:t>”</w:t>
      </w:r>
      <w:r w:rsidRPr="00723022">
        <w:t>。这时候，什么苍松啊，翠柏啊，碧梧啊，修竹啊，</w:t>
      </w:r>
      <w:r w:rsidRPr="00723022">
        <w:t>……</w:t>
      </w:r>
      <w:r w:rsidRPr="00723022">
        <w:t>都挽不住游人。大家都一口气地攀到最高峰，淹没在海</w:t>
      </w:r>
      <w:r>
        <w:rPr>
          <w:rFonts w:hint="eastAsia"/>
        </w:rPr>
        <w:t>堂</w:t>
      </w:r>
      <w:r w:rsidRPr="00723022">
        <w:t>花的红海里。</w:t>
      </w:r>
      <w:r w:rsidRPr="00723022">
        <w:rPr>
          <w:rFonts w:hint="eastAsia"/>
        </w:rPr>
        <w:t>……</w:t>
      </w:r>
      <w:r w:rsidRPr="00723022">
        <w:t>每棵树都</w:t>
      </w:r>
      <w:r w:rsidRPr="000C5B07">
        <w:rPr>
          <w:em w:val="dot"/>
        </w:rPr>
        <w:t>炫</w:t>
      </w:r>
      <w:r w:rsidRPr="00723022">
        <w:t>耀自己的</w:t>
      </w:r>
      <w:r w:rsidRPr="00723022">
        <w:rPr>
          <w:rFonts w:hint="eastAsia"/>
        </w:rPr>
        <w:t>顶</w:t>
      </w:r>
      <w:r w:rsidRPr="00723022">
        <w:t>盛时代，每一朵花都在微风中枝头上颤</w:t>
      </w:r>
      <w:r w:rsidRPr="00723022">
        <w:rPr>
          <w:rFonts w:hint="eastAsia"/>
        </w:rPr>
        <w:t>抖</w:t>
      </w:r>
      <w:r w:rsidRPr="00723022">
        <w:t>着说出自己的喜悦。</w:t>
      </w:r>
      <w:r>
        <w:rPr>
          <w:rFonts w:hint="eastAsia"/>
        </w:rPr>
        <w:t>“</w:t>
      </w:r>
      <w:r w:rsidRPr="00723022">
        <w:t>喷云吹雾花无数，一条锦绣游人路</w:t>
      </w:r>
      <w:r>
        <w:rPr>
          <w:rFonts w:hint="eastAsia"/>
        </w:rPr>
        <w:t>”</w:t>
      </w:r>
      <w:r w:rsidRPr="00723022">
        <w:t>，是的，是一条花巷，一条花街，上天下地都是花，可谓花天花地。</w:t>
      </w:r>
    </w:p>
    <w:p w:rsidR="002A7BF1" w:rsidRPr="00723022" w:rsidRDefault="002A7BF1" w:rsidP="002A7BF1">
      <w:pPr>
        <w:rPr>
          <w:rFonts w:hint="eastAsia"/>
        </w:rPr>
      </w:pPr>
      <w:r w:rsidRPr="00723022">
        <w:t>（</w:t>
      </w:r>
      <w:r w:rsidRPr="00723022">
        <w:t>1</w:t>
      </w:r>
      <w:r w:rsidRPr="00723022">
        <w:t>）给加点的字注音，根据拼音写出相应的汉字。</w:t>
      </w:r>
    </w:p>
    <w:p w:rsidR="002A7BF1" w:rsidRPr="00723022" w:rsidRDefault="002A7BF1" w:rsidP="002A7BF1">
      <w:pPr>
        <w:ind w:firstLineChars="250" w:firstLine="525"/>
        <w:rPr>
          <w:rFonts w:hint="eastAsia"/>
        </w:rPr>
      </w:pPr>
      <w:r w:rsidRPr="00723022">
        <w:t>接</w:t>
      </w:r>
      <w:r w:rsidRPr="00251EB4">
        <w:rPr>
          <w:em w:val="dot"/>
        </w:rPr>
        <w:t>踵</w:t>
      </w:r>
      <w:r w:rsidRPr="00723022">
        <w:rPr>
          <w:rFonts w:hint="eastAsia"/>
        </w:rPr>
        <w:t>（</w:t>
      </w:r>
      <w:r w:rsidRPr="00723022">
        <w:rPr>
          <w:rFonts w:hint="eastAsia"/>
        </w:rPr>
        <w:t xml:space="preserve">   </w:t>
      </w:r>
      <w:r w:rsidRPr="00723022">
        <w:rPr>
          <w:rFonts w:hint="eastAsia"/>
        </w:rPr>
        <w:t>）</w:t>
      </w:r>
      <w:r w:rsidRPr="00723022">
        <w:rPr>
          <w:rFonts w:hint="eastAsia"/>
        </w:rPr>
        <w:t>m</w:t>
      </w:r>
      <w:r w:rsidRPr="00723022">
        <w:rPr>
          <w:rFonts w:hint="eastAsia"/>
        </w:rPr>
        <w:t>ó（</w:t>
      </w:r>
      <w:r w:rsidRPr="00723022">
        <w:rPr>
          <w:rFonts w:hint="eastAsia"/>
        </w:rPr>
        <w:t xml:space="preserve">   </w:t>
      </w:r>
      <w:r w:rsidRPr="00723022">
        <w:rPr>
          <w:rFonts w:hint="eastAsia"/>
        </w:rPr>
        <w:t>）</w:t>
      </w:r>
      <w:r w:rsidRPr="00723022">
        <w:t>肩</w:t>
      </w:r>
      <w:r w:rsidRPr="00723022">
        <w:t xml:space="preserve">  </w:t>
      </w:r>
      <w:r w:rsidRPr="00723022">
        <w:rPr>
          <w:rFonts w:hint="eastAsia"/>
        </w:rPr>
        <w:t xml:space="preserve">   </w:t>
      </w:r>
      <w:r w:rsidRPr="00251EB4">
        <w:rPr>
          <w:em w:val="dot"/>
        </w:rPr>
        <w:t>炫</w:t>
      </w:r>
      <w:r w:rsidRPr="00723022">
        <w:rPr>
          <w:rFonts w:hint="eastAsia"/>
        </w:rPr>
        <w:t>（</w:t>
      </w:r>
      <w:r w:rsidRPr="00723022">
        <w:rPr>
          <w:rFonts w:hint="eastAsia"/>
        </w:rPr>
        <w:t xml:space="preserve">   </w:t>
      </w:r>
      <w:r w:rsidRPr="00723022">
        <w:rPr>
          <w:rFonts w:hint="eastAsia"/>
        </w:rPr>
        <w:t>）</w:t>
      </w:r>
      <w:r w:rsidRPr="00723022">
        <w:t>耀</w:t>
      </w:r>
    </w:p>
    <w:p w:rsidR="002A7BF1" w:rsidRPr="00723022" w:rsidRDefault="002A7BF1" w:rsidP="002A7BF1">
      <w:pPr>
        <w:rPr>
          <w:rFonts w:hint="eastAsia"/>
        </w:rPr>
      </w:pPr>
      <w:r w:rsidRPr="00723022">
        <w:t>（</w:t>
      </w:r>
      <w:r w:rsidRPr="00723022">
        <w:t>2</w:t>
      </w:r>
      <w:r w:rsidRPr="00723022">
        <w:t>）文中</w:t>
      </w:r>
      <w:r w:rsidRPr="00723022">
        <w:rPr>
          <w:rFonts w:hint="eastAsia"/>
        </w:rPr>
        <w:t>有“</w:t>
      </w:r>
      <w:r w:rsidRPr="00723022">
        <w:rPr>
          <w:rFonts w:hint="eastAsia"/>
        </w:rPr>
        <w:t xml:space="preserve">    </w:t>
      </w:r>
      <w:r w:rsidRPr="00723022">
        <w:rPr>
          <w:rFonts w:hint="eastAsia"/>
        </w:rPr>
        <w:t>”“</w:t>
      </w:r>
      <w:r w:rsidRPr="00723022">
        <w:rPr>
          <w:rFonts w:hint="eastAsia"/>
        </w:rPr>
        <w:t xml:space="preserve">     </w:t>
      </w:r>
      <w:r w:rsidRPr="00723022">
        <w:rPr>
          <w:rFonts w:hint="eastAsia"/>
        </w:rPr>
        <w:t>”两个</w:t>
      </w:r>
      <w:r w:rsidRPr="00723022">
        <w:t>词中有错别字，这</w:t>
      </w:r>
      <w:r w:rsidRPr="00723022">
        <w:rPr>
          <w:rFonts w:hint="eastAsia"/>
        </w:rPr>
        <w:t>两个</w:t>
      </w:r>
      <w:r w:rsidRPr="00723022">
        <w:t>词的正确写法是</w:t>
      </w:r>
      <w:r w:rsidRPr="00723022">
        <w:rPr>
          <w:rFonts w:hint="eastAsia"/>
        </w:rPr>
        <w:t>“</w:t>
      </w:r>
      <w:r w:rsidRPr="00723022">
        <w:rPr>
          <w:rFonts w:hint="eastAsia"/>
        </w:rPr>
        <w:t xml:space="preserve">  </w:t>
      </w:r>
      <w:r>
        <w:rPr>
          <w:rFonts w:hint="eastAsia"/>
        </w:rPr>
        <w:t xml:space="preserve"> </w:t>
      </w:r>
      <w:r w:rsidRPr="00723022">
        <w:rPr>
          <w:rFonts w:hint="eastAsia"/>
        </w:rPr>
        <w:t xml:space="preserve"> </w:t>
      </w:r>
      <w:r w:rsidRPr="00723022">
        <w:rPr>
          <w:rFonts w:hint="eastAsia"/>
        </w:rPr>
        <w:t>”“</w:t>
      </w:r>
      <w:r w:rsidRPr="00723022">
        <w:rPr>
          <w:rFonts w:hint="eastAsia"/>
        </w:rPr>
        <w:t xml:space="preserve">    </w:t>
      </w:r>
      <w:r w:rsidRPr="00723022">
        <w:rPr>
          <w:rFonts w:hint="eastAsia"/>
        </w:rPr>
        <w:t>”</w:t>
      </w:r>
      <w:r w:rsidRPr="00723022">
        <w:t>。</w:t>
      </w:r>
    </w:p>
    <w:p w:rsidR="002A7BF1" w:rsidRPr="00723022" w:rsidRDefault="002A7BF1" w:rsidP="002A7BF1">
      <w:pPr>
        <w:tabs>
          <w:tab w:val="left" w:pos="5115"/>
        </w:tabs>
        <w:rPr>
          <w:rFonts w:hint="eastAsia"/>
        </w:rPr>
      </w:pPr>
      <w:r w:rsidRPr="00723022">
        <w:t>（</w:t>
      </w:r>
      <w:r w:rsidRPr="00723022">
        <w:t>3</w:t>
      </w:r>
      <w:r w:rsidRPr="00723022">
        <w:t>）</w:t>
      </w:r>
      <w:r w:rsidRPr="00723022">
        <w:rPr>
          <w:rFonts w:hint="eastAsia"/>
        </w:rPr>
        <w:t>“</w:t>
      </w:r>
      <w:r w:rsidRPr="00723022">
        <w:t>接踵</w:t>
      </w:r>
      <w:r w:rsidRPr="00723022">
        <w:rPr>
          <w:rFonts w:hint="eastAsia"/>
        </w:rPr>
        <w:t>m</w:t>
      </w:r>
      <w:r w:rsidRPr="00723022">
        <w:rPr>
          <w:rFonts w:hint="eastAsia"/>
        </w:rPr>
        <w:t>ó</w:t>
      </w:r>
      <w:r w:rsidRPr="00723022">
        <w:t>肩</w:t>
      </w:r>
      <w:r w:rsidRPr="00723022">
        <w:rPr>
          <w:rFonts w:hint="eastAsia"/>
        </w:rPr>
        <w:t>”</w:t>
      </w:r>
      <w:r w:rsidRPr="00723022">
        <w:t>的意思是</w:t>
      </w:r>
      <w:r w:rsidRPr="00723022">
        <w:t xml:space="preserve">         </w:t>
      </w:r>
      <w:r>
        <w:rPr>
          <w:rFonts w:hint="eastAsia"/>
        </w:rPr>
        <w:t xml:space="preserve">             </w:t>
      </w:r>
      <w:r w:rsidRPr="00723022">
        <w:t xml:space="preserve"> </w:t>
      </w:r>
      <w:r w:rsidRPr="00723022">
        <w:rPr>
          <w:rFonts w:hint="eastAsia"/>
        </w:rPr>
        <w:t xml:space="preserve">    </w:t>
      </w:r>
      <w:r w:rsidRPr="00723022">
        <w:t xml:space="preserve">  </w:t>
      </w:r>
      <w:r w:rsidRPr="00723022">
        <w:t>。</w:t>
      </w:r>
      <w:r>
        <w:tab/>
      </w:r>
    </w:p>
    <w:p w:rsidR="002A7BF1" w:rsidRPr="00723022" w:rsidRDefault="002A7BF1" w:rsidP="002A7BF1">
      <w:pPr>
        <w:rPr>
          <w:rFonts w:hint="eastAsia"/>
        </w:rPr>
      </w:pPr>
      <w:r w:rsidRPr="00723022">
        <w:t>（</w:t>
      </w:r>
      <w:r w:rsidRPr="00723022">
        <w:t>4</w:t>
      </w:r>
      <w:r w:rsidRPr="00723022">
        <w:t>）这段描写，主要运用了</w:t>
      </w:r>
      <w:r w:rsidRPr="00723022">
        <w:rPr>
          <w:rFonts w:hint="eastAsia"/>
        </w:rPr>
        <w:t>对比、</w:t>
      </w:r>
      <w:r>
        <w:t xml:space="preserve">     </w:t>
      </w:r>
      <w:r w:rsidRPr="00723022">
        <w:t>的修辞方法，</w:t>
      </w:r>
      <w:r w:rsidRPr="00723022">
        <w:rPr>
          <w:rFonts w:hint="eastAsia"/>
        </w:rPr>
        <w:t>写出</w:t>
      </w:r>
      <w:r w:rsidRPr="00723022">
        <w:t>了</w:t>
      </w:r>
      <w:r w:rsidRPr="00723022">
        <w:rPr>
          <w:rFonts w:hint="eastAsia"/>
        </w:rPr>
        <w:t>花节</w:t>
      </w:r>
      <w:r w:rsidRPr="00723022">
        <w:t>的</w:t>
      </w:r>
      <w:r w:rsidRPr="00723022">
        <w:rPr>
          <w:rFonts w:hint="eastAsia"/>
        </w:rPr>
        <w:t>盛况</w:t>
      </w:r>
      <w:r w:rsidRPr="00723022">
        <w:t>。</w:t>
      </w:r>
    </w:p>
    <w:p w:rsidR="002A7BF1" w:rsidRPr="00723022" w:rsidRDefault="002A7BF1" w:rsidP="002A7BF1">
      <w:pPr>
        <w:rPr>
          <w:rFonts w:hint="eastAsia"/>
        </w:rPr>
      </w:pPr>
      <w:r w:rsidRPr="00723022">
        <w:t>3</w:t>
      </w:r>
      <w:r w:rsidRPr="00723022">
        <w:t>．运用你课外阅读积累的知识，完成</w:t>
      </w:r>
      <w:r w:rsidRPr="00723022">
        <w:t>(1)—(2)</w:t>
      </w:r>
      <w:r w:rsidRPr="00723022">
        <w:t>题。</w:t>
      </w:r>
      <w:r w:rsidRPr="00723022">
        <w:t>(4</w:t>
      </w:r>
      <w:r w:rsidRPr="00723022">
        <w:t>分</w:t>
      </w:r>
      <w:r w:rsidRPr="00723022">
        <w:t>)</w:t>
      </w:r>
    </w:p>
    <w:p w:rsidR="002A7BF1" w:rsidRPr="00723022" w:rsidRDefault="002A7BF1" w:rsidP="002A7BF1">
      <w:pPr>
        <w:rPr>
          <w:rFonts w:hint="eastAsia"/>
        </w:rPr>
      </w:pPr>
      <w:r w:rsidRPr="00723022">
        <w:t>（</w:t>
      </w:r>
      <w:r w:rsidRPr="00723022">
        <w:t>1</w:t>
      </w:r>
      <w:r w:rsidRPr="00723022">
        <w:t>）</w:t>
      </w:r>
      <w:r w:rsidRPr="00723022">
        <w:rPr>
          <w:rFonts w:hint="eastAsia"/>
        </w:rPr>
        <w:t>《西游记》共一百回，其中前七回讲孙悟空的出身和大闹天宫等故事；第八至十二回则介绍小说的另一个主人公</w:t>
      </w:r>
      <w:r w:rsidRPr="00723022">
        <w:rPr>
          <w:rFonts w:hint="eastAsia"/>
        </w:rPr>
        <w:t xml:space="preserve">            </w:t>
      </w:r>
      <w:r w:rsidRPr="00723022">
        <w:rPr>
          <w:rFonts w:hint="eastAsia"/>
        </w:rPr>
        <w:t>。</w:t>
      </w:r>
      <w:r w:rsidRPr="00723022">
        <w:rPr>
          <w:rFonts w:hint="eastAsia"/>
        </w:rPr>
        <w:t xml:space="preserve">                 </w:t>
      </w:r>
    </w:p>
    <w:p w:rsidR="002A7BF1" w:rsidRPr="00723022" w:rsidRDefault="002A7BF1" w:rsidP="002A7BF1">
      <w:pPr>
        <w:rPr>
          <w:rFonts w:hint="eastAsia"/>
        </w:rPr>
      </w:pPr>
      <w:r w:rsidRPr="00723022">
        <w:t>（</w:t>
      </w:r>
      <w:r w:rsidRPr="00723022">
        <w:t>2</w:t>
      </w:r>
      <w:r w:rsidRPr="00723022">
        <w:t>）</w:t>
      </w:r>
      <w:r w:rsidRPr="00723022">
        <w:rPr>
          <w:rFonts w:hint="eastAsia"/>
        </w:rPr>
        <w:t xml:space="preserve">       </w:t>
      </w:r>
      <w:r w:rsidRPr="00723022">
        <w:rPr>
          <w:rFonts w:hint="eastAsia"/>
        </w:rPr>
        <w:t>是《西游记》的第一号人物，你对他的评价：</w:t>
      </w:r>
    </w:p>
    <w:p w:rsidR="002A7BF1" w:rsidRPr="00723022" w:rsidRDefault="002A7BF1" w:rsidP="002A7BF1">
      <w:pPr>
        <w:rPr>
          <w:rFonts w:hint="eastAsia"/>
        </w:rPr>
      </w:pPr>
      <w:r w:rsidRPr="00723022">
        <w:t>4</w:t>
      </w:r>
      <w:r w:rsidRPr="00723022">
        <w:t>．校学生会准备于</w:t>
      </w:r>
      <w:smartTag w:uri="urn:schemas-microsoft-com:office:smarttags" w:element="chsdate">
        <w:smartTagPr>
          <w:attr w:name="Year" w:val="2012"/>
          <w:attr w:name="Month" w:val="6"/>
          <w:attr w:name="Day" w:val="2"/>
          <w:attr w:name="IsLunarDate" w:val="False"/>
          <w:attr w:name="IsROCDate" w:val="False"/>
        </w:smartTagPr>
        <w:r w:rsidRPr="00723022">
          <w:rPr>
            <w:rFonts w:hint="eastAsia"/>
          </w:rPr>
          <w:t>6</w:t>
        </w:r>
        <w:r w:rsidRPr="00723022">
          <w:t>月</w:t>
        </w:r>
        <w:r w:rsidRPr="00723022">
          <w:rPr>
            <w:rFonts w:hint="eastAsia"/>
          </w:rPr>
          <w:t>2</w:t>
        </w:r>
        <w:r w:rsidRPr="00723022">
          <w:t>日</w:t>
        </w:r>
      </w:smartTag>
      <w:r w:rsidRPr="00723022">
        <w:t>下午两点在第一会议室举行主题为</w:t>
      </w:r>
      <w:r w:rsidRPr="00723022">
        <w:rPr>
          <w:rFonts w:hint="eastAsia"/>
        </w:rPr>
        <w:t>“加强诚信教育</w:t>
      </w:r>
      <w:r w:rsidRPr="00723022">
        <w:rPr>
          <w:rFonts w:hint="eastAsia"/>
        </w:rPr>
        <w:t xml:space="preserve"> </w:t>
      </w:r>
      <w:r w:rsidRPr="00723022">
        <w:rPr>
          <w:rFonts w:hint="eastAsia"/>
        </w:rPr>
        <w:t>营造诚信校园”</w:t>
      </w:r>
      <w:r w:rsidRPr="00723022">
        <w:t>的</w:t>
      </w:r>
      <w:r w:rsidRPr="00723022">
        <w:rPr>
          <w:rFonts w:hint="eastAsia"/>
        </w:rPr>
        <w:t>动员大会</w:t>
      </w:r>
      <w:r w:rsidRPr="00723022">
        <w:t>，下面是活动过程中的一些问题，需要你去解决。</w:t>
      </w:r>
      <w:r w:rsidRPr="00723022">
        <w:t>(12</w:t>
      </w:r>
      <w:r w:rsidRPr="00723022">
        <w:t>分</w:t>
      </w:r>
      <w:r w:rsidRPr="00723022">
        <w:t>)</w:t>
      </w:r>
    </w:p>
    <w:p w:rsidR="002A7BF1" w:rsidRPr="00723022" w:rsidRDefault="002A7BF1" w:rsidP="002A7BF1">
      <w:pPr>
        <w:rPr>
          <w:rFonts w:hint="eastAsia"/>
        </w:rPr>
      </w:pPr>
      <w:r w:rsidRPr="00723022">
        <w:t>（</w:t>
      </w:r>
      <w:r w:rsidRPr="00723022">
        <w:t>1</w:t>
      </w:r>
      <w:r w:rsidRPr="00723022">
        <w:t>）请你以</w:t>
      </w:r>
      <w:r w:rsidRPr="00723022">
        <w:rPr>
          <w:rFonts w:hint="eastAsia"/>
        </w:rPr>
        <w:t>“诚信”</w:t>
      </w:r>
      <w:r w:rsidRPr="00723022">
        <w:t>二字开头，拟一条宣传标语。</w:t>
      </w:r>
      <w:r w:rsidRPr="00723022">
        <w:rPr>
          <w:rFonts w:hint="eastAsia"/>
        </w:rPr>
        <w:t>（</w:t>
      </w:r>
      <w:r w:rsidRPr="00723022">
        <w:t>不超过</w:t>
      </w:r>
      <w:r w:rsidRPr="00723022">
        <w:t>20</w:t>
      </w:r>
      <w:r w:rsidRPr="00723022">
        <w:t>个字</w:t>
      </w:r>
      <w:r w:rsidRPr="00723022">
        <w:rPr>
          <w:rFonts w:hint="eastAsia"/>
        </w:rPr>
        <w:t>）</w:t>
      </w:r>
    </w:p>
    <w:p w:rsidR="002A7BF1" w:rsidRPr="00723022" w:rsidRDefault="002A7BF1" w:rsidP="002A7BF1">
      <w:pPr>
        <w:rPr>
          <w:rFonts w:hint="eastAsia"/>
        </w:rPr>
      </w:pPr>
      <w:r w:rsidRPr="00723022">
        <w:t>（</w:t>
      </w:r>
      <w:r w:rsidRPr="00723022">
        <w:t>2</w:t>
      </w:r>
      <w:r w:rsidRPr="00723022">
        <w:t>）</w:t>
      </w:r>
      <w:r w:rsidRPr="00723022">
        <w:rPr>
          <w:rFonts w:hint="eastAsia"/>
        </w:rPr>
        <w:t>动员大会</w:t>
      </w:r>
      <w:r w:rsidRPr="00723022">
        <w:t>前，你班同学准备了一篇发言稿。下面是发言稿中的一段文字，请你根据提</w:t>
      </w:r>
      <w:r w:rsidRPr="00723022">
        <w:lastRenderedPageBreak/>
        <w:t>示和要求作些修改。</w:t>
      </w:r>
    </w:p>
    <w:p w:rsidR="002A7BF1" w:rsidRPr="00723022" w:rsidRDefault="002A7BF1" w:rsidP="002A7BF1">
      <w:pPr>
        <w:ind w:firstLineChars="200" w:firstLine="420"/>
        <w:rPr>
          <w:rFonts w:hint="eastAsia"/>
        </w:rPr>
      </w:pPr>
      <w:r w:rsidRPr="00723022">
        <w:rPr>
          <w:rFonts w:hint="eastAsia"/>
        </w:rPr>
        <w:t>①诚信是中华民族的传统美德，也是公民基本道德规范的内容。②校园里，我们常亲眼目睹一些不诚信的现象，严重影响了校风校貌。③为了帮助同学们认清失信的危害和诚信的重要性，培养同学们诚实守信的良好品质，</w:t>
      </w:r>
      <w:r w:rsidRPr="001D11C8">
        <w:rPr>
          <w:rFonts w:hint="eastAsia"/>
          <w:u w:val="single"/>
        </w:rPr>
        <w:t>我们决定开展“加强诚信教育</w:t>
      </w:r>
      <w:r w:rsidRPr="001D11C8">
        <w:rPr>
          <w:rFonts w:hint="eastAsia"/>
          <w:u w:val="single"/>
        </w:rPr>
        <w:t xml:space="preserve"> </w:t>
      </w:r>
      <w:r w:rsidRPr="001D11C8">
        <w:rPr>
          <w:rFonts w:hint="eastAsia"/>
          <w:u w:val="single"/>
        </w:rPr>
        <w:t>营造诚信校园”</w:t>
      </w:r>
      <w:r w:rsidRPr="00723022">
        <w:rPr>
          <w:rFonts w:hint="eastAsia"/>
        </w:rPr>
        <w:t>，希望同学们积极参与。</w:t>
      </w:r>
    </w:p>
    <w:p w:rsidR="002A7BF1" w:rsidRPr="00723022" w:rsidRDefault="002A7BF1" w:rsidP="002A7BF1">
      <w:pPr>
        <w:rPr>
          <w:rFonts w:hint="eastAsia"/>
        </w:rPr>
      </w:pPr>
      <w:r w:rsidRPr="00723022">
        <w:rPr>
          <w:rFonts w:hint="eastAsia"/>
        </w:rPr>
        <w:t>①、①句逻辑上有误，可将“</w:t>
      </w:r>
      <w:r w:rsidRPr="00723022">
        <w:rPr>
          <w:rFonts w:hint="eastAsia"/>
        </w:rPr>
        <w:t xml:space="preserve">   </w:t>
      </w:r>
      <w:r>
        <w:rPr>
          <w:rFonts w:hint="eastAsia"/>
        </w:rPr>
        <w:t xml:space="preserve">                 </w:t>
      </w:r>
      <w:r w:rsidRPr="00723022">
        <w:rPr>
          <w:rFonts w:hint="eastAsia"/>
        </w:rPr>
        <w:t xml:space="preserve">    </w:t>
      </w:r>
      <w:r w:rsidRPr="00723022">
        <w:rPr>
          <w:rFonts w:hint="eastAsia"/>
        </w:rPr>
        <w:t>”改为“</w:t>
      </w:r>
      <w:r w:rsidRPr="00723022">
        <w:rPr>
          <w:rFonts w:hint="eastAsia"/>
        </w:rPr>
        <w:t xml:space="preserve">      </w:t>
      </w:r>
      <w:r>
        <w:rPr>
          <w:rFonts w:hint="eastAsia"/>
        </w:rPr>
        <w:t xml:space="preserve"> </w:t>
      </w:r>
      <w:r w:rsidRPr="00723022">
        <w:rPr>
          <w:rFonts w:hint="eastAsia"/>
        </w:rPr>
        <w:t xml:space="preserve"> </w:t>
      </w:r>
      <w:r>
        <w:rPr>
          <w:rFonts w:hint="eastAsia"/>
        </w:rPr>
        <w:t xml:space="preserve">           </w:t>
      </w:r>
      <w:r w:rsidRPr="00723022">
        <w:rPr>
          <w:rFonts w:hint="eastAsia"/>
        </w:rPr>
        <w:t xml:space="preserve">      </w:t>
      </w:r>
      <w:r w:rsidRPr="00723022">
        <w:rPr>
          <w:rFonts w:hint="eastAsia"/>
        </w:rPr>
        <w:t>”。</w:t>
      </w:r>
    </w:p>
    <w:p w:rsidR="002A7BF1" w:rsidRPr="00723022" w:rsidRDefault="002A7BF1" w:rsidP="002A7BF1">
      <w:pPr>
        <w:rPr>
          <w:rFonts w:hint="eastAsia"/>
        </w:rPr>
      </w:pPr>
      <w:r w:rsidRPr="00723022">
        <w:rPr>
          <w:rFonts w:hint="eastAsia"/>
        </w:rPr>
        <w:t>②、②</w:t>
      </w:r>
      <w:r w:rsidRPr="00723022">
        <w:t>句中有</w:t>
      </w:r>
      <w:r w:rsidRPr="00723022">
        <w:rPr>
          <w:rFonts w:hint="eastAsia"/>
        </w:rPr>
        <w:t>处语义重复，</w:t>
      </w:r>
      <w:r w:rsidRPr="00723022">
        <w:t>可将</w:t>
      </w:r>
      <w:r>
        <w:rPr>
          <w:rFonts w:hint="eastAsia"/>
        </w:rPr>
        <w:t>“</w:t>
      </w:r>
      <w:r w:rsidRPr="00723022">
        <w:t xml:space="preserve">         </w:t>
      </w:r>
      <w:r>
        <w:rPr>
          <w:rFonts w:hint="eastAsia"/>
        </w:rPr>
        <w:t>”</w:t>
      </w:r>
      <w:r w:rsidRPr="00723022">
        <w:t>一词</w:t>
      </w:r>
      <w:r w:rsidRPr="00723022">
        <w:rPr>
          <w:rFonts w:hint="eastAsia"/>
        </w:rPr>
        <w:t>删去</w:t>
      </w:r>
      <w:r w:rsidRPr="00723022">
        <w:t>。</w:t>
      </w:r>
    </w:p>
    <w:p w:rsidR="002A7BF1" w:rsidRPr="00723022" w:rsidRDefault="002A7BF1" w:rsidP="002A7BF1">
      <w:pPr>
        <w:rPr>
          <w:rFonts w:hint="eastAsia"/>
        </w:rPr>
      </w:pPr>
      <w:r w:rsidRPr="00723022">
        <w:rPr>
          <w:rFonts w:hint="eastAsia"/>
        </w:rPr>
        <w:t>③、③</w:t>
      </w:r>
      <w:r w:rsidRPr="00723022">
        <w:t>句</w:t>
      </w:r>
      <w:r w:rsidRPr="00723022">
        <w:rPr>
          <w:rFonts w:hint="eastAsia"/>
        </w:rPr>
        <w:t>画线部分成分残缺</w:t>
      </w:r>
      <w:r w:rsidRPr="00723022">
        <w:t>。</w:t>
      </w:r>
      <w:r w:rsidRPr="00723022">
        <w:rPr>
          <w:rFonts w:hint="eastAsia"/>
        </w:rPr>
        <w:t>可改为：</w:t>
      </w:r>
    </w:p>
    <w:p w:rsidR="002A7BF1" w:rsidRPr="00723022" w:rsidRDefault="002A7BF1" w:rsidP="002A7BF1">
      <w:pPr>
        <w:rPr>
          <w:rFonts w:hint="eastAsia"/>
        </w:rPr>
      </w:pPr>
      <w:r w:rsidRPr="00723022">
        <w:t>（</w:t>
      </w:r>
      <w:r w:rsidRPr="00723022">
        <w:t>3</w:t>
      </w:r>
      <w:r w:rsidRPr="00723022">
        <w:t>）</w:t>
      </w:r>
      <w:r w:rsidRPr="00723022">
        <w:rPr>
          <w:rFonts w:hint="eastAsia"/>
        </w:rPr>
        <w:t>6</w:t>
      </w:r>
      <w:r w:rsidRPr="00723022">
        <w:t>月</w:t>
      </w:r>
      <w:r w:rsidRPr="00723022">
        <w:rPr>
          <w:rFonts w:hint="eastAsia"/>
        </w:rPr>
        <w:t>2</w:t>
      </w:r>
      <w:r w:rsidRPr="00723022">
        <w:t>日上午，</w:t>
      </w:r>
      <w:r w:rsidRPr="00723022">
        <w:rPr>
          <w:rFonts w:hint="eastAsia"/>
        </w:rPr>
        <w:t>你想让小明参加动员大会</w:t>
      </w:r>
      <w:r w:rsidRPr="00723022">
        <w:t>，</w:t>
      </w:r>
      <w:r w:rsidRPr="00723022">
        <w:rPr>
          <w:rFonts w:hint="eastAsia"/>
        </w:rPr>
        <w:t>可他的妈妈却说：“快要考试了，你就不要去了，讲诚信也不缺你一个。”你应如何劝说？</w:t>
      </w:r>
    </w:p>
    <w:p w:rsidR="002A7BF1" w:rsidRPr="00723022" w:rsidRDefault="002A7BF1" w:rsidP="002A7BF1">
      <w:pPr>
        <w:rPr>
          <w:rFonts w:hint="eastAsia"/>
        </w:rPr>
      </w:pPr>
      <w:r w:rsidRPr="00723022">
        <w:t>二、阅读</w:t>
      </w:r>
      <w:r w:rsidRPr="00723022">
        <w:t>(55</w:t>
      </w:r>
      <w:r w:rsidRPr="00723022">
        <w:t>分</w:t>
      </w:r>
      <w:r w:rsidRPr="00723022">
        <w:t>)</w:t>
      </w:r>
    </w:p>
    <w:p w:rsidR="002A7BF1" w:rsidRPr="00723022" w:rsidRDefault="002A7BF1" w:rsidP="002A7BF1">
      <w:pPr>
        <w:rPr>
          <w:rFonts w:hint="eastAsia"/>
        </w:rPr>
      </w:pPr>
      <w:r w:rsidRPr="00723022">
        <w:t>阅读下面的文字，分别回答问题。</w:t>
      </w:r>
    </w:p>
    <w:p w:rsidR="002A7BF1" w:rsidRPr="00723022" w:rsidRDefault="002A7BF1" w:rsidP="002A7BF1">
      <w:pPr>
        <w:rPr>
          <w:rFonts w:hint="eastAsia"/>
        </w:rPr>
      </w:pPr>
      <w:r w:rsidRPr="00723022">
        <w:t>[</w:t>
      </w:r>
      <w:r w:rsidRPr="00723022">
        <w:t>一</w:t>
      </w:r>
      <w:r w:rsidRPr="00723022">
        <w:t>] (</w:t>
      </w:r>
      <w:r w:rsidRPr="00723022">
        <w:rPr>
          <w:rFonts w:hint="eastAsia"/>
        </w:rPr>
        <w:t>18</w:t>
      </w:r>
      <w:r w:rsidRPr="00723022">
        <w:t>分</w:t>
      </w:r>
      <w:r w:rsidRPr="00723022">
        <w:t>)</w:t>
      </w:r>
    </w:p>
    <w:p w:rsidR="002A7BF1" w:rsidRPr="00723022" w:rsidRDefault="002A7BF1" w:rsidP="002A7BF1">
      <w:pPr>
        <w:jc w:val="center"/>
      </w:pPr>
      <w:r w:rsidRPr="00723022">
        <w:t>一只肉鸡的</w:t>
      </w:r>
      <w:r w:rsidRPr="00723022">
        <w:rPr>
          <w:rFonts w:hint="eastAsia"/>
        </w:rPr>
        <w:t>“</w:t>
      </w:r>
      <w:r w:rsidRPr="00723022">
        <w:t>科学</w:t>
      </w:r>
      <w:r w:rsidRPr="00723022">
        <w:rPr>
          <w:rFonts w:hint="eastAsia"/>
        </w:rPr>
        <w:t>”</w:t>
      </w:r>
      <w:r w:rsidRPr="00723022">
        <w:t>一生</w:t>
      </w:r>
    </w:p>
    <w:p w:rsidR="002A7BF1" w:rsidRPr="00723022" w:rsidRDefault="002A7BF1" w:rsidP="002A7BF1">
      <w:pPr>
        <w:jc w:val="center"/>
      </w:pPr>
      <w:r w:rsidRPr="00723022">
        <w:t>孙道荣</w:t>
      </w:r>
    </w:p>
    <w:p w:rsidR="002A7BF1" w:rsidRPr="00723022" w:rsidRDefault="002A7BF1" w:rsidP="002A7BF1">
      <w:r w:rsidRPr="00723022">
        <w:t xml:space="preserve">    </w:t>
      </w:r>
      <w:r w:rsidRPr="00723022">
        <w:rPr>
          <w:rFonts w:ascii="宋体" w:hAnsi="宋体" w:hint="eastAsia"/>
        </w:rPr>
        <w:t xml:space="preserve"> </w:t>
      </w:r>
      <w:r>
        <w:rPr>
          <w:rFonts w:ascii="宋体" w:hAnsi="宋体" w:hint="eastAsia"/>
        </w:rPr>
        <w:t>⑴</w:t>
      </w:r>
      <w:r w:rsidRPr="00723022">
        <w:t>一枚鸡蛋，与众多的鸡蛋一起被放在一只孵</w:t>
      </w:r>
      <w:r>
        <w:rPr>
          <w:rFonts w:hint="eastAsia"/>
        </w:rPr>
        <w:t>化</w:t>
      </w:r>
      <w:r w:rsidRPr="00723022">
        <w:t>机里。经过</w:t>
      </w:r>
      <w:r w:rsidRPr="00723022">
        <w:t>21</w:t>
      </w:r>
      <w:r w:rsidRPr="00723022">
        <w:t>天的电孵化，雏鸡出壳了。它的出生和它的身世一样，都是科学的产物。没有鸡窝，没有母鸡温暖的怀抱。除了电孵化之外，煤油、沼气等等，都是今天用来孵化鸡的科学手段。</w:t>
      </w:r>
    </w:p>
    <w:p w:rsidR="002A7BF1" w:rsidRPr="00723022" w:rsidRDefault="002A7BF1" w:rsidP="002A7BF1">
      <w:r w:rsidRPr="00723022">
        <w:t xml:space="preserve">    </w:t>
      </w:r>
      <w:r w:rsidRPr="00723022">
        <w:rPr>
          <w:rFonts w:ascii="宋体" w:hAnsi="宋体" w:hint="eastAsia"/>
        </w:rPr>
        <w:t xml:space="preserve"> </w:t>
      </w:r>
      <w:r>
        <w:rPr>
          <w:rFonts w:ascii="宋体" w:hAnsi="宋体" w:hint="eastAsia"/>
        </w:rPr>
        <w:t>⑵</w:t>
      </w:r>
      <w:r w:rsidRPr="00723022">
        <w:t>第</w:t>
      </w:r>
      <w:r w:rsidRPr="00723022">
        <w:t>1</w:t>
      </w:r>
      <w:r w:rsidRPr="00723022">
        <w:t>天。电灯光会在几个小时内，将它的绒毛烘干，不需要阳光。身为一只肉鸡，它这一生，见到太阳的机会几乎为零。好在它会很快适应这道科学的光芒。摆在它面前的，是一盘用玉米粉和复合维生素</w:t>
      </w:r>
      <w:r w:rsidRPr="00723022">
        <w:t>B</w:t>
      </w:r>
      <w:r w:rsidRPr="00723022">
        <w:t>液混合的饲料。一只雏鸡不会明白什么叫复合维生素</w:t>
      </w:r>
      <w:r w:rsidRPr="00723022">
        <w:t>B</w:t>
      </w:r>
      <w:r w:rsidRPr="00723022">
        <w:t>液，这没关系，一只肉鸡并不需要学习。</w:t>
      </w:r>
    </w:p>
    <w:p w:rsidR="002A7BF1" w:rsidRPr="00723022" w:rsidRDefault="002A7BF1" w:rsidP="002A7BF1">
      <w:r w:rsidRPr="00723022">
        <w:t xml:space="preserve">    </w:t>
      </w:r>
      <w:r w:rsidRPr="00723022">
        <w:rPr>
          <w:rFonts w:ascii="宋体" w:hAnsi="宋体" w:hint="eastAsia"/>
        </w:rPr>
        <w:t xml:space="preserve"> </w:t>
      </w:r>
      <w:r>
        <w:rPr>
          <w:rFonts w:ascii="宋体" w:hAnsi="宋体" w:hint="eastAsia"/>
        </w:rPr>
        <w:t>⑶</w:t>
      </w:r>
      <w:r w:rsidRPr="00723022">
        <w:t>第</w:t>
      </w:r>
      <w:r w:rsidRPr="00723022">
        <w:t>2</w:t>
      </w:r>
      <w:r w:rsidRPr="00723022">
        <w:t>天。饲养员会给它注射一针马立克氏疫苗，这基本上可以确保它的短暂的一生远离瘟疫的威胁。</w:t>
      </w:r>
      <w:r w:rsidRPr="00723022">
        <w:rPr>
          <w:em w:val="dot"/>
        </w:rPr>
        <w:t>这一点</w:t>
      </w:r>
      <w:r w:rsidRPr="00723022">
        <w:t>很重要，那些农家散养的土鸡，就从来享受不到正规的现代医疗保障，鸡瘟是常事。这就是科学的大型养鸡场的优势。</w:t>
      </w:r>
    </w:p>
    <w:p w:rsidR="002A7BF1" w:rsidRPr="00723022" w:rsidRDefault="002A7BF1" w:rsidP="002A7BF1">
      <w:r w:rsidRPr="00723022">
        <w:t xml:space="preserve">    </w:t>
      </w:r>
      <w:r w:rsidRPr="00723022">
        <w:rPr>
          <w:rFonts w:ascii="宋体" w:hAnsi="宋体" w:hint="eastAsia"/>
        </w:rPr>
        <w:t xml:space="preserve"> </w:t>
      </w:r>
      <w:r>
        <w:rPr>
          <w:rFonts w:ascii="宋体" w:hAnsi="宋体" w:hint="eastAsia"/>
        </w:rPr>
        <w:t>⑷</w:t>
      </w:r>
      <w:r w:rsidRPr="00723022">
        <w:t>第</w:t>
      </w:r>
      <w:r w:rsidRPr="00723022">
        <w:t>3</w:t>
      </w:r>
      <w:r w:rsidRPr="00723022">
        <w:t>天。雏鸡们的翅膀已经能够扑腾了，它们快乐地扇着绒毛未脱的羽翅。它们不知道，这将招来断翅之痛。饲养员将它们一只只捉住，</w:t>
      </w:r>
      <w:r>
        <w:rPr>
          <w:rFonts w:hint="eastAsia"/>
        </w:rPr>
        <w:t>“</w:t>
      </w:r>
      <w:r w:rsidRPr="00723022">
        <w:t>喀嚓</w:t>
      </w:r>
      <w:r>
        <w:rPr>
          <w:rFonts w:hint="eastAsia"/>
        </w:rPr>
        <w:t>”</w:t>
      </w:r>
      <w:r w:rsidRPr="00723022">
        <w:t>一声，将它们的翅肘关节给剪断了。这辈子，它们再也扑腾不起翅膀了。一只肉鸡嘛，你就不要做天鹅梦了。</w:t>
      </w:r>
    </w:p>
    <w:p w:rsidR="002A7BF1" w:rsidRPr="00723022" w:rsidRDefault="002A7BF1" w:rsidP="002A7BF1">
      <w:r w:rsidRPr="00723022">
        <w:t>   </w:t>
      </w:r>
      <w:r>
        <w:rPr>
          <w:rFonts w:hint="eastAsia"/>
        </w:rPr>
        <w:t xml:space="preserve"> </w:t>
      </w:r>
      <w:r w:rsidRPr="00723022">
        <w:rPr>
          <w:rFonts w:ascii="宋体" w:hAnsi="宋体"/>
        </w:rPr>
        <w:t xml:space="preserve"> </w:t>
      </w:r>
      <w:r>
        <w:rPr>
          <w:rFonts w:ascii="宋体" w:hAnsi="宋体" w:hint="eastAsia"/>
        </w:rPr>
        <w:t>⑸</w:t>
      </w:r>
      <w:r>
        <w:rPr>
          <w:rFonts w:hint="eastAsia"/>
        </w:rPr>
        <w:t xml:space="preserve"> </w:t>
      </w:r>
      <w:r w:rsidRPr="00723022">
        <w:t>第</w:t>
      </w:r>
      <w:r w:rsidRPr="00723022">
        <w:t>4</w:t>
      </w:r>
      <w:r w:rsidRPr="00723022">
        <w:t>天。饲养员拿来了另一个针管。亲爱的雏鸡们，害怕是没有用的。这支名叫一针肥的针剂，将令你们这一生不但健康而且能够茁壮地长肉，在养鸡场，一切以鸡为本，一切也以肉为本。</w:t>
      </w:r>
    </w:p>
    <w:p w:rsidR="002A7BF1" w:rsidRPr="00723022" w:rsidRDefault="002A7BF1" w:rsidP="002A7BF1">
      <w:r w:rsidRPr="00723022">
        <w:t xml:space="preserve">    </w:t>
      </w:r>
      <w:r w:rsidRPr="00723022">
        <w:rPr>
          <w:rFonts w:ascii="宋体" w:hAnsi="宋体" w:hint="eastAsia"/>
        </w:rPr>
        <w:t xml:space="preserve"> </w:t>
      </w:r>
      <w:r>
        <w:rPr>
          <w:rFonts w:ascii="宋体" w:hAnsi="宋体" w:hint="eastAsia"/>
        </w:rPr>
        <w:t>⑹</w:t>
      </w:r>
      <w:r w:rsidRPr="00723022">
        <w:t>第</w:t>
      </w:r>
      <w:r w:rsidRPr="00723022">
        <w:t>6</w:t>
      </w:r>
      <w:r w:rsidRPr="00723022">
        <w:t>天。雏鸡的食物开始发生变化，除了玉米粉之外，还有菜叶等绿色食物，这令雏鸡们胃口大开，如果雏鸡们认识字，一定更加开心，因为在它们的食谱中，还添加了一种用</w:t>
      </w:r>
      <w:r w:rsidRPr="00723022">
        <w:t>0.5%</w:t>
      </w:r>
      <w:r w:rsidRPr="00723022">
        <w:t>穿心莲溶液、</w:t>
      </w:r>
      <w:r w:rsidRPr="00723022">
        <w:t>0.2%</w:t>
      </w:r>
      <w:r w:rsidRPr="00723022">
        <w:t>～</w:t>
      </w:r>
      <w:r w:rsidRPr="00723022">
        <w:t>0.3%</w:t>
      </w:r>
      <w:r w:rsidRPr="00723022">
        <w:t>大蒜溶液或</w:t>
      </w:r>
      <w:r w:rsidRPr="00723022">
        <w:t>100</w:t>
      </w:r>
      <w:r w:rsidRPr="00723022">
        <w:t>倍活力</w:t>
      </w:r>
      <w:r w:rsidRPr="00723022">
        <w:t>99</w:t>
      </w:r>
      <w:r w:rsidRPr="00723022">
        <w:t>生酵剂混合成的</w:t>
      </w:r>
      <w:r>
        <w:rPr>
          <w:rFonts w:hint="eastAsia"/>
        </w:rPr>
        <w:t>“</w:t>
      </w:r>
      <w:r w:rsidRPr="00723022">
        <w:t>高效保健促长液</w:t>
      </w:r>
      <w:r>
        <w:rPr>
          <w:rFonts w:hint="eastAsia"/>
        </w:rPr>
        <w:t>”</w:t>
      </w:r>
      <w:r w:rsidRPr="00723022">
        <w:t>，嘿嘿，这可是保健品哦。</w:t>
      </w:r>
    </w:p>
    <w:p w:rsidR="002A7BF1" w:rsidRPr="00723022" w:rsidRDefault="002A7BF1" w:rsidP="002A7BF1">
      <w:r w:rsidRPr="00723022">
        <w:t xml:space="preserve">    </w:t>
      </w:r>
      <w:r w:rsidRPr="00723022">
        <w:rPr>
          <w:rFonts w:ascii="宋体" w:hAnsi="宋体" w:hint="eastAsia"/>
        </w:rPr>
        <w:t xml:space="preserve"> </w:t>
      </w:r>
      <w:r>
        <w:rPr>
          <w:rFonts w:ascii="宋体" w:hAnsi="宋体" w:hint="eastAsia"/>
        </w:rPr>
        <w:t>⑺</w:t>
      </w:r>
      <w:r w:rsidRPr="00723022">
        <w:t>第</w:t>
      </w:r>
      <w:r w:rsidRPr="00723022">
        <w:t>8</w:t>
      </w:r>
      <w:r w:rsidRPr="00723022">
        <w:t>天。正在长大的雏鸡们开始玩耍嬉闹，你啄我一口，我挠你一爪，十分开心。是给它们断喙的时候了。每只肉鸡都难逃此厄运，它们长长的鸡喙将被切掉三分之一。断喙是为了杜绝渐渐长大的肉鸡们互相啄趾、啄羽的恶癖，安心地将精力都用来长肉吧，这才是你们的事业。</w:t>
      </w:r>
    </w:p>
    <w:p w:rsidR="002A7BF1" w:rsidRPr="00723022" w:rsidRDefault="002A7BF1" w:rsidP="002A7BF1">
      <w:r w:rsidRPr="00723022">
        <w:t xml:space="preserve">    </w:t>
      </w:r>
      <w:r w:rsidRPr="00723022">
        <w:rPr>
          <w:rFonts w:ascii="宋体" w:hAnsi="宋体" w:hint="eastAsia"/>
        </w:rPr>
        <w:t xml:space="preserve"> </w:t>
      </w:r>
      <w:r>
        <w:rPr>
          <w:rFonts w:ascii="宋体" w:hAnsi="宋体" w:hint="eastAsia"/>
        </w:rPr>
        <w:t>⑻</w:t>
      </w:r>
      <w:r w:rsidRPr="00723022">
        <w:t>第</w:t>
      </w:r>
      <w:r w:rsidRPr="00723022">
        <w:t>25</w:t>
      </w:r>
      <w:r w:rsidRPr="00723022">
        <w:t>天。鸡们茁壮成长，很快进入了青春期。它们的羽毛开始变色，鲜红的鸡冠也冒了出来。</w:t>
      </w:r>
      <w:r>
        <w:rPr>
          <w:rFonts w:hint="eastAsia"/>
        </w:rPr>
        <w:t>肉</w:t>
      </w:r>
      <w:r w:rsidRPr="00723022">
        <w:t>鸡们开始骚动，它们开始谋划一场轰轰烈烈的爱情，没有白纸写情书，那就刨刨地，画张约会图吧。如果你是一只小公鸡，这可不是个好兆头。一把锋利的手术刀，会在</w:t>
      </w:r>
      <w:r w:rsidRPr="00723022">
        <w:lastRenderedPageBreak/>
        <w:t>几秒种之内，将你就地阉割，以确保你的处子之身，也彻底杜绝你这一生谈婚论嫁的非分之想。</w:t>
      </w:r>
    </w:p>
    <w:p w:rsidR="002A7BF1" w:rsidRPr="00723022" w:rsidRDefault="002A7BF1" w:rsidP="002A7BF1">
      <w:r w:rsidRPr="00723022">
        <w:t xml:space="preserve">    </w:t>
      </w:r>
      <w:r w:rsidRPr="00723022">
        <w:rPr>
          <w:rFonts w:ascii="宋体" w:hAnsi="宋体" w:hint="eastAsia"/>
        </w:rPr>
        <w:t xml:space="preserve"> </w:t>
      </w:r>
      <w:r>
        <w:rPr>
          <w:rFonts w:ascii="宋体" w:hAnsi="宋体" w:hint="eastAsia"/>
        </w:rPr>
        <w:t>⑼</w:t>
      </w:r>
      <w:r w:rsidRPr="00723022">
        <w:t>第</w:t>
      </w:r>
      <w:r w:rsidRPr="00723022">
        <w:t>45</w:t>
      </w:r>
      <w:r w:rsidRPr="00723022">
        <w:t>天。现在，肉鸡们基本上已经长成，他们饱食终日，无所事事、一心一意地长着肉。可是，对一个真正懂得科学养鸡的人来说，这还不够，它们的膘还不够肥，还不能卖出足够好的价钱。于是，他会进行最后一搏，拔掉肉鸡鸡翅上的长管羽毛，以将能量集中在长肉出膘上，就像给树苗打叉一样。据说这种科学的</w:t>
      </w:r>
      <w:r>
        <w:rPr>
          <w:rFonts w:hint="eastAsia"/>
        </w:rPr>
        <w:t>“</w:t>
      </w:r>
      <w:r w:rsidRPr="00723022">
        <w:t>拔毛助长法</w:t>
      </w:r>
      <w:r>
        <w:rPr>
          <w:rFonts w:hint="eastAsia"/>
        </w:rPr>
        <w:t>”</w:t>
      </w:r>
      <w:r w:rsidRPr="00723022">
        <w:t>很管用，被拔掉长管羽毛的肉鸡，每天能长肉</w:t>
      </w:r>
      <w:r w:rsidRPr="00723022">
        <w:t>50</w:t>
      </w:r>
      <w:r w:rsidRPr="00723022">
        <w:t>多克。至于肉鸡们，</w:t>
      </w:r>
      <w:r>
        <w:rPr>
          <w:rFonts w:hint="eastAsia"/>
        </w:rPr>
        <w:t>“咯咯”</w:t>
      </w:r>
      <w:r w:rsidRPr="00723022">
        <w:t>地惨叫几声会很快淹没在钞票的哗哗声中。</w:t>
      </w:r>
    </w:p>
    <w:p w:rsidR="002A7BF1" w:rsidRPr="00723022" w:rsidRDefault="002A7BF1" w:rsidP="002A7BF1">
      <w:r w:rsidRPr="00723022">
        <w:t xml:space="preserve">    </w:t>
      </w:r>
      <w:r w:rsidRPr="00723022">
        <w:rPr>
          <w:rFonts w:ascii="宋体" w:hAnsi="宋体" w:hint="eastAsia"/>
        </w:rPr>
        <w:t xml:space="preserve"> </w:t>
      </w:r>
      <w:r>
        <w:rPr>
          <w:rFonts w:ascii="宋体" w:hAnsi="宋体" w:hint="eastAsia"/>
        </w:rPr>
        <w:t>⑽</w:t>
      </w:r>
      <w:r w:rsidRPr="00723022">
        <w:t>第</w:t>
      </w:r>
      <w:r w:rsidRPr="00723022">
        <w:t>60</w:t>
      </w:r>
      <w:r w:rsidRPr="00723022">
        <w:t>天。肥硕的肉鸡们出栏了。它们被送到了各个菜市场，它们不会走得太远，菜市场离人类的厨房很近。</w:t>
      </w:r>
    </w:p>
    <w:p w:rsidR="002A7BF1" w:rsidRPr="00723022" w:rsidRDefault="002A7BF1" w:rsidP="002A7BF1">
      <w:pPr>
        <w:ind w:firstLineChars="150" w:firstLine="315"/>
        <w:rPr>
          <w:rFonts w:hint="eastAsia"/>
        </w:rPr>
      </w:pPr>
      <w:r>
        <w:rPr>
          <w:rFonts w:hint="eastAsia"/>
        </w:rPr>
        <w:t>⑾</w:t>
      </w:r>
      <w:r w:rsidRPr="00723022">
        <w:t>第</w:t>
      </w:r>
      <w:r w:rsidRPr="00723022">
        <w:t>61</w:t>
      </w:r>
      <w:r w:rsidRPr="00723022">
        <w:t>天。在清扫鸡舍的时候，人们发现了一枚鸡蛋。饲养员笑笑，将鸡蛋放进了一筐鸡蛋中。这枚鸡蛋，很快会被送进孵</w:t>
      </w:r>
      <w:r>
        <w:rPr>
          <w:rFonts w:hint="eastAsia"/>
        </w:rPr>
        <w:t>化</w:t>
      </w:r>
      <w:r w:rsidRPr="00723022">
        <w:t>机里，开始它的一生。</w:t>
      </w:r>
    </w:p>
    <w:p w:rsidR="002A7BF1" w:rsidRPr="00723022" w:rsidRDefault="002A7BF1" w:rsidP="002A7BF1">
      <w:pPr>
        <w:ind w:firstLineChars="2550" w:firstLine="4590"/>
        <w:jc w:val="right"/>
        <w:rPr>
          <w:rFonts w:hint="eastAsia"/>
          <w:sz w:val="18"/>
          <w:szCs w:val="18"/>
        </w:rPr>
      </w:pPr>
      <w:r w:rsidRPr="00723022">
        <w:rPr>
          <w:rFonts w:hint="eastAsia"/>
          <w:sz w:val="18"/>
          <w:szCs w:val="18"/>
        </w:rPr>
        <w:t>（《少年文艺》</w:t>
      </w:r>
      <w:r w:rsidRPr="00723022">
        <w:rPr>
          <w:rFonts w:hint="eastAsia"/>
          <w:sz w:val="18"/>
          <w:szCs w:val="18"/>
        </w:rPr>
        <w:t>2012</w:t>
      </w:r>
      <w:r w:rsidRPr="00723022">
        <w:rPr>
          <w:rFonts w:hint="eastAsia"/>
          <w:sz w:val="18"/>
          <w:szCs w:val="18"/>
        </w:rPr>
        <w:t>年第</w:t>
      </w:r>
      <w:r w:rsidRPr="00723022">
        <w:rPr>
          <w:rFonts w:hint="eastAsia"/>
          <w:sz w:val="18"/>
          <w:szCs w:val="18"/>
        </w:rPr>
        <w:t>2</w:t>
      </w:r>
      <w:r w:rsidRPr="00723022">
        <w:rPr>
          <w:rFonts w:hint="eastAsia"/>
          <w:sz w:val="18"/>
          <w:szCs w:val="18"/>
        </w:rPr>
        <w:t>期）</w:t>
      </w:r>
    </w:p>
    <w:p w:rsidR="002A7BF1" w:rsidRPr="00723022" w:rsidRDefault="002A7BF1" w:rsidP="002A7BF1">
      <w:pPr>
        <w:rPr>
          <w:rFonts w:hint="eastAsia"/>
        </w:rPr>
      </w:pPr>
      <w:r w:rsidRPr="00723022">
        <w:t>5</w:t>
      </w:r>
      <w:r w:rsidRPr="00723022">
        <w:t>．</w:t>
      </w:r>
      <w:r w:rsidRPr="00723022">
        <w:rPr>
          <w:rFonts w:hint="eastAsia"/>
        </w:rPr>
        <w:t>结合全文内容，说说一只肉鸡一生中运用了哪些科技手段来促进生长</w:t>
      </w:r>
      <w:r w:rsidRPr="00723022">
        <w:t>?  (</w:t>
      </w:r>
      <w:r w:rsidRPr="00723022">
        <w:rPr>
          <w:rFonts w:hint="eastAsia"/>
        </w:rPr>
        <w:t>5</w:t>
      </w:r>
      <w:r w:rsidRPr="00723022">
        <w:t>分</w:t>
      </w:r>
      <w:r w:rsidRPr="00723022">
        <w:t>)</w:t>
      </w:r>
    </w:p>
    <w:p w:rsidR="002A7BF1" w:rsidRPr="00723022" w:rsidRDefault="002A7BF1" w:rsidP="002A7BF1">
      <w:pPr>
        <w:rPr>
          <w:rFonts w:hint="eastAsia"/>
        </w:rPr>
      </w:pPr>
      <w:r w:rsidRPr="00723022">
        <w:t>6</w:t>
      </w:r>
      <w:r w:rsidRPr="00723022">
        <w:t>．</w:t>
      </w:r>
      <w:r w:rsidRPr="00723022">
        <w:rPr>
          <w:rFonts w:hint="eastAsia"/>
        </w:rPr>
        <w:t>标题中的“科学”为何加了双引号</w:t>
      </w:r>
      <w:r w:rsidRPr="00723022">
        <w:t>?  (</w:t>
      </w:r>
      <w:r w:rsidRPr="00723022">
        <w:rPr>
          <w:rFonts w:hint="eastAsia"/>
        </w:rPr>
        <w:t>3</w:t>
      </w:r>
      <w:r w:rsidRPr="00723022">
        <w:t>分</w:t>
      </w:r>
      <w:r w:rsidRPr="00723022">
        <w:t>)</w:t>
      </w:r>
    </w:p>
    <w:p w:rsidR="002A7BF1" w:rsidRPr="00723022" w:rsidRDefault="002A7BF1" w:rsidP="002A7BF1">
      <w:pPr>
        <w:rPr>
          <w:rFonts w:hint="eastAsia"/>
        </w:rPr>
      </w:pPr>
      <w:r w:rsidRPr="00723022">
        <w:t>7</w:t>
      </w:r>
      <w:r w:rsidRPr="00723022">
        <w:t>．</w:t>
      </w:r>
      <w:r w:rsidRPr="00723022">
        <w:rPr>
          <w:rFonts w:hint="eastAsia"/>
        </w:rPr>
        <w:t>第</w:t>
      </w:r>
      <w:r>
        <w:rPr>
          <w:rFonts w:hint="eastAsia"/>
        </w:rPr>
        <w:t>（</w:t>
      </w:r>
      <w:r w:rsidRPr="00723022">
        <w:rPr>
          <w:rFonts w:hint="eastAsia"/>
        </w:rPr>
        <w:t>3</w:t>
      </w:r>
      <w:r>
        <w:rPr>
          <w:rFonts w:hint="eastAsia"/>
        </w:rPr>
        <w:t>）</w:t>
      </w:r>
      <w:r w:rsidRPr="00723022">
        <w:rPr>
          <w:rFonts w:hint="eastAsia"/>
        </w:rPr>
        <w:t>段中加点的“这一点”指什么？</w:t>
      </w:r>
      <w:r w:rsidRPr="00723022">
        <w:t xml:space="preserve">  (</w:t>
      </w:r>
      <w:r w:rsidRPr="00723022">
        <w:rPr>
          <w:rFonts w:hint="eastAsia"/>
        </w:rPr>
        <w:t>2</w:t>
      </w:r>
      <w:r w:rsidRPr="00723022">
        <w:t>分</w:t>
      </w:r>
      <w:r w:rsidRPr="00723022">
        <w:t>)</w:t>
      </w:r>
    </w:p>
    <w:p w:rsidR="002A7BF1" w:rsidRPr="00723022" w:rsidRDefault="002A7BF1" w:rsidP="002A7BF1">
      <w:pPr>
        <w:rPr>
          <w:rFonts w:hint="eastAsia"/>
        </w:rPr>
      </w:pPr>
      <w:r w:rsidRPr="00723022">
        <w:t>8</w:t>
      </w:r>
      <w:r w:rsidRPr="00723022">
        <w:t>．</w:t>
      </w:r>
      <w:r w:rsidRPr="00723022">
        <w:rPr>
          <w:rFonts w:hint="eastAsia"/>
        </w:rPr>
        <w:t>根据文章内容，说说一只肉鸡比农家散养的土鸡的一生肉体上要多经历哪些痛苦？请用简洁语言概括</w:t>
      </w:r>
      <w:r w:rsidRPr="00723022">
        <w:t xml:space="preserve"> </w:t>
      </w:r>
      <w:r w:rsidRPr="00723022">
        <w:rPr>
          <w:rFonts w:hint="eastAsia"/>
        </w:rPr>
        <w:t>。</w:t>
      </w:r>
      <w:r w:rsidRPr="00723022">
        <w:t xml:space="preserve"> (</w:t>
      </w:r>
      <w:r w:rsidRPr="00723022">
        <w:rPr>
          <w:rFonts w:hint="eastAsia"/>
        </w:rPr>
        <w:t>4</w:t>
      </w:r>
      <w:r w:rsidRPr="00723022">
        <w:t>分</w:t>
      </w:r>
      <w:r w:rsidRPr="00723022">
        <w:t>)</w:t>
      </w:r>
    </w:p>
    <w:p w:rsidR="002A7BF1" w:rsidRPr="00723022" w:rsidRDefault="002A7BF1" w:rsidP="002A7BF1">
      <w:pPr>
        <w:rPr>
          <w:rFonts w:hint="eastAsia"/>
        </w:rPr>
      </w:pPr>
      <w:r w:rsidRPr="00723022">
        <w:t>9</w:t>
      </w:r>
      <w:r w:rsidRPr="00723022">
        <w:t>．本文是</w:t>
      </w:r>
      <w:r w:rsidRPr="00723022">
        <w:rPr>
          <w:rFonts w:hint="eastAsia"/>
        </w:rPr>
        <w:t>一篇科学小品，语言通俗生动。请举一例加以说明。</w:t>
      </w:r>
      <w:r w:rsidRPr="00723022">
        <w:t>(</w:t>
      </w:r>
      <w:r w:rsidRPr="00723022">
        <w:rPr>
          <w:rFonts w:hint="eastAsia"/>
        </w:rPr>
        <w:t>4</w:t>
      </w:r>
      <w:r w:rsidRPr="00723022">
        <w:t>分</w:t>
      </w:r>
      <w:r w:rsidRPr="00723022">
        <w:t>)</w:t>
      </w:r>
    </w:p>
    <w:p w:rsidR="002A7BF1" w:rsidRPr="00723022" w:rsidRDefault="002A7BF1" w:rsidP="002A7BF1">
      <w:pPr>
        <w:rPr>
          <w:rFonts w:hint="eastAsia"/>
        </w:rPr>
      </w:pPr>
      <w:r w:rsidRPr="00723022">
        <w:t>【二】（</w:t>
      </w:r>
      <w:r w:rsidRPr="00723022">
        <w:rPr>
          <w:rFonts w:hint="eastAsia"/>
        </w:rPr>
        <w:t>22</w:t>
      </w:r>
      <w:r w:rsidRPr="00723022">
        <w:t>分）</w:t>
      </w:r>
    </w:p>
    <w:p w:rsidR="002A7BF1" w:rsidRPr="00723022" w:rsidRDefault="002A7BF1" w:rsidP="002A7BF1">
      <w:pPr>
        <w:jc w:val="center"/>
      </w:pPr>
      <w:r w:rsidRPr="00723022">
        <w:rPr>
          <w:rFonts w:hint="eastAsia"/>
        </w:rPr>
        <w:t>我送父亲进养老院</w:t>
      </w:r>
    </w:p>
    <w:p w:rsidR="002A7BF1" w:rsidRPr="00723022" w:rsidRDefault="002A7BF1" w:rsidP="002A7BF1">
      <w:pPr>
        <w:jc w:val="center"/>
        <w:rPr>
          <w:rFonts w:hint="eastAsia"/>
        </w:rPr>
      </w:pPr>
      <w:r w:rsidRPr="00723022">
        <w:rPr>
          <w:rFonts w:hint="eastAsia"/>
        </w:rPr>
        <w:t>邵衡宁</w:t>
      </w:r>
    </w:p>
    <w:p w:rsidR="002A7BF1" w:rsidRPr="00723022" w:rsidRDefault="002A7BF1" w:rsidP="002A7BF1">
      <w:pPr>
        <w:jc w:val="center"/>
      </w:pPr>
      <w:r w:rsidRPr="00723022">
        <w:rPr>
          <w:rFonts w:hint="eastAsia"/>
        </w:rPr>
        <w:t>一</w:t>
      </w:r>
    </w:p>
    <w:p w:rsidR="002A7BF1" w:rsidRPr="00723022" w:rsidRDefault="002A7BF1" w:rsidP="002A7BF1">
      <w:pPr>
        <w:ind w:firstLineChars="200" w:firstLine="420"/>
      </w:pPr>
      <w:r w:rsidRPr="00723022">
        <w:rPr>
          <w:rFonts w:hint="eastAsia"/>
        </w:rPr>
        <w:t>⑴那天晚上养老院打电话说父亲病重时，我正在参加同学聚会。当时气氛很热烈，我喝了不少酒，微醺中，我一边恋恋不舍地穿上大衣，一边和同学说：“我父亲没事，我接到这样的电话不是一次两次了。”</w:t>
      </w:r>
    </w:p>
    <w:p w:rsidR="002A7BF1" w:rsidRPr="00723022" w:rsidRDefault="002A7BF1" w:rsidP="002A7BF1">
      <w:pPr>
        <w:ind w:firstLineChars="200" w:firstLine="420"/>
      </w:pPr>
      <w:r w:rsidRPr="00723022">
        <w:rPr>
          <w:rFonts w:hint="eastAsia"/>
        </w:rPr>
        <w:t>⑵当我带着酒气赶到医院时，父亲已进入半昏迷状态，养老院的人说父亲是撑着最后一口气，在等我。看见我，父亲虚弱地张张嘴，但纵有千言万语，已说不出一个字来，大颗大颗的泪珠从他的眼角滚落，之后他疲惫地闭上了眼睛，再也没有醒来。我那种锥心的痛和自责，无人能够理解。</w:t>
      </w:r>
    </w:p>
    <w:p w:rsidR="002A7BF1" w:rsidRPr="00723022" w:rsidRDefault="002A7BF1" w:rsidP="002A7BF1">
      <w:pPr>
        <w:ind w:firstLineChars="200" w:firstLine="420"/>
      </w:pPr>
      <w:r w:rsidRPr="00723022">
        <w:rPr>
          <w:rFonts w:hint="eastAsia"/>
        </w:rPr>
        <w:t>⑶五年前，父亲因病生活不能自理。母亲已经去世了，照顾父亲就成了我沉重的负担。可能是因为有病吧，父亲的脾气变得很怪。进养老院的前三年，我先后给父亲找过八个保姆。有时我晚上下班到家，正要给孩子做饭，保姆就来电话了，说父亲又发火了，不肯吃饭。我要是有一天不去看父亲，他就和保姆闹腾，他说，还是丫头做的饭好吃，还是丫头贴心。</w:t>
      </w:r>
    </w:p>
    <w:p w:rsidR="002A7BF1" w:rsidRPr="00723022" w:rsidRDefault="002A7BF1" w:rsidP="002A7BF1">
      <w:pPr>
        <w:ind w:firstLineChars="200" w:firstLine="420"/>
      </w:pPr>
      <w:r w:rsidRPr="00723022">
        <w:rPr>
          <w:rFonts w:hint="eastAsia"/>
        </w:rPr>
        <w:t>⑷先生在北京工作，我的工作压力也很大。我每天晚上安顿完父亲，回到家孩子已经睡了。日复一日，一年下来，我累得半死，人瘦了好多。我的小家庭进入一种无序状态，那种苦是外人不能体会的。先生也开始抱怨，他说，你能不能想想办法，让家里过上正常生活呀。</w:t>
      </w:r>
    </w:p>
    <w:p w:rsidR="002A7BF1" w:rsidRPr="00723022" w:rsidRDefault="002A7BF1" w:rsidP="002A7BF1">
      <w:pPr>
        <w:ind w:firstLineChars="200" w:firstLine="420"/>
      </w:pPr>
      <w:r w:rsidRPr="00723022">
        <w:rPr>
          <w:rFonts w:hint="eastAsia"/>
        </w:rPr>
        <w:t>⑸</w:t>
      </w:r>
      <w:r w:rsidRPr="00723022">
        <w:t>2006</w:t>
      </w:r>
      <w:r w:rsidRPr="00723022">
        <w:rPr>
          <w:rFonts w:hint="eastAsia"/>
        </w:rPr>
        <w:t>年年底，我心中的烦累达到了顶峰，我和国外的大哥商量，推说我身体不好，想把父亲送进养老院。大哥同意了，事实上，因为不能在父亲身边尽孝，大哥一直对我满怀愧疚。</w:t>
      </w:r>
    </w:p>
    <w:p w:rsidR="002A7BF1" w:rsidRPr="00723022" w:rsidRDefault="002A7BF1" w:rsidP="002A7BF1">
      <w:pPr>
        <w:ind w:firstLineChars="200" w:firstLine="420"/>
        <w:rPr>
          <w:rFonts w:hint="eastAsia"/>
        </w:rPr>
      </w:pPr>
      <w:r w:rsidRPr="00723022">
        <w:rPr>
          <w:rFonts w:hint="eastAsia"/>
        </w:rPr>
        <w:t>⑹父亲去世后我才听大哥说，那天他打电话劝父亲去养老院时，父亲一直沉默。后来大哥说，妹妹身体不好，时间长了会把妹妹累垮的；再说也会影响她的家庭和睦。父亲哭了，</w:t>
      </w:r>
      <w:r w:rsidRPr="00723022">
        <w:rPr>
          <w:rFonts w:hint="eastAsia"/>
        </w:rPr>
        <w:lastRenderedPageBreak/>
        <w:t>他说，我糊涂呀，我拖累丫头了。</w:t>
      </w:r>
    </w:p>
    <w:p w:rsidR="002A7BF1" w:rsidRPr="00723022" w:rsidRDefault="002A7BF1" w:rsidP="002A7BF1">
      <w:pPr>
        <w:jc w:val="center"/>
      </w:pPr>
      <w:r w:rsidRPr="00723022">
        <w:rPr>
          <w:rFonts w:hint="eastAsia"/>
        </w:rPr>
        <w:t>二</w:t>
      </w:r>
    </w:p>
    <w:p w:rsidR="002A7BF1" w:rsidRPr="00723022" w:rsidRDefault="002A7BF1" w:rsidP="002A7BF1">
      <w:pPr>
        <w:ind w:firstLineChars="200" w:firstLine="420"/>
      </w:pPr>
      <w:r w:rsidRPr="00723022">
        <w:rPr>
          <w:rFonts w:hint="eastAsia"/>
        </w:rPr>
        <w:t>⑺就这样，因为我们经济条件尚好，也为了花钱买心安，弥补感情上的“欠债”，我给父亲选择了一家很好的养老院。</w:t>
      </w:r>
    </w:p>
    <w:p w:rsidR="002A7BF1" w:rsidRPr="00723022" w:rsidRDefault="002A7BF1" w:rsidP="002A7BF1">
      <w:pPr>
        <w:ind w:firstLineChars="200" w:firstLine="420"/>
      </w:pPr>
      <w:r w:rsidRPr="00723022">
        <w:rPr>
          <w:rFonts w:hint="eastAsia"/>
        </w:rPr>
        <w:t>⑻父亲的房间很整洁，从窗口望出去，芳草如茵，几名护士推着坐在轮椅上的老者在散步，四周寂静得令人心酸。同一个房间的大爷对父亲说</w:t>
      </w:r>
      <w:r>
        <w:rPr>
          <w:rFonts w:hint="eastAsia"/>
        </w:rPr>
        <w:t>：“</w:t>
      </w:r>
      <w:r w:rsidRPr="00723022">
        <w:rPr>
          <w:rFonts w:hint="eastAsia"/>
        </w:rPr>
        <w:t>完了，这辈子完了，孩子不要咱们了。</w:t>
      </w:r>
      <w:r>
        <w:rPr>
          <w:rFonts w:hint="eastAsia"/>
        </w:rPr>
        <w:t>”</w:t>
      </w:r>
      <w:r w:rsidRPr="00723022">
        <w:rPr>
          <w:rFonts w:hint="eastAsia"/>
        </w:rPr>
        <w:t>父亲是个要面子的人，当然也是怕我难过，他说：“没什么，老哥，既然孩子们小的时候要送到幼儿园，为什么咱们年纪大了就不能送到养老院呢？孩子们也不易，让咱们住到这么好的养老院就是孝顺呢。”</w:t>
      </w:r>
    </w:p>
    <w:p w:rsidR="002A7BF1" w:rsidRPr="00723022" w:rsidRDefault="002A7BF1" w:rsidP="002A7BF1">
      <w:pPr>
        <w:ind w:firstLineChars="200" w:firstLine="420"/>
      </w:pPr>
      <w:r w:rsidRPr="00723022">
        <w:rPr>
          <w:rFonts w:hint="eastAsia"/>
        </w:rPr>
        <w:t>⑼我想起当年父亲送我上幼儿园的情形，第一次去我特别不适应，父亲便一直把我抱在怀里，直到进了教室，他才依依不舍地把我交给老师。初去的那几天，我总是哭闹，父亲每次都要站在幼儿园的栅栏门外头，看我玩一会儿才离开。</w:t>
      </w:r>
    </w:p>
    <w:p w:rsidR="002A7BF1" w:rsidRPr="00723022" w:rsidRDefault="002A7BF1" w:rsidP="002A7BF1">
      <w:pPr>
        <w:ind w:firstLineChars="200" w:firstLine="420"/>
      </w:pPr>
      <w:r w:rsidRPr="00723022">
        <w:rPr>
          <w:rFonts w:hint="eastAsia"/>
        </w:rPr>
        <w:t>⑽那天，初到养老院，曾经在家里顶天立地的父亲，像个无助无奈的孩子。我不知道他是否也会不适应，是否也会盼着我有一天接他回家。想到这里，我再也忍不住了，从身后抱住父亲，泪如泉涌……父亲忍住泪，拍拍我的头对同屋的大爷说：“丫头舍不得我来，是我自己非要来的。”后来我每次去养老院，父亲都会这么说，是说给他自己听，也说给别的老人听。</w:t>
      </w:r>
    </w:p>
    <w:p w:rsidR="002A7BF1" w:rsidRPr="00723022" w:rsidRDefault="002A7BF1" w:rsidP="002A7BF1">
      <w:pPr>
        <w:ind w:firstLineChars="200" w:firstLine="420"/>
      </w:pPr>
      <w:r w:rsidRPr="00723022">
        <w:rPr>
          <w:rFonts w:hint="eastAsia"/>
        </w:rPr>
        <w:t>⑾尽管我内心很矛盾，很挣扎，但理智最终还是让我硬起心肠和父亲告别。父亲微笑着说：“你放心地走吧，我没事的。”我逃也似的离开那里，生怕自己多待一分钟就会改变主意。</w:t>
      </w:r>
    </w:p>
    <w:p w:rsidR="002A7BF1" w:rsidRPr="00723022" w:rsidRDefault="002A7BF1" w:rsidP="002A7BF1">
      <w:pPr>
        <w:ind w:firstLineChars="200" w:firstLine="420"/>
        <w:rPr>
          <w:rFonts w:hint="eastAsia"/>
        </w:rPr>
      </w:pPr>
      <w:r w:rsidRPr="00723022">
        <w:rPr>
          <w:rFonts w:hint="eastAsia"/>
        </w:rPr>
        <w:t>⑿把父亲送进养老院的两个月后，我竞聘当上了一个部门的主管，我很想做出成绩来证明我自己，于是总得加班。先生在北京工作根本顾不了家事，孩子的学习成绩不理想……我没有多余的精力去照看父亲。坦白地说，很多时候我去养老院看父亲都是敷衍了事，怕别人说我把老人扔进养老院就不管了。</w:t>
      </w:r>
    </w:p>
    <w:p w:rsidR="002A7BF1" w:rsidRPr="00723022" w:rsidRDefault="002A7BF1" w:rsidP="002A7BF1">
      <w:pPr>
        <w:jc w:val="center"/>
      </w:pPr>
      <w:r w:rsidRPr="00723022">
        <w:rPr>
          <w:rFonts w:hint="eastAsia"/>
        </w:rPr>
        <w:t>三</w:t>
      </w:r>
    </w:p>
    <w:p w:rsidR="002A7BF1" w:rsidRPr="00723022" w:rsidRDefault="002A7BF1" w:rsidP="002A7BF1">
      <w:pPr>
        <w:ind w:firstLineChars="200" w:firstLine="420"/>
      </w:pPr>
      <w:r w:rsidRPr="00723022">
        <w:rPr>
          <w:rFonts w:hint="eastAsia"/>
        </w:rPr>
        <w:t>⒀</w:t>
      </w:r>
      <w:r w:rsidRPr="00DB7BE4">
        <w:rPr>
          <w:rFonts w:hint="eastAsia"/>
          <w:u w:val="single"/>
        </w:rPr>
        <w:t>如今，失去父亲的痛和内心的拷问，沉得就像一座永远搬不走的大山压在我的心头。</w:t>
      </w:r>
      <w:r w:rsidRPr="00723022">
        <w:rPr>
          <w:rFonts w:hint="eastAsia"/>
        </w:rPr>
        <w:t>有时在路上看到养老院的牌子，我也会忍不住泪流满面。</w:t>
      </w:r>
    </w:p>
    <w:p w:rsidR="002A7BF1" w:rsidRPr="00723022" w:rsidRDefault="002A7BF1" w:rsidP="002A7BF1">
      <w:pPr>
        <w:ind w:firstLineChars="200" w:firstLine="420"/>
      </w:pPr>
      <w:r w:rsidRPr="00723022">
        <w:rPr>
          <w:rFonts w:hint="eastAsia"/>
        </w:rPr>
        <w:t>⒁同学聚会那天我穿的那身衣服，被我压在了柜底。聚会的头一天，原本是我和父亲约好去看他的日子。但是因为聚会，因为在聚会上会见到那个我曾经心仪后来错过的男人，我在大街上流连，买了一天的衣服。第二天上午，我本来还可以去看父亲的，我却打电话给父亲说单位有急事要加班，事实上，我在美容店里做了一上午皮肤护理。我不知道，那就是我和父亲最后一次说话。几个小时后，我失去了父亲。</w:t>
      </w:r>
    </w:p>
    <w:p w:rsidR="002A7BF1" w:rsidRPr="00723022" w:rsidRDefault="002A7BF1" w:rsidP="002A7BF1">
      <w:pPr>
        <w:ind w:firstLineChars="200" w:firstLine="420"/>
      </w:pPr>
      <w:r w:rsidRPr="00723022">
        <w:rPr>
          <w:rFonts w:hint="eastAsia"/>
        </w:rPr>
        <w:t>⒂现在我想孝敬父亲，却再也没有机会了。</w:t>
      </w:r>
    </w:p>
    <w:p w:rsidR="002A7BF1" w:rsidRPr="00723022" w:rsidRDefault="002A7BF1" w:rsidP="002A7BF1">
      <w:pPr>
        <w:ind w:firstLineChars="200" w:firstLine="420"/>
      </w:pPr>
      <w:r w:rsidRPr="00723022">
        <w:rPr>
          <w:rFonts w:hint="eastAsia"/>
        </w:rPr>
        <w:t>⒃有调查资料显示：</w:t>
      </w:r>
      <w:r w:rsidRPr="00723022">
        <w:t>90</w:t>
      </w:r>
      <w:r w:rsidRPr="00723022">
        <w:rPr>
          <w:rFonts w:hint="eastAsia"/>
        </w:rPr>
        <w:t>％的老人不愿意住进养老院，他们需要的是子孙满堂的天伦之乐。在养老院中，</w:t>
      </w:r>
      <w:r w:rsidRPr="00723022">
        <w:t>60</w:t>
      </w:r>
      <w:r w:rsidRPr="00723022">
        <w:rPr>
          <w:rFonts w:hint="eastAsia"/>
        </w:rPr>
        <w:t>％的老人是从考虑子女的难处出发而入住的。父母的爱是天下最伟大、最无私的爱。“树欲静而风不息，子欲养而亲不在。”当父母健在时，我们要尽心。</w:t>
      </w:r>
    </w:p>
    <w:p w:rsidR="002A7BF1" w:rsidRPr="00DB7BE4" w:rsidRDefault="002A7BF1" w:rsidP="002A7BF1">
      <w:pPr>
        <w:jc w:val="right"/>
        <w:rPr>
          <w:rFonts w:hint="eastAsia"/>
          <w:sz w:val="18"/>
          <w:szCs w:val="18"/>
        </w:rPr>
      </w:pPr>
      <w:r w:rsidRPr="00DB7BE4">
        <w:rPr>
          <w:rFonts w:hint="eastAsia"/>
          <w:sz w:val="18"/>
          <w:szCs w:val="18"/>
        </w:rPr>
        <w:t>（《读者》</w:t>
      </w:r>
      <w:r w:rsidRPr="00DB7BE4">
        <w:rPr>
          <w:rFonts w:hint="eastAsia"/>
          <w:sz w:val="18"/>
          <w:szCs w:val="18"/>
        </w:rPr>
        <w:t>2012</w:t>
      </w:r>
      <w:r w:rsidRPr="00DB7BE4">
        <w:rPr>
          <w:rFonts w:hint="eastAsia"/>
          <w:sz w:val="18"/>
          <w:szCs w:val="18"/>
        </w:rPr>
        <w:t>—</w:t>
      </w:r>
      <w:r w:rsidRPr="00DB7BE4">
        <w:rPr>
          <w:rFonts w:hint="eastAsia"/>
          <w:sz w:val="18"/>
          <w:szCs w:val="18"/>
        </w:rPr>
        <w:t>11</w:t>
      </w:r>
      <w:r w:rsidRPr="00DB7BE4">
        <w:rPr>
          <w:rFonts w:hint="eastAsia"/>
          <w:sz w:val="18"/>
          <w:szCs w:val="18"/>
        </w:rPr>
        <w:t>）</w:t>
      </w:r>
    </w:p>
    <w:p w:rsidR="002A7BF1" w:rsidRPr="00723022" w:rsidRDefault="002A7BF1" w:rsidP="002A7BF1">
      <w:pPr>
        <w:rPr>
          <w:rFonts w:hint="eastAsia"/>
        </w:rPr>
      </w:pPr>
      <w:r w:rsidRPr="00723022">
        <w:t>10</w:t>
      </w:r>
      <w:r w:rsidRPr="00723022">
        <w:t>．</w:t>
      </w:r>
      <w:r w:rsidRPr="00723022">
        <w:rPr>
          <w:rFonts w:hint="eastAsia"/>
        </w:rPr>
        <w:t>“在养老院中，</w:t>
      </w:r>
      <w:r w:rsidRPr="00723022">
        <w:t>60</w:t>
      </w:r>
      <w:r w:rsidRPr="00723022">
        <w:rPr>
          <w:rFonts w:hint="eastAsia"/>
        </w:rPr>
        <w:t>％的老人是从考虑子女的难处出发而入住的”，“我”的父亲属于这一类吗？为什么？</w:t>
      </w:r>
      <w:r w:rsidRPr="00723022">
        <w:t xml:space="preserve"> (</w:t>
      </w:r>
      <w:r w:rsidRPr="00723022">
        <w:rPr>
          <w:rFonts w:hint="eastAsia"/>
        </w:rPr>
        <w:t>5</w:t>
      </w:r>
      <w:r w:rsidRPr="00723022">
        <w:t>分</w:t>
      </w:r>
      <w:r w:rsidRPr="00723022">
        <w:t>)</w:t>
      </w:r>
    </w:p>
    <w:p w:rsidR="002A7BF1" w:rsidRPr="00723022" w:rsidRDefault="002A7BF1" w:rsidP="002A7BF1">
      <w:pPr>
        <w:rPr>
          <w:rFonts w:hint="eastAsia"/>
        </w:rPr>
      </w:pPr>
      <w:r w:rsidRPr="00723022">
        <w:t>11</w:t>
      </w:r>
      <w:r w:rsidRPr="00723022">
        <w:t>．</w:t>
      </w:r>
      <w:r w:rsidRPr="00723022">
        <w:rPr>
          <w:rFonts w:hint="eastAsia"/>
        </w:rPr>
        <w:t>在⑴</w:t>
      </w:r>
      <w:r w:rsidRPr="00723022">
        <w:rPr>
          <w:rFonts w:hint="eastAsia"/>
        </w:rPr>
        <w:t>-</w:t>
      </w:r>
      <w:r w:rsidRPr="00723022">
        <w:rPr>
          <w:rFonts w:hint="eastAsia"/>
        </w:rPr>
        <w:t>⑹</w:t>
      </w:r>
      <w:r w:rsidRPr="00723022">
        <w:t>段内容，</w:t>
      </w:r>
      <w:r w:rsidRPr="00723022">
        <w:rPr>
          <w:rFonts w:hint="eastAsia"/>
        </w:rPr>
        <w:t>父亲流了几次泪？分别在什么时候？为什么流泪？</w:t>
      </w:r>
      <w:r w:rsidRPr="00723022">
        <w:t>(</w:t>
      </w:r>
      <w:r w:rsidRPr="00723022">
        <w:rPr>
          <w:rFonts w:hint="eastAsia"/>
        </w:rPr>
        <w:t>5</w:t>
      </w:r>
      <w:r w:rsidRPr="00723022">
        <w:t>分</w:t>
      </w:r>
      <w:r w:rsidRPr="00723022">
        <w:t>)</w:t>
      </w:r>
    </w:p>
    <w:p w:rsidR="002A7BF1" w:rsidRPr="00723022" w:rsidRDefault="002A7BF1" w:rsidP="002A7BF1">
      <w:pPr>
        <w:rPr>
          <w:rFonts w:hint="eastAsia"/>
        </w:rPr>
      </w:pPr>
      <w:r w:rsidRPr="00723022">
        <w:t>12</w:t>
      </w:r>
      <w:r w:rsidRPr="00723022">
        <w:t>．</w:t>
      </w:r>
      <w:r w:rsidRPr="00723022">
        <w:rPr>
          <w:rFonts w:hint="eastAsia"/>
        </w:rPr>
        <w:t>谈谈你对</w:t>
      </w:r>
      <w:r w:rsidRPr="00723022">
        <w:t>第</w:t>
      </w:r>
      <w:r w:rsidRPr="00723022">
        <w:rPr>
          <w:rFonts w:hint="eastAsia"/>
        </w:rPr>
        <w:t>⒀</w:t>
      </w:r>
      <w:r w:rsidRPr="00723022">
        <w:t>段</w:t>
      </w:r>
      <w:r w:rsidRPr="00723022">
        <w:rPr>
          <w:rFonts w:hint="eastAsia"/>
        </w:rPr>
        <w:t>画线句子的理解</w:t>
      </w:r>
      <w:r w:rsidRPr="00723022">
        <w:t>。</w:t>
      </w:r>
      <w:r w:rsidRPr="00723022">
        <w:rPr>
          <w:rFonts w:hint="eastAsia"/>
        </w:rPr>
        <w:t>（</w:t>
      </w:r>
      <w:r w:rsidRPr="00723022">
        <w:rPr>
          <w:rFonts w:hint="eastAsia"/>
        </w:rPr>
        <w:t>4</w:t>
      </w:r>
      <w:r w:rsidRPr="00723022">
        <w:rPr>
          <w:rFonts w:hint="eastAsia"/>
        </w:rPr>
        <w:t>分）</w:t>
      </w:r>
    </w:p>
    <w:p w:rsidR="002A7BF1" w:rsidRPr="00723022" w:rsidRDefault="002A7BF1" w:rsidP="002A7BF1">
      <w:pPr>
        <w:rPr>
          <w:rFonts w:hint="eastAsia"/>
        </w:rPr>
      </w:pPr>
      <w:r w:rsidRPr="00723022">
        <w:t>13</w:t>
      </w:r>
      <w:r w:rsidRPr="00723022">
        <w:t>．</w:t>
      </w:r>
      <w:r w:rsidRPr="00723022">
        <w:rPr>
          <w:rFonts w:hint="eastAsia"/>
        </w:rPr>
        <w:t>结合全文内容，说说父亲是怎样一个人？</w:t>
      </w:r>
      <w:r w:rsidRPr="00723022">
        <w:t xml:space="preserve">  (</w:t>
      </w:r>
      <w:r w:rsidRPr="00723022">
        <w:rPr>
          <w:rFonts w:hint="eastAsia"/>
        </w:rPr>
        <w:t>4</w:t>
      </w:r>
      <w:r w:rsidRPr="00723022">
        <w:t>分</w:t>
      </w:r>
      <w:r w:rsidRPr="00723022">
        <w:t>)</w:t>
      </w:r>
    </w:p>
    <w:p w:rsidR="002A7BF1" w:rsidRPr="00723022" w:rsidRDefault="002A7BF1" w:rsidP="002A7BF1">
      <w:pPr>
        <w:rPr>
          <w:rFonts w:hint="eastAsia"/>
        </w:rPr>
      </w:pPr>
      <w:r w:rsidRPr="00723022">
        <w:t>14</w:t>
      </w:r>
      <w:r w:rsidRPr="00723022">
        <w:t>．</w:t>
      </w:r>
      <w:r w:rsidRPr="00723022">
        <w:rPr>
          <w:rFonts w:hint="eastAsia"/>
        </w:rPr>
        <w:t>有人认为⒁段是多余的，删去文章更简洁，你怎么看</w:t>
      </w:r>
      <w:r w:rsidRPr="00723022">
        <w:t xml:space="preserve">? </w:t>
      </w:r>
      <w:r w:rsidRPr="00723022">
        <w:rPr>
          <w:rFonts w:hint="eastAsia"/>
        </w:rPr>
        <w:t>并说明理由。</w:t>
      </w:r>
      <w:r w:rsidRPr="00723022">
        <w:t xml:space="preserve"> (4</w:t>
      </w:r>
      <w:r w:rsidRPr="00723022">
        <w:t>分</w:t>
      </w:r>
      <w:r w:rsidRPr="00723022">
        <w:t>)</w:t>
      </w:r>
    </w:p>
    <w:p w:rsidR="002A7BF1" w:rsidRPr="00723022" w:rsidRDefault="002A7BF1" w:rsidP="002A7BF1">
      <w:pPr>
        <w:rPr>
          <w:rFonts w:hint="eastAsia"/>
        </w:rPr>
      </w:pPr>
      <w:r w:rsidRPr="00723022">
        <w:lastRenderedPageBreak/>
        <w:t>【三】（</w:t>
      </w:r>
      <w:r w:rsidRPr="00723022">
        <w:t>15</w:t>
      </w:r>
      <w:r w:rsidRPr="00723022">
        <w:t>分）</w:t>
      </w:r>
    </w:p>
    <w:p w:rsidR="002A7BF1" w:rsidRPr="00723022" w:rsidRDefault="002A7BF1" w:rsidP="002A7BF1">
      <w:pPr>
        <w:jc w:val="center"/>
        <w:rPr>
          <w:rFonts w:hint="eastAsia"/>
        </w:rPr>
      </w:pPr>
      <w:r w:rsidRPr="00723022">
        <w:t>爱莲说</w:t>
      </w:r>
    </w:p>
    <w:p w:rsidR="002A7BF1" w:rsidRPr="00723022" w:rsidRDefault="002A7BF1" w:rsidP="002A7BF1">
      <w:pPr>
        <w:ind w:firstLineChars="200" w:firstLine="420"/>
      </w:pPr>
      <w:r w:rsidRPr="00723022">
        <w:t>水陆草木之花，可爱者甚蕃。晋陶渊明独爱菊。自李唐来，世人甚爱牡丹。予独爱莲之出淤泥而不染，濯清涟而不妖，中通外直，不蔓不枝，香远益清，亭亭净植，可远观而不可亵玩焉。</w:t>
      </w:r>
    </w:p>
    <w:p w:rsidR="002A7BF1" w:rsidRPr="00723022" w:rsidRDefault="002A7BF1" w:rsidP="002A7BF1">
      <w:pPr>
        <w:ind w:firstLineChars="200" w:firstLine="420"/>
        <w:rPr>
          <w:rFonts w:hint="eastAsia"/>
        </w:rPr>
      </w:pPr>
      <w:r w:rsidRPr="00723022">
        <w:t>予谓菊，花之隐逸者也；牡丹，花之富贵者也；莲，花之君子者也。噫</w:t>
      </w:r>
      <w:r w:rsidRPr="00723022">
        <w:t>!</w:t>
      </w:r>
      <w:r w:rsidRPr="00723022">
        <w:t>菊之爱，陶后鲜有闻。莲之爱，同予者何人</w:t>
      </w:r>
      <w:r w:rsidRPr="00723022">
        <w:t>?</w:t>
      </w:r>
      <w:r w:rsidRPr="00723022">
        <w:t>牡丹之爱，宜乎众矣。</w:t>
      </w:r>
    </w:p>
    <w:p w:rsidR="002A7BF1" w:rsidRPr="00723022" w:rsidRDefault="002A7BF1" w:rsidP="002A7BF1">
      <w:pPr>
        <w:rPr>
          <w:rFonts w:hint="eastAsia"/>
        </w:rPr>
      </w:pPr>
      <w:r w:rsidRPr="00723022">
        <w:t>15</w:t>
      </w:r>
      <w:r w:rsidRPr="00723022">
        <w:t>．解释下列加点词语在文中的意思。</w:t>
      </w:r>
      <w:r w:rsidRPr="00723022">
        <w:t xml:space="preserve">  (4</w:t>
      </w:r>
      <w:r w:rsidRPr="00723022">
        <w:t>分</w:t>
      </w:r>
      <w:r w:rsidRPr="00723022">
        <w:t>)</w:t>
      </w:r>
    </w:p>
    <w:p w:rsidR="002A7BF1" w:rsidRPr="00723022" w:rsidRDefault="002A7BF1" w:rsidP="002A7BF1">
      <w:pPr>
        <w:rPr>
          <w:rFonts w:hint="eastAsia"/>
        </w:rPr>
      </w:pPr>
      <w:r w:rsidRPr="00723022">
        <w:t>（</w:t>
      </w:r>
      <w:r w:rsidRPr="00723022">
        <w:t>1</w:t>
      </w:r>
      <w:r w:rsidRPr="00723022">
        <w:t>）爱莲</w:t>
      </w:r>
      <w:r w:rsidRPr="00DB7BE4">
        <w:rPr>
          <w:em w:val="dot"/>
        </w:rPr>
        <w:t>说</w:t>
      </w:r>
      <w:r w:rsidRPr="00723022">
        <w:t xml:space="preserve">   </w:t>
      </w:r>
      <w:r w:rsidRPr="00723022">
        <w:rPr>
          <w:rFonts w:hint="eastAsia"/>
        </w:rPr>
        <w:t>说</w:t>
      </w:r>
      <w:r w:rsidRPr="00723022">
        <w:t>：</w:t>
      </w:r>
      <w:r w:rsidRPr="00723022">
        <w:t xml:space="preserve">    </w:t>
      </w:r>
      <w:r>
        <w:rPr>
          <w:rFonts w:hint="eastAsia"/>
        </w:rPr>
        <w:t xml:space="preserve">     </w:t>
      </w:r>
      <w:r w:rsidRPr="00723022">
        <w:t>（</w:t>
      </w:r>
      <w:r w:rsidRPr="00723022">
        <w:t>2</w:t>
      </w:r>
      <w:r w:rsidRPr="00723022">
        <w:t>）可爱者甚</w:t>
      </w:r>
      <w:r w:rsidRPr="00DB7BE4">
        <w:rPr>
          <w:em w:val="dot"/>
        </w:rPr>
        <w:t>蕃</w:t>
      </w:r>
      <w:r w:rsidRPr="00723022">
        <w:t xml:space="preserve">    </w:t>
      </w:r>
      <w:r w:rsidRPr="00723022">
        <w:t>蕃：</w:t>
      </w:r>
      <w:r w:rsidRPr="00723022">
        <w:t xml:space="preserve">              </w:t>
      </w:r>
    </w:p>
    <w:p w:rsidR="002A7BF1" w:rsidRPr="00723022" w:rsidRDefault="002A7BF1" w:rsidP="002A7BF1">
      <w:pPr>
        <w:rPr>
          <w:rFonts w:hint="eastAsia"/>
        </w:rPr>
      </w:pPr>
      <w:r w:rsidRPr="00723022">
        <w:t>（</w:t>
      </w:r>
      <w:r w:rsidRPr="00723022">
        <w:t>3</w:t>
      </w:r>
      <w:r w:rsidRPr="00723022">
        <w:t>）亭亭净</w:t>
      </w:r>
      <w:r w:rsidRPr="00DB7BE4">
        <w:rPr>
          <w:em w:val="dot"/>
        </w:rPr>
        <w:t>植</w:t>
      </w:r>
      <w:r w:rsidRPr="00723022">
        <w:t xml:space="preserve">   </w:t>
      </w:r>
      <w:r w:rsidRPr="00723022">
        <w:t>植：</w:t>
      </w:r>
      <w:r w:rsidRPr="00723022">
        <w:t xml:space="preserve">  </w:t>
      </w:r>
      <w:r>
        <w:rPr>
          <w:rFonts w:hint="eastAsia"/>
        </w:rPr>
        <w:t xml:space="preserve">     </w:t>
      </w:r>
      <w:r w:rsidRPr="00723022">
        <w:t>（</w:t>
      </w:r>
      <w:r w:rsidRPr="00723022">
        <w:t>4</w:t>
      </w:r>
      <w:r w:rsidRPr="00723022">
        <w:t>）陶后</w:t>
      </w:r>
      <w:r w:rsidRPr="00DB7BE4">
        <w:rPr>
          <w:em w:val="dot"/>
        </w:rPr>
        <w:t>鲜</w:t>
      </w:r>
      <w:r w:rsidRPr="00723022">
        <w:t>有闻</w:t>
      </w:r>
      <w:r w:rsidRPr="00723022">
        <w:rPr>
          <w:rFonts w:hint="eastAsia"/>
        </w:rPr>
        <w:t xml:space="preserve">    </w:t>
      </w:r>
      <w:r w:rsidRPr="00723022">
        <w:rPr>
          <w:rFonts w:hint="eastAsia"/>
        </w:rPr>
        <w:t>鲜</w:t>
      </w:r>
      <w:r w:rsidRPr="00723022">
        <w:rPr>
          <w:rFonts w:hint="eastAsia"/>
        </w:rPr>
        <w:t xml:space="preserve">  </w:t>
      </w:r>
      <w:r w:rsidRPr="00723022">
        <w:t>：</w:t>
      </w:r>
      <w:r w:rsidRPr="00723022">
        <w:t xml:space="preserve">          </w:t>
      </w:r>
    </w:p>
    <w:p w:rsidR="002A7BF1" w:rsidRPr="00723022" w:rsidRDefault="002A7BF1" w:rsidP="002A7BF1">
      <w:pPr>
        <w:rPr>
          <w:rFonts w:hint="eastAsia"/>
        </w:rPr>
      </w:pPr>
      <w:r w:rsidRPr="00723022">
        <w:t>16</w:t>
      </w:r>
      <w:r w:rsidRPr="00723022">
        <w:t>．翻译下列句子。</w:t>
      </w:r>
      <w:r w:rsidRPr="00723022">
        <w:t xml:space="preserve">  (4</w:t>
      </w:r>
      <w:r w:rsidRPr="00723022">
        <w:t>分</w:t>
      </w:r>
      <w:r w:rsidRPr="00723022">
        <w:t>)</w:t>
      </w:r>
    </w:p>
    <w:p w:rsidR="002A7BF1" w:rsidRPr="00723022" w:rsidRDefault="002A7BF1" w:rsidP="002A7BF1">
      <w:r w:rsidRPr="00723022">
        <w:t>（</w:t>
      </w:r>
      <w:r w:rsidRPr="00723022">
        <w:t>1</w:t>
      </w:r>
      <w:r w:rsidRPr="00723022">
        <w:t>）</w:t>
      </w:r>
      <w:r w:rsidRPr="00723022">
        <w:rPr>
          <w:rFonts w:hint="eastAsia"/>
        </w:rPr>
        <w:t>莲，花之君子者也。译：</w:t>
      </w:r>
      <w:r w:rsidRPr="00723022">
        <w:rPr>
          <w:rFonts w:hint="eastAsia"/>
        </w:rPr>
        <w:t>_________________________________________________________</w:t>
      </w:r>
    </w:p>
    <w:p w:rsidR="002A7BF1" w:rsidRPr="00723022" w:rsidRDefault="002A7BF1" w:rsidP="002A7BF1">
      <w:pPr>
        <w:rPr>
          <w:rFonts w:hint="eastAsia"/>
        </w:rPr>
      </w:pPr>
      <w:r w:rsidRPr="00723022">
        <w:t>（</w:t>
      </w:r>
      <w:r w:rsidRPr="00723022">
        <w:t>2</w:t>
      </w:r>
      <w:r w:rsidRPr="00723022">
        <w:t>）</w:t>
      </w:r>
      <w:r w:rsidRPr="00723022">
        <w:rPr>
          <w:rFonts w:hint="eastAsia"/>
        </w:rPr>
        <w:t>予独爱莲之出淤泥而不染。译：</w:t>
      </w:r>
      <w:r w:rsidRPr="00723022">
        <w:rPr>
          <w:rFonts w:hint="eastAsia"/>
        </w:rPr>
        <w:t>___________________________________________________</w:t>
      </w:r>
    </w:p>
    <w:p w:rsidR="002A7BF1" w:rsidRPr="00723022" w:rsidRDefault="002A7BF1" w:rsidP="002A7BF1">
      <w:pPr>
        <w:rPr>
          <w:rFonts w:hint="eastAsia"/>
        </w:rPr>
      </w:pPr>
      <w:r w:rsidRPr="00723022">
        <w:t>17</w:t>
      </w:r>
      <w:r w:rsidRPr="00723022">
        <w:t>．</w:t>
      </w:r>
      <w:r w:rsidRPr="00723022">
        <w:rPr>
          <w:rFonts w:hint="eastAsia"/>
        </w:rPr>
        <w:t>根据上文内容填空</w:t>
      </w:r>
      <w:r w:rsidRPr="00723022">
        <w:t>。</w:t>
      </w:r>
      <w:r w:rsidRPr="00723022">
        <w:rPr>
          <w:rFonts w:hint="eastAsia"/>
        </w:rPr>
        <w:t>（</w:t>
      </w:r>
      <w:r>
        <w:rPr>
          <w:rFonts w:hint="eastAsia"/>
        </w:rPr>
        <w:t>3</w:t>
      </w:r>
      <w:r w:rsidRPr="00723022">
        <w:rPr>
          <w:rFonts w:hint="eastAsia"/>
        </w:rPr>
        <w:t>分）</w:t>
      </w:r>
    </w:p>
    <w:p w:rsidR="002A7BF1" w:rsidRPr="00723022" w:rsidRDefault="002A7BF1" w:rsidP="002A7BF1">
      <w:r w:rsidRPr="00723022">
        <w:t>（</w:t>
      </w:r>
      <w:r w:rsidRPr="00723022">
        <w:t>1</w:t>
      </w:r>
      <w:r w:rsidRPr="00723022">
        <w:t>）</w:t>
      </w:r>
      <w:r w:rsidRPr="00723022">
        <w:rPr>
          <w:rFonts w:hint="eastAsia"/>
        </w:rPr>
        <w:t>第一段中描写莲花高洁、质朴的语句是</w:t>
      </w:r>
      <w:r w:rsidRPr="00723022">
        <w:rPr>
          <w:rFonts w:hint="eastAsia"/>
        </w:rPr>
        <w:t>_______________</w:t>
      </w:r>
      <w:r w:rsidRPr="00723022">
        <w:rPr>
          <w:rFonts w:hint="eastAsia"/>
        </w:rPr>
        <w:t>，描写莲花正直的语句是</w:t>
      </w:r>
      <w:r w:rsidRPr="00723022">
        <w:rPr>
          <w:rFonts w:hint="eastAsia"/>
        </w:rPr>
        <w:t>_____________________</w:t>
      </w:r>
      <w:r w:rsidRPr="00723022">
        <w:rPr>
          <w:rFonts w:hint="eastAsia"/>
        </w:rPr>
        <w:t>。</w:t>
      </w:r>
    </w:p>
    <w:p w:rsidR="002A7BF1" w:rsidRPr="00723022" w:rsidRDefault="002A7BF1" w:rsidP="002A7BF1">
      <w:pPr>
        <w:rPr>
          <w:rFonts w:hint="eastAsia"/>
        </w:rPr>
      </w:pPr>
      <w:r w:rsidRPr="00723022">
        <w:t>（</w:t>
      </w:r>
      <w:r w:rsidRPr="00723022">
        <w:t>2</w:t>
      </w:r>
      <w:r w:rsidRPr="00723022">
        <w:t>）</w:t>
      </w:r>
      <w:r w:rsidRPr="007A5AC4">
        <w:rPr>
          <w:rFonts w:hint="eastAsia"/>
          <w:szCs w:val="21"/>
        </w:rPr>
        <w:t>全文点明题旨的</w:t>
      </w:r>
      <w:r w:rsidRPr="007A5AC4">
        <w:rPr>
          <w:szCs w:val="21"/>
        </w:rPr>
        <w:t>句</w:t>
      </w:r>
      <w:r>
        <w:rPr>
          <w:rFonts w:hint="eastAsia"/>
          <w:szCs w:val="21"/>
        </w:rPr>
        <w:t>子</w:t>
      </w:r>
      <w:r w:rsidRPr="00723022">
        <w:t>是：</w:t>
      </w:r>
      <w:r w:rsidRPr="00723022">
        <w:rPr>
          <w:rFonts w:hint="eastAsia"/>
        </w:rPr>
        <w:t>____________________</w:t>
      </w:r>
      <w:r w:rsidRPr="00723022">
        <w:t>。</w:t>
      </w:r>
    </w:p>
    <w:p w:rsidR="002A7BF1" w:rsidRPr="00723022" w:rsidRDefault="002A7BF1" w:rsidP="002A7BF1">
      <w:r w:rsidRPr="00723022">
        <w:t>18</w:t>
      </w:r>
      <w:r w:rsidRPr="00723022">
        <w:t>．作者描写莲花，为什么要先写陶渊明爱菊，世人爱牡丹？这样写有什么作用？</w:t>
      </w:r>
      <w:r w:rsidRPr="00723022">
        <w:rPr>
          <w:rFonts w:hint="eastAsia"/>
        </w:rPr>
        <w:t>（</w:t>
      </w:r>
      <w:r>
        <w:rPr>
          <w:rFonts w:hint="eastAsia"/>
        </w:rPr>
        <w:t>4</w:t>
      </w:r>
      <w:r w:rsidRPr="00723022">
        <w:rPr>
          <w:rFonts w:hint="eastAsia"/>
        </w:rPr>
        <w:t>分）</w:t>
      </w:r>
    </w:p>
    <w:p w:rsidR="002A7BF1" w:rsidRPr="00723022" w:rsidRDefault="002A7BF1" w:rsidP="002A7BF1">
      <w:pPr>
        <w:rPr>
          <w:rFonts w:hint="eastAsia"/>
        </w:rPr>
      </w:pPr>
      <w:r w:rsidRPr="00723022">
        <w:t>三、写作（</w:t>
      </w:r>
      <w:r w:rsidRPr="00723022">
        <w:t>55</w:t>
      </w:r>
      <w:r w:rsidRPr="00723022">
        <w:t>分）</w:t>
      </w:r>
    </w:p>
    <w:p w:rsidR="002A7BF1" w:rsidRPr="00723022" w:rsidRDefault="002A7BF1" w:rsidP="002A7BF1">
      <w:pPr>
        <w:rPr>
          <w:rFonts w:hint="eastAsia"/>
        </w:rPr>
      </w:pPr>
      <w:r w:rsidRPr="00723022">
        <w:t>19</w:t>
      </w:r>
      <w:r w:rsidRPr="00723022">
        <w:t>．</w:t>
      </w:r>
      <w:r w:rsidRPr="00723022">
        <w:rPr>
          <w:rFonts w:hint="eastAsia"/>
        </w:rPr>
        <w:t>一路走来，我们经历过成长的喜怒哀乐，品尝过生活的酸甜苦辣——读书的滋味，获奖的滋味，失败的滋味，成功的滋味，当家的滋味，淋雨的滋味……将铭记在我们心里。请以“</w:t>
      </w:r>
      <w:r w:rsidRPr="00723022">
        <w:rPr>
          <w:rFonts w:hint="eastAsia"/>
        </w:rPr>
        <w:t>______________</w:t>
      </w:r>
      <w:r w:rsidRPr="00723022">
        <w:rPr>
          <w:rFonts w:hint="eastAsia"/>
        </w:rPr>
        <w:t>的滋味”为题，写一篇作文。</w:t>
      </w:r>
      <w:r w:rsidRPr="00723022">
        <w:t xml:space="preserve">  (55</w:t>
      </w:r>
      <w:r w:rsidRPr="00723022">
        <w:t>分</w:t>
      </w:r>
      <w:r w:rsidRPr="00723022">
        <w:t>)</w:t>
      </w:r>
    </w:p>
    <w:p w:rsidR="002A7BF1" w:rsidRPr="00723022" w:rsidRDefault="002A7BF1" w:rsidP="002A7BF1">
      <w:r w:rsidRPr="00723022">
        <w:t>【提示与要求】</w:t>
      </w:r>
    </w:p>
    <w:p w:rsidR="002A7BF1" w:rsidRPr="00723022" w:rsidRDefault="002A7BF1" w:rsidP="002A7BF1">
      <w:pPr>
        <w:rPr>
          <w:rFonts w:hint="eastAsia"/>
        </w:rPr>
      </w:pPr>
      <w:r w:rsidRPr="00723022">
        <w:t>（</w:t>
      </w:r>
      <w:r w:rsidRPr="00723022">
        <w:t>1</w:t>
      </w:r>
      <w:r w:rsidRPr="00723022">
        <w:t>）可以写你的经历、见闻，也可以写你的感悟、认识。</w:t>
      </w:r>
    </w:p>
    <w:p w:rsidR="002A7BF1" w:rsidRPr="00723022" w:rsidRDefault="002A7BF1" w:rsidP="002A7BF1">
      <w:pPr>
        <w:rPr>
          <w:rFonts w:hint="eastAsia"/>
        </w:rPr>
      </w:pPr>
      <w:r w:rsidRPr="00723022">
        <w:t>（</w:t>
      </w:r>
      <w:r w:rsidRPr="00723022">
        <w:t>2</w:t>
      </w:r>
      <w:r w:rsidRPr="00723022">
        <w:t>）请大胆选择你最能驾驭的文体，用你喜欢的表达方式写作。</w:t>
      </w:r>
    </w:p>
    <w:p w:rsidR="002A7BF1" w:rsidRPr="00723022" w:rsidRDefault="002A7BF1" w:rsidP="002A7BF1">
      <w:pPr>
        <w:rPr>
          <w:rFonts w:hint="eastAsia"/>
        </w:rPr>
      </w:pPr>
      <w:r w:rsidRPr="00723022">
        <w:t>（</w:t>
      </w:r>
      <w:r w:rsidRPr="00723022">
        <w:t>3</w:t>
      </w:r>
      <w:r w:rsidRPr="00723022">
        <w:t>）文中不要出现真实的地名、校名、人名等，否则会被扣分。</w:t>
      </w:r>
    </w:p>
    <w:p w:rsidR="002A7BF1" w:rsidRPr="00723022" w:rsidRDefault="002A7BF1" w:rsidP="002A7BF1">
      <w:pPr>
        <w:rPr>
          <w:rFonts w:hint="eastAsia"/>
        </w:rPr>
      </w:pPr>
      <w:r w:rsidRPr="00723022">
        <w:t>（</w:t>
      </w:r>
      <w:r w:rsidRPr="00723022">
        <w:t>4</w:t>
      </w:r>
      <w:r w:rsidRPr="00723022">
        <w:t>）抄袭是一种不良行为，相信你不会照搬别人的文章；否则会影响你的成绩</w:t>
      </w:r>
    </w:p>
    <w:p w:rsidR="002A7BF1" w:rsidRPr="00723022" w:rsidRDefault="002A7BF1" w:rsidP="002A7BF1">
      <w:pPr>
        <w:rPr>
          <w:rFonts w:hint="eastAsia"/>
        </w:rPr>
      </w:pPr>
      <w:r w:rsidRPr="00723022">
        <w:t>（</w:t>
      </w:r>
      <w:r w:rsidRPr="00723022">
        <w:t>5</w:t>
      </w:r>
      <w:r w:rsidRPr="00723022">
        <w:t>）考虑到内容的充实，文章不要少于</w:t>
      </w:r>
      <w:r w:rsidRPr="00723022">
        <w:rPr>
          <w:rFonts w:hint="eastAsia"/>
        </w:rPr>
        <w:t>6</w:t>
      </w:r>
      <w:r w:rsidRPr="00723022">
        <w:t>00</w:t>
      </w:r>
      <w:r w:rsidRPr="00723022">
        <w:t>字。</w:t>
      </w:r>
    </w:p>
    <w:p w:rsidR="002A7BF1" w:rsidRPr="00723022" w:rsidRDefault="002A7BF1" w:rsidP="002A7BF1"/>
    <w:p w:rsidR="002A7BF1" w:rsidRPr="00723022" w:rsidRDefault="002A7BF1" w:rsidP="002A7BF1">
      <w:pPr>
        <w:jc w:val="center"/>
        <w:rPr>
          <w:rFonts w:hint="eastAsia"/>
        </w:rPr>
      </w:pPr>
      <w:r>
        <w:rPr>
          <w:rFonts w:hint="eastAsia"/>
        </w:rPr>
        <w:t>七年级</w:t>
      </w:r>
      <w:r w:rsidRPr="00723022">
        <w:t>语文试题参考答案及评分标准</w:t>
      </w:r>
    </w:p>
    <w:p w:rsidR="002A7BF1" w:rsidRPr="00723022" w:rsidRDefault="002A7BF1" w:rsidP="002A7BF1">
      <w:pPr>
        <w:rPr>
          <w:rFonts w:hint="eastAsia"/>
        </w:rPr>
      </w:pPr>
      <w:r w:rsidRPr="00723022">
        <w:t>一、（</w:t>
      </w:r>
      <w:r w:rsidRPr="00723022">
        <w:t>35</w:t>
      </w:r>
      <w:r w:rsidRPr="00723022">
        <w:t>分）</w:t>
      </w:r>
    </w:p>
    <w:p w:rsidR="002A7BF1" w:rsidRPr="00723022" w:rsidRDefault="002A7BF1" w:rsidP="002A7BF1">
      <w:pPr>
        <w:rPr>
          <w:rFonts w:hint="eastAsia"/>
        </w:rPr>
      </w:pPr>
      <w:r w:rsidRPr="00723022">
        <w:t>1.</w:t>
      </w:r>
      <w:r w:rsidRPr="00723022">
        <w:t>（</w:t>
      </w:r>
      <w:r w:rsidRPr="00723022">
        <w:t>10</w:t>
      </w:r>
      <w:r w:rsidRPr="00723022">
        <w:t>分）</w:t>
      </w:r>
    </w:p>
    <w:p w:rsidR="002A7BF1" w:rsidRPr="004E478B" w:rsidRDefault="002A7BF1" w:rsidP="002A7BF1">
      <w:pPr>
        <w:rPr>
          <w:rFonts w:ascii="宋体" w:hAnsi="宋体" w:hint="eastAsia"/>
          <w:szCs w:val="21"/>
        </w:rPr>
      </w:pPr>
      <w:r w:rsidRPr="00723022">
        <w:t>（</w:t>
      </w:r>
      <w:r w:rsidRPr="00723022">
        <w:t>1</w:t>
      </w:r>
      <w:r w:rsidRPr="00723022">
        <w:t>）</w:t>
      </w:r>
      <w:r w:rsidRPr="00723022">
        <w:rPr>
          <w:rFonts w:hint="eastAsia"/>
        </w:rPr>
        <w:t>①</w:t>
      </w:r>
      <w:r>
        <w:rPr>
          <w:rFonts w:hint="eastAsia"/>
        </w:rPr>
        <w:t>曲径通幽处</w:t>
      </w:r>
      <w:r w:rsidRPr="00723022">
        <w:rPr>
          <w:rFonts w:hint="eastAsia"/>
        </w:rPr>
        <w:t>②</w:t>
      </w:r>
      <w:r>
        <w:rPr>
          <w:rFonts w:hint="eastAsia"/>
        </w:rPr>
        <w:t>吴楚东南坼</w:t>
      </w:r>
      <w:r w:rsidRPr="00723022">
        <w:rPr>
          <w:rFonts w:hint="eastAsia"/>
        </w:rPr>
        <w:t>③</w:t>
      </w:r>
      <w:r>
        <w:rPr>
          <w:rFonts w:hint="eastAsia"/>
        </w:rPr>
        <w:t>寒光照铁衣</w:t>
      </w:r>
      <w:r w:rsidRPr="00723022">
        <w:t xml:space="preserve"> </w:t>
      </w:r>
      <w:r w:rsidRPr="00723022">
        <w:rPr>
          <w:rFonts w:hint="eastAsia"/>
        </w:rPr>
        <w:t>④</w:t>
      </w:r>
      <w:r>
        <w:rPr>
          <w:rFonts w:hint="eastAsia"/>
        </w:rPr>
        <w:t>背灼炎天光</w:t>
      </w:r>
      <w:r>
        <w:t xml:space="preserve"> </w:t>
      </w:r>
      <w:r w:rsidRPr="00723022">
        <w:rPr>
          <w:rFonts w:hint="eastAsia"/>
        </w:rPr>
        <w:t>⑤</w:t>
      </w:r>
      <w:r>
        <w:rPr>
          <w:rFonts w:hint="eastAsia"/>
        </w:rPr>
        <w:t>大漠孤烟直</w:t>
      </w:r>
      <w:r>
        <w:t xml:space="preserve">  </w:t>
      </w:r>
      <w:r w:rsidRPr="00723022">
        <w:rPr>
          <w:rFonts w:hint="eastAsia"/>
        </w:rPr>
        <w:t>⑥</w:t>
      </w:r>
      <w:r>
        <w:rPr>
          <w:rFonts w:hint="eastAsia"/>
        </w:rPr>
        <w:t>日暮乡关何处是</w:t>
      </w:r>
    </w:p>
    <w:p w:rsidR="002A7BF1" w:rsidRPr="00723022" w:rsidRDefault="002A7BF1" w:rsidP="002A7BF1">
      <w:pPr>
        <w:rPr>
          <w:rFonts w:hint="eastAsia"/>
        </w:rPr>
      </w:pPr>
      <w:r w:rsidRPr="004E478B">
        <w:rPr>
          <w:rFonts w:ascii="宋体" w:hAnsi="宋体" w:hint="eastAsia"/>
          <w:szCs w:val="21"/>
        </w:rPr>
        <w:t xml:space="preserve">⑦ </w:t>
      </w:r>
      <w:r>
        <w:rPr>
          <w:rFonts w:ascii="宋体" w:hAnsi="宋体" w:hint="eastAsia"/>
          <w:szCs w:val="21"/>
        </w:rPr>
        <w:t>晨兴理荒秽</w:t>
      </w:r>
      <w:r w:rsidRPr="00723022">
        <w:rPr>
          <w:rFonts w:hint="eastAsia"/>
        </w:rPr>
        <w:t>⑧</w:t>
      </w:r>
      <w:r>
        <w:rPr>
          <w:rFonts w:hint="eastAsia"/>
        </w:rPr>
        <w:t>非是藉秋风</w:t>
      </w:r>
      <w:r w:rsidRPr="00723022">
        <w:t>（共</w:t>
      </w:r>
      <w:r>
        <w:rPr>
          <w:rFonts w:hint="eastAsia"/>
        </w:rPr>
        <w:t>5</w:t>
      </w:r>
      <w:r w:rsidRPr="00723022">
        <w:t>分。每空</w:t>
      </w:r>
      <w:r w:rsidRPr="00723022">
        <w:t>1</w:t>
      </w:r>
      <w:r w:rsidRPr="00723022">
        <w:t>分，有漏字、添字、错别字的，该空不得分）</w:t>
      </w:r>
    </w:p>
    <w:p w:rsidR="002A7BF1" w:rsidRDefault="002A7BF1" w:rsidP="002A7BF1">
      <w:pPr>
        <w:pStyle w:val="HTML"/>
        <w:spacing w:line="330" w:lineRule="atLeast"/>
      </w:pPr>
      <w:r w:rsidRPr="00723022">
        <w:t>（2）</w:t>
      </w:r>
      <w:r>
        <w:t>马作的卢飞快，弓如霹雳弦惊。了却君王天下事，赢得生前身后名。可怜白发生！</w:t>
      </w:r>
    </w:p>
    <w:p w:rsidR="002A7BF1" w:rsidRPr="00723022" w:rsidRDefault="002A7BF1" w:rsidP="002A7BF1">
      <w:pPr>
        <w:rPr>
          <w:rFonts w:hint="eastAsia"/>
        </w:rPr>
      </w:pPr>
      <w:r w:rsidRPr="00723022">
        <w:t>（共</w:t>
      </w:r>
      <w:r>
        <w:rPr>
          <w:rFonts w:hint="eastAsia"/>
        </w:rPr>
        <w:t>5</w:t>
      </w:r>
      <w:r w:rsidRPr="00723022">
        <w:t>分。每句</w:t>
      </w:r>
      <w:r w:rsidRPr="00723022">
        <w:t>1</w:t>
      </w:r>
      <w:r w:rsidRPr="00723022">
        <w:t>分，有漏字、添字、错别字的，该空不得分）</w:t>
      </w:r>
    </w:p>
    <w:p w:rsidR="002A7BF1" w:rsidRPr="00723022" w:rsidRDefault="002A7BF1" w:rsidP="002A7BF1">
      <w:pPr>
        <w:rPr>
          <w:rFonts w:hint="eastAsia"/>
        </w:rPr>
      </w:pPr>
      <w:r w:rsidRPr="00723022">
        <w:t>2.</w:t>
      </w:r>
      <w:r w:rsidRPr="00723022">
        <w:t>（</w:t>
      </w:r>
      <w:r w:rsidRPr="00723022">
        <w:t>9</w:t>
      </w:r>
      <w:r w:rsidRPr="00723022">
        <w:t>分）</w:t>
      </w:r>
    </w:p>
    <w:p w:rsidR="002A7BF1" w:rsidRPr="00723022" w:rsidRDefault="002A7BF1" w:rsidP="002A7BF1">
      <w:pPr>
        <w:rPr>
          <w:rFonts w:hint="eastAsia"/>
        </w:rPr>
      </w:pPr>
      <w:r w:rsidRPr="00723022">
        <w:t>（</w:t>
      </w:r>
      <w:r w:rsidRPr="00723022">
        <w:t>1</w:t>
      </w:r>
      <w:r w:rsidRPr="00723022">
        <w:t>）</w:t>
      </w:r>
      <w:r w:rsidRPr="00723022">
        <w:t xml:space="preserve"> zh</w:t>
      </w:r>
      <w:r>
        <w:rPr>
          <w:rFonts w:ascii="宋体" w:hAnsi="宋体" w:hint="eastAsia"/>
        </w:rPr>
        <w:t>ǒ</w:t>
      </w:r>
      <w:r>
        <w:rPr>
          <w:rFonts w:hint="eastAsia"/>
        </w:rPr>
        <w:t>ng</w:t>
      </w:r>
      <w:r w:rsidRPr="00723022">
        <w:t xml:space="preserve">    </w:t>
      </w:r>
      <w:r>
        <w:rPr>
          <w:rFonts w:hint="eastAsia"/>
        </w:rPr>
        <w:t>摩</w:t>
      </w:r>
      <w:r>
        <w:rPr>
          <w:rFonts w:hint="eastAsia"/>
        </w:rPr>
        <w:t xml:space="preserve"> </w:t>
      </w:r>
      <w:r w:rsidRPr="00723022">
        <w:t xml:space="preserve"> </w:t>
      </w:r>
      <w:r>
        <w:rPr>
          <w:rFonts w:hint="eastAsia"/>
        </w:rPr>
        <w:t>xu</w:t>
      </w:r>
      <w:r>
        <w:rPr>
          <w:rFonts w:ascii="宋体" w:hAnsi="宋体" w:hint="eastAsia"/>
        </w:rPr>
        <w:t>à</w:t>
      </w:r>
      <w:r>
        <w:rPr>
          <w:rFonts w:hint="eastAsia"/>
        </w:rPr>
        <w:t>n</w:t>
      </w:r>
      <w:r w:rsidRPr="00723022">
        <w:t xml:space="preserve">  </w:t>
      </w:r>
      <w:r w:rsidRPr="00723022">
        <w:t>（共</w:t>
      </w:r>
      <w:r>
        <w:rPr>
          <w:rFonts w:hint="eastAsia"/>
        </w:rPr>
        <w:t>3</w:t>
      </w:r>
      <w:r w:rsidRPr="00723022">
        <w:t>分，各占</w:t>
      </w:r>
      <w:r w:rsidRPr="00723022">
        <w:t>1</w:t>
      </w:r>
      <w:r w:rsidRPr="00723022">
        <w:t>分）</w:t>
      </w:r>
    </w:p>
    <w:p w:rsidR="002A7BF1" w:rsidRPr="00723022" w:rsidRDefault="002A7BF1" w:rsidP="002A7BF1">
      <w:pPr>
        <w:rPr>
          <w:rFonts w:hint="eastAsia"/>
        </w:rPr>
      </w:pPr>
      <w:r w:rsidRPr="00723022">
        <w:t>（</w:t>
      </w:r>
      <w:r w:rsidRPr="00723022">
        <w:t>2</w:t>
      </w:r>
      <w:r w:rsidRPr="00723022">
        <w:t>）</w:t>
      </w:r>
      <w:r w:rsidRPr="00723022">
        <w:rPr>
          <w:rFonts w:hint="eastAsia"/>
        </w:rPr>
        <w:t xml:space="preserve"> </w:t>
      </w:r>
      <w:r w:rsidRPr="00723022">
        <w:rPr>
          <w:rFonts w:hint="eastAsia"/>
        </w:rPr>
        <w:t>“</w:t>
      </w:r>
      <w:r w:rsidRPr="00723022">
        <w:t>海</w:t>
      </w:r>
      <w:r>
        <w:rPr>
          <w:rFonts w:hint="eastAsia"/>
        </w:rPr>
        <w:t>堂</w:t>
      </w:r>
      <w:r w:rsidRPr="00723022">
        <w:rPr>
          <w:rFonts w:hint="eastAsia"/>
        </w:rPr>
        <w:t>”“顶</w:t>
      </w:r>
      <w:r w:rsidRPr="00723022">
        <w:t>盛</w:t>
      </w:r>
      <w:r>
        <w:rPr>
          <w:rFonts w:hint="eastAsia"/>
        </w:rPr>
        <w:t xml:space="preserve"> </w:t>
      </w:r>
      <w:r w:rsidRPr="00723022">
        <w:rPr>
          <w:rFonts w:hint="eastAsia"/>
        </w:rPr>
        <w:t>”两个</w:t>
      </w:r>
      <w:r w:rsidRPr="00723022">
        <w:t>词中有错别字，这</w:t>
      </w:r>
      <w:r w:rsidRPr="00723022">
        <w:rPr>
          <w:rFonts w:hint="eastAsia"/>
        </w:rPr>
        <w:t>两个</w:t>
      </w:r>
      <w:r w:rsidRPr="00723022">
        <w:t>词的正确写法是</w:t>
      </w:r>
      <w:r w:rsidRPr="00723022">
        <w:rPr>
          <w:rFonts w:hint="eastAsia"/>
        </w:rPr>
        <w:t>“</w:t>
      </w:r>
      <w:r>
        <w:rPr>
          <w:rFonts w:hint="eastAsia"/>
        </w:rPr>
        <w:t>海棠</w:t>
      </w:r>
      <w:r w:rsidRPr="00723022">
        <w:rPr>
          <w:rFonts w:hint="eastAsia"/>
        </w:rPr>
        <w:t>”“</w:t>
      </w:r>
      <w:r>
        <w:rPr>
          <w:rFonts w:hint="eastAsia"/>
        </w:rPr>
        <w:t>鼎盛</w:t>
      </w:r>
      <w:r w:rsidRPr="00723022">
        <w:rPr>
          <w:rFonts w:hint="eastAsia"/>
        </w:rPr>
        <w:t>”</w:t>
      </w:r>
      <w:r w:rsidRPr="00723022">
        <w:t>。</w:t>
      </w:r>
      <w:r w:rsidRPr="00367A58">
        <w:t xml:space="preserve"> </w:t>
      </w:r>
      <w:r w:rsidRPr="00723022">
        <w:t>（共</w:t>
      </w:r>
      <w:r>
        <w:rPr>
          <w:rFonts w:hint="eastAsia"/>
        </w:rPr>
        <w:lastRenderedPageBreak/>
        <w:t>2</w:t>
      </w:r>
      <w:r w:rsidRPr="00723022">
        <w:t>分，各占</w:t>
      </w:r>
      <w:r w:rsidRPr="00723022">
        <w:t>1</w:t>
      </w:r>
      <w:r w:rsidRPr="00723022">
        <w:t>分）</w:t>
      </w:r>
    </w:p>
    <w:p w:rsidR="002A7BF1" w:rsidRPr="00723022" w:rsidRDefault="002A7BF1" w:rsidP="002A7BF1">
      <w:pPr>
        <w:tabs>
          <w:tab w:val="left" w:pos="5115"/>
        </w:tabs>
        <w:rPr>
          <w:rFonts w:hint="eastAsia"/>
        </w:rPr>
      </w:pPr>
      <w:r w:rsidRPr="00723022">
        <w:t>（</w:t>
      </w:r>
      <w:r w:rsidRPr="00723022">
        <w:t>3</w:t>
      </w:r>
      <w:r w:rsidRPr="00723022">
        <w:t>）意思是</w:t>
      </w:r>
      <w:r w:rsidRPr="00723022">
        <w:t xml:space="preserve"> </w:t>
      </w:r>
      <w:r>
        <w:rPr>
          <w:rFonts w:hint="eastAsia"/>
        </w:rPr>
        <w:t>脚碰脚，肩碰肩。形容人很多，很拥挤</w:t>
      </w:r>
      <w:r>
        <w:t xml:space="preserve"> </w:t>
      </w:r>
      <w:r w:rsidRPr="00723022">
        <w:t>。（共</w:t>
      </w:r>
      <w:r>
        <w:rPr>
          <w:rFonts w:hint="eastAsia"/>
        </w:rPr>
        <w:t>2</w:t>
      </w:r>
      <w:r w:rsidRPr="00723022">
        <w:t>分）</w:t>
      </w:r>
      <w:r>
        <w:tab/>
      </w:r>
    </w:p>
    <w:p w:rsidR="002A7BF1" w:rsidRPr="00723022" w:rsidRDefault="002A7BF1" w:rsidP="002A7BF1">
      <w:pPr>
        <w:rPr>
          <w:rFonts w:hint="eastAsia"/>
        </w:rPr>
      </w:pPr>
      <w:r w:rsidRPr="00723022">
        <w:t>（</w:t>
      </w:r>
      <w:r w:rsidRPr="00723022">
        <w:t>4</w:t>
      </w:r>
      <w:r w:rsidRPr="00723022">
        <w:t>）</w:t>
      </w:r>
      <w:r>
        <w:t xml:space="preserve"> </w:t>
      </w:r>
      <w:r>
        <w:rPr>
          <w:rFonts w:hint="eastAsia"/>
        </w:rPr>
        <w:t>拟人</w:t>
      </w:r>
      <w:r>
        <w:t xml:space="preserve">  </w:t>
      </w:r>
      <w:r w:rsidRPr="00723022">
        <w:t>（共</w:t>
      </w:r>
      <w:r>
        <w:rPr>
          <w:rFonts w:hint="eastAsia"/>
        </w:rPr>
        <w:t>2</w:t>
      </w:r>
      <w:r w:rsidRPr="00723022">
        <w:t>分）</w:t>
      </w:r>
      <w:r>
        <w:t xml:space="preserve"> </w:t>
      </w:r>
    </w:p>
    <w:p w:rsidR="002A7BF1" w:rsidRPr="00723022" w:rsidRDefault="002A7BF1" w:rsidP="002A7BF1">
      <w:pPr>
        <w:rPr>
          <w:rFonts w:hint="eastAsia"/>
        </w:rPr>
      </w:pPr>
      <w:r w:rsidRPr="00723022">
        <w:t>3</w:t>
      </w:r>
      <w:r w:rsidRPr="00723022">
        <w:t>．</w:t>
      </w:r>
      <w:r w:rsidRPr="00723022">
        <w:t xml:space="preserve"> (4</w:t>
      </w:r>
      <w:r w:rsidRPr="00723022">
        <w:t>分</w:t>
      </w:r>
      <w:r w:rsidRPr="00723022">
        <w:t>)</w:t>
      </w:r>
    </w:p>
    <w:p w:rsidR="002A7BF1" w:rsidRPr="00723022" w:rsidRDefault="002A7BF1" w:rsidP="002A7BF1">
      <w:pPr>
        <w:rPr>
          <w:rFonts w:hint="eastAsia"/>
        </w:rPr>
      </w:pPr>
      <w:r w:rsidRPr="00723022">
        <w:t>（</w:t>
      </w:r>
      <w:r w:rsidRPr="00723022">
        <w:t>1</w:t>
      </w:r>
      <w:r w:rsidRPr="00723022">
        <w:t>）</w:t>
      </w:r>
      <w:r>
        <w:rPr>
          <w:rFonts w:hint="eastAsia"/>
        </w:rPr>
        <w:t>唐僧</w:t>
      </w:r>
      <w:r>
        <w:rPr>
          <w:rFonts w:hint="eastAsia"/>
        </w:rPr>
        <w:t xml:space="preserve">   </w:t>
      </w:r>
      <w:r w:rsidRPr="00723022">
        <w:t>（</w:t>
      </w:r>
      <w:r w:rsidRPr="00723022">
        <w:t>2</w:t>
      </w:r>
      <w:r w:rsidRPr="00723022">
        <w:t>）</w:t>
      </w:r>
      <w:r>
        <w:rPr>
          <w:rFonts w:hint="eastAsia"/>
        </w:rPr>
        <w:t>孙悟空</w:t>
      </w:r>
      <w:r>
        <w:rPr>
          <w:rFonts w:hint="eastAsia"/>
        </w:rPr>
        <w:t xml:space="preserve">   </w:t>
      </w:r>
      <w:r w:rsidRPr="00723022">
        <w:rPr>
          <w:rFonts w:hint="eastAsia"/>
        </w:rPr>
        <w:t>评价：</w:t>
      </w:r>
      <w:r>
        <w:rPr>
          <w:rFonts w:hint="eastAsia"/>
        </w:rPr>
        <w:t>乐观、聪明、勇敢、顽皮、灵活，热爱自由，除恶务尽，充满了斗争精神。（意对即可）（</w:t>
      </w:r>
      <w:r w:rsidRPr="00723022">
        <w:t>共</w:t>
      </w:r>
      <w:r>
        <w:rPr>
          <w:rFonts w:hint="eastAsia"/>
        </w:rPr>
        <w:t>4</w:t>
      </w:r>
      <w:r w:rsidRPr="00723022">
        <w:t>分</w:t>
      </w:r>
      <w:r>
        <w:rPr>
          <w:rFonts w:hint="eastAsia"/>
        </w:rPr>
        <w:t xml:space="preserve"> </w:t>
      </w:r>
      <w:r>
        <w:rPr>
          <w:rFonts w:hint="eastAsia"/>
        </w:rPr>
        <w:t>其中评价</w:t>
      </w:r>
      <w:r>
        <w:rPr>
          <w:rFonts w:hint="eastAsia"/>
        </w:rPr>
        <w:t>2</w:t>
      </w:r>
      <w:r>
        <w:rPr>
          <w:rFonts w:hint="eastAsia"/>
        </w:rPr>
        <w:t>分）</w:t>
      </w:r>
    </w:p>
    <w:p w:rsidR="002A7BF1" w:rsidRPr="00723022" w:rsidRDefault="002A7BF1" w:rsidP="002A7BF1">
      <w:pPr>
        <w:rPr>
          <w:rFonts w:hint="eastAsia"/>
        </w:rPr>
      </w:pPr>
      <w:r w:rsidRPr="00723022">
        <w:t>4</w:t>
      </w:r>
      <w:r w:rsidRPr="00723022">
        <w:t>．</w:t>
      </w:r>
      <w:r w:rsidRPr="00723022">
        <w:t xml:space="preserve"> (12</w:t>
      </w:r>
      <w:r w:rsidRPr="00723022">
        <w:t>分</w:t>
      </w:r>
      <w:r w:rsidRPr="00723022">
        <w:t>)</w:t>
      </w:r>
    </w:p>
    <w:p w:rsidR="002A7BF1" w:rsidRPr="00723022" w:rsidRDefault="002A7BF1" w:rsidP="002A7BF1">
      <w:pPr>
        <w:rPr>
          <w:rFonts w:hint="eastAsia"/>
        </w:rPr>
      </w:pPr>
      <w:r w:rsidRPr="00723022">
        <w:t>（</w:t>
      </w:r>
      <w:r w:rsidRPr="00723022">
        <w:t>1</w:t>
      </w:r>
      <w:r w:rsidRPr="00723022">
        <w:t>）</w:t>
      </w:r>
      <w:r>
        <w:rPr>
          <w:rFonts w:hint="eastAsia"/>
        </w:rPr>
        <w:t>示例</w:t>
      </w:r>
      <w:r>
        <w:rPr>
          <w:rFonts w:hint="eastAsia"/>
        </w:rPr>
        <w:t>1</w:t>
      </w:r>
      <w:r>
        <w:rPr>
          <w:rFonts w:hint="eastAsia"/>
        </w:rPr>
        <w:t>：诚信，做人的根本</w:t>
      </w:r>
      <w:r w:rsidRPr="00723022">
        <w:t>。</w:t>
      </w:r>
      <w:r>
        <w:rPr>
          <w:rFonts w:hint="eastAsia"/>
        </w:rPr>
        <w:t>示例</w:t>
      </w:r>
      <w:r>
        <w:rPr>
          <w:rFonts w:hint="eastAsia"/>
        </w:rPr>
        <w:t>2</w:t>
      </w:r>
      <w:r>
        <w:rPr>
          <w:rFonts w:hint="eastAsia"/>
        </w:rPr>
        <w:t>：诚信为荣，失信为耻</w:t>
      </w:r>
      <w:r w:rsidRPr="00723022">
        <w:t>。</w:t>
      </w:r>
      <w:r w:rsidRPr="00723022">
        <w:rPr>
          <w:rFonts w:hint="eastAsia"/>
        </w:rPr>
        <w:t>（</w:t>
      </w:r>
      <w:r w:rsidRPr="00723022">
        <w:t>不超过</w:t>
      </w:r>
      <w:r w:rsidRPr="00723022">
        <w:t>20</w:t>
      </w:r>
      <w:r w:rsidRPr="00723022">
        <w:t>个字</w:t>
      </w:r>
      <w:r w:rsidRPr="00723022">
        <w:rPr>
          <w:rFonts w:hint="eastAsia"/>
        </w:rPr>
        <w:t>）</w:t>
      </w:r>
      <w:r w:rsidRPr="00723022">
        <w:t>（共</w:t>
      </w:r>
      <w:r>
        <w:rPr>
          <w:rFonts w:hint="eastAsia"/>
        </w:rPr>
        <w:t>3</w:t>
      </w:r>
      <w:r w:rsidRPr="00723022">
        <w:t>分）</w:t>
      </w:r>
    </w:p>
    <w:p w:rsidR="002A7BF1" w:rsidRPr="00723022" w:rsidRDefault="002A7BF1" w:rsidP="002A7BF1">
      <w:pPr>
        <w:rPr>
          <w:rFonts w:hint="eastAsia"/>
        </w:rPr>
      </w:pPr>
      <w:r w:rsidRPr="00723022">
        <w:t>（</w:t>
      </w:r>
      <w:r w:rsidRPr="00723022">
        <w:t>2</w:t>
      </w:r>
      <w:r w:rsidRPr="00723022">
        <w:t>）</w:t>
      </w:r>
      <w:r>
        <w:rPr>
          <w:rFonts w:hint="eastAsia"/>
        </w:rPr>
        <w:t>（</w:t>
      </w:r>
      <w:r>
        <w:rPr>
          <w:rFonts w:hint="eastAsia"/>
        </w:rPr>
        <w:t>6</w:t>
      </w:r>
      <w:r>
        <w:rPr>
          <w:rFonts w:hint="eastAsia"/>
        </w:rPr>
        <w:t>分</w:t>
      </w:r>
      <w:r>
        <w:rPr>
          <w:rFonts w:hint="eastAsia"/>
        </w:rPr>
        <w:t xml:space="preserve"> </w:t>
      </w:r>
      <w:r>
        <w:rPr>
          <w:rFonts w:hint="eastAsia"/>
        </w:rPr>
        <w:t>每题</w:t>
      </w:r>
      <w:r>
        <w:rPr>
          <w:rFonts w:hint="eastAsia"/>
        </w:rPr>
        <w:t>2</w:t>
      </w:r>
      <w:r>
        <w:rPr>
          <w:rFonts w:hint="eastAsia"/>
        </w:rPr>
        <w:t>分）</w:t>
      </w:r>
    </w:p>
    <w:p w:rsidR="002A7BF1" w:rsidRPr="00723022" w:rsidRDefault="002A7BF1" w:rsidP="002A7BF1">
      <w:pPr>
        <w:rPr>
          <w:rFonts w:hint="eastAsia"/>
        </w:rPr>
      </w:pPr>
      <w:r w:rsidRPr="00723022">
        <w:rPr>
          <w:rFonts w:hint="eastAsia"/>
        </w:rPr>
        <w:t>①可将“也是公民基本道德规范的内容”改为“也是公民基本道德规范的内容</w:t>
      </w:r>
      <w:r>
        <w:rPr>
          <w:rFonts w:hint="eastAsia"/>
        </w:rPr>
        <w:t>之一</w:t>
      </w:r>
      <w:r w:rsidRPr="00723022">
        <w:rPr>
          <w:rFonts w:hint="eastAsia"/>
        </w:rPr>
        <w:t>”。</w:t>
      </w:r>
    </w:p>
    <w:p w:rsidR="002A7BF1" w:rsidRPr="00723022" w:rsidRDefault="002A7BF1" w:rsidP="002A7BF1">
      <w:pPr>
        <w:rPr>
          <w:rFonts w:hint="eastAsia"/>
        </w:rPr>
      </w:pPr>
      <w:r w:rsidRPr="00723022">
        <w:rPr>
          <w:rFonts w:hint="eastAsia"/>
        </w:rPr>
        <w:t>②、②</w:t>
      </w:r>
      <w:r w:rsidRPr="00723022">
        <w:t>句中有</w:t>
      </w:r>
      <w:r w:rsidRPr="00723022">
        <w:rPr>
          <w:rFonts w:hint="eastAsia"/>
        </w:rPr>
        <w:t>处语义重复，</w:t>
      </w:r>
      <w:r w:rsidRPr="00723022">
        <w:t>可将</w:t>
      </w:r>
      <w:r>
        <w:rPr>
          <w:rFonts w:hint="eastAsia"/>
        </w:rPr>
        <w:t>“亲自”</w:t>
      </w:r>
      <w:r w:rsidRPr="00723022">
        <w:t>一词</w:t>
      </w:r>
      <w:r w:rsidRPr="00723022">
        <w:rPr>
          <w:rFonts w:hint="eastAsia"/>
        </w:rPr>
        <w:t>删去</w:t>
      </w:r>
      <w:r w:rsidRPr="00723022">
        <w:t>。</w:t>
      </w:r>
    </w:p>
    <w:p w:rsidR="002A7BF1" w:rsidRPr="00723022" w:rsidRDefault="002A7BF1" w:rsidP="002A7BF1">
      <w:pPr>
        <w:rPr>
          <w:rFonts w:hint="eastAsia"/>
        </w:rPr>
      </w:pPr>
      <w:r w:rsidRPr="00723022">
        <w:rPr>
          <w:rFonts w:hint="eastAsia"/>
        </w:rPr>
        <w:t>③、③</w:t>
      </w:r>
      <w:r w:rsidRPr="00723022">
        <w:t>句</w:t>
      </w:r>
      <w:r w:rsidRPr="00723022">
        <w:rPr>
          <w:rFonts w:hint="eastAsia"/>
        </w:rPr>
        <w:t>画线部分成分残缺</w:t>
      </w:r>
      <w:r w:rsidRPr="00723022">
        <w:t>。</w:t>
      </w:r>
      <w:r w:rsidRPr="00723022">
        <w:rPr>
          <w:rFonts w:hint="eastAsia"/>
        </w:rPr>
        <w:t>可改为：开展“加强诚信教育</w:t>
      </w:r>
      <w:r w:rsidRPr="00723022">
        <w:rPr>
          <w:rFonts w:hint="eastAsia"/>
        </w:rPr>
        <w:t xml:space="preserve"> </w:t>
      </w:r>
      <w:r w:rsidRPr="00723022">
        <w:rPr>
          <w:rFonts w:hint="eastAsia"/>
        </w:rPr>
        <w:t>营造诚信校园”</w:t>
      </w:r>
      <w:r>
        <w:rPr>
          <w:rFonts w:hint="eastAsia"/>
        </w:rPr>
        <w:t>的活动。</w:t>
      </w:r>
    </w:p>
    <w:p w:rsidR="002A7BF1" w:rsidRPr="00723022" w:rsidRDefault="002A7BF1" w:rsidP="002A7BF1">
      <w:pPr>
        <w:rPr>
          <w:rFonts w:hint="eastAsia"/>
        </w:rPr>
      </w:pPr>
      <w:r w:rsidRPr="00723022">
        <w:t>（</w:t>
      </w:r>
      <w:r w:rsidRPr="00723022">
        <w:t>3</w:t>
      </w:r>
      <w:r w:rsidRPr="00723022">
        <w:t>）</w:t>
      </w:r>
      <w:r>
        <w:rPr>
          <w:rFonts w:hint="eastAsia"/>
        </w:rPr>
        <w:t xml:space="preserve"> </w:t>
      </w:r>
      <w:r>
        <w:rPr>
          <w:rFonts w:hint="eastAsia"/>
        </w:rPr>
        <w:t>示例：阿姨：参加这样的活动，对他来说也是劳逸结合啊。如果大家都像您这么想，那还有诚信可言吗？（共</w:t>
      </w:r>
      <w:r>
        <w:rPr>
          <w:rFonts w:hint="eastAsia"/>
        </w:rPr>
        <w:t>3</w:t>
      </w:r>
      <w:r>
        <w:rPr>
          <w:rFonts w:hint="eastAsia"/>
        </w:rPr>
        <w:t>分</w:t>
      </w:r>
      <w:r>
        <w:rPr>
          <w:rFonts w:hint="eastAsia"/>
        </w:rPr>
        <w:t xml:space="preserve"> </w:t>
      </w:r>
      <w:r>
        <w:rPr>
          <w:rFonts w:hint="eastAsia"/>
        </w:rPr>
        <w:t>其中称呼</w:t>
      </w:r>
      <w:r>
        <w:rPr>
          <w:rFonts w:hint="eastAsia"/>
        </w:rPr>
        <w:t>1</w:t>
      </w:r>
      <w:r>
        <w:rPr>
          <w:rFonts w:hint="eastAsia"/>
        </w:rPr>
        <w:t>分</w:t>
      </w:r>
      <w:r>
        <w:rPr>
          <w:rFonts w:hint="eastAsia"/>
        </w:rPr>
        <w:t xml:space="preserve"> </w:t>
      </w:r>
      <w:r>
        <w:rPr>
          <w:rFonts w:hint="eastAsia"/>
        </w:rPr>
        <w:t>内容</w:t>
      </w:r>
      <w:r>
        <w:rPr>
          <w:rFonts w:hint="eastAsia"/>
        </w:rPr>
        <w:t>2</w:t>
      </w:r>
      <w:r>
        <w:rPr>
          <w:rFonts w:hint="eastAsia"/>
        </w:rPr>
        <w:t>分</w:t>
      </w:r>
      <w:r>
        <w:rPr>
          <w:rFonts w:hint="eastAsia"/>
        </w:rPr>
        <w:t xml:space="preserve"> </w:t>
      </w:r>
      <w:r>
        <w:rPr>
          <w:rFonts w:hint="eastAsia"/>
        </w:rPr>
        <w:t>言之成理即可）</w:t>
      </w:r>
    </w:p>
    <w:p w:rsidR="002A7BF1" w:rsidRPr="00723022" w:rsidRDefault="002A7BF1" w:rsidP="002A7BF1">
      <w:pPr>
        <w:rPr>
          <w:rFonts w:hint="eastAsia"/>
        </w:rPr>
      </w:pPr>
      <w:r w:rsidRPr="00723022">
        <w:t>二、阅读</w:t>
      </w:r>
      <w:r w:rsidRPr="00723022">
        <w:t>(55</w:t>
      </w:r>
      <w:r w:rsidRPr="00723022">
        <w:t>分</w:t>
      </w:r>
      <w:r w:rsidRPr="00723022">
        <w:t>)</w:t>
      </w:r>
    </w:p>
    <w:p w:rsidR="002A7BF1" w:rsidRPr="00723022" w:rsidRDefault="002A7BF1" w:rsidP="002A7BF1">
      <w:pPr>
        <w:rPr>
          <w:rFonts w:hint="eastAsia"/>
        </w:rPr>
      </w:pPr>
      <w:r w:rsidRPr="00723022">
        <w:t>阅读下面的文字，分别回答问题。</w:t>
      </w:r>
    </w:p>
    <w:p w:rsidR="002A7BF1" w:rsidRPr="00723022" w:rsidRDefault="002A7BF1" w:rsidP="002A7BF1">
      <w:pPr>
        <w:rPr>
          <w:rFonts w:hint="eastAsia"/>
        </w:rPr>
      </w:pPr>
      <w:r w:rsidRPr="00723022">
        <w:t>[</w:t>
      </w:r>
      <w:r w:rsidRPr="00723022">
        <w:t>一</w:t>
      </w:r>
      <w:r w:rsidRPr="00723022">
        <w:t>] (</w:t>
      </w:r>
      <w:r w:rsidRPr="00723022">
        <w:rPr>
          <w:rFonts w:hint="eastAsia"/>
        </w:rPr>
        <w:t>18</w:t>
      </w:r>
      <w:r w:rsidRPr="00723022">
        <w:t>分</w:t>
      </w:r>
      <w:r w:rsidRPr="00723022">
        <w:t>)</w:t>
      </w:r>
    </w:p>
    <w:p w:rsidR="002A7BF1" w:rsidRPr="00723022" w:rsidRDefault="002A7BF1" w:rsidP="002A7BF1">
      <w:pPr>
        <w:rPr>
          <w:rFonts w:hint="eastAsia"/>
        </w:rPr>
      </w:pPr>
      <w:r w:rsidRPr="00723022">
        <w:t>5</w:t>
      </w:r>
      <w:r w:rsidRPr="00723022">
        <w:t>．电灯光烘干绒毛</w:t>
      </w:r>
      <w:r>
        <w:rPr>
          <w:rFonts w:hint="eastAsia"/>
        </w:rPr>
        <w:t>；吃</w:t>
      </w:r>
      <w:r w:rsidRPr="00723022">
        <w:t>复合维生素</w:t>
      </w:r>
      <w:r w:rsidRPr="00723022">
        <w:t>B</w:t>
      </w:r>
      <w:r w:rsidRPr="00723022">
        <w:t>液混合的饲料</w:t>
      </w:r>
      <w:r>
        <w:rPr>
          <w:rFonts w:hint="eastAsia"/>
        </w:rPr>
        <w:t>；</w:t>
      </w:r>
      <w:r w:rsidRPr="00723022">
        <w:t>注射马立克氏疫苗</w:t>
      </w:r>
      <w:r>
        <w:rPr>
          <w:rFonts w:hint="eastAsia"/>
        </w:rPr>
        <w:t>；注射</w:t>
      </w:r>
      <w:r w:rsidRPr="00723022">
        <w:t>一针肥的针剂</w:t>
      </w:r>
      <w:r>
        <w:rPr>
          <w:rFonts w:hint="eastAsia"/>
        </w:rPr>
        <w:t>；</w:t>
      </w:r>
      <w:r w:rsidRPr="00723022">
        <w:t>食谱</w:t>
      </w:r>
      <w:r>
        <w:rPr>
          <w:rFonts w:hint="eastAsia"/>
        </w:rPr>
        <w:t>中添加“</w:t>
      </w:r>
      <w:r w:rsidRPr="00723022">
        <w:t>高效保健促长液</w:t>
      </w:r>
      <w:r>
        <w:rPr>
          <w:rFonts w:hint="eastAsia"/>
        </w:rPr>
        <w:t>”</w:t>
      </w:r>
      <w:r w:rsidRPr="00723022">
        <w:t>(</w:t>
      </w:r>
      <w:r w:rsidRPr="00723022">
        <w:rPr>
          <w:rFonts w:hint="eastAsia"/>
        </w:rPr>
        <w:t>5</w:t>
      </w:r>
      <w:r w:rsidRPr="00723022">
        <w:t>分</w:t>
      </w:r>
      <w:r w:rsidRPr="00723022">
        <w:t>)</w:t>
      </w:r>
    </w:p>
    <w:p w:rsidR="002A7BF1" w:rsidRPr="00723022" w:rsidRDefault="002A7BF1" w:rsidP="002A7BF1">
      <w:pPr>
        <w:rPr>
          <w:rFonts w:hint="eastAsia"/>
        </w:rPr>
      </w:pPr>
      <w:r w:rsidRPr="00723022">
        <w:t>6</w:t>
      </w:r>
      <w:r w:rsidRPr="00723022">
        <w:t>．</w:t>
      </w:r>
      <w:r w:rsidRPr="00723022">
        <w:rPr>
          <w:rFonts w:hint="eastAsia"/>
        </w:rPr>
        <w:t>双引号</w:t>
      </w:r>
      <w:r>
        <w:rPr>
          <w:rFonts w:hint="eastAsia"/>
        </w:rPr>
        <w:t>表示否定、讽刺，说明肉鸡成长过程中人类的做法是不合乎科学的。</w:t>
      </w:r>
      <w:r w:rsidRPr="00723022">
        <w:t xml:space="preserve"> (</w:t>
      </w:r>
      <w:r w:rsidRPr="00723022">
        <w:rPr>
          <w:rFonts w:hint="eastAsia"/>
        </w:rPr>
        <w:t>3</w:t>
      </w:r>
      <w:r w:rsidRPr="00723022">
        <w:t>分</w:t>
      </w:r>
      <w:r w:rsidRPr="00723022">
        <w:t>)</w:t>
      </w:r>
    </w:p>
    <w:p w:rsidR="002A7BF1" w:rsidRPr="00723022" w:rsidRDefault="002A7BF1" w:rsidP="002A7BF1">
      <w:pPr>
        <w:rPr>
          <w:rFonts w:hint="eastAsia"/>
        </w:rPr>
      </w:pPr>
      <w:r w:rsidRPr="00723022">
        <w:t>7</w:t>
      </w:r>
      <w:r w:rsidRPr="00723022">
        <w:t>．</w:t>
      </w:r>
      <w:r w:rsidRPr="00723022">
        <w:rPr>
          <w:rFonts w:hint="eastAsia"/>
        </w:rPr>
        <w:t>“这一点”指</w:t>
      </w:r>
      <w:r w:rsidRPr="00723022">
        <w:t>确保它的短暂的一生远离瘟疫的威胁</w:t>
      </w:r>
      <w:r>
        <w:rPr>
          <w:rFonts w:hint="eastAsia"/>
        </w:rPr>
        <w:t>。</w:t>
      </w:r>
      <w:r w:rsidRPr="00723022">
        <w:t xml:space="preserve">  (</w:t>
      </w:r>
      <w:r w:rsidRPr="00723022">
        <w:rPr>
          <w:rFonts w:hint="eastAsia"/>
        </w:rPr>
        <w:t>2</w:t>
      </w:r>
      <w:r w:rsidRPr="00723022">
        <w:t>分</w:t>
      </w:r>
      <w:r w:rsidRPr="00723022">
        <w:t>)</w:t>
      </w:r>
    </w:p>
    <w:p w:rsidR="002A7BF1" w:rsidRPr="00723022" w:rsidRDefault="002A7BF1" w:rsidP="002A7BF1">
      <w:pPr>
        <w:rPr>
          <w:rFonts w:hint="eastAsia"/>
        </w:rPr>
      </w:pPr>
      <w:r w:rsidRPr="00723022">
        <w:t>8</w:t>
      </w:r>
      <w:r w:rsidRPr="00723022">
        <w:t>．断翅</w:t>
      </w:r>
      <w:r>
        <w:rPr>
          <w:rFonts w:hint="eastAsia"/>
        </w:rPr>
        <w:t>；</w:t>
      </w:r>
      <w:r w:rsidRPr="00723022">
        <w:t>断喙</w:t>
      </w:r>
      <w:r>
        <w:rPr>
          <w:rFonts w:hint="eastAsia"/>
        </w:rPr>
        <w:t>；</w:t>
      </w:r>
      <w:r w:rsidRPr="00723022">
        <w:t>阉割</w:t>
      </w:r>
      <w:r>
        <w:rPr>
          <w:rFonts w:hint="eastAsia"/>
        </w:rPr>
        <w:t>；</w:t>
      </w:r>
      <w:r w:rsidRPr="00723022">
        <w:t>拔掉鸡翅上的长管羽毛</w:t>
      </w:r>
      <w:r w:rsidRPr="00723022">
        <w:rPr>
          <w:rFonts w:hint="eastAsia"/>
        </w:rPr>
        <w:t>。</w:t>
      </w:r>
      <w:r w:rsidRPr="00723022">
        <w:t xml:space="preserve"> (</w:t>
      </w:r>
      <w:r w:rsidRPr="00723022">
        <w:rPr>
          <w:rFonts w:hint="eastAsia"/>
        </w:rPr>
        <w:t>4</w:t>
      </w:r>
      <w:r w:rsidRPr="00723022">
        <w:t>分</w:t>
      </w:r>
      <w:r w:rsidRPr="00723022">
        <w:t>)</w:t>
      </w:r>
    </w:p>
    <w:p w:rsidR="002A7BF1" w:rsidRPr="00723022" w:rsidRDefault="002A7BF1" w:rsidP="002A7BF1">
      <w:pPr>
        <w:rPr>
          <w:rFonts w:hint="eastAsia"/>
        </w:rPr>
      </w:pPr>
      <w:r w:rsidRPr="00723022">
        <w:t>9</w:t>
      </w:r>
      <w:r w:rsidRPr="00723022">
        <w:t>．</w:t>
      </w:r>
      <w:r>
        <w:rPr>
          <w:rFonts w:hint="eastAsia"/>
        </w:rPr>
        <w:t>示例：“肉</w:t>
      </w:r>
      <w:r w:rsidRPr="00723022">
        <w:t>鸡们开始骚动，它们开始谋划一场轰轰烈烈的爱情，没有白纸写情书，那就刨刨地，画张约会图吧。</w:t>
      </w:r>
      <w:r>
        <w:rPr>
          <w:rFonts w:hint="eastAsia"/>
        </w:rPr>
        <w:t>”人格化的描写，赋予肉鸡们人的习性。</w:t>
      </w:r>
      <w:r w:rsidRPr="00723022">
        <w:t>(</w:t>
      </w:r>
      <w:r w:rsidRPr="00723022">
        <w:rPr>
          <w:rFonts w:hint="eastAsia"/>
        </w:rPr>
        <w:t>4</w:t>
      </w:r>
      <w:r w:rsidRPr="00723022">
        <w:t>分</w:t>
      </w:r>
      <w:r w:rsidRPr="00723022">
        <w:t>)</w:t>
      </w:r>
    </w:p>
    <w:p w:rsidR="002A7BF1" w:rsidRPr="00723022" w:rsidRDefault="002A7BF1" w:rsidP="002A7BF1">
      <w:pPr>
        <w:rPr>
          <w:rFonts w:hint="eastAsia"/>
        </w:rPr>
      </w:pPr>
      <w:r w:rsidRPr="00723022">
        <w:t>【二】（</w:t>
      </w:r>
      <w:r w:rsidRPr="00723022">
        <w:rPr>
          <w:rFonts w:hint="eastAsia"/>
        </w:rPr>
        <w:t>22</w:t>
      </w:r>
      <w:r w:rsidRPr="00723022">
        <w:t>分）</w:t>
      </w:r>
    </w:p>
    <w:p w:rsidR="002A7BF1" w:rsidRPr="00723022" w:rsidRDefault="002A7BF1" w:rsidP="002A7BF1">
      <w:pPr>
        <w:rPr>
          <w:rFonts w:hint="eastAsia"/>
        </w:rPr>
      </w:pPr>
      <w:r w:rsidRPr="00723022">
        <w:t>10</w:t>
      </w:r>
      <w:r w:rsidRPr="00723022">
        <w:t>．</w:t>
      </w:r>
      <w:r>
        <w:rPr>
          <w:rFonts w:hint="eastAsia"/>
        </w:rPr>
        <w:t>属于。（</w:t>
      </w:r>
      <w:r>
        <w:rPr>
          <w:rFonts w:hint="eastAsia"/>
        </w:rPr>
        <w:t>1</w:t>
      </w:r>
      <w:r>
        <w:rPr>
          <w:rFonts w:hint="eastAsia"/>
        </w:rPr>
        <w:t>分）是从考虑女儿的难处出发，因为父亲听</w:t>
      </w:r>
      <w:r w:rsidRPr="00723022">
        <w:rPr>
          <w:rFonts w:hint="eastAsia"/>
        </w:rPr>
        <w:t>大哥说</w:t>
      </w:r>
      <w:r>
        <w:rPr>
          <w:rFonts w:hint="eastAsia"/>
        </w:rPr>
        <w:t>她</w:t>
      </w:r>
      <w:r w:rsidRPr="00723022">
        <w:rPr>
          <w:rFonts w:hint="eastAsia"/>
        </w:rPr>
        <w:t>身体不好，时间长了会把</w:t>
      </w:r>
      <w:r>
        <w:rPr>
          <w:rFonts w:hint="eastAsia"/>
        </w:rPr>
        <w:t>她</w:t>
      </w:r>
      <w:r w:rsidRPr="00723022">
        <w:rPr>
          <w:rFonts w:hint="eastAsia"/>
        </w:rPr>
        <w:t>累垮的；</w:t>
      </w:r>
      <w:r>
        <w:rPr>
          <w:rFonts w:hint="eastAsia"/>
        </w:rPr>
        <w:t>还怕</w:t>
      </w:r>
      <w:r w:rsidRPr="00723022">
        <w:rPr>
          <w:rFonts w:hint="eastAsia"/>
        </w:rPr>
        <w:t>影响她的家庭和睦。</w:t>
      </w:r>
      <w:r>
        <w:rPr>
          <w:rFonts w:hint="eastAsia"/>
        </w:rPr>
        <w:t>（意对即可）</w:t>
      </w:r>
      <w:r w:rsidRPr="00723022">
        <w:t xml:space="preserve"> (</w:t>
      </w:r>
      <w:r w:rsidRPr="00723022">
        <w:rPr>
          <w:rFonts w:hint="eastAsia"/>
        </w:rPr>
        <w:t>5</w:t>
      </w:r>
      <w:r w:rsidRPr="00723022">
        <w:t>分</w:t>
      </w:r>
      <w:r w:rsidRPr="00723022">
        <w:t>)</w:t>
      </w:r>
    </w:p>
    <w:p w:rsidR="002A7BF1" w:rsidRPr="00723022" w:rsidRDefault="002A7BF1" w:rsidP="002A7BF1">
      <w:pPr>
        <w:rPr>
          <w:rFonts w:hint="eastAsia"/>
        </w:rPr>
      </w:pPr>
      <w:r w:rsidRPr="00723022">
        <w:t>11</w:t>
      </w:r>
      <w:r w:rsidRPr="00723022">
        <w:t>．</w:t>
      </w:r>
      <w:r>
        <w:rPr>
          <w:rFonts w:hint="eastAsia"/>
        </w:rPr>
        <w:t>两次</w:t>
      </w:r>
      <w:r>
        <w:rPr>
          <w:rFonts w:hint="eastAsia"/>
        </w:rPr>
        <w:t xml:space="preserve"> </w:t>
      </w:r>
      <w:r>
        <w:rPr>
          <w:rFonts w:hint="eastAsia"/>
        </w:rPr>
        <w:t>，一次是听了</w:t>
      </w:r>
      <w:r w:rsidRPr="00723022">
        <w:rPr>
          <w:rFonts w:hint="eastAsia"/>
        </w:rPr>
        <w:t>大哥</w:t>
      </w:r>
      <w:r>
        <w:rPr>
          <w:rFonts w:hint="eastAsia"/>
        </w:rPr>
        <w:t>的话后，流下了悔恨的泪；一次是父亲去世前，流下了伤心的泪（意对即可）</w:t>
      </w:r>
      <w:r w:rsidRPr="00723022">
        <w:t>(</w:t>
      </w:r>
      <w:r w:rsidRPr="00723022">
        <w:rPr>
          <w:rFonts w:hint="eastAsia"/>
        </w:rPr>
        <w:t>5</w:t>
      </w:r>
      <w:r w:rsidRPr="00723022">
        <w:t>分</w:t>
      </w:r>
      <w:r w:rsidRPr="00723022">
        <w:t>)</w:t>
      </w:r>
    </w:p>
    <w:p w:rsidR="002A7BF1" w:rsidRPr="00723022" w:rsidRDefault="002A7BF1" w:rsidP="002A7BF1">
      <w:pPr>
        <w:rPr>
          <w:rFonts w:hint="eastAsia"/>
        </w:rPr>
      </w:pPr>
      <w:r w:rsidRPr="00723022">
        <w:t>12</w:t>
      </w:r>
      <w:r w:rsidRPr="00723022">
        <w:t>．</w:t>
      </w:r>
      <w:r>
        <w:rPr>
          <w:rFonts w:hint="eastAsia"/>
        </w:rPr>
        <w:t>运用比喻修辞手法，生动形象地写出了“我”内心的痛苦与折磨。（意对即可）</w:t>
      </w:r>
      <w:r w:rsidRPr="00723022">
        <w:rPr>
          <w:rFonts w:hint="eastAsia"/>
        </w:rPr>
        <w:t>（</w:t>
      </w:r>
      <w:r w:rsidRPr="00723022">
        <w:rPr>
          <w:rFonts w:hint="eastAsia"/>
        </w:rPr>
        <w:t>4</w:t>
      </w:r>
      <w:r w:rsidRPr="00723022">
        <w:rPr>
          <w:rFonts w:hint="eastAsia"/>
        </w:rPr>
        <w:t>分）</w:t>
      </w:r>
    </w:p>
    <w:p w:rsidR="002A7BF1" w:rsidRPr="00723022" w:rsidRDefault="002A7BF1" w:rsidP="002A7BF1">
      <w:pPr>
        <w:rPr>
          <w:rFonts w:hint="eastAsia"/>
        </w:rPr>
      </w:pPr>
      <w:r w:rsidRPr="00723022">
        <w:t>13</w:t>
      </w:r>
      <w:r w:rsidRPr="00723022">
        <w:t>．</w:t>
      </w:r>
      <w:r w:rsidRPr="00723022">
        <w:rPr>
          <w:rFonts w:hint="eastAsia"/>
        </w:rPr>
        <w:t>父亲是一</w:t>
      </w:r>
      <w:r>
        <w:rPr>
          <w:rFonts w:hint="eastAsia"/>
        </w:rPr>
        <w:t>位要面子、体贴儿女、渴望得到子女关爱的老人。（意对即可）</w:t>
      </w:r>
      <w:r w:rsidRPr="00723022">
        <w:t xml:space="preserve">  (</w:t>
      </w:r>
      <w:r w:rsidRPr="00723022">
        <w:rPr>
          <w:rFonts w:hint="eastAsia"/>
        </w:rPr>
        <w:t>4</w:t>
      </w:r>
      <w:r w:rsidRPr="00723022">
        <w:t>分</w:t>
      </w:r>
      <w:r w:rsidRPr="00723022">
        <w:t>)</w:t>
      </w:r>
    </w:p>
    <w:p w:rsidR="002A7BF1" w:rsidRPr="00723022" w:rsidRDefault="002A7BF1" w:rsidP="002A7BF1">
      <w:pPr>
        <w:rPr>
          <w:rFonts w:hint="eastAsia"/>
        </w:rPr>
      </w:pPr>
      <w:r w:rsidRPr="00723022">
        <w:t>14</w:t>
      </w:r>
      <w:r w:rsidRPr="00723022">
        <w:t>．</w:t>
      </w:r>
      <w:r>
        <w:rPr>
          <w:rFonts w:hint="eastAsia"/>
        </w:rPr>
        <w:t>不是多余的。与前文照应，补充说明“我”内心痛苦自责的原因。（意对即可）</w:t>
      </w:r>
      <w:r w:rsidRPr="00723022">
        <w:t xml:space="preserve"> (4</w:t>
      </w:r>
      <w:r w:rsidRPr="00723022">
        <w:t>分</w:t>
      </w:r>
      <w:r w:rsidRPr="00723022">
        <w:t>)</w:t>
      </w:r>
    </w:p>
    <w:p w:rsidR="002A7BF1" w:rsidRPr="00723022" w:rsidRDefault="002A7BF1" w:rsidP="002A7BF1">
      <w:pPr>
        <w:rPr>
          <w:rFonts w:hint="eastAsia"/>
        </w:rPr>
      </w:pPr>
      <w:r w:rsidRPr="00723022">
        <w:t>【三】（</w:t>
      </w:r>
      <w:r w:rsidRPr="00723022">
        <w:t>15</w:t>
      </w:r>
      <w:r w:rsidRPr="00723022">
        <w:t>分）</w:t>
      </w:r>
    </w:p>
    <w:p w:rsidR="002A7BF1" w:rsidRPr="00723022" w:rsidRDefault="002A7BF1" w:rsidP="002A7BF1">
      <w:pPr>
        <w:rPr>
          <w:rFonts w:hint="eastAsia"/>
        </w:rPr>
      </w:pPr>
      <w:r w:rsidRPr="00723022">
        <w:t>15</w:t>
      </w:r>
      <w:r w:rsidRPr="00723022">
        <w:t>．解释下列加点词语在文中的意思。</w:t>
      </w:r>
      <w:r w:rsidRPr="00723022">
        <w:t xml:space="preserve">  (4</w:t>
      </w:r>
      <w:r w:rsidRPr="00723022">
        <w:t>分</w:t>
      </w:r>
      <w:r w:rsidRPr="00723022">
        <w:t>)</w:t>
      </w:r>
    </w:p>
    <w:p w:rsidR="002A7BF1" w:rsidRPr="00723022" w:rsidRDefault="002A7BF1" w:rsidP="002A7BF1">
      <w:pPr>
        <w:rPr>
          <w:rFonts w:hint="eastAsia"/>
        </w:rPr>
      </w:pPr>
      <w:r w:rsidRPr="00723022">
        <w:t>（</w:t>
      </w:r>
      <w:r w:rsidRPr="00723022">
        <w:t>1</w:t>
      </w:r>
      <w:r w:rsidRPr="00723022">
        <w:t>）</w:t>
      </w:r>
      <w:r w:rsidRPr="00723022">
        <w:rPr>
          <w:rFonts w:hint="eastAsia"/>
        </w:rPr>
        <w:t>说</w:t>
      </w:r>
      <w:r w:rsidRPr="00723022">
        <w:t>：</w:t>
      </w:r>
      <w:r>
        <w:rPr>
          <w:rFonts w:hint="eastAsia"/>
        </w:rPr>
        <w:t>一种文体，通常借某一事物说明道理</w:t>
      </w:r>
      <w:r>
        <w:t xml:space="preserve"> </w:t>
      </w:r>
      <w:r w:rsidRPr="00723022">
        <w:t>（</w:t>
      </w:r>
      <w:r w:rsidRPr="00723022">
        <w:t>2</w:t>
      </w:r>
      <w:r w:rsidRPr="00723022">
        <w:t>）蕃：</w:t>
      </w:r>
      <w:r>
        <w:rPr>
          <w:rFonts w:hint="eastAsia"/>
        </w:rPr>
        <w:t>多</w:t>
      </w:r>
      <w:r w:rsidRPr="00723022">
        <w:t xml:space="preserve">              </w:t>
      </w:r>
    </w:p>
    <w:p w:rsidR="002A7BF1" w:rsidRPr="00723022" w:rsidRDefault="002A7BF1" w:rsidP="002A7BF1">
      <w:pPr>
        <w:rPr>
          <w:rFonts w:hint="eastAsia"/>
        </w:rPr>
      </w:pPr>
      <w:r w:rsidRPr="00723022">
        <w:t>（</w:t>
      </w:r>
      <w:r w:rsidRPr="00723022">
        <w:t>3</w:t>
      </w:r>
      <w:r w:rsidRPr="00723022">
        <w:t>）植：</w:t>
      </w:r>
      <w:r>
        <w:rPr>
          <w:rFonts w:hint="eastAsia"/>
        </w:rPr>
        <w:t>树立</w:t>
      </w:r>
      <w:r w:rsidRPr="00723022">
        <w:t xml:space="preserve">  </w:t>
      </w:r>
      <w:r w:rsidRPr="00723022">
        <w:t>（</w:t>
      </w:r>
      <w:r w:rsidRPr="00723022">
        <w:t>4</w:t>
      </w:r>
      <w:r w:rsidRPr="00723022">
        <w:t>）</w:t>
      </w:r>
      <w:r w:rsidRPr="00723022">
        <w:rPr>
          <w:rFonts w:hint="eastAsia"/>
        </w:rPr>
        <w:t>鲜</w:t>
      </w:r>
      <w:r w:rsidRPr="00723022">
        <w:t>：</w:t>
      </w:r>
      <w:r>
        <w:rPr>
          <w:rFonts w:hint="eastAsia"/>
        </w:rPr>
        <w:t>少</w:t>
      </w:r>
      <w:r w:rsidRPr="00723022">
        <w:t xml:space="preserve">          </w:t>
      </w:r>
    </w:p>
    <w:p w:rsidR="002A7BF1" w:rsidRPr="00723022" w:rsidRDefault="002A7BF1" w:rsidP="002A7BF1">
      <w:pPr>
        <w:rPr>
          <w:rFonts w:hint="eastAsia"/>
        </w:rPr>
      </w:pPr>
      <w:r w:rsidRPr="00723022">
        <w:t>16</w:t>
      </w:r>
      <w:r w:rsidRPr="00723022">
        <w:t>．翻译下列句子。</w:t>
      </w:r>
      <w:r w:rsidRPr="00723022">
        <w:t xml:space="preserve">  (4</w:t>
      </w:r>
      <w:r w:rsidRPr="00723022">
        <w:t>分</w:t>
      </w:r>
      <w:r w:rsidRPr="00723022">
        <w:t>)</w:t>
      </w:r>
    </w:p>
    <w:p w:rsidR="002A7BF1" w:rsidRDefault="002A7BF1" w:rsidP="002A7BF1">
      <w:pPr>
        <w:rPr>
          <w:rFonts w:hint="eastAsia"/>
        </w:rPr>
      </w:pPr>
      <w:r w:rsidRPr="00723022">
        <w:t>（</w:t>
      </w:r>
      <w:r w:rsidRPr="00723022">
        <w:t>1</w:t>
      </w:r>
      <w:r w:rsidRPr="00723022">
        <w:t>）</w:t>
      </w:r>
      <w:r w:rsidRPr="00723022">
        <w:rPr>
          <w:rFonts w:hint="eastAsia"/>
        </w:rPr>
        <w:t>莲</w:t>
      </w:r>
      <w:r>
        <w:rPr>
          <w:rFonts w:hint="eastAsia"/>
        </w:rPr>
        <w:t>花</w:t>
      </w:r>
      <w:r w:rsidRPr="00723022">
        <w:rPr>
          <w:rFonts w:hint="eastAsia"/>
        </w:rPr>
        <w:t>，</w:t>
      </w:r>
      <w:r>
        <w:rPr>
          <w:rFonts w:hint="eastAsia"/>
        </w:rPr>
        <w:t>是</w:t>
      </w:r>
      <w:r w:rsidRPr="00723022">
        <w:rPr>
          <w:rFonts w:hint="eastAsia"/>
        </w:rPr>
        <w:t>花</w:t>
      </w:r>
      <w:r>
        <w:rPr>
          <w:rFonts w:hint="eastAsia"/>
        </w:rPr>
        <w:t>中的</w:t>
      </w:r>
      <w:r w:rsidRPr="00723022">
        <w:rPr>
          <w:rFonts w:hint="eastAsia"/>
        </w:rPr>
        <w:t>君子。</w:t>
      </w:r>
    </w:p>
    <w:p w:rsidR="002A7BF1" w:rsidRPr="00723022" w:rsidRDefault="002A7BF1" w:rsidP="002A7BF1">
      <w:pPr>
        <w:rPr>
          <w:rFonts w:hint="eastAsia"/>
        </w:rPr>
      </w:pPr>
      <w:r w:rsidRPr="00723022">
        <w:t>（</w:t>
      </w:r>
      <w:r w:rsidRPr="00723022">
        <w:t>2</w:t>
      </w:r>
      <w:r w:rsidRPr="00723022">
        <w:t>）</w:t>
      </w:r>
      <w:r>
        <w:rPr>
          <w:rFonts w:hint="eastAsia"/>
        </w:rPr>
        <w:t>我只爱莲花的从污泥里长出来却不被沾染。</w:t>
      </w:r>
    </w:p>
    <w:p w:rsidR="002A7BF1" w:rsidRPr="00723022" w:rsidRDefault="002A7BF1" w:rsidP="002A7BF1">
      <w:pPr>
        <w:rPr>
          <w:rFonts w:hint="eastAsia"/>
        </w:rPr>
      </w:pPr>
      <w:r w:rsidRPr="00723022">
        <w:t>17</w:t>
      </w:r>
      <w:r w:rsidRPr="00723022">
        <w:t>．</w:t>
      </w:r>
      <w:r w:rsidRPr="00723022">
        <w:rPr>
          <w:rFonts w:hint="eastAsia"/>
        </w:rPr>
        <w:t>根据上文内容填空</w:t>
      </w:r>
      <w:r w:rsidRPr="00723022">
        <w:t>。</w:t>
      </w:r>
      <w:r w:rsidRPr="00723022">
        <w:rPr>
          <w:rFonts w:hint="eastAsia"/>
        </w:rPr>
        <w:t>（</w:t>
      </w:r>
      <w:r>
        <w:rPr>
          <w:rFonts w:hint="eastAsia"/>
        </w:rPr>
        <w:t>3</w:t>
      </w:r>
      <w:r w:rsidRPr="00723022">
        <w:rPr>
          <w:rFonts w:hint="eastAsia"/>
        </w:rPr>
        <w:t>分）</w:t>
      </w:r>
    </w:p>
    <w:p w:rsidR="002A7BF1" w:rsidRPr="00723022" w:rsidRDefault="002A7BF1" w:rsidP="002A7BF1">
      <w:r w:rsidRPr="00723022">
        <w:t>（</w:t>
      </w:r>
      <w:r w:rsidRPr="00723022">
        <w:t>1</w:t>
      </w:r>
      <w:r w:rsidRPr="00723022">
        <w:t>）出淤泥而不染，濯清涟而不妖</w:t>
      </w:r>
      <w:r>
        <w:rPr>
          <w:rFonts w:hint="eastAsia"/>
        </w:rPr>
        <w:t>；</w:t>
      </w:r>
      <w:r w:rsidRPr="00723022">
        <w:t>中通外直，不蔓不枝</w:t>
      </w:r>
      <w:r w:rsidRPr="00723022">
        <w:rPr>
          <w:rFonts w:hint="eastAsia"/>
        </w:rPr>
        <w:t>。</w:t>
      </w:r>
    </w:p>
    <w:p w:rsidR="002A7BF1" w:rsidRPr="00723022" w:rsidRDefault="002A7BF1" w:rsidP="002A7BF1">
      <w:pPr>
        <w:rPr>
          <w:rFonts w:hint="eastAsia"/>
        </w:rPr>
      </w:pPr>
      <w:r w:rsidRPr="00723022">
        <w:lastRenderedPageBreak/>
        <w:t>（</w:t>
      </w:r>
      <w:r w:rsidRPr="00723022">
        <w:t>2</w:t>
      </w:r>
      <w:r w:rsidRPr="00723022">
        <w:t>）莲，花之君子者也。</w:t>
      </w:r>
    </w:p>
    <w:p w:rsidR="002A7BF1" w:rsidRPr="00723022" w:rsidRDefault="002A7BF1" w:rsidP="002A7BF1">
      <w:r w:rsidRPr="00723022">
        <w:t>18</w:t>
      </w:r>
      <w:r w:rsidRPr="00723022">
        <w:t>．</w:t>
      </w:r>
      <w:r w:rsidRPr="004E478B">
        <w:rPr>
          <w:rFonts w:ascii="宋体" w:hAnsi="宋体"/>
          <w:szCs w:val="21"/>
        </w:rPr>
        <w:t>作者用”菊”和”牡丹”来作正衬和反衬，表达自己洁身自好，不摹名利的生活态度，含蓄而突出地表达了文章的主旨。</w:t>
      </w:r>
      <w:r w:rsidRPr="00723022">
        <w:rPr>
          <w:rFonts w:hint="eastAsia"/>
        </w:rPr>
        <w:t>（</w:t>
      </w:r>
      <w:r>
        <w:rPr>
          <w:rFonts w:hint="eastAsia"/>
        </w:rPr>
        <w:t>4</w:t>
      </w:r>
      <w:r w:rsidRPr="00723022">
        <w:rPr>
          <w:rFonts w:hint="eastAsia"/>
        </w:rPr>
        <w:t>分）</w:t>
      </w:r>
    </w:p>
    <w:p w:rsidR="002A7BF1" w:rsidRPr="00723022" w:rsidRDefault="002A7BF1" w:rsidP="002A7BF1">
      <w:pPr>
        <w:rPr>
          <w:rFonts w:hint="eastAsia"/>
        </w:rPr>
      </w:pPr>
      <w:r w:rsidRPr="00723022">
        <w:t>三、写作（</w:t>
      </w:r>
      <w:r w:rsidRPr="00723022">
        <w:t>55</w:t>
      </w:r>
      <w:r w:rsidRPr="00723022">
        <w:t>分）</w:t>
      </w:r>
    </w:p>
    <w:p w:rsidR="00697AF3" w:rsidRPr="002A7BF1" w:rsidRDefault="002A7BF1" w:rsidP="002A7BF1">
      <w:r w:rsidRPr="00723022">
        <w:t>19</w:t>
      </w:r>
      <w:r w:rsidRPr="00723022">
        <w:t>．</w:t>
      </w:r>
      <w:r>
        <w:rPr>
          <w:rFonts w:hint="eastAsia"/>
        </w:rPr>
        <w:t>参考</w:t>
      </w:r>
      <w:r>
        <w:rPr>
          <w:rFonts w:hint="eastAsia"/>
        </w:rPr>
        <w:t>2012</w:t>
      </w:r>
      <w:r>
        <w:rPr>
          <w:rFonts w:hint="eastAsia"/>
        </w:rPr>
        <w:t>年安徽省中考作文评分标准</w:t>
      </w:r>
    </w:p>
    <w:sectPr w:rsidR="00697AF3" w:rsidRPr="002A7BF1" w:rsidSect="006D21A1">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C4B" w:rsidRDefault="00E24C4B" w:rsidP="00CE4559">
      <w:r>
        <w:separator/>
      </w:r>
    </w:p>
  </w:endnote>
  <w:endnote w:type="continuationSeparator" w:id="0">
    <w:p w:rsidR="00E24C4B" w:rsidRDefault="00E24C4B"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E24C4B">
          <w:pPr>
            <w:pStyle w:val="a8"/>
            <w:jc w:val="right"/>
          </w:pPr>
        </w:p>
      </w:tc>
    </w:tr>
  </w:tbl>
  <w:p w:rsidR="00BE4451" w:rsidRDefault="00E24C4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C4B" w:rsidRDefault="00E24C4B" w:rsidP="00CE4559">
      <w:r>
        <w:separator/>
      </w:r>
    </w:p>
  </w:footnote>
  <w:footnote w:type="continuationSeparator" w:id="0">
    <w:p w:rsidR="00E24C4B" w:rsidRDefault="00E24C4B"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ED0856">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ED0856">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ED0856">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465"/>
        </w:tabs>
        <w:ind w:left="465" w:hanging="360"/>
      </w:pPr>
      <w:rPr>
        <w:rFonts w:hint="default"/>
      </w:rPr>
    </w:lvl>
    <w:lvl w:ilvl="1">
      <w:start w:val="1"/>
      <w:numFmt w:val="lowerLetter"/>
      <w:lvlText w:val="%2)"/>
      <w:lvlJc w:val="left"/>
      <w:pPr>
        <w:tabs>
          <w:tab w:val="num" w:pos="945"/>
        </w:tabs>
        <w:ind w:left="945" w:hanging="420"/>
      </w:pPr>
    </w:lvl>
    <w:lvl w:ilvl="2">
      <w:start w:val="1"/>
      <w:numFmt w:val="lowerRoman"/>
      <w:lvlText w:val="%3."/>
      <w:lvlJc w:val="right"/>
      <w:pPr>
        <w:tabs>
          <w:tab w:val="num" w:pos="1365"/>
        </w:tabs>
        <w:ind w:left="1365" w:hanging="420"/>
      </w:pPr>
    </w:lvl>
    <w:lvl w:ilvl="3">
      <w:start w:val="1"/>
      <w:numFmt w:val="decimal"/>
      <w:lvlText w:val="%4."/>
      <w:lvlJc w:val="left"/>
      <w:pPr>
        <w:tabs>
          <w:tab w:val="num" w:pos="1785"/>
        </w:tabs>
        <w:ind w:left="1785" w:hanging="420"/>
      </w:pPr>
    </w:lvl>
    <w:lvl w:ilvl="4">
      <w:start w:val="1"/>
      <w:numFmt w:val="lowerLetter"/>
      <w:lvlText w:val="%5)"/>
      <w:lvlJc w:val="left"/>
      <w:pPr>
        <w:tabs>
          <w:tab w:val="num" w:pos="2205"/>
        </w:tabs>
        <w:ind w:left="2205" w:hanging="420"/>
      </w:pPr>
    </w:lvl>
    <w:lvl w:ilvl="5">
      <w:start w:val="1"/>
      <w:numFmt w:val="lowerRoman"/>
      <w:lvlText w:val="%6."/>
      <w:lvlJc w:val="right"/>
      <w:pPr>
        <w:tabs>
          <w:tab w:val="num" w:pos="2625"/>
        </w:tabs>
        <w:ind w:left="2625" w:hanging="420"/>
      </w:pPr>
    </w:lvl>
    <w:lvl w:ilvl="6">
      <w:start w:val="1"/>
      <w:numFmt w:val="decimal"/>
      <w:lvlText w:val="%7."/>
      <w:lvlJc w:val="left"/>
      <w:pPr>
        <w:tabs>
          <w:tab w:val="num" w:pos="3045"/>
        </w:tabs>
        <w:ind w:left="3045" w:hanging="420"/>
      </w:pPr>
    </w:lvl>
    <w:lvl w:ilvl="7">
      <w:start w:val="1"/>
      <w:numFmt w:val="lowerLetter"/>
      <w:lvlText w:val="%8)"/>
      <w:lvlJc w:val="left"/>
      <w:pPr>
        <w:tabs>
          <w:tab w:val="num" w:pos="3465"/>
        </w:tabs>
        <w:ind w:left="3465" w:hanging="420"/>
      </w:pPr>
    </w:lvl>
    <w:lvl w:ilvl="8">
      <w:start w:val="1"/>
      <w:numFmt w:val="lowerRoman"/>
      <w:lvlText w:val="%9."/>
      <w:lvlJc w:val="right"/>
      <w:pPr>
        <w:tabs>
          <w:tab w:val="num" w:pos="3885"/>
        </w:tabs>
        <w:ind w:left="3885" w:hanging="420"/>
      </w:pPr>
    </w:lvl>
  </w:abstractNum>
  <w:abstractNum w:abstractNumId="1">
    <w:nsid w:val="00000002"/>
    <w:multiLevelType w:val="singleLevel"/>
    <w:tmpl w:val="00000002"/>
    <w:lvl w:ilvl="0">
      <w:start w:val="12"/>
      <w:numFmt w:val="decimal"/>
      <w:suff w:val="nothing"/>
      <w:lvlText w:val="%1、"/>
      <w:lvlJc w:val="left"/>
    </w:lvl>
  </w:abstractNum>
  <w:abstractNum w:abstractNumId="2">
    <w:nsid w:val="00000005"/>
    <w:multiLevelType w:val="singleLevel"/>
    <w:tmpl w:val="00000005"/>
    <w:lvl w:ilvl="0">
      <w:start w:val="1"/>
      <w:numFmt w:val="chineseCounting"/>
      <w:suff w:val="nothing"/>
      <w:lvlText w:val="%1．"/>
      <w:lvlJc w:val="left"/>
    </w:lvl>
  </w:abstractNum>
  <w:abstractNum w:abstractNumId="3">
    <w:nsid w:val="00000006"/>
    <w:multiLevelType w:val="singleLevel"/>
    <w:tmpl w:val="00000006"/>
    <w:lvl w:ilvl="0">
      <w:start w:val="12"/>
      <w:numFmt w:val="decimal"/>
      <w:suff w:val="nothing"/>
      <w:lvlText w:val="%1."/>
      <w:lvlJc w:val="left"/>
    </w:lvl>
  </w:abstractNum>
  <w:abstractNum w:abstractNumId="4">
    <w:nsid w:val="00000007"/>
    <w:multiLevelType w:val="singleLevel"/>
    <w:tmpl w:val="00000007"/>
    <w:lvl w:ilvl="0">
      <w:start w:val="1"/>
      <w:numFmt w:val="chineseCounting"/>
      <w:suff w:val="nothing"/>
      <w:lvlText w:val="%1."/>
      <w:lvlJc w:val="left"/>
    </w:lvl>
  </w:abstractNum>
  <w:abstractNum w:abstractNumId="5">
    <w:nsid w:val="00000008"/>
    <w:multiLevelType w:val="singleLevel"/>
    <w:tmpl w:val="00000008"/>
    <w:lvl w:ilvl="0">
      <w:start w:val="16"/>
      <w:numFmt w:val="decimal"/>
      <w:suff w:val="nothing"/>
      <w:lvlText w:val="%1．"/>
      <w:lvlJc w:val="left"/>
    </w:lvl>
  </w:abstractNum>
  <w:abstractNum w:abstractNumId="6">
    <w:nsid w:val="00000009"/>
    <w:multiLevelType w:val="singleLevel"/>
    <w:tmpl w:val="00000009"/>
    <w:lvl w:ilvl="0">
      <w:start w:val="1"/>
      <w:numFmt w:val="chineseCounting"/>
      <w:suff w:val="nothing"/>
      <w:lvlText w:val="%1、"/>
      <w:lvlJc w:val="left"/>
    </w:lvl>
  </w:abstractNum>
  <w:abstractNum w:abstractNumId="7">
    <w:nsid w:val="0000000A"/>
    <w:multiLevelType w:val="singleLevel"/>
    <w:tmpl w:val="0000000A"/>
    <w:lvl w:ilvl="0">
      <w:start w:val="1"/>
      <w:numFmt w:val="decimal"/>
      <w:suff w:val="nothing"/>
      <w:lvlText w:val="%1、"/>
      <w:lvlJc w:val="left"/>
    </w:lvl>
  </w:abstractNum>
  <w:abstractNum w:abstractNumId="8">
    <w:nsid w:val="0000000B"/>
    <w:multiLevelType w:val="singleLevel"/>
    <w:tmpl w:val="0000000B"/>
    <w:lvl w:ilvl="0">
      <w:start w:val="2"/>
      <w:numFmt w:val="decimal"/>
      <w:suff w:val="nothing"/>
      <w:lvlText w:val="%1、"/>
      <w:lvlJc w:val="left"/>
    </w:lvl>
  </w:abstractNum>
  <w:abstractNum w:abstractNumId="9">
    <w:nsid w:val="0000000C"/>
    <w:multiLevelType w:val="singleLevel"/>
    <w:tmpl w:val="0000000C"/>
    <w:lvl w:ilvl="0">
      <w:start w:val="2"/>
      <w:numFmt w:val="decimal"/>
      <w:suff w:val="nothing"/>
      <w:lvlText w:val="%1、"/>
      <w:lvlJc w:val="left"/>
    </w:lvl>
  </w:abstractNum>
  <w:abstractNum w:abstractNumId="10">
    <w:nsid w:val="0000000D"/>
    <w:multiLevelType w:val="singleLevel"/>
    <w:tmpl w:val="0000000D"/>
    <w:lvl w:ilvl="0">
      <w:start w:val="16"/>
      <w:numFmt w:val="decimal"/>
      <w:suff w:val="nothing"/>
      <w:lvlText w:val="%1、"/>
      <w:lvlJc w:val="left"/>
    </w:lvl>
  </w:abstractNum>
  <w:abstractNum w:abstractNumId="11">
    <w:nsid w:val="0000000E"/>
    <w:multiLevelType w:val="singleLevel"/>
    <w:tmpl w:val="0000000E"/>
    <w:lvl w:ilvl="0">
      <w:start w:val="7"/>
      <w:numFmt w:val="decimal"/>
      <w:suff w:val="nothing"/>
      <w:lvlText w:val="%1."/>
      <w:lvlJc w:val="left"/>
    </w:lvl>
  </w:abstractNum>
  <w:abstractNum w:abstractNumId="12">
    <w:nsid w:val="0000000F"/>
    <w:multiLevelType w:val="singleLevel"/>
    <w:tmpl w:val="0000000F"/>
    <w:lvl w:ilvl="0">
      <w:start w:val="1"/>
      <w:numFmt w:val="decimal"/>
      <w:suff w:val="nothing"/>
      <w:lvlText w:val="%1."/>
      <w:lvlJc w:val="left"/>
    </w:lvl>
  </w:abstractNum>
  <w:abstractNum w:abstractNumId="13">
    <w:nsid w:val="00000012"/>
    <w:multiLevelType w:val="singleLevel"/>
    <w:tmpl w:val="00000012"/>
    <w:lvl w:ilvl="0">
      <w:start w:val="1"/>
      <w:numFmt w:val="decimal"/>
      <w:suff w:val="space"/>
      <w:lvlText w:val="%1、"/>
      <w:lvlJc w:val="left"/>
    </w:lvl>
  </w:abstractNum>
  <w:abstractNum w:abstractNumId="14">
    <w:nsid w:val="00000013"/>
    <w:multiLevelType w:val="singleLevel"/>
    <w:tmpl w:val="00000013"/>
    <w:lvl w:ilvl="0">
      <w:start w:val="3"/>
      <w:numFmt w:val="decimal"/>
      <w:suff w:val="nothing"/>
      <w:lvlText w:val="%1、"/>
      <w:lvlJc w:val="left"/>
    </w:lvl>
  </w:abstractNum>
  <w:abstractNum w:abstractNumId="15">
    <w:nsid w:val="00000014"/>
    <w:multiLevelType w:val="singleLevel"/>
    <w:tmpl w:val="00000014"/>
    <w:lvl w:ilvl="0">
      <w:start w:val="4"/>
      <w:numFmt w:val="decimal"/>
      <w:suff w:val="nothing"/>
      <w:lvlText w:val="%1、"/>
      <w:lvlJc w:val="left"/>
    </w:lvl>
  </w:abstractNum>
  <w:abstractNum w:abstractNumId="16">
    <w:nsid w:val="00000015"/>
    <w:multiLevelType w:val="singleLevel"/>
    <w:tmpl w:val="00000015"/>
    <w:lvl w:ilvl="0">
      <w:start w:val="19"/>
      <w:numFmt w:val="decimal"/>
      <w:suff w:val="nothing"/>
      <w:lvlText w:val="%1、"/>
      <w:lvlJc w:val="left"/>
    </w:lvl>
  </w:abstractNum>
  <w:abstractNum w:abstractNumId="17">
    <w:nsid w:val="027A41B2"/>
    <w:multiLevelType w:val="hybridMultilevel"/>
    <w:tmpl w:val="832A87E8"/>
    <w:lvl w:ilvl="0" w:tplc="5C36EA92">
      <w:start w:val="1"/>
      <w:numFmt w:val="decimalEnclosedCircle"/>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9">
    <w:nsid w:val="0A743302"/>
    <w:multiLevelType w:val="hybridMultilevel"/>
    <w:tmpl w:val="288258F4"/>
    <w:lvl w:ilvl="0" w:tplc="E3F0111E">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0AA938B8"/>
    <w:multiLevelType w:val="hybridMultilevel"/>
    <w:tmpl w:val="F6907480"/>
    <w:lvl w:ilvl="0" w:tplc="3D22CD56">
      <w:start w:val="3"/>
      <w:numFmt w:val="bullet"/>
      <w:lvlText w:val="★"/>
      <w:lvlJc w:val="left"/>
      <w:pPr>
        <w:tabs>
          <w:tab w:val="num" w:pos="360"/>
        </w:tabs>
        <w:ind w:left="360" w:hanging="360"/>
      </w:pPr>
      <w:rPr>
        <w:rFonts w:ascii="宋体" w:eastAsia="宋体" w:hAnsi="宋体" w:cs="Times New Roman" w:hint="eastAsia"/>
        <w:b w:val="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14942796"/>
    <w:multiLevelType w:val="hybridMultilevel"/>
    <w:tmpl w:val="35902158"/>
    <w:lvl w:ilvl="0" w:tplc="7630AB18">
      <w:start w:val="1"/>
      <w:numFmt w:val="japaneseCounting"/>
      <w:lvlText w:val="%1．"/>
      <w:lvlJc w:val="left"/>
      <w:pPr>
        <w:tabs>
          <w:tab w:val="num" w:pos="1440"/>
        </w:tabs>
        <w:ind w:left="1440" w:hanging="9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18797FB6"/>
    <w:multiLevelType w:val="hybridMultilevel"/>
    <w:tmpl w:val="45A66C94"/>
    <w:lvl w:ilvl="0" w:tplc="415E24F6">
      <w:start w:val="1"/>
      <w:numFmt w:val="decimal"/>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2F6505A"/>
    <w:multiLevelType w:val="hybridMultilevel"/>
    <w:tmpl w:val="18D287B8"/>
    <w:lvl w:ilvl="0" w:tplc="4ED834BA">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5">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397049B5"/>
    <w:multiLevelType w:val="singleLevel"/>
    <w:tmpl w:val="00000000"/>
    <w:lvl w:ilvl="0">
      <w:start w:val="12"/>
      <w:numFmt w:val="decimal"/>
      <w:suff w:val="nothing"/>
      <w:lvlText w:val="%1、"/>
      <w:lvlJc w:val="left"/>
    </w:lvl>
  </w:abstractNum>
  <w:abstractNum w:abstractNumId="27">
    <w:nsid w:val="420211D5"/>
    <w:multiLevelType w:val="hybridMultilevel"/>
    <w:tmpl w:val="05841BA4"/>
    <w:lvl w:ilvl="0" w:tplc="2EBEAF52">
      <w:start w:val="1"/>
      <w:numFmt w:val="decimal"/>
      <w:lvlText w:val="%1、"/>
      <w:lvlJc w:val="left"/>
      <w:pPr>
        <w:tabs>
          <w:tab w:val="num" w:pos="360"/>
        </w:tabs>
        <w:ind w:left="360" w:hanging="360"/>
      </w:pPr>
    </w:lvl>
    <w:lvl w:ilvl="1" w:tplc="AFAE18CA">
      <w:start w:val="1"/>
      <w:numFmt w:val="upperLetter"/>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F442C3A"/>
    <w:multiLevelType w:val="hybridMultilevel"/>
    <w:tmpl w:val="1C9278EE"/>
    <w:lvl w:ilvl="0" w:tplc="840C5B5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9">
    <w:nsid w:val="55BC479C"/>
    <w:multiLevelType w:val="hybridMultilevel"/>
    <w:tmpl w:val="486CEBA8"/>
    <w:lvl w:ilvl="0" w:tplc="3FDADB30">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nsid w:val="57B04F30"/>
    <w:multiLevelType w:val="hybridMultilevel"/>
    <w:tmpl w:val="5824AFCE"/>
    <w:lvl w:ilvl="0" w:tplc="34D4186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5E721568"/>
    <w:multiLevelType w:val="hybridMultilevel"/>
    <w:tmpl w:val="29B20FC6"/>
    <w:lvl w:ilvl="0" w:tplc="30B86D3C">
      <w:start w:val="1"/>
      <w:numFmt w:val="decimalEnclosedCircle"/>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9006ECB"/>
    <w:multiLevelType w:val="hybridMultilevel"/>
    <w:tmpl w:val="6D946932"/>
    <w:lvl w:ilvl="0" w:tplc="D578E9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90E1BEC"/>
    <w:multiLevelType w:val="hybridMultilevel"/>
    <w:tmpl w:val="8CDC5DDC"/>
    <w:lvl w:ilvl="0" w:tplc="9D345B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6">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abstractNum w:abstractNumId="38">
    <w:nsid w:val="7AA4459F"/>
    <w:multiLevelType w:val="hybridMultilevel"/>
    <w:tmpl w:val="9E22257C"/>
    <w:lvl w:ilvl="0" w:tplc="885A52FA">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18"/>
  </w:num>
  <w:num w:numId="2">
    <w:abstractNumId w:val="4"/>
  </w:num>
  <w:num w:numId="3">
    <w:abstractNumId w:val="32"/>
  </w:num>
  <w:num w:numId="4">
    <w:abstractNumId w:val="37"/>
  </w:num>
  <w:num w:numId="5">
    <w:abstractNumId w:val="25"/>
  </w:num>
  <w:num w:numId="6">
    <w:abstractNumId w:val="36"/>
  </w:num>
  <w:num w:numId="7">
    <w:abstractNumId w:val="33"/>
  </w:num>
  <w:num w:numId="8">
    <w:abstractNumId w:val="23"/>
  </w:num>
  <w:num w:numId="9">
    <w:abstractNumId w:val="19"/>
  </w:num>
  <w:num w:numId="10">
    <w:abstractNumId w:val="38"/>
  </w:num>
  <w:num w:numId="11">
    <w:abstractNumId w:val="30"/>
  </w:num>
  <w:num w:numId="12">
    <w:abstractNumId w:val="29"/>
  </w:num>
  <w:num w:numId="13">
    <w:abstractNumId w:val="20"/>
  </w:num>
  <w:num w:numId="14">
    <w:abstractNumId w:val="35"/>
  </w:num>
  <w:num w:numId="15">
    <w:abstractNumId w:val="22"/>
  </w:num>
  <w:num w:numId="16">
    <w:abstractNumId w:val="31"/>
  </w:num>
  <w:num w:numId="17">
    <w:abstractNumId w:val="24"/>
  </w:num>
  <w:num w:numId="18">
    <w:abstractNumId w:val="17"/>
  </w:num>
  <w:num w:numId="19">
    <w:abstractNumId w:val="28"/>
  </w:num>
  <w:num w:numId="20">
    <w:abstractNumId w:val="26"/>
  </w:num>
  <w:num w:numId="21">
    <w:abstractNumId w:val="5"/>
  </w:num>
  <w:num w:numId="22">
    <w:abstractNumId w:val="0"/>
  </w:num>
  <w:num w:numId="23">
    <w:abstractNumId w:val="2"/>
  </w:num>
  <w:num w:numId="24">
    <w:abstractNumId w:val="12"/>
  </w:num>
  <w:num w:numId="25">
    <w:abstractNumId w:val="3"/>
  </w:num>
  <w:num w:numId="26">
    <w:abstractNumId w:val="6"/>
  </w:num>
  <w:num w:numId="27">
    <w:abstractNumId w:val="7"/>
  </w:num>
  <w:num w:numId="28">
    <w:abstractNumId w:val="9"/>
  </w:num>
  <w:num w:numId="29">
    <w:abstractNumId w:val="14"/>
  </w:num>
  <w:num w:numId="30">
    <w:abstractNumId w:val="15"/>
  </w:num>
  <w:num w:numId="31">
    <w:abstractNumId w:val="13"/>
  </w:num>
  <w:num w:numId="32">
    <w:abstractNumId w:val="8"/>
  </w:num>
  <w:num w:numId="33">
    <w:abstractNumId w:val="34"/>
  </w:num>
  <w:num w:numId="34">
    <w:abstractNumId w:val="11"/>
  </w:num>
  <w:num w:numId="35">
    <w:abstractNumId w:val="1"/>
  </w:num>
  <w:num w:numId="36">
    <w:abstractNumId w:val="10"/>
  </w:num>
  <w:num w:numId="37">
    <w:abstractNumId w:val="16"/>
  </w:num>
  <w:num w:numId="38">
    <w:abstractNumId w:val="27"/>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859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57B3"/>
    <w:rsid w:val="000A5430"/>
    <w:rsid w:val="000A61B6"/>
    <w:rsid w:val="000B5C45"/>
    <w:rsid w:val="000C04A7"/>
    <w:rsid w:val="000C2EA4"/>
    <w:rsid w:val="000C6154"/>
    <w:rsid w:val="000D5168"/>
    <w:rsid w:val="000D791D"/>
    <w:rsid w:val="000F1FE3"/>
    <w:rsid w:val="000F6D2D"/>
    <w:rsid w:val="00106EBC"/>
    <w:rsid w:val="00111D4D"/>
    <w:rsid w:val="00117073"/>
    <w:rsid w:val="00117178"/>
    <w:rsid w:val="00133D47"/>
    <w:rsid w:val="00141D8F"/>
    <w:rsid w:val="001453DB"/>
    <w:rsid w:val="00160ED5"/>
    <w:rsid w:val="00162571"/>
    <w:rsid w:val="00166172"/>
    <w:rsid w:val="001729AB"/>
    <w:rsid w:val="00175C45"/>
    <w:rsid w:val="0018191E"/>
    <w:rsid w:val="00185284"/>
    <w:rsid w:val="00185754"/>
    <w:rsid w:val="001953A4"/>
    <w:rsid w:val="00197224"/>
    <w:rsid w:val="001A1A89"/>
    <w:rsid w:val="001A5AE4"/>
    <w:rsid w:val="001A5B42"/>
    <w:rsid w:val="001A6F86"/>
    <w:rsid w:val="001C3AB3"/>
    <w:rsid w:val="001C66ED"/>
    <w:rsid w:val="001C69AE"/>
    <w:rsid w:val="001C77DA"/>
    <w:rsid w:val="001D2082"/>
    <w:rsid w:val="001D2C95"/>
    <w:rsid w:val="001E451B"/>
    <w:rsid w:val="00202180"/>
    <w:rsid w:val="00214B5F"/>
    <w:rsid w:val="00224542"/>
    <w:rsid w:val="00225B2D"/>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6565"/>
    <w:rsid w:val="002D6D2E"/>
    <w:rsid w:val="002E4BE2"/>
    <w:rsid w:val="002E6D74"/>
    <w:rsid w:val="002F18B6"/>
    <w:rsid w:val="00311A46"/>
    <w:rsid w:val="00316BA5"/>
    <w:rsid w:val="003202CB"/>
    <w:rsid w:val="003410D1"/>
    <w:rsid w:val="00345A18"/>
    <w:rsid w:val="00346C3A"/>
    <w:rsid w:val="003505DF"/>
    <w:rsid w:val="00350BB2"/>
    <w:rsid w:val="00373A4A"/>
    <w:rsid w:val="00376B1B"/>
    <w:rsid w:val="00380541"/>
    <w:rsid w:val="00385895"/>
    <w:rsid w:val="003A1246"/>
    <w:rsid w:val="003A16A0"/>
    <w:rsid w:val="003B3E61"/>
    <w:rsid w:val="003B62B5"/>
    <w:rsid w:val="003C3614"/>
    <w:rsid w:val="003D1D9B"/>
    <w:rsid w:val="003E2542"/>
    <w:rsid w:val="003E6205"/>
    <w:rsid w:val="003E6601"/>
    <w:rsid w:val="003F1973"/>
    <w:rsid w:val="003F38CC"/>
    <w:rsid w:val="003F4771"/>
    <w:rsid w:val="004116B9"/>
    <w:rsid w:val="0042088B"/>
    <w:rsid w:val="00420A02"/>
    <w:rsid w:val="00430933"/>
    <w:rsid w:val="00431DC5"/>
    <w:rsid w:val="00447EE2"/>
    <w:rsid w:val="00457883"/>
    <w:rsid w:val="00460BDB"/>
    <w:rsid w:val="0048269B"/>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574E4"/>
    <w:rsid w:val="005629BE"/>
    <w:rsid w:val="0056465F"/>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14122"/>
    <w:rsid w:val="00624A87"/>
    <w:rsid w:val="00634B41"/>
    <w:rsid w:val="00641161"/>
    <w:rsid w:val="006653AF"/>
    <w:rsid w:val="00697AF3"/>
    <w:rsid w:val="006A3DBE"/>
    <w:rsid w:val="006A64EB"/>
    <w:rsid w:val="006C0742"/>
    <w:rsid w:val="006C1FC5"/>
    <w:rsid w:val="006C78E9"/>
    <w:rsid w:val="006C7C0A"/>
    <w:rsid w:val="006D4888"/>
    <w:rsid w:val="006E1BE3"/>
    <w:rsid w:val="006E51E1"/>
    <w:rsid w:val="006F5785"/>
    <w:rsid w:val="007018F6"/>
    <w:rsid w:val="00702308"/>
    <w:rsid w:val="00710156"/>
    <w:rsid w:val="007267CC"/>
    <w:rsid w:val="007276A0"/>
    <w:rsid w:val="0074446B"/>
    <w:rsid w:val="007473E7"/>
    <w:rsid w:val="007548B0"/>
    <w:rsid w:val="00763CB3"/>
    <w:rsid w:val="0076442A"/>
    <w:rsid w:val="00773DCE"/>
    <w:rsid w:val="00780D88"/>
    <w:rsid w:val="0078236F"/>
    <w:rsid w:val="007825A7"/>
    <w:rsid w:val="0079031C"/>
    <w:rsid w:val="007A3918"/>
    <w:rsid w:val="007A5CB2"/>
    <w:rsid w:val="007D5C1F"/>
    <w:rsid w:val="007E2FF4"/>
    <w:rsid w:val="007E4154"/>
    <w:rsid w:val="007F60F1"/>
    <w:rsid w:val="007F7DDA"/>
    <w:rsid w:val="008074E6"/>
    <w:rsid w:val="00810998"/>
    <w:rsid w:val="008138C2"/>
    <w:rsid w:val="00822967"/>
    <w:rsid w:val="00826479"/>
    <w:rsid w:val="0084161D"/>
    <w:rsid w:val="00853871"/>
    <w:rsid w:val="0086042B"/>
    <w:rsid w:val="008838BE"/>
    <w:rsid w:val="008916C0"/>
    <w:rsid w:val="00892C96"/>
    <w:rsid w:val="008A05FC"/>
    <w:rsid w:val="008B3316"/>
    <w:rsid w:val="008D2ACB"/>
    <w:rsid w:val="008D2DD0"/>
    <w:rsid w:val="008D498B"/>
    <w:rsid w:val="008E6CA7"/>
    <w:rsid w:val="008F2163"/>
    <w:rsid w:val="009008CA"/>
    <w:rsid w:val="009015E5"/>
    <w:rsid w:val="0090438A"/>
    <w:rsid w:val="00926227"/>
    <w:rsid w:val="00927316"/>
    <w:rsid w:val="009348F2"/>
    <w:rsid w:val="00941F7F"/>
    <w:rsid w:val="00955CFF"/>
    <w:rsid w:val="00961E85"/>
    <w:rsid w:val="00964C19"/>
    <w:rsid w:val="0097533F"/>
    <w:rsid w:val="0099359A"/>
    <w:rsid w:val="009A2E1B"/>
    <w:rsid w:val="009C03FA"/>
    <w:rsid w:val="009C1D3B"/>
    <w:rsid w:val="009D4001"/>
    <w:rsid w:val="00A06EFE"/>
    <w:rsid w:val="00A10592"/>
    <w:rsid w:val="00A329C9"/>
    <w:rsid w:val="00A51F0E"/>
    <w:rsid w:val="00A57FC1"/>
    <w:rsid w:val="00A63A95"/>
    <w:rsid w:val="00A660F0"/>
    <w:rsid w:val="00A707D5"/>
    <w:rsid w:val="00A76BFC"/>
    <w:rsid w:val="00A83C74"/>
    <w:rsid w:val="00A8738F"/>
    <w:rsid w:val="00A95EC0"/>
    <w:rsid w:val="00A961A6"/>
    <w:rsid w:val="00AD183E"/>
    <w:rsid w:val="00AE3333"/>
    <w:rsid w:val="00B04AD6"/>
    <w:rsid w:val="00B103CA"/>
    <w:rsid w:val="00B202E9"/>
    <w:rsid w:val="00B217EE"/>
    <w:rsid w:val="00B243D4"/>
    <w:rsid w:val="00B47E9C"/>
    <w:rsid w:val="00B5775C"/>
    <w:rsid w:val="00B61492"/>
    <w:rsid w:val="00B63D50"/>
    <w:rsid w:val="00B67B29"/>
    <w:rsid w:val="00B745C0"/>
    <w:rsid w:val="00B91280"/>
    <w:rsid w:val="00B94234"/>
    <w:rsid w:val="00B94274"/>
    <w:rsid w:val="00BB44FB"/>
    <w:rsid w:val="00BC13A6"/>
    <w:rsid w:val="00BC477C"/>
    <w:rsid w:val="00BC4BD5"/>
    <w:rsid w:val="00BE700F"/>
    <w:rsid w:val="00C03C63"/>
    <w:rsid w:val="00C15A62"/>
    <w:rsid w:val="00C20483"/>
    <w:rsid w:val="00C21165"/>
    <w:rsid w:val="00C30DBA"/>
    <w:rsid w:val="00C31C5F"/>
    <w:rsid w:val="00C33115"/>
    <w:rsid w:val="00C355F6"/>
    <w:rsid w:val="00C410C1"/>
    <w:rsid w:val="00C4305A"/>
    <w:rsid w:val="00C509A2"/>
    <w:rsid w:val="00C522A2"/>
    <w:rsid w:val="00C550D0"/>
    <w:rsid w:val="00C659EE"/>
    <w:rsid w:val="00C65AE1"/>
    <w:rsid w:val="00C660BB"/>
    <w:rsid w:val="00C67B57"/>
    <w:rsid w:val="00C724AB"/>
    <w:rsid w:val="00C81C85"/>
    <w:rsid w:val="00C83931"/>
    <w:rsid w:val="00C95A02"/>
    <w:rsid w:val="00C96049"/>
    <w:rsid w:val="00C96396"/>
    <w:rsid w:val="00CA5507"/>
    <w:rsid w:val="00CB5C03"/>
    <w:rsid w:val="00CB789B"/>
    <w:rsid w:val="00CC6BB2"/>
    <w:rsid w:val="00CD5B26"/>
    <w:rsid w:val="00CE4559"/>
    <w:rsid w:val="00CF6B27"/>
    <w:rsid w:val="00CF6CF3"/>
    <w:rsid w:val="00D00A30"/>
    <w:rsid w:val="00D037A3"/>
    <w:rsid w:val="00D130D3"/>
    <w:rsid w:val="00D20FA2"/>
    <w:rsid w:val="00D44D7A"/>
    <w:rsid w:val="00D60B8F"/>
    <w:rsid w:val="00D6261B"/>
    <w:rsid w:val="00D62C37"/>
    <w:rsid w:val="00D942F9"/>
    <w:rsid w:val="00DC0868"/>
    <w:rsid w:val="00DC5847"/>
    <w:rsid w:val="00DD1317"/>
    <w:rsid w:val="00DD39AF"/>
    <w:rsid w:val="00DE37D1"/>
    <w:rsid w:val="00DE699B"/>
    <w:rsid w:val="00DF6D5B"/>
    <w:rsid w:val="00E24C4B"/>
    <w:rsid w:val="00E27FD1"/>
    <w:rsid w:val="00E33800"/>
    <w:rsid w:val="00E420F8"/>
    <w:rsid w:val="00E67C3F"/>
    <w:rsid w:val="00E70D1B"/>
    <w:rsid w:val="00E7196F"/>
    <w:rsid w:val="00E73C53"/>
    <w:rsid w:val="00E80F18"/>
    <w:rsid w:val="00E9374D"/>
    <w:rsid w:val="00EA179B"/>
    <w:rsid w:val="00EA3115"/>
    <w:rsid w:val="00EA4E8A"/>
    <w:rsid w:val="00ED0856"/>
    <w:rsid w:val="00ED0EFD"/>
    <w:rsid w:val="00ED49AF"/>
    <w:rsid w:val="00EE43F5"/>
    <w:rsid w:val="00EF6DA3"/>
    <w:rsid w:val="00F071DA"/>
    <w:rsid w:val="00F07DF5"/>
    <w:rsid w:val="00F203A9"/>
    <w:rsid w:val="00F2376F"/>
    <w:rsid w:val="00F25D13"/>
    <w:rsid w:val="00F3110D"/>
    <w:rsid w:val="00F312FD"/>
    <w:rsid w:val="00F32118"/>
    <w:rsid w:val="00F371E0"/>
    <w:rsid w:val="00F60406"/>
    <w:rsid w:val="00F623AD"/>
    <w:rsid w:val="00F7081E"/>
    <w:rsid w:val="00F741F2"/>
    <w:rsid w:val="00F82A27"/>
    <w:rsid w:val="00FA3C03"/>
    <w:rsid w:val="00FA4734"/>
    <w:rsid w:val="00FB18C9"/>
    <w:rsid w:val="00FB6580"/>
    <w:rsid w:val="00FB72D8"/>
    <w:rsid w:val="00FB736F"/>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385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7</Pages>
  <Words>1128</Words>
  <Characters>6431</Characters>
  <Application>Microsoft Office Word</Application>
  <DocSecurity>0</DocSecurity>
  <Lines>53</Lines>
  <Paragraphs>15</Paragraphs>
  <ScaleCrop>false</ScaleCrop>
  <Company>Lenovo</Company>
  <LinksUpToDate>false</LinksUpToDate>
  <CharactersWithSpaces>7544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22</cp:revision>
  <dcterms:created xsi:type="dcterms:W3CDTF">2012-08-22T03:05:00Z</dcterms:created>
  <dcterms:modified xsi:type="dcterms:W3CDTF">2012-08-31T07:43:00Z</dcterms:modified>
</cp:coreProperties>
</file>