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FF4" w:rsidRPr="00877A34" w:rsidRDefault="007E2FF4" w:rsidP="007E2FF4">
      <w:pPr>
        <w:rPr>
          <w:rFonts w:ascii="宋体" w:hAnsi="宋体" w:hint="eastAsia"/>
          <w:szCs w:val="21"/>
        </w:rPr>
      </w:pPr>
    </w:p>
    <w:p w:rsidR="007E2FF4" w:rsidRDefault="007E2FF4" w:rsidP="007E2FF4">
      <w:pPr>
        <w:jc w:val="center"/>
        <w:rPr>
          <w:rFonts w:hint="eastAsia"/>
          <w:sz w:val="24"/>
        </w:rPr>
      </w:pPr>
      <w:r>
        <w:rPr>
          <w:rFonts w:hint="eastAsia"/>
          <w:sz w:val="24"/>
        </w:rPr>
        <w:t>合肥市蜀山区、新站区、经开区、高新区</w:t>
      </w:r>
      <w:r w:rsidRPr="008F30ED">
        <w:rPr>
          <w:rFonts w:hint="eastAsia"/>
          <w:sz w:val="24"/>
        </w:rPr>
        <w:t>2011-2012</w:t>
      </w:r>
      <w:r w:rsidRPr="008F30ED">
        <w:rPr>
          <w:rFonts w:hint="eastAsia"/>
          <w:sz w:val="24"/>
        </w:rPr>
        <w:t>学年度</w:t>
      </w:r>
    </w:p>
    <w:p w:rsidR="007E2FF4" w:rsidRPr="008F30ED" w:rsidRDefault="007E2FF4" w:rsidP="007E2FF4">
      <w:pPr>
        <w:jc w:val="center"/>
        <w:rPr>
          <w:rFonts w:hint="eastAsia"/>
          <w:sz w:val="24"/>
        </w:rPr>
      </w:pPr>
      <w:r w:rsidRPr="008F30ED">
        <w:rPr>
          <w:rFonts w:hint="eastAsia"/>
          <w:sz w:val="24"/>
        </w:rPr>
        <w:t>九年级上学期期末</w:t>
      </w:r>
      <w:r>
        <w:rPr>
          <w:rFonts w:hint="eastAsia"/>
          <w:sz w:val="24"/>
        </w:rPr>
        <w:t>联考</w:t>
      </w:r>
      <w:r w:rsidRPr="008F30ED">
        <w:rPr>
          <w:rFonts w:hint="eastAsia"/>
          <w:sz w:val="24"/>
        </w:rPr>
        <w:t>试卷</w:t>
      </w:r>
      <w:r>
        <w:rPr>
          <w:rFonts w:hint="eastAsia"/>
          <w:sz w:val="24"/>
        </w:rPr>
        <w:t xml:space="preserve"> </w:t>
      </w:r>
      <w:r>
        <w:rPr>
          <w:rFonts w:hint="eastAsia"/>
          <w:sz w:val="24"/>
        </w:rPr>
        <w:t>英语</w:t>
      </w:r>
    </w:p>
    <w:p w:rsidR="007E2FF4" w:rsidRPr="008F30ED" w:rsidRDefault="007E2FF4" w:rsidP="007E2FF4">
      <w:pPr>
        <w:jc w:val="center"/>
        <w:rPr>
          <w:rFonts w:hint="eastAsia"/>
          <w:sz w:val="24"/>
        </w:rPr>
      </w:pPr>
      <w:r w:rsidRPr="008F30ED">
        <w:rPr>
          <w:rFonts w:hint="eastAsia"/>
          <w:sz w:val="24"/>
        </w:rPr>
        <w:t>听力部分（</w:t>
      </w:r>
      <w:r w:rsidRPr="008F30ED">
        <w:rPr>
          <w:rFonts w:hint="eastAsia"/>
          <w:sz w:val="24"/>
        </w:rPr>
        <w:t>20</w:t>
      </w:r>
      <w:r w:rsidRPr="008F30ED">
        <w:rPr>
          <w:rFonts w:hint="eastAsia"/>
          <w:sz w:val="24"/>
        </w:rPr>
        <w:t>分）</w:t>
      </w:r>
    </w:p>
    <w:p w:rsidR="007E2FF4" w:rsidRPr="008F30ED" w:rsidRDefault="007E2FF4" w:rsidP="007E2FF4">
      <w:pPr>
        <w:rPr>
          <w:rFonts w:hint="eastAsia"/>
          <w:sz w:val="24"/>
        </w:rPr>
      </w:pPr>
      <w:r w:rsidRPr="008F30ED">
        <w:rPr>
          <w:sz w:val="24"/>
        </w:rPr>
        <w:t>I</w:t>
      </w:r>
      <w:r w:rsidRPr="008F30ED">
        <w:rPr>
          <w:rFonts w:hAnsi="宋体"/>
          <w:sz w:val="24"/>
        </w:rPr>
        <w:t>．</w:t>
      </w:r>
      <w:r w:rsidRPr="008F30ED">
        <w:rPr>
          <w:rFonts w:hint="eastAsia"/>
          <w:sz w:val="24"/>
        </w:rPr>
        <w:t>关键词语选择（共</w:t>
      </w:r>
      <w:r w:rsidRPr="008F30ED">
        <w:rPr>
          <w:rFonts w:hint="eastAsia"/>
          <w:sz w:val="24"/>
        </w:rPr>
        <w:t>5</w:t>
      </w:r>
      <w:r w:rsidRPr="008F30ED">
        <w:rPr>
          <w:rFonts w:hint="eastAsia"/>
          <w:sz w:val="24"/>
        </w:rPr>
        <w:t>小题；每小题</w:t>
      </w:r>
      <w:r w:rsidRPr="008F30ED">
        <w:rPr>
          <w:rFonts w:hint="eastAsia"/>
          <w:sz w:val="24"/>
        </w:rPr>
        <w:t>1</w:t>
      </w:r>
      <w:r w:rsidRPr="008F30ED">
        <w:rPr>
          <w:rFonts w:hint="eastAsia"/>
          <w:sz w:val="24"/>
        </w:rPr>
        <w:t>分，满分</w:t>
      </w:r>
      <w:r w:rsidRPr="008F30ED">
        <w:rPr>
          <w:rFonts w:hint="eastAsia"/>
          <w:sz w:val="24"/>
        </w:rPr>
        <w:t>5</w:t>
      </w:r>
      <w:r w:rsidRPr="008F30ED">
        <w:rPr>
          <w:rFonts w:hint="eastAsia"/>
          <w:sz w:val="24"/>
        </w:rPr>
        <w:t>分）</w:t>
      </w:r>
    </w:p>
    <w:p w:rsidR="007E2FF4" w:rsidRPr="008F30ED" w:rsidRDefault="007E2FF4" w:rsidP="007E2FF4">
      <w:pPr>
        <w:rPr>
          <w:rFonts w:hint="eastAsia"/>
          <w:sz w:val="24"/>
        </w:rPr>
      </w:pPr>
      <w:r w:rsidRPr="008F30ED">
        <w:rPr>
          <w:rFonts w:hint="eastAsia"/>
          <w:sz w:val="24"/>
        </w:rPr>
        <w:t>你将听到五个句子。请在每小题所给的</w:t>
      </w:r>
      <w:r w:rsidRPr="008F30ED">
        <w:rPr>
          <w:rFonts w:hint="eastAsia"/>
          <w:sz w:val="24"/>
        </w:rPr>
        <w:t>A</w:t>
      </w:r>
      <w:r w:rsidRPr="008F30ED">
        <w:rPr>
          <w:rFonts w:hint="eastAsia"/>
          <w:sz w:val="24"/>
        </w:rPr>
        <w:t>、</w:t>
      </w:r>
      <w:r w:rsidRPr="008F30ED">
        <w:rPr>
          <w:rFonts w:hint="eastAsia"/>
          <w:sz w:val="24"/>
        </w:rPr>
        <w:t>B</w:t>
      </w:r>
      <w:r w:rsidRPr="008F30ED">
        <w:rPr>
          <w:rFonts w:hint="eastAsia"/>
          <w:sz w:val="24"/>
        </w:rPr>
        <w:t>、</w:t>
      </w:r>
      <w:r w:rsidRPr="008F30ED">
        <w:rPr>
          <w:rFonts w:hint="eastAsia"/>
          <w:sz w:val="24"/>
        </w:rPr>
        <w:t>C</w:t>
      </w:r>
      <w:r w:rsidRPr="008F30ED">
        <w:rPr>
          <w:rFonts w:hint="eastAsia"/>
          <w:sz w:val="24"/>
        </w:rPr>
        <w:t>三个选项中选出一个你所听到的单词或短语。每个句子读两遍。</w:t>
      </w:r>
    </w:p>
    <w:p w:rsidR="007E2FF4" w:rsidRPr="008F30ED" w:rsidRDefault="007E2FF4" w:rsidP="007E2FF4">
      <w:pPr>
        <w:rPr>
          <w:rFonts w:hint="eastAsia"/>
          <w:sz w:val="24"/>
        </w:rPr>
      </w:pPr>
      <w:r w:rsidRPr="008F30ED">
        <w:rPr>
          <w:rFonts w:hint="eastAsia"/>
          <w:sz w:val="24"/>
        </w:rPr>
        <w:t>1. A. nurse</w:t>
      </w:r>
      <w:r w:rsidRPr="008F30ED">
        <w:rPr>
          <w:sz w:val="24"/>
        </w:rPr>
        <w:tab/>
      </w:r>
      <w:r w:rsidRPr="008F30ED">
        <w:rPr>
          <w:sz w:val="24"/>
        </w:rPr>
        <w:tab/>
      </w:r>
      <w:r w:rsidRPr="008F30ED">
        <w:rPr>
          <w:sz w:val="24"/>
        </w:rPr>
        <w:tab/>
      </w:r>
      <w:r w:rsidRPr="008F30ED">
        <w:rPr>
          <w:rFonts w:hint="eastAsia"/>
          <w:sz w:val="24"/>
        </w:rPr>
        <w:t xml:space="preserve"> B. noise </w:t>
      </w:r>
      <w:r w:rsidRPr="008F30ED">
        <w:rPr>
          <w:sz w:val="24"/>
        </w:rPr>
        <w:tab/>
      </w:r>
      <w:r w:rsidRPr="008F30ED">
        <w:rPr>
          <w:sz w:val="24"/>
        </w:rPr>
        <w:tab/>
      </w:r>
      <w:r w:rsidRPr="008F30ED">
        <w:rPr>
          <w:sz w:val="24"/>
        </w:rPr>
        <w:tab/>
      </w:r>
      <w:r w:rsidRPr="008F30ED">
        <w:rPr>
          <w:rFonts w:hint="eastAsia"/>
          <w:sz w:val="24"/>
        </w:rPr>
        <w:t>C. nose</w:t>
      </w:r>
    </w:p>
    <w:p w:rsidR="007E2FF4" w:rsidRPr="008F30ED" w:rsidRDefault="007E2FF4" w:rsidP="007E2FF4">
      <w:pPr>
        <w:rPr>
          <w:rFonts w:hint="eastAsia"/>
          <w:sz w:val="24"/>
        </w:rPr>
      </w:pPr>
      <w:r w:rsidRPr="008F30ED">
        <w:rPr>
          <w:rFonts w:hint="eastAsia"/>
          <w:sz w:val="24"/>
        </w:rPr>
        <w:t>2. A. taxis</w:t>
      </w:r>
      <w:r w:rsidRPr="008F30ED">
        <w:rPr>
          <w:sz w:val="24"/>
        </w:rPr>
        <w:tab/>
      </w:r>
      <w:r w:rsidRPr="008F30ED">
        <w:rPr>
          <w:sz w:val="24"/>
        </w:rPr>
        <w:tab/>
      </w:r>
      <w:r w:rsidRPr="008F30ED">
        <w:rPr>
          <w:sz w:val="24"/>
        </w:rPr>
        <w:tab/>
      </w:r>
      <w:r w:rsidRPr="008F30ED">
        <w:rPr>
          <w:rFonts w:hint="eastAsia"/>
          <w:sz w:val="24"/>
        </w:rPr>
        <w:t xml:space="preserve"> B. tests </w:t>
      </w:r>
      <w:r w:rsidRPr="008F30ED">
        <w:rPr>
          <w:sz w:val="24"/>
        </w:rPr>
        <w:tab/>
      </w:r>
      <w:r w:rsidRPr="008F30ED">
        <w:rPr>
          <w:sz w:val="24"/>
        </w:rPr>
        <w:tab/>
      </w:r>
      <w:r w:rsidRPr="008F30ED">
        <w:rPr>
          <w:sz w:val="24"/>
        </w:rPr>
        <w:tab/>
      </w:r>
      <w:r w:rsidRPr="008F30ED">
        <w:rPr>
          <w:rFonts w:hint="eastAsia"/>
          <w:sz w:val="24"/>
        </w:rPr>
        <w:t>C. taxes</w:t>
      </w:r>
    </w:p>
    <w:p w:rsidR="007E2FF4" w:rsidRPr="008F30ED" w:rsidRDefault="007E2FF4" w:rsidP="007E2FF4">
      <w:pPr>
        <w:rPr>
          <w:rFonts w:hint="eastAsia"/>
          <w:sz w:val="24"/>
        </w:rPr>
      </w:pPr>
      <w:r w:rsidRPr="008F30ED">
        <w:rPr>
          <w:rFonts w:hint="eastAsia"/>
          <w:sz w:val="24"/>
        </w:rPr>
        <w:t xml:space="preserve">3. A. monitor </w:t>
      </w:r>
      <w:r w:rsidRPr="008F30ED">
        <w:rPr>
          <w:sz w:val="24"/>
        </w:rPr>
        <w:tab/>
      </w:r>
      <w:r w:rsidRPr="008F30ED">
        <w:rPr>
          <w:sz w:val="24"/>
        </w:rPr>
        <w:tab/>
      </w:r>
      <w:r w:rsidRPr="008F30ED">
        <w:rPr>
          <w:rFonts w:hint="eastAsia"/>
          <w:sz w:val="24"/>
        </w:rPr>
        <w:t xml:space="preserve"> B. minute </w:t>
      </w:r>
      <w:r w:rsidRPr="008F30ED">
        <w:rPr>
          <w:sz w:val="24"/>
        </w:rPr>
        <w:tab/>
      </w:r>
      <w:r w:rsidRPr="008F30ED">
        <w:rPr>
          <w:sz w:val="24"/>
        </w:rPr>
        <w:tab/>
      </w:r>
      <w:r w:rsidRPr="008F30ED">
        <w:rPr>
          <w:sz w:val="24"/>
        </w:rPr>
        <w:tab/>
      </w:r>
      <w:r w:rsidRPr="008F30ED">
        <w:rPr>
          <w:rFonts w:hint="eastAsia"/>
          <w:sz w:val="24"/>
        </w:rPr>
        <w:t>C. moment</w:t>
      </w:r>
    </w:p>
    <w:p w:rsidR="007E2FF4" w:rsidRPr="008F30ED" w:rsidRDefault="007E2FF4" w:rsidP="007E2FF4">
      <w:pPr>
        <w:rPr>
          <w:rFonts w:hint="eastAsia"/>
          <w:sz w:val="24"/>
        </w:rPr>
      </w:pPr>
      <w:r w:rsidRPr="008F30ED">
        <w:rPr>
          <w:rFonts w:hint="eastAsia"/>
          <w:sz w:val="24"/>
        </w:rPr>
        <w:t>4. A. angry</w:t>
      </w:r>
      <w:r w:rsidRPr="008F30ED">
        <w:rPr>
          <w:sz w:val="24"/>
        </w:rPr>
        <w:tab/>
      </w:r>
      <w:r w:rsidRPr="008F30ED">
        <w:rPr>
          <w:sz w:val="24"/>
        </w:rPr>
        <w:tab/>
      </w:r>
      <w:r w:rsidRPr="008F30ED">
        <w:rPr>
          <w:sz w:val="24"/>
        </w:rPr>
        <w:tab/>
      </w:r>
      <w:r w:rsidRPr="008F30ED">
        <w:rPr>
          <w:rFonts w:hint="eastAsia"/>
          <w:sz w:val="24"/>
        </w:rPr>
        <w:t xml:space="preserve"> B. hungry </w:t>
      </w:r>
      <w:r>
        <w:rPr>
          <w:sz w:val="24"/>
        </w:rPr>
        <w:tab/>
      </w:r>
      <w:r>
        <w:rPr>
          <w:sz w:val="24"/>
        </w:rPr>
        <w:tab/>
      </w:r>
      <w:r w:rsidRPr="008F30ED">
        <w:rPr>
          <w:rFonts w:hint="eastAsia"/>
          <w:sz w:val="24"/>
        </w:rPr>
        <w:t>C. hurry</w:t>
      </w:r>
    </w:p>
    <w:p w:rsidR="007E2FF4" w:rsidRPr="008F30ED" w:rsidRDefault="007E2FF4" w:rsidP="007E2FF4">
      <w:pPr>
        <w:rPr>
          <w:rFonts w:hint="eastAsia"/>
          <w:sz w:val="24"/>
        </w:rPr>
      </w:pPr>
      <w:r w:rsidRPr="008F30ED">
        <w:rPr>
          <w:rFonts w:hint="eastAsia"/>
          <w:sz w:val="24"/>
        </w:rPr>
        <w:t xml:space="preserve">5. A. get on </w:t>
      </w:r>
      <w:r>
        <w:rPr>
          <w:sz w:val="24"/>
        </w:rPr>
        <w:tab/>
      </w:r>
      <w:r>
        <w:rPr>
          <w:sz w:val="24"/>
        </w:rPr>
        <w:tab/>
      </w:r>
      <w:r w:rsidRPr="008F30ED">
        <w:rPr>
          <w:sz w:val="24"/>
        </w:rPr>
        <w:t xml:space="preserve"> </w:t>
      </w:r>
      <w:r w:rsidRPr="008F30ED">
        <w:rPr>
          <w:rFonts w:hint="eastAsia"/>
          <w:sz w:val="24"/>
        </w:rPr>
        <w:t xml:space="preserve">B. get off </w:t>
      </w:r>
      <w:r w:rsidRPr="008F30ED">
        <w:rPr>
          <w:sz w:val="24"/>
        </w:rPr>
        <w:tab/>
      </w:r>
      <w:r w:rsidRPr="008F30ED">
        <w:rPr>
          <w:sz w:val="24"/>
        </w:rPr>
        <w:tab/>
      </w:r>
      <w:r w:rsidRPr="008F30ED">
        <w:rPr>
          <w:sz w:val="24"/>
        </w:rPr>
        <w:tab/>
      </w:r>
      <w:r w:rsidRPr="008F30ED">
        <w:rPr>
          <w:rFonts w:hint="eastAsia"/>
          <w:sz w:val="24"/>
        </w:rPr>
        <w:t>C. get out</w:t>
      </w:r>
    </w:p>
    <w:p w:rsidR="007E2FF4" w:rsidRPr="008F30ED" w:rsidRDefault="007E2FF4" w:rsidP="007E2FF4">
      <w:pPr>
        <w:rPr>
          <w:rFonts w:hint="eastAsia"/>
          <w:sz w:val="24"/>
        </w:rPr>
      </w:pPr>
      <w:r w:rsidRPr="008F30ED">
        <w:rPr>
          <w:sz w:val="24"/>
        </w:rPr>
        <w:fldChar w:fldCharType="begin"/>
      </w:r>
      <w:r w:rsidRPr="008F30ED">
        <w:rPr>
          <w:sz w:val="24"/>
        </w:rPr>
        <w:instrText xml:space="preserve"> </w:instrText>
      </w:r>
      <w:r w:rsidRPr="008F30ED">
        <w:rPr>
          <w:rFonts w:hint="eastAsia"/>
          <w:sz w:val="24"/>
        </w:rPr>
        <w:instrText>= 2 \* ROMAN</w:instrText>
      </w:r>
      <w:r w:rsidRPr="008F30ED">
        <w:rPr>
          <w:sz w:val="24"/>
        </w:rPr>
        <w:instrText xml:space="preserve"> </w:instrText>
      </w:r>
      <w:r w:rsidRPr="008F30ED">
        <w:rPr>
          <w:sz w:val="24"/>
        </w:rPr>
        <w:fldChar w:fldCharType="separate"/>
      </w:r>
      <w:r w:rsidRPr="008F30ED">
        <w:rPr>
          <w:noProof/>
          <w:sz w:val="24"/>
        </w:rPr>
        <w:t>II</w:t>
      </w:r>
      <w:r w:rsidRPr="008F30ED">
        <w:rPr>
          <w:sz w:val="24"/>
        </w:rPr>
        <w:fldChar w:fldCharType="end"/>
      </w:r>
      <w:r w:rsidRPr="008F30ED">
        <w:rPr>
          <w:rFonts w:hint="eastAsia"/>
          <w:sz w:val="24"/>
        </w:rPr>
        <w:t>.</w:t>
      </w:r>
      <w:r>
        <w:rPr>
          <w:rFonts w:hint="eastAsia"/>
          <w:sz w:val="24"/>
        </w:rPr>
        <w:t xml:space="preserve"> </w:t>
      </w:r>
      <w:r w:rsidRPr="008F30ED">
        <w:rPr>
          <w:rFonts w:hint="eastAsia"/>
          <w:sz w:val="24"/>
        </w:rPr>
        <w:t>短对话理解（共</w:t>
      </w:r>
      <w:r w:rsidRPr="008F30ED">
        <w:rPr>
          <w:rFonts w:hint="eastAsia"/>
          <w:sz w:val="24"/>
        </w:rPr>
        <w:t>5</w:t>
      </w:r>
      <w:r w:rsidRPr="008F30ED">
        <w:rPr>
          <w:rFonts w:hint="eastAsia"/>
          <w:sz w:val="24"/>
        </w:rPr>
        <w:t>小题；每小题</w:t>
      </w:r>
      <w:r w:rsidRPr="008F30ED">
        <w:rPr>
          <w:rFonts w:hint="eastAsia"/>
          <w:sz w:val="24"/>
        </w:rPr>
        <w:t>1</w:t>
      </w:r>
      <w:r w:rsidRPr="008F30ED">
        <w:rPr>
          <w:rFonts w:hint="eastAsia"/>
          <w:sz w:val="24"/>
        </w:rPr>
        <w:t>分，满分</w:t>
      </w:r>
      <w:r w:rsidRPr="008F30ED">
        <w:rPr>
          <w:rFonts w:hint="eastAsia"/>
          <w:sz w:val="24"/>
        </w:rPr>
        <w:t>5</w:t>
      </w:r>
      <w:r w:rsidRPr="008F30ED">
        <w:rPr>
          <w:rFonts w:hint="eastAsia"/>
          <w:sz w:val="24"/>
        </w:rPr>
        <w:t>分）</w:t>
      </w:r>
    </w:p>
    <w:p w:rsidR="007E2FF4" w:rsidRPr="008F30ED" w:rsidRDefault="007E2FF4" w:rsidP="007E2FF4">
      <w:pPr>
        <w:rPr>
          <w:rFonts w:hint="eastAsia"/>
          <w:sz w:val="24"/>
        </w:rPr>
      </w:pPr>
      <w:r w:rsidRPr="008F30ED">
        <w:rPr>
          <w:rFonts w:hint="eastAsia"/>
          <w:sz w:val="24"/>
        </w:rPr>
        <w:t>你将听到十段对话，每段对话后有一个小题，请在每小题所给的</w:t>
      </w:r>
      <w:r w:rsidRPr="008F30ED">
        <w:rPr>
          <w:rFonts w:hint="eastAsia"/>
          <w:sz w:val="24"/>
        </w:rPr>
        <w:t>A</w:t>
      </w:r>
      <w:r w:rsidRPr="008F30ED">
        <w:rPr>
          <w:rFonts w:hint="eastAsia"/>
          <w:sz w:val="24"/>
        </w:rPr>
        <w:t>、</w:t>
      </w:r>
      <w:r w:rsidRPr="008F30ED">
        <w:rPr>
          <w:rFonts w:hint="eastAsia"/>
          <w:sz w:val="24"/>
        </w:rPr>
        <w:t>B</w:t>
      </w:r>
      <w:r w:rsidRPr="008F30ED">
        <w:rPr>
          <w:rFonts w:hint="eastAsia"/>
          <w:sz w:val="24"/>
        </w:rPr>
        <w:t>、</w:t>
      </w:r>
      <w:r w:rsidRPr="008F30ED">
        <w:rPr>
          <w:rFonts w:hint="eastAsia"/>
          <w:sz w:val="24"/>
        </w:rPr>
        <w:t>C</w:t>
      </w:r>
      <w:r w:rsidRPr="008F30ED">
        <w:rPr>
          <w:rFonts w:hint="eastAsia"/>
          <w:sz w:val="24"/>
        </w:rPr>
        <w:t>三个选项中选出一个最佳选项。每段对话读两遍。</w:t>
      </w:r>
    </w:p>
    <w:p w:rsidR="007E2FF4" w:rsidRPr="008F30ED" w:rsidRDefault="007E2FF4" w:rsidP="007E2FF4">
      <w:pPr>
        <w:rPr>
          <w:rFonts w:hint="eastAsia"/>
          <w:sz w:val="24"/>
        </w:rPr>
      </w:pPr>
      <w:r w:rsidRPr="008F30ED">
        <w:rPr>
          <w:rFonts w:hint="eastAsia"/>
          <w:sz w:val="24"/>
        </w:rPr>
        <w:t>6.</w:t>
      </w:r>
      <w:r w:rsidRPr="008F30ED">
        <w:rPr>
          <w:sz w:val="24"/>
        </w:rPr>
        <w:t xml:space="preserve"> </w:t>
      </w:r>
      <w:r w:rsidRPr="008F30ED">
        <w:rPr>
          <w:rFonts w:hint="eastAsia"/>
          <w:sz w:val="24"/>
        </w:rPr>
        <w:t xml:space="preserve">What class do the speakers talk about? </w:t>
      </w:r>
    </w:p>
    <w:p w:rsidR="007E2FF4" w:rsidRPr="008F30ED" w:rsidRDefault="007E2FF4" w:rsidP="007E2FF4">
      <w:pPr>
        <w:rPr>
          <w:rFonts w:hint="eastAsia"/>
          <w:sz w:val="24"/>
        </w:rPr>
      </w:pPr>
      <w:r>
        <w:rPr>
          <w:noProof/>
          <w:sz w:val="24"/>
        </w:rPr>
        <w:drawing>
          <wp:inline distT="0" distB="0" distL="0" distR="0">
            <wp:extent cx="4724400" cy="1428750"/>
            <wp:effectExtent l="19050" t="0" r="0" b="0"/>
            <wp:docPr id="6" name="图片 28" descr="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14-4"/>
                    <pic:cNvPicPr>
                      <a:picLocks noChangeAspect="1" noChangeArrowheads="1"/>
                    </pic:cNvPicPr>
                  </pic:nvPicPr>
                  <pic:blipFill>
                    <a:blip r:embed="rId7"/>
                    <a:srcRect/>
                    <a:stretch>
                      <a:fillRect/>
                    </a:stretch>
                  </pic:blipFill>
                  <pic:spPr bwMode="auto">
                    <a:xfrm>
                      <a:off x="0" y="0"/>
                      <a:ext cx="4724400" cy="1428750"/>
                    </a:xfrm>
                    <a:prstGeom prst="rect">
                      <a:avLst/>
                    </a:prstGeom>
                    <a:noFill/>
                    <a:ln w="9525">
                      <a:noFill/>
                      <a:miter lim="800000"/>
                      <a:headEnd/>
                      <a:tailEnd/>
                    </a:ln>
                  </pic:spPr>
                </pic:pic>
              </a:graphicData>
            </a:graphic>
          </wp:inline>
        </w:drawing>
      </w:r>
    </w:p>
    <w:p w:rsidR="007E2FF4" w:rsidRPr="008F30ED" w:rsidRDefault="007E2FF4" w:rsidP="007E2FF4">
      <w:pPr>
        <w:ind w:firstLineChars="450" w:firstLine="1080"/>
        <w:rPr>
          <w:rFonts w:hint="eastAsia"/>
          <w:sz w:val="24"/>
        </w:rPr>
      </w:pPr>
      <w:r>
        <w:rPr>
          <w:sz w:val="24"/>
        </w:rPr>
        <w:t xml:space="preserve">A                 </w:t>
      </w:r>
      <w:r w:rsidRPr="008F30ED">
        <w:rPr>
          <w:sz w:val="24"/>
        </w:rPr>
        <w:t xml:space="preserve">B              </w:t>
      </w:r>
      <w:r w:rsidRPr="008F30ED">
        <w:rPr>
          <w:rFonts w:hint="eastAsia"/>
          <w:sz w:val="24"/>
        </w:rPr>
        <w:t xml:space="preserve">    </w:t>
      </w:r>
      <w:r w:rsidRPr="008F30ED">
        <w:rPr>
          <w:sz w:val="24"/>
        </w:rPr>
        <w:t xml:space="preserve">    </w:t>
      </w:r>
      <w:r>
        <w:rPr>
          <w:rFonts w:hint="eastAsia"/>
          <w:sz w:val="24"/>
        </w:rPr>
        <w:t xml:space="preserve">   </w:t>
      </w:r>
      <w:r w:rsidRPr="008F30ED">
        <w:rPr>
          <w:sz w:val="24"/>
        </w:rPr>
        <w:t>C</w:t>
      </w:r>
    </w:p>
    <w:p w:rsidR="007E2FF4" w:rsidRPr="008F30ED" w:rsidRDefault="007E2FF4" w:rsidP="007E2FF4">
      <w:pPr>
        <w:rPr>
          <w:rFonts w:hint="eastAsia"/>
          <w:sz w:val="24"/>
        </w:rPr>
      </w:pPr>
      <w:r w:rsidRPr="008F30ED">
        <w:rPr>
          <w:rFonts w:hint="eastAsia"/>
          <w:sz w:val="24"/>
        </w:rPr>
        <w:t>7. Where would they like to go?</w:t>
      </w:r>
    </w:p>
    <w:p w:rsidR="007E2FF4" w:rsidRPr="008F30ED" w:rsidRDefault="007E2FF4" w:rsidP="007E2FF4">
      <w:pPr>
        <w:rPr>
          <w:rFonts w:hint="eastAsia"/>
          <w:sz w:val="24"/>
        </w:rPr>
      </w:pPr>
      <w:r>
        <w:rPr>
          <w:noProof/>
          <w:sz w:val="24"/>
        </w:rPr>
        <w:drawing>
          <wp:inline distT="0" distB="0" distL="0" distR="0">
            <wp:extent cx="4772025" cy="1304925"/>
            <wp:effectExtent l="19050" t="0" r="9525" b="0"/>
            <wp:docPr id="2" name="图片 1" descr="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4-5"/>
                    <pic:cNvPicPr>
                      <a:picLocks noChangeAspect="1" noChangeArrowheads="1"/>
                    </pic:cNvPicPr>
                  </pic:nvPicPr>
                  <pic:blipFill>
                    <a:blip r:embed="rId8"/>
                    <a:srcRect/>
                    <a:stretch>
                      <a:fillRect/>
                    </a:stretch>
                  </pic:blipFill>
                  <pic:spPr bwMode="auto">
                    <a:xfrm>
                      <a:off x="0" y="0"/>
                      <a:ext cx="4772025" cy="1304925"/>
                    </a:xfrm>
                    <a:prstGeom prst="rect">
                      <a:avLst/>
                    </a:prstGeom>
                    <a:noFill/>
                    <a:ln w="9525">
                      <a:noFill/>
                      <a:miter lim="800000"/>
                      <a:headEnd/>
                      <a:tailEnd/>
                    </a:ln>
                  </pic:spPr>
                </pic:pic>
              </a:graphicData>
            </a:graphic>
          </wp:inline>
        </w:drawing>
      </w:r>
    </w:p>
    <w:p w:rsidR="007E2FF4" w:rsidRPr="008F30ED" w:rsidRDefault="007E2FF4" w:rsidP="007E2FF4">
      <w:pPr>
        <w:rPr>
          <w:sz w:val="24"/>
        </w:rPr>
      </w:pPr>
      <w:r w:rsidRPr="008F30ED">
        <w:rPr>
          <w:sz w:val="24"/>
        </w:rPr>
        <w:t xml:space="preserve">         A                  </w:t>
      </w:r>
      <w:r>
        <w:rPr>
          <w:rFonts w:hint="eastAsia"/>
          <w:sz w:val="24"/>
        </w:rPr>
        <w:t xml:space="preserve">    </w:t>
      </w:r>
      <w:r w:rsidRPr="008F30ED">
        <w:rPr>
          <w:sz w:val="24"/>
        </w:rPr>
        <w:t xml:space="preserve">B              </w:t>
      </w:r>
      <w:r w:rsidRPr="008F30ED">
        <w:rPr>
          <w:rFonts w:hint="eastAsia"/>
          <w:sz w:val="24"/>
        </w:rPr>
        <w:t xml:space="preserve">    </w:t>
      </w:r>
      <w:r>
        <w:rPr>
          <w:sz w:val="24"/>
        </w:rPr>
        <w:t xml:space="preserve"> </w:t>
      </w:r>
      <w:r>
        <w:rPr>
          <w:rFonts w:hint="eastAsia"/>
          <w:sz w:val="24"/>
        </w:rPr>
        <w:t xml:space="preserve">   </w:t>
      </w:r>
      <w:r w:rsidRPr="008F30ED">
        <w:rPr>
          <w:sz w:val="24"/>
        </w:rPr>
        <w:t>C</w:t>
      </w:r>
    </w:p>
    <w:p w:rsidR="007E2FF4" w:rsidRPr="008F30ED" w:rsidRDefault="007E2FF4" w:rsidP="007E2FF4">
      <w:pPr>
        <w:rPr>
          <w:rFonts w:hint="eastAsia"/>
          <w:sz w:val="24"/>
        </w:rPr>
      </w:pPr>
      <w:r w:rsidRPr="008F30ED">
        <w:rPr>
          <w:rFonts w:hint="eastAsia"/>
          <w:sz w:val="24"/>
        </w:rPr>
        <w:t>8. Which city has a large population?</w:t>
      </w:r>
    </w:p>
    <w:p w:rsidR="007E2FF4" w:rsidRPr="008F30ED" w:rsidRDefault="007E2FF4" w:rsidP="007E2FF4">
      <w:pPr>
        <w:rPr>
          <w:rFonts w:hint="eastAsia"/>
          <w:sz w:val="24"/>
        </w:rPr>
      </w:pPr>
      <w:r>
        <w:rPr>
          <w:noProof/>
          <w:sz w:val="24"/>
        </w:rPr>
        <w:drawing>
          <wp:inline distT="0" distB="0" distL="0" distR="0">
            <wp:extent cx="5162550" cy="1238250"/>
            <wp:effectExtent l="19050" t="0" r="0" b="0"/>
            <wp:docPr id="3" name="图片 4" descr="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12-1"/>
                    <pic:cNvPicPr>
                      <a:picLocks noChangeAspect="1" noChangeArrowheads="1"/>
                    </pic:cNvPicPr>
                  </pic:nvPicPr>
                  <pic:blipFill>
                    <a:blip r:embed="rId9"/>
                    <a:srcRect/>
                    <a:stretch>
                      <a:fillRect/>
                    </a:stretch>
                  </pic:blipFill>
                  <pic:spPr bwMode="auto">
                    <a:xfrm>
                      <a:off x="0" y="0"/>
                      <a:ext cx="5162550" cy="1238250"/>
                    </a:xfrm>
                    <a:prstGeom prst="rect">
                      <a:avLst/>
                    </a:prstGeom>
                    <a:noFill/>
                    <a:ln w="9525">
                      <a:noFill/>
                      <a:miter lim="800000"/>
                      <a:headEnd/>
                      <a:tailEnd/>
                    </a:ln>
                  </pic:spPr>
                </pic:pic>
              </a:graphicData>
            </a:graphic>
          </wp:inline>
        </w:drawing>
      </w:r>
    </w:p>
    <w:p w:rsidR="007E2FF4" w:rsidRPr="008F30ED" w:rsidRDefault="007E2FF4" w:rsidP="007E2FF4">
      <w:pPr>
        <w:rPr>
          <w:rFonts w:hint="eastAsia"/>
          <w:sz w:val="24"/>
        </w:rPr>
      </w:pPr>
      <w:r w:rsidRPr="008F30ED">
        <w:rPr>
          <w:sz w:val="24"/>
        </w:rPr>
        <w:lastRenderedPageBreak/>
        <w:t xml:space="preserve">        A                  </w:t>
      </w:r>
      <w:r>
        <w:rPr>
          <w:rFonts w:hint="eastAsia"/>
          <w:sz w:val="24"/>
        </w:rPr>
        <w:t xml:space="preserve">     </w:t>
      </w:r>
      <w:r w:rsidRPr="008F30ED">
        <w:rPr>
          <w:sz w:val="24"/>
        </w:rPr>
        <w:t xml:space="preserve">B                     </w:t>
      </w:r>
      <w:r>
        <w:rPr>
          <w:rFonts w:hint="eastAsia"/>
          <w:sz w:val="24"/>
        </w:rPr>
        <w:t xml:space="preserve">   </w:t>
      </w:r>
      <w:r w:rsidRPr="008F30ED">
        <w:rPr>
          <w:sz w:val="24"/>
        </w:rPr>
        <w:t xml:space="preserve">C </w:t>
      </w:r>
    </w:p>
    <w:p w:rsidR="007E2FF4" w:rsidRPr="008F30ED" w:rsidRDefault="007E2FF4" w:rsidP="007E2FF4">
      <w:pPr>
        <w:rPr>
          <w:rFonts w:hint="eastAsia"/>
          <w:sz w:val="24"/>
        </w:rPr>
      </w:pPr>
      <w:r w:rsidRPr="008F30ED">
        <w:rPr>
          <w:rFonts w:hint="eastAsia"/>
          <w:sz w:val="24"/>
        </w:rPr>
        <w:t>9. What is the woman going to be when she grows up?</w:t>
      </w:r>
    </w:p>
    <w:p w:rsidR="007E2FF4" w:rsidRPr="008F30ED" w:rsidRDefault="007E2FF4" w:rsidP="007E2FF4">
      <w:pPr>
        <w:rPr>
          <w:rFonts w:hint="eastAsia"/>
          <w:sz w:val="24"/>
        </w:rPr>
      </w:pPr>
      <w:r>
        <w:rPr>
          <w:noProof/>
          <w:sz w:val="24"/>
        </w:rPr>
        <w:drawing>
          <wp:inline distT="0" distB="0" distL="0" distR="0">
            <wp:extent cx="4572000" cy="1457325"/>
            <wp:effectExtent l="19050" t="0" r="0" b="0"/>
            <wp:docPr id="4" name="图片 7" descr="18qi-a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18qi-a2-2"/>
                    <pic:cNvPicPr>
                      <a:picLocks noChangeAspect="1" noChangeArrowheads="1"/>
                    </pic:cNvPicPr>
                  </pic:nvPicPr>
                  <pic:blipFill>
                    <a:blip r:embed="rId10"/>
                    <a:srcRect t="43648"/>
                    <a:stretch>
                      <a:fillRect/>
                    </a:stretch>
                  </pic:blipFill>
                  <pic:spPr bwMode="auto">
                    <a:xfrm>
                      <a:off x="0" y="0"/>
                      <a:ext cx="4572000" cy="1457325"/>
                    </a:xfrm>
                    <a:prstGeom prst="rect">
                      <a:avLst/>
                    </a:prstGeom>
                    <a:noFill/>
                    <a:ln w="9525">
                      <a:noFill/>
                      <a:miter lim="800000"/>
                      <a:headEnd/>
                      <a:tailEnd/>
                    </a:ln>
                  </pic:spPr>
                </pic:pic>
              </a:graphicData>
            </a:graphic>
          </wp:inline>
        </w:drawing>
      </w:r>
    </w:p>
    <w:p w:rsidR="007E2FF4" w:rsidRPr="008F30ED" w:rsidRDefault="007E2FF4" w:rsidP="007E2FF4">
      <w:pPr>
        <w:ind w:firstLineChars="400" w:firstLine="960"/>
        <w:rPr>
          <w:rFonts w:hint="eastAsia"/>
          <w:sz w:val="24"/>
        </w:rPr>
      </w:pPr>
      <w:r w:rsidRPr="008F30ED">
        <w:rPr>
          <w:sz w:val="24"/>
        </w:rPr>
        <w:t>A.</w:t>
      </w:r>
      <w:r w:rsidRPr="008F30ED">
        <w:rPr>
          <w:sz w:val="24"/>
        </w:rPr>
        <w:tab/>
      </w:r>
      <w:r w:rsidRPr="008F30ED">
        <w:rPr>
          <w:sz w:val="24"/>
        </w:rPr>
        <w:tab/>
      </w:r>
      <w:r w:rsidRPr="008F30ED">
        <w:rPr>
          <w:sz w:val="24"/>
        </w:rPr>
        <w:tab/>
      </w:r>
      <w:r w:rsidRPr="008F30ED">
        <w:rPr>
          <w:rFonts w:hint="eastAsia"/>
          <w:sz w:val="24"/>
        </w:rPr>
        <w:t xml:space="preserve">            </w:t>
      </w:r>
      <w:r w:rsidRPr="008F30ED">
        <w:rPr>
          <w:sz w:val="24"/>
        </w:rPr>
        <w:t xml:space="preserve"> </w:t>
      </w:r>
      <w:r w:rsidRPr="008F30ED">
        <w:rPr>
          <w:rFonts w:hint="eastAsia"/>
          <w:sz w:val="24"/>
        </w:rPr>
        <w:t xml:space="preserve"> </w:t>
      </w:r>
      <w:r w:rsidRPr="008F30ED">
        <w:rPr>
          <w:sz w:val="24"/>
        </w:rPr>
        <w:t>B.</w:t>
      </w:r>
      <w:r w:rsidRPr="008F30ED">
        <w:rPr>
          <w:sz w:val="24"/>
        </w:rPr>
        <w:tab/>
      </w:r>
      <w:r w:rsidRPr="008F30ED">
        <w:rPr>
          <w:sz w:val="24"/>
        </w:rPr>
        <w:tab/>
      </w:r>
      <w:r w:rsidRPr="008F30ED">
        <w:rPr>
          <w:sz w:val="24"/>
        </w:rPr>
        <w:tab/>
      </w:r>
      <w:r w:rsidRPr="008F30ED">
        <w:rPr>
          <w:rFonts w:hint="eastAsia"/>
          <w:sz w:val="24"/>
        </w:rPr>
        <w:t xml:space="preserve">               </w:t>
      </w:r>
      <w:r w:rsidRPr="008F30ED">
        <w:rPr>
          <w:sz w:val="24"/>
        </w:rPr>
        <w:t xml:space="preserve">  C.  </w:t>
      </w:r>
    </w:p>
    <w:p w:rsidR="007E2FF4" w:rsidRPr="003815B2" w:rsidRDefault="007E2FF4" w:rsidP="007E2FF4">
      <w:pPr>
        <w:rPr>
          <w:szCs w:val="21"/>
        </w:rPr>
      </w:pPr>
      <w:r>
        <w:rPr>
          <w:szCs w:val="21"/>
        </w:rPr>
        <w:t>10</w:t>
      </w:r>
      <w:r w:rsidRPr="003815B2">
        <w:rPr>
          <w:szCs w:val="21"/>
        </w:rPr>
        <w:t>.</w:t>
      </w:r>
      <w:r w:rsidRPr="003815B2">
        <w:rPr>
          <w:rFonts w:hint="eastAsia"/>
          <w:szCs w:val="21"/>
        </w:rPr>
        <w:t xml:space="preserve"> What does the man like very much?</w:t>
      </w:r>
    </w:p>
    <w:p w:rsidR="007E2FF4" w:rsidRPr="003815B2" w:rsidRDefault="007E2FF4" w:rsidP="007E2FF4">
      <w:pPr>
        <w:rPr>
          <w:rFonts w:hint="eastAsia"/>
          <w:szCs w:val="21"/>
        </w:rPr>
      </w:pPr>
      <w:r>
        <w:rPr>
          <w:noProof/>
          <w:szCs w:val="21"/>
        </w:rPr>
        <w:drawing>
          <wp:inline distT="0" distB="0" distL="0" distR="0">
            <wp:extent cx="4572000" cy="1409700"/>
            <wp:effectExtent l="19050" t="0" r="0" b="0"/>
            <wp:docPr id="5" name="图片 1" descr="8-A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8-A2-3"/>
                    <pic:cNvPicPr>
                      <a:picLocks noChangeAspect="1" noChangeArrowheads="1"/>
                    </pic:cNvPicPr>
                  </pic:nvPicPr>
                  <pic:blipFill>
                    <a:blip r:embed="rId11"/>
                    <a:srcRect/>
                    <a:stretch>
                      <a:fillRect/>
                    </a:stretch>
                  </pic:blipFill>
                  <pic:spPr bwMode="auto">
                    <a:xfrm>
                      <a:off x="0" y="0"/>
                      <a:ext cx="4572000" cy="1409700"/>
                    </a:xfrm>
                    <a:prstGeom prst="rect">
                      <a:avLst/>
                    </a:prstGeom>
                    <a:noFill/>
                    <a:ln w="9525">
                      <a:noFill/>
                      <a:miter lim="800000"/>
                      <a:headEnd/>
                      <a:tailEnd/>
                    </a:ln>
                  </pic:spPr>
                </pic:pic>
              </a:graphicData>
            </a:graphic>
          </wp:inline>
        </w:drawing>
      </w:r>
    </w:p>
    <w:p w:rsidR="007E2FF4" w:rsidRPr="003815B2" w:rsidRDefault="007E2FF4" w:rsidP="007E2FF4">
      <w:pPr>
        <w:rPr>
          <w:rFonts w:hint="eastAsia"/>
          <w:szCs w:val="21"/>
        </w:rPr>
      </w:pPr>
      <w:r w:rsidRPr="003815B2">
        <w:rPr>
          <w:szCs w:val="21"/>
        </w:rPr>
        <w:tab/>
      </w:r>
      <w:r w:rsidRPr="003815B2">
        <w:rPr>
          <w:szCs w:val="21"/>
        </w:rPr>
        <w:tab/>
        <w:t xml:space="preserve">A  </w:t>
      </w:r>
      <w:r w:rsidRPr="003815B2">
        <w:rPr>
          <w:szCs w:val="21"/>
        </w:rPr>
        <w:tab/>
        <w:t xml:space="preserve">  </w:t>
      </w:r>
      <w:r w:rsidRPr="003815B2">
        <w:rPr>
          <w:szCs w:val="21"/>
        </w:rPr>
        <w:tab/>
      </w:r>
      <w:r w:rsidRPr="003815B2">
        <w:rPr>
          <w:szCs w:val="21"/>
        </w:rPr>
        <w:tab/>
        <w:t xml:space="preserve">   </w:t>
      </w:r>
      <w:r>
        <w:rPr>
          <w:rFonts w:hint="eastAsia"/>
          <w:szCs w:val="21"/>
        </w:rPr>
        <w:t xml:space="preserve">         </w:t>
      </w:r>
      <w:r w:rsidRPr="003815B2">
        <w:rPr>
          <w:rFonts w:hint="eastAsia"/>
          <w:szCs w:val="21"/>
        </w:rPr>
        <w:t xml:space="preserve"> </w:t>
      </w:r>
      <w:r w:rsidRPr="003815B2">
        <w:rPr>
          <w:szCs w:val="21"/>
        </w:rPr>
        <w:t xml:space="preserve">B </w:t>
      </w:r>
      <w:r w:rsidRPr="003815B2">
        <w:rPr>
          <w:szCs w:val="21"/>
        </w:rPr>
        <w:tab/>
        <w:t xml:space="preserve"> </w:t>
      </w:r>
      <w:r w:rsidRPr="003815B2">
        <w:rPr>
          <w:szCs w:val="21"/>
        </w:rPr>
        <w:tab/>
      </w:r>
      <w:r w:rsidRPr="003815B2">
        <w:rPr>
          <w:szCs w:val="21"/>
        </w:rPr>
        <w:tab/>
        <w:t xml:space="preserve">     </w:t>
      </w:r>
      <w:r w:rsidRPr="003815B2">
        <w:rPr>
          <w:rFonts w:hint="eastAsia"/>
          <w:szCs w:val="21"/>
        </w:rPr>
        <w:t xml:space="preserve">     </w:t>
      </w:r>
      <w:r w:rsidRPr="003815B2">
        <w:rPr>
          <w:szCs w:val="21"/>
        </w:rPr>
        <w:t xml:space="preserve"> </w:t>
      </w:r>
      <w:r>
        <w:rPr>
          <w:szCs w:val="21"/>
        </w:rPr>
        <w:t xml:space="preserve">   </w:t>
      </w:r>
      <w:r w:rsidRPr="003815B2">
        <w:rPr>
          <w:szCs w:val="21"/>
        </w:rPr>
        <w:t>C</w:t>
      </w:r>
    </w:p>
    <w:p w:rsidR="007E2FF4" w:rsidRPr="008F30ED" w:rsidRDefault="007E2FF4" w:rsidP="007E2FF4">
      <w:pPr>
        <w:rPr>
          <w:rFonts w:hint="eastAsia"/>
          <w:sz w:val="24"/>
        </w:rPr>
      </w:pPr>
      <w:r w:rsidRPr="008F30ED">
        <w:rPr>
          <w:sz w:val="24"/>
        </w:rPr>
        <w:fldChar w:fldCharType="begin"/>
      </w:r>
      <w:r w:rsidRPr="008F30ED">
        <w:rPr>
          <w:sz w:val="24"/>
        </w:rPr>
        <w:instrText xml:space="preserve"> </w:instrText>
      </w:r>
      <w:r w:rsidRPr="008F30ED">
        <w:rPr>
          <w:rFonts w:hint="eastAsia"/>
          <w:sz w:val="24"/>
        </w:rPr>
        <w:instrText>= 3 \* ROMAN</w:instrText>
      </w:r>
      <w:r w:rsidRPr="008F30ED">
        <w:rPr>
          <w:sz w:val="24"/>
        </w:rPr>
        <w:instrText xml:space="preserve"> </w:instrText>
      </w:r>
      <w:r w:rsidRPr="008F30ED">
        <w:rPr>
          <w:sz w:val="24"/>
        </w:rPr>
        <w:fldChar w:fldCharType="separate"/>
      </w:r>
      <w:r w:rsidRPr="008F30ED">
        <w:rPr>
          <w:noProof/>
          <w:sz w:val="24"/>
        </w:rPr>
        <w:t>III</w:t>
      </w:r>
      <w:r w:rsidRPr="008F30ED">
        <w:rPr>
          <w:sz w:val="24"/>
        </w:rPr>
        <w:fldChar w:fldCharType="end"/>
      </w:r>
      <w:r w:rsidRPr="008F30ED">
        <w:rPr>
          <w:rFonts w:hint="eastAsia"/>
          <w:sz w:val="24"/>
        </w:rPr>
        <w:t xml:space="preserve">. </w:t>
      </w:r>
      <w:r w:rsidRPr="008F30ED">
        <w:rPr>
          <w:rFonts w:hint="eastAsia"/>
          <w:sz w:val="24"/>
        </w:rPr>
        <w:t>长对话理解（共</w:t>
      </w:r>
      <w:r w:rsidRPr="008F30ED">
        <w:rPr>
          <w:rFonts w:hint="eastAsia"/>
          <w:sz w:val="24"/>
        </w:rPr>
        <w:t>5</w:t>
      </w:r>
      <w:r w:rsidRPr="008F30ED">
        <w:rPr>
          <w:rFonts w:hint="eastAsia"/>
          <w:sz w:val="24"/>
        </w:rPr>
        <w:t>小题；每小题</w:t>
      </w:r>
      <w:r w:rsidRPr="008F30ED">
        <w:rPr>
          <w:rFonts w:hint="eastAsia"/>
          <w:sz w:val="24"/>
        </w:rPr>
        <w:t>1</w:t>
      </w:r>
      <w:r w:rsidRPr="008F30ED">
        <w:rPr>
          <w:rFonts w:hint="eastAsia"/>
          <w:sz w:val="24"/>
        </w:rPr>
        <w:t>分，满分</w:t>
      </w:r>
      <w:r w:rsidRPr="008F30ED">
        <w:rPr>
          <w:rFonts w:hint="eastAsia"/>
          <w:sz w:val="24"/>
        </w:rPr>
        <w:t>5</w:t>
      </w:r>
      <w:r w:rsidRPr="008F30ED">
        <w:rPr>
          <w:rFonts w:hint="eastAsia"/>
          <w:sz w:val="24"/>
        </w:rPr>
        <w:t>分）</w:t>
      </w:r>
    </w:p>
    <w:p w:rsidR="007E2FF4" w:rsidRPr="008F30ED" w:rsidRDefault="007E2FF4" w:rsidP="007E2FF4">
      <w:pPr>
        <w:rPr>
          <w:rFonts w:hint="eastAsia"/>
          <w:sz w:val="24"/>
        </w:rPr>
      </w:pPr>
      <w:r w:rsidRPr="008F30ED">
        <w:rPr>
          <w:rFonts w:hint="eastAsia"/>
          <w:sz w:val="24"/>
        </w:rPr>
        <w:t>你将听到两段对话，每段对话后有几个小题，请在每小题所给的</w:t>
      </w:r>
      <w:r w:rsidRPr="008F30ED">
        <w:rPr>
          <w:rFonts w:hint="eastAsia"/>
          <w:sz w:val="24"/>
        </w:rPr>
        <w:t>A</w:t>
      </w:r>
      <w:r w:rsidRPr="008F30ED">
        <w:rPr>
          <w:rFonts w:hint="eastAsia"/>
          <w:sz w:val="24"/>
        </w:rPr>
        <w:t>、</w:t>
      </w:r>
      <w:r w:rsidRPr="008F30ED">
        <w:rPr>
          <w:rFonts w:hint="eastAsia"/>
          <w:sz w:val="24"/>
        </w:rPr>
        <w:t>B</w:t>
      </w:r>
      <w:r w:rsidRPr="008F30ED">
        <w:rPr>
          <w:rFonts w:hint="eastAsia"/>
          <w:sz w:val="24"/>
        </w:rPr>
        <w:t>、</w:t>
      </w:r>
      <w:r w:rsidRPr="008F30ED">
        <w:rPr>
          <w:rFonts w:hint="eastAsia"/>
          <w:sz w:val="24"/>
        </w:rPr>
        <w:t>C</w:t>
      </w:r>
      <w:r w:rsidRPr="008F30ED">
        <w:rPr>
          <w:rFonts w:hint="eastAsia"/>
          <w:sz w:val="24"/>
        </w:rPr>
        <w:t>三个选项中选出一个最佳选项。每段对话读两遍。</w:t>
      </w:r>
    </w:p>
    <w:p w:rsidR="007E2FF4" w:rsidRPr="008F30ED" w:rsidRDefault="007E2FF4" w:rsidP="007E2FF4">
      <w:pPr>
        <w:rPr>
          <w:rFonts w:hint="eastAsia"/>
          <w:sz w:val="24"/>
        </w:rPr>
      </w:pPr>
      <w:r w:rsidRPr="008F30ED">
        <w:rPr>
          <w:rFonts w:hint="eastAsia"/>
          <w:sz w:val="24"/>
        </w:rPr>
        <w:t>听下面一段对话，回答</w:t>
      </w:r>
      <w:r w:rsidRPr="008F30ED">
        <w:rPr>
          <w:rFonts w:hint="eastAsia"/>
          <w:sz w:val="24"/>
        </w:rPr>
        <w:t>11</w:t>
      </w:r>
      <w:r w:rsidRPr="008F30ED">
        <w:rPr>
          <w:rFonts w:hint="eastAsia"/>
          <w:sz w:val="24"/>
        </w:rPr>
        <w:t>、</w:t>
      </w:r>
      <w:r w:rsidRPr="008F30ED">
        <w:rPr>
          <w:rFonts w:hint="eastAsia"/>
          <w:sz w:val="24"/>
        </w:rPr>
        <w:t>12</w:t>
      </w:r>
      <w:r w:rsidRPr="008F30ED">
        <w:rPr>
          <w:rFonts w:hint="eastAsia"/>
          <w:sz w:val="24"/>
        </w:rPr>
        <w:t>两个小题。</w:t>
      </w:r>
    </w:p>
    <w:p w:rsidR="007E2FF4" w:rsidRPr="008F30ED" w:rsidRDefault="007E2FF4" w:rsidP="007E2FF4">
      <w:pPr>
        <w:rPr>
          <w:sz w:val="24"/>
        </w:rPr>
      </w:pPr>
      <w:r w:rsidRPr="008F30ED">
        <w:rPr>
          <w:rFonts w:hint="eastAsia"/>
          <w:sz w:val="24"/>
        </w:rPr>
        <w:t xml:space="preserve">11. </w:t>
      </w:r>
      <w:r w:rsidRPr="008F30ED">
        <w:rPr>
          <w:sz w:val="24"/>
        </w:rPr>
        <w:t>What is David doing?</w:t>
      </w:r>
    </w:p>
    <w:p w:rsidR="007E2FF4" w:rsidRPr="008F30ED" w:rsidRDefault="007E2FF4" w:rsidP="007E2FF4">
      <w:pPr>
        <w:rPr>
          <w:rFonts w:hint="eastAsia"/>
          <w:sz w:val="24"/>
        </w:rPr>
      </w:pPr>
      <w:r w:rsidRPr="008F30ED">
        <w:rPr>
          <w:sz w:val="24"/>
        </w:rPr>
        <w:t>A. He’s chatting online.</w:t>
      </w:r>
      <w:r w:rsidRPr="008F30ED">
        <w:rPr>
          <w:sz w:val="24"/>
        </w:rPr>
        <w:tab/>
      </w:r>
      <w:r w:rsidRPr="008F30ED">
        <w:rPr>
          <w:sz w:val="24"/>
        </w:rPr>
        <w:tab/>
      </w:r>
      <w:r w:rsidRPr="008F30ED">
        <w:rPr>
          <w:rFonts w:hint="eastAsia"/>
          <w:sz w:val="24"/>
        </w:rPr>
        <w:t>B. He</w:t>
      </w:r>
      <w:r w:rsidRPr="008F30ED">
        <w:rPr>
          <w:sz w:val="24"/>
        </w:rPr>
        <w:t>’</w:t>
      </w:r>
      <w:r w:rsidRPr="008F30ED">
        <w:rPr>
          <w:rFonts w:hint="eastAsia"/>
          <w:sz w:val="24"/>
        </w:rPr>
        <w:t>s searching for star sign (</w:t>
      </w:r>
      <w:r w:rsidRPr="008F30ED">
        <w:rPr>
          <w:rFonts w:hint="eastAsia"/>
          <w:sz w:val="24"/>
        </w:rPr>
        <w:t>星座</w:t>
      </w:r>
      <w:r w:rsidRPr="008F30ED">
        <w:rPr>
          <w:rFonts w:hint="eastAsia"/>
          <w:sz w:val="24"/>
        </w:rPr>
        <w:t xml:space="preserve">). </w:t>
      </w:r>
    </w:p>
    <w:p w:rsidR="007E2FF4" w:rsidRPr="008F30ED" w:rsidRDefault="007E2FF4" w:rsidP="007E2FF4">
      <w:pPr>
        <w:rPr>
          <w:sz w:val="24"/>
        </w:rPr>
      </w:pPr>
      <w:r w:rsidRPr="008F30ED">
        <w:rPr>
          <w:sz w:val="24"/>
        </w:rPr>
        <w:t>C. He’s buying a book.</w:t>
      </w:r>
    </w:p>
    <w:p w:rsidR="007E2FF4" w:rsidRPr="008F30ED" w:rsidRDefault="007E2FF4" w:rsidP="007E2FF4">
      <w:pPr>
        <w:rPr>
          <w:sz w:val="24"/>
        </w:rPr>
      </w:pPr>
      <w:r w:rsidRPr="008F30ED">
        <w:rPr>
          <w:rFonts w:hint="eastAsia"/>
          <w:sz w:val="24"/>
        </w:rPr>
        <w:t xml:space="preserve">12. </w:t>
      </w:r>
      <w:r w:rsidRPr="008F30ED">
        <w:rPr>
          <w:sz w:val="24"/>
        </w:rPr>
        <w:t xml:space="preserve"> If two friends have the same star sign, what may they have?</w:t>
      </w:r>
    </w:p>
    <w:p w:rsidR="007E2FF4" w:rsidRPr="008F30ED" w:rsidRDefault="007E2FF4" w:rsidP="007E2FF4">
      <w:pPr>
        <w:rPr>
          <w:sz w:val="24"/>
        </w:rPr>
      </w:pPr>
      <w:r w:rsidRPr="008F30ED">
        <w:rPr>
          <w:sz w:val="24"/>
        </w:rPr>
        <w:t>A. Same looks.</w:t>
      </w:r>
      <w:r w:rsidRPr="008F30ED">
        <w:rPr>
          <w:sz w:val="24"/>
        </w:rPr>
        <w:tab/>
      </w:r>
      <w:r w:rsidRPr="008F30ED">
        <w:rPr>
          <w:sz w:val="24"/>
        </w:rPr>
        <w:tab/>
      </w:r>
      <w:r w:rsidRPr="008F30ED">
        <w:rPr>
          <w:sz w:val="24"/>
        </w:rPr>
        <w:tab/>
      </w:r>
      <w:r w:rsidRPr="008F30ED">
        <w:rPr>
          <w:sz w:val="24"/>
        </w:rPr>
        <w:tab/>
        <w:t>B. Same feelings.</w:t>
      </w:r>
      <w:r w:rsidRPr="008F30ED">
        <w:rPr>
          <w:rFonts w:hint="eastAsia"/>
          <w:sz w:val="24"/>
        </w:rPr>
        <w:t xml:space="preserve"> </w:t>
      </w:r>
      <w:r w:rsidRPr="008F30ED">
        <w:rPr>
          <w:sz w:val="24"/>
        </w:rPr>
        <w:tab/>
      </w:r>
      <w:r w:rsidRPr="008F30ED">
        <w:rPr>
          <w:sz w:val="24"/>
        </w:rPr>
        <w:tab/>
      </w:r>
      <w:r w:rsidRPr="008F30ED">
        <w:rPr>
          <w:sz w:val="24"/>
        </w:rPr>
        <w:tab/>
        <w:t>C. Similar characters.</w:t>
      </w:r>
    </w:p>
    <w:p w:rsidR="007E2FF4" w:rsidRPr="008F30ED" w:rsidRDefault="007E2FF4" w:rsidP="007E2FF4">
      <w:pPr>
        <w:rPr>
          <w:rFonts w:hint="eastAsia"/>
          <w:sz w:val="24"/>
        </w:rPr>
      </w:pPr>
      <w:r w:rsidRPr="008F30ED">
        <w:rPr>
          <w:rFonts w:hint="eastAsia"/>
          <w:sz w:val="24"/>
        </w:rPr>
        <w:t>听下面一段对话，回答</w:t>
      </w:r>
      <w:r w:rsidRPr="008F30ED">
        <w:rPr>
          <w:rFonts w:hint="eastAsia"/>
          <w:sz w:val="24"/>
        </w:rPr>
        <w:t>13</w:t>
      </w:r>
      <w:r w:rsidRPr="008F30ED">
        <w:rPr>
          <w:rFonts w:hint="eastAsia"/>
          <w:sz w:val="24"/>
        </w:rPr>
        <w:t>至</w:t>
      </w:r>
      <w:r w:rsidRPr="008F30ED">
        <w:rPr>
          <w:rFonts w:hint="eastAsia"/>
          <w:sz w:val="24"/>
        </w:rPr>
        <w:t>15</w:t>
      </w:r>
      <w:r w:rsidRPr="008F30ED">
        <w:rPr>
          <w:rFonts w:hint="eastAsia"/>
          <w:sz w:val="24"/>
        </w:rPr>
        <w:t>三个小题。</w:t>
      </w:r>
    </w:p>
    <w:p w:rsidR="007E2FF4" w:rsidRPr="008F30ED" w:rsidRDefault="007E2FF4" w:rsidP="007E2FF4">
      <w:pPr>
        <w:rPr>
          <w:sz w:val="24"/>
        </w:rPr>
      </w:pPr>
      <w:r w:rsidRPr="008F30ED">
        <w:rPr>
          <w:rFonts w:hint="eastAsia"/>
          <w:sz w:val="24"/>
        </w:rPr>
        <w:t xml:space="preserve">13. </w:t>
      </w:r>
      <w:r w:rsidRPr="008F30ED">
        <w:rPr>
          <w:sz w:val="24"/>
        </w:rPr>
        <w:t xml:space="preserve"> When was the man’s paper factory set up?</w:t>
      </w:r>
    </w:p>
    <w:p w:rsidR="007E2FF4" w:rsidRPr="008F30ED" w:rsidRDefault="007E2FF4" w:rsidP="007E2FF4">
      <w:pPr>
        <w:rPr>
          <w:sz w:val="24"/>
        </w:rPr>
      </w:pPr>
      <w:r w:rsidRPr="008F30ED">
        <w:rPr>
          <w:sz w:val="24"/>
        </w:rPr>
        <w:t>A. In 1929.</w:t>
      </w:r>
      <w:r w:rsidRPr="008F30ED">
        <w:rPr>
          <w:rFonts w:hint="eastAsia"/>
          <w:sz w:val="24"/>
        </w:rPr>
        <w:t xml:space="preserve"> </w:t>
      </w:r>
      <w:r w:rsidRPr="008F30ED">
        <w:rPr>
          <w:sz w:val="24"/>
        </w:rPr>
        <w:tab/>
      </w:r>
      <w:r w:rsidRPr="008F30ED">
        <w:rPr>
          <w:sz w:val="24"/>
        </w:rPr>
        <w:tab/>
      </w:r>
      <w:r w:rsidRPr="008F30ED">
        <w:rPr>
          <w:sz w:val="24"/>
        </w:rPr>
        <w:tab/>
      </w:r>
      <w:r w:rsidRPr="008F30ED">
        <w:rPr>
          <w:sz w:val="24"/>
        </w:rPr>
        <w:tab/>
        <w:t>B. In 1919.</w:t>
      </w:r>
      <w:r w:rsidRPr="008F30ED">
        <w:rPr>
          <w:sz w:val="24"/>
        </w:rPr>
        <w:tab/>
      </w:r>
      <w:r w:rsidRPr="008F30ED">
        <w:rPr>
          <w:sz w:val="24"/>
        </w:rPr>
        <w:tab/>
      </w:r>
      <w:r w:rsidRPr="008F30ED">
        <w:rPr>
          <w:sz w:val="24"/>
        </w:rPr>
        <w:tab/>
      </w:r>
      <w:r w:rsidRPr="008F30ED">
        <w:rPr>
          <w:sz w:val="24"/>
        </w:rPr>
        <w:tab/>
        <w:t>C. In 1992.</w:t>
      </w:r>
    </w:p>
    <w:p w:rsidR="007E2FF4" w:rsidRPr="008F30ED" w:rsidRDefault="007E2FF4" w:rsidP="007E2FF4">
      <w:pPr>
        <w:rPr>
          <w:rFonts w:hint="eastAsia"/>
          <w:sz w:val="24"/>
        </w:rPr>
      </w:pPr>
      <w:r w:rsidRPr="008F30ED">
        <w:rPr>
          <w:rFonts w:hint="eastAsia"/>
          <w:sz w:val="24"/>
        </w:rPr>
        <w:t>14</w:t>
      </w:r>
      <w:r w:rsidRPr="008F30ED">
        <w:rPr>
          <w:sz w:val="24"/>
        </w:rPr>
        <w:t xml:space="preserve">. What did they do with the waste water in the past?     </w:t>
      </w:r>
    </w:p>
    <w:p w:rsidR="007E2FF4" w:rsidRPr="008F30ED" w:rsidRDefault="007E2FF4" w:rsidP="007E2FF4">
      <w:pPr>
        <w:rPr>
          <w:rFonts w:hint="eastAsia"/>
          <w:sz w:val="24"/>
        </w:rPr>
      </w:pPr>
      <w:r w:rsidRPr="008F30ED">
        <w:rPr>
          <w:sz w:val="24"/>
        </w:rPr>
        <w:t xml:space="preserve">A. They poured the waste water straight into the river.      </w:t>
      </w:r>
    </w:p>
    <w:p w:rsidR="007E2FF4" w:rsidRPr="008F30ED" w:rsidRDefault="007E2FF4" w:rsidP="007E2FF4">
      <w:pPr>
        <w:rPr>
          <w:sz w:val="24"/>
        </w:rPr>
      </w:pPr>
      <w:r w:rsidRPr="008F30ED">
        <w:rPr>
          <w:sz w:val="24"/>
        </w:rPr>
        <w:t>B. They made the water clean before pouring it.</w:t>
      </w:r>
    </w:p>
    <w:p w:rsidR="007E2FF4" w:rsidRPr="008F30ED" w:rsidRDefault="007E2FF4" w:rsidP="007E2FF4">
      <w:pPr>
        <w:rPr>
          <w:sz w:val="24"/>
        </w:rPr>
      </w:pPr>
      <w:r w:rsidRPr="008F30ED">
        <w:rPr>
          <w:sz w:val="24"/>
        </w:rPr>
        <w:t>C. They recycled and reused the water.</w:t>
      </w:r>
    </w:p>
    <w:p w:rsidR="007E2FF4" w:rsidRPr="008F30ED" w:rsidRDefault="007E2FF4" w:rsidP="007E2FF4">
      <w:pPr>
        <w:rPr>
          <w:sz w:val="24"/>
        </w:rPr>
      </w:pPr>
      <w:r w:rsidRPr="008F30ED">
        <w:rPr>
          <w:sz w:val="24"/>
        </w:rPr>
        <w:t>15. What are they going to do now?</w:t>
      </w:r>
    </w:p>
    <w:p w:rsidR="007E2FF4" w:rsidRPr="008F30ED" w:rsidRDefault="007E2FF4" w:rsidP="007E2FF4">
      <w:pPr>
        <w:rPr>
          <w:sz w:val="24"/>
        </w:rPr>
      </w:pPr>
      <w:r w:rsidRPr="008F30ED">
        <w:rPr>
          <w:sz w:val="24"/>
        </w:rPr>
        <w:t xml:space="preserve">A. Pour </w:t>
      </w:r>
      <w:r>
        <w:rPr>
          <w:sz w:val="24"/>
        </w:rPr>
        <w:t xml:space="preserve">the water into the river. </w:t>
      </w:r>
      <w:r>
        <w:rPr>
          <w:sz w:val="24"/>
        </w:rPr>
        <w:tab/>
      </w:r>
      <w:r>
        <w:rPr>
          <w:sz w:val="24"/>
        </w:rPr>
        <w:tab/>
      </w:r>
      <w:r w:rsidRPr="008F30ED">
        <w:rPr>
          <w:sz w:val="24"/>
        </w:rPr>
        <w:t>B. Make the water dirty.</w:t>
      </w:r>
    </w:p>
    <w:p w:rsidR="007E2FF4" w:rsidRPr="008F30ED" w:rsidRDefault="007E2FF4" w:rsidP="007E2FF4">
      <w:pPr>
        <w:rPr>
          <w:sz w:val="24"/>
        </w:rPr>
      </w:pPr>
      <w:r w:rsidRPr="008F30ED">
        <w:rPr>
          <w:sz w:val="24"/>
        </w:rPr>
        <w:t>C. Make dirty water clean and reuse it.</w:t>
      </w:r>
    </w:p>
    <w:p w:rsidR="007E2FF4" w:rsidRPr="008F30ED" w:rsidRDefault="007E2FF4" w:rsidP="007E2FF4">
      <w:pPr>
        <w:rPr>
          <w:rFonts w:hint="eastAsia"/>
          <w:sz w:val="24"/>
        </w:rPr>
      </w:pPr>
      <w:r w:rsidRPr="008F30ED">
        <w:rPr>
          <w:sz w:val="24"/>
        </w:rPr>
        <w:t xml:space="preserve">IV. </w:t>
      </w:r>
      <w:r w:rsidRPr="008F30ED">
        <w:rPr>
          <w:rFonts w:hint="eastAsia"/>
          <w:sz w:val="24"/>
        </w:rPr>
        <w:t>信息转换（共</w:t>
      </w:r>
      <w:r w:rsidRPr="008F30ED">
        <w:rPr>
          <w:rFonts w:hint="eastAsia"/>
          <w:sz w:val="24"/>
        </w:rPr>
        <w:t>5</w:t>
      </w:r>
      <w:r w:rsidRPr="008F30ED">
        <w:rPr>
          <w:rFonts w:hint="eastAsia"/>
          <w:sz w:val="24"/>
        </w:rPr>
        <w:t>小题；每小题</w:t>
      </w:r>
      <w:r w:rsidRPr="008F30ED">
        <w:rPr>
          <w:rFonts w:hint="eastAsia"/>
          <w:sz w:val="24"/>
        </w:rPr>
        <w:t>1</w:t>
      </w:r>
      <w:r w:rsidRPr="008F30ED">
        <w:rPr>
          <w:rFonts w:hint="eastAsia"/>
          <w:sz w:val="24"/>
        </w:rPr>
        <w:t>分，满分</w:t>
      </w:r>
      <w:r w:rsidRPr="008F30ED">
        <w:rPr>
          <w:rFonts w:hint="eastAsia"/>
          <w:sz w:val="24"/>
        </w:rPr>
        <w:t>5</w:t>
      </w:r>
      <w:r w:rsidRPr="008F30ED">
        <w:rPr>
          <w:rFonts w:hint="eastAsia"/>
          <w:sz w:val="24"/>
        </w:rPr>
        <w:t>分）</w:t>
      </w:r>
    </w:p>
    <w:p w:rsidR="007E2FF4" w:rsidRPr="008F30ED" w:rsidRDefault="007E2FF4" w:rsidP="007E2FF4">
      <w:pPr>
        <w:rPr>
          <w:sz w:val="24"/>
        </w:rPr>
      </w:pPr>
      <w:r w:rsidRPr="008F30ED">
        <w:rPr>
          <w:rFonts w:hint="eastAsia"/>
          <w:sz w:val="24"/>
        </w:rPr>
        <w:t>你将听到一篇短文。请根据短文内容，写出下面表格中所缺的单词，每空仅填一</w:t>
      </w:r>
      <w:r w:rsidRPr="008F30ED">
        <w:rPr>
          <w:rFonts w:hint="eastAsia"/>
          <w:sz w:val="24"/>
        </w:rPr>
        <w:lastRenderedPageBreak/>
        <w:t>词。短文读两遍。</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1"/>
        <w:gridCol w:w="4261"/>
      </w:tblGrid>
      <w:tr w:rsidR="007E2FF4" w:rsidRPr="008F30ED" w:rsidTr="00FD34F3">
        <w:tc>
          <w:tcPr>
            <w:tcW w:w="4261" w:type="dxa"/>
          </w:tcPr>
          <w:p w:rsidR="007E2FF4" w:rsidRPr="008F30ED" w:rsidRDefault="007E2FF4" w:rsidP="00FD34F3">
            <w:pPr>
              <w:rPr>
                <w:sz w:val="24"/>
              </w:rPr>
            </w:pPr>
            <w:r w:rsidRPr="008F30ED">
              <w:rPr>
                <w:rFonts w:hint="eastAsia"/>
                <w:sz w:val="24"/>
              </w:rPr>
              <w:t>The hospital in the city</w:t>
            </w:r>
          </w:p>
        </w:tc>
        <w:tc>
          <w:tcPr>
            <w:tcW w:w="4261" w:type="dxa"/>
          </w:tcPr>
          <w:p w:rsidR="007E2FF4" w:rsidRPr="008F30ED" w:rsidRDefault="007E2FF4" w:rsidP="00FD34F3">
            <w:pPr>
              <w:rPr>
                <w:sz w:val="24"/>
              </w:rPr>
            </w:pPr>
            <w:r w:rsidRPr="008F30ED">
              <w:rPr>
                <w:rFonts w:hint="eastAsia"/>
                <w:sz w:val="24"/>
              </w:rPr>
              <w:t>The hospital in the country</w:t>
            </w:r>
          </w:p>
        </w:tc>
      </w:tr>
      <w:tr w:rsidR="007E2FF4" w:rsidRPr="008F30ED" w:rsidTr="00FD34F3">
        <w:tc>
          <w:tcPr>
            <w:tcW w:w="4261" w:type="dxa"/>
          </w:tcPr>
          <w:p w:rsidR="007E2FF4" w:rsidRPr="008F30ED" w:rsidRDefault="007E2FF4" w:rsidP="00FD34F3">
            <w:pPr>
              <w:rPr>
                <w:sz w:val="24"/>
              </w:rPr>
            </w:pPr>
            <w:r w:rsidRPr="008F30ED">
              <w:rPr>
                <w:rFonts w:hint="eastAsia"/>
                <w:sz w:val="24"/>
              </w:rPr>
              <w:t>Large</w:t>
            </w:r>
          </w:p>
        </w:tc>
        <w:tc>
          <w:tcPr>
            <w:tcW w:w="4261" w:type="dxa"/>
          </w:tcPr>
          <w:p w:rsidR="007E2FF4" w:rsidRPr="008F30ED" w:rsidRDefault="007E2FF4" w:rsidP="00FD34F3">
            <w:pPr>
              <w:rPr>
                <w:sz w:val="24"/>
              </w:rPr>
            </w:pPr>
            <w:r w:rsidRPr="008F30ED">
              <w:rPr>
                <w:rFonts w:hint="eastAsia"/>
                <w:sz w:val="24"/>
              </w:rPr>
              <w:t>16. ________</w:t>
            </w:r>
          </w:p>
        </w:tc>
      </w:tr>
      <w:tr w:rsidR="007E2FF4" w:rsidRPr="008F30ED" w:rsidTr="00FD34F3">
        <w:tc>
          <w:tcPr>
            <w:tcW w:w="4261" w:type="dxa"/>
          </w:tcPr>
          <w:p w:rsidR="007E2FF4" w:rsidRPr="008F30ED" w:rsidRDefault="007E2FF4" w:rsidP="00FD34F3">
            <w:pPr>
              <w:rPr>
                <w:sz w:val="24"/>
              </w:rPr>
            </w:pPr>
            <w:r w:rsidRPr="008F30ED">
              <w:rPr>
                <w:rFonts w:hint="eastAsia"/>
                <w:sz w:val="24"/>
              </w:rPr>
              <w:t>600-bed</w:t>
            </w:r>
          </w:p>
        </w:tc>
        <w:tc>
          <w:tcPr>
            <w:tcW w:w="4261" w:type="dxa"/>
          </w:tcPr>
          <w:p w:rsidR="007E2FF4" w:rsidRPr="008F30ED" w:rsidRDefault="007E2FF4" w:rsidP="00FD34F3">
            <w:pPr>
              <w:rPr>
                <w:sz w:val="24"/>
              </w:rPr>
            </w:pPr>
            <w:r w:rsidRPr="008F30ED">
              <w:rPr>
                <w:rFonts w:hint="eastAsia"/>
                <w:sz w:val="24"/>
              </w:rPr>
              <w:t>17. ________</w:t>
            </w:r>
          </w:p>
        </w:tc>
      </w:tr>
      <w:tr w:rsidR="007E2FF4" w:rsidRPr="008F30ED" w:rsidTr="00FD34F3">
        <w:tc>
          <w:tcPr>
            <w:tcW w:w="4261" w:type="dxa"/>
          </w:tcPr>
          <w:p w:rsidR="007E2FF4" w:rsidRPr="008F30ED" w:rsidRDefault="007E2FF4" w:rsidP="00FD34F3">
            <w:pPr>
              <w:rPr>
                <w:sz w:val="24"/>
              </w:rPr>
            </w:pPr>
            <w:r w:rsidRPr="008F30ED">
              <w:rPr>
                <w:rFonts w:hint="eastAsia"/>
                <w:sz w:val="24"/>
              </w:rPr>
              <w:t>Cancer</w:t>
            </w:r>
          </w:p>
        </w:tc>
        <w:tc>
          <w:tcPr>
            <w:tcW w:w="4261" w:type="dxa"/>
          </w:tcPr>
          <w:p w:rsidR="007E2FF4" w:rsidRPr="008F30ED" w:rsidRDefault="007E2FF4" w:rsidP="00FD34F3">
            <w:pPr>
              <w:rPr>
                <w:sz w:val="24"/>
              </w:rPr>
            </w:pPr>
            <w:r w:rsidRPr="008F30ED">
              <w:rPr>
                <w:rFonts w:hint="eastAsia"/>
                <w:sz w:val="24"/>
              </w:rPr>
              <w:t>General</w:t>
            </w:r>
          </w:p>
        </w:tc>
      </w:tr>
      <w:tr w:rsidR="007E2FF4" w:rsidRPr="008F30ED" w:rsidTr="00FD34F3">
        <w:tc>
          <w:tcPr>
            <w:tcW w:w="4261" w:type="dxa"/>
          </w:tcPr>
          <w:p w:rsidR="007E2FF4" w:rsidRPr="008F30ED" w:rsidRDefault="007E2FF4" w:rsidP="00FD34F3">
            <w:pPr>
              <w:rPr>
                <w:sz w:val="24"/>
              </w:rPr>
            </w:pPr>
            <w:r w:rsidRPr="008F30ED">
              <w:rPr>
                <w:rFonts w:hint="eastAsia"/>
                <w:sz w:val="24"/>
              </w:rPr>
              <w:t>Near</w:t>
            </w:r>
            <w:r w:rsidRPr="008F30ED">
              <w:rPr>
                <w:sz w:val="24"/>
              </w:rPr>
              <w:t xml:space="preserve"> </w:t>
            </w:r>
            <w:r w:rsidRPr="008F30ED">
              <w:rPr>
                <w:rFonts w:hint="eastAsia"/>
                <w:sz w:val="24"/>
              </w:rPr>
              <w:t>museums, theatres, and restaurants</w:t>
            </w:r>
          </w:p>
        </w:tc>
        <w:tc>
          <w:tcPr>
            <w:tcW w:w="4261" w:type="dxa"/>
          </w:tcPr>
          <w:p w:rsidR="007E2FF4" w:rsidRPr="008F30ED" w:rsidRDefault="007E2FF4" w:rsidP="00FD34F3">
            <w:pPr>
              <w:rPr>
                <w:sz w:val="24"/>
              </w:rPr>
            </w:pPr>
            <w:r w:rsidRPr="008F30ED">
              <w:rPr>
                <w:rFonts w:hint="eastAsia"/>
                <w:sz w:val="24"/>
              </w:rPr>
              <w:t>Near lakes, rivers, and 18. ________</w:t>
            </w:r>
          </w:p>
        </w:tc>
      </w:tr>
      <w:tr w:rsidR="007E2FF4" w:rsidRPr="008F30ED" w:rsidTr="00FD34F3">
        <w:tc>
          <w:tcPr>
            <w:tcW w:w="4261" w:type="dxa"/>
          </w:tcPr>
          <w:p w:rsidR="007E2FF4" w:rsidRPr="008F30ED" w:rsidRDefault="007E2FF4" w:rsidP="00FD34F3">
            <w:pPr>
              <w:rPr>
                <w:sz w:val="24"/>
              </w:rPr>
            </w:pPr>
            <w:r w:rsidRPr="008F30ED">
              <w:rPr>
                <w:rFonts w:hint="eastAsia"/>
                <w:sz w:val="24"/>
              </w:rPr>
              <w:t>19. __________________</w:t>
            </w:r>
          </w:p>
        </w:tc>
        <w:tc>
          <w:tcPr>
            <w:tcW w:w="4261" w:type="dxa"/>
          </w:tcPr>
          <w:p w:rsidR="007E2FF4" w:rsidRPr="008F30ED" w:rsidRDefault="007E2FF4" w:rsidP="00FD34F3">
            <w:pPr>
              <w:rPr>
                <w:sz w:val="24"/>
              </w:rPr>
            </w:pPr>
            <w:r w:rsidRPr="008F30ED">
              <w:rPr>
                <w:rFonts w:hint="eastAsia"/>
                <w:sz w:val="24"/>
              </w:rPr>
              <w:t>$14,000</w:t>
            </w:r>
          </w:p>
        </w:tc>
      </w:tr>
      <w:tr w:rsidR="007E2FF4" w:rsidRPr="008F30ED" w:rsidTr="00FD34F3">
        <w:tc>
          <w:tcPr>
            <w:tcW w:w="4261" w:type="dxa"/>
          </w:tcPr>
          <w:p w:rsidR="007E2FF4" w:rsidRPr="008F30ED" w:rsidRDefault="007E2FF4" w:rsidP="00FD34F3">
            <w:pPr>
              <w:rPr>
                <w:sz w:val="24"/>
              </w:rPr>
            </w:pPr>
            <w:r w:rsidRPr="008F30ED">
              <w:rPr>
                <w:rFonts w:hint="eastAsia"/>
                <w:sz w:val="24"/>
              </w:rPr>
              <w:t>Apartment rents are 20.________</w:t>
            </w:r>
          </w:p>
        </w:tc>
        <w:tc>
          <w:tcPr>
            <w:tcW w:w="4261" w:type="dxa"/>
          </w:tcPr>
          <w:p w:rsidR="007E2FF4" w:rsidRPr="008F30ED" w:rsidRDefault="007E2FF4" w:rsidP="00FD34F3">
            <w:pPr>
              <w:rPr>
                <w:sz w:val="24"/>
              </w:rPr>
            </w:pPr>
            <w:r w:rsidRPr="008F30ED">
              <w:rPr>
                <w:rFonts w:hint="eastAsia"/>
                <w:sz w:val="24"/>
              </w:rPr>
              <w:t>Apartment rents are low</w:t>
            </w:r>
          </w:p>
        </w:tc>
      </w:tr>
    </w:tbl>
    <w:p w:rsidR="007E2FF4" w:rsidRPr="008F30ED" w:rsidRDefault="007E2FF4" w:rsidP="007E2FF4">
      <w:pPr>
        <w:rPr>
          <w:rFonts w:hint="eastAsia"/>
          <w:sz w:val="24"/>
        </w:rPr>
      </w:pPr>
    </w:p>
    <w:p w:rsidR="007E2FF4" w:rsidRPr="008F30ED" w:rsidRDefault="007E2FF4" w:rsidP="007E2FF4">
      <w:pPr>
        <w:jc w:val="center"/>
        <w:rPr>
          <w:rFonts w:hint="eastAsia"/>
          <w:sz w:val="24"/>
        </w:rPr>
      </w:pPr>
      <w:r w:rsidRPr="008F30ED">
        <w:rPr>
          <w:rFonts w:hint="eastAsia"/>
          <w:sz w:val="24"/>
        </w:rPr>
        <w:t>笔试部分（</w:t>
      </w:r>
      <w:r w:rsidRPr="008F30ED">
        <w:rPr>
          <w:rFonts w:hint="eastAsia"/>
          <w:sz w:val="24"/>
        </w:rPr>
        <w:t>80</w:t>
      </w:r>
      <w:r w:rsidRPr="008F30ED">
        <w:rPr>
          <w:rFonts w:hint="eastAsia"/>
          <w:sz w:val="24"/>
        </w:rPr>
        <w:t>分）</w:t>
      </w:r>
    </w:p>
    <w:p w:rsidR="007E2FF4" w:rsidRPr="008F30ED" w:rsidRDefault="007E2FF4" w:rsidP="007E2FF4">
      <w:pPr>
        <w:rPr>
          <w:rFonts w:hint="eastAsia"/>
          <w:sz w:val="24"/>
        </w:rPr>
      </w:pPr>
      <w:r w:rsidRPr="008F30ED">
        <w:rPr>
          <w:sz w:val="24"/>
        </w:rPr>
        <w:t>I</w:t>
      </w:r>
      <w:r w:rsidRPr="008F30ED">
        <w:rPr>
          <w:rFonts w:hAnsi="宋体"/>
          <w:sz w:val="24"/>
        </w:rPr>
        <w:t>．</w:t>
      </w:r>
      <w:r w:rsidRPr="008F30ED">
        <w:rPr>
          <w:rFonts w:hint="eastAsia"/>
          <w:sz w:val="24"/>
        </w:rPr>
        <w:t>单项填空（共</w:t>
      </w:r>
      <w:r w:rsidRPr="008F30ED">
        <w:rPr>
          <w:rFonts w:hint="eastAsia"/>
          <w:sz w:val="24"/>
        </w:rPr>
        <w:t>20</w:t>
      </w:r>
      <w:r w:rsidRPr="008F30ED">
        <w:rPr>
          <w:rFonts w:hint="eastAsia"/>
          <w:sz w:val="24"/>
        </w:rPr>
        <w:t>小题；每小题</w:t>
      </w:r>
      <w:r w:rsidRPr="008F30ED">
        <w:rPr>
          <w:rFonts w:hint="eastAsia"/>
          <w:sz w:val="24"/>
        </w:rPr>
        <w:t>1</w:t>
      </w:r>
      <w:r w:rsidRPr="008F30ED">
        <w:rPr>
          <w:rFonts w:hint="eastAsia"/>
          <w:sz w:val="24"/>
        </w:rPr>
        <w:t>分，满分</w:t>
      </w:r>
      <w:r w:rsidRPr="008F30ED">
        <w:rPr>
          <w:rFonts w:hint="eastAsia"/>
          <w:sz w:val="24"/>
        </w:rPr>
        <w:t>20</w:t>
      </w:r>
      <w:r w:rsidRPr="008F30ED">
        <w:rPr>
          <w:rFonts w:hint="eastAsia"/>
          <w:sz w:val="24"/>
        </w:rPr>
        <w:t>分）</w:t>
      </w:r>
    </w:p>
    <w:p w:rsidR="007E2FF4" w:rsidRPr="008F30ED" w:rsidRDefault="007E2FF4" w:rsidP="007E2FF4">
      <w:pPr>
        <w:rPr>
          <w:rFonts w:hint="eastAsia"/>
          <w:sz w:val="24"/>
        </w:rPr>
      </w:pPr>
      <w:r w:rsidRPr="008F30ED">
        <w:rPr>
          <w:rFonts w:hint="eastAsia"/>
          <w:sz w:val="24"/>
        </w:rPr>
        <w:t>从每小题所给的</w:t>
      </w:r>
      <w:r w:rsidRPr="008F30ED">
        <w:rPr>
          <w:rFonts w:hint="eastAsia"/>
          <w:sz w:val="24"/>
        </w:rPr>
        <w:t>A</w:t>
      </w:r>
      <w:r w:rsidRPr="008F30ED">
        <w:rPr>
          <w:rFonts w:hint="eastAsia"/>
          <w:sz w:val="24"/>
        </w:rPr>
        <w:t>、</w:t>
      </w:r>
      <w:r w:rsidRPr="008F30ED">
        <w:rPr>
          <w:rFonts w:hint="eastAsia"/>
          <w:sz w:val="24"/>
        </w:rPr>
        <w:t>B</w:t>
      </w:r>
      <w:r w:rsidRPr="008F30ED">
        <w:rPr>
          <w:rFonts w:hint="eastAsia"/>
          <w:sz w:val="24"/>
        </w:rPr>
        <w:t>、</w:t>
      </w:r>
      <w:r w:rsidRPr="008F30ED">
        <w:rPr>
          <w:rFonts w:hint="eastAsia"/>
          <w:sz w:val="24"/>
        </w:rPr>
        <w:t>C</w:t>
      </w:r>
      <w:r w:rsidRPr="008F30ED">
        <w:rPr>
          <w:rFonts w:hint="eastAsia"/>
          <w:sz w:val="24"/>
        </w:rPr>
        <w:t>、</w:t>
      </w:r>
      <w:r w:rsidRPr="008F30ED">
        <w:rPr>
          <w:rFonts w:hint="eastAsia"/>
          <w:sz w:val="24"/>
        </w:rPr>
        <w:t>D</w:t>
      </w:r>
      <w:r w:rsidRPr="008F30ED">
        <w:rPr>
          <w:rFonts w:hint="eastAsia"/>
          <w:sz w:val="24"/>
        </w:rPr>
        <w:t>四个选项中选出一个可以填入空白处的最佳选项。</w:t>
      </w:r>
    </w:p>
    <w:p w:rsidR="007E2FF4" w:rsidRPr="008F30ED" w:rsidRDefault="007E2FF4" w:rsidP="007E2FF4">
      <w:pPr>
        <w:ind w:left="240" w:hangingChars="100" w:hanging="240"/>
        <w:rPr>
          <w:sz w:val="24"/>
        </w:rPr>
      </w:pPr>
      <w:r w:rsidRPr="008F30ED">
        <w:rPr>
          <w:rFonts w:hint="eastAsia"/>
          <w:sz w:val="24"/>
        </w:rPr>
        <w:t>2</w:t>
      </w:r>
      <w:r w:rsidRPr="008F30ED">
        <w:rPr>
          <w:sz w:val="24"/>
        </w:rPr>
        <w:t xml:space="preserve">1. I know you don’t like </w:t>
      </w:r>
      <w:r w:rsidRPr="008F30ED">
        <w:rPr>
          <w:sz w:val="24"/>
          <w:u w:val="single"/>
        </w:rPr>
        <w:t xml:space="preserve">    </w:t>
      </w:r>
      <w:r w:rsidRPr="008F30ED">
        <w:rPr>
          <w:sz w:val="24"/>
        </w:rPr>
        <w:t xml:space="preserve"> music very much, but what do you think of </w:t>
      </w:r>
      <w:r w:rsidRPr="008F30ED">
        <w:rPr>
          <w:sz w:val="24"/>
          <w:u w:val="single"/>
        </w:rPr>
        <w:t xml:space="preserve">    </w:t>
      </w:r>
      <w:r w:rsidRPr="008F30ED">
        <w:rPr>
          <w:sz w:val="24"/>
        </w:rPr>
        <w:t xml:space="preserve"> music in the film we saw yesterday?</w:t>
      </w:r>
    </w:p>
    <w:p w:rsidR="007E2FF4" w:rsidRPr="008F30ED" w:rsidRDefault="007E2FF4" w:rsidP="007E2FF4">
      <w:pPr>
        <w:ind w:firstLineChars="150" w:firstLine="360"/>
        <w:rPr>
          <w:rFonts w:hint="eastAsia"/>
          <w:sz w:val="24"/>
        </w:rPr>
      </w:pPr>
      <w:r w:rsidRPr="008F30ED">
        <w:rPr>
          <w:sz w:val="24"/>
        </w:rPr>
        <w:t xml:space="preserve">A . /; /        </w:t>
      </w:r>
      <w:r w:rsidRPr="008F30ED">
        <w:rPr>
          <w:rFonts w:hint="eastAsia"/>
          <w:sz w:val="24"/>
        </w:rPr>
        <w:tab/>
      </w:r>
      <w:r w:rsidRPr="008F30ED">
        <w:rPr>
          <w:sz w:val="24"/>
        </w:rPr>
        <w:t xml:space="preserve">B. the; the      </w:t>
      </w:r>
      <w:r>
        <w:rPr>
          <w:rFonts w:hint="eastAsia"/>
          <w:sz w:val="24"/>
        </w:rPr>
        <w:tab/>
      </w:r>
      <w:r w:rsidRPr="008F30ED">
        <w:rPr>
          <w:sz w:val="24"/>
        </w:rPr>
        <w:t xml:space="preserve">C. the; /     </w:t>
      </w:r>
      <w:r w:rsidRPr="008F30ED">
        <w:rPr>
          <w:rFonts w:hint="eastAsia"/>
          <w:sz w:val="24"/>
        </w:rPr>
        <w:tab/>
      </w:r>
      <w:r w:rsidRPr="008F30ED">
        <w:rPr>
          <w:rFonts w:hint="eastAsia"/>
          <w:sz w:val="24"/>
        </w:rPr>
        <w:tab/>
      </w:r>
      <w:r w:rsidRPr="008F30ED">
        <w:rPr>
          <w:sz w:val="24"/>
        </w:rPr>
        <w:t>D. /; th</w:t>
      </w:r>
      <w:r w:rsidRPr="008F30ED">
        <w:rPr>
          <w:rFonts w:hint="eastAsia"/>
          <w:sz w:val="24"/>
        </w:rPr>
        <w:t>e</w:t>
      </w:r>
    </w:p>
    <w:p w:rsidR="007E2FF4" w:rsidRPr="008F30ED" w:rsidRDefault="007E2FF4" w:rsidP="007E2FF4">
      <w:pPr>
        <w:rPr>
          <w:rFonts w:hint="eastAsia"/>
          <w:sz w:val="24"/>
        </w:rPr>
      </w:pPr>
      <w:r w:rsidRPr="008F30ED">
        <w:rPr>
          <w:rFonts w:hint="eastAsia"/>
          <w:sz w:val="24"/>
        </w:rPr>
        <w:t>22. Uncle Sam is a farmer. He keeps twenty ______.</w:t>
      </w:r>
      <w:r w:rsidRPr="008F30ED">
        <w:rPr>
          <w:sz w:val="24"/>
        </w:rPr>
        <w:t xml:space="preserve"> </w:t>
      </w:r>
    </w:p>
    <w:p w:rsidR="007E2FF4" w:rsidRPr="008F30ED" w:rsidRDefault="007E2FF4" w:rsidP="007E2FF4">
      <w:pPr>
        <w:rPr>
          <w:rFonts w:hint="eastAsia"/>
          <w:sz w:val="24"/>
        </w:rPr>
      </w:pPr>
      <w:r w:rsidRPr="008F30ED">
        <w:rPr>
          <w:rFonts w:hint="eastAsia"/>
          <w:sz w:val="24"/>
        </w:rPr>
        <w:t xml:space="preserve">A. deers </w:t>
      </w:r>
      <w:r w:rsidRPr="008F30ED">
        <w:rPr>
          <w:sz w:val="24"/>
        </w:rPr>
        <w:tab/>
      </w:r>
      <w:r w:rsidRPr="008F30ED">
        <w:rPr>
          <w:sz w:val="24"/>
        </w:rPr>
        <w:tab/>
      </w:r>
      <w:r w:rsidRPr="008F30ED">
        <w:rPr>
          <w:sz w:val="24"/>
        </w:rPr>
        <w:tab/>
      </w:r>
      <w:r w:rsidRPr="008F30ED">
        <w:rPr>
          <w:rFonts w:hint="eastAsia"/>
          <w:sz w:val="24"/>
        </w:rPr>
        <w:t xml:space="preserve">B. cow </w:t>
      </w:r>
      <w:r w:rsidRPr="008F30ED">
        <w:rPr>
          <w:sz w:val="24"/>
        </w:rPr>
        <w:tab/>
      </w:r>
      <w:r w:rsidRPr="008F30ED">
        <w:rPr>
          <w:sz w:val="24"/>
        </w:rPr>
        <w:tab/>
      </w:r>
      <w:r w:rsidRPr="008F30ED">
        <w:rPr>
          <w:sz w:val="24"/>
        </w:rPr>
        <w:tab/>
      </w:r>
      <w:r w:rsidRPr="008F30ED">
        <w:rPr>
          <w:rFonts w:hint="eastAsia"/>
          <w:sz w:val="24"/>
        </w:rPr>
        <w:t xml:space="preserve">C. sheep </w:t>
      </w:r>
      <w:r w:rsidRPr="008F30ED">
        <w:rPr>
          <w:sz w:val="24"/>
        </w:rPr>
        <w:tab/>
      </w:r>
      <w:r w:rsidRPr="008F30ED">
        <w:rPr>
          <w:sz w:val="24"/>
        </w:rPr>
        <w:tab/>
      </w:r>
      <w:r w:rsidRPr="008F30ED">
        <w:rPr>
          <w:sz w:val="24"/>
        </w:rPr>
        <w:tab/>
      </w:r>
      <w:r w:rsidRPr="008F30ED">
        <w:rPr>
          <w:rFonts w:hint="eastAsia"/>
          <w:sz w:val="24"/>
        </w:rPr>
        <w:t xml:space="preserve">D. tigers </w:t>
      </w:r>
    </w:p>
    <w:p w:rsidR="007E2FF4" w:rsidRPr="008F30ED" w:rsidRDefault="007E2FF4" w:rsidP="007E2FF4">
      <w:pPr>
        <w:widowControl/>
        <w:jc w:val="left"/>
        <w:rPr>
          <w:sz w:val="24"/>
        </w:rPr>
      </w:pPr>
      <w:r w:rsidRPr="008F30ED">
        <w:rPr>
          <w:rFonts w:hint="eastAsia"/>
          <w:sz w:val="24"/>
        </w:rPr>
        <w:t xml:space="preserve">23. </w:t>
      </w:r>
      <w:r w:rsidRPr="008F30ED">
        <w:rPr>
          <w:sz w:val="24"/>
        </w:rPr>
        <w:t xml:space="preserve">Although Tony didn’t pass the English exam, he didn’t  ____. </w:t>
      </w:r>
    </w:p>
    <w:p w:rsidR="007E2FF4" w:rsidRPr="008F30ED" w:rsidRDefault="007E2FF4" w:rsidP="007E2FF4">
      <w:pPr>
        <w:rPr>
          <w:rFonts w:hint="eastAsia"/>
          <w:sz w:val="24"/>
        </w:rPr>
      </w:pPr>
      <w:r w:rsidRPr="008F30ED">
        <w:rPr>
          <w:sz w:val="24"/>
        </w:rPr>
        <w:t>A. give it in</w:t>
      </w:r>
      <w:r w:rsidRPr="008F30ED">
        <w:rPr>
          <w:rFonts w:hint="eastAsia"/>
          <w:sz w:val="24"/>
        </w:rPr>
        <w:tab/>
        <w:t xml:space="preserve"> </w:t>
      </w:r>
      <w:r w:rsidRPr="008F30ED">
        <w:rPr>
          <w:rFonts w:hint="eastAsia"/>
          <w:sz w:val="24"/>
        </w:rPr>
        <w:tab/>
      </w:r>
      <w:r w:rsidRPr="008F30ED">
        <w:rPr>
          <w:rFonts w:hint="eastAsia"/>
          <w:sz w:val="24"/>
        </w:rPr>
        <w:tab/>
      </w:r>
      <w:r w:rsidRPr="008F30ED">
        <w:rPr>
          <w:sz w:val="24"/>
        </w:rPr>
        <w:t>B. give it up</w:t>
      </w:r>
      <w:r w:rsidRPr="008F30ED">
        <w:rPr>
          <w:rFonts w:hint="eastAsia"/>
          <w:sz w:val="24"/>
        </w:rPr>
        <w:tab/>
      </w:r>
      <w:r w:rsidRPr="008F30ED">
        <w:rPr>
          <w:rFonts w:hint="eastAsia"/>
          <w:sz w:val="24"/>
        </w:rPr>
        <w:tab/>
      </w:r>
      <w:r w:rsidRPr="008F30ED">
        <w:rPr>
          <w:rFonts w:hint="eastAsia"/>
          <w:sz w:val="24"/>
        </w:rPr>
        <w:tab/>
      </w:r>
      <w:r w:rsidRPr="008F30ED">
        <w:rPr>
          <w:sz w:val="24"/>
        </w:rPr>
        <w:t xml:space="preserve">C. give it away </w:t>
      </w:r>
      <w:r w:rsidRPr="008F30ED">
        <w:rPr>
          <w:rFonts w:hint="eastAsia"/>
          <w:sz w:val="24"/>
        </w:rPr>
        <w:tab/>
      </w:r>
      <w:r w:rsidRPr="008F30ED">
        <w:rPr>
          <w:sz w:val="24"/>
        </w:rPr>
        <w:t>D. give it back</w:t>
      </w:r>
    </w:p>
    <w:p w:rsidR="007E2FF4" w:rsidRPr="008F30ED" w:rsidRDefault="007E2FF4" w:rsidP="007E2FF4">
      <w:pPr>
        <w:rPr>
          <w:rFonts w:hint="eastAsia"/>
          <w:sz w:val="24"/>
        </w:rPr>
      </w:pPr>
      <w:r w:rsidRPr="008F30ED">
        <w:rPr>
          <w:rFonts w:hint="eastAsia"/>
          <w:sz w:val="24"/>
        </w:rPr>
        <w:t>24. ______ the students play QQ farm games on the Internet.</w:t>
      </w:r>
    </w:p>
    <w:p w:rsidR="007E2FF4" w:rsidRPr="008F30ED" w:rsidRDefault="007E2FF4" w:rsidP="007E2FF4">
      <w:pPr>
        <w:rPr>
          <w:rFonts w:hint="eastAsia"/>
          <w:sz w:val="24"/>
        </w:rPr>
      </w:pPr>
      <w:r w:rsidRPr="008F30ED">
        <w:rPr>
          <w:rFonts w:hint="eastAsia"/>
          <w:sz w:val="24"/>
        </w:rPr>
        <w:t xml:space="preserve">A. 70 percents of </w:t>
      </w:r>
      <w:r w:rsidRPr="008F30ED">
        <w:rPr>
          <w:sz w:val="24"/>
        </w:rPr>
        <w:tab/>
        <w:t xml:space="preserve">  </w:t>
      </w:r>
      <w:r w:rsidRPr="008F30ED">
        <w:rPr>
          <w:rFonts w:hint="eastAsia"/>
          <w:sz w:val="24"/>
        </w:rPr>
        <w:t xml:space="preserve"> B. 70 percent</w:t>
      </w:r>
      <w:r w:rsidRPr="008F30ED">
        <w:rPr>
          <w:sz w:val="24"/>
        </w:rPr>
        <w:tab/>
      </w:r>
      <w:r w:rsidRPr="008F30ED">
        <w:rPr>
          <w:sz w:val="24"/>
        </w:rPr>
        <w:tab/>
      </w:r>
      <w:r w:rsidRPr="008F30ED">
        <w:rPr>
          <w:rFonts w:hint="eastAsia"/>
          <w:sz w:val="24"/>
        </w:rPr>
        <w:t xml:space="preserve"> C. 70 percent of </w:t>
      </w:r>
      <w:r w:rsidRPr="008F30ED">
        <w:rPr>
          <w:sz w:val="24"/>
        </w:rPr>
        <w:tab/>
      </w:r>
      <w:r w:rsidRPr="008F30ED">
        <w:rPr>
          <w:rFonts w:hint="eastAsia"/>
          <w:sz w:val="24"/>
        </w:rPr>
        <w:t xml:space="preserve">D. 70 percents </w:t>
      </w:r>
    </w:p>
    <w:p w:rsidR="007E2FF4" w:rsidRPr="008F30ED" w:rsidRDefault="007E2FF4" w:rsidP="007E2FF4">
      <w:pPr>
        <w:rPr>
          <w:rFonts w:hint="eastAsia"/>
          <w:sz w:val="24"/>
        </w:rPr>
      </w:pPr>
      <w:r w:rsidRPr="008F30ED">
        <w:rPr>
          <w:rFonts w:hint="eastAsia"/>
          <w:sz w:val="24"/>
        </w:rPr>
        <w:t>25. Try to spend the Spring Festival ______ your loved family members, because you are not around them for a long time.</w:t>
      </w:r>
    </w:p>
    <w:p w:rsidR="007E2FF4" w:rsidRPr="008F30ED" w:rsidRDefault="007E2FF4" w:rsidP="007E2FF4">
      <w:pPr>
        <w:rPr>
          <w:rFonts w:hint="eastAsia"/>
          <w:sz w:val="24"/>
        </w:rPr>
      </w:pPr>
      <w:r w:rsidRPr="008F30ED">
        <w:rPr>
          <w:rFonts w:hint="eastAsia"/>
          <w:sz w:val="24"/>
        </w:rPr>
        <w:t xml:space="preserve">A. in </w:t>
      </w:r>
      <w:r w:rsidRPr="008F30ED">
        <w:rPr>
          <w:sz w:val="24"/>
        </w:rPr>
        <w:tab/>
      </w:r>
      <w:r w:rsidRPr="008F30ED">
        <w:rPr>
          <w:sz w:val="24"/>
        </w:rPr>
        <w:tab/>
      </w:r>
      <w:r w:rsidRPr="008F30ED">
        <w:rPr>
          <w:sz w:val="24"/>
        </w:rPr>
        <w:tab/>
        <w:t xml:space="preserve">   </w:t>
      </w:r>
      <w:r>
        <w:rPr>
          <w:rFonts w:hint="eastAsia"/>
          <w:sz w:val="24"/>
        </w:rPr>
        <w:t xml:space="preserve">   </w:t>
      </w:r>
      <w:r w:rsidRPr="008F30ED">
        <w:rPr>
          <w:rFonts w:hint="eastAsia"/>
          <w:sz w:val="24"/>
        </w:rPr>
        <w:t>B. on</w:t>
      </w:r>
      <w:r w:rsidRPr="008F30ED">
        <w:rPr>
          <w:sz w:val="24"/>
        </w:rPr>
        <w:tab/>
      </w:r>
      <w:r w:rsidRPr="008F30ED">
        <w:rPr>
          <w:sz w:val="24"/>
        </w:rPr>
        <w:tab/>
      </w:r>
      <w:r w:rsidRPr="008F30ED">
        <w:rPr>
          <w:sz w:val="24"/>
        </w:rPr>
        <w:tab/>
      </w:r>
      <w:r w:rsidRPr="008F30ED">
        <w:rPr>
          <w:sz w:val="24"/>
        </w:rPr>
        <w:tab/>
        <w:t xml:space="preserve">  </w:t>
      </w:r>
      <w:r w:rsidRPr="008F30ED">
        <w:rPr>
          <w:rFonts w:hint="eastAsia"/>
          <w:sz w:val="24"/>
        </w:rPr>
        <w:t>C. with</w:t>
      </w:r>
      <w:r w:rsidRPr="008F30ED">
        <w:rPr>
          <w:sz w:val="24"/>
        </w:rPr>
        <w:tab/>
      </w:r>
      <w:r w:rsidRPr="008F30ED">
        <w:rPr>
          <w:sz w:val="24"/>
        </w:rPr>
        <w:tab/>
      </w:r>
      <w:r w:rsidRPr="008F30ED">
        <w:rPr>
          <w:sz w:val="24"/>
        </w:rPr>
        <w:tab/>
      </w:r>
      <w:r w:rsidRPr="008F30ED">
        <w:rPr>
          <w:rFonts w:hint="eastAsia"/>
          <w:sz w:val="24"/>
        </w:rPr>
        <w:t>D. together</w:t>
      </w:r>
    </w:p>
    <w:p w:rsidR="007E2FF4" w:rsidRPr="008F30ED" w:rsidRDefault="007E2FF4" w:rsidP="007E2FF4">
      <w:pPr>
        <w:ind w:left="1"/>
        <w:rPr>
          <w:sz w:val="24"/>
        </w:rPr>
      </w:pPr>
      <w:r w:rsidRPr="008F30ED">
        <w:rPr>
          <w:rFonts w:hint="eastAsia"/>
          <w:sz w:val="24"/>
        </w:rPr>
        <w:t>26. Mrs Shute wouldn</w:t>
      </w:r>
      <w:r w:rsidRPr="008F30ED">
        <w:rPr>
          <w:sz w:val="24"/>
        </w:rPr>
        <w:t>’</w:t>
      </w:r>
      <w:r w:rsidRPr="008F30ED">
        <w:rPr>
          <w:rFonts w:hint="eastAsia"/>
          <w:sz w:val="24"/>
        </w:rPr>
        <w:t>t leave the TV set, ______ her children were waiting for their supper.</w:t>
      </w:r>
    </w:p>
    <w:p w:rsidR="007E2FF4" w:rsidRPr="008F30ED" w:rsidRDefault="007E2FF4" w:rsidP="007E2FF4">
      <w:pPr>
        <w:ind w:left="1"/>
        <w:rPr>
          <w:rFonts w:hint="eastAsia"/>
          <w:sz w:val="24"/>
        </w:rPr>
      </w:pPr>
      <w:r w:rsidRPr="008F30ED">
        <w:rPr>
          <w:rFonts w:hint="eastAsia"/>
          <w:sz w:val="24"/>
        </w:rPr>
        <w:t xml:space="preserve"> A. if     </w:t>
      </w:r>
      <w:r w:rsidRPr="008F30ED">
        <w:rPr>
          <w:sz w:val="24"/>
        </w:rPr>
        <w:tab/>
        <w:t xml:space="preserve"> </w:t>
      </w:r>
      <w:r w:rsidRPr="008F30ED">
        <w:rPr>
          <w:sz w:val="24"/>
        </w:rPr>
        <w:tab/>
        <w:t xml:space="preserve"> </w:t>
      </w:r>
      <w:r>
        <w:rPr>
          <w:rFonts w:hint="eastAsia"/>
          <w:sz w:val="24"/>
        </w:rPr>
        <w:t xml:space="preserve">  </w:t>
      </w:r>
      <w:r w:rsidRPr="008F30ED">
        <w:rPr>
          <w:rFonts w:hint="eastAsia"/>
          <w:sz w:val="24"/>
        </w:rPr>
        <w:t xml:space="preserve"> B. because          C. even though </w:t>
      </w:r>
      <w:r w:rsidRPr="008F30ED">
        <w:rPr>
          <w:rFonts w:hint="eastAsia"/>
          <w:sz w:val="24"/>
        </w:rPr>
        <w:tab/>
      </w:r>
      <w:r w:rsidRPr="008F30ED">
        <w:rPr>
          <w:sz w:val="24"/>
        </w:rPr>
        <w:t xml:space="preserve">  </w:t>
      </w:r>
      <w:r w:rsidRPr="008F30ED">
        <w:rPr>
          <w:rFonts w:hint="eastAsia"/>
          <w:sz w:val="24"/>
        </w:rPr>
        <w:t>D. since</w:t>
      </w:r>
    </w:p>
    <w:p w:rsidR="007E2FF4" w:rsidRPr="008F30ED" w:rsidRDefault="007E2FF4" w:rsidP="007E2FF4">
      <w:pPr>
        <w:rPr>
          <w:rFonts w:hint="eastAsia"/>
          <w:sz w:val="24"/>
        </w:rPr>
      </w:pPr>
      <w:r w:rsidRPr="008F30ED">
        <w:rPr>
          <w:rFonts w:hint="eastAsia"/>
          <w:sz w:val="24"/>
        </w:rPr>
        <w:t xml:space="preserve">27. </w:t>
      </w:r>
      <w:r w:rsidRPr="008F30ED">
        <w:rPr>
          <w:sz w:val="24"/>
        </w:rPr>
        <w:t>In the ancient time, t</w:t>
      </w:r>
      <w:r w:rsidRPr="008F30ED">
        <w:rPr>
          <w:rFonts w:hint="eastAsia"/>
          <w:sz w:val="24"/>
        </w:rPr>
        <w:t>he teapot_____ for keeping tea hot after it ______.</w:t>
      </w:r>
    </w:p>
    <w:p w:rsidR="007E2FF4" w:rsidRPr="008F30ED" w:rsidRDefault="007E2FF4" w:rsidP="007E2FF4">
      <w:pPr>
        <w:rPr>
          <w:rFonts w:hint="eastAsia"/>
          <w:sz w:val="24"/>
        </w:rPr>
      </w:pPr>
      <w:r w:rsidRPr="008F30ED">
        <w:rPr>
          <w:rFonts w:hint="eastAsia"/>
          <w:sz w:val="24"/>
        </w:rPr>
        <w:t xml:space="preserve">A. was using; was made       </w:t>
      </w:r>
      <w:r w:rsidRPr="008F30ED">
        <w:rPr>
          <w:sz w:val="24"/>
        </w:rPr>
        <w:tab/>
      </w:r>
      <w:r w:rsidRPr="008F30ED">
        <w:rPr>
          <w:sz w:val="24"/>
        </w:rPr>
        <w:tab/>
      </w:r>
      <w:r w:rsidRPr="008F30ED">
        <w:rPr>
          <w:sz w:val="24"/>
        </w:rPr>
        <w:tab/>
      </w:r>
      <w:r w:rsidRPr="008F30ED">
        <w:rPr>
          <w:rFonts w:hint="eastAsia"/>
          <w:sz w:val="24"/>
        </w:rPr>
        <w:t xml:space="preserve"> B. was used; was made      </w:t>
      </w:r>
    </w:p>
    <w:p w:rsidR="007E2FF4" w:rsidRPr="008F30ED" w:rsidRDefault="007E2FF4" w:rsidP="007E2FF4">
      <w:pPr>
        <w:rPr>
          <w:rFonts w:hint="eastAsia"/>
          <w:sz w:val="24"/>
        </w:rPr>
      </w:pPr>
      <w:r w:rsidRPr="008F30ED">
        <w:rPr>
          <w:rFonts w:hint="eastAsia"/>
          <w:sz w:val="24"/>
        </w:rPr>
        <w:t xml:space="preserve">C. uses; made </w:t>
      </w:r>
      <w:r w:rsidRPr="008F30ED">
        <w:rPr>
          <w:rFonts w:hint="eastAsia"/>
          <w:sz w:val="24"/>
        </w:rPr>
        <w:tab/>
      </w:r>
      <w:r w:rsidRPr="008F30ED">
        <w:rPr>
          <w:rFonts w:hint="eastAsia"/>
          <w:sz w:val="24"/>
        </w:rPr>
        <w:tab/>
      </w:r>
      <w:r w:rsidRPr="008F30ED">
        <w:rPr>
          <w:rFonts w:hint="eastAsia"/>
          <w:sz w:val="24"/>
        </w:rPr>
        <w:tab/>
      </w:r>
      <w:r w:rsidRPr="008F30ED">
        <w:rPr>
          <w:rFonts w:hint="eastAsia"/>
          <w:sz w:val="24"/>
        </w:rPr>
        <w:tab/>
      </w:r>
      <w:r w:rsidRPr="008F30ED">
        <w:rPr>
          <w:rFonts w:hint="eastAsia"/>
          <w:sz w:val="24"/>
        </w:rPr>
        <w:tab/>
      </w:r>
      <w:r w:rsidRPr="008F30ED">
        <w:rPr>
          <w:rFonts w:hint="eastAsia"/>
          <w:sz w:val="24"/>
        </w:rPr>
        <w:tab/>
      </w:r>
      <w:r w:rsidRPr="008F30ED">
        <w:rPr>
          <w:sz w:val="24"/>
        </w:rPr>
        <w:t xml:space="preserve"> </w:t>
      </w:r>
      <w:r>
        <w:rPr>
          <w:rFonts w:hint="eastAsia"/>
          <w:sz w:val="24"/>
        </w:rPr>
        <w:t xml:space="preserve">       </w:t>
      </w:r>
      <w:r w:rsidRPr="008F30ED">
        <w:rPr>
          <w:rFonts w:hint="eastAsia"/>
          <w:sz w:val="24"/>
        </w:rPr>
        <w:t>D. was made; was used</w:t>
      </w:r>
    </w:p>
    <w:p w:rsidR="007E2FF4" w:rsidRPr="008F30ED" w:rsidRDefault="007E2FF4" w:rsidP="007E2FF4">
      <w:pPr>
        <w:rPr>
          <w:rFonts w:hint="eastAsia"/>
          <w:sz w:val="24"/>
        </w:rPr>
      </w:pPr>
      <w:r w:rsidRPr="008F30ED">
        <w:rPr>
          <w:rFonts w:hint="eastAsia"/>
          <w:sz w:val="24"/>
        </w:rPr>
        <w:t>28.</w:t>
      </w:r>
      <w:r w:rsidRPr="008F30ED">
        <w:rPr>
          <w:sz w:val="24"/>
        </w:rPr>
        <w:t xml:space="preserve"> —</w:t>
      </w:r>
      <w:r w:rsidRPr="008F30ED">
        <w:rPr>
          <w:rFonts w:hint="eastAsia"/>
          <w:sz w:val="24"/>
        </w:rPr>
        <w:t xml:space="preserve"> Hello, Mike. Long time no see. Where are you?</w:t>
      </w:r>
    </w:p>
    <w:p w:rsidR="007E2FF4" w:rsidRPr="008F30ED" w:rsidRDefault="007E2FF4" w:rsidP="007E2FF4">
      <w:pPr>
        <w:ind w:firstLineChars="200" w:firstLine="480"/>
        <w:rPr>
          <w:rFonts w:hint="eastAsia"/>
          <w:sz w:val="24"/>
        </w:rPr>
      </w:pPr>
      <w:r w:rsidRPr="008F30ED">
        <w:rPr>
          <w:sz w:val="24"/>
        </w:rPr>
        <w:t>—</w:t>
      </w:r>
      <w:r w:rsidRPr="008F30ED">
        <w:rPr>
          <w:rFonts w:hint="eastAsia"/>
          <w:sz w:val="24"/>
        </w:rPr>
        <w:t xml:space="preserve"> Oh, not only my father but also I ______ </w:t>
      </w:r>
      <w:smartTag w:uri="urn:schemas-microsoft-com:office:smarttags" w:element="place">
        <w:smartTag w:uri="urn:schemas-microsoft-com:office:smarttags" w:element="City">
          <w:r w:rsidRPr="008F30ED">
            <w:rPr>
              <w:rFonts w:hint="eastAsia"/>
              <w:sz w:val="24"/>
            </w:rPr>
            <w:t>Beijing</w:t>
          </w:r>
        </w:smartTag>
      </w:smartTag>
      <w:r w:rsidRPr="008F30ED">
        <w:rPr>
          <w:rFonts w:hint="eastAsia"/>
          <w:sz w:val="24"/>
        </w:rPr>
        <w:t xml:space="preserve"> for a month.</w:t>
      </w:r>
    </w:p>
    <w:p w:rsidR="007E2FF4" w:rsidRPr="008F30ED" w:rsidRDefault="007E2FF4" w:rsidP="007E2FF4">
      <w:pPr>
        <w:rPr>
          <w:rFonts w:hint="eastAsia"/>
          <w:sz w:val="24"/>
        </w:rPr>
      </w:pPr>
      <w:r w:rsidRPr="008F30ED">
        <w:rPr>
          <w:rFonts w:hint="eastAsia"/>
          <w:sz w:val="24"/>
        </w:rPr>
        <w:t xml:space="preserve">A. have gone to </w:t>
      </w:r>
      <w:r w:rsidRPr="008F30ED">
        <w:rPr>
          <w:sz w:val="24"/>
        </w:rPr>
        <w:tab/>
      </w:r>
      <w:r w:rsidRPr="008F30ED">
        <w:rPr>
          <w:rFonts w:hint="eastAsia"/>
          <w:sz w:val="24"/>
        </w:rPr>
        <w:t xml:space="preserve">B. have been to </w:t>
      </w:r>
      <w:r w:rsidRPr="008F30ED">
        <w:rPr>
          <w:sz w:val="24"/>
        </w:rPr>
        <w:tab/>
      </w:r>
      <w:r w:rsidRPr="008F30ED">
        <w:rPr>
          <w:rFonts w:hint="eastAsia"/>
          <w:sz w:val="24"/>
        </w:rPr>
        <w:t xml:space="preserve">C. have been in </w:t>
      </w:r>
      <w:r w:rsidRPr="008F30ED">
        <w:rPr>
          <w:sz w:val="24"/>
        </w:rPr>
        <w:tab/>
      </w:r>
      <w:r w:rsidRPr="008F30ED">
        <w:rPr>
          <w:rFonts w:hint="eastAsia"/>
          <w:sz w:val="24"/>
        </w:rPr>
        <w:t>D. has been to</w:t>
      </w:r>
    </w:p>
    <w:p w:rsidR="007E2FF4" w:rsidRPr="008F30ED" w:rsidRDefault="007E2FF4" w:rsidP="007E2FF4">
      <w:pPr>
        <w:rPr>
          <w:rFonts w:hint="eastAsia"/>
          <w:sz w:val="24"/>
        </w:rPr>
      </w:pPr>
      <w:r w:rsidRPr="008F30ED">
        <w:rPr>
          <w:rFonts w:hint="eastAsia"/>
          <w:sz w:val="24"/>
        </w:rPr>
        <w:t>29. I</w:t>
      </w:r>
      <w:r w:rsidRPr="008F30ED">
        <w:rPr>
          <w:sz w:val="24"/>
        </w:rPr>
        <w:t>’</w:t>
      </w:r>
      <w:r w:rsidRPr="008F30ED">
        <w:rPr>
          <w:rFonts w:hint="eastAsia"/>
          <w:sz w:val="24"/>
        </w:rPr>
        <w:t>ll never forget the singer and the songs ______ attract me so much.</w:t>
      </w:r>
    </w:p>
    <w:p w:rsidR="007E2FF4" w:rsidRPr="008F30ED" w:rsidRDefault="007E2FF4" w:rsidP="007E2FF4">
      <w:pPr>
        <w:rPr>
          <w:rFonts w:hint="eastAsia"/>
          <w:sz w:val="24"/>
        </w:rPr>
      </w:pPr>
      <w:r w:rsidRPr="008F30ED">
        <w:rPr>
          <w:rFonts w:hint="eastAsia"/>
          <w:sz w:val="24"/>
        </w:rPr>
        <w:t xml:space="preserve">A. who </w:t>
      </w:r>
      <w:r w:rsidRPr="008F30ED">
        <w:rPr>
          <w:sz w:val="24"/>
        </w:rPr>
        <w:tab/>
      </w:r>
      <w:r w:rsidRPr="008F30ED">
        <w:rPr>
          <w:sz w:val="24"/>
        </w:rPr>
        <w:tab/>
      </w:r>
      <w:r w:rsidRPr="008F30ED">
        <w:rPr>
          <w:sz w:val="24"/>
        </w:rPr>
        <w:tab/>
      </w:r>
      <w:r w:rsidRPr="008F30ED">
        <w:rPr>
          <w:rFonts w:hint="eastAsia"/>
          <w:sz w:val="24"/>
        </w:rPr>
        <w:t>B. which</w:t>
      </w:r>
      <w:r w:rsidRPr="008F30ED">
        <w:rPr>
          <w:sz w:val="24"/>
        </w:rPr>
        <w:tab/>
      </w:r>
      <w:r w:rsidRPr="008F30ED">
        <w:rPr>
          <w:sz w:val="24"/>
        </w:rPr>
        <w:tab/>
      </w:r>
      <w:r w:rsidRPr="008F30ED">
        <w:rPr>
          <w:sz w:val="24"/>
        </w:rPr>
        <w:tab/>
      </w:r>
      <w:r w:rsidRPr="008F30ED">
        <w:rPr>
          <w:rFonts w:hint="eastAsia"/>
          <w:sz w:val="24"/>
        </w:rPr>
        <w:t xml:space="preserve">C. </w:t>
      </w:r>
      <w:r w:rsidRPr="008F30ED">
        <w:rPr>
          <w:sz w:val="24"/>
        </w:rPr>
        <w:t>t</w:t>
      </w:r>
      <w:r w:rsidRPr="008F30ED">
        <w:rPr>
          <w:rFonts w:hint="eastAsia"/>
          <w:sz w:val="24"/>
        </w:rPr>
        <w:t xml:space="preserve">hat </w:t>
      </w:r>
      <w:r w:rsidRPr="008F30ED">
        <w:rPr>
          <w:sz w:val="24"/>
        </w:rPr>
        <w:tab/>
      </w:r>
      <w:r w:rsidRPr="008F30ED">
        <w:rPr>
          <w:sz w:val="24"/>
        </w:rPr>
        <w:tab/>
      </w:r>
      <w:r w:rsidRPr="008F30ED">
        <w:rPr>
          <w:sz w:val="24"/>
        </w:rPr>
        <w:tab/>
      </w:r>
      <w:r w:rsidRPr="008F30ED">
        <w:rPr>
          <w:rFonts w:hint="eastAsia"/>
          <w:sz w:val="24"/>
        </w:rPr>
        <w:t>D. whose</w:t>
      </w:r>
    </w:p>
    <w:p w:rsidR="007E2FF4" w:rsidRPr="008F30ED" w:rsidRDefault="007E2FF4" w:rsidP="007E2FF4">
      <w:pPr>
        <w:rPr>
          <w:rFonts w:hint="eastAsia"/>
          <w:sz w:val="24"/>
        </w:rPr>
      </w:pPr>
      <w:r w:rsidRPr="008F30ED">
        <w:rPr>
          <w:rFonts w:hint="eastAsia"/>
          <w:sz w:val="24"/>
        </w:rPr>
        <w:t xml:space="preserve">30. Mr. Green will be ______ me if </w:t>
      </w:r>
      <w:r w:rsidRPr="008F30ED">
        <w:rPr>
          <w:sz w:val="24"/>
        </w:rPr>
        <w:t>I</w:t>
      </w:r>
      <w:r w:rsidRPr="008F30ED">
        <w:rPr>
          <w:rFonts w:hint="eastAsia"/>
          <w:sz w:val="24"/>
        </w:rPr>
        <w:t xml:space="preserve"> don</w:t>
      </w:r>
      <w:r w:rsidRPr="008F30ED">
        <w:rPr>
          <w:sz w:val="24"/>
        </w:rPr>
        <w:t>’</w:t>
      </w:r>
      <w:r w:rsidRPr="008F30ED">
        <w:rPr>
          <w:rFonts w:hint="eastAsia"/>
          <w:sz w:val="24"/>
        </w:rPr>
        <w:t>t _______him.</w:t>
      </w:r>
    </w:p>
    <w:p w:rsidR="007E2FF4" w:rsidRDefault="007E2FF4" w:rsidP="007E2FF4">
      <w:pPr>
        <w:rPr>
          <w:rFonts w:hint="eastAsia"/>
          <w:sz w:val="24"/>
        </w:rPr>
      </w:pPr>
      <w:r w:rsidRPr="008F30ED">
        <w:rPr>
          <w:rFonts w:hint="eastAsia"/>
          <w:sz w:val="24"/>
        </w:rPr>
        <w:t xml:space="preserve">A. agree with; agree with  </w:t>
      </w:r>
      <w:r>
        <w:rPr>
          <w:rFonts w:hint="eastAsia"/>
          <w:sz w:val="24"/>
        </w:rPr>
        <w:tab/>
      </w:r>
      <w:r>
        <w:rPr>
          <w:rFonts w:hint="eastAsia"/>
          <w:sz w:val="24"/>
        </w:rPr>
        <w:tab/>
      </w:r>
      <w:r>
        <w:rPr>
          <w:rFonts w:hint="eastAsia"/>
          <w:sz w:val="24"/>
        </w:rPr>
        <w:tab/>
      </w:r>
      <w:r w:rsidRPr="008F30ED">
        <w:rPr>
          <w:rFonts w:hint="eastAsia"/>
          <w:sz w:val="24"/>
        </w:rPr>
        <w:t xml:space="preserve"> </w:t>
      </w:r>
      <w:r>
        <w:rPr>
          <w:rFonts w:hint="eastAsia"/>
          <w:sz w:val="24"/>
        </w:rPr>
        <w:tab/>
      </w:r>
      <w:r w:rsidRPr="008F30ED">
        <w:rPr>
          <w:rFonts w:hint="eastAsia"/>
          <w:sz w:val="24"/>
        </w:rPr>
        <w:t xml:space="preserve">B. angry with; agree with   </w:t>
      </w:r>
    </w:p>
    <w:p w:rsidR="007E2FF4" w:rsidRPr="008F30ED" w:rsidRDefault="007E2FF4" w:rsidP="007E2FF4">
      <w:pPr>
        <w:rPr>
          <w:rFonts w:hint="eastAsia"/>
          <w:sz w:val="24"/>
        </w:rPr>
      </w:pPr>
      <w:r w:rsidRPr="008F30ED">
        <w:rPr>
          <w:rFonts w:hint="eastAsia"/>
          <w:sz w:val="24"/>
        </w:rPr>
        <w:t xml:space="preserve">C. angry at; agree at  </w:t>
      </w:r>
      <w:r>
        <w:rPr>
          <w:rFonts w:hint="eastAsia"/>
          <w:sz w:val="24"/>
        </w:rPr>
        <w:tab/>
      </w:r>
      <w:r>
        <w:rPr>
          <w:rFonts w:hint="eastAsia"/>
          <w:sz w:val="24"/>
        </w:rPr>
        <w:tab/>
      </w:r>
      <w:r>
        <w:rPr>
          <w:rFonts w:hint="eastAsia"/>
          <w:sz w:val="24"/>
        </w:rPr>
        <w:tab/>
      </w:r>
      <w:r>
        <w:rPr>
          <w:rFonts w:hint="eastAsia"/>
          <w:sz w:val="24"/>
        </w:rPr>
        <w:tab/>
      </w:r>
      <w:r>
        <w:rPr>
          <w:rFonts w:hint="eastAsia"/>
          <w:sz w:val="24"/>
        </w:rPr>
        <w:tab/>
      </w:r>
      <w:r w:rsidRPr="008F30ED">
        <w:rPr>
          <w:rFonts w:hint="eastAsia"/>
          <w:sz w:val="24"/>
        </w:rPr>
        <w:t>D. angry at; angry at</w:t>
      </w:r>
    </w:p>
    <w:p w:rsidR="007E2FF4" w:rsidRPr="008F30ED" w:rsidRDefault="007E2FF4" w:rsidP="007E2FF4">
      <w:pPr>
        <w:rPr>
          <w:rFonts w:hint="eastAsia"/>
          <w:sz w:val="24"/>
        </w:rPr>
      </w:pPr>
      <w:r w:rsidRPr="008F30ED">
        <w:rPr>
          <w:rFonts w:hint="eastAsia"/>
          <w:sz w:val="24"/>
        </w:rPr>
        <w:t xml:space="preserve">31.The house ____ window was broken has now been repaired. </w:t>
      </w:r>
    </w:p>
    <w:p w:rsidR="007E2FF4" w:rsidRPr="008F30ED" w:rsidRDefault="007E2FF4" w:rsidP="007E2FF4">
      <w:pPr>
        <w:rPr>
          <w:rFonts w:hint="eastAsia"/>
          <w:sz w:val="24"/>
        </w:rPr>
      </w:pPr>
      <w:r w:rsidRPr="008F30ED">
        <w:rPr>
          <w:rFonts w:hint="eastAsia"/>
          <w:sz w:val="24"/>
        </w:rPr>
        <w:t xml:space="preserve">   A. which </w:t>
      </w:r>
      <w:r w:rsidRPr="008F30ED">
        <w:rPr>
          <w:rFonts w:hint="eastAsia"/>
          <w:sz w:val="24"/>
        </w:rPr>
        <w:tab/>
      </w:r>
      <w:r w:rsidRPr="008F30ED">
        <w:rPr>
          <w:rFonts w:hint="eastAsia"/>
          <w:sz w:val="24"/>
        </w:rPr>
        <w:tab/>
        <w:t xml:space="preserve">B. whose </w:t>
      </w:r>
      <w:r w:rsidRPr="008F30ED">
        <w:rPr>
          <w:rFonts w:hint="eastAsia"/>
          <w:sz w:val="24"/>
        </w:rPr>
        <w:tab/>
      </w:r>
      <w:r w:rsidRPr="008F30ED">
        <w:rPr>
          <w:rFonts w:hint="eastAsia"/>
          <w:sz w:val="24"/>
        </w:rPr>
        <w:tab/>
        <w:t xml:space="preserve">C. </w:t>
      </w:r>
      <w:r w:rsidRPr="008F30ED">
        <w:rPr>
          <w:sz w:val="24"/>
        </w:rPr>
        <w:t xml:space="preserve">that </w:t>
      </w:r>
      <w:r w:rsidRPr="008F30ED">
        <w:rPr>
          <w:rFonts w:hint="eastAsia"/>
          <w:sz w:val="24"/>
        </w:rPr>
        <w:tab/>
      </w:r>
      <w:r w:rsidRPr="008F30ED">
        <w:rPr>
          <w:rFonts w:hint="eastAsia"/>
          <w:sz w:val="24"/>
        </w:rPr>
        <w:tab/>
      </w:r>
      <w:r w:rsidRPr="008F30ED">
        <w:rPr>
          <w:rFonts w:hint="eastAsia"/>
          <w:sz w:val="24"/>
        </w:rPr>
        <w:tab/>
      </w:r>
      <w:r w:rsidRPr="008F30ED">
        <w:rPr>
          <w:sz w:val="24"/>
        </w:rPr>
        <w:t>D</w:t>
      </w:r>
      <w:r w:rsidRPr="008F30ED">
        <w:rPr>
          <w:rFonts w:hint="eastAsia"/>
          <w:sz w:val="24"/>
        </w:rPr>
        <w:t xml:space="preserve">. </w:t>
      </w:r>
      <w:r w:rsidRPr="008F30ED">
        <w:rPr>
          <w:sz w:val="24"/>
        </w:rPr>
        <w:t>who</w:t>
      </w:r>
    </w:p>
    <w:p w:rsidR="007E2FF4" w:rsidRPr="006068C6" w:rsidRDefault="007E2FF4" w:rsidP="007E2FF4">
      <w:pPr>
        <w:rPr>
          <w:sz w:val="24"/>
        </w:rPr>
      </w:pPr>
      <w:r w:rsidRPr="008F30ED">
        <w:rPr>
          <w:rFonts w:ascii="Arial Narrow" w:hAnsi="Arial Narrow" w:hint="eastAsia"/>
          <w:sz w:val="24"/>
        </w:rPr>
        <w:t>3</w:t>
      </w:r>
      <w:r w:rsidRPr="006068C6">
        <w:rPr>
          <w:rFonts w:hint="eastAsia"/>
          <w:sz w:val="24"/>
        </w:rPr>
        <w:t>2</w:t>
      </w:r>
      <w:r w:rsidRPr="006068C6">
        <w:rPr>
          <w:sz w:val="24"/>
        </w:rPr>
        <w:t>. I’m in with a chance __________ the English speech contest.</w:t>
      </w:r>
    </w:p>
    <w:p w:rsidR="007E2FF4" w:rsidRPr="006068C6" w:rsidRDefault="007E2FF4" w:rsidP="007E2FF4">
      <w:pPr>
        <w:rPr>
          <w:sz w:val="24"/>
        </w:rPr>
      </w:pPr>
      <w:r w:rsidRPr="006068C6">
        <w:rPr>
          <w:sz w:val="24"/>
        </w:rPr>
        <w:t xml:space="preserve">A. win   </w:t>
      </w:r>
      <w:r w:rsidRPr="006068C6">
        <w:rPr>
          <w:sz w:val="24"/>
        </w:rPr>
        <w:tab/>
      </w:r>
      <w:r w:rsidRPr="006068C6">
        <w:rPr>
          <w:rFonts w:hint="eastAsia"/>
          <w:sz w:val="24"/>
        </w:rPr>
        <w:tab/>
      </w:r>
      <w:r w:rsidRPr="006068C6">
        <w:rPr>
          <w:rFonts w:hint="eastAsia"/>
          <w:sz w:val="24"/>
        </w:rPr>
        <w:tab/>
      </w:r>
      <w:r w:rsidRPr="006068C6">
        <w:rPr>
          <w:sz w:val="24"/>
        </w:rPr>
        <w:t xml:space="preserve">B. to win    </w:t>
      </w:r>
      <w:r w:rsidRPr="006068C6">
        <w:rPr>
          <w:sz w:val="24"/>
        </w:rPr>
        <w:tab/>
      </w:r>
      <w:r w:rsidRPr="008F30ED">
        <w:rPr>
          <w:rFonts w:hint="eastAsia"/>
          <w:sz w:val="24"/>
        </w:rPr>
        <w:t>C</w:t>
      </w:r>
      <w:r w:rsidRPr="006068C6">
        <w:rPr>
          <w:sz w:val="24"/>
        </w:rPr>
        <w:t xml:space="preserve">. defeat   </w:t>
      </w:r>
      <w:r w:rsidRPr="006068C6">
        <w:rPr>
          <w:sz w:val="24"/>
        </w:rPr>
        <w:tab/>
        <w:t xml:space="preserve">D. to defeat  </w:t>
      </w:r>
    </w:p>
    <w:p w:rsidR="007E2FF4" w:rsidRPr="008F30ED" w:rsidRDefault="007E2FF4" w:rsidP="007E2FF4">
      <w:pPr>
        <w:rPr>
          <w:sz w:val="24"/>
        </w:rPr>
      </w:pPr>
      <w:r w:rsidRPr="008F30ED">
        <w:rPr>
          <w:rFonts w:ascii="Arial Narrow" w:hAnsi="Arial Narrow" w:hint="eastAsia"/>
          <w:sz w:val="24"/>
        </w:rPr>
        <w:lastRenderedPageBreak/>
        <w:t>33</w:t>
      </w:r>
      <w:r w:rsidRPr="008F30ED">
        <w:rPr>
          <w:rFonts w:ascii="Arial Narrow" w:hAnsi="Arial Narrow"/>
          <w:sz w:val="24"/>
        </w:rPr>
        <w:t>. A</w:t>
      </w:r>
      <w:r w:rsidRPr="008F30ED">
        <w:rPr>
          <w:sz w:val="24"/>
        </w:rPr>
        <w:t>ll the students welcomed Mrs Wilson _________ she came into the classroom.</w:t>
      </w:r>
    </w:p>
    <w:p w:rsidR="007E2FF4" w:rsidRPr="008F30ED" w:rsidRDefault="007E2FF4" w:rsidP="007E2FF4">
      <w:pPr>
        <w:rPr>
          <w:sz w:val="24"/>
        </w:rPr>
      </w:pPr>
      <w:r w:rsidRPr="008F30ED">
        <w:rPr>
          <w:sz w:val="24"/>
        </w:rPr>
        <w:t xml:space="preserve">A. whether    </w:t>
      </w:r>
      <w:r w:rsidRPr="008F30ED">
        <w:rPr>
          <w:rFonts w:hint="eastAsia"/>
          <w:sz w:val="24"/>
        </w:rPr>
        <w:tab/>
      </w:r>
      <w:r w:rsidRPr="008F30ED">
        <w:rPr>
          <w:sz w:val="24"/>
        </w:rPr>
        <w:t xml:space="preserve"> B. if   </w:t>
      </w:r>
      <w:r w:rsidRPr="008F30ED">
        <w:rPr>
          <w:rFonts w:hint="eastAsia"/>
          <w:sz w:val="24"/>
        </w:rPr>
        <w:tab/>
      </w:r>
      <w:r w:rsidRPr="008F30ED">
        <w:rPr>
          <w:rFonts w:hint="eastAsia"/>
          <w:sz w:val="24"/>
        </w:rPr>
        <w:tab/>
      </w:r>
      <w:r w:rsidRPr="008F30ED">
        <w:rPr>
          <w:rFonts w:hint="eastAsia"/>
          <w:sz w:val="24"/>
        </w:rPr>
        <w:tab/>
      </w:r>
      <w:r w:rsidRPr="008F30ED">
        <w:rPr>
          <w:sz w:val="24"/>
        </w:rPr>
        <w:t>C. as well as     D. as soon as</w:t>
      </w:r>
    </w:p>
    <w:p w:rsidR="007E2FF4" w:rsidRPr="008F30ED" w:rsidRDefault="007E2FF4" w:rsidP="007E2FF4">
      <w:pPr>
        <w:rPr>
          <w:sz w:val="24"/>
        </w:rPr>
      </w:pPr>
      <w:r w:rsidRPr="008F30ED">
        <w:rPr>
          <w:rFonts w:hint="eastAsia"/>
          <w:sz w:val="24"/>
        </w:rPr>
        <w:t>3</w:t>
      </w:r>
      <w:r w:rsidRPr="008F30ED">
        <w:rPr>
          <w:sz w:val="24"/>
        </w:rPr>
        <w:t xml:space="preserve">4. — I’ve lost all the pictures that we took yesterday!  </w:t>
      </w:r>
    </w:p>
    <w:p w:rsidR="007E2FF4" w:rsidRPr="008F30ED" w:rsidRDefault="007E2FF4" w:rsidP="007E2FF4">
      <w:pPr>
        <w:ind w:firstLineChars="150" w:firstLine="360"/>
        <w:rPr>
          <w:sz w:val="24"/>
        </w:rPr>
      </w:pPr>
      <w:r w:rsidRPr="008F30ED">
        <w:rPr>
          <w:sz w:val="24"/>
        </w:rPr>
        <w:t>— ______________</w:t>
      </w:r>
    </w:p>
    <w:p w:rsidR="007E2FF4" w:rsidRPr="008F30ED" w:rsidRDefault="007E2FF4" w:rsidP="007E2FF4">
      <w:pPr>
        <w:rPr>
          <w:sz w:val="24"/>
        </w:rPr>
      </w:pPr>
      <w:r w:rsidRPr="008F30ED">
        <w:rPr>
          <w:sz w:val="24"/>
        </w:rPr>
        <w:t>A. You are kidding!</w:t>
      </w:r>
      <w:r w:rsidRPr="008F30ED">
        <w:rPr>
          <w:sz w:val="24"/>
        </w:rPr>
        <w:tab/>
        <w:t xml:space="preserve">   </w:t>
      </w:r>
      <w:r w:rsidRPr="008F30ED">
        <w:rPr>
          <w:rFonts w:hint="eastAsia"/>
          <w:sz w:val="24"/>
        </w:rPr>
        <w:tab/>
      </w:r>
      <w:r w:rsidRPr="008F30ED">
        <w:rPr>
          <w:rFonts w:hint="eastAsia"/>
          <w:sz w:val="24"/>
        </w:rPr>
        <w:tab/>
      </w:r>
      <w:r>
        <w:rPr>
          <w:rFonts w:hint="eastAsia"/>
          <w:sz w:val="24"/>
        </w:rPr>
        <w:tab/>
        <w:t xml:space="preserve"> </w:t>
      </w:r>
      <w:r w:rsidRPr="008F30ED">
        <w:rPr>
          <w:sz w:val="24"/>
        </w:rPr>
        <w:t>B. What’s wrong?</w:t>
      </w:r>
    </w:p>
    <w:p w:rsidR="007E2FF4" w:rsidRPr="008F30ED" w:rsidRDefault="007E2FF4" w:rsidP="007E2FF4">
      <w:pPr>
        <w:rPr>
          <w:rFonts w:hint="eastAsia"/>
          <w:sz w:val="24"/>
        </w:rPr>
      </w:pPr>
      <w:r w:rsidRPr="008F30ED">
        <w:rPr>
          <w:sz w:val="24"/>
        </w:rPr>
        <w:t xml:space="preserve">C. What do you mean?   </w:t>
      </w:r>
      <w:r>
        <w:rPr>
          <w:rFonts w:hint="eastAsia"/>
          <w:sz w:val="24"/>
        </w:rPr>
        <w:tab/>
      </w:r>
      <w:r>
        <w:rPr>
          <w:rFonts w:hint="eastAsia"/>
          <w:sz w:val="24"/>
        </w:rPr>
        <w:tab/>
      </w:r>
      <w:r w:rsidRPr="008F30ED">
        <w:rPr>
          <w:rFonts w:hint="eastAsia"/>
          <w:sz w:val="24"/>
        </w:rPr>
        <w:t xml:space="preserve"> </w:t>
      </w:r>
      <w:r w:rsidRPr="008F30ED">
        <w:rPr>
          <w:sz w:val="24"/>
        </w:rPr>
        <w:t>D. What are you doing?</w:t>
      </w:r>
    </w:p>
    <w:p w:rsidR="007E2FF4" w:rsidRPr="008F30ED" w:rsidRDefault="007E2FF4" w:rsidP="007E2FF4">
      <w:pPr>
        <w:rPr>
          <w:sz w:val="24"/>
        </w:rPr>
      </w:pPr>
      <w:r w:rsidRPr="008F30ED">
        <w:rPr>
          <w:rFonts w:hint="eastAsia"/>
          <w:sz w:val="24"/>
        </w:rPr>
        <w:t>35.</w:t>
      </w:r>
      <w:r w:rsidRPr="008F30ED">
        <w:rPr>
          <w:sz w:val="24"/>
        </w:rPr>
        <w:t xml:space="preserve"> John was surprised ______</w:t>
      </w:r>
      <w:r w:rsidRPr="008F30ED">
        <w:rPr>
          <w:rFonts w:hint="eastAsia"/>
          <w:sz w:val="24"/>
        </w:rPr>
        <w:t>his pen friend</w:t>
      </w:r>
      <w:r w:rsidRPr="008F30ED">
        <w:rPr>
          <w:sz w:val="24"/>
        </w:rPr>
        <w:t>’</w:t>
      </w:r>
      <w:r w:rsidRPr="008F30ED">
        <w:rPr>
          <w:rFonts w:hint="eastAsia"/>
          <w:sz w:val="24"/>
        </w:rPr>
        <w:t>s coming, but he is very pleased _____ this news.</w:t>
      </w:r>
    </w:p>
    <w:p w:rsidR="007E2FF4" w:rsidRPr="008F30ED" w:rsidRDefault="007E2FF4" w:rsidP="007E2FF4">
      <w:pPr>
        <w:rPr>
          <w:rFonts w:hint="eastAsia"/>
          <w:sz w:val="24"/>
        </w:rPr>
      </w:pPr>
      <w:r w:rsidRPr="008F30ED">
        <w:rPr>
          <w:sz w:val="24"/>
        </w:rPr>
        <w:t xml:space="preserve">A. </w:t>
      </w:r>
      <w:r w:rsidRPr="008F30ED">
        <w:rPr>
          <w:rFonts w:hint="eastAsia"/>
          <w:sz w:val="24"/>
        </w:rPr>
        <w:t>hear; to</w:t>
      </w:r>
      <w:r w:rsidRPr="008F30ED">
        <w:rPr>
          <w:sz w:val="24"/>
        </w:rPr>
        <w:t xml:space="preserve">    B. </w:t>
      </w:r>
      <w:r w:rsidRPr="008F30ED">
        <w:rPr>
          <w:rFonts w:hint="eastAsia"/>
          <w:sz w:val="24"/>
        </w:rPr>
        <w:t>hear; with</w:t>
      </w:r>
      <w:r w:rsidRPr="008F30ED">
        <w:rPr>
          <w:sz w:val="24"/>
        </w:rPr>
        <w:t xml:space="preserve">    C. to </w:t>
      </w:r>
      <w:r w:rsidRPr="008F30ED">
        <w:rPr>
          <w:rFonts w:hint="eastAsia"/>
          <w:sz w:val="24"/>
        </w:rPr>
        <w:t>hear; with</w:t>
      </w:r>
      <w:r w:rsidRPr="008F30ED">
        <w:rPr>
          <w:sz w:val="24"/>
        </w:rPr>
        <w:t xml:space="preserve">           D. </w:t>
      </w:r>
      <w:r w:rsidRPr="008F30ED">
        <w:rPr>
          <w:rFonts w:hint="eastAsia"/>
          <w:sz w:val="24"/>
        </w:rPr>
        <w:t>at</w:t>
      </w:r>
      <w:r w:rsidRPr="008F30ED">
        <w:rPr>
          <w:sz w:val="24"/>
        </w:rPr>
        <w:t xml:space="preserve">; </w:t>
      </w:r>
      <w:r w:rsidRPr="008F30ED">
        <w:rPr>
          <w:rFonts w:hint="eastAsia"/>
          <w:sz w:val="24"/>
        </w:rPr>
        <w:t>hear</w:t>
      </w:r>
    </w:p>
    <w:p w:rsidR="007E2FF4" w:rsidRPr="008F30ED" w:rsidRDefault="007E2FF4" w:rsidP="007E2FF4">
      <w:pPr>
        <w:rPr>
          <w:sz w:val="24"/>
        </w:rPr>
      </w:pPr>
      <w:r w:rsidRPr="008F30ED">
        <w:rPr>
          <w:rFonts w:hint="eastAsia"/>
          <w:sz w:val="24"/>
        </w:rPr>
        <w:t>36</w:t>
      </w:r>
      <w:r w:rsidRPr="008F30ED">
        <w:rPr>
          <w:sz w:val="24"/>
        </w:rPr>
        <w:t>.</w:t>
      </w:r>
      <w:r w:rsidRPr="008F30ED">
        <w:rPr>
          <w:sz w:val="24"/>
          <w:lang/>
        </w:rPr>
        <w:t xml:space="preserve"> </w:t>
      </w:r>
      <w:r w:rsidRPr="008F30ED">
        <w:rPr>
          <w:sz w:val="24"/>
        </w:rPr>
        <w:t>—Don’t touch it</w:t>
      </w:r>
      <w:r w:rsidRPr="008F30ED">
        <w:rPr>
          <w:sz w:val="24"/>
          <w:lang/>
        </w:rPr>
        <w:t xml:space="preserve">. </w:t>
      </w:r>
      <w:r w:rsidRPr="008F30ED">
        <w:rPr>
          <w:sz w:val="24"/>
        </w:rPr>
        <w:t xml:space="preserve">Look at </w:t>
      </w:r>
      <w:r w:rsidRPr="008F30ED">
        <w:rPr>
          <w:sz w:val="24"/>
          <w:lang/>
        </w:rPr>
        <w:t>the sign “</w:t>
      </w:r>
      <w:r w:rsidRPr="008F30ED">
        <w:rPr>
          <w:sz w:val="24"/>
        </w:rPr>
        <w:t>No touching”!</w:t>
      </w:r>
    </w:p>
    <w:p w:rsidR="007E2FF4" w:rsidRPr="008F30ED" w:rsidRDefault="007E2FF4" w:rsidP="007E2FF4">
      <w:pPr>
        <w:ind w:firstLineChars="147" w:firstLine="353"/>
        <w:rPr>
          <w:sz w:val="24"/>
          <w:lang/>
        </w:rPr>
      </w:pPr>
      <w:r w:rsidRPr="008F30ED">
        <w:rPr>
          <w:sz w:val="24"/>
        </w:rPr>
        <w:t>—</w:t>
      </w:r>
      <w:r w:rsidRPr="008F30ED">
        <w:rPr>
          <w:sz w:val="24"/>
          <w:lang/>
        </w:rPr>
        <w:t>Oh, sorry. I ______ it.</w:t>
      </w:r>
    </w:p>
    <w:p w:rsidR="007E2FF4" w:rsidRPr="008F30ED" w:rsidRDefault="007E2FF4" w:rsidP="007E2FF4">
      <w:pPr>
        <w:rPr>
          <w:rFonts w:hint="eastAsia"/>
          <w:sz w:val="24"/>
        </w:rPr>
      </w:pPr>
      <w:r w:rsidRPr="008F30ED">
        <w:rPr>
          <w:sz w:val="24"/>
          <w:lang/>
        </w:rPr>
        <w:t xml:space="preserve">A. </w:t>
      </w:r>
      <w:r w:rsidRPr="008F30ED">
        <w:rPr>
          <w:rFonts w:hint="eastAsia"/>
          <w:sz w:val="24"/>
        </w:rPr>
        <w:t>didn</w:t>
      </w:r>
      <w:r w:rsidRPr="008F30ED">
        <w:rPr>
          <w:sz w:val="24"/>
        </w:rPr>
        <w:t>’</w:t>
      </w:r>
      <w:r w:rsidRPr="008F30ED">
        <w:rPr>
          <w:rFonts w:hint="eastAsia"/>
          <w:sz w:val="24"/>
        </w:rPr>
        <w:t>t see</w:t>
      </w:r>
      <w:r w:rsidRPr="008F30ED">
        <w:rPr>
          <w:sz w:val="24"/>
          <w:lang/>
        </w:rPr>
        <w:t xml:space="preserve"> </w:t>
      </w:r>
      <w:r w:rsidRPr="008F30ED">
        <w:rPr>
          <w:sz w:val="24"/>
        </w:rPr>
        <w:t xml:space="preserve">   </w:t>
      </w:r>
      <w:r w:rsidRPr="008F30ED">
        <w:rPr>
          <w:rFonts w:hint="eastAsia"/>
          <w:sz w:val="24"/>
        </w:rPr>
        <w:tab/>
      </w:r>
      <w:r w:rsidRPr="008F30ED">
        <w:rPr>
          <w:rFonts w:hint="eastAsia"/>
          <w:sz w:val="24"/>
        </w:rPr>
        <w:tab/>
      </w:r>
      <w:r w:rsidRPr="008F30ED">
        <w:rPr>
          <w:sz w:val="24"/>
          <w:lang/>
        </w:rPr>
        <w:t>B. won’t see</w:t>
      </w:r>
      <w:r w:rsidRPr="008F30ED">
        <w:rPr>
          <w:sz w:val="24"/>
          <w:lang/>
        </w:rPr>
        <w:t xml:space="preserve">　</w:t>
      </w:r>
      <w:r w:rsidRPr="008F30ED">
        <w:rPr>
          <w:rFonts w:hint="eastAsia"/>
          <w:sz w:val="24"/>
        </w:rPr>
        <w:tab/>
      </w:r>
      <w:r w:rsidRPr="008F30ED">
        <w:rPr>
          <w:rFonts w:hint="eastAsia"/>
          <w:sz w:val="24"/>
        </w:rPr>
        <w:tab/>
      </w:r>
      <w:r w:rsidRPr="008F30ED">
        <w:rPr>
          <w:sz w:val="24"/>
          <w:lang/>
        </w:rPr>
        <w:t xml:space="preserve">C. don’t see </w:t>
      </w:r>
      <w:r w:rsidRPr="008F30ED">
        <w:rPr>
          <w:sz w:val="24"/>
        </w:rPr>
        <w:t xml:space="preserve">  </w:t>
      </w:r>
      <w:r w:rsidRPr="008F30ED">
        <w:rPr>
          <w:rFonts w:hint="eastAsia"/>
          <w:sz w:val="24"/>
        </w:rPr>
        <w:tab/>
      </w:r>
      <w:r w:rsidRPr="008F30ED">
        <w:rPr>
          <w:sz w:val="24"/>
          <w:lang/>
        </w:rPr>
        <w:t xml:space="preserve">D. </w:t>
      </w:r>
      <w:r w:rsidRPr="008F30ED">
        <w:rPr>
          <w:sz w:val="24"/>
        </w:rPr>
        <w:t>can’t</w:t>
      </w:r>
      <w:r w:rsidRPr="008F30ED">
        <w:rPr>
          <w:sz w:val="24"/>
          <w:lang/>
        </w:rPr>
        <w:t xml:space="preserve"> see </w:t>
      </w:r>
    </w:p>
    <w:p w:rsidR="007E2FF4" w:rsidRPr="008F30ED" w:rsidRDefault="007E2FF4" w:rsidP="007E2FF4">
      <w:pPr>
        <w:numPr>
          <w:ilvl w:val="0"/>
          <w:numId w:val="49"/>
        </w:numPr>
        <w:rPr>
          <w:rFonts w:hint="eastAsia"/>
          <w:sz w:val="24"/>
        </w:rPr>
      </w:pPr>
      <w:r w:rsidRPr="008F30ED">
        <w:rPr>
          <w:rFonts w:hint="eastAsia"/>
          <w:sz w:val="24"/>
        </w:rPr>
        <w:t>He was _______ of the _______ film.</w:t>
      </w:r>
    </w:p>
    <w:p w:rsidR="007E2FF4" w:rsidRPr="008F30ED" w:rsidRDefault="007E2FF4" w:rsidP="007E2FF4">
      <w:pPr>
        <w:ind w:left="360"/>
        <w:rPr>
          <w:rFonts w:hint="eastAsia"/>
          <w:sz w:val="24"/>
        </w:rPr>
      </w:pPr>
      <w:r>
        <w:rPr>
          <w:rFonts w:hint="eastAsia"/>
          <w:sz w:val="24"/>
        </w:rPr>
        <w:t xml:space="preserve">A. tired; tiring   </w:t>
      </w:r>
      <w:r>
        <w:rPr>
          <w:rFonts w:hint="eastAsia"/>
          <w:sz w:val="24"/>
        </w:rPr>
        <w:tab/>
      </w:r>
      <w:r w:rsidRPr="008F30ED">
        <w:rPr>
          <w:rFonts w:hint="eastAsia"/>
          <w:sz w:val="24"/>
        </w:rPr>
        <w:t xml:space="preserve">B. tiring; </w:t>
      </w:r>
      <w:r>
        <w:rPr>
          <w:rFonts w:hint="eastAsia"/>
          <w:sz w:val="24"/>
        </w:rPr>
        <w:t xml:space="preserve">tired  </w:t>
      </w:r>
      <w:r>
        <w:rPr>
          <w:rFonts w:hint="eastAsia"/>
          <w:sz w:val="24"/>
        </w:rPr>
        <w:tab/>
      </w:r>
      <w:r>
        <w:rPr>
          <w:rFonts w:hint="eastAsia"/>
          <w:sz w:val="24"/>
        </w:rPr>
        <w:tab/>
        <w:t xml:space="preserve">C. tired; tired  </w:t>
      </w:r>
      <w:r>
        <w:rPr>
          <w:rFonts w:hint="eastAsia"/>
          <w:sz w:val="24"/>
        </w:rPr>
        <w:tab/>
      </w:r>
      <w:r w:rsidRPr="008F30ED">
        <w:rPr>
          <w:rFonts w:hint="eastAsia"/>
          <w:sz w:val="24"/>
        </w:rPr>
        <w:t>D. tiring; tiring</w:t>
      </w:r>
    </w:p>
    <w:p w:rsidR="007E2FF4" w:rsidRPr="008F30ED" w:rsidRDefault="007E2FF4" w:rsidP="007E2FF4">
      <w:pPr>
        <w:numPr>
          <w:ilvl w:val="0"/>
          <w:numId w:val="49"/>
        </w:numPr>
        <w:rPr>
          <w:rFonts w:hint="eastAsia"/>
          <w:sz w:val="24"/>
        </w:rPr>
      </w:pPr>
      <w:r w:rsidRPr="008F30ED">
        <w:rPr>
          <w:rFonts w:hint="eastAsia"/>
          <w:sz w:val="24"/>
        </w:rPr>
        <w:t>The opposite(</w:t>
      </w:r>
      <w:r w:rsidRPr="008F30ED">
        <w:rPr>
          <w:rFonts w:hint="eastAsia"/>
          <w:sz w:val="24"/>
        </w:rPr>
        <w:t>反义词</w:t>
      </w:r>
      <w:r w:rsidRPr="008F30ED">
        <w:rPr>
          <w:rFonts w:hint="eastAsia"/>
          <w:sz w:val="24"/>
        </w:rPr>
        <w:t>) of the word</w:t>
      </w:r>
      <w:r w:rsidRPr="008F30ED">
        <w:rPr>
          <w:sz w:val="24"/>
        </w:rPr>
        <w:t xml:space="preserve"> “</w:t>
      </w:r>
      <w:r w:rsidRPr="008F30ED">
        <w:rPr>
          <w:rFonts w:hint="eastAsia"/>
          <w:sz w:val="24"/>
        </w:rPr>
        <w:t xml:space="preserve"> careful</w:t>
      </w:r>
      <w:r w:rsidRPr="008F30ED">
        <w:rPr>
          <w:sz w:val="24"/>
        </w:rPr>
        <w:t>”</w:t>
      </w:r>
      <w:r w:rsidRPr="008F30ED">
        <w:rPr>
          <w:rFonts w:hint="eastAsia"/>
          <w:sz w:val="24"/>
        </w:rPr>
        <w:t xml:space="preserve"> is </w:t>
      </w:r>
      <w:r w:rsidRPr="008F30ED">
        <w:rPr>
          <w:rFonts w:hint="eastAsia"/>
          <w:sz w:val="24"/>
        </w:rPr>
        <w:softHyphen/>
        <w:t xml:space="preserve"> ______</w:t>
      </w:r>
    </w:p>
    <w:p w:rsidR="007E2FF4" w:rsidRPr="008F30ED" w:rsidRDefault="007E2FF4" w:rsidP="007E2FF4">
      <w:pPr>
        <w:ind w:left="360"/>
        <w:rPr>
          <w:rFonts w:hint="eastAsia"/>
          <w:sz w:val="24"/>
        </w:rPr>
      </w:pPr>
      <w:r w:rsidRPr="008F30ED">
        <w:rPr>
          <w:rFonts w:hint="eastAsia"/>
          <w:sz w:val="24"/>
        </w:rPr>
        <w:t>A. carefulless</w:t>
      </w:r>
      <w:r w:rsidRPr="008F30ED">
        <w:rPr>
          <w:rFonts w:hint="eastAsia"/>
          <w:sz w:val="24"/>
        </w:rPr>
        <w:tab/>
      </w:r>
      <w:r w:rsidRPr="008F30ED">
        <w:rPr>
          <w:rFonts w:hint="eastAsia"/>
          <w:sz w:val="24"/>
        </w:rPr>
        <w:tab/>
        <w:t xml:space="preserve">B. uncareful  </w:t>
      </w:r>
      <w:r w:rsidRPr="008F30ED">
        <w:rPr>
          <w:rFonts w:hint="eastAsia"/>
          <w:sz w:val="24"/>
        </w:rPr>
        <w:tab/>
      </w:r>
      <w:r>
        <w:rPr>
          <w:rFonts w:hint="eastAsia"/>
          <w:sz w:val="24"/>
        </w:rPr>
        <w:tab/>
      </w:r>
      <w:r w:rsidRPr="008F30ED">
        <w:rPr>
          <w:rFonts w:hint="eastAsia"/>
          <w:sz w:val="24"/>
        </w:rPr>
        <w:t xml:space="preserve">C. discareful </w:t>
      </w:r>
      <w:r w:rsidRPr="008F30ED">
        <w:rPr>
          <w:rFonts w:hint="eastAsia"/>
          <w:sz w:val="24"/>
        </w:rPr>
        <w:tab/>
        <w:t>D. careless</w:t>
      </w:r>
    </w:p>
    <w:p w:rsidR="007E2FF4" w:rsidRPr="008F30ED" w:rsidRDefault="007E2FF4" w:rsidP="007E2FF4">
      <w:pPr>
        <w:numPr>
          <w:ilvl w:val="0"/>
          <w:numId w:val="49"/>
        </w:numPr>
        <w:rPr>
          <w:rFonts w:hint="eastAsia"/>
          <w:sz w:val="24"/>
        </w:rPr>
      </w:pPr>
      <w:r w:rsidRPr="008F30ED">
        <w:rPr>
          <w:rFonts w:hint="eastAsia"/>
          <w:sz w:val="24"/>
        </w:rPr>
        <w:t>Please use china cups ______ throwing them away.</w:t>
      </w:r>
    </w:p>
    <w:p w:rsidR="007E2FF4" w:rsidRPr="008F30ED" w:rsidRDefault="007E2FF4" w:rsidP="007E2FF4">
      <w:pPr>
        <w:ind w:firstLineChars="150" w:firstLine="360"/>
        <w:rPr>
          <w:rFonts w:hint="eastAsia"/>
          <w:sz w:val="24"/>
        </w:rPr>
      </w:pPr>
      <w:r>
        <w:rPr>
          <w:rFonts w:hint="eastAsia"/>
          <w:sz w:val="24"/>
        </w:rPr>
        <w:t xml:space="preserve">A. instead of    </w:t>
      </w:r>
      <w:r w:rsidRPr="008F30ED">
        <w:rPr>
          <w:rFonts w:hint="eastAsia"/>
          <w:sz w:val="24"/>
        </w:rPr>
        <w:t xml:space="preserve">B. instead  </w:t>
      </w:r>
      <w:r w:rsidRPr="008F30ED">
        <w:rPr>
          <w:rFonts w:hint="eastAsia"/>
          <w:sz w:val="24"/>
        </w:rPr>
        <w:tab/>
      </w:r>
      <w:r>
        <w:rPr>
          <w:rFonts w:hint="eastAsia"/>
          <w:sz w:val="24"/>
        </w:rPr>
        <w:t xml:space="preserve">C. rather than  </w:t>
      </w:r>
      <w:r>
        <w:rPr>
          <w:rFonts w:hint="eastAsia"/>
          <w:sz w:val="24"/>
        </w:rPr>
        <w:tab/>
      </w:r>
      <w:r w:rsidRPr="008F30ED">
        <w:rPr>
          <w:rFonts w:hint="eastAsia"/>
          <w:sz w:val="24"/>
        </w:rPr>
        <w:t>D.</w:t>
      </w:r>
      <w:r>
        <w:rPr>
          <w:rFonts w:hint="eastAsia"/>
          <w:sz w:val="24"/>
        </w:rPr>
        <w:t xml:space="preserve"> </w:t>
      </w:r>
      <w:r w:rsidRPr="008F30ED">
        <w:rPr>
          <w:rFonts w:hint="eastAsia"/>
          <w:sz w:val="24"/>
        </w:rPr>
        <w:t>would rather</w:t>
      </w:r>
    </w:p>
    <w:p w:rsidR="007E2FF4" w:rsidRPr="008F30ED" w:rsidRDefault="007E2FF4" w:rsidP="007E2FF4">
      <w:pPr>
        <w:rPr>
          <w:rFonts w:hint="eastAsia"/>
          <w:sz w:val="24"/>
        </w:rPr>
      </w:pPr>
      <w:r w:rsidRPr="008F30ED">
        <w:rPr>
          <w:rFonts w:hint="eastAsia"/>
          <w:sz w:val="24"/>
        </w:rPr>
        <w:t xml:space="preserve">40. </w:t>
      </w:r>
      <w:r w:rsidRPr="008F30ED">
        <w:rPr>
          <w:sz w:val="24"/>
        </w:rPr>
        <w:t>—</w:t>
      </w:r>
      <w:r w:rsidRPr="008F30ED">
        <w:rPr>
          <w:rFonts w:hint="eastAsia"/>
          <w:sz w:val="24"/>
        </w:rPr>
        <w:t xml:space="preserve">____________ </w:t>
      </w:r>
    </w:p>
    <w:p w:rsidR="007E2FF4" w:rsidRPr="008F30ED" w:rsidRDefault="007E2FF4" w:rsidP="007E2FF4">
      <w:pPr>
        <w:ind w:firstLineChars="150" w:firstLine="360"/>
        <w:rPr>
          <w:rFonts w:hint="eastAsia"/>
          <w:sz w:val="24"/>
        </w:rPr>
      </w:pPr>
      <w:r w:rsidRPr="008F30ED">
        <w:rPr>
          <w:sz w:val="24"/>
        </w:rPr>
        <w:t>—</w:t>
      </w:r>
      <w:r w:rsidRPr="008F30ED">
        <w:rPr>
          <w:rFonts w:hint="eastAsia"/>
          <w:sz w:val="24"/>
        </w:rPr>
        <w:t xml:space="preserve"> Thanks, I will.</w:t>
      </w:r>
    </w:p>
    <w:p w:rsidR="007E2FF4" w:rsidRPr="008F30ED" w:rsidRDefault="007E2FF4" w:rsidP="007E2FF4">
      <w:pPr>
        <w:rPr>
          <w:rFonts w:hint="eastAsia"/>
          <w:sz w:val="24"/>
        </w:rPr>
      </w:pPr>
      <w:r w:rsidRPr="008F30ED">
        <w:rPr>
          <w:rFonts w:hint="eastAsia"/>
          <w:sz w:val="24"/>
        </w:rPr>
        <w:t xml:space="preserve">A. </w:t>
      </w:r>
      <w:r w:rsidRPr="008F30ED">
        <w:rPr>
          <w:rFonts w:hint="eastAsia"/>
          <w:color w:val="000000"/>
          <w:sz w:val="24"/>
        </w:rPr>
        <w:t xml:space="preserve">Wish </w:t>
      </w:r>
      <w:r w:rsidRPr="008F30ED">
        <w:rPr>
          <w:rFonts w:hint="eastAsia"/>
          <w:sz w:val="24"/>
        </w:rPr>
        <w:t xml:space="preserve">you a happy journey. </w:t>
      </w:r>
      <w:r w:rsidRPr="008F30ED">
        <w:rPr>
          <w:sz w:val="24"/>
        </w:rPr>
        <w:tab/>
      </w:r>
      <w:r w:rsidRPr="008F30ED">
        <w:rPr>
          <w:sz w:val="24"/>
        </w:rPr>
        <w:tab/>
        <w:t xml:space="preserve"> </w:t>
      </w:r>
      <w:r w:rsidRPr="008F30ED">
        <w:rPr>
          <w:rFonts w:hint="eastAsia"/>
          <w:sz w:val="24"/>
        </w:rPr>
        <w:t>B. Give my best wishes to your parents.</w:t>
      </w:r>
    </w:p>
    <w:p w:rsidR="007E2FF4" w:rsidRPr="008F30ED" w:rsidRDefault="007E2FF4" w:rsidP="007E2FF4">
      <w:pPr>
        <w:rPr>
          <w:rFonts w:hint="eastAsia"/>
          <w:sz w:val="24"/>
        </w:rPr>
      </w:pPr>
      <w:r w:rsidRPr="008F30ED">
        <w:rPr>
          <w:rFonts w:hint="eastAsia"/>
          <w:sz w:val="24"/>
        </w:rPr>
        <w:t>C. Thank you for your help.</w:t>
      </w:r>
      <w:r w:rsidRPr="008F30ED">
        <w:rPr>
          <w:sz w:val="24"/>
        </w:rPr>
        <w:tab/>
      </w:r>
      <w:r w:rsidRPr="008F30ED">
        <w:rPr>
          <w:sz w:val="24"/>
        </w:rPr>
        <w:tab/>
      </w:r>
      <w:r w:rsidRPr="008F30ED">
        <w:rPr>
          <w:sz w:val="24"/>
        </w:rPr>
        <w:tab/>
        <w:t xml:space="preserve"> </w:t>
      </w:r>
      <w:r w:rsidRPr="008F30ED">
        <w:rPr>
          <w:rFonts w:hint="eastAsia"/>
          <w:sz w:val="24"/>
        </w:rPr>
        <w:t>D. You got the first prize. Congratulations!</w:t>
      </w:r>
    </w:p>
    <w:p w:rsidR="007E2FF4" w:rsidRPr="008F30ED" w:rsidRDefault="007E2FF4" w:rsidP="007E2FF4">
      <w:pPr>
        <w:rPr>
          <w:rFonts w:hint="eastAsia"/>
          <w:sz w:val="24"/>
        </w:rPr>
      </w:pPr>
      <w:r w:rsidRPr="008F30ED">
        <w:rPr>
          <w:sz w:val="24"/>
        </w:rPr>
        <w:t>II.</w:t>
      </w:r>
      <w:r w:rsidRPr="008F30ED">
        <w:rPr>
          <w:rFonts w:hint="eastAsia"/>
          <w:sz w:val="24"/>
        </w:rPr>
        <w:t>完形填空（共</w:t>
      </w:r>
      <w:r w:rsidRPr="008F30ED">
        <w:rPr>
          <w:rFonts w:hint="eastAsia"/>
          <w:sz w:val="24"/>
        </w:rPr>
        <w:t>10</w:t>
      </w:r>
      <w:r w:rsidRPr="008F30ED">
        <w:rPr>
          <w:rFonts w:hint="eastAsia"/>
          <w:sz w:val="24"/>
        </w:rPr>
        <w:t>小题；每小题</w:t>
      </w:r>
      <w:r w:rsidRPr="008F30ED">
        <w:rPr>
          <w:rFonts w:hint="eastAsia"/>
          <w:sz w:val="24"/>
        </w:rPr>
        <w:t>1</w:t>
      </w:r>
      <w:r w:rsidRPr="008F30ED">
        <w:rPr>
          <w:rFonts w:hint="eastAsia"/>
          <w:sz w:val="24"/>
        </w:rPr>
        <w:t>分，满分</w:t>
      </w:r>
      <w:r w:rsidRPr="008F30ED">
        <w:rPr>
          <w:rFonts w:hint="eastAsia"/>
          <w:sz w:val="24"/>
        </w:rPr>
        <w:t>10</w:t>
      </w:r>
      <w:r w:rsidRPr="008F30ED">
        <w:rPr>
          <w:rFonts w:hint="eastAsia"/>
          <w:sz w:val="24"/>
        </w:rPr>
        <w:t>分）</w:t>
      </w:r>
    </w:p>
    <w:p w:rsidR="007E2FF4" w:rsidRPr="008F30ED" w:rsidRDefault="007E2FF4" w:rsidP="007E2FF4">
      <w:pPr>
        <w:ind w:leftChars="13" w:left="128" w:hangingChars="42" w:hanging="101"/>
        <w:rPr>
          <w:rFonts w:hint="eastAsia"/>
          <w:sz w:val="24"/>
        </w:rPr>
      </w:pPr>
      <w:r w:rsidRPr="008F30ED">
        <w:rPr>
          <w:rFonts w:hint="eastAsia"/>
          <w:sz w:val="24"/>
        </w:rPr>
        <w:t>阅读下列短文，从每小题所给的</w:t>
      </w:r>
      <w:r w:rsidRPr="008F30ED">
        <w:rPr>
          <w:rFonts w:hint="eastAsia"/>
          <w:sz w:val="24"/>
        </w:rPr>
        <w:t>A</w:t>
      </w:r>
      <w:r w:rsidRPr="008F30ED">
        <w:rPr>
          <w:rFonts w:hint="eastAsia"/>
          <w:sz w:val="24"/>
        </w:rPr>
        <w:t>、</w:t>
      </w:r>
      <w:r w:rsidRPr="008F30ED">
        <w:rPr>
          <w:rFonts w:hint="eastAsia"/>
          <w:sz w:val="24"/>
        </w:rPr>
        <w:t>B</w:t>
      </w:r>
      <w:r w:rsidRPr="008F30ED">
        <w:rPr>
          <w:rFonts w:hint="eastAsia"/>
          <w:sz w:val="24"/>
        </w:rPr>
        <w:t>、</w:t>
      </w:r>
      <w:r w:rsidRPr="008F30ED">
        <w:rPr>
          <w:rFonts w:hint="eastAsia"/>
          <w:sz w:val="24"/>
        </w:rPr>
        <w:t>C</w:t>
      </w:r>
      <w:r w:rsidRPr="008F30ED">
        <w:rPr>
          <w:rFonts w:hint="eastAsia"/>
          <w:sz w:val="24"/>
        </w:rPr>
        <w:t>、</w:t>
      </w:r>
      <w:r w:rsidRPr="008F30ED">
        <w:rPr>
          <w:rFonts w:hint="eastAsia"/>
          <w:sz w:val="24"/>
        </w:rPr>
        <w:t>D</w:t>
      </w:r>
      <w:r w:rsidRPr="008F30ED">
        <w:rPr>
          <w:rFonts w:hint="eastAsia"/>
          <w:sz w:val="24"/>
        </w:rPr>
        <w:t>四个选项中选出一个最佳选项。</w:t>
      </w:r>
    </w:p>
    <w:p w:rsidR="007E2FF4" w:rsidRPr="008F30ED" w:rsidRDefault="007E2FF4" w:rsidP="007E2FF4">
      <w:pPr>
        <w:ind w:left="823" w:hangingChars="343" w:hanging="823"/>
        <w:jc w:val="center"/>
        <w:rPr>
          <w:rFonts w:hint="eastAsia"/>
          <w:sz w:val="24"/>
        </w:rPr>
      </w:pPr>
      <w:r w:rsidRPr="008F30ED">
        <w:rPr>
          <w:rFonts w:hint="eastAsia"/>
          <w:sz w:val="24"/>
        </w:rPr>
        <w:t>A</w:t>
      </w:r>
    </w:p>
    <w:p w:rsidR="007E2FF4" w:rsidRPr="008F30ED" w:rsidRDefault="007E2FF4" w:rsidP="007E2FF4">
      <w:pPr>
        <w:ind w:firstLineChars="100" w:firstLine="240"/>
        <w:rPr>
          <w:rFonts w:hint="eastAsia"/>
          <w:sz w:val="24"/>
        </w:rPr>
      </w:pPr>
      <w:r w:rsidRPr="008F30ED">
        <w:rPr>
          <w:rFonts w:hint="eastAsia"/>
          <w:sz w:val="24"/>
        </w:rPr>
        <w:t>Shi Fang ___</w:t>
      </w:r>
      <w:r w:rsidRPr="008F30ED">
        <w:rPr>
          <w:rFonts w:hint="eastAsia"/>
          <w:sz w:val="24"/>
          <w:u w:val="single"/>
        </w:rPr>
        <w:t>41</w:t>
      </w:r>
      <w:r w:rsidRPr="008F30ED">
        <w:rPr>
          <w:rFonts w:hint="eastAsia"/>
          <w:sz w:val="24"/>
        </w:rPr>
        <w:t xml:space="preserve">___ more than 4,000 yuan a month shopping, but she rarely goes to a shopping mall.  </w:t>
      </w:r>
      <w:r w:rsidRPr="008F30ED">
        <w:rPr>
          <w:sz w:val="24"/>
        </w:rPr>
        <w:t>“</w:t>
      </w:r>
      <w:r w:rsidRPr="008F30ED">
        <w:rPr>
          <w:rFonts w:hint="eastAsia"/>
          <w:sz w:val="24"/>
        </w:rPr>
        <w:t>Who needs a shopping mall if you have Taobao(</w:t>
      </w:r>
      <w:r w:rsidRPr="008F30ED">
        <w:rPr>
          <w:rFonts w:hint="eastAsia"/>
          <w:sz w:val="24"/>
        </w:rPr>
        <w:t>淘宝网</w:t>
      </w:r>
      <w:r w:rsidRPr="008F30ED">
        <w:rPr>
          <w:rFonts w:hint="eastAsia"/>
          <w:sz w:val="24"/>
        </w:rPr>
        <w:t>)? I</w:t>
      </w:r>
      <w:r w:rsidRPr="008F30ED">
        <w:rPr>
          <w:sz w:val="24"/>
        </w:rPr>
        <w:t>’</w:t>
      </w:r>
      <w:r w:rsidRPr="008F30ED">
        <w:rPr>
          <w:rFonts w:hint="eastAsia"/>
          <w:sz w:val="24"/>
        </w:rPr>
        <w:t>m a Taobaoer.</w:t>
      </w:r>
      <w:r w:rsidRPr="008F30ED">
        <w:rPr>
          <w:sz w:val="24"/>
        </w:rPr>
        <w:t>”</w:t>
      </w:r>
      <w:r w:rsidRPr="008F30ED">
        <w:rPr>
          <w:rFonts w:hint="eastAsia"/>
          <w:sz w:val="24"/>
        </w:rPr>
        <w:t xml:space="preserve"> says Shi, 28, a writer in </w:t>
      </w:r>
      <w:smartTag w:uri="urn:schemas-microsoft-com:office:smarttags" w:element="place">
        <w:smartTag w:uri="urn:schemas-microsoft-com:office:smarttags" w:element="City">
          <w:r w:rsidRPr="008F30ED">
            <w:rPr>
              <w:rFonts w:hint="eastAsia"/>
              <w:sz w:val="24"/>
            </w:rPr>
            <w:t>Beijing</w:t>
          </w:r>
        </w:smartTag>
      </w:smartTag>
      <w:r>
        <w:rPr>
          <w:rFonts w:hint="eastAsia"/>
          <w:sz w:val="24"/>
        </w:rPr>
        <w:t xml:space="preserve">. </w:t>
      </w:r>
      <w:r w:rsidRPr="008F30ED">
        <w:rPr>
          <w:rFonts w:hint="eastAsia"/>
          <w:sz w:val="24"/>
        </w:rPr>
        <w:t>Taobao</w:t>
      </w:r>
      <w:r w:rsidRPr="008F30ED">
        <w:rPr>
          <w:rFonts w:hint="eastAsia"/>
          <w:sz w:val="24"/>
        </w:rPr>
        <w:t>，</w:t>
      </w:r>
      <w:r w:rsidRPr="008F30ED">
        <w:rPr>
          <w:rFonts w:hint="eastAsia"/>
          <w:sz w:val="24"/>
        </w:rPr>
        <w:t>China</w:t>
      </w:r>
      <w:r w:rsidRPr="008F30ED">
        <w:rPr>
          <w:sz w:val="24"/>
        </w:rPr>
        <w:t>’</w:t>
      </w:r>
      <w:r w:rsidRPr="008F30ED">
        <w:rPr>
          <w:rFonts w:hint="eastAsia"/>
          <w:sz w:val="24"/>
        </w:rPr>
        <w:t>s __</w:t>
      </w:r>
      <w:r w:rsidRPr="006068C6">
        <w:rPr>
          <w:rFonts w:hint="eastAsia"/>
          <w:sz w:val="24"/>
          <w:u w:val="single"/>
        </w:rPr>
        <w:t>4</w:t>
      </w:r>
      <w:r w:rsidRPr="008F30ED">
        <w:rPr>
          <w:rFonts w:hint="eastAsia"/>
          <w:sz w:val="24"/>
          <w:u w:val="single"/>
        </w:rPr>
        <w:t>2</w:t>
      </w:r>
      <w:r w:rsidRPr="008F30ED">
        <w:rPr>
          <w:rFonts w:hint="eastAsia"/>
          <w:sz w:val="24"/>
        </w:rPr>
        <w:t>___online shopping site, has become an important part of Shi Fang</w:t>
      </w:r>
      <w:r w:rsidRPr="008F30ED">
        <w:rPr>
          <w:sz w:val="24"/>
        </w:rPr>
        <w:t>’</w:t>
      </w:r>
      <w:r w:rsidRPr="008F30ED">
        <w:rPr>
          <w:rFonts w:hint="eastAsia"/>
          <w:sz w:val="24"/>
        </w:rPr>
        <w:t xml:space="preserve">s life. She spends half of her monthly salary on Taobao.  </w:t>
      </w:r>
    </w:p>
    <w:p w:rsidR="007E2FF4" w:rsidRPr="008F30ED" w:rsidRDefault="007E2FF4" w:rsidP="007E2FF4">
      <w:pPr>
        <w:ind w:firstLineChars="100" w:firstLine="240"/>
        <w:rPr>
          <w:rFonts w:hint="eastAsia"/>
          <w:sz w:val="24"/>
        </w:rPr>
      </w:pPr>
      <w:r w:rsidRPr="008F30ED">
        <w:rPr>
          <w:rFonts w:hint="eastAsia"/>
          <w:sz w:val="24"/>
        </w:rPr>
        <w:t>A growing number of Chinese Internet users like Shi have found the __</w:t>
      </w:r>
      <w:r w:rsidRPr="006068C6">
        <w:rPr>
          <w:rFonts w:hint="eastAsia"/>
          <w:sz w:val="24"/>
          <w:u w:val="single"/>
        </w:rPr>
        <w:t>4</w:t>
      </w:r>
      <w:r w:rsidRPr="008F30ED">
        <w:rPr>
          <w:rFonts w:hint="eastAsia"/>
          <w:sz w:val="24"/>
          <w:u w:val="single"/>
        </w:rPr>
        <w:t>3</w:t>
      </w:r>
      <w:r w:rsidRPr="008F30ED">
        <w:rPr>
          <w:rFonts w:hint="eastAsia"/>
          <w:sz w:val="24"/>
        </w:rPr>
        <w:t>___ of online shopping. Most online shoppers are students or __</w:t>
      </w:r>
      <w:r w:rsidRPr="006068C6">
        <w:rPr>
          <w:rFonts w:hint="eastAsia"/>
          <w:sz w:val="24"/>
          <w:u w:val="single"/>
        </w:rPr>
        <w:t>4</w:t>
      </w:r>
      <w:r w:rsidRPr="008F30ED">
        <w:rPr>
          <w:rFonts w:hint="eastAsia"/>
          <w:sz w:val="24"/>
          <w:u w:val="single"/>
        </w:rPr>
        <w:t>4</w:t>
      </w:r>
      <w:r w:rsidRPr="008F30ED">
        <w:rPr>
          <w:rFonts w:hint="eastAsia"/>
          <w:sz w:val="24"/>
        </w:rPr>
        <w:t>___ workers aged 18 to 30. More women shop online than men. Clothing and home-use products are the most popular goods bought online.   __</w:t>
      </w:r>
      <w:r w:rsidRPr="006068C6">
        <w:rPr>
          <w:rFonts w:hint="eastAsia"/>
          <w:sz w:val="24"/>
          <w:u w:val="single"/>
        </w:rPr>
        <w:t>4</w:t>
      </w:r>
      <w:r w:rsidRPr="008F30ED">
        <w:rPr>
          <w:rFonts w:hint="eastAsia"/>
          <w:sz w:val="24"/>
          <w:u w:val="single"/>
        </w:rPr>
        <w:t>5</w:t>
      </w:r>
      <w:r w:rsidRPr="008F30ED">
        <w:rPr>
          <w:rFonts w:hint="eastAsia"/>
          <w:sz w:val="24"/>
        </w:rPr>
        <w:t xml:space="preserve">___ was reported that more than 250 billion yuan was spent on online shopping last year, 80% through Taobao. com.  </w:t>
      </w:r>
    </w:p>
    <w:p w:rsidR="007E2FF4" w:rsidRPr="008F30ED" w:rsidRDefault="007E2FF4" w:rsidP="007E2FF4">
      <w:pPr>
        <w:ind w:firstLineChars="100" w:firstLine="240"/>
        <w:rPr>
          <w:rFonts w:hint="eastAsia"/>
          <w:sz w:val="24"/>
        </w:rPr>
      </w:pPr>
      <w:r w:rsidRPr="008F30ED">
        <w:rPr>
          <w:rFonts w:hint="eastAsia"/>
          <w:sz w:val="24"/>
        </w:rPr>
        <w:t>The biggest attraction for buyers is the low __</w:t>
      </w:r>
      <w:r w:rsidRPr="006068C6">
        <w:rPr>
          <w:rFonts w:hint="eastAsia"/>
          <w:sz w:val="24"/>
          <w:u w:val="single"/>
        </w:rPr>
        <w:t>4</w:t>
      </w:r>
      <w:r w:rsidRPr="008F30ED">
        <w:rPr>
          <w:rFonts w:hint="eastAsia"/>
          <w:sz w:val="24"/>
          <w:u w:val="single"/>
        </w:rPr>
        <w:t>6</w:t>
      </w:r>
      <w:r w:rsidRPr="008F30ED">
        <w:rPr>
          <w:rFonts w:hint="eastAsia"/>
          <w:sz w:val="24"/>
        </w:rPr>
        <w:t>___ of online goods. Buyers can also check the information easily. They can __</w:t>
      </w:r>
      <w:r w:rsidRPr="008F30ED">
        <w:rPr>
          <w:rFonts w:hint="eastAsia"/>
          <w:sz w:val="24"/>
          <w:u w:val="single"/>
        </w:rPr>
        <w:t>47</w:t>
      </w:r>
      <w:r w:rsidRPr="008F30ED">
        <w:rPr>
          <w:rFonts w:hint="eastAsia"/>
          <w:sz w:val="24"/>
        </w:rPr>
        <w:t xml:space="preserve">___ the prices of the same kind of goods from different sellers, and choose the cheapest one.    </w:t>
      </w:r>
    </w:p>
    <w:p w:rsidR="007E2FF4" w:rsidRPr="008F30ED" w:rsidRDefault="007E2FF4" w:rsidP="007E2FF4">
      <w:pPr>
        <w:ind w:firstLineChars="100" w:firstLine="240"/>
        <w:rPr>
          <w:rFonts w:hint="eastAsia"/>
          <w:sz w:val="24"/>
        </w:rPr>
      </w:pPr>
      <w:r w:rsidRPr="008F30ED">
        <w:rPr>
          <w:rFonts w:hint="eastAsia"/>
          <w:sz w:val="24"/>
        </w:rPr>
        <w:t>While some may question the ___</w:t>
      </w:r>
      <w:r w:rsidRPr="008F30ED">
        <w:rPr>
          <w:rFonts w:hint="eastAsia"/>
          <w:sz w:val="24"/>
          <w:u w:val="single"/>
        </w:rPr>
        <w:t>48</w:t>
      </w:r>
      <w:r w:rsidRPr="008F30ED">
        <w:rPr>
          <w:rFonts w:hint="eastAsia"/>
          <w:sz w:val="24"/>
        </w:rPr>
        <w:t xml:space="preserve">___ of online shopping, Shi Fang said, </w:t>
      </w:r>
      <w:r w:rsidRPr="008F30ED">
        <w:rPr>
          <w:sz w:val="24"/>
        </w:rPr>
        <w:t>“</w:t>
      </w:r>
      <w:r w:rsidRPr="008F30ED">
        <w:rPr>
          <w:rFonts w:hint="eastAsia"/>
          <w:sz w:val="24"/>
        </w:rPr>
        <w:t>It</w:t>
      </w:r>
      <w:r w:rsidRPr="008F30ED">
        <w:rPr>
          <w:sz w:val="24"/>
        </w:rPr>
        <w:t>’</w:t>
      </w:r>
      <w:r w:rsidRPr="008F30ED">
        <w:rPr>
          <w:rFonts w:hint="eastAsia"/>
          <w:sz w:val="24"/>
        </w:rPr>
        <w:t>s very safe and convenient. Unless you receive the goods from the sellers and are satisfied with them, the shop owner will not get the money. You can also get a refund(</w:t>
      </w:r>
      <w:r w:rsidRPr="008F30ED">
        <w:rPr>
          <w:rFonts w:hint="eastAsia"/>
          <w:sz w:val="24"/>
        </w:rPr>
        <w:t>退款</w:t>
      </w:r>
      <w:r w:rsidRPr="008F30ED">
        <w:rPr>
          <w:rFonts w:hint="eastAsia"/>
          <w:sz w:val="24"/>
        </w:rPr>
        <w:t>) if you want to ___</w:t>
      </w:r>
      <w:r w:rsidRPr="008F30ED">
        <w:rPr>
          <w:rFonts w:hint="eastAsia"/>
          <w:sz w:val="24"/>
          <w:u w:val="single"/>
        </w:rPr>
        <w:t>49</w:t>
      </w:r>
      <w:r w:rsidRPr="008F30ED">
        <w:rPr>
          <w:rFonts w:hint="eastAsia"/>
          <w:sz w:val="24"/>
        </w:rPr>
        <w:t>___ the goods.</w:t>
      </w:r>
      <w:r w:rsidRPr="008F30ED">
        <w:rPr>
          <w:sz w:val="24"/>
        </w:rPr>
        <w:t>”</w:t>
      </w:r>
      <w:r w:rsidRPr="008F30ED">
        <w:rPr>
          <w:rFonts w:hint="eastAsia"/>
          <w:sz w:val="24"/>
        </w:rPr>
        <w:t xml:space="preserve">   </w:t>
      </w:r>
    </w:p>
    <w:p w:rsidR="007E2FF4" w:rsidRPr="008F30ED" w:rsidRDefault="007E2FF4" w:rsidP="007E2FF4">
      <w:pPr>
        <w:ind w:firstLineChars="100" w:firstLine="240"/>
        <w:rPr>
          <w:rFonts w:hint="eastAsia"/>
          <w:sz w:val="24"/>
        </w:rPr>
      </w:pPr>
      <w:r w:rsidRPr="008F30ED">
        <w:rPr>
          <w:sz w:val="24"/>
        </w:rPr>
        <w:lastRenderedPageBreak/>
        <w:t>“</w:t>
      </w:r>
      <w:r w:rsidRPr="008F30ED">
        <w:rPr>
          <w:rFonts w:hint="eastAsia"/>
          <w:sz w:val="24"/>
        </w:rPr>
        <w:t xml:space="preserve">Online shopping provides a convenient way for </w:t>
      </w:r>
      <w:r w:rsidRPr="008F30ED">
        <w:rPr>
          <w:sz w:val="24"/>
        </w:rPr>
        <w:t>customers</w:t>
      </w:r>
      <w:r w:rsidRPr="008F30ED">
        <w:rPr>
          <w:rFonts w:hint="eastAsia"/>
          <w:sz w:val="24"/>
        </w:rPr>
        <w:t xml:space="preserve"> ___</w:t>
      </w:r>
      <w:r w:rsidRPr="008F30ED">
        <w:rPr>
          <w:rFonts w:hint="eastAsia"/>
          <w:sz w:val="24"/>
          <w:u w:val="single"/>
        </w:rPr>
        <w:t>50</w:t>
      </w:r>
      <w:r w:rsidRPr="008F30ED">
        <w:rPr>
          <w:rFonts w:hint="eastAsia"/>
          <w:sz w:val="24"/>
        </w:rPr>
        <w:t>___ want to shop for variety(</w:t>
      </w:r>
      <w:r w:rsidRPr="008F30ED">
        <w:rPr>
          <w:rFonts w:hint="eastAsia"/>
          <w:sz w:val="24"/>
        </w:rPr>
        <w:t>多样化</w:t>
      </w:r>
      <w:r w:rsidRPr="008F30ED">
        <w:rPr>
          <w:rFonts w:hint="eastAsia"/>
          <w:sz w:val="24"/>
        </w:rPr>
        <w:t>),</w:t>
      </w:r>
      <w:r w:rsidRPr="008F30ED">
        <w:rPr>
          <w:sz w:val="24"/>
        </w:rPr>
        <w:t>”</w:t>
      </w:r>
      <w:r w:rsidRPr="008F30ED">
        <w:rPr>
          <w:rFonts w:hint="eastAsia"/>
          <w:sz w:val="24"/>
        </w:rPr>
        <w:t xml:space="preserve"> said Professor Liu, an expert on Internet economy. </w:t>
      </w:r>
    </w:p>
    <w:p w:rsidR="007E2FF4" w:rsidRPr="008F30ED" w:rsidRDefault="007E2FF4" w:rsidP="007E2FF4">
      <w:pPr>
        <w:ind w:firstLineChars="100" w:firstLine="240"/>
        <w:rPr>
          <w:rFonts w:hint="eastAsia"/>
          <w:sz w:val="24"/>
        </w:rPr>
      </w:pPr>
      <w:r w:rsidRPr="008F30ED">
        <w:rPr>
          <w:rFonts w:hint="eastAsia"/>
          <w:sz w:val="24"/>
        </w:rPr>
        <w:t>41.</w:t>
      </w:r>
      <w:r>
        <w:rPr>
          <w:rFonts w:hint="eastAsia"/>
          <w:sz w:val="24"/>
        </w:rPr>
        <w:t xml:space="preserve"> </w:t>
      </w:r>
      <w:r w:rsidRPr="008F30ED">
        <w:rPr>
          <w:rFonts w:hint="eastAsia"/>
          <w:sz w:val="24"/>
        </w:rPr>
        <w:t>A.</w:t>
      </w:r>
      <w:r>
        <w:rPr>
          <w:rFonts w:hint="eastAsia"/>
          <w:sz w:val="24"/>
        </w:rPr>
        <w:t xml:space="preserve"> </w:t>
      </w:r>
      <w:r w:rsidRPr="008F30ED">
        <w:rPr>
          <w:rFonts w:hint="eastAsia"/>
          <w:sz w:val="24"/>
        </w:rPr>
        <w:t>spends</w:t>
      </w:r>
      <w:r w:rsidRPr="008F30ED">
        <w:rPr>
          <w:rFonts w:hint="eastAsia"/>
          <w:sz w:val="24"/>
        </w:rPr>
        <w:tab/>
      </w:r>
      <w:r w:rsidRPr="008F30ED">
        <w:rPr>
          <w:rFonts w:hint="eastAsia"/>
          <w:sz w:val="24"/>
        </w:rPr>
        <w:tab/>
        <w:t>B. costs</w:t>
      </w:r>
      <w:r w:rsidRPr="008F30ED">
        <w:rPr>
          <w:rFonts w:hint="eastAsia"/>
          <w:sz w:val="24"/>
        </w:rPr>
        <w:tab/>
      </w:r>
      <w:r w:rsidRPr="008F30ED">
        <w:rPr>
          <w:sz w:val="24"/>
        </w:rPr>
        <w:tab/>
      </w:r>
      <w:r w:rsidRPr="008F30ED">
        <w:rPr>
          <w:sz w:val="24"/>
        </w:rPr>
        <w:tab/>
      </w:r>
      <w:r w:rsidRPr="008F30ED">
        <w:rPr>
          <w:rFonts w:hint="eastAsia"/>
          <w:sz w:val="24"/>
        </w:rPr>
        <w:t>C. pays</w:t>
      </w:r>
      <w:r w:rsidRPr="008F30ED">
        <w:rPr>
          <w:rFonts w:hint="eastAsia"/>
          <w:sz w:val="24"/>
        </w:rPr>
        <w:tab/>
      </w:r>
      <w:r w:rsidRPr="008F30ED">
        <w:rPr>
          <w:rFonts w:hint="eastAsia"/>
          <w:sz w:val="24"/>
        </w:rPr>
        <w:tab/>
      </w:r>
      <w:r w:rsidRPr="008F30ED">
        <w:rPr>
          <w:sz w:val="24"/>
        </w:rPr>
        <w:tab/>
      </w:r>
      <w:r>
        <w:rPr>
          <w:rFonts w:hint="eastAsia"/>
          <w:sz w:val="24"/>
        </w:rPr>
        <w:tab/>
      </w:r>
      <w:r w:rsidRPr="008F30ED">
        <w:rPr>
          <w:rFonts w:hint="eastAsia"/>
          <w:sz w:val="24"/>
        </w:rPr>
        <w:t>D. uses</w:t>
      </w:r>
    </w:p>
    <w:p w:rsidR="007E2FF4" w:rsidRPr="008F30ED" w:rsidRDefault="007E2FF4" w:rsidP="007E2FF4">
      <w:pPr>
        <w:ind w:firstLineChars="100" w:firstLine="240"/>
        <w:rPr>
          <w:rFonts w:hint="eastAsia"/>
          <w:sz w:val="24"/>
        </w:rPr>
      </w:pPr>
      <w:r w:rsidRPr="008F30ED">
        <w:rPr>
          <w:rFonts w:hint="eastAsia"/>
          <w:sz w:val="24"/>
        </w:rPr>
        <w:t>42.</w:t>
      </w:r>
      <w:r>
        <w:rPr>
          <w:rFonts w:hint="eastAsia"/>
          <w:sz w:val="24"/>
        </w:rPr>
        <w:t xml:space="preserve"> </w:t>
      </w:r>
      <w:r w:rsidRPr="008F30ED">
        <w:rPr>
          <w:rFonts w:hint="eastAsia"/>
          <w:sz w:val="24"/>
        </w:rPr>
        <w:t xml:space="preserve">A. the largest </w:t>
      </w:r>
      <w:r w:rsidRPr="008F30ED">
        <w:rPr>
          <w:rFonts w:hint="eastAsia"/>
          <w:sz w:val="24"/>
        </w:rPr>
        <w:tab/>
        <w:t>B. largest</w:t>
      </w:r>
      <w:r w:rsidRPr="008F30ED">
        <w:rPr>
          <w:rFonts w:hint="eastAsia"/>
          <w:sz w:val="24"/>
        </w:rPr>
        <w:tab/>
      </w:r>
      <w:r w:rsidRPr="008F30ED">
        <w:rPr>
          <w:sz w:val="24"/>
        </w:rPr>
        <w:tab/>
      </w:r>
      <w:r w:rsidRPr="008F30ED">
        <w:rPr>
          <w:sz w:val="24"/>
        </w:rPr>
        <w:tab/>
      </w:r>
      <w:r w:rsidRPr="008F30ED">
        <w:rPr>
          <w:rFonts w:hint="eastAsia"/>
          <w:sz w:val="24"/>
        </w:rPr>
        <w:t>C. larger</w:t>
      </w:r>
      <w:r w:rsidRPr="008F30ED">
        <w:rPr>
          <w:rFonts w:hint="eastAsia"/>
          <w:sz w:val="24"/>
        </w:rPr>
        <w:tab/>
      </w:r>
      <w:r w:rsidRPr="008F30ED">
        <w:rPr>
          <w:sz w:val="24"/>
        </w:rPr>
        <w:tab/>
      </w:r>
      <w:r w:rsidRPr="008F30ED">
        <w:rPr>
          <w:sz w:val="24"/>
        </w:rPr>
        <w:tab/>
      </w:r>
      <w:r w:rsidRPr="008F30ED">
        <w:rPr>
          <w:rFonts w:hint="eastAsia"/>
          <w:sz w:val="24"/>
        </w:rPr>
        <w:t>D. the larger</w:t>
      </w:r>
    </w:p>
    <w:p w:rsidR="007E2FF4" w:rsidRPr="008F30ED" w:rsidRDefault="007E2FF4" w:rsidP="007E2FF4">
      <w:pPr>
        <w:ind w:firstLineChars="100" w:firstLine="240"/>
        <w:rPr>
          <w:rFonts w:hint="eastAsia"/>
          <w:sz w:val="24"/>
        </w:rPr>
      </w:pPr>
      <w:r w:rsidRPr="008F30ED">
        <w:rPr>
          <w:rFonts w:hint="eastAsia"/>
          <w:sz w:val="24"/>
        </w:rPr>
        <w:t>43.</w:t>
      </w:r>
      <w:r>
        <w:rPr>
          <w:rFonts w:hint="eastAsia"/>
          <w:sz w:val="24"/>
        </w:rPr>
        <w:t xml:space="preserve"> </w:t>
      </w:r>
      <w:r w:rsidRPr="008F30ED">
        <w:rPr>
          <w:rFonts w:hint="eastAsia"/>
          <w:sz w:val="24"/>
        </w:rPr>
        <w:t>A. happy</w:t>
      </w:r>
      <w:r w:rsidRPr="008F30ED">
        <w:rPr>
          <w:rFonts w:hint="eastAsia"/>
          <w:sz w:val="24"/>
        </w:rPr>
        <w:tab/>
      </w:r>
      <w:r w:rsidRPr="008F30ED">
        <w:rPr>
          <w:rFonts w:hint="eastAsia"/>
          <w:sz w:val="24"/>
        </w:rPr>
        <w:tab/>
      </w:r>
      <w:r w:rsidRPr="008F30ED">
        <w:rPr>
          <w:sz w:val="24"/>
        </w:rPr>
        <w:tab/>
      </w:r>
      <w:r w:rsidRPr="008F30ED">
        <w:rPr>
          <w:rFonts w:hint="eastAsia"/>
          <w:sz w:val="24"/>
        </w:rPr>
        <w:t>B. happier</w:t>
      </w:r>
      <w:r w:rsidRPr="008F30ED">
        <w:rPr>
          <w:rFonts w:hint="eastAsia"/>
          <w:sz w:val="24"/>
        </w:rPr>
        <w:tab/>
      </w:r>
      <w:r w:rsidRPr="008F30ED">
        <w:rPr>
          <w:rFonts w:hint="eastAsia"/>
          <w:sz w:val="24"/>
        </w:rPr>
        <w:tab/>
      </w:r>
      <w:r>
        <w:rPr>
          <w:rFonts w:hint="eastAsia"/>
          <w:sz w:val="24"/>
        </w:rPr>
        <w:tab/>
      </w:r>
      <w:r w:rsidRPr="008F30ED">
        <w:rPr>
          <w:rFonts w:hint="eastAsia"/>
          <w:sz w:val="24"/>
        </w:rPr>
        <w:t>C. happiness</w:t>
      </w:r>
      <w:r w:rsidRPr="008F30ED">
        <w:rPr>
          <w:rFonts w:hint="eastAsia"/>
          <w:sz w:val="24"/>
        </w:rPr>
        <w:tab/>
      </w:r>
      <w:r w:rsidRPr="008F30ED">
        <w:rPr>
          <w:sz w:val="24"/>
        </w:rPr>
        <w:tab/>
      </w:r>
      <w:r w:rsidRPr="008F30ED">
        <w:rPr>
          <w:rFonts w:hint="eastAsia"/>
          <w:sz w:val="24"/>
        </w:rPr>
        <w:t>D. happily</w:t>
      </w:r>
    </w:p>
    <w:p w:rsidR="007E2FF4" w:rsidRPr="008F30ED" w:rsidRDefault="007E2FF4" w:rsidP="007E2FF4">
      <w:pPr>
        <w:ind w:firstLineChars="100" w:firstLine="240"/>
        <w:rPr>
          <w:rFonts w:hint="eastAsia"/>
          <w:sz w:val="24"/>
        </w:rPr>
      </w:pPr>
      <w:r w:rsidRPr="008F30ED">
        <w:rPr>
          <w:rFonts w:hint="eastAsia"/>
          <w:sz w:val="24"/>
        </w:rPr>
        <w:t>44.A. old</w:t>
      </w:r>
      <w:r w:rsidRPr="008F30ED">
        <w:rPr>
          <w:rFonts w:hint="eastAsia"/>
          <w:sz w:val="24"/>
        </w:rPr>
        <w:tab/>
      </w:r>
      <w:r w:rsidRPr="008F30ED">
        <w:rPr>
          <w:sz w:val="24"/>
        </w:rPr>
        <w:tab/>
      </w:r>
      <w:r w:rsidRPr="008F30ED">
        <w:rPr>
          <w:sz w:val="24"/>
        </w:rPr>
        <w:tab/>
      </w:r>
      <w:r>
        <w:rPr>
          <w:rFonts w:hint="eastAsia"/>
          <w:sz w:val="24"/>
        </w:rPr>
        <w:tab/>
      </w:r>
      <w:r w:rsidRPr="008F30ED">
        <w:rPr>
          <w:rFonts w:hint="eastAsia"/>
          <w:sz w:val="24"/>
        </w:rPr>
        <w:t>B. older</w:t>
      </w:r>
      <w:r w:rsidRPr="008F30ED">
        <w:rPr>
          <w:rFonts w:hint="eastAsia"/>
          <w:sz w:val="24"/>
        </w:rPr>
        <w:tab/>
      </w:r>
      <w:r w:rsidRPr="008F30ED">
        <w:rPr>
          <w:sz w:val="24"/>
        </w:rPr>
        <w:tab/>
      </w:r>
      <w:r w:rsidRPr="008F30ED">
        <w:rPr>
          <w:sz w:val="24"/>
        </w:rPr>
        <w:tab/>
      </w:r>
      <w:r w:rsidRPr="008F30ED">
        <w:rPr>
          <w:rFonts w:hint="eastAsia"/>
          <w:sz w:val="24"/>
        </w:rPr>
        <w:t>C. young</w:t>
      </w:r>
      <w:r w:rsidRPr="008F30ED">
        <w:rPr>
          <w:rFonts w:hint="eastAsia"/>
          <w:sz w:val="24"/>
        </w:rPr>
        <w:tab/>
      </w:r>
      <w:r w:rsidRPr="008F30ED">
        <w:rPr>
          <w:sz w:val="24"/>
        </w:rPr>
        <w:tab/>
      </w:r>
      <w:r w:rsidRPr="008F30ED">
        <w:rPr>
          <w:sz w:val="24"/>
        </w:rPr>
        <w:tab/>
      </w:r>
      <w:r>
        <w:rPr>
          <w:rFonts w:hint="eastAsia"/>
          <w:sz w:val="24"/>
        </w:rPr>
        <w:tab/>
      </w:r>
      <w:r w:rsidRPr="008F30ED">
        <w:rPr>
          <w:rFonts w:hint="eastAsia"/>
          <w:sz w:val="24"/>
        </w:rPr>
        <w:t>D. fat</w:t>
      </w:r>
    </w:p>
    <w:p w:rsidR="007E2FF4" w:rsidRPr="008F30ED" w:rsidRDefault="007E2FF4" w:rsidP="007E2FF4">
      <w:pPr>
        <w:ind w:firstLineChars="100" w:firstLine="240"/>
        <w:rPr>
          <w:rFonts w:hint="eastAsia"/>
          <w:sz w:val="24"/>
        </w:rPr>
      </w:pPr>
      <w:r w:rsidRPr="008F30ED">
        <w:rPr>
          <w:rFonts w:hint="eastAsia"/>
          <w:sz w:val="24"/>
        </w:rPr>
        <w:t>45.A. It</w:t>
      </w:r>
      <w:r w:rsidRPr="008F30ED">
        <w:rPr>
          <w:rFonts w:hint="eastAsia"/>
          <w:sz w:val="24"/>
        </w:rPr>
        <w:tab/>
      </w:r>
      <w:r w:rsidRPr="008F30ED">
        <w:rPr>
          <w:rFonts w:hint="eastAsia"/>
          <w:sz w:val="24"/>
        </w:rPr>
        <w:tab/>
      </w:r>
      <w:r w:rsidRPr="008F30ED">
        <w:rPr>
          <w:sz w:val="24"/>
        </w:rPr>
        <w:tab/>
      </w:r>
      <w:r w:rsidRPr="008F30ED">
        <w:rPr>
          <w:sz w:val="24"/>
        </w:rPr>
        <w:tab/>
      </w:r>
      <w:r w:rsidRPr="008F30ED">
        <w:rPr>
          <w:rFonts w:hint="eastAsia"/>
          <w:sz w:val="24"/>
        </w:rPr>
        <w:t>B. That</w:t>
      </w:r>
      <w:r w:rsidRPr="008F30ED">
        <w:rPr>
          <w:rFonts w:hint="eastAsia"/>
          <w:sz w:val="24"/>
        </w:rPr>
        <w:tab/>
      </w:r>
      <w:r w:rsidRPr="008F30ED">
        <w:rPr>
          <w:rFonts w:hint="eastAsia"/>
          <w:sz w:val="24"/>
        </w:rPr>
        <w:tab/>
      </w:r>
      <w:r w:rsidRPr="008F30ED">
        <w:rPr>
          <w:sz w:val="24"/>
        </w:rPr>
        <w:tab/>
      </w:r>
      <w:r w:rsidRPr="008F30ED">
        <w:rPr>
          <w:rFonts w:hint="eastAsia"/>
          <w:sz w:val="24"/>
        </w:rPr>
        <w:t>C. This</w:t>
      </w:r>
      <w:r w:rsidRPr="008F30ED">
        <w:rPr>
          <w:rFonts w:hint="eastAsia"/>
          <w:sz w:val="24"/>
        </w:rPr>
        <w:tab/>
      </w:r>
      <w:r w:rsidRPr="008F30ED">
        <w:rPr>
          <w:rFonts w:hint="eastAsia"/>
          <w:sz w:val="24"/>
        </w:rPr>
        <w:tab/>
      </w:r>
      <w:r w:rsidRPr="008F30ED">
        <w:rPr>
          <w:sz w:val="24"/>
        </w:rPr>
        <w:tab/>
      </w:r>
      <w:r>
        <w:rPr>
          <w:rFonts w:hint="eastAsia"/>
          <w:sz w:val="24"/>
        </w:rPr>
        <w:tab/>
      </w:r>
      <w:r>
        <w:rPr>
          <w:rFonts w:hint="eastAsia"/>
          <w:sz w:val="24"/>
        </w:rPr>
        <w:tab/>
      </w:r>
      <w:r w:rsidRPr="008F30ED">
        <w:rPr>
          <w:rFonts w:hint="eastAsia"/>
          <w:sz w:val="24"/>
        </w:rPr>
        <w:t>D. These</w:t>
      </w:r>
    </w:p>
    <w:p w:rsidR="007E2FF4" w:rsidRPr="008F30ED" w:rsidRDefault="007E2FF4" w:rsidP="007E2FF4">
      <w:pPr>
        <w:ind w:firstLineChars="100" w:firstLine="240"/>
        <w:rPr>
          <w:rFonts w:hint="eastAsia"/>
          <w:sz w:val="24"/>
        </w:rPr>
      </w:pPr>
      <w:r w:rsidRPr="008F30ED">
        <w:rPr>
          <w:rFonts w:hint="eastAsia"/>
          <w:sz w:val="24"/>
        </w:rPr>
        <w:t>46.A. money</w:t>
      </w:r>
      <w:r w:rsidRPr="008F30ED">
        <w:rPr>
          <w:rFonts w:hint="eastAsia"/>
          <w:sz w:val="24"/>
        </w:rPr>
        <w:tab/>
      </w:r>
      <w:r w:rsidRPr="008F30ED">
        <w:rPr>
          <w:sz w:val="24"/>
        </w:rPr>
        <w:tab/>
      </w:r>
      <w:r>
        <w:rPr>
          <w:rFonts w:hint="eastAsia"/>
          <w:sz w:val="24"/>
        </w:rPr>
        <w:tab/>
      </w:r>
      <w:r w:rsidRPr="008F30ED">
        <w:rPr>
          <w:rFonts w:hint="eastAsia"/>
          <w:sz w:val="24"/>
        </w:rPr>
        <w:t>B. price</w:t>
      </w:r>
      <w:r w:rsidRPr="008F30ED">
        <w:rPr>
          <w:rFonts w:hint="eastAsia"/>
          <w:sz w:val="24"/>
        </w:rPr>
        <w:tab/>
      </w:r>
      <w:r w:rsidRPr="008F30ED">
        <w:rPr>
          <w:sz w:val="24"/>
        </w:rPr>
        <w:tab/>
      </w:r>
      <w:r w:rsidRPr="008F30ED">
        <w:rPr>
          <w:sz w:val="24"/>
        </w:rPr>
        <w:tab/>
      </w:r>
      <w:r w:rsidRPr="008F30ED">
        <w:rPr>
          <w:rFonts w:hint="eastAsia"/>
          <w:sz w:val="24"/>
        </w:rPr>
        <w:t>C. time</w:t>
      </w:r>
      <w:r w:rsidRPr="008F30ED">
        <w:rPr>
          <w:rFonts w:hint="eastAsia"/>
          <w:sz w:val="24"/>
        </w:rPr>
        <w:tab/>
      </w:r>
      <w:r w:rsidRPr="008F30ED">
        <w:rPr>
          <w:rFonts w:hint="eastAsia"/>
          <w:sz w:val="24"/>
        </w:rPr>
        <w:tab/>
      </w:r>
      <w:r w:rsidRPr="008F30ED">
        <w:rPr>
          <w:sz w:val="24"/>
        </w:rPr>
        <w:tab/>
      </w:r>
      <w:r>
        <w:rPr>
          <w:rFonts w:hint="eastAsia"/>
          <w:sz w:val="24"/>
        </w:rPr>
        <w:tab/>
      </w:r>
      <w:r>
        <w:rPr>
          <w:rFonts w:hint="eastAsia"/>
          <w:sz w:val="24"/>
        </w:rPr>
        <w:tab/>
      </w:r>
      <w:r w:rsidRPr="008F30ED">
        <w:rPr>
          <w:rFonts w:hint="eastAsia"/>
          <w:sz w:val="24"/>
        </w:rPr>
        <w:t>D. prize</w:t>
      </w:r>
    </w:p>
    <w:p w:rsidR="007E2FF4" w:rsidRPr="008F30ED" w:rsidRDefault="007E2FF4" w:rsidP="007E2FF4">
      <w:pPr>
        <w:ind w:firstLineChars="100" w:firstLine="240"/>
        <w:rPr>
          <w:rFonts w:hint="eastAsia"/>
          <w:sz w:val="24"/>
        </w:rPr>
      </w:pPr>
      <w:r w:rsidRPr="008F30ED">
        <w:rPr>
          <w:rFonts w:hint="eastAsia"/>
          <w:sz w:val="24"/>
        </w:rPr>
        <w:t>47.A. compare</w:t>
      </w:r>
      <w:r w:rsidRPr="008F30ED">
        <w:rPr>
          <w:rFonts w:hint="eastAsia"/>
          <w:sz w:val="24"/>
        </w:rPr>
        <w:tab/>
      </w:r>
      <w:r w:rsidRPr="008F30ED">
        <w:rPr>
          <w:sz w:val="24"/>
        </w:rPr>
        <w:tab/>
      </w:r>
      <w:r w:rsidRPr="008F30ED">
        <w:rPr>
          <w:rFonts w:hint="eastAsia"/>
          <w:sz w:val="24"/>
        </w:rPr>
        <w:t>B. find</w:t>
      </w:r>
      <w:r w:rsidRPr="008F30ED">
        <w:rPr>
          <w:rFonts w:hint="eastAsia"/>
          <w:sz w:val="24"/>
        </w:rPr>
        <w:tab/>
      </w:r>
      <w:r w:rsidRPr="008F30ED">
        <w:rPr>
          <w:rFonts w:hint="eastAsia"/>
          <w:sz w:val="24"/>
        </w:rPr>
        <w:tab/>
      </w:r>
      <w:r w:rsidRPr="008F30ED">
        <w:rPr>
          <w:sz w:val="24"/>
        </w:rPr>
        <w:tab/>
      </w:r>
      <w:r w:rsidRPr="008F30ED">
        <w:rPr>
          <w:rFonts w:hint="eastAsia"/>
          <w:sz w:val="24"/>
        </w:rPr>
        <w:t>C. check</w:t>
      </w:r>
      <w:r w:rsidRPr="008F30ED">
        <w:rPr>
          <w:rFonts w:hint="eastAsia"/>
          <w:sz w:val="24"/>
        </w:rPr>
        <w:tab/>
      </w:r>
      <w:r w:rsidRPr="008F30ED">
        <w:rPr>
          <w:rFonts w:hint="eastAsia"/>
          <w:sz w:val="24"/>
        </w:rPr>
        <w:tab/>
      </w:r>
      <w:r w:rsidRPr="008F30ED">
        <w:rPr>
          <w:sz w:val="24"/>
        </w:rPr>
        <w:tab/>
      </w:r>
      <w:r>
        <w:rPr>
          <w:rFonts w:hint="eastAsia"/>
          <w:sz w:val="24"/>
        </w:rPr>
        <w:tab/>
      </w:r>
      <w:r w:rsidRPr="008F30ED">
        <w:rPr>
          <w:rFonts w:hint="eastAsia"/>
          <w:sz w:val="24"/>
        </w:rPr>
        <w:t>D. look up</w:t>
      </w:r>
    </w:p>
    <w:p w:rsidR="007E2FF4" w:rsidRPr="008F30ED" w:rsidRDefault="007E2FF4" w:rsidP="007E2FF4">
      <w:pPr>
        <w:ind w:firstLineChars="100" w:firstLine="240"/>
        <w:rPr>
          <w:rFonts w:hint="eastAsia"/>
          <w:sz w:val="24"/>
        </w:rPr>
      </w:pPr>
      <w:r w:rsidRPr="008F30ED">
        <w:rPr>
          <w:rFonts w:hint="eastAsia"/>
          <w:sz w:val="24"/>
        </w:rPr>
        <w:t>48.A. safe</w:t>
      </w:r>
      <w:r w:rsidRPr="008F30ED">
        <w:rPr>
          <w:rFonts w:hint="eastAsia"/>
          <w:sz w:val="24"/>
        </w:rPr>
        <w:tab/>
      </w:r>
      <w:r w:rsidRPr="008F30ED">
        <w:rPr>
          <w:sz w:val="24"/>
        </w:rPr>
        <w:tab/>
      </w:r>
      <w:r w:rsidRPr="008F30ED">
        <w:rPr>
          <w:sz w:val="24"/>
        </w:rPr>
        <w:tab/>
      </w:r>
      <w:r w:rsidRPr="008F30ED">
        <w:rPr>
          <w:rFonts w:hint="eastAsia"/>
          <w:sz w:val="24"/>
        </w:rPr>
        <w:t>B. safely</w:t>
      </w:r>
      <w:r w:rsidRPr="008F30ED">
        <w:rPr>
          <w:rFonts w:hint="eastAsia"/>
          <w:sz w:val="24"/>
        </w:rPr>
        <w:tab/>
      </w:r>
      <w:r>
        <w:rPr>
          <w:sz w:val="24"/>
        </w:rPr>
        <w:tab/>
      </w:r>
      <w:r w:rsidRPr="008F30ED">
        <w:rPr>
          <w:rFonts w:hint="eastAsia"/>
          <w:sz w:val="24"/>
        </w:rPr>
        <w:t>C. safety</w:t>
      </w:r>
      <w:r w:rsidRPr="008F30ED">
        <w:rPr>
          <w:rFonts w:hint="eastAsia"/>
          <w:sz w:val="24"/>
        </w:rPr>
        <w:tab/>
      </w:r>
      <w:r w:rsidRPr="008F30ED">
        <w:rPr>
          <w:sz w:val="24"/>
        </w:rPr>
        <w:tab/>
      </w:r>
      <w:r w:rsidRPr="008F30ED">
        <w:rPr>
          <w:sz w:val="24"/>
        </w:rPr>
        <w:tab/>
      </w:r>
      <w:r>
        <w:rPr>
          <w:rFonts w:hint="eastAsia"/>
          <w:sz w:val="24"/>
        </w:rPr>
        <w:tab/>
      </w:r>
      <w:r w:rsidRPr="008F30ED">
        <w:rPr>
          <w:rFonts w:hint="eastAsia"/>
          <w:sz w:val="24"/>
        </w:rPr>
        <w:t>D. safer</w:t>
      </w:r>
    </w:p>
    <w:p w:rsidR="007E2FF4" w:rsidRPr="008F30ED" w:rsidRDefault="007E2FF4" w:rsidP="007E2FF4">
      <w:pPr>
        <w:ind w:firstLineChars="100" w:firstLine="240"/>
        <w:rPr>
          <w:rFonts w:hint="eastAsia"/>
          <w:sz w:val="24"/>
        </w:rPr>
      </w:pPr>
      <w:r w:rsidRPr="008F30ED">
        <w:rPr>
          <w:rFonts w:hint="eastAsia"/>
          <w:sz w:val="24"/>
        </w:rPr>
        <w:t>49.A. buy</w:t>
      </w:r>
      <w:r w:rsidRPr="008F30ED">
        <w:rPr>
          <w:rFonts w:hint="eastAsia"/>
          <w:sz w:val="24"/>
        </w:rPr>
        <w:tab/>
      </w:r>
      <w:r w:rsidRPr="008F30ED">
        <w:rPr>
          <w:sz w:val="24"/>
        </w:rPr>
        <w:tab/>
      </w:r>
      <w:r w:rsidRPr="008F30ED">
        <w:rPr>
          <w:sz w:val="24"/>
        </w:rPr>
        <w:tab/>
      </w:r>
      <w:r>
        <w:rPr>
          <w:rFonts w:hint="eastAsia"/>
          <w:sz w:val="24"/>
        </w:rPr>
        <w:tab/>
      </w:r>
      <w:r w:rsidRPr="008F30ED">
        <w:rPr>
          <w:rFonts w:hint="eastAsia"/>
          <w:sz w:val="24"/>
        </w:rPr>
        <w:t>B. throw</w:t>
      </w:r>
      <w:r w:rsidRPr="008F30ED">
        <w:rPr>
          <w:rFonts w:hint="eastAsia"/>
          <w:sz w:val="24"/>
        </w:rPr>
        <w:tab/>
      </w:r>
      <w:r>
        <w:rPr>
          <w:sz w:val="24"/>
        </w:rPr>
        <w:tab/>
      </w:r>
      <w:r w:rsidRPr="008F30ED">
        <w:rPr>
          <w:rFonts w:hint="eastAsia"/>
          <w:sz w:val="24"/>
        </w:rPr>
        <w:t>C. have</w:t>
      </w:r>
      <w:r w:rsidRPr="008F30ED">
        <w:rPr>
          <w:rFonts w:hint="eastAsia"/>
          <w:sz w:val="24"/>
        </w:rPr>
        <w:tab/>
      </w:r>
      <w:r w:rsidRPr="008F30ED">
        <w:rPr>
          <w:rFonts w:hint="eastAsia"/>
          <w:sz w:val="24"/>
        </w:rPr>
        <w:tab/>
      </w:r>
      <w:r w:rsidRPr="008F30ED">
        <w:rPr>
          <w:sz w:val="24"/>
        </w:rPr>
        <w:tab/>
      </w:r>
      <w:r>
        <w:rPr>
          <w:rFonts w:hint="eastAsia"/>
          <w:sz w:val="24"/>
        </w:rPr>
        <w:tab/>
      </w:r>
      <w:r>
        <w:rPr>
          <w:rFonts w:hint="eastAsia"/>
          <w:sz w:val="24"/>
        </w:rPr>
        <w:tab/>
      </w:r>
      <w:r w:rsidRPr="008F30ED">
        <w:rPr>
          <w:rFonts w:hint="eastAsia"/>
          <w:sz w:val="24"/>
        </w:rPr>
        <w:t>D. return</w:t>
      </w:r>
    </w:p>
    <w:p w:rsidR="007E2FF4" w:rsidRPr="008F30ED" w:rsidRDefault="007E2FF4" w:rsidP="007E2FF4">
      <w:pPr>
        <w:ind w:firstLineChars="100" w:firstLine="240"/>
        <w:rPr>
          <w:rFonts w:hint="eastAsia"/>
          <w:sz w:val="24"/>
        </w:rPr>
      </w:pPr>
      <w:r w:rsidRPr="008F30ED">
        <w:rPr>
          <w:rFonts w:hint="eastAsia"/>
          <w:sz w:val="24"/>
        </w:rPr>
        <w:t>50 .A. who</w:t>
      </w:r>
      <w:r w:rsidRPr="008F30ED">
        <w:rPr>
          <w:rFonts w:hint="eastAsia"/>
          <w:sz w:val="24"/>
        </w:rPr>
        <w:tab/>
      </w:r>
      <w:r w:rsidRPr="008F30ED">
        <w:rPr>
          <w:rFonts w:hint="eastAsia"/>
          <w:sz w:val="24"/>
        </w:rPr>
        <w:tab/>
      </w:r>
      <w:r w:rsidRPr="008F30ED">
        <w:rPr>
          <w:sz w:val="24"/>
        </w:rPr>
        <w:tab/>
      </w:r>
      <w:r w:rsidRPr="008F30ED">
        <w:rPr>
          <w:rFonts w:hint="eastAsia"/>
          <w:sz w:val="24"/>
        </w:rPr>
        <w:t>B. whom</w:t>
      </w:r>
      <w:r w:rsidRPr="008F30ED">
        <w:rPr>
          <w:rFonts w:hint="eastAsia"/>
          <w:sz w:val="24"/>
        </w:rPr>
        <w:tab/>
      </w:r>
      <w:r w:rsidRPr="008F30ED">
        <w:rPr>
          <w:rFonts w:hint="eastAsia"/>
          <w:sz w:val="24"/>
        </w:rPr>
        <w:tab/>
        <w:t>C. which</w:t>
      </w:r>
      <w:r w:rsidRPr="008F30ED">
        <w:rPr>
          <w:rFonts w:hint="eastAsia"/>
          <w:sz w:val="24"/>
        </w:rPr>
        <w:tab/>
      </w:r>
      <w:r w:rsidRPr="008F30ED">
        <w:rPr>
          <w:sz w:val="24"/>
        </w:rPr>
        <w:tab/>
      </w:r>
      <w:r w:rsidRPr="008F30ED">
        <w:rPr>
          <w:sz w:val="24"/>
        </w:rPr>
        <w:tab/>
      </w:r>
      <w:r>
        <w:rPr>
          <w:rFonts w:hint="eastAsia"/>
          <w:sz w:val="24"/>
        </w:rPr>
        <w:tab/>
      </w:r>
      <w:r w:rsidRPr="008F30ED">
        <w:rPr>
          <w:rFonts w:hint="eastAsia"/>
          <w:sz w:val="24"/>
        </w:rPr>
        <w:t>D.</w:t>
      </w:r>
      <w:r>
        <w:rPr>
          <w:rFonts w:hint="eastAsia"/>
          <w:sz w:val="24"/>
        </w:rPr>
        <w:t xml:space="preserve"> </w:t>
      </w:r>
      <w:r w:rsidRPr="008F30ED">
        <w:rPr>
          <w:rFonts w:hint="eastAsia"/>
          <w:sz w:val="24"/>
        </w:rPr>
        <w:t>whose</w:t>
      </w:r>
    </w:p>
    <w:p w:rsidR="007E2FF4" w:rsidRPr="008F30ED" w:rsidRDefault="007E2FF4" w:rsidP="007E2FF4">
      <w:pPr>
        <w:rPr>
          <w:rFonts w:hint="eastAsia"/>
          <w:sz w:val="24"/>
        </w:rPr>
      </w:pPr>
      <w:r w:rsidRPr="008F30ED">
        <w:rPr>
          <w:sz w:val="24"/>
        </w:rPr>
        <w:fldChar w:fldCharType="begin"/>
      </w:r>
      <w:r w:rsidRPr="008F30ED">
        <w:rPr>
          <w:sz w:val="24"/>
        </w:rPr>
        <w:instrText xml:space="preserve"> </w:instrText>
      </w:r>
      <w:r w:rsidRPr="008F30ED">
        <w:rPr>
          <w:rFonts w:hint="eastAsia"/>
          <w:sz w:val="24"/>
        </w:rPr>
        <w:instrText>= 3 \* ROMAN</w:instrText>
      </w:r>
      <w:r w:rsidRPr="008F30ED">
        <w:rPr>
          <w:sz w:val="24"/>
        </w:rPr>
        <w:instrText xml:space="preserve"> </w:instrText>
      </w:r>
      <w:r w:rsidRPr="008F30ED">
        <w:rPr>
          <w:sz w:val="24"/>
        </w:rPr>
        <w:fldChar w:fldCharType="separate"/>
      </w:r>
      <w:r w:rsidRPr="008F30ED">
        <w:rPr>
          <w:noProof/>
          <w:sz w:val="24"/>
        </w:rPr>
        <w:t>III</w:t>
      </w:r>
      <w:r w:rsidRPr="008F30ED">
        <w:rPr>
          <w:sz w:val="24"/>
        </w:rPr>
        <w:fldChar w:fldCharType="end"/>
      </w:r>
      <w:r w:rsidRPr="008F30ED">
        <w:rPr>
          <w:rFonts w:hint="eastAsia"/>
          <w:sz w:val="24"/>
        </w:rPr>
        <w:t xml:space="preserve">. </w:t>
      </w:r>
      <w:r w:rsidRPr="008F30ED">
        <w:rPr>
          <w:rFonts w:hint="eastAsia"/>
          <w:sz w:val="24"/>
        </w:rPr>
        <w:t>补全对话（共</w:t>
      </w:r>
      <w:r w:rsidRPr="008F30ED">
        <w:rPr>
          <w:rFonts w:hint="eastAsia"/>
          <w:sz w:val="24"/>
        </w:rPr>
        <w:t>5</w:t>
      </w:r>
      <w:r w:rsidRPr="008F30ED">
        <w:rPr>
          <w:rFonts w:hint="eastAsia"/>
          <w:sz w:val="24"/>
        </w:rPr>
        <w:t>小题；每小题</w:t>
      </w:r>
      <w:r w:rsidRPr="008F30ED">
        <w:rPr>
          <w:rFonts w:hint="eastAsia"/>
          <w:sz w:val="24"/>
        </w:rPr>
        <w:t>1</w:t>
      </w:r>
      <w:r w:rsidRPr="008F30ED">
        <w:rPr>
          <w:rFonts w:hint="eastAsia"/>
          <w:sz w:val="24"/>
        </w:rPr>
        <w:t>分，满分</w:t>
      </w:r>
      <w:r w:rsidRPr="008F30ED">
        <w:rPr>
          <w:rFonts w:hint="eastAsia"/>
          <w:sz w:val="24"/>
        </w:rPr>
        <w:t>5</w:t>
      </w:r>
      <w:r w:rsidRPr="008F30ED">
        <w:rPr>
          <w:rFonts w:hint="eastAsia"/>
          <w:sz w:val="24"/>
        </w:rPr>
        <w:t>分）根据对话内容，从方框内的选项中选出能填入空白处的最佳选项。其中有两个为多余选项。</w:t>
      </w:r>
    </w:p>
    <w:p w:rsidR="007E2FF4" w:rsidRPr="008F30ED" w:rsidRDefault="007E2FF4" w:rsidP="007E2FF4">
      <w:pPr>
        <w:rPr>
          <w:sz w:val="24"/>
        </w:rPr>
      </w:pPr>
      <w:r w:rsidRPr="008F30ED">
        <w:rPr>
          <w:sz w:val="24"/>
        </w:rPr>
        <w:t>(Wang is invited to a wedding.)</w:t>
      </w:r>
    </w:p>
    <w:p w:rsidR="007E2FF4" w:rsidRPr="008F30ED" w:rsidRDefault="007E2FF4" w:rsidP="007E2FF4">
      <w:pPr>
        <w:rPr>
          <w:sz w:val="24"/>
        </w:rPr>
      </w:pPr>
      <w:r w:rsidRPr="008F30ED">
        <w:rPr>
          <w:sz w:val="24"/>
        </w:rPr>
        <w:t>Mary: Wang, Jack and I are going to get married next week.</w:t>
      </w:r>
    </w:p>
    <w:p w:rsidR="007E2FF4" w:rsidRPr="008F30ED" w:rsidRDefault="007E2FF4" w:rsidP="007E2FF4">
      <w:pPr>
        <w:rPr>
          <w:sz w:val="24"/>
        </w:rPr>
      </w:pPr>
      <w:r w:rsidRPr="008F30ED">
        <w:rPr>
          <w:sz w:val="24"/>
        </w:rPr>
        <w:t>Wang: That’s wonderful. _____</w:t>
      </w:r>
      <w:r w:rsidRPr="008F30ED">
        <w:rPr>
          <w:rFonts w:hint="eastAsia"/>
          <w:sz w:val="24"/>
          <w:u w:val="single"/>
        </w:rPr>
        <w:t>5</w:t>
      </w:r>
      <w:r w:rsidRPr="008F30ED">
        <w:rPr>
          <w:sz w:val="24"/>
          <w:u w:val="single"/>
        </w:rPr>
        <w:t>1</w:t>
      </w:r>
      <w:r w:rsidRPr="008F30ED">
        <w:rPr>
          <w:sz w:val="24"/>
        </w:rPr>
        <w:t>_____</w:t>
      </w:r>
    </w:p>
    <w:p w:rsidR="007E2FF4" w:rsidRPr="008F30ED" w:rsidRDefault="007E2FF4" w:rsidP="007E2FF4">
      <w:pPr>
        <w:rPr>
          <w:sz w:val="24"/>
        </w:rPr>
      </w:pPr>
      <w:r w:rsidRPr="008F30ED">
        <w:rPr>
          <w:sz w:val="24"/>
        </w:rPr>
        <w:t>Mary: Thank you, Wang, we would love you to come to our wedding.</w:t>
      </w:r>
    </w:p>
    <w:p w:rsidR="007E2FF4" w:rsidRPr="008F30ED" w:rsidRDefault="007E2FF4" w:rsidP="007E2FF4">
      <w:pPr>
        <w:rPr>
          <w:sz w:val="24"/>
        </w:rPr>
      </w:pPr>
      <w:r w:rsidRPr="008F30ED">
        <w:rPr>
          <w:sz w:val="24"/>
        </w:rPr>
        <w:t>Wang: _____</w:t>
      </w:r>
      <w:r w:rsidRPr="008F30ED">
        <w:rPr>
          <w:rFonts w:hint="eastAsia"/>
          <w:sz w:val="24"/>
          <w:u w:val="single"/>
        </w:rPr>
        <w:t>5</w:t>
      </w:r>
      <w:r w:rsidRPr="008F30ED">
        <w:rPr>
          <w:sz w:val="24"/>
          <w:u w:val="single"/>
        </w:rPr>
        <w:t>2</w:t>
      </w:r>
      <w:r w:rsidRPr="008F30ED">
        <w:rPr>
          <w:sz w:val="24"/>
        </w:rPr>
        <w:t>_____. What date is that?</w:t>
      </w:r>
    </w:p>
    <w:p w:rsidR="007E2FF4" w:rsidRPr="008F30ED" w:rsidRDefault="007E2FF4" w:rsidP="007E2FF4">
      <w:pPr>
        <w:rPr>
          <w:sz w:val="24"/>
        </w:rPr>
      </w:pPr>
      <w:r w:rsidRPr="008F30ED">
        <w:rPr>
          <w:sz w:val="24"/>
        </w:rPr>
        <w:t>Mary: It’s the first of May.</w:t>
      </w:r>
    </w:p>
    <w:p w:rsidR="007E2FF4" w:rsidRPr="008F30ED" w:rsidRDefault="007E2FF4" w:rsidP="007E2FF4">
      <w:pPr>
        <w:rPr>
          <w:sz w:val="24"/>
        </w:rPr>
      </w:pPr>
      <w:r w:rsidRPr="008F30ED">
        <w:rPr>
          <w:sz w:val="24"/>
        </w:rPr>
        <w:t>Wang: ____</w:t>
      </w:r>
      <w:r w:rsidRPr="006068C6">
        <w:rPr>
          <w:rFonts w:hint="eastAsia"/>
          <w:sz w:val="24"/>
          <w:u w:val="single"/>
        </w:rPr>
        <w:t>5</w:t>
      </w:r>
      <w:r w:rsidRPr="008F30ED">
        <w:rPr>
          <w:sz w:val="24"/>
          <w:u w:val="single"/>
        </w:rPr>
        <w:t>3</w:t>
      </w:r>
      <w:r w:rsidRPr="008F30ED">
        <w:rPr>
          <w:sz w:val="24"/>
        </w:rPr>
        <w:t>_____</w:t>
      </w:r>
    </w:p>
    <w:p w:rsidR="007E2FF4" w:rsidRPr="008F30ED" w:rsidRDefault="007E2FF4" w:rsidP="007E2FF4">
      <w:pPr>
        <w:rPr>
          <w:sz w:val="24"/>
        </w:rPr>
      </w:pPr>
      <w:r w:rsidRPr="008F30ED">
        <w:rPr>
          <w:sz w:val="24"/>
        </w:rPr>
        <w:t>Mary: It’s Saturday. Could you have the time?</w:t>
      </w:r>
    </w:p>
    <w:p w:rsidR="007E2FF4" w:rsidRPr="008F30ED" w:rsidRDefault="007E2FF4" w:rsidP="007E2FF4">
      <w:pPr>
        <w:rPr>
          <w:sz w:val="24"/>
        </w:rPr>
      </w:pPr>
      <w:r w:rsidRPr="008F30ED">
        <w:rPr>
          <w:sz w:val="24"/>
        </w:rPr>
        <w:t>Wang: Yes, sure. ______</w:t>
      </w:r>
      <w:r w:rsidRPr="008F30ED">
        <w:rPr>
          <w:rFonts w:hint="eastAsia"/>
          <w:sz w:val="24"/>
          <w:u w:val="single"/>
        </w:rPr>
        <w:t>5</w:t>
      </w:r>
      <w:r w:rsidRPr="008F30ED">
        <w:rPr>
          <w:sz w:val="24"/>
          <w:u w:val="single"/>
        </w:rPr>
        <w:t>4</w:t>
      </w:r>
      <w:r w:rsidRPr="008F30ED">
        <w:rPr>
          <w:sz w:val="24"/>
        </w:rPr>
        <w:t>______</w:t>
      </w:r>
    </w:p>
    <w:p w:rsidR="007E2FF4" w:rsidRPr="008F30ED" w:rsidRDefault="007E2FF4" w:rsidP="007E2FF4">
      <w:pPr>
        <w:rPr>
          <w:sz w:val="24"/>
        </w:rPr>
      </w:pPr>
      <w:r w:rsidRPr="008F30ED">
        <w:rPr>
          <w:sz w:val="24"/>
        </w:rPr>
        <w:t>Mary: At nine o’clock.</w:t>
      </w:r>
    </w:p>
    <w:p w:rsidR="007E2FF4" w:rsidRPr="008F30ED" w:rsidRDefault="007E2FF4" w:rsidP="007E2FF4">
      <w:pPr>
        <w:rPr>
          <w:sz w:val="24"/>
        </w:rPr>
      </w:pPr>
      <w:r w:rsidRPr="008F30ED">
        <w:rPr>
          <w:sz w:val="24"/>
        </w:rPr>
        <w:t>Wang: Very good. ____</w:t>
      </w:r>
      <w:r w:rsidRPr="006068C6">
        <w:rPr>
          <w:rFonts w:hint="eastAsia"/>
          <w:sz w:val="24"/>
          <w:u w:val="single"/>
        </w:rPr>
        <w:t>5</w:t>
      </w:r>
      <w:r w:rsidRPr="008F30ED">
        <w:rPr>
          <w:sz w:val="24"/>
          <w:u w:val="single"/>
        </w:rPr>
        <w:t>5</w:t>
      </w:r>
      <w:r w:rsidRPr="008F30ED">
        <w:rPr>
          <w:sz w:val="24"/>
        </w:rPr>
        <w:t>_____ And I wish you the best luck.</w:t>
      </w:r>
    </w:p>
    <w:p w:rsidR="007E2FF4" w:rsidRPr="008F30ED" w:rsidRDefault="007E2FF4" w:rsidP="007E2FF4">
      <w:pPr>
        <w:rPr>
          <w:sz w:val="24"/>
        </w:rPr>
      </w:pPr>
      <w:r w:rsidRPr="008F30ED">
        <w:rPr>
          <w:sz w:val="24"/>
        </w:rPr>
        <w:t>Mary: Thanks.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68"/>
      </w:tblGrid>
      <w:tr w:rsidR="007E2FF4" w:rsidRPr="008F30ED" w:rsidTr="00FD34F3">
        <w:tc>
          <w:tcPr>
            <w:tcW w:w="5868" w:type="dxa"/>
          </w:tcPr>
          <w:p w:rsidR="007E2FF4" w:rsidRDefault="007E2FF4" w:rsidP="00FD34F3">
            <w:pPr>
              <w:rPr>
                <w:rFonts w:hint="eastAsia"/>
                <w:sz w:val="24"/>
              </w:rPr>
            </w:pPr>
            <w:r w:rsidRPr="008F30ED">
              <w:rPr>
                <w:sz w:val="24"/>
              </w:rPr>
              <w:t xml:space="preserve">A. I’d love to.  </w:t>
            </w:r>
            <w:r>
              <w:rPr>
                <w:rFonts w:hint="eastAsia"/>
                <w:sz w:val="24"/>
              </w:rPr>
              <w:t xml:space="preserve">         </w:t>
            </w:r>
          </w:p>
          <w:p w:rsidR="007E2FF4" w:rsidRDefault="007E2FF4" w:rsidP="00FD34F3">
            <w:pPr>
              <w:rPr>
                <w:rFonts w:hint="eastAsia"/>
                <w:sz w:val="24"/>
              </w:rPr>
            </w:pPr>
            <w:r w:rsidRPr="008F30ED">
              <w:rPr>
                <w:sz w:val="24"/>
              </w:rPr>
              <w:t xml:space="preserve">B. What time will the wedding begin?  </w:t>
            </w:r>
          </w:p>
          <w:p w:rsidR="007E2FF4" w:rsidRDefault="007E2FF4" w:rsidP="00FD34F3">
            <w:pPr>
              <w:rPr>
                <w:rFonts w:hint="eastAsia"/>
                <w:sz w:val="24"/>
              </w:rPr>
            </w:pPr>
            <w:r w:rsidRPr="008F30ED">
              <w:rPr>
                <w:sz w:val="24"/>
              </w:rPr>
              <w:t xml:space="preserve">C. Sorry, I can’t.  </w:t>
            </w:r>
            <w:r>
              <w:rPr>
                <w:rFonts w:hint="eastAsia"/>
                <w:sz w:val="24"/>
              </w:rPr>
              <w:t xml:space="preserve">       </w:t>
            </w:r>
          </w:p>
          <w:p w:rsidR="007E2FF4" w:rsidRPr="008F30ED" w:rsidRDefault="007E2FF4" w:rsidP="00FD34F3">
            <w:pPr>
              <w:rPr>
                <w:sz w:val="24"/>
              </w:rPr>
            </w:pPr>
            <w:r w:rsidRPr="008F30ED">
              <w:rPr>
                <w:sz w:val="24"/>
              </w:rPr>
              <w:t xml:space="preserve">D. What day is the first? </w:t>
            </w:r>
          </w:p>
          <w:p w:rsidR="007E2FF4" w:rsidRDefault="007E2FF4" w:rsidP="00FD34F3">
            <w:pPr>
              <w:rPr>
                <w:rFonts w:hint="eastAsia"/>
                <w:sz w:val="24"/>
              </w:rPr>
            </w:pPr>
            <w:r w:rsidRPr="008F30ED">
              <w:rPr>
                <w:sz w:val="24"/>
              </w:rPr>
              <w:t xml:space="preserve">E. I’m looking forward to it.    </w:t>
            </w:r>
          </w:p>
          <w:p w:rsidR="007E2FF4" w:rsidRDefault="007E2FF4" w:rsidP="00FD34F3">
            <w:pPr>
              <w:rPr>
                <w:rFonts w:hint="eastAsia"/>
                <w:sz w:val="24"/>
              </w:rPr>
            </w:pPr>
            <w:r w:rsidRPr="008F30ED">
              <w:rPr>
                <w:sz w:val="24"/>
              </w:rPr>
              <w:t xml:space="preserve">F. What’s the date?  </w:t>
            </w:r>
          </w:p>
          <w:p w:rsidR="007E2FF4" w:rsidRPr="008F30ED" w:rsidRDefault="007E2FF4" w:rsidP="00FD34F3">
            <w:pPr>
              <w:rPr>
                <w:rFonts w:hint="eastAsia"/>
                <w:sz w:val="24"/>
              </w:rPr>
            </w:pPr>
            <w:r w:rsidRPr="008F30ED">
              <w:rPr>
                <w:sz w:val="24"/>
              </w:rPr>
              <w:t>G. Congratulations!</w:t>
            </w:r>
          </w:p>
        </w:tc>
      </w:tr>
    </w:tbl>
    <w:p w:rsidR="007E2FF4" w:rsidRPr="008F30ED" w:rsidRDefault="007E2FF4" w:rsidP="007E2FF4">
      <w:pPr>
        <w:rPr>
          <w:rFonts w:hint="eastAsia"/>
          <w:sz w:val="24"/>
        </w:rPr>
      </w:pPr>
      <w:r w:rsidRPr="008F30ED">
        <w:rPr>
          <w:sz w:val="24"/>
        </w:rPr>
        <w:t>IV.</w:t>
      </w:r>
      <w:r w:rsidRPr="008F30ED">
        <w:rPr>
          <w:rFonts w:hint="eastAsia"/>
          <w:sz w:val="24"/>
        </w:rPr>
        <w:t xml:space="preserve"> </w:t>
      </w:r>
      <w:r w:rsidRPr="008F30ED">
        <w:rPr>
          <w:rFonts w:hint="eastAsia"/>
          <w:sz w:val="24"/>
        </w:rPr>
        <w:t>阅读理解（共</w:t>
      </w:r>
      <w:r w:rsidRPr="008F30ED">
        <w:rPr>
          <w:rFonts w:hint="eastAsia"/>
          <w:sz w:val="24"/>
        </w:rPr>
        <w:t>10</w:t>
      </w:r>
      <w:r w:rsidRPr="008F30ED">
        <w:rPr>
          <w:rFonts w:hint="eastAsia"/>
          <w:sz w:val="24"/>
        </w:rPr>
        <w:t>小题；每小题</w:t>
      </w:r>
      <w:r w:rsidRPr="008F30ED">
        <w:rPr>
          <w:rFonts w:hint="eastAsia"/>
          <w:sz w:val="24"/>
        </w:rPr>
        <w:t>2</w:t>
      </w:r>
      <w:r w:rsidRPr="008F30ED">
        <w:rPr>
          <w:rFonts w:hint="eastAsia"/>
          <w:sz w:val="24"/>
        </w:rPr>
        <w:t>分，满分</w:t>
      </w:r>
      <w:r w:rsidRPr="008F30ED">
        <w:rPr>
          <w:rFonts w:hint="eastAsia"/>
          <w:sz w:val="24"/>
        </w:rPr>
        <w:t>20</w:t>
      </w:r>
      <w:r w:rsidRPr="008F30ED">
        <w:rPr>
          <w:rFonts w:hint="eastAsia"/>
          <w:sz w:val="24"/>
        </w:rPr>
        <w:t>分）</w:t>
      </w:r>
    </w:p>
    <w:p w:rsidR="007E2FF4" w:rsidRPr="008F30ED" w:rsidRDefault="007E2FF4" w:rsidP="007E2FF4">
      <w:pPr>
        <w:widowControl/>
        <w:autoSpaceDE w:val="0"/>
        <w:autoSpaceDN w:val="0"/>
        <w:spacing w:line="300" w:lineRule="auto"/>
        <w:ind w:firstLineChars="50" w:firstLine="120"/>
        <w:jc w:val="center"/>
        <w:rPr>
          <w:rFonts w:hint="eastAsia"/>
          <w:sz w:val="24"/>
        </w:rPr>
      </w:pPr>
      <w:r w:rsidRPr="008F30ED">
        <w:rPr>
          <w:rFonts w:hint="eastAsia"/>
          <w:sz w:val="24"/>
        </w:rPr>
        <w:t>A</w:t>
      </w:r>
    </w:p>
    <w:p w:rsidR="007E2FF4" w:rsidRPr="008F30ED" w:rsidRDefault="007E2FF4" w:rsidP="007E2FF4">
      <w:pPr>
        <w:widowControl/>
        <w:autoSpaceDE w:val="0"/>
        <w:autoSpaceDN w:val="0"/>
        <w:spacing w:line="300" w:lineRule="auto"/>
        <w:ind w:firstLineChars="50" w:firstLine="120"/>
        <w:rPr>
          <w:sz w:val="24"/>
        </w:rPr>
      </w:pPr>
      <w:r w:rsidRPr="008F30ED">
        <w:rPr>
          <w:sz w:val="24"/>
        </w:rPr>
        <w:t>Did you see snow in your hometown last winter? Did you feel it was warmer than before?</w:t>
      </w:r>
      <w:r w:rsidRPr="008F30ED">
        <w:rPr>
          <w:rFonts w:hint="eastAsia"/>
          <w:sz w:val="24"/>
        </w:rPr>
        <w:t xml:space="preserve"> </w:t>
      </w:r>
      <w:r w:rsidRPr="008F30ED">
        <w:rPr>
          <w:sz w:val="24"/>
        </w:rPr>
        <w:t xml:space="preserve">"There have been 21 warm winters in </w:t>
      </w:r>
      <w:smartTag w:uri="urn:schemas-microsoft-com:office:smarttags" w:element="place">
        <w:smartTag w:uri="urn:schemas-microsoft-com:office:smarttags" w:element="country-region">
          <w:r w:rsidRPr="008F30ED">
            <w:rPr>
              <w:sz w:val="24"/>
            </w:rPr>
            <w:t>China</w:t>
          </w:r>
        </w:smartTag>
      </w:smartTag>
      <w:r w:rsidRPr="008F30ED">
        <w:rPr>
          <w:sz w:val="24"/>
        </w:rPr>
        <w:t xml:space="preserve"> since 1986," said scientists. They also said that in the past 100 years, as the global (</w:t>
      </w:r>
      <w:r w:rsidRPr="008F30ED">
        <w:rPr>
          <w:sz w:val="24"/>
        </w:rPr>
        <w:t>全球的</w:t>
      </w:r>
      <w:r w:rsidRPr="008F30ED">
        <w:rPr>
          <w:sz w:val="24"/>
        </w:rPr>
        <w:t xml:space="preserve">) temperatures went up by </w:t>
      </w:r>
      <w:smartTag w:uri="urn:schemas-microsoft-com:office:smarttags" w:element="chmetcnv">
        <w:smartTagPr>
          <w:attr w:name="TCSC" w:val="0"/>
          <w:attr w:name="NumberType" w:val="1"/>
          <w:attr w:name="Negative" w:val="False"/>
          <w:attr w:name="HasSpace" w:val="True"/>
          <w:attr w:name="SourceValue" w:val=".74"/>
          <w:attr w:name="UnitName" w:val="ﾰC"/>
        </w:smartTagPr>
        <w:r w:rsidRPr="008F30ED">
          <w:rPr>
            <w:sz w:val="24"/>
          </w:rPr>
          <w:t>0.74 °C</w:t>
        </w:r>
      </w:smartTag>
      <w:r w:rsidRPr="008F30ED">
        <w:rPr>
          <w:sz w:val="24"/>
        </w:rPr>
        <w:t xml:space="preserve"> , the temperature in North China has climbed </w:t>
      </w:r>
      <w:smartTag w:uri="urn:schemas-microsoft-com:office:smarttags" w:element="chmetcnv">
        <w:smartTagPr>
          <w:attr w:name="TCSC" w:val="0"/>
          <w:attr w:name="NumberType" w:val="1"/>
          <w:attr w:name="Negative" w:val="False"/>
          <w:attr w:name="HasSpace" w:val="True"/>
          <w:attr w:name="SourceValue" w:val="1.4"/>
          <w:attr w:name="UnitName" w:val="ﾰC"/>
        </w:smartTagPr>
        <w:r w:rsidRPr="008F30ED">
          <w:rPr>
            <w:sz w:val="24"/>
          </w:rPr>
          <w:t>1.4 °C</w:t>
        </w:r>
      </w:smartTag>
      <w:r w:rsidRPr="008F30ED">
        <w:rPr>
          <w:sz w:val="24"/>
        </w:rPr>
        <w:t xml:space="preserve"> in only 50 years.</w:t>
      </w:r>
    </w:p>
    <w:p w:rsidR="007E2FF4" w:rsidRPr="008F30ED" w:rsidRDefault="007E2FF4" w:rsidP="007E2FF4">
      <w:pPr>
        <w:widowControl/>
        <w:autoSpaceDE w:val="0"/>
        <w:autoSpaceDN w:val="0"/>
        <w:spacing w:line="300" w:lineRule="auto"/>
        <w:ind w:rightChars="-162" w:right="-340" w:firstLine="420"/>
        <w:jc w:val="left"/>
        <w:rPr>
          <w:sz w:val="24"/>
        </w:rPr>
      </w:pPr>
      <w:r w:rsidRPr="008F30ED">
        <w:rPr>
          <w:sz w:val="24"/>
        </w:rPr>
        <w:lastRenderedPageBreak/>
        <w:t>China needs to take quick action to cut carbon dioxide (</w:t>
      </w:r>
      <w:r w:rsidRPr="008F30ED">
        <w:rPr>
          <w:sz w:val="24"/>
        </w:rPr>
        <w:t>二氧化碳</w:t>
      </w:r>
      <w:r w:rsidRPr="008F30ED">
        <w:rPr>
          <w:sz w:val="24"/>
        </w:rPr>
        <w:t>) emission (</w:t>
      </w:r>
      <w:r w:rsidRPr="008F30ED">
        <w:rPr>
          <w:rFonts w:hint="eastAsia"/>
          <w:sz w:val="24"/>
        </w:rPr>
        <w:t>排放</w:t>
      </w:r>
      <w:r w:rsidRPr="008F30ED">
        <w:rPr>
          <w:sz w:val="24"/>
        </w:rPr>
        <w:t>)</w:t>
      </w:r>
      <w:r>
        <w:rPr>
          <w:rFonts w:hint="eastAsia"/>
          <w:sz w:val="24"/>
        </w:rPr>
        <w:t xml:space="preserve"> </w:t>
      </w:r>
      <w:r w:rsidRPr="008F30ED">
        <w:rPr>
          <w:sz w:val="24"/>
        </w:rPr>
        <w:t xml:space="preserve">because it's the main reason for global warming. The good news is that </w:t>
      </w:r>
      <w:smartTag w:uri="urn:schemas-microsoft-com:office:smarttags" w:element="place">
        <w:smartTag w:uri="urn:schemas-microsoft-com:office:smarttags" w:element="country-region">
          <w:r w:rsidRPr="008F30ED">
            <w:rPr>
              <w:sz w:val="24"/>
            </w:rPr>
            <w:t>China</w:t>
          </w:r>
        </w:smartTag>
      </w:smartTag>
      <w:r w:rsidRPr="008F30ED">
        <w:rPr>
          <w:sz w:val="24"/>
        </w:rPr>
        <w:t xml:space="preserve"> has seen the importance of going green. </w:t>
      </w:r>
      <w:smartTag w:uri="urn:schemas-microsoft-com:office:smarttags" w:element="place">
        <w:smartTag w:uri="urn:schemas-microsoft-com:office:smarttags" w:element="country-region">
          <w:r w:rsidRPr="008F30ED">
            <w:rPr>
              <w:sz w:val="24"/>
            </w:rPr>
            <w:t>China</w:t>
          </w:r>
        </w:smartTag>
      </w:smartTag>
      <w:r w:rsidRPr="008F30ED">
        <w:rPr>
          <w:sz w:val="24"/>
        </w:rPr>
        <w:t xml:space="preserve"> set the goal of cutting energy use by 20 and pollution emission by </w:t>
      </w:r>
      <w:smartTag w:uri="urn:schemas-microsoft-com:office:smarttags" w:element="chmetcnv">
        <w:smartTagPr>
          <w:attr w:name="TCSC" w:val="0"/>
          <w:attr w:name="NumberType" w:val="1"/>
          <w:attr w:name="Negative" w:val="False"/>
          <w:attr w:name="HasSpace" w:val="True"/>
          <w:attr w:name="SourceValue" w:val="10"/>
          <w:attr w:name="UnitName" w:val="in"/>
        </w:smartTagPr>
        <w:r w:rsidRPr="008F30ED">
          <w:rPr>
            <w:sz w:val="24"/>
          </w:rPr>
          <w:t>10 in</w:t>
        </w:r>
      </w:smartTag>
      <w:r w:rsidRPr="008F30ED">
        <w:rPr>
          <w:sz w:val="24"/>
        </w:rPr>
        <w:t xml:space="preserve"> the 11th Five-Year Plan.</w:t>
      </w:r>
    </w:p>
    <w:p w:rsidR="007E2FF4" w:rsidRPr="008F30ED" w:rsidRDefault="007E2FF4" w:rsidP="007E2FF4">
      <w:pPr>
        <w:widowControl/>
        <w:autoSpaceDE w:val="0"/>
        <w:autoSpaceDN w:val="0"/>
        <w:spacing w:line="300" w:lineRule="auto"/>
        <w:ind w:firstLineChars="200" w:firstLine="480"/>
        <w:rPr>
          <w:sz w:val="24"/>
        </w:rPr>
      </w:pPr>
      <w:r w:rsidRPr="008F30ED">
        <w:rPr>
          <w:sz w:val="24"/>
        </w:rPr>
        <w:t>Can you slow global warming? Sure! You and your family can take steps to cut the amount</w:t>
      </w:r>
      <w:r w:rsidRPr="008F30ED">
        <w:rPr>
          <w:rFonts w:hint="eastAsia"/>
          <w:sz w:val="24"/>
        </w:rPr>
        <w:t xml:space="preserve"> </w:t>
      </w:r>
      <w:r w:rsidRPr="008F30ED">
        <w:rPr>
          <w:sz w:val="24"/>
        </w:rPr>
        <w:t>of carbon dioxide that is sent out into the air.</w:t>
      </w:r>
    </w:p>
    <w:p w:rsidR="007E2FF4" w:rsidRPr="008F30ED" w:rsidRDefault="007E2FF4" w:rsidP="007E2FF4">
      <w:pPr>
        <w:widowControl/>
        <w:autoSpaceDE w:val="0"/>
        <w:autoSpaceDN w:val="0"/>
        <w:spacing w:line="300" w:lineRule="auto"/>
        <w:ind w:firstLine="420"/>
        <w:rPr>
          <w:sz w:val="24"/>
        </w:rPr>
      </w:pPr>
      <w:r w:rsidRPr="008F30ED">
        <w:rPr>
          <w:sz w:val="24"/>
        </w:rPr>
        <w:t>Here are some pieces of advice to help you save the earth.</w:t>
      </w:r>
    </w:p>
    <w:p w:rsidR="007E2FF4" w:rsidRPr="008F30ED" w:rsidRDefault="007E2FF4" w:rsidP="007E2FF4">
      <w:pPr>
        <w:widowControl/>
        <w:autoSpaceDE w:val="0"/>
        <w:autoSpaceDN w:val="0"/>
        <w:spacing w:line="300" w:lineRule="auto"/>
        <w:ind w:firstLine="420"/>
        <w:rPr>
          <w:sz w:val="24"/>
        </w:rPr>
      </w:pPr>
      <w:r w:rsidRPr="008F30ED">
        <w:rPr>
          <w:sz w:val="24"/>
        </w:rPr>
        <w:t xml:space="preserve">Wear used clothes. Wearing your brother's, sister's or dad's old T-shirt means you save the energy.                                                                        </w:t>
      </w:r>
    </w:p>
    <w:p w:rsidR="007E2FF4" w:rsidRPr="008F30ED" w:rsidRDefault="007E2FF4" w:rsidP="007E2FF4">
      <w:pPr>
        <w:widowControl/>
        <w:autoSpaceDE w:val="0"/>
        <w:autoSpaceDN w:val="0"/>
        <w:spacing w:line="300" w:lineRule="auto"/>
        <w:ind w:firstLine="420"/>
        <w:rPr>
          <w:sz w:val="24"/>
        </w:rPr>
      </w:pPr>
      <w:r w:rsidRPr="008F30ED">
        <w:rPr>
          <w:sz w:val="24"/>
        </w:rPr>
        <w:t>Change your light bulbs (</w:t>
      </w:r>
      <w:r w:rsidRPr="008F30ED">
        <w:rPr>
          <w:sz w:val="24"/>
        </w:rPr>
        <w:t>灯泡</w:t>
      </w:r>
      <w:r w:rsidRPr="008F30ED">
        <w:rPr>
          <w:sz w:val="24"/>
        </w:rPr>
        <w:t>). Use energy-saving light bulbs. And don't forget to turn off the lights when you leave a room and turn off your television and computer when they are not in use!</w:t>
      </w:r>
    </w:p>
    <w:p w:rsidR="007E2FF4" w:rsidRPr="008F30ED" w:rsidRDefault="007E2FF4" w:rsidP="007E2FF4">
      <w:pPr>
        <w:widowControl/>
        <w:autoSpaceDE w:val="0"/>
        <w:autoSpaceDN w:val="0"/>
        <w:spacing w:line="300" w:lineRule="auto"/>
        <w:ind w:firstLine="420"/>
        <w:rPr>
          <w:sz w:val="24"/>
        </w:rPr>
      </w:pPr>
      <w:r w:rsidRPr="008F30ED">
        <w:rPr>
          <w:sz w:val="24"/>
        </w:rPr>
        <w:t>Ride the bus. Taking a bus saves a lot of oil every year.</w:t>
      </w:r>
    </w:p>
    <w:p w:rsidR="007E2FF4" w:rsidRPr="008F30ED" w:rsidRDefault="007E2FF4" w:rsidP="007E2FF4">
      <w:pPr>
        <w:widowControl/>
        <w:autoSpaceDE w:val="0"/>
        <w:autoSpaceDN w:val="0"/>
        <w:spacing w:line="300" w:lineRule="auto"/>
        <w:ind w:firstLine="420"/>
        <w:rPr>
          <w:sz w:val="24"/>
        </w:rPr>
      </w:pPr>
      <w:r w:rsidRPr="008F30ED">
        <w:rPr>
          <w:sz w:val="24"/>
        </w:rPr>
        <w:t>Say no to plastic bags. The next time your parents go to the market, ask them to use baskets</w:t>
      </w:r>
    </w:p>
    <w:p w:rsidR="007E2FF4" w:rsidRPr="008F30ED" w:rsidRDefault="007E2FF4" w:rsidP="007E2FF4">
      <w:pPr>
        <w:widowControl/>
        <w:autoSpaceDE w:val="0"/>
        <w:autoSpaceDN w:val="0"/>
        <w:spacing w:line="300" w:lineRule="auto"/>
        <w:ind w:firstLine="420"/>
        <w:rPr>
          <w:sz w:val="24"/>
        </w:rPr>
      </w:pPr>
      <w:r w:rsidRPr="008F30ED">
        <w:rPr>
          <w:sz w:val="24"/>
        </w:rPr>
        <w:t>Open a window. Don't use the air conditioner (</w:t>
      </w:r>
      <w:r w:rsidRPr="008F30ED">
        <w:rPr>
          <w:sz w:val="24"/>
        </w:rPr>
        <w:t>空调</w:t>
      </w:r>
      <w:r w:rsidRPr="008F30ED">
        <w:rPr>
          <w:sz w:val="24"/>
        </w:rPr>
        <w:t>), and let some fresh air in. When you have to use the conditioner, set the temperature higher in the summer and lower in the winter to save energy</w:t>
      </w:r>
    </w:p>
    <w:p w:rsidR="007E2FF4" w:rsidRPr="008F30ED" w:rsidRDefault="007E2FF4" w:rsidP="007E2FF4">
      <w:pPr>
        <w:widowControl/>
        <w:autoSpaceDE w:val="0"/>
        <w:autoSpaceDN w:val="0"/>
        <w:spacing w:line="300" w:lineRule="auto"/>
        <w:ind w:firstLine="420"/>
        <w:rPr>
          <w:sz w:val="24"/>
        </w:rPr>
      </w:pPr>
      <w:r w:rsidRPr="008F30ED">
        <w:rPr>
          <w:sz w:val="24"/>
        </w:rPr>
        <w:t>Make small changes in your daily life. Don't use paper cups, bags and boxes.</w:t>
      </w:r>
    </w:p>
    <w:p w:rsidR="007E2FF4" w:rsidRPr="008F30ED" w:rsidRDefault="007E2FF4" w:rsidP="007E2FF4">
      <w:pPr>
        <w:widowControl/>
        <w:autoSpaceDE w:val="0"/>
        <w:autoSpaceDN w:val="0"/>
        <w:spacing w:line="300" w:lineRule="auto"/>
        <w:ind w:firstLine="420"/>
        <w:rPr>
          <w:sz w:val="24"/>
        </w:rPr>
      </w:pPr>
      <w:r w:rsidRPr="008F30ED">
        <w:rPr>
          <w:sz w:val="24"/>
        </w:rPr>
        <w:t>It's time for all of us to do something to save the earth.</w:t>
      </w:r>
    </w:p>
    <w:p w:rsidR="007E2FF4" w:rsidRPr="008F30ED" w:rsidRDefault="007E2FF4" w:rsidP="007E2FF4">
      <w:pPr>
        <w:widowControl/>
        <w:autoSpaceDE w:val="0"/>
        <w:autoSpaceDN w:val="0"/>
        <w:spacing w:line="300" w:lineRule="auto"/>
        <w:rPr>
          <w:rFonts w:hint="eastAsia"/>
          <w:sz w:val="24"/>
        </w:rPr>
      </w:pPr>
      <w:r w:rsidRPr="008F30ED">
        <w:rPr>
          <w:rFonts w:hint="eastAsia"/>
          <w:sz w:val="24"/>
        </w:rPr>
        <w:t>56</w:t>
      </w:r>
      <w:r w:rsidRPr="008F30ED">
        <w:rPr>
          <w:sz w:val="24"/>
        </w:rPr>
        <w:t xml:space="preserve">. The main reason for global warming is ____.  </w:t>
      </w:r>
    </w:p>
    <w:p w:rsidR="007E2FF4" w:rsidRPr="008F30ED" w:rsidRDefault="007E2FF4" w:rsidP="007E2FF4">
      <w:pPr>
        <w:widowControl/>
        <w:autoSpaceDE w:val="0"/>
        <w:autoSpaceDN w:val="0"/>
        <w:spacing w:line="300" w:lineRule="auto"/>
        <w:rPr>
          <w:sz w:val="24"/>
        </w:rPr>
      </w:pPr>
      <w:r w:rsidRPr="008F30ED">
        <w:rPr>
          <w:sz w:val="24"/>
        </w:rPr>
        <w:t xml:space="preserve">A. the oil                           </w:t>
      </w:r>
      <w:r>
        <w:rPr>
          <w:rFonts w:hint="eastAsia"/>
          <w:sz w:val="24"/>
        </w:rPr>
        <w:tab/>
      </w:r>
      <w:r>
        <w:rPr>
          <w:rFonts w:hint="eastAsia"/>
          <w:sz w:val="24"/>
        </w:rPr>
        <w:tab/>
      </w:r>
      <w:r w:rsidRPr="008F30ED">
        <w:rPr>
          <w:sz w:val="24"/>
        </w:rPr>
        <w:t>B. carbon dioxide</w:t>
      </w:r>
    </w:p>
    <w:p w:rsidR="007E2FF4" w:rsidRPr="008F30ED" w:rsidRDefault="007E2FF4" w:rsidP="007E2FF4">
      <w:pPr>
        <w:widowControl/>
        <w:autoSpaceDE w:val="0"/>
        <w:autoSpaceDN w:val="0"/>
        <w:spacing w:line="300" w:lineRule="auto"/>
        <w:rPr>
          <w:sz w:val="24"/>
        </w:rPr>
      </w:pPr>
      <w:r w:rsidRPr="008F30ED">
        <w:rPr>
          <w:sz w:val="24"/>
        </w:rPr>
        <w:t xml:space="preserve">C. paper cups, bags and boxes          </w:t>
      </w:r>
      <w:r>
        <w:rPr>
          <w:rFonts w:hint="eastAsia"/>
          <w:sz w:val="24"/>
        </w:rPr>
        <w:t xml:space="preserve"> </w:t>
      </w:r>
      <w:r w:rsidRPr="008F30ED">
        <w:rPr>
          <w:sz w:val="24"/>
        </w:rPr>
        <w:t>D. televisions and computers</w:t>
      </w:r>
    </w:p>
    <w:p w:rsidR="007E2FF4" w:rsidRPr="008F30ED" w:rsidRDefault="007E2FF4" w:rsidP="007E2FF4">
      <w:pPr>
        <w:widowControl/>
        <w:autoSpaceDE w:val="0"/>
        <w:autoSpaceDN w:val="0"/>
        <w:spacing w:line="300" w:lineRule="auto"/>
        <w:rPr>
          <w:sz w:val="24"/>
        </w:rPr>
      </w:pPr>
      <w:r w:rsidRPr="008F30ED">
        <w:rPr>
          <w:rFonts w:hint="eastAsia"/>
          <w:sz w:val="24"/>
        </w:rPr>
        <w:t>57</w:t>
      </w:r>
      <w:r w:rsidRPr="008F30ED">
        <w:rPr>
          <w:sz w:val="24"/>
        </w:rPr>
        <w:t xml:space="preserve">. The word "energy" in the second paragraph means "_______".      </w:t>
      </w:r>
    </w:p>
    <w:p w:rsidR="007E2FF4" w:rsidRPr="008F30ED" w:rsidRDefault="007E2FF4" w:rsidP="007E2FF4">
      <w:pPr>
        <w:widowControl/>
        <w:autoSpaceDE w:val="0"/>
        <w:autoSpaceDN w:val="0"/>
        <w:spacing w:line="300" w:lineRule="auto"/>
        <w:rPr>
          <w:sz w:val="24"/>
        </w:rPr>
      </w:pPr>
      <w:r w:rsidRPr="008F30ED">
        <w:rPr>
          <w:sz w:val="24"/>
        </w:rPr>
        <w:t xml:space="preserve">A. </w:t>
      </w:r>
      <w:r w:rsidRPr="008F30ED">
        <w:rPr>
          <w:sz w:val="24"/>
        </w:rPr>
        <w:t>活力</w:t>
      </w:r>
      <w:r w:rsidRPr="008F30ED">
        <w:rPr>
          <w:sz w:val="24"/>
        </w:rPr>
        <w:t xml:space="preserve">          B. </w:t>
      </w:r>
      <w:r w:rsidRPr="008F30ED">
        <w:rPr>
          <w:sz w:val="24"/>
        </w:rPr>
        <w:t>干劲</w:t>
      </w:r>
      <w:r w:rsidRPr="008F30ED">
        <w:rPr>
          <w:sz w:val="24"/>
        </w:rPr>
        <w:t xml:space="preserve">  </w:t>
      </w:r>
      <w:r w:rsidRPr="008F30ED">
        <w:rPr>
          <w:sz w:val="24"/>
        </w:rPr>
        <w:tab/>
      </w:r>
      <w:r w:rsidRPr="008F30ED">
        <w:rPr>
          <w:sz w:val="24"/>
        </w:rPr>
        <w:tab/>
        <w:t xml:space="preserve">   C. </w:t>
      </w:r>
      <w:r w:rsidRPr="008F30ED">
        <w:rPr>
          <w:sz w:val="24"/>
        </w:rPr>
        <w:t>精力</w:t>
      </w:r>
      <w:r w:rsidRPr="008F30ED">
        <w:rPr>
          <w:sz w:val="24"/>
        </w:rPr>
        <w:t xml:space="preserve">    </w:t>
      </w:r>
      <w:r w:rsidRPr="008F30ED">
        <w:rPr>
          <w:sz w:val="24"/>
        </w:rPr>
        <w:tab/>
      </w:r>
      <w:r w:rsidRPr="008F30ED">
        <w:rPr>
          <w:sz w:val="24"/>
        </w:rPr>
        <w:tab/>
        <w:t xml:space="preserve">D. </w:t>
      </w:r>
      <w:r w:rsidRPr="008F30ED">
        <w:rPr>
          <w:sz w:val="24"/>
        </w:rPr>
        <w:t>能源</w:t>
      </w:r>
    </w:p>
    <w:p w:rsidR="007E2FF4" w:rsidRPr="008F30ED" w:rsidRDefault="007E2FF4" w:rsidP="007E2FF4">
      <w:pPr>
        <w:widowControl/>
        <w:autoSpaceDE w:val="0"/>
        <w:autoSpaceDN w:val="0"/>
        <w:spacing w:line="300" w:lineRule="auto"/>
        <w:rPr>
          <w:sz w:val="24"/>
        </w:rPr>
      </w:pPr>
      <w:r w:rsidRPr="008F30ED">
        <w:rPr>
          <w:rFonts w:hint="eastAsia"/>
          <w:sz w:val="24"/>
        </w:rPr>
        <w:t>58</w:t>
      </w:r>
      <w:r w:rsidRPr="008F30ED">
        <w:rPr>
          <w:sz w:val="24"/>
        </w:rPr>
        <w:t xml:space="preserve">. How many pieces of advice are there in this passage?                         </w:t>
      </w:r>
    </w:p>
    <w:p w:rsidR="007E2FF4" w:rsidRPr="008F30ED" w:rsidRDefault="007E2FF4" w:rsidP="007E2FF4">
      <w:pPr>
        <w:widowControl/>
        <w:autoSpaceDE w:val="0"/>
        <w:autoSpaceDN w:val="0"/>
        <w:spacing w:line="300" w:lineRule="auto"/>
        <w:rPr>
          <w:rFonts w:hint="eastAsia"/>
          <w:sz w:val="24"/>
        </w:rPr>
      </w:pPr>
      <w:r w:rsidRPr="008F30ED">
        <w:rPr>
          <w:sz w:val="24"/>
        </w:rPr>
        <w:t xml:space="preserve">A. Three.         B. Four       </w:t>
      </w:r>
      <w:r w:rsidRPr="008F30ED">
        <w:rPr>
          <w:sz w:val="24"/>
        </w:rPr>
        <w:tab/>
        <w:t xml:space="preserve">   C. Five.         </w:t>
      </w:r>
      <w:r w:rsidRPr="008F30ED">
        <w:rPr>
          <w:sz w:val="24"/>
        </w:rPr>
        <w:tab/>
        <w:t>D Six</w:t>
      </w:r>
    </w:p>
    <w:p w:rsidR="007E2FF4" w:rsidRPr="008F30ED" w:rsidRDefault="007E2FF4" w:rsidP="007E2FF4">
      <w:pPr>
        <w:widowControl/>
        <w:autoSpaceDE w:val="0"/>
        <w:autoSpaceDN w:val="0"/>
        <w:spacing w:line="300" w:lineRule="auto"/>
        <w:rPr>
          <w:sz w:val="24"/>
        </w:rPr>
      </w:pPr>
      <w:r w:rsidRPr="008F30ED">
        <w:rPr>
          <w:rFonts w:hint="eastAsia"/>
          <w:sz w:val="24"/>
        </w:rPr>
        <w:t>59</w:t>
      </w:r>
      <w:r w:rsidRPr="008F30ED">
        <w:rPr>
          <w:sz w:val="24"/>
        </w:rPr>
        <w:t xml:space="preserve">. Which of the following is true?                                        </w:t>
      </w:r>
    </w:p>
    <w:p w:rsidR="007E2FF4" w:rsidRPr="008F30ED" w:rsidRDefault="007E2FF4" w:rsidP="007E2FF4">
      <w:pPr>
        <w:widowControl/>
        <w:autoSpaceDE w:val="0"/>
        <w:autoSpaceDN w:val="0"/>
        <w:spacing w:line="300" w:lineRule="auto"/>
        <w:rPr>
          <w:sz w:val="24"/>
        </w:rPr>
      </w:pPr>
      <w:r w:rsidRPr="008F30ED">
        <w:rPr>
          <w:sz w:val="24"/>
        </w:rPr>
        <w:t>A. It's a pity to wear your dad's old T-shirts.</w:t>
      </w:r>
    </w:p>
    <w:p w:rsidR="007E2FF4" w:rsidRPr="008F30ED" w:rsidRDefault="007E2FF4" w:rsidP="007E2FF4">
      <w:pPr>
        <w:widowControl/>
        <w:autoSpaceDE w:val="0"/>
        <w:autoSpaceDN w:val="0"/>
        <w:spacing w:line="300" w:lineRule="auto"/>
        <w:rPr>
          <w:sz w:val="24"/>
        </w:rPr>
      </w:pPr>
      <w:r w:rsidRPr="008F30ED">
        <w:rPr>
          <w:sz w:val="24"/>
        </w:rPr>
        <w:t>B. Using air conditioners may be a waste of energy.</w:t>
      </w:r>
    </w:p>
    <w:p w:rsidR="007E2FF4" w:rsidRPr="008F30ED" w:rsidRDefault="007E2FF4" w:rsidP="007E2FF4">
      <w:pPr>
        <w:widowControl/>
        <w:autoSpaceDE w:val="0"/>
        <w:autoSpaceDN w:val="0"/>
        <w:spacing w:line="300" w:lineRule="auto"/>
        <w:rPr>
          <w:sz w:val="24"/>
        </w:rPr>
      </w:pPr>
      <w:r w:rsidRPr="008F30ED">
        <w:rPr>
          <w:sz w:val="24"/>
        </w:rPr>
        <w:t>C. Taking a bus wastes a lot of oil every year.</w:t>
      </w:r>
    </w:p>
    <w:p w:rsidR="007E2FF4" w:rsidRPr="008F30ED" w:rsidRDefault="007E2FF4" w:rsidP="007E2FF4">
      <w:pPr>
        <w:widowControl/>
        <w:autoSpaceDE w:val="0"/>
        <w:autoSpaceDN w:val="0"/>
        <w:spacing w:line="300" w:lineRule="auto"/>
        <w:rPr>
          <w:sz w:val="24"/>
        </w:rPr>
      </w:pPr>
      <w:r w:rsidRPr="008F30ED">
        <w:rPr>
          <w:sz w:val="24"/>
        </w:rPr>
        <w:t>D. Using paper bags saves energy a lot.</w:t>
      </w:r>
    </w:p>
    <w:p w:rsidR="007E2FF4" w:rsidRPr="008F30ED" w:rsidRDefault="007E2FF4" w:rsidP="007E2FF4">
      <w:pPr>
        <w:widowControl/>
        <w:autoSpaceDE w:val="0"/>
        <w:autoSpaceDN w:val="0"/>
        <w:spacing w:line="300" w:lineRule="auto"/>
        <w:rPr>
          <w:sz w:val="24"/>
        </w:rPr>
      </w:pPr>
      <w:r w:rsidRPr="008F30ED">
        <w:rPr>
          <w:rFonts w:hint="eastAsia"/>
          <w:sz w:val="24"/>
        </w:rPr>
        <w:t>60</w:t>
      </w:r>
      <w:r w:rsidRPr="008F30ED">
        <w:rPr>
          <w:sz w:val="24"/>
        </w:rPr>
        <w:t xml:space="preserve">. The passage is mainly about the ways to ____.                               </w:t>
      </w:r>
    </w:p>
    <w:p w:rsidR="007E2FF4" w:rsidRPr="008F30ED" w:rsidRDefault="007E2FF4" w:rsidP="007E2FF4">
      <w:pPr>
        <w:widowControl/>
        <w:autoSpaceDE w:val="0"/>
        <w:autoSpaceDN w:val="0"/>
        <w:spacing w:line="300" w:lineRule="auto"/>
        <w:rPr>
          <w:sz w:val="24"/>
        </w:rPr>
      </w:pPr>
      <w:r w:rsidRPr="008F30ED">
        <w:rPr>
          <w:sz w:val="24"/>
        </w:rPr>
        <w:t>A. slow down global warming           B. make energy</w:t>
      </w:r>
    </w:p>
    <w:p w:rsidR="007E2FF4" w:rsidRPr="008F30ED" w:rsidRDefault="007E2FF4" w:rsidP="007E2FF4">
      <w:pPr>
        <w:widowControl/>
        <w:autoSpaceDE w:val="0"/>
        <w:autoSpaceDN w:val="0"/>
        <w:spacing w:line="300" w:lineRule="auto"/>
        <w:rPr>
          <w:rFonts w:hint="eastAsia"/>
          <w:sz w:val="24"/>
        </w:rPr>
      </w:pPr>
      <w:r w:rsidRPr="008F30ED">
        <w:rPr>
          <w:sz w:val="24"/>
        </w:rPr>
        <w:lastRenderedPageBreak/>
        <w:t>C. change our daily life                 D. change the world weather</w:t>
      </w:r>
    </w:p>
    <w:p w:rsidR="007E2FF4" w:rsidRPr="008F30ED" w:rsidRDefault="007E2FF4" w:rsidP="007E2FF4">
      <w:pPr>
        <w:spacing w:line="300" w:lineRule="auto"/>
        <w:jc w:val="center"/>
        <w:rPr>
          <w:rFonts w:hint="eastAsia"/>
          <w:sz w:val="24"/>
        </w:rPr>
      </w:pPr>
    </w:p>
    <w:p w:rsidR="007E2FF4" w:rsidRPr="008F30ED" w:rsidRDefault="007E2FF4" w:rsidP="007E2FF4">
      <w:pPr>
        <w:spacing w:line="300" w:lineRule="auto"/>
        <w:jc w:val="center"/>
        <w:rPr>
          <w:sz w:val="24"/>
        </w:rPr>
      </w:pPr>
      <w:r w:rsidRPr="008F30ED">
        <w:rPr>
          <w:sz w:val="24"/>
        </w:rPr>
        <w:t>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0"/>
      </w:tblGrid>
      <w:tr w:rsidR="007E2FF4" w:rsidRPr="008F30ED" w:rsidTr="00FD34F3">
        <w:tblPrEx>
          <w:tblCellMar>
            <w:top w:w="0" w:type="dxa"/>
            <w:bottom w:w="0" w:type="dxa"/>
          </w:tblCellMar>
        </w:tblPrEx>
        <w:trPr>
          <w:trHeight w:val="167"/>
        </w:trPr>
        <w:tc>
          <w:tcPr>
            <w:tcW w:w="8100" w:type="dxa"/>
          </w:tcPr>
          <w:p w:rsidR="007E2FF4" w:rsidRPr="008F30ED" w:rsidRDefault="007E2FF4" w:rsidP="00FD34F3">
            <w:pPr>
              <w:spacing w:line="300" w:lineRule="auto"/>
              <w:jc w:val="center"/>
              <w:rPr>
                <w:sz w:val="24"/>
              </w:rPr>
            </w:pPr>
            <w:r w:rsidRPr="008F30ED">
              <w:rPr>
                <w:sz w:val="24"/>
              </w:rPr>
              <w:t>For Children</w:t>
            </w:r>
          </w:p>
          <w:p w:rsidR="007E2FF4" w:rsidRPr="008F30ED" w:rsidRDefault="007E2FF4" w:rsidP="00FD34F3">
            <w:pPr>
              <w:spacing w:line="300" w:lineRule="auto"/>
              <w:rPr>
                <w:sz w:val="24"/>
              </w:rPr>
            </w:pPr>
            <w:r w:rsidRPr="008F30ED">
              <w:rPr>
                <w:sz w:val="24"/>
              </w:rPr>
              <w:t xml:space="preserve">Museum:  Children’s Museum, Sundays, </w:t>
            </w:r>
            <w:smartTag w:uri="urn:schemas-microsoft-com:office:smarttags" w:element="Street">
              <w:smartTag w:uri="urn:schemas-microsoft-com:office:smarttags" w:element="address">
                <w:r w:rsidRPr="008F30ED">
                  <w:rPr>
                    <w:sz w:val="24"/>
                  </w:rPr>
                  <w:t>89 North Street</w:t>
                </w:r>
              </w:smartTag>
            </w:smartTag>
            <w:r w:rsidRPr="008F30ED">
              <w:rPr>
                <w:sz w:val="24"/>
              </w:rPr>
              <w:t>, 67641235</w:t>
            </w:r>
          </w:p>
          <w:p w:rsidR="007E2FF4" w:rsidRPr="008F30ED" w:rsidRDefault="007E2FF4" w:rsidP="00FD34F3">
            <w:pPr>
              <w:spacing w:line="300" w:lineRule="auto"/>
              <w:ind w:left="1320" w:hangingChars="550" w:hanging="1320"/>
              <w:rPr>
                <w:sz w:val="24"/>
              </w:rPr>
            </w:pPr>
            <w:r w:rsidRPr="008F30ED">
              <w:rPr>
                <w:sz w:val="24"/>
              </w:rPr>
              <w:t xml:space="preserve">Story time: Children’s Library, </w:t>
            </w:r>
            <w:smartTag w:uri="urn:schemas-microsoft-com:office:smarttags" w:element="Street">
              <w:smartTag w:uri="urn:schemas-microsoft-com:office:smarttags" w:element="address">
                <w:r w:rsidRPr="008F30ED">
                  <w:rPr>
                    <w:sz w:val="24"/>
                  </w:rPr>
                  <w:t>106 Green Street</w:t>
                </w:r>
              </w:smartTag>
            </w:smartTag>
            <w:r w:rsidRPr="008F30ED">
              <w:rPr>
                <w:sz w:val="24"/>
              </w:rPr>
              <w:t>, Wednesdays during 9:</w:t>
            </w:r>
            <w:smartTag w:uri="urn:schemas-microsoft-com:office:smarttags" w:element="chmetcnv">
              <w:smartTagPr>
                <w:attr w:name="TCSC" w:val="0"/>
                <w:attr w:name="NumberType" w:val="1"/>
                <w:attr w:name="Negative" w:val="False"/>
                <w:attr w:name="HasSpace" w:val="True"/>
                <w:attr w:name="SourceValue" w:val="30"/>
                <w:attr w:name="UnitName" w:val="a"/>
              </w:smartTagPr>
              <w:r w:rsidRPr="008F30ED">
                <w:rPr>
                  <w:sz w:val="24"/>
                </w:rPr>
                <w:t>30 a</w:t>
              </w:r>
            </w:smartTag>
            <w:r w:rsidRPr="008F30ED">
              <w:rPr>
                <w:sz w:val="24"/>
              </w:rPr>
              <w:t>.m -5:00p.m. 66599624</w:t>
            </w:r>
          </w:p>
          <w:p w:rsidR="007E2FF4" w:rsidRPr="008F30ED" w:rsidRDefault="007E2FF4" w:rsidP="00FD34F3">
            <w:pPr>
              <w:spacing w:line="300" w:lineRule="auto"/>
              <w:rPr>
                <w:rFonts w:hint="eastAsia"/>
                <w:sz w:val="24"/>
              </w:rPr>
            </w:pPr>
            <w:r w:rsidRPr="008F30ED">
              <w:rPr>
                <w:sz w:val="24"/>
              </w:rPr>
              <w:t xml:space="preserve">Sports: Soccer Club, Tuesdays and Thursdays, </w:t>
            </w:r>
            <w:smartTag w:uri="urn:schemas-microsoft-com:office:smarttags" w:element="Street">
              <w:smartTag w:uri="urn:schemas-microsoft-com:office:smarttags" w:element="address">
                <w:r w:rsidRPr="008F30ED">
                  <w:rPr>
                    <w:sz w:val="24"/>
                  </w:rPr>
                  <w:t>16 Yangtze Road</w:t>
                </w:r>
              </w:smartTag>
            </w:smartTag>
            <w:r w:rsidRPr="008F30ED">
              <w:rPr>
                <w:sz w:val="24"/>
              </w:rPr>
              <w:t>, 96725643</w:t>
            </w:r>
            <w:r w:rsidRPr="008F30ED">
              <w:rPr>
                <w:rFonts w:hint="eastAsia"/>
                <w:sz w:val="24"/>
              </w:rPr>
              <w:t xml:space="preserve">   </w:t>
            </w:r>
          </w:p>
          <w:p w:rsidR="007E2FF4" w:rsidRPr="008F30ED" w:rsidRDefault="007E2FF4" w:rsidP="00FD34F3">
            <w:pPr>
              <w:spacing w:line="300" w:lineRule="auto"/>
              <w:rPr>
                <w:sz w:val="24"/>
              </w:rPr>
            </w:pPr>
            <w:r w:rsidRPr="008F30ED">
              <w:rPr>
                <w:sz w:val="24"/>
              </w:rPr>
              <w:t>Basketball Club, Wednesdays and Fridays, 79071632</w:t>
            </w:r>
          </w:p>
          <w:p w:rsidR="007E2FF4" w:rsidRPr="008F30ED" w:rsidRDefault="007E2FF4" w:rsidP="00FD34F3">
            <w:pPr>
              <w:spacing w:line="300" w:lineRule="auto"/>
              <w:rPr>
                <w:sz w:val="24"/>
              </w:rPr>
            </w:pPr>
            <w:r w:rsidRPr="008F30ED">
              <w:rPr>
                <w:sz w:val="24"/>
              </w:rPr>
              <w:t xml:space="preserve">Cinema:  New films for children, </w:t>
            </w:r>
            <w:smartTag w:uri="urn:schemas-microsoft-com:office:smarttags" w:element="Street">
              <w:smartTag w:uri="urn:schemas-microsoft-com:office:smarttags" w:element="address">
                <w:r w:rsidRPr="008F30ED">
                  <w:rPr>
                    <w:sz w:val="24"/>
                  </w:rPr>
                  <w:t>99 Brick Road</w:t>
                </w:r>
              </w:smartTag>
            </w:smartTag>
            <w:r w:rsidRPr="008F30ED">
              <w:rPr>
                <w:sz w:val="24"/>
              </w:rPr>
              <w:t>, 69001354</w:t>
            </w:r>
          </w:p>
        </w:tc>
      </w:tr>
    </w:tbl>
    <w:p w:rsidR="007E2FF4" w:rsidRPr="008F30ED" w:rsidRDefault="007E2FF4" w:rsidP="007E2FF4">
      <w:pPr>
        <w:spacing w:line="300" w:lineRule="auto"/>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0"/>
      </w:tblGrid>
      <w:tr w:rsidR="007E2FF4" w:rsidRPr="008F30ED" w:rsidTr="00FD34F3">
        <w:tblPrEx>
          <w:tblCellMar>
            <w:top w:w="0" w:type="dxa"/>
            <w:bottom w:w="0" w:type="dxa"/>
          </w:tblCellMar>
        </w:tblPrEx>
        <w:trPr>
          <w:trHeight w:val="159"/>
        </w:trPr>
        <w:tc>
          <w:tcPr>
            <w:tcW w:w="8100" w:type="dxa"/>
          </w:tcPr>
          <w:p w:rsidR="007E2FF4" w:rsidRPr="008F30ED" w:rsidRDefault="007E2FF4" w:rsidP="00FD34F3">
            <w:pPr>
              <w:spacing w:line="300" w:lineRule="auto"/>
              <w:jc w:val="center"/>
              <w:rPr>
                <w:sz w:val="24"/>
              </w:rPr>
            </w:pPr>
            <w:r w:rsidRPr="008F30ED">
              <w:rPr>
                <w:sz w:val="24"/>
              </w:rPr>
              <w:t>Useful Phone Numbers</w:t>
            </w:r>
          </w:p>
          <w:p w:rsidR="007E2FF4" w:rsidRPr="008F30ED" w:rsidRDefault="007E2FF4" w:rsidP="00FD34F3">
            <w:pPr>
              <w:spacing w:line="300" w:lineRule="auto"/>
              <w:rPr>
                <w:sz w:val="24"/>
              </w:rPr>
            </w:pPr>
            <w:r w:rsidRPr="008F30ED">
              <w:rPr>
                <w:sz w:val="24"/>
              </w:rPr>
              <w:t xml:space="preserve"> Fast Food Restaurant: 66387901</w:t>
            </w:r>
          </w:p>
          <w:p w:rsidR="007E2FF4" w:rsidRPr="008F30ED" w:rsidRDefault="007E2FF4" w:rsidP="00FD34F3">
            <w:pPr>
              <w:spacing w:line="300" w:lineRule="auto"/>
              <w:rPr>
                <w:sz w:val="24"/>
              </w:rPr>
            </w:pPr>
            <w:r w:rsidRPr="008F30ED">
              <w:rPr>
                <w:sz w:val="24"/>
              </w:rPr>
              <w:t xml:space="preserve"> Hospital: 68787451</w:t>
            </w:r>
          </w:p>
          <w:p w:rsidR="007E2FF4" w:rsidRPr="008F30ED" w:rsidRDefault="007E2FF4" w:rsidP="00FD34F3">
            <w:pPr>
              <w:spacing w:line="300" w:lineRule="auto"/>
              <w:rPr>
                <w:sz w:val="24"/>
              </w:rPr>
            </w:pPr>
            <w:r w:rsidRPr="008F30ED">
              <w:rPr>
                <w:sz w:val="24"/>
              </w:rPr>
              <w:t xml:space="preserve"> </w:t>
            </w:r>
            <w:smartTag w:uri="urn:schemas-microsoft-com:office:smarttags" w:element="place">
              <w:smartTag w:uri="urn:schemas-microsoft-com:office:smarttags" w:element="PlaceName">
                <w:r w:rsidRPr="008F30ED">
                  <w:rPr>
                    <w:sz w:val="24"/>
                  </w:rPr>
                  <w:t>Visitor</w:t>
                </w:r>
              </w:smartTag>
              <w:r w:rsidRPr="008F30ED">
                <w:rPr>
                  <w:sz w:val="24"/>
                </w:rPr>
                <w:t xml:space="preserve"> </w:t>
              </w:r>
              <w:smartTag w:uri="urn:schemas-microsoft-com:office:smarttags" w:element="PlaceName">
                <w:r w:rsidRPr="008F30ED">
                  <w:rPr>
                    <w:sz w:val="24"/>
                  </w:rPr>
                  <w:t>Information</w:t>
                </w:r>
              </w:smartTag>
              <w:r w:rsidRPr="008F30ED">
                <w:rPr>
                  <w:sz w:val="24"/>
                </w:rPr>
                <w:t xml:space="preserve"> </w:t>
              </w:r>
              <w:smartTag w:uri="urn:schemas-microsoft-com:office:smarttags" w:element="PlaceType">
                <w:r w:rsidRPr="008F30ED">
                  <w:rPr>
                    <w:sz w:val="24"/>
                  </w:rPr>
                  <w:t>Center</w:t>
                </w:r>
              </w:smartTag>
            </w:smartTag>
            <w:r w:rsidRPr="008F30ED">
              <w:rPr>
                <w:sz w:val="24"/>
              </w:rPr>
              <w:t>: 800-120-9847</w:t>
            </w:r>
          </w:p>
          <w:p w:rsidR="007E2FF4" w:rsidRPr="008F30ED" w:rsidRDefault="007E2FF4" w:rsidP="00FD34F3">
            <w:pPr>
              <w:spacing w:line="300" w:lineRule="auto"/>
              <w:rPr>
                <w:sz w:val="24"/>
              </w:rPr>
            </w:pPr>
            <w:r w:rsidRPr="008F30ED">
              <w:rPr>
                <w:sz w:val="24"/>
              </w:rPr>
              <w:t xml:space="preserve"> Taxi: 79210583</w:t>
            </w:r>
          </w:p>
          <w:p w:rsidR="007E2FF4" w:rsidRPr="008F30ED" w:rsidRDefault="007E2FF4" w:rsidP="00FD34F3">
            <w:pPr>
              <w:spacing w:line="300" w:lineRule="auto"/>
              <w:rPr>
                <w:sz w:val="24"/>
              </w:rPr>
            </w:pPr>
            <w:r w:rsidRPr="008F30ED">
              <w:rPr>
                <w:sz w:val="24"/>
              </w:rPr>
              <w:t xml:space="preserve"> Visitor Hotel Information: 800-739-7302</w:t>
            </w:r>
          </w:p>
        </w:tc>
      </w:tr>
    </w:tbl>
    <w:p w:rsidR="007E2FF4" w:rsidRPr="008F30ED" w:rsidRDefault="007E2FF4" w:rsidP="007E2FF4">
      <w:pPr>
        <w:spacing w:line="300" w:lineRule="auto"/>
        <w:rPr>
          <w:sz w:val="24"/>
        </w:rPr>
      </w:pPr>
      <w:r w:rsidRPr="008F30ED">
        <w:rPr>
          <w:rFonts w:hint="eastAsia"/>
          <w:sz w:val="24"/>
        </w:rPr>
        <w:t>61</w:t>
      </w:r>
      <w:r w:rsidRPr="008F30ED">
        <w:rPr>
          <w:sz w:val="24"/>
        </w:rPr>
        <w:t>．</w:t>
      </w:r>
      <w:r w:rsidRPr="008F30ED">
        <w:rPr>
          <w:sz w:val="24"/>
        </w:rPr>
        <w:t>It’s Friday afternoon</w:t>
      </w:r>
      <w:r w:rsidRPr="008F30ED">
        <w:rPr>
          <w:sz w:val="24"/>
        </w:rPr>
        <w:t>，</w:t>
      </w:r>
      <w:r w:rsidRPr="008F30ED">
        <w:rPr>
          <w:sz w:val="24"/>
        </w:rPr>
        <w:t>you can go to_______ .</w:t>
      </w:r>
    </w:p>
    <w:p w:rsidR="007E2FF4" w:rsidRDefault="007E2FF4" w:rsidP="007E2FF4">
      <w:pPr>
        <w:spacing w:line="300" w:lineRule="auto"/>
        <w:rPr>
          <w:rFonts w:hint="eastAsia"/>
          <w:sz w:val="24"/>
        </w:rPr>
      </w:pPr>
      <w:r w:rsidRPr="008F30ED">
        <w:rPr>
          <w:sz w:val="24"/>
        </w:rPr>
        <w:t>A</w:t>
      </w:r>
      <w:r w:rsidRPr="008F30ED">
        <w:rPr>
          <w:sz w:val="24"/>
        </w:rPr>
        <w:t>．</w:t>
      </w:r>
      <w:r w:rsidRPr="008F30ED">
        <w:rPr>
          <w:sz w:val="24"/>
        </w:rPr>
        <w:t xml:space="preserve">visit the museum   </w:t>
      </w:r>
      <w:r>
        <w:rPr>
          <w:rFonts w:hint="eastAsia"/>
          <w:sz w:val="24"/>
        </w:rPr>
        <w:tab/>
      </w:r>
      <w:r>
        <w:rPr>
          <w:rFonts w:hint="eastAsia"/>
          <w:sz w:val="24"/>
        </w:rPr>
        <w:tab/>
      </w:r>
      <w:r>
        <w:rPr>
          <w:rFonts w:hint="eastAsia"/>
          <w:sz w:val="24"/>
        </w:rPr>
        <w:tab/>
      </w:r>
      <w:r>
        <w:rPr>
          <w:rFonts w:hint="eastAsia"/>
          <w:sz w:val="24"/>
        </w:rPr>
        <w:tab/>
      </w:r>
      <w:r>
        <w:rPr>
          <w:rFonts w:hint="eastAsia"/>
          <w:sz w:val="24"/>
        </w:rPr>
        <w:tab/>
      </w:r>
      <w:r w:rsidRPr="008F30ED">
        <w:rPr>
          <w:sz w:val="24"/>
        </w:rPr>
        <w:t xml:space="preserve"> B</w:t>
      </w:r>
      <w:r w:rsidRPr="008F30ED">
        <w:rPr>
          <w:sz w:val="24"/>
        </w:rPr>
        <w:t>．</w:t>
      </w:r>
      <w:r w:rsidRPr="008F30ED">
        <w:rPr>
          <w:sz w:val="24"/>
        </w:rPr>
        <w:t>play soccer</w:t>
      </w:r>
      <w:r w:rsidRPr="008F30ED">
        <w:rPr>
          <w:sz w:val="24"/>
        </w:rPr>
        <w:tab/>
      </w:r>
    </w:p>
    <w:p w:rsidR="007E2FF4" w:rsidRPr="008F30ED" w:rsidRDefault="007E2FF4" w:rsidP="007E2FF4">
      <w:pPr>
        <w:spacing w:line="300" w:lineRule="auto"/>
        <w:rPr>
          <w:rFonts w:hint="eastAsia"/>
          <w:sz w:val="24"/>
        </w:rPr>
      </w:pPr>
      <w:r w:rsidRPr="008F30ED">
        <w:rPr>
          <w:sz w:val="24"/>
        </w:rPr>
        <w:t>C</w:t>
      </w:r>
      <w:r w:rsidRPr="008F30ED">
        <w:rPr>
          <w:sz w:val="24"/>
        </w:rPr>
        <w:t>．</w:t>
      </w:r>
      <w:r w:rsidRPr="008F30ED">
        <w:rPr>
          <w:sz w:val="24"/>
        </w:rPr>
        <w:t xml:space="preserve">play basketball    </w:t>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sidRPr="008F30ED">
        <w:rPr>
          <w:sz w:val="24"/>
        </w:rPr>
        <w:t xml:space="preserve"> D</w:t>
      </w:r>
      <w:r w:rsidRPr="008F30ED">
        <w:rPr>
          <w:sz w:val="24"/>
        </w:rPr>
        <w:t>．</w:t>
      </w:r>
      <w:r w:rsidRPr="008F30ED">
        <w:rPr>
          <w:sz w:val="24"/>
        </w:rPr>
        <w:t>read children’s stories</w:t>
      </w:r>
    </w:p>
    <w:p w:rsidR="007E2FF4" w:rsidRPr="008F30ED" w:rsidRDefault="007E2FF4" w:rsidP="007E2FF4">
      <w:pPr>
        <w:spacing w:line="300" w:lineRule="auto"/>
        <w:rPr>
          <w:sz w:val="24"/>
        </w:rPr>
      </w:pPr>
      <w:r w:rsidRPr="008F30ED">
        <w:rPr>
          <w:rFonts w:hint="eastAsia"/>
          <w:sz w:val="24"/>
        </w:rPr>
        <w:t>62</w:t>
      </w:r>
      <w:r w:rsidRPr="008F30ED">
        <w:rPr>
          <w:sz w:val="24"/>
        </w:rPr>
        <w:t>．</w:t>
      </w:r>
      <w:r w:rsidRPr="008F30ED">
        <w:rPr>
          <w:sz w:val="24"/>
        </w:rPr>
        <w:t>If children want to watch new films</w:t>
      </w:r>
      <w:r w:rsidRPr="008F30ED">
        <w:rPr>
          <w:sz w:val="24"/>
        </w:rPr>
        <w:t>，</w:t>
      </w:r>
      <w:r w:rsidRPr="008F30ED">
        <w:rPr>
          <w:sz w:val="24"/>
        </w:rPr>
        <w:t>they should go to________.</w:t>
      </w:r>
    </w:p>
    <w:p w:rsidR="007E2FF4" w:rsidRPr="008F30ED" w:rsidRDefault="007E2FF4" w:rsidP="007E2FF4">
      <w:pPr>
        <w:spacing w:line="300" w:lineRule="auto"/>
        <w:rPr>
          <w:sz w:val="24"/>
        </w:rPr>
      </w:pPr>
      <w:r w:rsidRPr="008F30ED">
        <w:rPr>
          <w:sz w:val="24"/>
        </w:rPr>
        <w:t>A</w:t>
      </w:r>
      <w:r w:rsidRPr="008F30ED">
        <w:rPr>
          <w:sz w:val="24"/>
        </w:rPr>
        <w:t>．</w:t>
      </w:r>
      <w:smartTag w:uri="urn:schemas-microsoft-com:office:smarttags" w:element="Street">
        <w:smartTag w:uri="urn:schemas-microsoft-com:office:smarttags" w:element="address">
          <w:r w:rsidRPr="008F30ED">
            <w:rPr>
              <w:sz w:val="24"/>
            </w:rPr>
            <w:t>16 Yangtze Road</w:t>
          </w:r>
        </w:smartTag>
      </w:smartTag>
      <w:r w:rsidRPr="008F30ED">
        <w:rPr>
          <w:sz w:val="24"/>
        </w:rPr>
        <w:t xml:space="preserve">          </w:t>
      </w:r>
      <w:r w:rsidRPr="008F30ED">
        <w:rPr>
          <w:sz w:val="24"/>
        </w:rPr>
        <w:tab/>
      </w:r>
      <w:r w:rsidRPr="008F30ED">
        <w:rPr>
          <w:sz w:val="24"/>
        </w:rPr>
        <w:tab/>
      </w:r>
      <w:r w:rsidRPr="008F30ED">
        <w:rPr>
          <w:sz w:val="24"/>
        </w:rPr>
        <w:tab/>
        <w:t xml:space="preserve">B. </w:t>
      </w:r>
      <w:smartTag w:uri="urn:schemas-microsoft-com:office:smarttags" w:element="Street">
        <w:smartTag w:uri="urn:schemas-microsoft-com:office:smarttags" w:element="address">
          <w:r w:rsidRPr="008F30ED">
            <w:rPr>
              <w:sz w:val="24"/>
            </w:rPr>
            <w:t>89 North Main Street</w:t>
          </w:r>
        </w:smartTag>
      </w:smartTag>
    </w:p>
    <w:p w:rsidR="007E2FF4" w:rsidRPr="008F30ED" w:rsidRDefault="007E2FF4" w:rsidP="007E2FF4">
      <w:pPr>
        <w:spacing w:line="300" w:lineRule="auto"/>
        <w:rPr>
          <w:rFonts w:hint="eastAsia"/>
          <w:sz w:val="24"/>
        </w:rPr>
      </w:pPr>
      <w:r w:rsidRPr="008F30ED">
        <w:rPr>
          <w:sz w:val="24"/>
        </w:rPr>
        <w:t>C</w:t>
      </w:r>
      <w:r w:rsidRPr="008F30ED">
        <w:rPr>
          <w:sz w:val="24"/>
        </w:rPr>
        <w:t>．</w:t>
      </w:r>
      <w:r w:rsidRPr="008F30ED">
        <w:rPr>
          <w:sz w:val="24"/>
        </w:rPr>
        <w:t xml:space="preserve">106 Green Street          </w:t>
      </w:r>
      <w:r w:rsidRPr="008F30ED">
        <w:rPr>
          <w:sz w:val="24"/>
        </w:rPr>
        <w:tab/>
      </w:r>
      <w:r w:rsidRPr="008F30ED">
        <w:rPr>
          <w:sz w:val="24"/>
        </w:rPr>
        <w:tab/>
      </w:r>
      <w:r w:rsidRPr="008F30ED">
        <w:rPr>
          <w:sz w:val="24"/>
        </w:rPr>
        <w:tab/>
        <w:t xml:space="preserve">D. </w:t>
      </w:r>
      <w:smartTag w:uri="urn:schemas-microsoft-com:office:smarttags" w:element="Street">
        <w:smartTag w:uri="urn:schemas-microsoft-com:office:smarttags" w:element="address">
          <w:r w:rsidRPr="008F30ED">
            <w:rPr>
              <w:sz w:val="24"/>
            </w:rPr>
            <w:t>99 Brick Road</w:t>
          </w:r>
        </w:smartTag>
      </w:smartTag>
    </w:p>
    <w:p w:rsidR="007E2FF4" w:rsidRPr="008F30ED" w:rsidRDefault="007E2FF4" w:rsidP="007E2FF4">
      <w:pPr>
        <w:spacing w:line="300" w:lineRule="auto"/>
        <w:rPr>
          <w:sz w:val="24"/>
        </w:rPr>
      </w:pPr>
      <w:r w:rsidRPr="008F30ED">
        <w:rPr>
          <w:rFonts w:hint="eastAsia"/>
          <w:sz w:val="24"/>
        </w:rPr>
        <w:t>63</w:t>
      </w:r>
      <w:r w:rsidRPr="008F30ED">
        <w:rPr>
          <w:sz w:val="24"/>
        </w:rPr>
        <w:t>．</w:t>
      </w:r>
      <w:r w:rsidRPr="008F30ED">
        <w:rPr>
          <w:sz w:val="24"/>
        </w:rPr>
        <w:t>If you dial (</w:t>
      </w:r>
      <w:r w:rsidRPr="008F30ED">
        <w:rPr>
          <w:sz w:val="24"/>
        </w:rPr>
        <w:t>拨号</w:t>
      </w:r>
      <w:r w:rsidRPr="008F30ED">
        <w:rPr>
          <w:sz w:val="24"/>
        </w:rPr>
        <w:t>)66387901</w:t>
      </w:r>
      <w:r w:rsidRPr="008F30ED">
        <w:rPr>
          <w:sz w:val="24"/>
        </w:rPr>
        <w:t>，</w:t>
      </w:r>
      <w:r w:rsidRPr="008F30ED">
        <w:rPr>
          <w:sz w:val="24"/>
        </w:rPr>
        <w:t>you can __________.</w:t>
      </w:r>
    </w:p>
    <w:p w:rsidR="007E2FF4" w:rsidRPr="008F30ED" w:rsidRDefault="007E2FF4" w:rsidP="007E2FF4">
      <w:pPr>
        <w:spacing w:line="300" w:lineRule="auto"/>
        <w:rPr>
          <w:sz w:val="24"/>
        </w:rPr>
      </w:pPr>
      <w:r w:rsidRPr="008F30ED">
        <w:rPr>
          <w:sz w:val="24"/>
        </w:rPr>
        <w:t xml:space="preserve"> A</w:t>
      </w:r>
      <w:r w:rsidRPr="008F30ED">
        <w:rPr>
          <w:sz w:val="24"/>
        </w:rPr>
        <w:t>．</w:t>
      </w:r>
      <w:r w:rsidRPr="008F30ED">
        <w:rPr>
          <w:sz w:val="24"/>
        </w:rPr>
        <w:t xml:space="preserve">ask for some hotel information   </w:t>
      </w:r>
      <w:r>
        <w:rPr>
          <w:rFonts w:hint="eastAsia"/>
          <w:sz w:val="24"/>
        </w:rPr>
        <w:tab/>
      </w:r>
      <w:r w:rsidRPr="008F30ED">
        <w:rPr>
          <w:sz w:val="24"/>
        </w:rPr>
        <w:tab/>
        <w:t>B</w:t>
      </w:r>
      <w:r w:rsidRPr="008F30ED">
        <w:rPr>
          <w:sz w:val="24"/>
        </w:rPr>
        <w:t>．</w:t>
      </w:r>
      <w:r w:rsidRPr="008F30ED">
        <w:rPr>
          <w:sz w:val="24"/>
        </w:rPr>
        <w:t>do some shopping</w:t>
      </w:r>
    </w:p>
    <w:p w:rsidR="007E2FF4" w:rsidRPr="008F30ED" w:rsidRDefault="007E2FF4" w:rsidP="007E2FF4">
      <w:pPr>
        <w:spacing w:line="300" w:lineRule="auto"/>
        <w:rPr>
          <w:rFonts w:hint="eastAsia"/>
          <w:sz w:val="24"/>
        </w:rPr>
      </w:pPr>
      <w:r w:rsidRPr="008F30ED">
        <w:rPr>
          <w:sz w:val="24"/>
        </w:rPr>
        <w:t xml:space="preserve"> C</w:t>
      </w:r>
      <w:r w:rsidRPr="008F30ED">
        <w:rPr>
          <w:sz w:val="24"/>
        </w:rPr>
        <w:t>．</w:t>
      </w:r>
      <w:r w:rsidRPr="008F30ED">
        <w:rPr>
          <w:sz w:val="24"/>
        </w:rPr>
        <w:t xml:space="preserve">have a good story time          </w:t>
      </w:r>
      <w:r>
        <w:rPr>
          <w:rFonts w:hint="eastAsia"/>
          <w:sz w:val="24"/>
        </w:rPr>
        <w:tab/>
      </w:r>
      <w:r w:rsidRPr="008F30ED">
        <w:rPr>
          <w:sz w:val="24"/>
        </w:rPr>
        <w:tab/>
        <w:t>D</w:t>
      </w:r>
      <w:r w:rsidRPr="008F30ED">
        <w:rPr>
          <w:sz w:val="24"/>
        </w:rPr>
        <w:t>．</w:t>
      </w:r>
      <w:r w:rsidRPr="008F30ED">
        <w:rPr>
          <w:sz w:val="24"/>
        </w:rPr>
        <w:t>order fast food in a restaurant</w:t>
      </w:r>
    </w:p>
    <w:p w:rsidR="007E2FF4" w:rsidRPr="008F30ED" w:rsidRDefault="007E2FF4" w:rsidP="007E2FF4">
      <w:pPr>
        <w:spacing w:line="300" w:lineRule="auto"/>
        <w:rPr>
          <w:rFonts w:hint="eastAsia"/>
          <w:sz w:val="24"/>
        </w:rPr>
      </w:pPr>
      <w:r w:rsidRPr="008F30ED">
        <w:rPr>
          <w:rFonts w:hint="eastAsia"/>
          <w:sz w:val="24"/>
        </w:rPr>
        <w:t>64</w:t>
      </w:r>
      <w:r w:rsidRPr="008F30ED">
        <w:rPr>
          <w:sz w:val="24"/>
        </w:rPr>
        <w:t>．</w:t>
      </w:r>
      <w:r w:rsidRPr="008F30ED">
        <w:rPr>
          <w:sz w:val="24"/>
        </w:rPr>
        <w:t>Lily’s father is ill</w:t>
      </w:r>
      <w:r w:rsidRPr="008F30ED">
        <w:rPr>
          <w:sz w:val="24"/>
        </w:rPr>
        <w:t>．</w:t>
      </w:r>
      <w:r w:rsidRPr="008F30ED">
        <w:rPr>
          <w:sz w:val="24"/>
        </w:rPr>
        <w:t>She should dial________.</w:t>
      </w:r>
      <w:r w:rsidRPr="008F30ED">
        <w:rPr>
          <w:rFonts w:hint="eastAsia"/>
          <w:sz w:val="24"/>
        </w:rPr>
        <w:t xml:space="preserve"> </w:t>
      </w:r>
    </w:p>
    <w:p w:rsidR="007E2FF4" w:rsidRPr="008F30ED" w:rsidRDefault="007E2FF4" w:rsidP="007E2FF4">
      <w:pPr>
        <w:spacing w:line="300" w:lineRule="auto"/>
        <w:rPr>
          <w:sz w:val="24"/>
        </w:rPr>
      </w:pPr>
      <w:r w:rsidRPr="008F30ED">
        <w:rPr>
          <w:sz w:val="24"/>
        </w:rPr>
        <w:t>A</w:t>
      </w:r>
      <w:r w:rsidRPr="008F30ED">
        <w:rPr>
          <w:sz w:val="24"/>
        </w:rPr>
        <w:t>．</w:t>
      </w:r>
      <w:r w:rsidRPr="008F30ED">
        <w:rPr>
          <w:sz w:val="24"/>
        </w:rPr>
        <w:t>800-120-9847    B</w:t>
      </w:r>
      <w:r w:rsidRPr="008F30ED">
        <w:rPr>
          <w:sz w:val="24"/>
        </w:rPr>
        <w:t>．</w:t>
      </w:r>
      <w:smartTag w:uri="urn:schemas-microsoft-com:office:smarttags" w:element="chmetcnv">
        <w:smartTagPr>
          <w:attr w:name="TCSC" w:val="0"/>
          <w:attr w:name="NumberType" w:val="1"/>
          <w:attr w:name="Negative" w:val="False"/>
          <w:attr w:name="HasSpace" w:val="True"/>
          <w:attr w:name="SourceValue" w:val="79210583"/>
          <w:attr w:name="UnitName" w:val="C"/>
        </w:smartTagPr>
        <w:r w:rsidRPr="008F30ED">
          <w:rPr>
            <w:sz w:val="24"/>
          </w:rPr>
          <w:t>79210583      C</w:t>
        </w:r>
      </w:smartTag>
      <w:r w:rsidRPr="008F30ED">
        <w:rPr>
          <w:sz w:val="24"/>
        </w:rPr>
        <w:t>．</w:t>
      </w:r>
      <w:smartTag w:uri="urn:schemas-microsoft-com:office:smarttags" w:element="chmetcnv">
        <w:smartTagPr>
          <w:attr w:name="TCSC" w:val="0"/>
          <w:attr w:name="NumberType" w:val="1"/>
          <w:attr w:name="Negative" w:val="False"/>
          <w:attr w:name="HasSpace" w:val="True"/>
          <w:attr w:name="SourceValue" w:val="6878745"/>
          <w:attr w:name="UnitName" w:val="l"/>
        </w:smartTagPr>
        <w:r w:rsidRPr="008F30ED">
          <w:rPr>
            <w:sz w:val="24"/>
          </w:rPr>
          <w:t>6878745 l</w:t>
        </w:r>
      </w:smartTag>
      <w:r w:rsidRPr="008F30ED">
        <w:rPr>
          <w:sz w:val="24"/>
        </w:rPr>
        <w:t xml:space="preserve">    D</w:t>
      </w:r>
      <w:r w:rsidRPr="008F30ED">
        <w:rPr>
          <w:sz w:val="24"/>
        </w:rPr>
        <w:t>．</w:t>
      </w:r>
      <w:r w:rsidRPr="008F30ED">
        <w:rPr>
          <w:sz w:val="24"/>
        </w:rPr>
        <w:t>96725643</w:t>
      </w:r>
    </w:p>
    <w:p w:rsidR="007E2FF4" w:rsidRPr="008F30ED" w:rsidRDefault="007E2FF4" w:rsidP="007E2FF4">
      <w:pPr>
        <w:spacing w:line="300" w:lineRule="auto"/>
        <w:rPr>
          <w:sz w:val="24"/>
        </w:rPr>
      </w:pPr>
      <w:r w:rsidRPr="008F30ED">
        <w:rPr>
          <w:rFonts w:hint="eastAsia"/>
          <w:sz w:val="24"/>
        </w:rPr>
        <w:t>65</w:t>
      </w:r>
      <w:r w:rsidRPr="008F30ED">
        <w:rPr>
          <w:sz w:val="24"/>
        </w:rPr>
        <w:t>．</w:t>
      </w:r>
      <w:r w:rsidRPr="008F30ED">
        <w:rPr>
          <w:sz w:val="24"/>
        </w:rPr>
        <w:t>You can not get any information about________ from the two notices</w:t>
      </w:r>
      <w:r w:rsidRPr="008F30ED">
        <w:rPr>
          <w:sz w:val="24"/>
        </w:rPr>
        <w:t>．</w:t>
      </w:r>
    </w:p>
    <w:p w:rsidR="007E2FF4" w:rsidRPr="008F30ED" w:rsidRDefault="007E2FF4" w:rsidP="007E2FF4">
      <w:pPr>
        <w:spacing w:line="300" w:lineRule="auto"/>
        <w:rPr>
          <w:sz w:val="24"/>
        </w:rPr>
      </w:pPr>
      <w:r w:rsidRPr="008F30ED">
        <w:rPr>
          <w:sz w:val="24"/>
        </w:rPr>
        <w:t>A</w:t>
      </w:r>
      <w:r w:rsidRPr="008F30ED">
        <w:rPr>
          <w:sz w:val="24"/>
        </w:rPr>
        <w:t>．</w:t>
      </w:r>
      <w:r w:rsidRPr="008F30ED">
        <w:rPr>
          <w:sz w:val="24"/>
        </w:rPr>
        <w:t xml:space="preserve">looking for a hotel     </w:t>
      </w:r>
      <w:r w:rsidRPr="008F30ED">
        <w:rPr>
          <w:sz w:val="24"/>
        </w:rPr>
        <w:tab/>
      </w:r>
      <w:r w:rsidRPr="008F30ED">
        <w:rPr>
          <w:sz w:val="24"/>
        </w:rPr>
        <w:tab/>
      </w:r>
      <w:r w:rsidRPr="008F30ED">
        <w:rPr>
          <w:sz w:val="24"/>
        </w:rPr>
        <w:tab/>
      </w:r>
      <w:r w:rsidRPr="008F30ED">
        <w:rPr>
          <w:sz w:val="24"/>
        </w:rPr>
        <w:tab/>
      </w:r>
      <w:r>
        <w:rPr>
          <w:rFonts w:hint="eastAsia"/>
          <w:sz w:val="24"/>
        </w:rPr>
        <w:tab/>
      </w:r>
      <w:r w:rsidRPr="008F30ED">
        <w:rPr>
          <w:sz w:val="24"/>
        </w:rPr>
        <w:t>B</w:t>
      </w:r>
      <w:r w:rsidRPr="008F30ED">
        <w:rPr>
          <w:sz w:val="24"/>
        </w:rPr>
        <w:t>．</w:t>
      </w:r>
      <w:r w:rsidRPr="008F30ED">
        <w:rPr>
          <w:sz w:val="24"/>
        </w:rPr>
        <w:t>doing eye exercises</w:t>
      </w:r>
    </w:p>
    <w:p w:rsidR="007E2FF4" w:rsidRPr="008F30ED" w:rsidRDefault="007E2FF4" w:rsidP="007E2FF4">
      <w:pPr>
        <w:spacing w:line="300" w:lineRule="auto"/>
        <w:rPr>
          <w:rFonts w:hint="eastAsia"/>
          <w:sz w:val="24"/>
        </w:rPr>
      </w:pPr>
      <w:r w:rsidRPr="008F30ED">
        <w:rPr>
          <w:sz w:val="24"/>
        </w:rPr>
        <w:t>C</w:t>
      </w:r>
      <w:r w:rsidRPr="008F30ED">
        <w:rPr>
          <w:sz w:val="24"/>
        </w:rPr>
        <w:t>．</w:t>
      </w:r>
      <w:r w:rsidRPr="008F30ED">
        <w:rPr>
          <w:sz w:val="24"/>
        </w:rPr>
        <w:t xml:space="preserve">eating fast food       </w:t>
      </w:r>
      <w:r w:rsidRPr="008F30ED">
        <w:rPr>
          <w:sz w:val="24"/>
        </w:rPr>
        <w:tab/>
      </w:r>
      <w:r w:rsidRPr="008F30ED">
        <w:rPr>
          <w:sz w:val="24"/>
        </w:rPr>
        <w:tab/>
      </w:r>
      <w:r w:rsidRPr="008F30ED">
        <w:rPr>
          <w:sz w:val="24"/>
        </w:rPr>
        <w:tab/>
        <w:t xml:space="preserve"> </w:t>
      </w:r>
      <w:r w:rsidRPr="008F30ED">
        <w:rPr>
          <w:sz w:val="24"/>
        </w:rPr>
        <w:tab/>
      </w:r>
      <w:r>
        <w:rPr>
          <w:rFonts w:hint="eastAsia"/>
          <w:sz w:val="24"/>
        </w:rPr>
        <w:tab/>
      </w:r>
      <w:r w:rsidRPr="008F30ED">
        <w:rPr>
          <w:sz w:val="24"/>
        </w:rPr>
        <w:t>D</w:t>
      </w:r>
      <w:r w:rsidRPr="008F30ED">
        <w:rPr>
          <w:sz w:val="24"/>
        </w:rPr>
        <w:t>．</w:t>
      </w:r>
      <w:r w:rsidRPr="008F30ED">
        <w:rPr>
          <w:sz w:val="24"/>
        </w:rPr>
        <w:t>taking a taxi</w:t>
      </w:r>
    </w:p>
    <w:p w:rsidR="007E2FF4" w:rsidRPr="008F30ED" w:rsidRDefault="007E2FF4" w:rsidP="007E2FF4">
      <w:pPr>
        <w:spacing w:line="360" w:lineRule="auto"/>
        <w:rPr>
          <w:sz w:val="24"/>
        </w:rPr>
      </w:pPr>
      <w:r w:rsidRPr="008F30ED">
        <w:rPr>
          <w:rFonts w:ascii="宋体" w:hAnsi="宋体" w:hint="eastAsia"/>
          <w:sz w:val="24"/>
        </w:rPr>
        <w:t>Ⅴ.</w:t>
      </w:r>
      <w:r w:rsidRPr="008F30ED">
        <w:rPr>
          <w:rFonts w:hAnsi="宋体"/>
          <w:sz w:val="24"/>
        </w:rPr>
        <w:t>单词拼写（共</w:t>
      </w:r>
      <w:r w:rsidRPr="008F30ED">
        <w:rPr>
          <w:sz w:val="24"/>
        </w:rPr>
        <w:t>5</w:t>
      </w:r>
      <w:r w:rsidRPr="008F30ED">
        <w:rPr>
          <w:rFonts w:hAnsi="宋体"/>
          <w:sz w:val="24"/>
        </w:rPr>
        <w:t>小题；每小题</w:t>
      </w:r>
      <w:r w:rsidRPr="008F30ED">
        <w:rPr>
          <w:sz w:val="24"/>
        </w:rPr>
        <w:t>1</w:t>
      </w:r>
      <w:r w:rsidRPr="008F30ED">
        <w:rPr>
          <w:rFonts w:hAnsi="宋体"/>
          <w:sz w:val="24"/>
        </w:rPr>
        <w:t>分，满分</w:t>
      </w:r>
      <w:r w:rsidRPr="008F30ED">
        <w:rPr>
          <w:sz w:val="24"/>
        </w:rPr>
        <w:t>5</w:t>
      </w:r>
      <w:r w:rsidRPr="008F30ED">
        <w:rPr>
          <w:rFonts w:hAnsi="宋体"/>
          <w:sz w:val="24"/>
        </w:rPr>
        <w:t>分）</w:t>
      </w:r>
    </w:p>
    <w:p w:rsidR="007E2FF4" w:rsidRPr="008F30ED" w:rsidRDefault="007E2FF4" w:rsidP="007E2FF4">
      <w:pPr>
        <w:spacing w:line="360" w:lineRule="auto"/>
        <w:ind w:firstLineChars="150" w:firstLine="360"/>
        <w:rPr>
          <w:sz w:val="24"/>
        </w:rPr>
      </w:pPr>
      <w:r w:rsidRPr="008F30ED">
        <w:rPr>
          <w:rFonts w:hAnsi="宋体"/>
          <w:sz w:val="24"/>
        </w:rPr>
        <w:t>根据首字母及汉语提示，完成下列单词的拼写，使句意通顺。</w:t>
      </w:r>
    </w:p>
    <w:p w:rsidR="007E2FF4" w:rsidRPr="008F30ED" w:rsidRDefault="007E2FF4" w:rsidP="007E2FF4">
      <w:pPr>
        <w:ind w:left="480" w:hangingChars="200" w:hanging="480"/>
        <w:rPr>
          <w:rFonts w:hint="eastAsia"/>
          <w:sz w:val="24"/>
        </w:rPr>
      </w:pPr>
      <w:r w:rsidRPr="008F30ED">
        <w:rPr>
          <w:rFonts w:hint="eastAsia"/>
          <w:sz w:val="24"/>
        </w:rPr>
        <w:lastRenderedPageBreak/>
        <w:t>66.</w:t>
      </w:r>
      <w:r w:rsidRPr="008F30ED">
        <w:rPr>
          <w:sz w:val="24"/>
        </w:rPr>
        <w:t xml:space="preserve"> </w:t>
      </w:r>
      <w:r w:rsidRPr="008F30ED">
        <w:rPr>
          <w:rFonts w:hint="eastAsia"/>
          <w:sz w:val="24"/>
        </w:rPr>
        <w:t xml:space="preserve">As a </w:t>
      </w:r>
      <w:r w:rsidRPr="008F30ED">
        <w:rPr>
          <w:sz w:val="24"/>
        </w:rPr>
        <w:t>r</w:t>
      </w:r>
      <w:r w:rsidRPr="008F30ED">
        <w:rPr>
          <w:rFonts w:hint="eastAsia"/>
          <w:sz w:val="24"/>
        </w:rPr>
        <w:t>_______ (</w:t>
      </w:r>
      <w:r w:rsidRPr="008F30ED">
        <w:rPr>
          <w:rFonts w:hint="eastAsia"/>
          <w:sz w:val="24"/>
        </w:rPr>
        <w:t>结果</w:t>
      </w:r>
      <w:r w:rsidRPr="008F30ED">
        <w:rPr>
          <w:rFonts w:hint="eastAsia"/>
          <w:sz w:val="24"/>
        </w:rPr>
        <w:t xml:space="preserve">) of the </w:t>
      </w:r>
      <w:r w:rsidRPr="008F30ED">
        <w:rPr>
          <w:sz w:val="24"/>
        </w:rPr>
        <w:t>earthquake</w:t>
      </w:r>
      <w:r w:rsidRPr="008F30ED">
        <w:rPr>
          <w:rFonts w:hint="eastAsia"/>
          <w:sz w:val="24"/>
        </w:rPr>
        <w:t>, thousands of people have lost their homes.</w:t>
      </w:r>
    </w:p>
    <w:p w:rsidR="007E2FF4" w:rsidRPr="008F30ED" w:rsidRDefault="007E2FF4" w:rsidP="007E2FF4">
      <w:pPr>
        <w:rPr>
          <w:sz w:val="24"/>
        </w:rPr>
      </w:pPr>
      <w:r w:rsidRPr="008F30ED">
        <w:rPr>
          <w:rFonts w:hint="eastAsia"/>
          <w:sz w:val="24"/>
        </w:rPr>
        <w:t>67</w:t>
      </w:r>
      <w:r w:rsidRPr="008F30ED">
        <w:rPr>
          <w:sz w:val="24"/>
        </w:rPr>
        <w:t>. — You look very healthy.</w:t>
      </w:r>
    </w:p>
    <w:p w:rsidR="007E2FF4" w:rsidRPr="008F30ED" w:rsidRDefault="007E2FF4" w:rsidP="007E2FF4">
      <w:pPr>
        <w:ind w:firstLineChars="200" w:firstLine="480"/>
        <w:rPr>
          <w:rFonts w:hint="eastAsia"/>
          <w:sz w:val="24"/>
        </w:rPr>
      </w:pPr>
      <w:r w:rsidRPr="008F30ED">
        <w:rPr>
          <w:rFonts w:hint="eastAsia"/>
          <w:sz w:val="24"/>
        </w:rPr>
        <w:t>—</w:t>
      </w:r>
      <w:r w:rsidRPr="008F30ED">
        <w:rPr>
          <w:rFonts w:hint="eastAsia"/>
          <w:sz w:val="24"/>
        </w:rPr>
        <w:t xml:space="preserve"> Thank you. I always do e________</w:t>
      </w:r>
      <w:r w:rsidRPr="008F30ED">
        <w:rPr>
          <w:sz w:val="24"/>
        </w:rPr>
        <w:t>(</w:t>
      </w:r>
      <w:r w:rsidRPr="008F30ED">
        <w:rPr>
          <w:rFonts w:hint="eastAsia"/>
          <w:sz w:val="24"/>
        </w:rPr>
        <w:t>锻炼</w:t>
      </w:r>
      <w:r w:rsidRPr="008F30ED">
        <w:rPr>
          <w:sz w:val="24"/>
        </w:rPr>
        <w:t>)</w:t>
      </w:r>
      <w:r w:rsidRPr="008F30ED">
        <w:rPr>
          <w:rFonts w:hint="eastAsia"/>
          <w:sz w:val="24"/>
        </w:rPr>
        <w:t xml:space="preserve"> in the gym.</w:t>
      </w:r>
    </w:p>
    <w:p w:rsidR="007E2FF4" w:rsidRPr="008F30ED" w:rsidRDefault="007E2FF4" w:rsidP="007E2FF4">
      <w:pPr>
        <w:spacing w:line="500" w:lineRule="exact"/>
        <w:rPr>
          <w:rFonts w:hint="eastAsia"/>
          <w:color w:val="000000"/>
          <w:kern w:val="0"/>
          <w:sz w:val="24"/>
        </w:rPr>
      </w:pPr>
      <w:r w:rsidRPr="008F30ED">
        <w:rPr>
          <w:rFonts w:hint="eastAsia"/>
          <w:sz w:val="24"/>
        </w:rPr>
        <w:t>68.</w:t>
      </w:r>
      <w:r w:rsidRPr="008F30ED">
        <w:rPr>
          <w:rFonts w:hint="eastAsia"/>
          <w:color w:val="000000"/>
          <w:kern w:val="0"/>
          <w:sz w:val="24"/>
        </w:rPr>
        <w:t xml:space="preserve"> Knowledge is t_______(</w:t>
      </w:r>
      <w:r w:rsidRPr="008F30ED">
        <w:rPr>
          <w:rFonts w:hint="eastAsia"/>
          <w:color w:val="000000"/>
          <w:kern w:val="0"/>
          <w:sz w:val="24"/>
        </w:rPr>
        <w:t>财富</w:t>
      </w:r>
      <w:r w:rsidRPr="008F30ED">
        <w:rPr>
          <w:rFonts w:hint="eastAsia"/>
          <w:color w:val="000000"/>
          <w:kern w:val="0"/>
          <w:sz w:val="24"/>
        </w:rPr>
        <w:t>) ,but practice is the key to it.</w:t>
      </w:r>
    </w:p>
    <w:p w:rsidR="007E2FF4" w:rsidRPr="008F30ED" w:rsidRDefault="007E2FF4" w:rsidP="007E2FF4">
      <w:pPr>
        <w:rPr>
          <w:rFonts w:hint="eastAsia"/>
          <w:sz w:val="24"/>
        </w:rPr>
      </w:pPr>
      <w:r w:rsidRPr="008F30ED">
        <w:rPr>
          <w:rFonts w:hint="eastAsia"/>
          <w:color w:val="000000"/>
          <w:kern w:val="0"/>
          <w:sz w:val="24"/>
        </w:rPr>
        <w:t xml:space="preserve">69. </w:t>
      </w:r>
      <w:r w:rsidRPr="008F30ED">
        <w:rPr>
          <w:sz w:val="24"/>
        </w:rPr>
        <w:t>Smoking is ________</w:t>
      </w:r>
      <w:r w:rsidRPr="008F30ED">
        <w:rPr>
          <w:rFonts w:hint="eastAsia"/>
          <w:sz w:val="24"/>
        </w:rPr>
        <w:t>(</w:t>
      </w:r>
      <w:r w:rsidRPr="008F30ED">
        <w:rPr>
          <w:rFonts w:hint="eastAsia"/>
          <w:sz w:val="24"/>
        </w:rPr>
        <w:t>禁止</w:t>
      </w:r>
      <w:r w:rsidRPr="008F30ED">
        <w:rPr>
          <w:rFonts w:hint="eastAsia"/>
          <w:sz w:val="24"/>
        </w:rPr>
        <w:t>)</w:t>
      </w:r>
      <w:r w:rsidRPr="008F30ED">
        <w:rPr>
          <w:sz w:val="24"/>
        </w:rPr>
        <w:t xml:space="preserve"> in the library. You mustn’t smoke there.</w:t>
      </w:r>
    </w:p>
    <w:p w:rsidR="007E2FF4" w:rsidRPr="008F30ED" w:rsidRDefault="007E2FF4" w:rsidP="007E2FF4">
      <w:pPr>
        <w:rPr>
          <w:sz w:val="24"/>
        </w:rPr>
      </w:pPr>
      <w:r w:rsidRPr="008F30ED">
        <w:rPr>
          <w:rFonts w:hint="eastAsia"/>
          <w:sz w:val="24"/>
        </w:rPr>
        <w:t>70.</w:t>
      </w:r>
      <w:r w:rsidRPr="008F30ED">
        <w:rPr>
          <w:sz w:val="24"/>
        </w:rPr>
        <w:t xml:space="preserve"> Our English teacher is p______ (</w:t>
      </w:r>
      <w:r w:rsidRPr="008F30ED">
        <w:rPr>
          <w:rFonts w:hint="eastAsia"/>
          <w:sz w:val="24"/>
        </w:rPr>
        <w:t>骄傲的</w:t>
      </w:r>
      <w:r w:rsidRPr="008F30ED">
        <w:rPr>
          <w:sz w:val="24"/>
        </w:rPr>
        <w:t>) of us.</w:t>
      </w:r>
    </w:p>
    <w:p w:rsidR="007E2FF4" w:rsidRPr="008F30ED" w:rsidRDefault="007E2FF4" w:rsidP="007E2FF4">
      <w:pPr>
        <w:rPr>
          <w:rFonts w:hint="eastAsia"/>
          <w:sz w:val="24"/>
        </w:rPr>
      </w:pPr>
      <w:r w:rsidRPr="008F30ED">
        <w:rPr>
          <w:rFonts w:hint="eastAsia"/>
          <w:sz w:val="24"/>
        </w:rPr>
        <w:t>Ⅵ</w:t>
      </w:r>
      <w:r w:rsidRPr="008F30ED">
        <w:rPr>
          <w:rFonts w:hint="eastAsia"/>
          <w:sz w:val="24"/>
        </w:rPr>
        <w:t xml:space="preserve">. </w:t>
      </w:r>
      <w:r w:rsidRPr="008F30ED">
        <w:rPr>
          <w:rFonts w:hint="eastAsia"/>
          <w:sz w:val="24"/>
        </w:rPr>
        <w:t>根据汉语意思完成下列句子。</w:t>
      </w:r>
      <w:r w:rsidRPr="008F30ED">
        <w:rPr>
          <w:rFonts w:ascii="宋体" w:hAnsi="宋体" w:hint="eastAsia"/>
          <w:sz w:val="24"/>
        </w:rPr>
        <w:t>(每小题1分，满分5分)</w:t>
      </w:r>
    </w:p>
    <w:p w:rsidR="007E2FF4" w:rsidRPr="008F30ED" w:rsidRDefault="007E2FF4" w:rsidP="007E2FF4">
      <w:pPr>
        <w:rPr>
          <w:rFonts w:hint="eastAsia"/>
          <w:sz w:val="24"/>
        </w:rPr>
      </w:pPr>
      <w:r w:rsidRPr="008F30ED">
        <w:rPr>
          <w:rFonts w:hint="eastAsia"/>
          <w:sz w:val="24"/>
        </w:rPr>
        <w:t xml:space="preserve">71. </w:t>
      </w:r>
      <w:r w:rsidRPr="008F30ED">
        <w:rPr>
          <w:rFonts w:hint="eastAsia"/>
          <w:sz w:val="24"/>
        </w:rPr>
        <w:t>多亏了那些帮助我的人，我成功了。</w:t>
      </w:r>
    </w:p>
    <w:p w:rsidR="007E2FF4" w:rsidRPr="008F30ED" w:rsidRDefault="007E2FF4" w:rsidP="007E2FF4">
      <w:pPr>
        <w:ind w:left="360"/>
        <w:rPr>
          <w:rFonts w:hint="eastAsia"/>
          <w:sz w:val="24"/>
        </w:rPr>
      </w:pPr>
      <w:r w:rsidRPr="008F30ED">
        <w:rPr>
          <w:rFonts w:hint="eastAsia"/>
          <w:sz w:val="24"/>
        </w:rPr>
        <w:t>______ ______ those who help me, I succeeded.</w:t>
      </w:r>
    </w:p>
    <w:p w:rsidR="007E2FF4" w:rsidRPr="008F30ED" w:rsidRDefault="007E2FF4" w:rsidP="007E2FF4">
      <w:pPr>
        <w:rPr>
          <w:rFonts w:hint="eastAsia"/>
          <w:sz w:val="24"/>
        </w:rPr>
      </w:pPr>
      <w:r w:rsidRPr="008F30ED">
        <w:rPr>
          <w:rFonts w:hint="eastAsia"/>
          <w:sz w:val="24"/>
        </w:rPr>
        <w:t xml:space="preserve">72. </w:t>
      </w:r>
      <w:r w:rsidRPr="008F30ED">
        <w:rPr>
          <w:rFonts w:hint="eastAsia"/>
          <w:sz w:val="24"/>
        </w:rPr>
        <w:t>我的笔友将到机场去接我。</w:t>
      </w:r>
    </w:p>
    <w:p w:rsidR="007E2FF4" w:rsidRPr="008F30ED" w:rsidRDefault="007E2FF4" w:rsidP="007E2FF4">
      <w:pPr>
        <w:ind w:left="360"/>
        <w:rPr>
          <w:rFonts w:hint="eastAsia"/>
          <w:sz w:val="24"/>
        </w:rPr>
      </w:pPr>
      <w:r w:rsidRPr="008F30ED">
        <w:rPr>
          <w:rFonts w:hint="eastAsia"/>
          <w:sz w:val="24"/>
        </w:rPr>
        <w:t>My pen friend will ______ me ______ at the airport.</w:t>
      </w:r>
    </w:p>
    <w:p w:rsidR="007E2FF4" w:rsidRPr="008F30ED" w:rsidRDefault="007E2FF4" w:rsidP="007E2FF4">
      <w:pPr>
        <w:rPr>
          <w:rFonts w:hint="eastAsia"/>
          <w:sz w:val="24"/>
        </w:rPr>
      </w:pPr>
      <w:r w:rsidRPr="008F30ED">
        <w:rPr>
          <w:rFonts w:hint="eastAsia"/>
          <w:sz w:val="24"/>
        </w:rPr>
        <w:t xml:space="preserve">73. </w:t>
      </w:r>
      <w:r w:rsidRPr="008F30ED">
        <w:rPr>
          <w:rFonts w:hint="eastAsia"/>
          <w:sz w:val="24"/>
        </w:rPr>
        <w:t>史奴比赢得了全世界儿童的心。</w:t>
      </w:r>
    </w:p>
    <w:p w:rsidR="007E2FF4" w:rsidRPr="008F30ED" w:rsidRDefault="007E2FF4" w:rsidP="007E2FF4">
      <w:pPr>
        <w:ind w:left="360"/>
        <w:rPr>
          <w:rFonts w:hint="eastAsia"/>
          <w:sz w:val="24"/>
        </w:rPr>
      </w:pPr>
      <w:r w:rsidRPr="008F30ED">
        <w:rPr>
          <w:sz w:val="24"/>
        </w:rPr>
        <w:t>Snoopy</w:t>
      </w:r>
      <w:r w:rsidRPr="008F30ED">
        <w:rPr>
          <w:rFonts w:hint="eastAsia"/>
          <w:sz w:val="24"/>
        </w:rPr>
        <w:t xml:space="preserve"> has ______ the ______ of the children around the world.</w:t>
      </w:r>
    </w:p>
    <w:p w:rsidR="007E2FF4" w:rsidRPr="008F30ED" w:rsidRDefault="007E2FF4" w:rsidP="007E2FF4">
      <w:pPr>
        <w:rPr>
          <w:rFonts w:hint="eastAsia"/>
          <w:sz w:val="24"/>
        </w:rPr>
      </w:pPr>
      <w:r w:rsidRPr="008F30ED">
        <w:rPr>
          <w:rFonts w:hint="eastAsia"/>
          <w:sz w:val="24"/>
        </w:rPr>
        <w:t xml:space="preserve">74. </w:t>
      </w:r>
      <w:r w:rsidRPr="008F30ED">
        <w:rPr>
          <w:rFonts w:hint="eastAsia"/>
          <w:sz w:val="24"/>
        </w:rPr>
        <w:t>我们正处于极大的困难中。请帮帮我们吧！</w:t>
      </w:r>
    </w:p>
    <w:p w:rsidR="007E2FF4" w:rsidRPr="008F30ED" w:rsidRDefault="007E2FF4" w:rsidP="007E2FF4">
      <w:pPr>
        <w:rPr>
          <w:rFonts w:hint="eastAsia"/>
          <w:sz w:val="24"/>
        </w:rPr>
      </w:pPr>
      <w:r w:rsidRPr="008F30ED">
        <w:rPr>
          <w:sz w:val="24"/>
        </w:rPr>
        <w:t>We’re</w:t>
      </w:r>
      <w:r w:rsidRPr="008F30ED">
        <w:rPr>
          <w:rFonts w:hint="eastAsia"/>
          <w:sz w:val="24"/>
        </w:rPr>
        <w:t xml:space="preserve"> in</w:t>
      </w:r>
      <w:r w:rsidRPr="008F30ED">
        <w:rPr>
          <w:sz w:val="24"/>
        </w:rPr>
        <w:t xml:space="preserve"> __________ __________. Please help us!</w:t>
      </w:r>
    </w:p>
    <w:p w:rsidR="007E2FF4" w:rsidRPr="008F30ED" w:rsidRDefault="007E2FF4" w:rsidP="007E2FF4">
      <w:pPr>
        <w:rPr>
          <w:rFonts w:hint="eastAsia"/>
          <w:sz w:val="24"/>
        </w:rPr>
      </w:pPr>
      <w:r w:rsidRPr="008F30ED">
        <w:rPr>
          <w:rFonts w:hint="eastAsia"/>
          <w:sz w:val="24"/>
        </w:rPr>
        <w:t xml:space="preserve">75. </w:t>
      </w:r>
      <w:r w:rsidRPr="008F30ED">
        <w:rPr>
          <w:rFonts w:hint="eastAsia"/>
          <w:sz w:val="24"/>
        </w:rPr>
        <w:t>从他是小孩子时起我就认识他了。</w:t>
      </w:r>
    </w:p>
    <w:p w:rsidR="007E2FF4" w:rsidRPr="008F30ED" w:rsidRDefault="007E2FF4" w:rsidP="007E2FF4">
      <w:pPr>
        <w:rPr>
          <w:sz w:val="24"/>
        </w:rPr>
      </w:pPr>
      <w:r w:rsidRPr="008F30ED">
        <w:rPr>
          <w:sz w:val="24"/>
        </w:rPr>
        <w:t>I’ve known him _________ _________ he was a boy.</w:t>
      </w:r>
    </w:p>
    <w:p w:rsidR="007E2FF4" w:rsidRPr="008F30ED" w:rsidRDefault="007E2FF4" w:rsidP="007E2FF4">
      <w:pPr>
        <w:spacing w:line="272" w:lineRule="exact"/>
        <w:rPr>
          <w:rFonts w:eastAsia="黑体" w:hint="eastAsia"/>
          <w:sz w:val="24"/>
        </w:rPr>
      </w:pPr>
    </w:p>
    <w:p w:rsidR="007E2FF4" w:rsidRPr="00566E35" w:rsidRDefault="007E2FF4" w:rsidP="007E2FF4">
      <w:pPr>
        <w:spacing w:line="272" w:lineRule="exact"/>
        <w:rPr>
          <w:rFonts w:ascii="宋体" w:hAnsi="宋体"/>
          <w:sz w:val="24"/>
        </w:rPr>
      </w:pPr>
      <w:r>
        <w:rPr>
          <w:rFonts w:eastAsia="黑体" w:hint="eastAsia"/>
          <w:sz w:val="24"/>
        </w:rPr>
        <w:t>Ⅶ</w:t>
      </w:r>
      <w:r>
        <w:rPr>
          <w:rFonts w:eastAsia="黑体" w:hint="eastAsia"/>
          <w:sz w:val="24"/>
        </w:rPr>
        <w:t xml:space="preserve">. </w:t>
      </w:r>
      <w:r w:rsidRPr="00566E35">
        <w:rPr>
          <w:rFonts w:ascii="宋体" w:hAnsi="宋体" w:hint="eastAsia"/>
          <w:sz w:val="24"/>
        </w:rPr>
        <w:t>书面表达（共</w:t>
      </w:r>
      <w:r w:rsidRPr="00566E35">
        <w:rPr>
          <w:rFonts w:ascii="宋体" w:hAnsi="宋体"/>
          <w:sz w:val="24"/>
        </w:rPr>
        <w:t>1</w:t>
      </w:r>
      <w:r w:rsidRPr="00566E35">
        <w:rPr>
          <w:rFonts w:ascii="宋体" w:hAnsi="宋体" w:hint="eastAsia"/>
          <w:sz w:val="24"/>
        </w:rPr>
        <w:t>小题；满分</w:t>
      </w:r>
      <w:r w:rsidRPr="00566E35">
        <w:rPr>
          <w:rFonts w:ascii="宋体" w:hAnsi="宋体"/>
          <w:sz w:val="24"/>
        </w:rPr>
        <w:t>20</w:t>
      </w:r>
      <w:r w:rsidRPr="00566E35">
        <w:rPr>
          <w:rFonts w:ascii="宋体" w:hAnsi="宋体" w:hint="eastAsia"/>
          <w:sz w:val="24"/>
        </w:rPr>
        <w:t>分）</w:t>
      </w:r>
    </w:p>
    <w:p w:rsidR="007E2FF4" w:rsidRPr="008F30ED" w:rsidRDefault="007E2FF4" w:rsidP="007E2FF4">
      <w:pPr>
        <w:spacing w:afterLines="20" w:line="272" w:lineRule="exact"/>
        <w:ind w:firstLine="420"/>
        <w:rPr>
          <w:sz w:val="24"/>
        </w:rPr>
      </w:pPr>
      <w:r w:rsidRPr="008F30ED">
        <w:rPr>
          <w:rFonts w:hint="eastAsia"/>
          <w:sz w:val="24"/>
        </w:rPr>
        <w:t>中学生学习时间长、压力大。专家建议学生每天课后应采取适当的方式放松自己。某英文报</w:t>
      </w:r>
      <w:r w:rsidRPr="008F30ED">
        <w:rPr>
          <w:sz w:val="24"/>
        </w:rPr>
        <w:t>“</w:t>
      </w:r>
      <w:r w:rsidRPr="008F30ED">
        <w:rPr>
          <w:rFonts w:hint="eastAsia"/>
          <w:sz w:val="24"/>
        </w:rPr>
        <w:t>学生习作</w:t>
      </w:r>
      <w:r w:rsidRPr="008F30ED">
        <w:rPr>
          <w:sz w:val="24"/>
        </w:rPr>
        <w:t>”</w:t>
      </w:r>
      <w:r w:rsidRPr="008F30ED">
        <w:rPr>
          <w:rFonts w:hint="eastAsia"/>
          <w:sz w:val="24"/>
        </w:rPr>
        <w:t>专栏正在就</w:t>
      </w:r>
      <w:r w:rsidRPr="008F30ED">
        <w:rPr>
          <w:sz w:val="24"/>
        </w:rPr>
        <w:t>“</w:t>
      </w:r>
      <w:r w:rsidRPr="008F30ED">
        <w:rPr>
          <w:rFonts w:hint="eastAsia"/>
          <w:sz w:val="24"/>
        </w:rPr>
        <w:t>学生适当的放松方式</w:t>
      </w:r>
      <w:r w:rsidRPr="008F30ED">
        <w:rPr>
          <w:sz w:val="24"/>
        </w:rPr>
        <w:t>”</w:t>
      </w:r>
      <w:r w:rsidRPr="008F30ED">
        <w:rPr>
          <w:rFonts w:hint="eastAsia"/>
          <w:sz w:val="24"/>
        </w:rPr>
        <w:t>这一话题进行征文。假设你对班上同学课后放松方式进行了调查。请根据表格提供的调查信息和要求写一篇短文向该报投稿。</w:t>
      </w:r>
    </w:p>
    <w:tbl>
      <w:tblPr>
        <w:tblW w:w="6468" w:type="dxa"/>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00"/>
      </w:tblPr>
      <w:tblGrid>
        <w:gridCol w:w="1788"/>
        <w:gridCol w:w="4680"/>
      </w:tblGrid>
      <w:tr w:rsidR="007E2FF4" w:rsidRPr="008F30ED" w:rsidTr="00FD34F3">
        <w:trPr>
          <w:tblCellSpacing w:w="7" w:type="dxa"/>
          <w:jc w:val="center"/>
        </w:trPr>
        <w:tc>
          <w:tcPr>
            <w:tcW w:w="176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E2FF4" w:rsidRPr="008F30ED" w:rsidRDefault="007E2FF4" w:rsidP="00FD34F3">
            <w:pPr>
              <w:spacing w:line="272" w:lineRule="exact"/>
              <w:jc w:val="center"/>
              <w:rPr>
                <w:sz w:val="24"/>
              </w:rPr>
            </w:pPr>
            <w:r w:rsidRPr="008F30ED">
              <w:rPr>
                <w:rFonts w:hint="eastAsia"/>
                <w:sz w:val="24"/>
              </w:rPr>
              <w:t>人</w:t>
            </w:r>
            <w:r w:rsidRPr="008F30ED">
              <w:rPr>
                <w:sz w:val="24"/>
              </w:rPr>
              <w:t xml:space="preserve">  </w:t>
            </w:r>
            <w:r w:rsidRPr="008F30ED">
              <w:rPr>
                <w:rFonts w:hint="eastAsia"/>
                <w:sz w:val="24"/>
              </w:rPr>
              <w:t>数</w:t>
            </w:r>
          </w:p>
        </w:tc>
        <w:tc>
          <w:tcPr>
            <w:tcW w:w="46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E2FF4" w:rsidRPr="008F30ED" w:rsidRDefault="007E2FF4" w:rsidP="00FD34F3">
            <w:pPr>
              <w:spacing w:line="272" w:lineRule="exact"/>
              <w:jc w:val="center"/>
              <w:rPr>
                <w:sz w:val="24"/>
              </w:rPr>
            </w:pPr>
            <w:r w:rsidRPr="008F30ED">
              <w:rPr>
                <w:sz w:val="24"/>
              </w:rPr>
              <w:t>45</w:t>
            </w:r>
            <w:r w:rsidRPr="008F30ED">
              <w:rPr>
                <w:rFonts w:hint="eastAsia"/>
                <w:sz w:val="24"/>
              </w:rPr>
              <w:t>人（男：</w:t>
            </w:r>
            <w:r w:rsidRPr="008F30ED">
              <w:rPr>
                <w:sz w:val="24"/>
              </w:rPr>
              <w:t>21</w:t>
            </w:r>
            <w:r w:rsidRPr="008F30ED">
              <w:rPr>
                <w:rFonts w:hint="eastAsia"/>
                <w:sz w:val="24"/>
              </w:rPr>
              <w:t>人；女：</w:t>
            </w:r>
            <w:r w:rsidRPr="008F30ED">
              <w:rPr>
                <w:sz w:val="24"/>
              </w:rPr>
              <w:t>24</w:t>
            </w:r>
            <w:r w:rsidRPr="008F30ED">
              <w:rPr>
                <w:rFonts w:hint="eastAsia"/>
                <w:sz w:val="24"/>
              </w:rPr>
              <w:t>人）</w:t>
            </w:r>
          </w:p>
        </w:tc>
      </w:tr>
      <w:tr w:rsidR="007E2FF4" w:rsidRPr="008F30ED" w:rsidTr="00FD34F3">
        <w:trPr>
          <w:tblCellSpacing w:w="7" w:type="dxa"/>
          <w:jc w:val="center"/>
        </w:trPr>
        <w:tc>
          <w:tcPr>
            <w:tcW w:w="176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E2FF4" w:rsidRPr="008F30ED" w:rsidRDefault="007E2FF4" w:rsidP="00FD34F3">
            <w:pPr>
              <w:spacing w:line="272" w:lineRule="exact"/>
              <w:jc w:val="center"/>
              <w:rPr>
                <w:sz w:val="24"/>
              </w:rPr>
            </w:pPr>
            <w:r w:rsidRPr="008F30ED">
              <w:rPr>
                <w:rFonts w:hint="eastAsia"/>
                <w:sz w:val="24"/>
              </w:rPr>
              <w:t>常用放松方式</w:t>
            </w:r>
          </w:p>
        </w:tc>
        <w:tc>
          <w:tcPr>
            <w:tcW w:w="46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E2FF4" w:rsidRPr="008F30ED" w:rsidRDefault="007E2FF4" w:rsidP="00FD34F3">
            <w:pPr>
              <w:spacing w:line="272" w:lineRule="exact"/>
              <w:ind w:firstLineChars="100" w:firstLine="240"/>
              <w:rPr>
                <w:sz w:val="24"/>
              </w:rPr>
            </w:pPr>
            <w:r w:rsidRPr="008F30ED">
              <w:rPr>
                <w:sz w:val="24"/>
              </w:rPr>
              <w:t>1.</w:t>
            </w:r>
            <w:r w:rsidRPr="008F30ED">
              <w:rPr>
                <w:rFonts w:hint="eastAsia"/>
                <w:sz w:val="24"/>
              </w:rPr>
              <w:t>看电视（</w:t>
            </w:r>
            <w:r w:rsidRPr="008F30ED">
              <w:rPr>
                <w:sz w:val="24"/>
              </w:rPr>
              <w:t>22</w:t>
            </w:r>
            <w:r w:rsidRPr="008F30ED">
              <w:rPr>
                <w:rFonts w:hint="eastAsia"/>
                <w:sz w:val="24"/>
              </w:rPr>
              <w:t>人）</w:t>
            </w:r>
            <w:r w:rsidRPr="008F30ED">
              <w:rPr>
                <w:sz w:val="24"/>
              </w:rPr>
              <w:t xml:space="preserve">               </w:t>
            </w:r>
          </w:p>
          <w:p w:rsidR="007E2FF4" w:rsidRPr="008F30ED" w:rsidRDefault="007E2FF4" w:rsidP="00FD34F3">
            <w:pPr>
              <w:spacing w:line="272" w:lineRule="exact"/>
              <w:ind w:firstLineChars="100" w:firstLine="240"/>
              <w:rPr>
                <w:sz w:val="24"/>
              </w:rPr>
            </w:pPr>
            <w:r w:rsidRPr="008F30ED">
              <w:rPr>
                <w:sz w:val="24"/>
              </w:rPr>
              <w:t>2.</w:t>
            </w:r>
            <w:r w:rsidRPr="008F30ED">
              <w:rPr>
                <w:rFonts w:hint="eastAsia"/>
                <w:sz w:val="24"/>
              </w:rPr>
              <w:t>进行体育锻炼（</w:t>
            </w:r>
            <w:r w:rsidRPr="008F30ED">
              <w:rPr>
                <w:sz w:val="24"/>
              </w:rPr>
              <w:t>2</w:t>
            </w:r>
            <w:r w:rsidRPr="008F30ED">
              <w:rPr>
                <w:rFonts w:hint="eastAsia"/>
                <w:sz w:val="24"/>
              </w:rPr>
              <w:t>人）</w:t>
            </w:r>
          </w:p>
          <w:p w:rsidR="007E2FF4" w:rsidRPr="008F30ED" w:rsidRDefault="007E2FF4" w:rsidP="00FD34F3">
            <w:pPr>
              <w:spacing w:line="272" w:lineRule="exact"/>
              <w:ind w:firstLineChars="100" w:firstLine="240"/>
              <w:rPr>
                <w:sz w:val="24"/>
              </w:rPr>
            </w:pPr>
            <w:r w:rsidRPr="008F30ED">
              <w:rPr>
                <w:sz w:val="24"/>
              </w:rPr>
              <w:t>3.</w:t>
            </w:r>
            <w:r w:rsidRPr="008F30ED">
              <w:rPr>
                <w:rFonts w:hint="eastAsia"/>
                <w:sz w:val="24"/>
              </w:rPr>
              <w:t>听音乐或从事别的爱好（</w:t>
            </w:r>
            <w:r w:rsidRPr="008F30ED">
              <w:rPr>
                <w:sz w:val="24"/>
              </w:rPr>
              <w:t>6</w:t>
            </w:r>
            <w:r w:rsidRPr="008F30ED">
              <w:rPr>
                <w:rFonts w:hint="eastAsia"/>
                <w:sz w:val="24"/>
              </w:rPr>
              <w:t>人）</w:t>
            </w:r>
            <w:r w:rsidRPr="008F30ED">
              <w:rPr>
                <w:sz w:val="24"/>
              </w:rPr>
              <w:t xml:space="preserve">  </w:t>
            </w:r>
          </w:p>
          <w:p w:rsidR="007E2FF4" w:rsidRPr="008F30ED" w:rsidRDefault="007E2FF4" w:rsidP="00FD34F3">
            <w:pPr>
              <w:spacing w:line="272" w:lineRule="exact"/>
              <w:ind w:firstLineChars="100" w:firstLine="240"/>
              <w:rPr>
                <w:sz w:val="24"/>
              </w:rPr>
            </w:pPr>
            <w:r w:rsidRPr="008F30ED">
              <w:rPr>
                <w:sz w:val="24"/>
              </w:rPr>
              <w:t>4.</w:t>
            </w:r>
            <w:r w:rsidRPr="008F30ED">
              <w:rPr>
                <w:rFonts w:hint="eastAsia"/>
                <w:sz w:val="24"/>
              </w:rPr>
              <w:t>玩电脑游戏（</w:t>
            </w:r>
            <w:r w:rsidRPr="008F30ED">
              <w:rPr>
                <w:sz w:val="24"/>
              </w:rPr>
              <w:t>12</w:t>
            </w:r>
            <w:r w:rsidRPr="008F30ED">
              <w:rPr>
                <w:rFonts w:hint="eastAsia"/>
                <w:sz w:val="24"/>
              </w:rPr>
              <w:t>人）</w:t>
            </w:r>
          </w:p>
          <w:p w:rsidR="007E2FF4" w:rsidRPr="008F30ED" w:rsidRDefault="007E2FF4" w:rsidP="00FD34F3">
            <w:pPr>
              <w:spacing w:line="272" w:lineRule="exact"/>
              <w:ind w:firstLineChars="100" w:firstLine="240"/>
              <w:rPr>
                <w:sz w:val="24"/>
              </w:rPr>
            </w:pPr>
            <w:r w:rsidRPr="008F30ED">
              <w:rPr>
                <w:sz w:val="24"/>
              </w:rPr>
              <w:t>5.</w:t>
            </w:r>
            <w:r w:rsidRPr="008F30ED">
              <w:rPr>
                <w:rFonts w:hint="eastAsia"/>
                <w:sz w:val="24"/>
              </w:rPr>
              <w:t>没有时间放松（</w:t>
            </w:r>
            <w:r w:rsidRPr="008F30ED">
              <w:rPr>
                <w:sz w:val="24"/>
              </w:rPr>
              <w:t>3</w:t>
            </w:r>
            <w:r w:rsidRPr="008F30ED">
              <w:rPr>
                <w:rFonts w:hint="eastAsia"/>
                <w:sz w:val="24"/>
              </w:rPr>
              <w:t>人）</w:t>
            </w:r>
            <w:r w:rsidRPr="008F30ED">
              <w:rPr>
                <w:sz w:val="24"/>
              </w:rPr>
              <w:t xml:space="preserve"> </w:t>
            </w:r>
          </w:p>
        </w:tc>
      </w:tr>
      <w:tr w:rsidR="007E2FF4" w:rsidRPr="008F30ED" w:rsidTr="00FD34F3">
        <w:trPr>
          <w:tblCellSpacing w:w="7" w:type="dxa"/>
          <w:jc w:val="center"/>
        </w:trPr>
        <w:tc>
          <w:tcPr>
            <w:tcW w:w="176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E2FF4" w:rsidRPr="008F30ED" w:rsidRDefault="007E2FF4" w:rsidP="00FD34F3">
            <w:pPr>
              <w:spacing w:line="272" w:lineRule="exact"/>
              <w:jc w:val="center"/>
              <w:rPr>
                <w:sz w:val="24"/>
              </w:rPr>
            </w:pPr>
            <w:r w:rsidRPr="008F30ED">
              <w:rPr>
                <w:rFonts w:hint="eastAsia"/>
                <w:sz w:val="24"/>
              </w:rPr>
              <w:t>你的观点</w:t>
            </w:r>
          </w:p>
        </w:tc>
        <w:tc>
          <w:tcPr>
            <w:tcW w:w="46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E2FF4" w:rsidRPr="008F30ED" w:rsidRDefault="007E2FF4" w:rsidP="00FD34F3">
            <w:pPr>
              <w:spacing w:line="272" w:lineRule="exact"/>
              <w:ind w:firstLineChars="100" w:firstLine="240"/>
              <w:rPr>
                <w:sz w:val="24"/>
              </w:rPr>
            </w:pPr>
            <w:r w:rsidRPr="008F30ED">
              <w:rPr>
                <w:rFonts w:hint="eastAsia"/>
                <w:sz w:val="24"/>
              </w:rPr>
              <w:t>哪一种（些）放松方式是适当的？</w:t>
            </w:r>
            <w:r w:rsidRPr="008F30ED">
              <w:rPr>
                <w:sz w:val="24"/>
              </w:rPr>
              <w:t xml:space="preserve"> </w:t>
            </w:r>
            <w:r w:rsidRPr="008F30ED">
              <w:rPr>
                <w:rFonts w:hint="eastAsia"/>
                <w:sz w:val="24"/>
              </w:rPr>
              <w:t>为什么？</w:t>
            </w:r>
            <w:r w:rsidRPr="008F30ED">
              <w:rPr>
                <w:sz w:val="24"/>
              </w:rPr>
              <w:t xml:space="preserve"> </w:t>
            </w:r>
          </w:p>
        </w:tc>
      </w:tr>
    </w:tbl>
    <w:p w:rsidR="007E2FF4" w:rsidRPr="008F30ED" w:rsidRDefault="007E2FF4" w:rsidP="007E2FF4">
      <w:pPr>
        <w:spacing w:beforeLines="20" w:line="272" w:lineRule="exact"/>
        <w:rPr>
          <w:sz w:val="24"/>
        </w:rPr>
      </w:pPr>
      <w:r w:rsidRPr="008F30ED">
        <w:rPr>
          <w:rFonts w:hint="eastAsia"/>
          <w:sz w:val="24"/>
        </w:rPr>
        <w:t xml:space="preserve">　　</w:t>
      </w:r>
      <w:r w:rsidRPr="008F30ED">
        <w:rPr>
          <w:rFonts w:hint="eastAsia"/>
          <w:bCs/>
          <w:sz w:val="24"/>
        </w:rPr>
        <w:t>注意：</w:t>
      </w:r>
      <w:r w:rsidRPr="008F30ED">
        <w:rPr>
          <w:sz w:val="24"/>
        </w:rPr>
        <w:t>1.</w:t>
      </w:r>
      <w:r w:rsidRPr="008F30ED">
        <w:rPr>
          <w:rFonts w:hint="eastAsia"/>
          <w:sz w:val="24"/>
        </w:rPr>
        <w:t>短文包括对调查相关信息的介绍和你自己的观点；</w:t>
      </w:r>
    </w:p>
    <w:p w:rsidR="007E2FF4" w:rsidRPr="008F30ED" w:rsidRDefault="007E2FF4" w:rsidP="007E2FF4">
      <w:pPr>
        <w:spacing w:line="272" w:lineRule="exact"/>
        <w:rPr>
          <w:sz w:val="24"/>
        </w:rPr>
      </w:pPr>
      <w:r w:rsidRPr="008F30ED">
        <w:rPr>
          <w:rFonts w:hint="eastAsia"/>
          <w:sz w:val="24"/>
        </w:rPr>
        <w:t xml:space="preserve">　　</w:t>
      </w:r>
      <w:r w:rsidRPr="008F30ED">
        <w:rPr>
          <w:sz w:val="24"/>
        </w:rPr>
        <w:t xml:space="preserve">      2.</w:t>
      </w:r>
      <w:r w:rsidRPr="008F30ED">
        <w:rPr>
          <w:rFonts w:hint="eastAsia"/>
          <w:sz w:val="24"/>
        </w:rPr>
        <w:t>词数：</w:t>
      </w:r>
      <w:r w:rsidRPr="008F30ED">
        <w:rPr>
          <w:sz w:val="24"/>
        </w:rPr>
        <w:t>80-100</w:t>
      </w:r>
      <w:r w:rsidRPr="008F30ED">
        <w:rPr>
          <w:rFonts w:hint="eastAsia"/>
          <w:sz w:val="24"/>
        </w:rPr>
        <w:t>。题目和开头已为你写好，不记入总词数。</w:t>
      </w:r>
    </w:p>
    <w:p w:rsidR="007E2FF4" w:rsidRPr="008F30ED" w:rsidRDefault="007E2FF4" w:rsidP="007E2FF4">
      <w:pPr>
        <w:spacing w:line="272" w:lineRule="exact"/>
        <w:jc w:val="center"/>
        <w:rPr>
          <w:sz w:val="24"/>
        </w:rPr>
      </w:pPr>
      <w:r w:rsidRPr="008F30ED">
        <w:rPr>
          <w:sz w:val="24"/>
        </w:rPr>
        <w:t>Way(s) for Students to Relax</w:t>
      </w:r>
    </w:p>
    <w:p w:rsidR="007E2FF4" w:rsidRPr="008F30ED" w:rsidRDefault="007E2FF4" w:rsidP="007E2FF4">
      <w:pPr>
        <w:spacing w:line="272" w:lineRule="exact"/>
        <w:ind w:firstLine="420"/>
        <w:jc w:val="left"/>
        <w:rPr>
          <w:rFonts w:hint="eastAsia"/>
          <w:sz w:val="24"/>
        </w:rPr>
      </w:pPr>
      <w:r w:rsidRPr="008F30ED">
        <w:rPr>
          <w:sz w:val="24"/>
        </w:rPr>
        <w:t xml:space="preserve">I am a middle school student. I have made a survey of the students in my class on </w:t>
      </w:r>
      <w:r w:rsidRPr="008F30ED">
        <w:rPr>
          <w:rFonts w:hint="eastAsia"/>
          <w:sz w:val="24"/>
        </w:rPr>
        <w:t>w</w:t>
      </w:r>
      <w:r w:rsidRPr="008F30ED">
        <w:rPr>
          <w:sz w:val="24"/>
        </w:rPr>
        <w:t>ays</w:t>
      </w:r>
      <w:r w:rsidRPr="008F30ED">
        <w:rPr>
          <w:rFonts w:hint="eastAsia"/>
          <w:sz w:val="24"/>
        </w:rPr>
        <w:t xml:space="preserve"> </w:t>
      </w:r>
      <w:r w:rsidRPr="008F30ED">
        <w:rPr>
          <w:sz w:val="24"/>
        </w:rPr>
        <w:t>to</w:t>
      </w:r>
      <w:r w:rsidRPr="008F30ED">
        <w:rPr>
          <w:rFonts w:hint="eastAsia"/>
          <w:sz w:val="24"/>
        </w:rPr>
        <w:t xml:space="preserve"> </w:t>
      </w:r>
      <w:r w:rsidRPr="008F30ED">
        <w:rPr>
          <w:sz w:val="24"/>
        </w:rPr>
        <w:t>relax</w:t>
      </w:r>
      <w:r w:rsidRPr="008F30ED">
        <w:rPr>
          <w:rFonts w:hint="eastAsia"/>
          <w:sz w:val="24"/>
        </w:rPr>
        <w:t xml:space="preserve"> </w:t>
      </w:r>
      <w:r w:rsidRPr="008F30ED">
        <w:rPr>
          <w:sz w:val="24"/>
        </w:rPr>
        <w:t>after</w:t>
      </w:r>
      <w:r w:rsidRPr="008F30ED">
        <w:rPr>
          <w:rFonts w:hint="eastAsia"/>
          <w:sz w:val="24"/>
        </w:rPr>
        <w:t xml:space="preserve"> </w:t>
      </w:r>
      <w:r w:rsidRPr="008F30ED">
        <w:rPr>
          <w:sz w:val="24"/>
        </w:rPr>
        <w:t>class. _______________________________________</w:t>
      </w:r>
      <w:r>
        <w:rPr>
          <w:sz w:val="24"/>
        </w:rPr>
        <w:t>_______________________</w:t>
      </w:r>
    </w:p>
    <w:p w:rsidR="007E2FF4" w:rsidRPr="008F30ED" w:rsidRDefault="007E2FF4" w:rsidP="007E2FF4">
      <w:pPr>
        <w:rPr>
          <w:rFonts w:hint="eastAsia"/>
          <w:sz w:val="24"/>
        </w:rPr>
      </w:pPr>
      <w:r w:rsidRPr="008F30ED">
        <w:rPr>
          <w:sz w:val="24"/>
        </w:rPr>
        <w:t>_____________________________________________________________________________________________________________________________________________</w:t>
      </w:r>
      <w:r>
        <w:rPr>
          <w:rFonts w:hint="eastAsia"/>
          <w:sz w:val="24"/>
        </w:rPr>
        <w:t>_____________________________________________</w:t>
      </w:r>
    </w:p>
    <w:p w:rsidR="007E2FF4" w:rsidRPr="008F30ED" w:rsidRDefault="007E2FF4" w:rsidP="007E2FF4">
      <w:pPr>
        <w:rPr>
          <w:rFonts w:hint="eastAsia"/>
          <w:sz w:val="24"/>
        </w:rPr>
      </w:pPr>
      <w:r w:rsidRPr="008F30ED">
        <w:rPr>
          <w:rFonts w:hint="eastAsia"/>
          <w:sz w:val="24"/>
        </w:rPr>
        <w:t>__________________________________________________________________________________________________________________________________________</w:t>
      </w:r>
      <w:r w:rsidRPr="008F30ED">
        <w:rPr>
          <w:rFonts w:hint="eastAsia"/>
          <w:sz w:val="24"/>
        </w:rPr>
        <w:lastRenderedPageBreak/>
        <w:t>___________________________________________________________________________</w:t>
      </w:r>
    </w:p>
    <w:p w:rsidR="007E2FF4" w:rsidRPr="008F30ED" w:rsidRDefault="007E2FF4" w:rsidP="007E2FF4">
      <w:pPr>
        <w:ind w:left="360"/>
        <w:rPr>
          <w:sz w:val="24"/>
        </w:rPr>
      </w:pPr>
    </w:p>
    <w:p w:rsidR="007E2FF4" w:rsidRPr="008F30ED" w:rsidRDefault="007E2FF4" w:rsidP="007E2FF4">
      <w:pPr>
        <w:rPr>
          <w:rFonts w:hint="eastAsia"/>
          <w:sz w:val="24"/>
        </w:rPr>
      </w:pPr>
    </w:p>
    <w:p w:rsidR="007E2FF4" w:rsidRPr="008F30ED" w:rsidRDefault="007E2FF4" w:rsidP="007E2FF4">
      <w:pPr>
        <w:rPr>
          <w:rFonts w:hint="eastAsia"/>
          <w:sz w:val="24"/>
        </w:rPr>
      </w:pPr>
      <w:r w:rsidRPr="008F30ED">
        <w:rPr>
          <w:rFonts w:hint="eastAsia"/>
          <w:sz w:val="24"/>
        </w:rPr>
        <w:t>听力材料</w:t>
      </w:r>
    </w:p>
    <w:p w:rsidR="007E2FF4" w:rsidRPr="008F30ED" w:rsidRDefault="007E2FF4" w:rsidP="007E2FF4">
      <w:pPr>
        <w:rPr>
          <w:rFonts w:hint="eastAsia"/>
          <w:sz w:val="24"/>
        </w:rPr>
      </w:pPr>
      <w:r w:rsidRPr="008F30ED">
        <w:rPr>
          <w:sz w:val="24"/>
        </w:rPr>
        <w:fldChar w:fldCharType="begin"/>
      </w:r>
      <w:r w:rsidRPr="008F30ED">
        <w:rPr>
          <w:sz w:val="24"/>
        </w:rPr>
        <w:instrText xml:space="preserve"> </w:instrText>
      </w:r>
      <w:r w:rsidRPr="008F30ED">
        <w:rPr>
          <w:rFonts w:hint="eastAsia"/>
          <w:sz w:val="24"/>
        </w:rPr>
        <w:instrText>= 1 \* ROMAN</w:instrText>
      </w:r>
      <w:r w:rsidRPr="008F30ED">
        <w:rPr>
          <w:sz w:val="24"/>
        </w:rPr>
        <w:instrText xml:space="preserve"> </w:instrText>
      </w:r>
      <w:r w:rsidRPr="008F30ED">
        <w:rPr>
          <w:sz w:val="24"/>
        </w:rPr>
        <w:fldChar w:fldCharType="separate"/>
      </w:r>
      <w:r w:rsidRPr="008F30ED">
        <w:rPr>
          <w:noProof/>
          <w:sz w:val="24"/>
        </w:rPr>
        <w:t>I</w:t>
      </w:r>
      <w:r w:rsidRPr="008F30ED">
        <w:rPr>
          <w:sz w:val="24"/>
        </w:rPr>
        <w:fldChar w:fldCharType="end"/>
      </w:r>
      <w:r w:rsidRPr="008F30ED">
        <w:rPr>
          <w:sz w:val="24"/>
        </w:rPr>
        <w:t xml:space="preserve">. </w:t>
      </w:r>
      <w:r w:rsidRPr="008F30ED">
        <w:rPr>
          <w:rFonts w:hint="eastAsia"/>
          <w:sz w:val="24"/>
        </w:rPr>
        <w:t>关键词语选择（共</w:t>
      </w:r>
      <w:r w:rsidRPr="008F30ED">
        <w:rPr>
          <w:rFonts w:hint="eastAsia"/>
          <w:sz w:val="24"/>
        </w:rPr>
        <w:t>5</w:t>
      </w:r>
      <w:r w:rsidRPr="008F30ED">
        <w:rPr>
          <w:rFonts w:hint="eastAsia"/>
          <w:sz w:val="24"/>
        </w:rPr>
        <w:t>小题；每小题</w:t>
      </w:r>
      <w:r w:rsidRPr="008F30ED">
        <w:rPr>
          <w:rFonts w:hint="eastAsia"/>
          <w:sz w:val="24"/>
        </w:rPr>
        <w:t>1</w:t>
      </w:r>
      <w:r w:rsidRPr="008F30ED">
        <w:rPr>
          <w:rFonts w:hint="eastAsia"/>
          <w:sz w:val="24"/>
        </w:rPr>
        <w:t>分，满分</w:t>
      </w:r>
      <w:r w:rsidRPr="008F30ED">
        <w:rPr>
          <w:rFonts w:hint="eastAsia"/>
          <w:sz w:val="24"/>
        </w:rPr>
        <w:t>5</w:t>
      </w:r>
      <w:r w:rsidRPr="008F30ED">
        <w:rPr>
          <w:rFonts w:hint="eastAsia"/>
          <w:sz w:val="24"/>
        </w:rPr>
        <w:t>分）</w:t>
      </w:r>
    </w:p>
    <w:p w:rsidR="007E2FF4" w:rsidRPr="008F30ED" w:rsidRDefault="007E2FF4" w:rsidP="007E2FF4">
      <w:pPr>
        <w:rPr>
          <w:rFonts w:hint="eastAsia"/>
          <w:sz w:val="24"/>
        </w:rPr>
      </w:pPr>
      <w:r w:rsidRPr="008F30ED">
        <w:rPr>
          <w:rFonts w:hint="eastAsia"/>
          <w:sz w:val="24"/>
        </w:rPr>
        <w:t>你将听到五个句子。请在每小题所给的</w:t>
      </w:r>
      <w:r w:rsidRPr="008F30ED">
        <w:rPr>
          <w:rFonts w:hint="eastAsia"/>
          <w:sz w:val="24"/>
        </w:rPr>
        <w:t>A</w:t>
      </w:r>
      <w:r w:rsidRPr="008F30ED">
        <w:rPr>
          <w:rFonts w:hint="eastAsia"/>
          <w:sz w:val="24"/>
        </w:rPr>
        <w:t>、</w:t>
      </w:r>
      <w:r w:rsidRPr="008F30ED">
        <w:rPr>
          <w:rFonts w:hint="eastAsia"/>
          <w:sz w:val="24"/>
        </w:rPr>
        <w:t>B</w:t>
      </w:r>
      <w:r w:rsidRPr="008F30ED">
        <w:rPr>
          <w:rFonts w:hint="eastAsia"/>
          <w:sz w:val="24"/>
        </w:rPr>
        <w:t>、</w:t>
      </w:r>
      <w:r w:rsidRPr="008F30ED">
        <w:rPr>
          <w:rFonts w:hint="eastAsia"/>
          <w:sz w:val="24"/>
        </w:rPr>
        <w:t>C</w:t>
      </w:r>
      <w:r w:rsidRPr="008F30ED">
        <w:rPr>
          <w:rFonts w:hint="eastAsia"/>
          <w:sz w:val="24"/>
        </w:rPr>
        <w:t>三个选项中选出一个你所听到的单词或短语。每个句子读两遍。</w:t>
      </w:r>
    </w:p>
    <w:p w:rsidR="007E2FF4" w:rsidRPr="008F30ED" w:rsidRDefault="007E2FF4" w:rsidP="007E2FF4">
      <w:pPr>
        <w:rPr>
          <w:rFonts w:hint="eastAsia"/>
          <w:sz w:val="24"/>
        </w:rPr>
      </w:pPr>
      <w:r w:rsidRPr="008F30ED">
        <w:rPr>
          <w:rFonts w:hint="eastAsia"/>
          <w:sz w:val="24"/>
        </w:rPr>
        <w:t>1 What</w:t>
      </w:r>
      <w:r w:rsidRPr="008F30ED">
        <w:rPr>
          <w:sz w:val="24"/>
        </w:rPr>
        <w:t>’</w:t>
      </w:r>
      <w:r w:rsidRPr="008F30ED">
        <w:rPr>
          <w:rFonts w:hint="eastAsia"/>
          <w:sz w:val="24"/>
        </w:rPr>
        <w:t>s happening? There is such a loud noise over there..</w:t>
      </w:r>
    </w:p>
    <w:p w:rsidR="007E2FF4" w:rsidRPr="008F30ED" w:rsidRDefault="007E2FF4" w:rsidP="007E2FF4">
      <w:pPr>
        <w:rPr>
          <w:rFonts w:hint="eastAsia"/>
          <w:sz w:val="24"/>
        </w:rPr>
      </w:pPr>
      <w:r w:rsidRPr="008F30ED">
        <w:rPr>
          <w:rFonts w:hint="eastAsia"/>
          <w:sz w:val="24"/>
        </w:rPr>
        <w:t>2.There aren</w:t>
      </w:r>
      <w:r w:rsidRPr="008F30ED">
        <w:rPr>
          <w:sz w:val="24"/>
        </w:rPr>
        <w:t>’</w:t>
      </w:r>
      <w:r w:rsidRPr="008F30ED">
        <w:rPr>
          <w:rFonts w:hint="eastAsia"/>
          <w:sz w:val="24"/>
        </w:rPr>
        <w:t xml:space="preserve">t enough taxis in </w:t>
      </w:r>
      <w:smartTag w:uri="urn:schemas-microsoft-com:office:smarttags" w:element="place">
        <w:smartTag w:uri="urn:schemas-microsoft-com:office:smarttags" w:element="City">
          <w:r w:rsidRPr="008F30ED">
            <w:rPr>
              <w:rFonts w:hint="eastAsia"/>
              <w:sz w:val="24"/>
            </w:rPr>
            <w:t>Hefei</w:t>
          </w:r>
        </w:smartTag>
      </w:smartTag>
      <w:r w:rsidRPr="008F30ED">
        <w:rPr>
          <w:rFonts w:hint="eastAsia"/>
          <w:sz w:val="24"/>
        </w:rPr>
        <w:t xml:space="preserve"> now. </w:t>
      </w:r>
    </w:p>
    <w:p w:rsidR="007E2FF4" w:rsidRPr="008F30ED" w:rsidRDefault="007E2FF4" w:rsidP="007E2FF4">
      <w:pPr>
        <w:rPr>
          <w:rFonts w:hint="eastAsia"/>
          <w:sz w:val="24"/>
        </w:rPr>
      </w:pPr>
      <w:r w:rsidRPr="008F30ED">
        <w:rPr>
          <w:rFonts w:hint="eastAsia"/>
          <w:sz w:val="24"/>
        </w:rPr>
        <w:t>3. Wait a moment, take your scarf. It</w:t>
      </w:r>
      <w:r w:rsidRPr="008F30ED">
        <w:rPr>
          <w:sz w:val="24"/>
        </w:rPr>
        <w:t>’</w:t>
      </w:r>
      <w:r w:rsidRPr="008F30ED">
        <w:rPr>
          <w:rFonts w:hint="eastAsia"/>
          <w:sz w:val="24"/>
        </w:rPr>
        <w:t xml:space="preserve">s cold outside. </w:t>
      </w:r>
    </w:p>
    <w:p w:rsidR="007E2FF4" w:rsidRPr="008F30ED" w:rsidRDefault="007E2FF4" w:rsidP="007E2FF4">
      <w:pPr>
        <w:rPr>
          <w:rFonts w:hint="eastAsia"/>
          <w:sz w:val="24"/>
        </w:rPr>
      </w:pPr>
      <w:r w:rsidRPr="008F30ED">
        <w:rPr>
          <w:rFonts w:hint="eastAsia"/>
          <w:sz w:val="24"/>
        </w:rPr>
        <w:t xml:space="preserve">4. </w:t>
      </w:r>
      <w:r w:rsidRPr="008F30ED">
        <w:rPr>
          <w:sz w:val="24"/>
        </w:rPr>
        <w:t>I’</w:t>
      </w:r>
      <w:r w:rsidRPr="008F30ED">
        <w:rPr>
          <w:rFonts w:hint="eastAsia"/>
          <w:sz w:val="24"/>
        </w:rPr>
        <w:t>m hungry now. I</w:t>
      </w:r>
      <w:r w:rsidRPr="008F30ED">
        <w:rPr>
          <w:sz w:val="24"/>
        </w:rPr>
        <w:t>’</w:t>
      </w:r>
      <w:r w:rsidRPr="008F30ED">
        <w:rPr>
          <w:rFonts w:hint="eastAsia"/>
          <w:sz w:val="24"/>
        </w:rPr>
        <w:t>d like something to eat.</w:t>
      </w:r>
    </w:p>
    <w:p w:rsidR="007E2FF4" w:rsidRPr="008F30ED" w:rsidRDefault="007E2FF4" w:rsidP="007E2FF4">
      <w:pPr>
        <w:rPr>
          <w:rFonts w:hint="eastAsia"/>
          <w:sz w:val="24"/>
        </w:rPr>
      </w:pPr>
      <w:r w:rsidRPr="008F30ED">
        <w:rPr>
          <w:rFonts w:hint="eastAsia"/>
          <w:sz w:val="24"/>
        </w:rPr>
        <w:t>5. You can get off the bus at the next stop.</w:t>
      </w:r>
    </w:p>
    <w:p w:rsidR="007E2FF4" w:rsidRPr="008F30ED" w:rsidRDefault="007E2FF4" w:rsidP="007E2FF4">
      <w:pPr>
        <w:rPr>
          <w:rFonts w:hint="eastAsia"/>
          <w:sz w:val="24"/>
        </w:rPr>
      </w:pPr>
      <w:r w:rsidRPr="008F30ED">
        <w:rPr>
          <w:sz w:val="24"/>
        </w:rPr>
        <w:fldChar w:fldCharType="begin"/>
      </w:r>
      <w:r w:rsidRPr="008F30ED">
        <w:rPr>
          <w:sz w:val="24"/>
        </w:rPr>
        <w:instrText xml:space="preserve"> </w:instrText>
      </w:r>
      <w:r w:rsidRPr="008F30ED">
        <w:rPr>
          <w:rFonts w:hint="eastAsia"/>
          <w:sz w:val="24"/>
        </w:rPr>
        <w:instrText>= 2 \* ROMAN</w:instrText>
      </w:r>
      <w:r w:rsidRPr="008F30ED">
        <w:rPr>
          <w:sz w:val="24"/>
        </w:rPr>
        <w:instrText xml:space="preserve"> </w:instrText>
      </w:r>
      <w:r w:rsidRPr="008F30ED">
        <w:rPr>
          <w:sz w:val="24"/>
        </w:rPr>
        <w:fldChar w:fldCharType="separate"/>
      </w:r>
      <w:r w:rsidRPr="008F30ED">
        <w:rPr>
          <w:noProof/>
          <w:sz w:val="24"/>
        </w:rPr>
        <w:t>II</w:t>
      </w:r>
      <w:r w:rsidRPr="008F30ED">
        <w:rPr>
          <w:sz w:val="24"/>
        </w:rPr>
        <w:fldChar w:fldCharType="end"/>
      </w:r>
      <w:r w:rsidRPr="008F30ED">
        <w:rPr>
          <w:sz w:val="24"/>
        </w:rPr>
        <w:t xml:space="preserve">. </w:t>
      </w:r>
      <w:r w:rsidRPr="008F30ED">
        <w:rPr>
          <w:rFonts w:hint="eastAsia"/>
          <w:sz w:val="24"/>
        </w:rPr>
        <w:t>短对话理解（共</w:t>
      </w:r>
      <w:r w:rsidRPr="008F30ED">
        <w:rPr>
          <w:rFonts w:hint="eastAsia"/>
          <w:sz w:val="24"/>
        </w:rPr>
        <w:t>10</w:t>
      </w:r>
      <w:r w:rsidRPr="008F30ED">
        <w:rPr>
          <w:rFonts w:hint="eastAsia"/>
          <w:sz w:val="24"/>
        </w:rPr>
        <w:t>小题；每小题</w:t>
      </w:r>
      <w:r w:rsidRPr="008F30ED">
        <w:rPr>
          <w:rFonts w:hint="eastAsia"/>
          <w:sz w:val="24"/>
        </w:rPr>
        <w:t>1</w:t>
      </w:r>
      <w:r w:rsidRPr="008F30ED">
        <w:rPr>
          <w:rFonts w:hint="eastAsia"/>
          <w:sz w:val="24"/>
        </w:rPr>
        <w:t>分，满分</w:t>
      </w:r>
      <w:r w:rsidRPr="008F30ED">
        <w:rPr>
          <w:rFonts w:hint="eastAsia"/>
          <w:sz w:val="24"/>
        </w:rPr>
        <w:t>10</w:t>
      </w:r>
      <w:r w:rsidRPr="008F30ED">
        <w:rPr>
          <w:rFonts w:hint="eastAsia"/>
          <w:sz w:val="24"/>
        </w:rPr>
        <w:t>分）</w:t>
      </w:r>
    </w:p>
    <w:p w:rsidR="007E2FF4" w:rsidRPr="008F30ED" w:rsidRDefault="007E2FF4" w:rsidP="007E2FF4">
      <w:pPr>
        <w:rPr>
          <w:rFonts w:hint="eastAsia"/>
          <w:sz w:val="24"/>
        </w:rPr>
      </w:pPr>
      <w:r w:rsidRPr="008F30ED">
        <w:rPr>
          <w:rFonts w:hint="eastAsia"/>
          <w:sz w:val="24"/>
        </w:rPr>
        <w:t>你将听到十段对话，每段对话后有一个小题，请在每小题所给的</w:t>
      </w:r>
      <w:r w:rsidRPr="008F30ED">
        <w:rPr>
          <w:rFonts w:hint="eastAsia"/>
          <w:sz w:val="24"/>
        </w:rPr>
        <w:t>A</w:t>
      </w:r>
      <w:r w:rsidRPr="008F30ED">
        <w:rPr>
          <w:rFonts w:hint="eastAsia"/>
          <w:sz w:val="24"/>
        </w:rPr>
        <w:t>、</w:t>
      </w:r>
      <w:r w:rsidRPr="008F30ED">
        <w:rPr>
          <w:rFonts w:hint="eastAsia"/>
          <w:sz w:val="24"/>
        </w:rPr>
        <w:t>B</w:t>
      </w:r>
      <w:r w:rsidRPr="008F30ED">
        <w:rPr>
          <w:rFonts w:hint="eastAsia"/>
          <w:sz w:val="24"/>
        </w:rPr>
        <w:t>、</w:t>
      </w:r>
      <w:r w:rsidRPr="008F30ED">
        <w:rPr>
          <w:rFonts w:hint="eastAsia"/>
          <w:sz w:val="24"/>
        </w:rPr>
        <w:t>C</w:t>
      </w:r>
      <w:r w:rsidRPr="008F30ED">
        <w:rPr>
          <w:rFonts w:hint="eastAsia"/>
          <w:sz w:val="24"/>
        </w:rPr>
        <w:t>三个选项中选出一个最佳选项。每段对话读两遍。</w:t>
      </w:r>
    </w:p>
    <w:p w:rsidR="007E2FF4" w:rsidRPr="008F30ED" w:rsidRDefault="007E2FF4" w:rsidP="007E2FF4">
      <w:pPr>
        <w:rPr>
          <w:sz w:val="24"/>
        </w:rPr>
      </w:pPr>
      <w:r w:rsidRPr="008F30ED">
        <w:rPr>
          <w:rFonts w:hint="eastAsia"/>
          <w:sz w:val="24"/>
        </w:rPr>
        <w:t>6.</w:t>
      </w:r>
      <w:r w:rsidRPr="008F30ED">
        <w:rPr>
          <w:sz w:val="24"/>
        </w:rPr>
        <w:t>M: Do you know how long the photo class lasts?</w:t>
      </w:r>
    </w:p>
    <w:p w:rsidR="007E2FF4" w:rsidRPr="008F30ED" w:rsidRDefault="007E2FF4" w:rsidP="007E2FF4">
      <w:pPr>
        <w:rPr>
          <w:sz w:val="24"/>
        </w:rPr>
      </w:pPr>
      <w:r w:rsidRPr="008F30ED">
        <w:rPr>
          <w:sz w:val="24"/>
        </w:rPr>
        <w:t>W: Oh, maybe it lasts one hour.</w:t>
      </w:r>
    </w:p>
    <w:p w:rsidR="007E2FF4" w:rsidRPr="008F30ED" w:rsidRDefault="007E2FF4" w:rsidP="007E2FF4">
      <w:pPr>
        <w:rPr>
          <w:sz w:val="24"/>
        </w:rPr>
      </w:pPr>
      <w:r w:rsidRPr="008F30ED">
        <w:rPr>
          <w:rFonts w:hint="eastAsia"/>
          <w:sz w:val="24"/>
        </w:rPr>
        <w:t>7</w:t>
      </w:r>
      <w:r w:rsidRPr="008F30ED">
        <w:rPr>
          <w:sz w:val="24"/>
        </w:rPr>
        <w:t>. M: Would you like to go to the national park with us?</w:t>
      </w:r>
    </w:p>
    <w:p w:rsidR="007E2FF4" w:rsidRPr="008F30ED" w:rsidRDefault="007E2FF4" w:rsidP="007E2FF4">
      <w:pPr>
        <w:rPr>
          <w:sz w:val="24"/>
        </w:rPr>
      </w:pPr>
      <w:r w:rsidRPr="008F30ED">
        <w:rPr>
          <w:sz w:val="24"/>
        </w:rPr>
        <w:t>W: Yes, I’d love to.</w:t>
      </w:r>
    </w:p>
    <w:p w:rsidR="007E2FF4" w:rsidRPr="008F30ED" w:rsidRDefault="007E2FF4" w:rsidP="007E2FF4">
      <w:pPr>
        <w:rPr>
          <w:sz w:val="24"/>
        </w:rPr>
      </w:pPr>
      <w:r w:rsidRPr="008F30ED">
        <w:rPr>
          <w:rFonts w:hint="eastAsia"/>
          <w:sz w:val="24"/>
        </w:rPr>
        <w:t>8</w:t>
      </w:r>
      <w:r w:rsidRPr="008F30ED">
        <w:rPr>
          <w:sz w:val="24"/>
        </w:rPr>
        <w:t xml:space="preserve">. M: Is </w:t>
      </w:r>
      <w:smartTag w:uri="urn:schemas-microsoft-com:office:smarttags" w:element="place">
        <w:smartTag w:uri="urn:schemas-microsoft-com:office:smarttags" w:element="City">
          <w:r w:rsidRPr="008F30ED">
            <w:rPr>
              <w:sz w:val="24"/>
            </w:rPr>
            <w:t>Beijing</w:t>
          </w:r>
        </w:smartTag>
      </w:smartTag>
      <w:r w:rsidRPr="008F30ED">
        <w:rPr>
          <w:sz w:val="24"/>
        </w:rPr>
        <w:t xml:space="preserve"> a big city?</w:t>
      </w:r>
    </w:p>
    <w:p w:rsidR="007E2FF4" w:rsidRPr="008F30ED" w:rsidRDefault="007E2FF4" w:rsidP="007E2FF4">
      <w:pPr>
        <w:rPr>
          <w:sz w:val="24"/>
        </w:rPr>
      </w:pPr>
      <w:r w:rsidRPr="008F30ED">
        <w:rPr>
          <w:sz w:val="24"/>
        </w:rPr>
        <w:t>W: Yes. It’s really a big city with large populations.</w:t>
      </w:r>
    </w:p>
    <w:p w:rsidR="007E2FF4" w:rsidRPr="008F30ED" w:rsidRDefault="007E2FF4" w:rsidP="007E2FF4">
      <w:pPr>
        <w:rPr>
          <w:sz w:val="24"/>
        </w:rPr>
      </w:pPr>
      <w:r w:rsidRPr="008F30ED">
        <w:rPr>
          <w:rFonts w:hint="eastAsia"/>
          <w:sz w:val="24"/>
        </w:rPr>
        <w:t>9</w:t>
      </w:r>
      <w:r w:rsidRPr="008F30ED">
        <w:rPr>
          <w:sz w:val="24"/>
        </w:rPr>
        <w:t>. M: What are you going to be when you grow up?</w:t>
      </w:r>
    </w:p>
    <w:p w:rsidR="007E2FF4" w:rsidRPr="008F30ED" w:rsidRDefault="007E2FF4" w:rsidP="007E2FF4">
      <w:pPr>
        <w:rPr>
          <w:rFonts w:hint="eastAsia"/>
          <w:sz w:val="24"/>
        </w:rPr>
      </w:pPr>
      <w:r w:rsidRPr="008F30ED">
        <w:rPr>
          <w:sz w:val="24"/>
        </w:rPr>
        <w:t>W: I am going to be a fashion designer.</w:t>
      </w:r>
    </w:p>
    <w:p w:rsidR="007E2FF4" w:rsidRPr="003815B2" w:rsidRDefault="007E2FF4" w:rsidP="007E2FF4">
      <w:pPr>
        <w:rPr>
          <w:szCs w:val="21"/>
        </w:rPr>
      </w:pPr>
      <w:r w:rsidRPr="008F30ED">
        <w:rPr>
          <w:rFonts w:hint="eastAsia"/>
          <w:sz w:val="24"/>
        </w:rPr>
        <w:t>10</w:t>
      </w:r>
      <w:r w:rsidRPr="008F30ED">
        <w:rPr>
          <w:sz w:val="24"/>
        </w:rPr>
        <w:t>.</w:t>
      </w:r>
      <w:r w:rsidRPr="003815B2">
        <w:rPr>
          <w:szCs w:val="21"/>
        </w:rPr>
        <w:t xml:space="preserve"> W: Do you like chicken or lamb?</w:t>
      </w:r>
    </w:p>
    <w:p w:rsidR="007E2FF4" w:rsidRPr="003815B2" w:rsidRDefault="007E2FF4" w:rsidP="007E2FF4">
      <w:pPr>
        <w:rPr>
          <w:szCs w:val="21"/>
        </w:rPr>
      </w:pPr>
      <w:r w:rsidRPr="003815B2">
        <w:rPr>
          <w:szCs w:val="21"/>
        </w:rPr>
        <w:t xml:space="preserve">    M: Neither. I like ham </w:t>
      </w:r>
      <w:r>
        <w:rPr>
          <w:rFonts w:hint="eastAsia"/>
          <w:szCs w:val="21"/>
        </w:rPr>
        <w:t xml:space="preserve">and grapes </w:t>
      </w:r>
      <w:r w:rsidRPr="003815B2">
        <w:rPr>
          <w:szCs w:val="21"/>
        </w:rPr>
        <w:t>very much</w:t>
      </w:r>
    </w:p>
    <w:p w:rsidR="007E2FF4" w:rsidRPr="008F30ED" w:rsidRDefault="007E2FF4" w:rsidP="007E2FF4">
      <w:pPr>
        <w:rPr>
          <w:rFonts w:hint="eastAsia"/>
          <w:sz w:val="24"/>
        </w:rPr>
      </w:pPr>
      <w:r w:rsidRPr="008F30ED">
        <w:rPr>
          <w:sz w:val="24"/>
        </w:rPr>
        <w:fldChar w:fldCharType="begin"/>
      </w:r>
      <w:r w:rsidRPr="008F30ED">
        <w:rPr>
          <w:sz w:val="24"/>
        </w:rPr>
        <w:instrText xml:space="preserve"> </w:instrText>
      </w:r>
      <w:r w:rsidRPr="008F30ED">
        <w:rPr>
          <w:rFonts w:hint="eastAsia"/>
          <w:sz w:val="24"/>
        </w:rPr>
        <w:instrText>= 3 \* ROMAN</w:instrText>
      </w:r>
      <w:r w:rsidRPr="008F30ED">
        <w:rPr>
          <w:sz w:val="24"/>
        </w:rPr>
        <w:instrText xml:space="preserve"> </w:instrText>
      </w:r>
      <w:r w:rsidRPr="008F30ED">
        <w:rPr>
          <w:sz w:val="24"/>
        </w:rPr>
        <w:fldChar w:fldCharType="separate"/>
      </w:r>
      <w:r w:rsidRPr="008F30ED">
        <w:rPr>
          <w:noProof/>
          <w:sz w:val="24"/>
        </w:rPr>
        <w:t>III</w:t>
      </w:r>
      <w:r w:rsidRPr="008F30ED">
        <w:rPr>
          <w:sz w:val="24"/>
        </w:rPr>
        <w:fldChar w:fldCharType="end"/>
      </w:r>
      <w:r w:rsidRPr="008F30ED">
        <w:rPr>
          <w:sz w:val="24"/>
        </w:rPr>
        <w:t xml:space="preserve">. </w:t>
      </w:r>
      <w:r w:rsidRPr="008F30ED">
        <w:rPr>
          <w:rFonts w:hint="eastAsia"/>
          <w:sz w:val="24"/>
        </w:rPr>
        <w:t>长对话理解（共</w:t>
      </w:r>
      <w:r w:rsidRPr="008F30ED">
        <w:rPr>
          <w:rFonts w:hint="eastAsia"/>
          <w:sz w:val="24"/>
        </w:rPr>
        <w:t>5</w:t>
      </w:r>
      <w:r w:rsidRPr="008F30ED">
        <w:rPr>
          <w:rFonts w:hint="eastAsia"/>
          <w:sz w:val="24"/>
        </w:rPr>
        <w:t>小题；每小题</w:t>
      </w:r>
      <w:r w:rsidRPr="008F30ED">
        <w:rPr>
          <w:rFonts w:hint="eastAsia"/>
          <w:sz w:val="24"/>
        </w:rPr>
        <w:t>1</w:t>
      </w:r>
      <w:r w:rsidRPr="008F30ED">
        <w:rPr>
          <w:rFonts w:hint="eastAsia"/>
          <w:sz w:val="24"/>
        </w:rPr>
        <w:t>分，满分</w:t>
      </w:r>
      <w:r w:rsidRPr="008F30ED">
        <w:rPr>
          <w:rFonts w:hint="eastAsia"/>
          <w:sz w:val="24"/>
        </w:rPr>
        <w:t>5</w:t>
      </w:r>
      <w:r w:rsidRPr="008F30ED">
        <w:rPr>
          <w:rFonts w:hint="eastAsia"/>
          <w:sz w:val="24"/>
        </w:rPr>
        <w:t>分）</w:t>
      </w:r>
    </w:p>
    <w:p w:rsidR="007E2FF4" w:rsidRPr="008F30ED" w:rsidRDefault="007E2FF4" w:rsidP="007E2FF4">
      <w:pPr>
        <w:rPr>
          <w:rFonts w:hint="eastAsia"/>
          <w:sz w:val="24"/>
        </w:rPr>
      </w:pPr>
      <w:r w:rsidRPr="008F30ED">
        <w:rPr>
          <w:rFonts w:hint="eastAsia"/>
          <w:sz w:val="24"/>
        </w:rPr>
        <w:t>你将听到两段对话，每段对话后有几个小题，请在每小题所给的</w:t>
      </w:r>
      <w:r w:rsidRPr="008F30ED">
        <w:rPr>
          <w:rFonts w:hint="eastAsia"/>
          <w:sz w:val="24"/>
        </w:rPr>
        <w:t>A</w:t>
      </w:r>
      <w:r w:rsidRPr="008F30ED">
        <w:rPr>
          <w:rFonts w:hint="eastAsia"/>
          <w:sz w:val="24"/>
        </w:rPr>
        <w:t>、</w:t>
      </w:r>
      <w:r w:rsidRPr="008F30ED">
        <w:rPr>
          <w:rFonts w:hint="eastAsia"/>
          <w:sz w:val="24"/>
        </w:rPr>
        <w:t>B</w:t>
      </w:r>
      <w:r w:rsidRPr="008F30ED">
        <w:rPr>
          <w:rFonts w:hint="eastAsia"/>
          <w:sz w:val="24"/>
        </w:rPr>
        <w:t>、</w:t>
      </w:r>
      <w:r w:rsidRPr="008F30ED">
        <w:rPr>
          <w:rFonts w:hint="eastAsia"/>
          <w:sz w:val="24"/>
        </w:rPr>
        <w:t>C</w:t>
      </w:r>
      <w:r w:rsidRPr="008F30ED">
        <w:rPr>
          <w:rFonts w:hint="eastAsia"/>
          <w:sz w:val="24"/>
        </w:rPr>
        <w:t>三个选项中选出一个最佳选项。每段对话读两遍。</w:t>
      </w:r>
    </w:p>
    <w:p w:rsidR="007E2FF4" w:rsidRPr="008F30ED" w:rsidRDefault="007E2FF4" w:rsidP="007E2FF4">
      <w:pPr>
        <w:rPr>
          <w:rFonts w:hint="eastAsia"/>
          <w:sz w:val="24"/>
        </w:rPr>
      </w:pPr>
      <w:r w:rsidRPr="008F30ED">
        <w:rPr>
          <w:rFonts w:hint="eastAsia"/>
          <w:sz w:val="24"/>
        </w:rPr>
        <w:t>听下面一段对话，回答</w:t>
      </w:r>
      <w:r w:rsidRPr="008F30ED">
        <w:rPr>
          <w:rFonts w:hint="eastAsia"/>
          <w:sz w:val="24"/>
        </w:rPr>
        <w:t>11</w:t>
      </w:r>
      <w:r w:rsidRPr="008F30ED">
        <w:rPr>
          <w:rFonts w:hint="eastAsia"/>
          <w:sz w:val="24"/>
        </w:rPr>
        <w:t>、</w:t>
      </w:r>
      <w:r w:rsidRPr="008F30ED">
        <w:rPr>
          <w:rFonts w:hint="eastAsia"/>
          <w:sz w:val="24"/>
        </w:rPr>
        <w:t>12</w:t>
      </w:r>
      <w:r w:rsidRPr="008F30ED">
        <w:rPr>
          <w:rFonts w:hint="eastAsia"/>
          <w:sz w:val="24"/>
        </w:rPr>
        <w:t>两个小题。</w:t>
      </w:r>
    </w:p>
    <w:p w:rsidR="007E2FF4" w:rsidRPr="008F30ED" w:rsidRDefault="007E2FF4" w:rsidP="007E2FF4">
      <w:pPr>
        <w:rPr>
          <w:sz w:val="24"/>
        </w:rPr>
      </w:pPr>
      <w:r w:rsidRPr="008F30ED">
        <w:rPr>
          <w:sz w:val="24"/>
        </w:rPr>
        <w:t xml:space="preserve">W: David! You’re chatting online, aren’t you? </w:t>
      </w:r>
    </w:p>
    <w:p w:rsidR="007E2FF4" w:rsidRPr="008F30ED" w:rsidRDefault="007E2FF4" w:rsidP="007E2FF4">
      <w:pPr>
        <w:rPr>
          <w:sz w:val="24"/>
        </w:rPr>
      </w:pPr>
      <w:r w:rsidRPr="008F30ED">
        <w:rPr>
          <w:sz w:val="24"/>
        </w:rPr>
        <w:t>M: No. I’m searching for star sign.</w:t>
      </w:r>
    </w:p>
    <w:p w:rsidR="007E2FF4" w:rsidRPr="008F30ED" w:rsidRDefault="007E2FF4" w:rsidP="007E2FF4">
      <w:pPr>
        <w:rPr>
          <w:sz w:val="24"/>
        </w:rPr>
      </w:pPr>
      <w:r w:rsidRPr="008F30ED">
        <w:rPr>
          <w:sz w:val="24"/>
        </w:rPr>
        <w:t>W: Oh, really? Is that interesting?</w:t>
      </w:r>
    </w:p>
    <w:p w:rsidR="007E2FF4" w:rsidRPr="008F30ED" w:rsidRDefault="007E2FF4" w:rsidP="007E2FF4">
      <w:pPr>
        <w:rPr>
          <w:sz w:val="24"/>
        </w:rPr>
      </w:pPr>
      <w:r w:rsidRPr="008F30ED">
        <w:rPr>
          <w:sz w:val="24"/>
        </w:rPr>
        <w:t>M: Yes, of course. Different people may have similar characters if they have the same star sign.</w:t>
      </w:r>
    </w:p>
    <w:p w:rsidR="007E2FF4" w:rsidRPr="008F30ED" w:rsidRDefault="007E2FF4" w:rsidP="007E2FF4">
      <w:pPr>
        <w:rPr>
          <w:sz w:val="24"/>
        </w:rPr>
      </w:pPr>
      <w:r w:rsidRPr="008F30ED">
        <w:rPr>
          <w:sz w:val="24"/>
        </w:rPr>
        <w:t>W: Can you give me an example?</w:t>
      </w:r>
    </w:p>
    <w:p w:rsidR="007E2FF4" w:rsidRPr="008F30ED" w:rsidRDefault="007E2FF4" w:rsidP="007E2FF4">
      <w:pPr>
        <w:rPr>
          <w:sz w:val="24"/>
        </w:rPr>
      </w:pPr>
      <w:r w:rsidRPr="008F30ED">
        <w:rPr>
          <w:sz w:val="24"/>
        </w:rPr>
        <w:t>M: OK. If you and your friend have the same star sign — Leo, you may both be strong and confident.</w:t>
      </w:r>
    </w:p>
    <w:p w:rsidR="007E2FF4" w:rsidRPr="008F30ED" w:rsidRDefault="007E2FF4" w:rsidP="007E2FF4">
      <w:pPr>
        <w:rPr>
          <w:sz w:val="24"/>
        </w:rPr>
      </w:pPr>
      <w:r w:rsidRPr="008F30ED">
        <w:rPr>
          <w:sz w:val="24"/>
        </w:rPr>
        <w:t>W: Oh, that sounds interesting. Can I have a look?</w:t>
      </w:r>
      <w:r w:rsidRPr="008F30ED">
        <w:rPr>
          <w:sz w:val="24"/>
        </w:rPr>
        <w:tab/>
      </w:r>
    </w:p>
    <w:p w:rsidR="007E2FF4" w:rsidRPr="008F30ED" w:rsidRDefault="007E2FF4" w:rsidP="007E2FF4">
      <w:pPr>
        <w:rPr>
          <w:sz w:val="24"/>
        </w:rPr>
      </w:pPr>
      <w:r w:rsidRPr="008F30ED">
        <w:rPr>
          <w:sz w:val="24"/>
        </w:rPr>
        <w:t xml:space="preserve">M: No problem. </w:t>
      </w:r>
    </w:p>
    <w:p w:rsidR="007E2FF4" w:rsidRPr="008F30ED" w:rsidRDefault="007E2FF4" w:rsidP="007E2FF4">
      <w:pPr>
        <w:rPr>
          <w:rFonts w:hint="eastAsia"/>
          <w:sz w:val="24"/>
        </w:rPr>
      </w:pPr>
      <w:r w:rsidRPr="008F30ED">
        <w:rPr>
          <w:rFonts w:hint="eastAsia"/>
          <w:sz w:val="24"/>
        </w:rPr>
        <w:t>听下面一段对话，回答</w:t>
      </w:r>
      <w:r w:rsidRPr="008F30ED">
        <w:rPr>
          <w:rFonts w:hint="eastAsia"/>
          <w:sz w:val="24"/>
        </w:rPr>
        <w:t>13</w:t>
      </w:r>
      <w:r w:rsidRPr="008F30ED">
        <w:rPr>
          <w:rFonts w:hint="eastAsia"/>
          <w:sz w:val="24"/>
        </w:rPr>
        <w:t>至</w:t>
      </w:r>
      <w:r w:rsidRPr="008F30ED">
        <w:rPr>
          <w:rFonts w:hint="eastAsia"/>
          <w:sz w:val="24"/>
        </w:rPr>
        <w:t>15</w:t>
      </w:r>
      <w:r w:rsidRPr="008F30ED">
        <w:rPr>
          <w:rFonts w:hint="eastAsia"/>
          <w:sz w:val="24"/>
        </w:rPr>
        <w:t>小题。</w:t>
      </w:r>
    </w:p>
    <w:p w:rsidR="007E2FF4" w:rsidRPr="008F30ED" w:rsidRDefault="007E2FF4" w:rsidP="007E2FF4">
      <w:pPr>
        <w:rPr>
          <w:rFonts w:hint="eastAsia"/>
          <w:sz w:val="24"/>
        </w:rPr>
      </w:pPr>
      <w:r w:rsidRPr="008F30ED">
        <w:rPr>
          <w:sz w:val="24"/>
        </w:rPr>
        <w:t>W: Excuse me, sir. May I ask you some questions?</w:t>
      </w:r>
      <w:r w:rsidRPr="008F30ED">
        <w:rPr>
          <w:rFonts w:hint="eastAsia"/>
          <w:sz w:val="24"/>
        </w:rPr>
        <w:t xml:space="preserve"> </w:t>
      </w:r>
    </w:p>
    <w:p w:rsidR="007E2FF4" w:rsidRPr="008F30ED" w:rsidRDefault="007E2FF4" w:rsidP="007E2FF4">
      <w:pPr>
        <w:rPr>
          <w:sz w:val="24"/>
        </w:rPr>
      </w:pPr>
      <w:r w:rsidRPr="008F30ED">
        <w:rPr>
          <w:sz w:val="24"/>
        </w:rPr>
        <w:lastRenderedPageBreak/>
        <w:t>M: Yes, please.</w:t>
      </w:r>
    </w:p>
    <w:p w:rsidR="007E2FF4" w:rsidRPr="008F30ED" w:rsidRDefault="007E2FF4" w:rsidP="007E2FF4">
      <w:pPr>
        <w:rPr>
          <w:sz w:val="24"/>
        </w:rPr>
      </w:pPr>
      <w:r w:rsidRPr="008F30ED">
        <w:rPr>
          <w:sz w:val="24"/>
        </w:rPr>
        <w:t>W: When was your paper factory set up?</w:t>
      </w:r>
    </w:p>
    <w:p w:rsidR="007E2FF4" w:rsidRPr="008F30ED" w:rsidRDefault="007E2FF4" w:rsidP="007E2FF4">
      <w:pPr>
        <w:rPr>
          <w:sz w:val="24"/>
        </w:rPr>
      </w:pPr>
      <w:r w:rsidRPr="008F30ED">
        <w:rPr>
          <w:sz w:val="24"/>
        </w:rPr>
        <w:t>M: It was set up in 1992.</w:t>
      </w:r>
    </w:p>
    <w:p w:rsidR="007E2FF4" w:rsidRPr="008F30ED" w:rsidRDefault="007E2FF4" w:rsidP="007E2FF4">
      <w:pPr>
        <w:rPr>
          <w:sz w:val="24"/>
        </w:rPr>
      </w:pPr>
      <w:r w:rsidRPr="008F30ED">
        <w:rPr>
          <w:sz w:val="24"/>
        </w:rPr>
        <w:t>W: What do you do with the waste water from your factory?</w:t>
      </w:r>
    </w:p>
    <w:p w:rsidR="007E2FF4" w:rsidRPr="008F30ED" w:rsidRDefault="007E2FF4" w:rsidP="007E2FF4">
      <w:pPr>
        <w:rPr>
          <w:sz w:val="24"/>
        </w:rPr>
      </w:pPr>
      <w:r w:rsidRPr="008F30ED">
        <w:rPr>
          <w:sz w:val="24"/>
        </w:rPr>
        <w:t>M: In the past fifteen years, we have poured the waste water straight into the river. That has made a lot of pollution. The water is black and has a bad smell. The water isn’t fit to drink now. That will make people less healthy.</w:t>
      </w:r>
    </w:p>
    <w:p w:rsidR="007E2FF4" w:rsidRPr="008F30ED" w:rsidRDefault="007E2FF4" w:rsidP="007E2FF4">
      <w:pPr>
        <w:rPr>
          <w:sz w:val="24"/>
        </w:rPr>
      </w:pPr>
      <w:r w:rsidRPr="008F30ED">
        <w:rPr>
          <w:sz w:val="24"/>
        </w:rPr>
        <w:t>W: That’s true. What are you going to do?</w:t>
      </w:r>
    </w:p>
    <w:p w:rsidR="007E2FF4" w:rsidRPr="008F30ED" w:rsidRDefault="007E2FF4" w:rsidP="007E2FF4">
      <w:pPr>
        <w:rPr>
          <w:sz w:val="24"/>
        </w:rPr>
      </w:pPr>
      <w:r w:rsidRPr="008F30ED">
        <w:rPr>
          <w:sz w:val="24"/>
        </w:rPr>
        <w:t xml:space="preserve">M: I know we’re wrong. Now we have been using new machines to make dirty water clean before pouring it. We should also recycle and reuse the water and make less pollution. </w:t>
      </w:r>
    </w:p>
    <w:p w:rsidR="007E2FF4" w:rsidRPr="008F30ED" w:rsidRDefault="007E2FF4" w:rsidP="007E2FF4">
      <w:pPr>
        <w:rPr>
          <w:sz w:val="24"/>
        </w:rPr>
      </w:pPr>
      <w:r w:rsidRPr="008F30ED">
        <w:rPr>
          <w:sz w:val="24"/>
        </w:rPr>
        <w:t>W: That’s right. It’s our duty to take care of our environment.</w:t>
      </w:r>
      <w:r w:rsidRPr="008F30ED">
        <w:rPr>
          <w:rFonts w:hint="eastAsia"/>
          <w:sz w:val="24"/>
        </w:rPr>
        <w:t>)</w:t>
      </w:r>
    </w:p>
    <w:p w:rsidR="007E2FF4" w:rsidRPr="008F30ED" w:rsidRDefault="007E2FF4" w:rsidP="007E2FF4">
      <w:pPr>
        <w:rPr>
          <w:rFonts w:hint="eastAsia"/>
          <w:sz w:val="24"/>
        </w:rPr>
      </w:pPr>
      <w:r w:rsidRPr="008F30ED">
        <w:rPr>
          <w:sz w:val="24"/>
        </w:rPr>
        <w:t xml:space="preserve">IV. </w:t>
      </w:r>
      <w:r w:rsidRPr="008F30ED">
        <w:rPr>
          <w:rFonts w:hint="eastAsia"/>
          <w:sz w:val="24"/>
        </w:rPr>
        <w:t>信息转换（共</w:t>
      </w:r>
      <w:r w:rsidRPr="008F30ED">
        <w:rPr>
          <w:rFonts w:hint="eastAsia"/>
          <w:sz w:val="24"/>
        </w:rPr>
        <w:t>5</w:t>
      </w:r>
      <w:r w:rsidRPr="008F30ED">
        <w:rPr>
          <w:rFonts w:hint="eastAsia"/>
          <w:sz w:val="24"/>
        </w:rPr>
        <w:t>小题；每小题</w:t>
      </w:r>
      <w:r w:rsidRPr="008F30ED">
        <w:rPr>
          <w:rFonts w:hint="eastAsia"/>
          <w:sz w:val="24"/>
        </w:rPr>
        <w:t>1</w:t>
      </w:r>
      <w:r w:rsidRPr="008F30ED">
        <w:rPr>
          <w:rFonts w:hint="eastAsia"/>
          <w:sz w:val="24"/>
        </w:rPr>
        <w:t>分，满分</w:t>
      </w:r>
      <w:r w:rsidRPr="008F30ED">
        <w:rPr>
          <w:rFonts w:hint="eastAsia"/>
          <w:sz w:val="24"/>
        </w:rPr>
        <w:t>5</w:t>
      </w:r>
      <w:r w:rsidRPr="008F30ED">
        <w:rPr>
          <w:rFonts w:hint="eastAsia"/>
          <w:sz w:val="24"/>
        </w:rPr>
        <w:t>分）</w:t>
      </w:r>
    </w:p>
    <w:p w:rsidR="007E2FF4" w:rsidRPr="008F30ED" w:rsidRDefault="007E2FF4" w:rsidP="007E2FF4">
      <w:pPr>
        <w:rPr>
          <w:sz w:val="24"/>
        </w:rPr>
      </w:pPr>
      <w:r w:rsidRPr="008F30ED">
        <w:rPr>
          <w:rFonts w:hint="eastAsia"/>
          <w:sz w:val="24"/>
        </w:rPr>
        <w:t>你将听到一篇短文。请根据短文内容，写出下面表格中所缺的单词，每空仅填一词。短文读两遍。</w:t>
      </w:r>
    </w:p>
    <w:p w:rsidR="007E2FF4" w:rsidRPr="008F30ED" w:rsidRDefault="007E2FF4" w:rsidP="007E2FF4">
      <w:pPr>
        <w:rPr>
          <w:rFonts w:hint="eastAsia"/>
          <w:sz w:val="24"/>
        </w:rPr>
      </w:pPr>
      <w:r w:rsidRPr="008F30ED">
        <w:rPr>
          <w:rFonts w:hint="eastAsia"/>
          <w:sz w:val="24"/>
        </w:rPr>
        <w:t>Mary is a student in a nursing school. She is going to graduate next month. She has two job offers. One is in a city hospital, the other is in a country hospital.</w:t>
      </w:r>
    </w:p>
    <w:p w:rsidR="007E2FF4" w:rsidRPr="008F30ED" w:rsidRDefault="007E2FF4" w:rsidP="007E2FF4">
      <w:pPr>
        <w:rPr>
          <w:rFonts w:hint="eastAsia"/>
          <w:sz w:val="24"/>
        </w:rPr>
      </w:pPr>
      <w:r w:rsidRPr="008F30ED">
        <w:rPr>
          <w:rFonts w:hint="eastAsia"/>
          <w:sz w:val="24"/>
        </w:rPr>
        <w:t>The hospital in a city is large, it</w:t>
      </w:r>
      <w:r w:rsidRPr="008F30ED">
        <w:rPr>
          <w:sz w:val="24"/>
        </w:rPr>
        <w:t>’</w:t>
      </w:r>
      <w:r w:rsidRPr="008F30ED">
        <w:rPr>
          <w:rFonts w:hint="eastAsia"/>
          <w:sz w:val="24"/>
        </w:rPr>
        <w:t>s a 600-bed hospital.</w:t>
      </w:r>
      <w:r>
        <w:rPr>
          <w:rFonts w:hint="eastAsia"/>
          <w:sz w:val="24"/>
        </w:rPr>
        <w:t xml:space="preserve"> </w:t>
      </w:r>
      <w:r w:rsidRPr="008F30ED">
        <w:rPr>
          <w:rFonts w:hint="eastAsia"/>
          <w:sz w:val="24"/>
        </w:rPr>
        <w:t>It</w:t>
      </w:r>
      <w:r w:rsidRPr="008F30ED">
        <w:rPr>
          <w:sz w:val="24"/>
        </w:rPr>
        <w:t>’</w:t>
      </w:r>
      <w:r w:rsidRPr="008F30ED">
        <w:rPr>
          <w:rFonts w:hint="eastAsia"/>
          <w:sz w:val="24"/>
        </w:rPr>
        <w:t>s a cancer hospital.</w:t>
      </w:r>
      <w:r>
        <w:rPr>
          <w:rFonts w:hint="eastAsia"/>
          <w:sz w:val="24"/>
        </w:rPr>
        <w:t xml:space="preserve"> </w:t>
      </w:r>
      <w:r w:rsidRPr="008F30ED">
        <w:rPr>
          <w:rFonts w:hint="eastAsia"/>
          <w:sz w:val="24"/>
        </w:rPr>
        <w:t>It gives excellent care to its patients.</w:t>
      </w:r>
      <w:r>
        <w:rPr>
          <w:rFonts w:hint="eastAsia"/>
          <w:sz w:val="24"/>
        </w:rPr>
        <w:t xml:space="preserve"> </w:t>
      </w:r>
      <w:r w:rsidRPr="008F30ED">
        <w:rPr>
          <w:rFonts w:hint="eastAsia"/>
          <w:sz w:val="24"/>
        </w:rPr>
        <w:t>It</w:t>
      </w:r>
      <w:r w:rsidRPr="008F30ED">
        <w:rPr>
          <w:sz w:val="24"/>
        </w:rPr>
        <w:t>’</w:t>
      </w:r>
      <w:r w:rsidRPr="008F30ED">
        <w:rPr>
          <w:rFonts w:hint="eastAsia"/>
          <w:sz w:val="24"/>
        </w:rPr>
        <w:t>s in a big city, near museums, theatres, and restaurants. The salary is high, $</w:t>
      </w:r>
      <w:smartTag w:uri="urn:schemas-microsoft-com:office:smarttags" w:element="chmetcnv">
        <w:smartTagPr>
          <w:attr w:name="TCSC" w:val="0"/>
          <w:attr w:name="NumberType" w:val="1"/>
          <w:attr w:name="Negative" w:val="False"/>
          <w:attr w:name="HasSpace" w:val="True"/>
          <w:attr w:name="SourceValue" w:val="17000"/>
          <w:attr w:name="UnitName" w:val="a"/>
        </w:smartTagPr>
        <w:r w:rsidRPr="008F30ED">
          <w:rPr>
            <w:rFonts w:hint="eastAsia"/>
            <w:sz w:val="24"/>
          </w:rPr>
          <w:t>17,000 a</w:t>
        </w:r>
      </w:smartTag>
      <w:r w:rsidRPr="008F30ED">
        <w:rPr>
          <w:rFonts w:hint="eastAsia"/>
          <w:sz w:val="24"/>
        </w:rPr>
        <w:t xml:space="preserve"> year. But apartment rents are high, too.</w:t>
      </w:r>
    </w:p>
    <w:p w:rsidR="007E2FF4" w:rsidRPr="008F30ED" w:rsidRDefault="007E2FF4" w:rsidP="007E2FF4">
      <w:pPr>
        <w:rPr>
          <w:rFonts w:hint="eastAsia"/>
          <w:sz w:val="24"/>
        </w:rPr>
      </w:pPr>
      <w:r w:rsidRPr="008F30ED">
        <w:rPr>
          <w:rFonts w:hint="eastAsia"/>
          <w:sz w:val="24"/>
        </w:rPr>
        <w:t>The hospital in a country is small, it</w:t>
      </w:r>
      <w:r w:rsidRPr="008F30ED">
        <w:rPr>
          <w:sz w:val="24"/>
        </w:rPr>
        <w:t>’</w:t>
      </w:r>
      <w:r w:rsidRPr="008F30ED">
        <w:rPr>
          <w:rFonts w:hint="eastAsia"/>
          <w:sz w:val="24"/>
        </w:rPr>
        <w:t>s a 50-bed hospital. It</w:t>
      </w:r>
      <w:r w:rsidRPr="008F30ED">
        <w:rPr>
          <w:sz w:val="24"/>
        </w:rPr>
        <w:t>’</w:t>
      </w:r>
      <w:r w:rsidRPr="008F30ED">
        <w:rPr>
          <w:rFonts w:hint="eastAsia"/>
          <w:sz w:val="24"/>
        </w:rPr>
        <w:t>s a general hospital. It takes care of all kinds of patients. It</w:t>
      </w:r>
      <w:r w:rsidRPr="008F30ED">
        <w:rPr>
          <w:sz w:val="24"/>
        </w:rPr>
        <w:t>’</w:t>
      </w:r>
      <w:r w:rsidRPr="008F30ED">
        <w:rPr>
          <w:rFonts w:hint="eastAsia"/>
          <w:sz w:val="24"/>
        </w:rPr>
        <w:t>s in a beautiful area, near lakes, rivers, and mountains. The salary is</w:t>
      </w:r>
      <w:r w:rsidRPr="008F30ED">
        <w:rPr>
          <w:sz w:val="24"/>
        </w:rPr>
        <w:t xml:space="preserve"> </w:t>
      </w:r>
      <w:r w:rsidRPr="008F30ED">
        <w:rPr>
          <w:rFonts w:hint="eastAsia"/>
          <w:sz w:val="24"/>
        </w:rPr>
        <w:t>$</w:t>
      </w:r>
      <w:smartTag w:uri="urn:schemas-microsoft-com:office:smarttags" w:element="chmetcnv">
        <w:smartTagPr>
          <w:attr w:name="TCSC" w:val="0"/>
          <w:attr w:name="NumberType" w:val="1"/>
          <w:attr w:name="Negative" w:val="False"/>
          <w:attr w:name="HasSpace" w:val="True"/>
          <w:attr w:name="SourceValue" w:val="14000"/>
          <w:attr w:name="UnitName" w:val="a"/>
        </w:smartTagPr>
        <w:r w:rsidRPr="008F30ED">
          <w:rPr>
            <w:rFonts w:hint="eastAsia"/>
            <w:sz w:val="24"/>
          </w:rPr>
          <w:t>14,000 a</w:t>
        </w:r>
      </w:smartTag>
      <w:r w:rsidRPr="008F30ED">
        <w:rPr>
          <w:rFonts w:hint="eastAsia"/>
          <w:sz w:val="24"/>
        </w:rPr>
        <w:t xml:space="preserve"> year. But apartment rents are low.</w:t>
      </w:r>
    </w:p>
    <w:p w:rsidR="007E2FF4" w:rsidRPr="008F30ED" w:rsidRDefault="007E2FF4" w:rsidP="007E2FF4">
      <w:pPr>
        <w:rPr>
          <w:sz w:val="24"/>
          <w:u w:val="single"/>
        </w:rPr>
      </w:pPr>
      <w:r w:rsidRPr="008F30ED">
        <w:rPr>
          <w:rFonts w:hint="eastAsia"/>
          <w:sz w:val="24"/>
        </w:rPr>
        <w:t>Mary likes the city and the country. She doesn</w:t>
      </w:r>
      <w:r w:rsidRPr="008F30ED">
        <w:rPr>
          <w:sz w:val="24"/>
        </w:rPr>
        <w:t>’</w:t>
      </w:r>
      <w:r w:rsidRPr="008F30ED">
        <w:rPr>
          <w:rFonts w:hint="eastAsia"/>
          <w:sz w:val="24"/>
        </w:rPr>
        <w:t>t know which hospital to choose.</w:t>
      </w:r>
    </w:p>
    <w:p w:rsidR="007E2FF4" w:rsidRDefault="007E2FF4" w:rsidP="007E2FF4">
      <w:pPr>
        <w:rPr>
          <w:rFonts w:hint="eastAsia"/>
          <w:sz w:val="24"/>
        </w:rPr>
      </w:pPr>
      <w:r w:rsidRPr="008F30ED">
        <w:rPr>
          <w:rFonts w:hint="eastAsia"/>
          <w:sz w:val="24"/>
        </w:rPr>
        <w:t>答案：</w:t>
      </w:r>
    </w:p>
    <w:p w:rsidR="007E2FF4" w:rsidRPr="008F30ED" w:rsidRDefault="007E2FF4" w:rsidP="007E2FF4">
      <w:pPr>
        <w:rPr>
          <w:rFonts w:hint="eastAsia"/>
          <w:sz w:val="24"/>
        </w:rPr>
      </w:pPr>
      <w:r>
        <w:rPr>
          <w:rFonts w:hint="eastAsia"/>
          <w:sz w:val="24"/>
        </w:rPr>
        <w:t>听力部分：</w:t>
      </w:r>
    </w:p>
    <w:p w:rsidR="007E2FF4" w:rsidRPr="008F30ED" w:rsidRDefault="007E2FF4" w:rsidP="007E2FF4">
      <w:pPr>
        <w:rPr>
          <w:rFonts w:hint="eastAsia"/>
          <w:sz w:val="24"/>
        </w:rPr>
      </w:pPr>
      <w:r w:rsidRPr="008F30ED">
        <w:rPr>
          <w:sz w:val="24"/>
        </w:rPr>
        <w:t xml:space="preserve">I-IV.  1-5   BACBB </w:t>
      </w:r>
      <w:r w:rsidRPr="008F30ED">
        <w:rPr>
          <w:rFonts w:hint="eastAsia"/>
          <w:sz w:val="24"/>
        </w:rPr>
        <w:t xml:space="preserve">  </w:t>
      </w:r>
      <w:r w:rsidRPr="008F30ED">
        <w:rPr>
          <w:sz w:val="24"/>
        </w:rPr>
        <w:t>6-10  ABAAB  11 -15  BCCAC</w:t>
      </w:r>
    </w:p>
    <w:p w:rsidR="007E2FF4" w:rsidRPr="008F30ED" w:rsidRDefault="007E2FF4" w:rsidP="007E2FF4">
      <w:pPr>
        <w:spacing w:line="360" w:lineRule="auto"/>
        <w:rPr>
          <w:sz w:val="24"/>
        </w:rPr>
      </w:pPr>
      <w:r w:rsidRPr="008F30ED">
        <w:rPr>
          <w:sz w:val="24"/>
        </w:rPr>
        <w:t>16. small    17.50-bed   18. mountains    19.$17,000     20. high</w:t>
      </w:r>
    </w:p>
    <w:p w:rsidR="007E2FF4" w:rsidRPr="008F30ED" w:rsidRDefault="007E2FF4" w:rsidP="007E2FF4">
      <w:pPr>
        <w:rPr>
          <w:rFonts w:hint="eastAsia"/>
          <w:sz w:val="24"/>
        </w:rPr>
      </w:pPr>
      <w:r w:rsidRPr="008F30ED">
        <w:rPr>
          <w:rFonts w:hint="eastAsia"/>
          <w:sz w:val="24"/>
        </w:rPr>
        <w:t>笔试部分：</w:t>
      </w:r>
    </w:p>
    <w:p w:rsidR="007E2FF4" w:rsidRPr="008F30ED" w:rsidRDefault="007E2FF4" w:rsidP="007E2FF4">
      <w:pPr>
        <w:rPr>
          <w:rFonts w:hint="eastAsia"/>
          <w:sz w:val="24"/>
        </w:rPr>
      </w:pPr>
      <w:smartTag w:uri="urn:schemas-microsoft-com:office:smarttags" w:element="place">
        <w:r w:rsidRPr="008F30ED">
          <w:rPr>
            <w:sz w:val="24"/>
          </w:rPr>
          <w:t>I</w:t>
        </w:r>
        <w:r w:rsidRPr="008F30ED">
          <w:rPr>
            <w:rFonts w:hint="eastAsia"/>
            <w:sz w:val="24"/>
          </w:rPr>
          <w:t>.</w:t>
        </w:r>
      </w:smartTag>
      <w:r w:rsidRPr="008F30ED">
        <w:rPr>
          <w:rFonts w:hint="eastAsia"/>
          <w:sz w:val="24"/>
        </w:rPr>
        <w:t xml:space="preserve"> </w:t>
      </w:r>
      <w:r w:rsidRPr="008F30ED">
        <w:rPr>
          <w:rFonts w:hint="eastAsia"/>
          <w:sz w:val="24"/>
        </w:rPr>
        <w:t>单项选择：</w:t>
      </w:r>
    </w:p>
    <w:p w:rsidR="007E2FF4" w:rsidRPr="008F30ED" w:rsidRDefault="007E2FF4" w:rsidP="007E2FF4">
      <w:pPr>
        <w:rPr>
          <w:rFonts w:hint="eastAsia"/>
          <w:sz w:val="24"/>
        </w:rPr>
      </w:pPr>
      <w:r w:rsidRPr="008F30ED">
        <w:rPr>
          <w:rFonts w:hint="eastAsia"/>
          <w:sz w:val="24"/>
        </w:rPr>
        <w:t>21-25 DCBCC  26-30 CBCCB  31-35 BBDAC  36-40 AADAB</w:t>
      </w:r>
    </w:p>
    <w:p w:rsidR="007E2FF4" w:rsidRPr="008F30ED" w:rsidRDefault="007E2FF4" w:rsidP="007E2FF4">
      <w:pPr>
        <w:rPr>
          <w:rFonts w:hint="eastAsia"/>
          <w:sz w:val="24"/>
        </w:rPr>
      </w:pPr>
      <w:r w:rsidRPr="008F30ED">
        <w:rPr>
          <w:sz w:val="24"/>
        </w:rPr>
        <w:t>II.</w:t>
      </w:r>
      <w:r w:rsidRPr="008F30ED">
        <w:rPr>
          <w:rFonts w:hint="eastAsia"/>
          <w:sz w:val="24"/>
        </w:rPr>
        <w:t xml:space="preserve"> </w:t>
      </w:r>
      <w:r w:rsidRPr="008F30ED">
        <w:rPr>
          <w:rFonts w:hint="eastAsia"/>
          <w:sz w:val="24"/>
        </w:rPr>
        <w:t>完形填空：</w:t>
      </w:r>
    </w:p>
    <w:p w:rsidR="007E2FF4" w:rsidRPr="008F30ED" w:rsidRDefault="007E2FF4" w:rsidP="007E2FF4">
      <w:pPr>
        <w:rPr>
          <w:rFonts w:hint="eastAsia"/>
          <w:sz w:val="24"/>
        </w:rPr>
      </w:pPr>
      <w:r w:rsidRPr="008F30ED">
        <w:rPr>
          <w:sz w:val="24"/>
        </w:rPr>
        <w:t>41-45 A</w:t>
      </w:r>
      <w:r w:rsidRPr="008F30ED">
        <w:rPr>
          <w:rFonts w:hint="eastAsia"/>
          <w:sz w:val="24"/>
        </w:rPr>
        <w:t>BC</w:t>
      </w:r>
      <w:r w:rsidRPr="008F30ED">
        <w:rPr>
          <w:sz w:val="24"/>
        </w:rPr>
        <w:t>C</w:t>
      </w:r>
      <w:r w:rsidRPr="008F30ED">
        <w:rPr>
          <w:rFonts w:hint="eastAsia"/>
          <w:sz w:val="24"/>
        </w:rPr>
        <w:t>A</w:t>
      </w:r>
      <w:r w:rsidRPr="008F30ED">
        <w:rPr>
          <w:sz w:val="24"/>
        </w:rPr>
        <w:t xml:space="preserve">  46-50 B</w:t>
      </w:r>
      <w:r w:rsidRPr="008F30ED">
        <w:rPr>
          <w:rFonts w:hint="eastAsia"/>
          <w:sz w:val="24"/>
        </w:rPr>
        <w:t>A</w:t>
      </w:r>
      <w:r w:rsidRPr="008F30ED">
        <w:rPr>
          <w:sz w:val="24"/>
        </w:rPr>
        <w:t>CD</w:t>
      </w:r>
      <w:r w:rsidRPr="008F30ED">
        <w:rPr>
          <w:rFonts w:hint="eastAsia"/>
          <w:sz w:val="24"/>
        </w:rPr>
        <w:t>A</w:t>
      </w:r>
      <w:r w:rsidRPr="008F30ED">
        <w:rPr>
          <w:sz w:val="24"/>
        </w:rPr>
        <w:t xml:space="preserve">  </w:t>
      </w:r>
    </w:p>
    <w:p w:rsidR="007E2FF4" w:rsidRPr="008F30ED" w:rsidRDefault="007E2FF4" w:rsidP="007E2FF4">
      <w:pPr>
        <w:rPr>
          <w:rFonts w:hint="eastAsia"/>
          <w:sz w:val="24"/>
        </w:rPr>
      </w:pPr>
      <w:r w:rsidRPr="008F30ED">
        <w:rPr>
          <w:sz w:val="24"/>
        </w:rPr>
        <w:fldChar w:fldCharType="begin"/>
      </w:r>
      <w:r w:rsidRPr="008F30ED">
        <w:rPr>
          <w:sz w:val="24"/>
        </w:rPr>
        <w:instrText xml:space="preserve"> </w:instrText>
      </w:r>
      <w:r w:rsidRPr="008F30ED">
        <w:rPr>
          <w:rFonts w:hint="eastAsia"/>
          <w:sz w:val="24"/>
        </w:rPr>
        <w:instrText>= 3 \* ROMAN</w:instrText>
      </w:r>
      <w:r w:rsidRPr="008F30ED">
        <w:rPr>
          <w:sz w:val="24"/>
        </w:rPr>
        <w:instrText xml:space="preserve"> </w:instrText>
      </w:r>
      <w:r w:rsidRPr="008F30ED">
        <w:rPr>
          <w:sz w:val="24"/>
        </w:rPr>
        <w:fldChar w:fldCharType="separate"/>
      </w:r>
      <w:r w:rsidRPr="008F30ED">
        <w:rPr>
          <w:noProof/>
          <w:sz w:val="24"/>
        </w:rPr>
        <w:t>III</w:t>
      </w:r>
      <w:r w:rsidRPr="008F30ED">
        <w:rPr>
          <w:sz w:val="24"/>
        </w:rPr>
        <w:fldChar w:fldCharType="end"/>
      </w:r>
      <w:r w:rsidRPr="008F30ED">
        <w:rPr>
          <w:rFonts w:hint="eastAsia"/>
          <w:sz w:val="24"/>
        </w:rPr>
        <w:t xml:space="preserve">. </w:t>
      </w:r>
      <w:r w:rsidRPr="008F30ED">
        <w:rPr>
          <w:rFonts w:hint="eastAsia"/>
          <w:sz w:val="24"/>
        </w:rPr>
        <w:t>补全对话：</w:t>
      </w:r>
      <w:r w:rsidRPr="008F30ED">
        <w:rPr>
          <w:rFonts w:hint="eastAsia"/>
          <w:sz w:val="24"/>
        </w:rPr>
        <w:t xml:space="preserve"> 51-55  </w:t>
      </w:r>
      <w:r w:rsidRPr="008F30ED">
        <w:rPr>
          <w:sz w:val="24"/>
        </w:rPr>
        <w:t>GADBE</w:t>
      </w:r>
    </w:p>
    <w:p w:rsidR="007E2FF4" w:rsidRPr="008F30ED" w:rsidRDefault="007E2FF4" w:rsidP="007E2FF4">
      <w:pPr>
        <w:rPr>
          <w:rFonts w:hint="eastAsia"/>
          <w:sz w:val="24"/>
        </w:rPr>
      </w:pPr>
      <w:r w:rsidRPr="008F30ED">
        <w:rPr>
          <w:sz w:val="24"/>
        </w:rPr>
        <w:t>IV.</w:t>
      </w:r>
      <w:r w:rsidRPr="008F30ED">
        <w:rPr>
          <w:rFonts w:hint="eastAsia"/>
          <w:sz w:val="24"/>
        </w:rPr>
        <w:t xml:space="preserve"> </w:t>
      </w:r>
      <w:r w:rsidRPr="008F30ED">
        <w:rPr>
          <w:rFonts w:hint="eastAsia"/>
          <w:sz w:val="24"/>
        </w:rPr>
        <w:t>阅读理解：</w:t>
      </w:r>
    </w:p>
    <w:p w:rsidR="007E2FF4" w:rsidRPr="008F30ED" w:rsidRDefault="007E2FF4" w:rsidP="007E2FF4">
      <w:pPr>
        <w:spacing w:line="360" w:lineRule="auto"/>
        <w:rPr>
          <w:rFonts w:hint="eastAsia"/>
          <w:sz w:val="24"/>
        </w:rPr>
      </w:pPr>
      <w:r w:rsidRPr="008F30ED">
        <w:rPr>
          <w:rFonts w:hint="eastAsia"/>
          <w:sz w:val="24"/>
        </w:rPr>
        <w:t>56-60 BDDBA  61-65 CDDCB</w:t>
      </w:r>
    </w:p>
    <w:p w:rsidR="007E2FF4" w:rsidRPr="008F30ED" w:rsidRDefault="007E2FF4" w:rsidP="007E2FF4">
      <w:pPr>
        <w:rPr>
          <w:rFonts w:hint="eastAsia"/>
          <w:sz w:val="24"/>
        </w:rPr>
      </w:pPr>
      <w:r>
        <w:rPr>
          <w:rFonts w:hint="eastAsia"/>
          <w:sz w:val="24"/>
        </w:rPr>
        <w:t>Ⅴ</w:t>
      </w:r>
      <w:r>
        <w:rPr>
          <w:rFonts w:hint="eastAsia"/>
          <w:sz w:val="24"/>
        </w:rPr>
        <w:t>.</w:t>
      </w:r>
      <w:r w:rsidRPr="008F30ED">
        <w:rPr>
          <w:rFonts w:hint="eastAsia"/>
          <w:sz w:val="24"/>
        </w:rPr>
        <w:t>单词拼写：</w:t>
      </w:r>
    </w:p>
    <w:p w:rsidR="007E2FF4" w:rsidRPr="008F30ED" w:rsidRDefault="007E2FF4" w:rsidP="007E2FF4">
      <w:pPr>
        <w:rPr>
          <w:rFonts w:hint="eastAsia"/>
          <w:sz w:val="24"/>
        </w:rPr>
      </w:pPr>
      <w:r w:rsidRPr="008F30ED">
        <w:rPr>
          <w:rFonts w:hint="eastAsia"/>
          <w:sz w:val="24"/>
        </w:rPr>
        <w:t xml:space="preserve">66. result  67.exercise  68.treasure  69.banned  70. proud </w:t>
      </w:r>
    </w:p>
    <w:p w:rsidR="007E2FF4" w:rsidRPr="008F30ED" w:rsidRDefault="007E2FF4" w:rsidP="007E2FF4">
      <w:pPr>
        <w:rPr>
          <w:rFonts w:hint="eastAsia"/>
          <w:sz w:val="24"/>
        </w:rPr>
      </w:pPr>
      <w:r>
        <w:rPr>
          <w:rFonts w:hint="eastAsia"/>
          <w:sz w:val="24"/>
        </w:rPr>
        <w:t>Ⅵ</w:t>
      </w:r>
      <w:r>
        <w:rPr>
          <w:rFonts w:hint="eastAsia"/>
          <w:sz w:val="24"/>
        </w:rPr>
        <w:t>.</w:t>
      </w:r>
      <w:r w:rsidRPr="008F30ED">
        <w:rPr>
          <w:rFonts w:hint="eastAsia"/>
          <w:sz w:val="24"/>
        </w:rPr>
        <w:t>完成句子：</w:t>
      </w:r>
    </w:p>
    <w:p w:rsidR="007E2FF4" w:rsidRPr="008F30ED" w:rsidRDefault="007E2FF4" w:rsidP="007E2FF4">
      <w:pPr>
        <w:ind w:rightChars="-244" w:right="-512"/>
        <w:rPr>
          <w:rFonts w:hint="eastAsia"/>
          <w:sz w:val="24"/>
        </w:rPr>
      </w:pPr>
      <w:r>
        <w:rPr>
          <w:rFonts w:hint="eastAsia"/>
          <w:sz w:val="24"/>
        </w:rPr>
        <w:t>71.</w:t>
      </w:r>
      <w:r w:rsidRPr="008F30ED">
        <w:rPr>
          <w:rFonts w:hint="eastAsia"/>
          <w:sz w:val="24"/>
        </w:rPr>
        <w:t>Thanks to  72. pick</w:t>
      </w:r>
      <w:r w:rsidRPr="008F30ED">
        <w:rPr>
          <w:sz w:val="24"/>
        </w:rPr>
        <w:t>…</w:t>
      </w:r>
      <w:r w:rsidRPr="008F30ED">
        <w:rPr>
          <w:rFonts w:hint="eastAsia"/>
          <w:sz w:val="24"/>
        </w:rPr>
        <w:t>up  73.won</w:t>
      </w:r>
      <w:r w:rsidRPr="008F30ED">
        <w:rPr>
          <w:sz w:val="24"/>
        </w:rPr>
        <w:t>…</w:t>
      </w:r>
      <w:r w:rsidRPr="008F30ED">
        <w:rPr>
          <w:rFonts w:hint="eastAsia"/>
          <w:sz w:val="24"/>
        </w:rPr>
        <w:t>hearts  74. deep trouble  75. ever since</w:t>
      </w:r>
    </w:p>
    <w:p w:rsidR="007E2FF4" w:rsidRPr="00566E35" w:rsidRDefault="007E2FF4" w:rsidP="007E2FF4">
      <w:pPr>
        <w:spacing w:line="272" w:lineRule="exact"/>
        <w:rPr>
          <w:rFonts w:ascii="宋体" w:hAnsi="宋体"/>
          <w:sz w:val="24"/>
        </w:rPr>
      </w:pPr>
      <w:r>
        <w:rPr>
          <w:rFonts w:eastAsia="黑体" w:hint="eastAsia"/>
          <w:sz w:val="24"/>
        </w:rPr>
        <w:t>Ⅶ</w:t>
      </w:r>
      <w:r>
        <w:rPr>
          <w:rFonts w:eastAsia="黑体" w:hint="eastAsia"/>
          <w:sz w:val="24"/>
        </w:rPr>
        <w:t xml:space="preserve">. </w:t>
      </w:r>
      <w:r w:rsidRPr="00566E35">
        <w:rPr>
          <w:rFonts w:ascii="宋体" w:hAnsi="宋体" w:hint="eastAsia"/>
          <w:sz w:val="24"/>
        </w:rPr>
        <w:t>书面表达（共</w:t>
      </w:r>
      <w:r w:rsidRPr="00566E35">
        <w:rPr>
          <w:rFonts w:ascii="宋体" w:hAnsi="宋体"/>
          <w:sz w:val="24"/>
        </w:rPr>
        <w:t>1</w:t>
      </w:r>
      <w:r w:rsidRPr="00566E35">
        <w:rPr>
          <w:rFonts w:ascii="宋体" w:hAnsi="宋体" w:hint="eastAsia"/>
          <w:sz w:val="24"/>
        </w:rPr>
        <w:t>小题；满分</w:t>
      </w:r>
      <w:r w:rsidRPr="00566E35">
        <w:rPr>
          <w:rFonts w:ascii="宋体" w:hAnsi="宋体"/>
          <w:sz w:val="24"/>
        </w:rPr>
        <w:t>20</w:t>
      </w:r>
      <w:r w:rsidRPr="00566E35">
        <w:rPr>
          <w:rFonts w:ascii="宋体" w:hAnsi="宋体" w:hint="eastAsia"/>
          <w:sz w:val="24"/>
        </w:rPr>
        <w:t>分）</w:t>
      </w:r>
    </w:p>
    <w:p w:rsidR="007E2FF4" w:rsidRPr="00866AF0" w:rsidRDefault="007E2FF4" w:rsidP="007E2FF4">
      <w:pPr>
        <w:spacing w:line="248" w:lineRule="exact"/>
        <w:ind w:firstLineChars="100" w:firstLine="210"/>
        <w:rPr>
          <w:rFonts w:hint="eastAsia"/>
          <w:szCs w:val="21"/>
        </w:rPr>
      </w:pPr>
      <w:r w:rsidRPr="00866AF0">
        <w:rPr>
          <w:szCs w:val="21"/>
        </w:rPr>
        <w:lastRenderedPageBreak/>
        <w:t>One possible version</w:t>
      </w:r>
      <w:r w:rsidRPr="00866AF0">
        <w:rPr>
          <w:rFonts w:hint="eastAsia"/>
          <w:szCs w:val="21"/>
        </w:rPr>
        <w:t xml:space="preserve"> </w:t>
      </w:r>
    </w:p>
    <w:p w:rsidR="007E2FF4" w:rsidRPr="00866AF0" w:rsidRDefault="007E2FF4" w:rsidP="007E2FF4">
      <w:pPr>
        <w:spacing w:line="248" w:lineRule="exact"/>
        <w:ind w:firstLineChars="1100" w:firstLine="2310"/>
        <w:rPr>
          <w:szCs w:val="21"/>
        </w:rPr>
      </w:pPr>
      <w:r w:rsidRPr="00866AF0">
        <w:rPr>
          <w:szCs w:val="21"/>
        </w:rPr>
        <w:t xml:space="preserve">Ways for Students to Relax </w:t>
      </w:r>
    </w:p>
    <w:p w:rsidR="007E2FF4" w:rsidRPr="00866AF0" w:rsidRDefault="007E2FF4" w:rsidP="007E2FF4">
      <w:pPr>
        <w:spacing w:line="248" w:lineRule="exact"/>
        <w:ind w:firstLineChars="200" w:firstLine="480"/>
        <w:rPr>
          <w:szCs w:val="21"/>
        </w:rPr>
      </w:pPr>
      <w:r w:rsidRPr="008F30ED">
        <w:rPr>
          <w:sz w:val="24"/>
        </w:rPr>
        <w:t xml:space="preserve">I am a middle school student. I have made a survey of the students in my class on </w:t>
      </w:r>
      <w:r w:rsidRPr="008F30ED">
        <w:rPr>
          <w:rFonts w:hint="eastAsia"/>
          <w:sz w:val="24"/>
        </w:rPr>
        <w:t>w</w:t>
      </w:r>
      <w:r w:rsidRPr="008F30ED">
        <w:rPr>
          <w:sz w:val="24"/>
        </w:rPr>
        <w:t>ays</w:t>
      </w:r>
      <w:r w:rsidRPr="008F30ED">
        <w:rPr>
          <w:rFonts w:hint="eastAsia"/>
          <w:sz w:val="24"/>
        </w:rPr>
        <w:t xml:space="preserve"> </w:t>
      </w:r>
      <w:r w:rsidRPr="008F30ED">
        <w:rPr>
          <w:sz w:val="24"/>
        </w:rPr>
        <w:t>to</w:t>
      </w:r>
      <w:r w:rsidRPr="008F30ED">
        <w:rPr>
          <w:rFonts w:hint="eastAsia"/>
          <w:sz w:val="24"/>
        </w:rPr>
        <w:t xml:space="preserve"> </w:t>
      </w:r>
      <w:r w:rsidRPr="008F30ED">
        <w:rPr>
          <w:sz w:val="24"/>
        </w:rPr>
        <w:t>relax</w:t>
      </w:r>
      <w:r w:rsidRPr="008F30ED">
        <w:rPr>
          <w:rFonts w:hint="eastAsia"/>
          <w:sz w:val="24"/>
        </w:rPr>
        <w:t xml:space="preserve"> </w:t>
      </w:r>
      <w:r w:rsidRPr="008F30ED">
        <w:rPr>
          <w:sz w:val="24"/>
        </w:rPr>
        <w:t>after</w:t>
      </w:r>
      <w:r w:rsidRPr="008F30ED">
        <w:rPr>
          <w:rFonts w:hint="eastAsia"/>
          <w:sz w:val="24"/>
        </w:rPr>
        <w:t xml:space="preserve"> </w:t>
      </w:r>
      <w:r w:rsidRPr="008F30ED">
        <w:rPr>
          <w:sz w:val="24"/>
        </w:rPr>
        <w:t xml:space="preserve">class. </w:t>
      </w:r>
      <w:r w:rsidRPr="00866AF0">
        <w:rPr>
          <w:szCs w:val="21"/>
        </w:rPr>
        <w:t>There are 21 boys and 24 girls in my class. Different students have different ways to relax. 22 students often watch TV in their free time. 12 students like to play computer games while 6 of them enjoy listening to music or other hobbies.2 students think doing sports is a good way and another three are too busy to relax.</w:t>
      </w:r>
    </w:p>
    <w:p w:rsidR="007E2FF4" w:rsidRPr="00866AF0" w:rsidRDefault="007E2FF4" w:rsidP="007E2FF4">
      <w:pPr>
        <w:spacing w:line="248" w:lineRule="exact"/>
        <w:rPr>
          <w:szCs w:val="21"/>
        </w:rPr>
      </w:pPr>
      <w:r w:rsidRPr="00866AF0">
        <w:rPr>
          <w:szCs w:val="21"/>
        </w:rPr>
        <w:t xml:space="preserve">　　</w:t>
      </w:r>
      <w:r w:rsidRPr="00866AF0">
        <w:rPr>
          <w:szCs w:val="21"/>
        </w:rPr>
        <w:t>As we study long hours every day and under too much pressure, every student should choose some ways to relax. In my opinion, watching TV or playing computer games is not a good way to help us relax. I think taking exercise is the best way because it can relax our eyes</w:t>
      </w:r>
      <w:r>
        <w:rPr>
          <w:rFonts w:hint="eastAsia"/>
          <w:szCs w:val="21"/>
        </w:rPr>
        <w:t xml:space="preserve"> and </w:t>
      </w:r>
      <w:r w:rsidRPr="00866AF0">
        <w:rPr>
          <w:szCs w:val="21"/>
        </w:rPr>
        <w:t xml:space="preserve">help to make our body stronger. </w:t>
      </w:r>
    </w:p>
    <w:p w:rsidR="007E2FF4" w:rsidRPr="00866AF0" w:rsidRDefault="007E2FF4" w:rsidP="007E2FF4">
      <w:pPr>
        <w:snapToGrid w:val="0"/>
        <w:spacing w:line="248" w:lineRule="exact"/>
        <w:rPr>
          <w:szCs w:val="21"/>
        </w:rPr>
      </w:pPr>
      <w:r w:rsidRPr="00866AF0">
        <w:rPr>
          <w:szCs w:val="21"/>
        </w:rPr>
        <w:t>评分标准：</w:t>
      </w:r>
    </w:p>
    <w:p w:rsidR="007E2FF4" w:rsidRPr="00866AF0" w:rsidRDefault="007E2FF4" w:rsidP="007E2FF4">
      <w:pPr>
        <w:snapToGrid w:val="0"/>
        <w:spacing w:line="248" w:lineRule="exact"/>
        <w:ind w:firstLineChars="100" w:firstLine="210"/>
        <w:rPr>
          <w:szCs w:val="21"/>
        </w:rPr>
      </w:pPr>
      <w:r w:rsidRPr="00866AF0">
        <w:rPr>
          <w:szCs w:val="21"/>
        </w:rPr>
        <w:t>1</w:t>
      </w:r>
      <w:r w:rsidRPr="00866AF0">
        <w:rPr>
          <w:szCs w:val="21"/>
        </w:rPr>
        <w:t>、内容充实，包含全部要点。表达清楚，语言基本无误。（</w:t>
      </w:r>
      <w:r w:rsidRPr="00866AF0">
        <w:rPr>
          <w:szCs w:val="21"/>
        </w:rPr>
        <w:t>17-20</w:t>
      </w:r>
      <w:r w:rsidRPr="00866AF0">
        <w:rPr>
          <w:szCs w:val="21"/>
        </w:rPr>
        <w:t>分）</w:t>
      </w:r>
    </w:p>
    <w:p w:rsidR="007E2FF4" w:rsidRPr="00866AF0" w:rsidRDefault="007E2FF4" w:rsidP="007E2FF4">
      <w:pPr>
        <w:snapToGrid w:val="0"/>
        <w:spacing w:line="248" w:lineRule="exact"/>
        <w:ind w:firstLineChars="100" w:firstLine="210"/>
        <w:rPr>
          <w:szCs w:val="21"/>
        </w:rPr>
      </w:pPr>
      <w:r w:rsidRPr="00866AF0">
        <w:rPr>
          <w:szCs w:val="21"/>
        </w:rPr>
        <w:t>2</w:t>
      </w:r>
      <w:r w:rsidRPr="00866AF0">
        <w:rPr>
          <w:szCs w:val="21"/>
        </w:rPr>
        <w:t>、要点全部写出，较通顺完整，有少量语法、拼写错误。（</w:t>
      </w:r>
      <w:r w:rsidRPr="00866AF0">
        <w:rPr>
          <w:szCs w:val="21"/>
        </w:rPr>
        <w:t>13-16</w:t>
      </w:r>
      <w:r w:rsidRPr="00866AF0">
        <w:rPr>
          <w:szCs w:val="21"/>
        </w:rPr>
        <w:t>分）</w:t>
      </w:r>
    </w:p>
    <w:p w:rsidR="007E2FF4" w:rsidRPr="00866AF0" w:rsidRDefault="007E2FF4" w:rsidP="007E2FF4">
      <w:pPr>
        <w:snapToGrid w:val="0"/>
        <w:spacing w:line="248" w:lineRule="exact"/>
        <w:ind w:firstLineChars="100" w:firstLine="210"/>
        <w:rPr>
          <w:szCs w:val="21"/>
        </w:rPr>
      </w:pPr>
      <w:r w:rsidRPr="00866AF0">
        <w:rPr>
          <w:szCs w:val="21"/>
        </w:rPr>
        <w:t>3</w:t>
      </w:r>
      <w:r w:rsidRPr="00866AF0">
        <w:rPr>
          <w:szCs w:val="21"/>
        </w:rPr>
        <w:t>、基本要点写出，有较多语法、拼写错误，但尚能达意。（</w:t>
      </w:r>
      <w:r w:rsidRPr="00866AF0">
        <w:rPr>
          <w:szCs w:val="21"/>
        </w:rPr>
        <w:t>9-12</w:t>
      </w:r>
      <w:r w:rsidRPr="00866AF0">
        <w:rPr>
          <w:szCs w:val="21"/>
        </w:rPr>
        <w:t>分）</w:t>
      </w:r>
    </w:p>
    <w:p w:rsidR="007E2FF4" w:rsidRPr="00866AF0" w:rsidRDefault="007E2FF4" w:rsidP="007E2FF4">
      <w:pPr>
        <w:snapToGrid w:val="0"/>
        <w:spacing w:line="248" w:lineRule="exact"/>
        <w:ind w:firstLineChars="100" w:firstLine="210"/>
        <w:rPr>
          <w:szCs w:val="21"/>
        </w:rPr>
      </w:pPr>
      <w:r w:rsidRPr="00866AF0">
        <w:rPr>
          <w:szCs w:val="21"/>
        </w:rPr>
        <w:t>4</w:t>
      </w:r>
      <w:r w:rsidRPr="00866AF0">
        <w:rPr>
          <w:szCs w:val="21"/>
        </w:rPr>
        <w:t>、要点不全，篇幅不足，表达不清楚，错误较多。（</w:t>
      </w:r>
      <w:r w:rsidRPr="00866AF0">
        <w:rPr>
          <w:szCs w:val="21"/>
        </w:rPr>
        <w:t>5-8</w:t>
      </w:r>
      <w:r w:rsidRPr="00866AF0">
        <w:rPr>
          <w:szCs w:val="21"/>
        </w:rPr>
        <w:t>分）</w:t>
      </w:r>
    </w:p>
    <w:p w:rsidR="007E2FF4" w:rsidRPr="00FA44B0" w:rsidRDefault="007E2FF4" w:rsidP="007E2FF4">
      <w:pPr>
        <w:snapToGrid w:val="0"/>
        <w:spacing w:line="248" w:lineRule="exact"/>
        <w:ind w:firstLineChars="100" w:firstLine="210"/>
        <w:rPr>
          <w:rFonts w:hint="eastAsia"/>
          <w:szCs w:val="21"/>
        </w:rPr>
      </w:pPr>
      <w:r w:rsidRPr="00866AF0">
        <w:rPr>
          <w:szCs w:val="21"/>
        </w:rPr>
        <w:t>5</w:t>
      </w:r>
      <w:r w:rsidRPr="00866AF0">
        <w:rPr>
          <w:szCs w:val="21"/>
        </w:rPr>
        <w:t>、能写出一两个要点，表达不清楚，只拼凑词句。（</w:t>
      </w:r>
      <w:r w:rsidRPr="00866AF0">
        <w:rPr>
          <w:szCs w:val="21"/>
        </w:rPr>
        <w:t>0-4</w:t>
      </w:r>
      <w:r w:rsidRPr="00866AF0">
        <w:rPr>
          <w:szCs w:val="21"/>
        </w:rPr>
        <w:t>分）</w:t>
      </w:r>
    </w:p>
    <w:p w:rsidR="00697AF3" w:rsidRPr="007E2FF4" w:rsidRDefault="00697AF3" w:rsidP="007E2FF4">
      <w:pPr>
        <w:rPr>
          <w:color w:val="FFFFFF"/>
          <w:szCs w:val="21"/>
        </w:rPr>
      </w:pPr>
    </w:p>
    <w:sectPr w:rsidR="00697AF3" w:rsidRPr="007E2FF4" w:rsidSect="006D21A1">
      <w:headerReference w:type="even" r:id="rId12"/>
      <w:headerReference w:type="default" r:id="rId13"/>
      <w:footerReference w:type="default" r:id="rId14"/>
      <w:head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3D4" w:rsidRDefault="00B243D4" w:rsidP="00CE4559">
      <w:r>
        <w:separator/>
      </w:r>
    </w:p>
  </w:endnote>
  <w:endnote w:type="continuationSeparator" w:id="0">
    <w:p w:rsidR="00B243D4" w:rsidRDefault="00B243D4"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B243D4">
          <w:pPr>
            <w:pStyle w:val="a8"/>
            <w:jc w:val="right"/>
          </w:pPr>
        </w:p>
      </w:tc>
    </w:tr>
  </w:tbl>
  <w:p w:rsidR="00BE4451" w:rsidRDefault="00B243D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3D4" w:rsidRDefault="00B243D4" w:rsidP="00CE4559">
      <w:r>
        <w:separator/>
      </w:r>
    </w:p>
  </w:footnote>
  <w:footnote w:type="continuationSeparator" w:id="0">
    <w:p w:rsidR="00B243D4" w:rsidRDefault="00B243D4"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C509A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C509A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C509A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000000D"/>
    <w:multiLevelType w:val="multilevel"/>
    <w:tmpl w:val="0000000D"/>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F"/>
    <w:multiLevelType w:val="multilevel"/>
    <w:tmpl w:val="0000000F"/>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10"/>
    <w:multiLevelType w:val="multilevel"/>
    <w:tmpl w:val="00000010"/>
    <w:lvl w:ilvl="0">
      <w:start w:val="1"/>
      <w:numFmt w:val="japaneseCounting"/>
      <w:lvlText w:val="第%1节"/>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15"/>
    <w:multiLevelType w:val="singleLevel"/>
    <w:tmpl w:val="00000015"/>
    <w:lvl w:ilvl="0">
      <w:start w:val="1"/>
      <w:numFmt w:val="decimal"/>
      <w:suff w:val="nothing"/>
      <w:lvlText w:val="%1."/>
      <w:lvlJc w:val="left"/>
    </w:lvl>
  </w:abstractNum>
  <w:abstractNum w:abstractNumId="7">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8">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0">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3">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4">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7">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8">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22">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5">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39FF3AE5"/>
    <w:multiLevelType w:val="hybridMultilevel"/>
    <w:tmpl w:val="1F068B9A"/>
    <w:lvl w:ilvl="0" w:tplc="82CAE4B2">
      <w:start w:val="1"/>
      <w:numFmt w:val="decimal"/>
      <w:lvlText w:val="%1、"/>
      <w:lvlJc w:val="left"/>
      <w:pPr>
        <w:ind w:left="810" w:hanging="360"/>
      </w:p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27">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33">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34">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7">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40">
    <w:nsid w:val="6B852CA4"/>
    <w:multiLevelType w:val="hybridMultilevel"/>
    <w:tmpl w:val="41C81626"/>
    <w:lvl w:ilvl="0" w:tplc="9A9E4DCE">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6D6F13DF"/>
    <w:multiLevelType w:val="hybridMultilevel"/>
    <w:tmpl w:val="82D482F6"/>
    <w:lvl w:ilvl="0" w:tplc="B9F45BCE">
      <w:start w:val="1"/>
      <w:numFmt w:val="japaneseCounting"/>
      <w:lvlText w:val="%1、"/>
      <w:lvlJc w:val="left"/>
      <w:pPr>
        <w:ind w:left="450" w:hanging="450"/>
      </w:pPr>
      <w:rPr>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6F473931"/>
    <w:multiLevelType w:val="hybridMultilevel"/>
    <w:tmpl w:val="86DC348C"/>
    <w:lvl w:ilvl="0" w:tplc="C8FC2338">
      <w:start w:val="3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32"/>
  </w:num>
  <w:num w:numId="2">
    <w:abstractNumId w:val="7"/>
  </w:num>
  <w:num w:numId="3">
    <w:abstractNumId w:val="14"/>
  </w:num>
  <w:num w:numId="4">
    <w:abstractNumId w:val="2"/>
  </w:num>
  <w:num w:numId="5">
    <w:abstractNumId w:val="1"/>
  </w:num>
  <w:num w:numId="6">
    <w:abstractNumId w:val="34"/>
  </w:num>
  <w:num w:numId="7">
    <w:abstractNumId w:val="0"/>
  </w:num>
  <w:num w:numId="8">
    <w:abstractNumId w:val="22"/>
  </w:num>
  <w:num w:numId="9">
    <w:abstractNumId w:val="24"/>
  </w:num>
  <w:num w:numId="10">
    <w:abstractNumId w:val="23"/>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9"/>
  </w:num>
  <w:num w:numId="14">
    <w:abstractNumId w:val="46"/>
  </w:num>
  <w:num w:numId="15">
    <w:abstractNumId w:val="13"/>
  </w:num>
  <w:num w:numId="16">
    <w:abstractNumId w:val="41"/>
  </w:num>
  <w:num w:numId="17">
    <w:abstractNumId w:val="18"/>
  </w:num>
  <w:num w:numId="18">
    <w:abstractNumId w:val="43"/>
  </w:num>
  <w:num w:numId="19">
    <w:abstractNumId w:val="11"/>
  </w:num>
  <w:num w:numId="20">
    <w:abstractNumId w:val="27"/>
  </w:num>
  <w:num w:numId="21">
    <w:abstractNumId w:val="47"/>
  </w:num>
  <w:num w:numId="22">
    <w:abstractNumId w:val="38"/>
  </w:num>
  <w:num w:numId="23">
    <w:abstractNumId w:val="9"/>
  </w:num>
  <w:num w:numId="24">
    <w:abstractNumId w:val="17"/>
  </w:num>
  <w:num w:numId="25">
    <w:abstractNumId w:val="29"/>
  </w:num>
  <w:num w:numId="26">
    <w:abstractNumId w:val="16"/>
  </w:num>
  <w:num w:numId="27">
    <w:abstractNumId w:val="45"/>
  </w:num>
  <w:num w:numId="28">
    <w:abstractNumId w:val="10"/>
  </w:num>
  <w:num w:numId="29">
    <w:abstractNumId w:val="28"/>
  </w:num>
  <w:num w:numId="30">
    <w:abstractNumId w:val="8"/>
  </w:num>
  <w:num w:numId="31">
    <w:abstractNumId w:val="37"/>
  </w:num>
  <w:num w:numId="32">
    <w:abstractNumId w:val="20"/>
  </w:num>
  <w:num w:numId="33">
    <w:abstractNumId w:val="25"/>
  </w:num>
  <w:num w:numId="34">
    <w:abstractNumId w:val="48"/>
  </w:num>
  <w:num w:numId="35">
    <w:abstractNumId w:val="33"/>
  </w:num>
  <w:num w:numId="36">
    <w:abstractNumId w:val="15"/>
  </w:num>
  <w:num w:numId="37">
    <w:abstractNumId w:val="36"/>
  </w:num>
  <w:num w:numId="38">
    <w:abstractNumId w:val="39"/>
  </w:num>
  <w:num w:numId="39">
    <w:abstractNumId w:val="21"/>
  </w:num>
  <w:num w:numId="40">
    <w:abstractNumId w:val="12"/>
  </w:num>
  <w:num w:numId="41">
    <w:abstractNumId w:val="30"/>
  </w:num>
  <w:num w:numId="42">
    <w:abstractNumId w:val="4"/>
  </w:num>
  <w:num w:numId="43">
    <w:abstractNumId w:val="40"/>
  </w:num>
  <w:num w:numId="44">
    <w:abstractNumId w:val="5"/>
  </w:num>
  <w:num w:numId="45">
    <w:abstractNumId w:val="3"/>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763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7FB1"/>
    <w:rsid w:val="00036B34"/>
    <w:rsid w:val="00040530"/>
    <w:rsid w:val="00047293"/>
    <w:rsid w:val="000541B9"/>
    <w:rsid w:val="000559E0"/>
    <w:rsid w:val="00056208"/>
    <w:rsid w:val="0006720B"/>
    <w:rsid w:val="0007014E"/>
    <w:rsid w:val="00070511"/>
    <w:rsid w:val="00071F1F"/>
    <w:rsid w:val="000757B3"/>
    <w:rsid w:val="000A5430"/>
    <w:rsid w:val="000A61B6"/>
    <w:rsid w:val="000C04A7"/>
    <w:rsid w:val="000D5168"/>
    <w:rsid w:val="000D791D"/>
    <w:rsid w:val="000F1FE3"/>
    <w:rsid w:val="000F6D2D"/>
    <w:rsid w:val="00106EBC"/>
    <w:rsid w:val="00111D4D"/>
    <w:rsid w:val="00117178"/>
    <w:rsid w:val="00133D47"/>
    <w:rsid w:val="00141D8F"/>
    <w:rsid w:val="001453DB"/>
    <w:rsid w:val="00162571"/>
    <w:rsid w:val="00166172"/>
    <w:rsid w:val="001729AB"/>
    <w:rsid w:val="00175C45"/>
    <w:rsid w:val="0018191E"/>
    <w:rsid w:val="00185284"/>
    <w:rsid w:val="00185754"/>
    <w:rsid w:val="001953A4"/>
    <w:rsid w:val="00197224"/>
    <w:rsid w:val="001A1A89"/>
    <w:rsid w:val="001A5AE4"/>
    <w:rsid w:val="001C66ED"/>
    <w:rsid w:val="001C69AE"/>
    <w:rsid w:val="001D2C95"/>
    <w:rsid w:val="001E451B"/>
    <w:rsid w:val="00202180"/>
    <w:rsid w:val="00214B5F"/>
    <w:rsid w:val="00225B2D"/>
    <w:rsid w:val="00254D5E"/>
    <w:rsid w:val="002608D7"/>
    <w:rsid w:val="00264CF7"/>
    <w:rsid w:val="00284A09"/>
    <w:rsid w:val="00285E5B"/>
    <w:rsid w:val="002911E6"/>
    <w:rsid w:val="00291475"/>
    <w:rsid w:val="0029667C"/>
    <w:rsid w:val="002A34B3"/>
    <w:rsid w:val="002B0E97"/>
    <w:rsid w:val="002C38AB"/>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A1246"/>
    <w:rsid w:val="003A16A0"/>
    <w:rsid w:val="003B3E61"/>
    <w:rsid w:val="003B62B5"/>
    <w:rsid w:val="003C3614"/>
    <w:rsid w:val="003D1D9B"/>
    <w:rsid w:val="003E2542"/>
    <w:rsid w:val="003E6205"/>
    <w:rsid w:val="003E6601"/>
    <w:rsid w:val="003F1973"/>
    <w:rsid w:val="003F38CC"/>
    <w:rsid w:val="004116B9"/>
    <w:rsid w:val="0042088B"/>
    <w:rsid w:val="00420A02"/>
    <w:rsid w:val="00430933"/>
    <w:rsid w:val="00431DC5"/>
    <w:rsid w:val="00447EE2"/>
    <w:rsid w:val="00457883"/>
    <w:rsid w:val="00460BDB"/>
    <w:rsid w:val="0048269B"/>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79FE"/>
    <w:rsid w:val="0050513E"/>
    <w:rsid w:val="00507AD0"/>
    <w:rsid w:val="00515B9E"/>
    <w:rsid w:val="005227A1"/>
    <w:rsid w:val="0053558B"/>
    <w:rsid w:val="00540236"/>
    <w:rsid w:val="0054184C"/>
    <w:rsid w:val="005453CB"/>
    <w:rsid w:val="005574E4"/>
    <w:rsid w:val="005629BE"/>
    <w:rsid w:val="0056465F"/>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24A87"/>
    <w:rsid w:val="00634B41"/>
    <w:rsid w:val="00641161"/>
    <w:rsid w:val="006653AF"/>
    <w:rsid w:val="00697AF3"/>
    <w:rsid w:val="006A3DBE"/>
    <w:rsid w:val="006A64EB"/>
    <w:rsid w:val="006C0742"/>
    <w:rsid w:val="006C1FC5"/>
    <w:rsid w:val="006C78E9"/>
    <w:rsid w:val="006C7C0A"/>
    <w:rsid w:val="006D4888"/>
    <w:rsid w:val="006E1BE3"/>
    <w:rsid w:val="006E51E1"/>
    <w:rsid w:val="006F5785"/>
    <w:rsid w:val="007018F6"/>
    <w:rsid w:val="00702308"/>
    <w:rsid w:val="00710156"/>
    <w:rsid w:val="007267CC"/>
    <w:rsid w:val="0074446B"/>
    <w:rsid w:val="007473E7"/>
    <w:rsid w:val="007548B0"/>
    <w:rsid w:val="00763CB3"/>
    <w:rsid w:val="0076442A"/>
    <w:rsid w:val="00773DCE"/>
    <w:rsid w:val="0078236F"/>
    <w:rsid w:val="007825A7"/>
    <w:rsid w:val="0079031C"/>
    <w:rsid w:val="007A5CB2"/>
    <w:rsid w:val="007D5C1F"/>
    <w:rsid w:val="007E2FF4"/>
    <w:rsid w:val="007E4154"/>
    <w:rsid w:val="007F60F1"/>
    <w:rsid w:val="008074E6"/>
    <w:rsid w:val="00810998"/>
    <w:rsid w:val="008138C2"/>
    <w:rsid w:val="00822967"/>
    <w:rsid w:val="00826479"/>
    <w:rsid w:val="0084161D"/>
    <w:rsid w:val="00853871"/>
    <w:rsid w:val="0086042B"/>
    <w:rsid w:val="008838BE"/>
    <w:rsid w:val="008916C0"/>
    <w:rsid w:val="008A05FC"/>
    <w:rsid w:val="008B3316"/>
    <w:rsid w:val="008D2ACB"/>
    <w:rsid w:val="008D2DD0"/>
    <w:rsid w:val="008D498B"/>
    <w:rsid w:val="008E6CA7"/>
    <w:rsid w:val="008F2163"/>
    <w:rsid w:val="009008CA"/>
    <w:rsid w:val="009015E5"/>
    <w:rsid w:val="00926227"/>
    <w:rsid w:val="00927316"/>
    <w:rsid w:val="009348F2"/>
    <w:rsid w:val="00941F7F"/>
    <w:rsid w:val="00955CFF"/>
    <w:rsid w:val="0097533F"/>
    <w:rsid w:val="009A2E1B"/>
    <w:rsid w:val="009C1D3B"/>
    <w:rsid w:val="009D4001"/>
    <w:rsid w:val="00A06EFE"/>
    <w:rsid w:val="00A51F0E"/>
    <w:rsid w:val="00A57FC1"/>
    <w:rsid w:val="00A63A95"/>
    <w:rsid w:val="00A660F0"/>
    <w:rsid w:val="00A76BFC"/>
    <w:rsid w:val="00A83C74"/>
    <w:rsid w:val="00A8738F"/>
    <w:rsid w:val="00A95EC0"/>
    <w:rsid w:val="00A961A6"/>
    <w:rsid w:val="00AD183E"/>
    <w:rsid w:val="00AE3333"/>
    <w:rsid w:val="00B04AD6"/>
    <w:rsid w:val="00B103CA"/>
    <w:rsid w:val="00B243D4"/>
    <w:rsid w:val="00B47E9C"/>
    <w:rsid w:val="00B5775C"/>
    <w:rsid w:val="00B61492"/>
    <w:rsid w:val="00B63D50"/>
    <w:rsid w:val="00B67B29"/>
    <w:rsid w:val="00B91280"/>
    <w:rsid w:val="00B94234"/>
    <w:rsid w:val="00BB44FB"/>
    <w:rsid w:val="00BC13A6"/>
    <w:rsid w:val="00BC477C"/>
    <w:rsid w:val="00BC4BD5"/>
    <w:rsid w:val="00BE700F"/>
    <w:rsid w:val="00C03C63"/>
    <w:rsid w:val="00C20483"/>
    <w:rsid w:val="00C30DBA"/>
    <w:rsid w:val="00C31C5F"/>
    <w:rsid w:val="00C410C1"/>
    <w:rsid w:val="00C4305A"/>
    <w:rsid w:val="00C509A2"/>
    <w:rsid w:val="00C522A2"/>
    <w:rsid w:val="00C659EE"/>
    <w:rsid w:val="00C65AE1"/>
    <w:rsid w:val="00C660BB"/>
    <w:rsid w:val="00C67B57"/>
    <w:rsid w:val="00C724AB"/>
    <w:rsid w:val="00C81C85"/>
    <w:rsid w:val="00C83931"/>
    <w:rsid w:val="00C95A02"/>
    <w:rsid w:val="00C96049"/>
    <w:rsid w:val="00CA5507"/>
    <w:rsid w:val="00CB5C03"/>
    <w:rsid w:val="00CB789B"/>
    <w:rsid w:val="00CC6BB2"/>
    <w:rsid w:val="00CD5B26"/>
    <w:rsid w:val="00CE4559"/>
    <w:rsid w:val="00CF6B27"/>
    <w:rsid w:val="00CF6CF3"/>
    <w:rsid w:val="00D00A30"/>
    <w:rsid w:val="00D037A3"/>
    <w:rsid w:val="00D60B8F"/>
    <w:rsid w:val="00D6261B"/>
    <w:rsid w:val="00D942F9"/>
    <w:rsid w:val="00DC0868"/>
    <w:rsid w:val="00DC5847"/>
    <w:rsid w:val="00DD1317"/>
    <w:rsid w:val="00DD39AF"/>
    <w:rsid w:val="00DF6D5B"/>
    <w:rsid w:val="00E27FD1"/>
    <w:rsid w:val="00E420F8"/>
    <w:rsid w:val="00E67C3F"/>
    <w:rsid w:val="00E70D1B"/>
    <w:rsid w:val="00E7196F"/>
    <w:rsid w:val="00E73C53"/>
    <w:rsid w:val="00EA179B"/>
    <w:rsid w:val="00EA3115"/>
    <w:rsid w:val="00EA4E8A"/>
    <w:rsid w:val="00ED0EFD"/>
    <w:rsid w:val="00ED49AF"/>
    <w:rsid w:val="00EE43F5"/>
    <w:rsid w:val="00EF6DA3"/>
    <w:rsid w:val="00F071DA"/>
    <w:rsid w:val="00F203A9"/>
    <w:rsid w:val="00F2376F"/>
    <w:rsid w:val="00F25D13"/>
    <w:rsid w:val="00F3110D"/>
    <w:rsid w:val="00F312FD"/>
    <w:rsid w:val="00F32118"/>
    <w:rsid w:val="00F371E0"/>
    <w:rsid w:val="00F623AD"/>
    <w:rsid w:val="00F7081E"/>
    <w:rsid w:val="00F741F2"/>
    <w:rsid w:val="00F82A27"/>
    <w:rsid w:val="00FA3C03"/>
    <w:rsid w:val="00FA4734"/>
    <w:rsid w:val="00FB18C9"/>
    <w:rsid w:val="00FB6580"/>
    <w:rsid w:val="00FB72D8"/>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976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0">
    <w:name w:val="样式3 Char"/>
    <w:basedOn w:val="a1"/>
    <w:link w:val="30"/>
    <w:rsid w:val="00345A18"/>
    <w:rPr>
      <w:sz w:val="24"/>
      <w:szCs w:val="24"/>
    </w:rPr>
  </w:style>
  <w:style w:type="paragraph" w:customStyle="1" w:styleId="30">
    <w:name w:val="样式3"/>
    <w:basedOn w:val="a0"/>
    <w:link w:val="3Char0"/>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11</Pages>
  <Words>2637</Words>
  <Characters>15035</Characters>
  <Application>Microsoft Office Word</Application>
  <DocSecurity>0</DocSecurity>
  <Lines>125</Lines>
  <Paragraphs>35</Paragraphs>
  <ScaleCrop>false</ScaleCrop>
  <Company>Lenovo</Company>
  <LinksUpToDate>false</LinksUpToDate>
  <CharactersWithSpaces>17637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92</cp:revision>
  <dcterms:created xsi:type="dcterms:W3CDTF">2012-08-22T03:05:00Z</dcterms:created>
  <dcterms:modified xsi:type="dcterms:W3CDTF">2012-08-31T07:04:00Z</dcterms:modified>
</cp:coreProperties>
</file>