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69B" w:rsidRPr="00E8283E" w:rsidRDefault="0048269B" w:rsidP="0048269B">
      <w:pPr>
        <w:tabs>
          <w:tab w:val="left" w:pos="3345"/>
        </w:tabs>
        <w:jc w:val="center"/>
        <w:rPr>
          <w:rFonts w:ascii="华文中宋" w:eastAsia="华文中宋" w:hAnsi="华文中宋" w:hint="eastAsia"/>
          <w:b/>
          <w:sz w:val="32"/>
          <w:szCs w:val="32"/>
        </w:rPr>
      </w:pPr>
      <w:r w:rsidRPr="00E8283E">
        <w:rPr>
          <w:rFonts w:ascii="华文中宋" w:eastAsia="华文中宋" w:hAnsi="华文中宋" w:hint="eastAsia"/>
          <w:b/>
          <w:sz w:val="32"/>
          <w:szCs w:val="32"/>
        </w:rPr>
        <w:t>2006～2007学年度第一学期期末五校</w:t>
      </w:r>
      <w:r>
        <w:rPr>
          <w:rFonts w:ascii="华文中宋" w:eastAsia="华文中宋" w:hAnsi="华文中宋" w:hint="eastAsia"/>
          <w:b/>
          <w:sz w:val="32"/>
          <w:szCs w:val="32"/>
        </w:rPr>
        <w:t>（合肥市</w:t>
      </w:r>
      <w:r>
        <w:rPr>
          <w:rFonts w:ascii="华文中宋" w:eastAsia="华文中宋" w:hAnsi="华文中宋"/>
          <w:b/>
          <w:sz w:val="32"/>
          <w:szCs w:val="32"/>
        </w:rPr>
        <w:t>）</w:t>
      </w:r>
      <w:r w:rsidRPr="00E8283E">
        <w:rPr>
          <w:rFonts w:ascii="华文中宋" w:eastAsia="华文中宋" w:hAnsi="华文中宋" w:hint="eastAsia"/>
          <w:b/>
          <w:sz w:val="32"/>
          <w:szCs w:val="32"/>
        </w:rPr>
        <w:t>联考</w:t>
      </w:r>
    </w:p>
    <w:p w:rsidR="0048269B" w:rsidRPr="00E8283E" w:rsidRDefault="0048269B" w:rsidP="0048269B">
      <w:pPr>
        <w:tabs>
          <w:tab w:val="left" w:pos="3345"/>
        </w:tabs>
        <w:jc w:val="center"/>
        <w:rPr>
          <w:rFonts w:ascii="华文中宋" w:eastAsia="华文中宋" w:hAnsi="华文中宋" w:hint="eastAsia"/>
          <w:b/>
          <w:sz w:val="44"/>
          <w:szCs w:val="44"/>
        </w:rPr>
      </w:pPr>
      <w:r w:rsidRPr="00E8283E">
        <w:rPr>
          <w:rFonts w:ascii="华文中宋" w:eastAsia="华文中宋" w:hAnsi="华文中宋" w:hint="eastAsia"/>
          <w:b/>
          <w:sz w:val="44"/>
          <w:szCs w:val="44"/>
        </w:rPr>
        <w:t>八年级语文试卷</w:t>
      </w:r>
    </w:p>
    <w:p w:rsidR="0048269B" w:rsidRPr="00E8283E" w:rsidRDefault="0048269B" w:rsidP="0048269B">
      <w:pPr>
        <w:pStyle w:val="af1"/>
        <w:spacing w:line="240" w:lineRule="exact"/>
        <w:rPr>
          <w:rFonts w:cs="宋体" w:hint="eastAsia"/>
        </w:rPr>
      </w:pPr>
    </w:p>
    <w:p w:rsidR="0048269B" w:rsidRPr="00A912C3" w:rsidRDefault="0048269B" w:rsidP="0048269B">
      <w:pPr>
        <w:pStyle w:val="af1"/>
        <w:spacing w:line="300" w:lineRule="exact"/>
        <w:rPr>
          <w:rFonts w:cs="宋体" w:hint="eastAsia"/>
          <w:i/>
        </w:rPr>
      </w:pPr>
      <w:r w:rsidRPr="00786D2C">
        <w:rPr>
          <w:rFonts w:ascii="华文中宋" w:eastAsia="华文中宋" w:hAnsi="华文中宋" w:cs="宋体" w:hint="eastAsia"/>
        </w:rPr>
        <w:t>亲爱的同学，有了你不懈的努力，相信我们架设的这个平台，会让你舞得更欢，更有收获。开始吧</w:t>
      </w:r>
      <w:r w:rsidRPr="009E53F7">
        <w:rPr>
          <w:rFonts w:cs="宋体" w:hint="eastAsia"/>
        </w:rPr>
        <w:t>！</w:t>
      </w:r>
    </w:p>
    <w:p w:rsidR="0048269B" w:rsidRDefault="0048269B" w:rsidP="0048269B">
      <w:pPr>
        <w:spacing w:line="240" w:lineRule="exact"/>
        <w:jc w:val="center"/>
        <w:rPr>
          <w:rFonts w:cs="宋体" w:hint="eastAsia"/>
          <w:b/>
          <w:color w:val="000000"/>
          <w:kern w:val="0"/>
          <w:sz w:val="24"/>
          <w:szCs w:val="24"/>
        </w:rPr>
      </w:pPr>
    </w:p>
    <w:p w:rsidR="0048269B" w:rsidRPr="004B6A39" w:rsidRDefault="0048269B" w:rsidP="0048269B">
      <w:pPr>
        <w:spacing w:line="260" w:lineRule="exact"/>
        <w:ind w:left="1260" w:hangingChars="525" w:hanging="1260"/>
        <w:rPr>
          <w:rFonts w:hint="eastAsia"/>
          <w:color w:val="000000"/>
          <w:sz w:val="24"/>
          <w:szCs w:val="24"/>
        </w:rPr>
      </w:pPr>
      <w:r w:rsidRPr="004B6A39">
        <w:rPr>
          <w:rFonts w:hint="eastAsia"/>
          <w:color w:val="000000"/>
          <w:sz w:val="24"/>
          <w:szCs w:val="24"/>
        </w:rPr>
        <w:t>温馨提示：本卷有“答题卷”和“试卷题”两大部，请在答题卷上答题，卷面答题无效</w:t>
      </w:r>
      <w:r>
        <w:rPr>
          <w:rFonts w:hint="eastAsia"/>
          <w:color w:val="000000"/>
          <w:sz w:val="24"/>
          <w:szCs w:val="24"/>
        </w:rPr>
        <w:t>。</w:t>
      </w:r>
    </w:p>
    <w:p w:rsidR="0048269B" w:rsidRPr="00E57120" w:rsidRDefault="0048269B" w:rsidP="0048269B">
      <w:pPr>
        <w:spacing w:line="300" w:lineRule="exact"/>
        <w:ind w:left="2024" w:hangingChars="964" w:hanging="2024"/>
        <w:rPr>
          <w:rFonts w:ascii="黑体" w:eastAsia="黑体" w:hint="eastAsia"/>
        </w:rPr>
      </w:pPr>
      <w:r w:rsidRPr="00E57120">
        <w:rPr>
          <w:rFonts w:ascii="黑体" w:eastAsia="黑体" w:hint="eastAsia"/>
        </w:rPr>
        <w:t>一</w:t>
      </w:r>
      <w:r>
        <w:rPr>
          <w:rFonts w:ascii="黑体" w:eastAsia="黑体" w:hint="eastAsia"/>
        </w:rPr>
        <w:t>、</w:t>
      </w:r>
      <w:r w:rsidRPr="00E57120">
        <w:rPr>
          <w:rFonts w:ascii="黑体" w:eastAsia="黑体" w:hint="eastAsia"/>
        </w:rPr>
        <w:t>积累与运用（20分）</w:t>
      </w:r>
    </w:p>
    <w:p w:rsidR="0048269B" w:rsidRPr="004B6A39" w:rsidRDefault="0048269B" w:rsidP="0048269B">
      <w:pPr>
        <w:spacing w:line="300" w:lineRule="exact"/>
        <w:rPr>
          <w:rFonts w:ascii="华文中宋" w:eastAsia="华文中宋" w:hAnsi="华文中宋" w:hint="eastAsia"/>
        </w:rPr>
      </w:pPr>
      <w:r w:rsidRPr="004B6A39">
        <w:rPr>
          <w:rFonts w:ascii="华文中宋" w:eastAsia="华文中宋" w:hAnsi="华文中宋" w:hint="eastAsia"/>
        </w:rPr>
        <w:t>1.请用楷书或行书将以下文字规范.工整地书写在答题卷的田字格里。（2分）</w:t>
      </w:r>
    </w:p>
    <w:p w:rsidR="0048269B" w:rsidRPr="00E57120" w:rsidRDefault="0048269B" w:rsidP="0048269B">
      <w:pPr>
        <w:spacing w:line="300" w:lineRule="exact"/>
        <w:jc w:val="center"/>
        <w:rPr>
          <w:rFonts w:hint="eastAsia"/>
          <w:b/>
        </w:rPr>
      </w:pPr>
      <w:r>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185420</wp:posOffset>
            </wp:positionV>
            <wp:extent cx="4572000" cy="554990"/>
            <wp:effectExtent l="19050" t="0" r="0" b="0"/>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4572000" cy="554990"/>
                    </a:xfrm>
                    <a:prstGeom prst="rect">
                      <a:avLst/>
                    </a:prstGeom>
                    <a:noFill/>
                    <a:ln w="9525">
                      <a:noFill/>
                      <a:miter lim="800000"/>
                      <a:headEnd/>
                      <a:tailEnd/>
                    </a:ln>
                  </pic:spPr>
                </pic:pic>
              </a:graphicData>
            </a:graphic>
          </wp:anchor>
        </w:drawing>
      </w:r>
      <w:r w:rsidRPr="00E57120">
        <w:rPr>
          <w:rFonts w:ascii="楷体_GB2312" w:eastAsia="楷体_GB2312" w:hint="eastAsia"/>
          <w:b/>
          <w:sz w:val="28"/>
          <w:szCs w:val="28"/>
        </w:rPr>
        <w:t xml:space="preserve">斯 是 陋 室 ，惟 吾 德 馨 </w:t>
      </w:r>
      <w:r w:rsidRPr="00E57120">
        <w:rPr>
          <w:rFonts w:hint="eastAsia"/>
          <w:b/>
        </w:rPr>
        <w:t>。</w:t>
      </w:r>
    </w:p>
    <w:p w:rsidR="0048269B" w:rsidRPr="00E57120" w:rsidRDefault="0048269B" w:rsidP="0048269B">
      <w:pPr>
        <w:tabs>
          <w:tab w:val="left" w:pos="3345"/>
        </w:tabs>
        <w:spacing w:line="300" w:lineRule="exact"/>
        <w:ind w:firstLineChars="196" w:firstLine="412"/>
        <w:rPr>
          <w:rFonts w:hint="eastAsia"/>
        </w:rPr>
      </w:pPr>
    </w:p>
    <w:p w:rsidR="0048269B" w:rsidRDefault="0048269B" w:rsidP="0048269B">
      <w:pPr>
        <w:spacing w:line="300" w:lineRule="exact"/>
        <w:ind w:rightChars="-200" w:right="-420"/>
        <w:jc w:val="left"/>
        <w:rPr>
          <w:rFonts w:hint="eastAsia"/>
        </w:rPr>
      </w:pPr>
    </w:p>
    <w:p w:rsidR="0048269B" w:rsidRDefault="0048269B" w:rsidP="0048269B">
      <w:pPr>
        <w:spacing w:line="300" w:lineRule="exact"/>
        <w:ind w:rightChars="-200" w:right="-420"/>
        <w:jc w:val="left"/>
        <w:rPr>
          <w:rFonts w:hint="eastAsia"/>
        </w:rPr>
      </w:pPr>
    </w:p>
    <w:p w:rsidR="0048269B" w:rsidRPr="004B6A39" w:rsidRDefault="0048269B" w:rsidP="0048269B">
      <w:pPr>
        <w:spacing w:line="300" w:lineRule="exact"/>
        <w:ind w:rightChars="-200" w:right="-420"/>
        <w:jc w:val="left"/>
        <w:rPr>
          <w:rFonts w:ascii="华文中宋" w:eastAsia="华文中宋" w:hAnsi="华文中宋" w:hint="eastAsia"/>
        </w:rPr>
      </w:pPr>
      <w:r w:rsidRPr="004B6A39">
        <w:rPr>
          <w:rFonts w:ascii="华文中宋" w:eastAsia="华文中宋" w:hAnsi="华文中宋" w:hint="eastAsia"/>
        </w:rPr>
        <w:t>2.考考你的记诵水平。（6分）</w:t>
      </w:r>
    </w:p>
    <w:p w:rsidR="0048269B" w:rsidRPr="004B6A39" w:rsidRDefault="0048269B" w:rsidP="0048269B">
      <w:pPr>
        <w:spacing w:line="300" w:lineRule="exact"/>
        <w:ind w:rightChars="-200" w:right="-420" w:firstLineChars="85" w:firstLine="178"/>
        <w:jc w:val="left"/>
        <w:rPr>
          <w:rFonts w:ascii="华文中宋" w:eastAsia="华文中宋" w:hAnsi="华文中宋" w:hint="eastAsia"/>
        </w:rPr>
      </w:pPr>
      <w:r w:rsidRPr="004B6A39">
        <w:rPr>
          <w:rFonts w:ascii="华文中宋" w:eastAsia="华文中宋" w:hAnsi="华文中宋" w:hint="eastAsia"/>
        </w:rPr>
        <w:t>①浮云游子意，</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B6A39">
        <w:rPr>
          <w:rFonts w:ascii="华文中宋" w:eastAsia="华文中宋" w:hAnsi="华文中宋" w:hint="eastAsia"/>
        </w:rPr>
        <w:t xml:space="preserve"> 。（李白《送友人》）</w:t>
      </w:r>
    </w:p>
    <w:p w:rsidR="0048269B" w:rsidRPr="004B6A39" w:rsidRDefault="0048269B" w:rsidP="0048269B">
      <w:pPr>
        <w:spacing w:line="300" w:lineRule="exact"/>
        <w:ind w:rightChars="-200" w:right="-420" w:firstLineChars="85" w:firstLine="178"/>
        <w:jc w:val="left"/>
        <w:rPr>
          <w:rFonts w:ascii="华文中宋" w:eastAsia="华文中宋" w:hAnsi="华文中宋" w:hint="eastAsia"/>
          <w:u w:val="single"/>
        </w:rPr>
      </w:pPr>
      <w:r w:rsidRPr="004B6A39">
        <w:rPr>
          <w:rFonts w:ascii="华文中宋" w:eastAsia="华文中宋" w:hAnsi="华文中宋" w:hint="eastAsia"/>
        </w:rPr>
        <w:t>②</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B6A39">
        <w:rPr>
          <w:rFonts w:ascii="华文中宋" w:eastAsia="华文中宋" w:hAnsi="华文中宋" w:hint="eastAsia"/>
        </w:rPr>
        <w:t>，柳暗花明又一村。（陆游《游山西村》）</w:t>
      </w:r>
    </w:p>
    <w:p w:rsidR="0048269B" w:rsidRPr="004B6A39" w:rsidRDefault="0048269B" w:rsidP="0048269B">
      <w:pPr>
        <w:spacing w:line="300" w:lineRule="exact"/>
        <w:ind w:rightChars="-200" w:right="-420" w:firstLineChars="85" w:firstLine="178"/>
        <w:jc w:val="left"/>
        <w:rPr>
          <w:rFonts w:ascii="华文中宋" w:eastAsia="华文中宋" w:hAnsi="华文中宋" w:hint="eastAsia"/>
        </w:rPr>
      </w:pPr>
      <w:r w:rsidRPr="004B6A39">
        <w:rPr>
          <w:rFonts w:ascii="华文中宋" w:eastAsia="华文中宋" w:hAnsi="华文中宋" w:hint="eastAsia"/>
        </w:rPr>
        <w:t>③予独爱莲之</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B6A39">
        <w:rPr>
          <w:rFonts w:ascii="华文中宋" w:eastAsia="华文中宋" w:hAnsi="华文中宋" w:hint="eastAsia"/>
        </w:rPr>
        <w:t>，</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B6A39">
        <w:rPr>
          <w:rFonts w:ascii="华文中宋" w:eastAsia="华文中宋" w:hAnsi="华文中宋" w:hint="eastAsia"/>
        </w:rPr>
        <w:t>。（周敦颐《爱莲说》）</w:t>
      </w:r>
    </w:p>
    <w:p w:rsidR="0048269B" w:rsidRPr="004B6A39" w:rsidRDefault="0048269B" w:rsidP="0048269B">
      <w:pPr>
        <w:spacing w:line="300" w:lineRule="exact"/>
        <w:ind w:rightChars="-200" w:right="-420" w:firstLineChars="85" w:firstLine="178"/>
        <w:jc w:val="left"/>
        <w:rPr>
          <w:rFonts w:ascii="华文中宋" w:eastAsia="华文中宋" w:hAnsi="华文中宋" w:hint="eastAsia"/>
        </w:rPr>
      </w:pPr>
      <w:r w:rsidRPr="004B6A39">
        <w:rPr>
          <w:rFonts w:ascii="华文中宋" w:eastAsia="华文中宋" w:hAnsi="华文中宋" w:hint="eastAsia"/>
        </w:rPr>
        <w:t>④《望岳》一诗中既表现泰山雄伟，又表现出诗人心胸气魄的诗句是：</w:t>
      </w:r>
    </w:p>
    <w:p w:rsidR="0048269B" w:rsidRPr="004B6A39" w:rsidRDefault="0048269B" w:rsidP="0048269B">
      <w:pPr>
        <w:spacing w:line="300" w:lineRule="exact"/>
        <w:ind w:rightChars="-200" w:right="-420" w:firstLineChars="200" w:firstLine="420"/>
        <w:jc w:val="left"/>
        <w:rPr>
          <w:rFonts w:ascii="华文中宋" w:eastAsia="华文中宋" w:hAnsi="华文中宋" w:hint="eastAsia"/>
          <w:u w:val="single"/>
        </w:rPr>
      </w:pP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9126D">
        <w:rPr>
          <w:rFonts w:ascii="华文中宋" w:eastAsia="华文中宋" w:hAnsi="华文中宋" w:hint="eastAsia"/>
        </w:rPr>
        <w:t>，</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49126D">
        <w:rPr>
          <w:rFonts w:ascii="华文中宋" w:eastAsia="华文中宋" w:hAnsi="华文中宋" w:hint="eastAsia"/>
        </w:rPr>
        <w:t>。</w:t>
      </w:r>
    </w:p>
    <w:p w:rsidR="0048269B" w:rsidRPr="004B6A39" w:rsidRDefault="0048269B" w:rsidP="0048269B">
      <w:pPr>
        <w:spacing w:line="300" w:lineRule="exact"/>
        <w:rPr>
          <w:rFonts w:ascii="华文中宋" w:eastAsia="华文中宋" w:hAnsi="华文中宋" w:hint="eastAsia"/>
        </w:rPr>
      </w:pPr>
      <w:r w:rsidRPr="004B6A39">
        <w:rPr>
          <w:rFonts w:ascii="华文中宋" w:eastAsia="华文中宋" w:hAnsi="华文中宋" w:hint="eastAsia"/>
        </w:rPr>
        <w:t>3.下面的诗句诵读节奏划分不正确的是（      ）（2分）</w:t>
      </w:r>
    </w:p>
    <w:p w:rsidR="0048269B" w:rsidRPr="004B6A39" w:rsidRDefault="0048269B" w:rsidP="0048269B">
      <w:pPr>
        <w:spacing w:line="300" w:lineRule="exact"/>
        <w:ind w:firstLineChars="150" w:firstLine="315"/>
        <w:rPr>
          <w:rFonts w:ascii="华文中宋" w:eastAsia="华文中宋" w:hAnsi="华文中宋" w:hint="eastAsia"/>
        </w:rPr>
      </w:pPr>
      <w:r w:rsidRPr="004B6A39">
        <w:rPr>
          <w:rFonts w:ascii="华文中宋" w:eastAsia="华文中宋" w:hAnsi="华文中宋" w:hint="eastAsia"/>
        </w:rPr>
        <w:t>A.道狭/草木/长，夕露/沾/我衣。B.晨兴/理荒/秽，带月/荷锄/归。</w:t>
      </w:r>
    </w:p>
    <w:p w:rsidR="0048269B" w:rsidRPr="004B6A39" w:rsidRDefault="0048269B" w:rsidP="0048269B">
      <w:pPr>
        <w:spacing w:line="300" w:lineRule="exact"/>
        <w:ind w:rightChars="-159" w:right="-334" w:firstLineChars="150" w:firstLine="315"/>
        <w:rPr>
          <w:rFonts w:ascii="华文中宋" w:eastAsia="华文中宋" w:hAnsi="华文中宋" w:hint="eastAsia"/>
        </w:rPr>
      </w:pPr>
      <w:r w:rsidRPr="004B6A39">
        <w:rPr>
          <w:rFonts w:ascii="华文中宋" w:eastAsia="华文中宋" w:hAnsi="华文中宋" w:hint="eastAsia"/>
        </w:rPr>
        <w:t>C.萧关/逢/候骑，都护/在/燕然。D.自古/逢秋/悲/寂寥，我言/秋日/胜/春朝。</w:t>
      </w:r>
    </w:p>
    <w:p w:rsidR="0048269B" w:rsidRPr="004B6A39" w:rsidRDefault="0048269B" w:rsidP="0048269B">
      <w:pPr>
        <w:spacing w:line="300" w:lineRule="exact"/>
        <w:ind w:left="210" w:hangingChars="100" w:hanging="210"/>
        <w:jc w:val="left"/>
        <w:rPr>
          <w:rFonts w:ascii="华文中宋" w:eastAsia="华文中宋" w:hAnsi="华文中宋" w:hint="eastAsia"/>
        </w:rPr>
      </w:pPr>
      <w:r w:rsidRPr="004B6A39">
        <w:rPr>
          <w:rFonts w:ascii="华文中宋" w:eastAsia="华文中宋" w:hAnsi="华文中宋" w:hint="eastAsia"/>
        </w:rPr>
        <w:t>4.打电话正成为人们交往的重要方式。当你给朋友家里拨通电话后，听到的是一个陌生的声音，这时，你该怎样说才算最合适？（    ）（2分）</w:t>
      </w:r>
    </w:p>
    <w:p w:rsidR="0048269B" w:rsidRPr="004B6A39" w:rsidRDefault="0048269B" w:rsidP="0048269B">
      <w:pPr>
        <w:spacing w:line="300" w:lineRule="exact"/>
        <w:ind w:firstLineChars="171" w:firstLine="359"/>
        <w:jc w:val="left"/>
        <w:rPr>
          <w:rFonts w:ascii="华文中宋" w:eastAsia="华文中宋" w:hAnsi="华文中宋" w:hint="eastAsia"/>
        </w:rPr>
      </w:pPr>
      <w:r w:rsidRPr="004B6A39">
        <w:rPr>
          <w:rFonts w:ascii="华文中宋" w:eastAsia="华文中宋" w:hAnsi="华文中宋" w:hint="eastAsia"/>
        </w:rPr>
        <w:t>A．喂！你是谁？我找张小红。    B．喂！我要找张小红。</w:t>
      </w:r>
    </w:p>
    <w:p w:rsidR="0048269B" w:rsidRPr="004B6A39" w:rsidRDefault="0048269B" w:rsidP="0048269B">
      <w:pPr>
        <w:spacing w:line="300" w:lineRule="exact"/>
        <w:ind w:firstLineChars="171" w:firstLine="359"/>
        <w:jc w:val="left"/>
        <w:rPr>
          <w:rFonts w:ascii="华文中宋" w:eastAsia="华文中宋" w:hAnsi="华文中宋" w:hint="eastAsia"/>
        </w:rPr>
      </w:pPr>
      <w:r w:rsidRPr="004B6A39">
        <w:rPr>
          <w:rFonts w:ascii="华文中宋" w:eastAsia="华文中宋" w:hAnsi="华文中宋" w:hint="eastAsia"/>
        </w:rPr>
        <w:t>C．您好！请找张小红接电话。    D．您好！我是林坚，请找张小红接电话。</w:t>
      </w:r>
    </w:p>
    <w:p w:rsidR="0048269B" w:rsidRPr="004B6A39" w:rsidRDefault="0048269B" w:rsidP="0048269B">
      <w:pPr>
        <w:spacing w:line="300" w:lineRule="exact"/>
        <w:ind w:rightChars="-200" w:right="-420"/>
        <w:jc w:val="left"/>
        <w:rPr>
          <w:rFonts w:ascii="华文中宋" w:eastAsia="华文中宋" w:hAnsi="华文中宋" w:hint="eastAsia"/>
        </w:rPr>
      </w:pPr>
      <w:r w:rsidRPr="004B6A39">
        <w:rPr>
          <w:rFonts w:ascii="华文中宋" w:eastAsia="华文中宋" w:hAnsi="华文中宋" w:hint="eastAsia"/>
        </w:rPr>
        <w:t>5.名著阅读。（4分）</w:t>
      </w:r>
    </w:p>
    <w:p w:rsidR="0048269B" w:rsidRPr="00E57120" w:rsidRDefault="0048269B" w:rsidP="0048269B">
      <w:pPr>
        <w:widowControl/>
        <w:spacing w:line="300" w:lineRule="exact"/>
        <w:ind w:rightChars="-200" w:right="-420"/>
        <w:jc w:val="left"/>
        <w:rPr>
          <w:rFonts w:ascii="楷体_GB2312" w:eastAsia="楷体_GB2312" w:cs="宋体"/>
          <w:color w:val="000000"/>
        </w:rPr>
      </w:pPr>
      <w:r w:rsidRPr="00E57120">
        <w:rPr>
          <w:rFonts w:hint="eastAsia"/>
        </w:rPr>
        <w:t xml:space="preserve">    </w:t>
      </w:r>
      <w:r w:rsidRPr="00E57120">
        <w:rPr>
          <w:rFonts w:ascii="楷体_GB2312" w:eastAsia="楷体_GB2312" w:cs="宋体" w:hint="eastAsia"/>
          <w:color w:val="000000"/>
        </w:rPr>
        <w:t>“人最宝贵的东西是生命。生命对于我们只有一次。一个人的生命应当这样度过：当他回首往事的时候，他不因虚度年华而悔恨，也不因碌碌无为而羞愧</w:t>
      </w:r>
      <w:r w:rsidRPr="00E57120">
        <w:rPr>
          <w:rFonts w:ascii="楷体_GB2312" w:eastAsia="楷体_GB2312"/>
          <w:color w:val="000000"/>
        </w:rPr>
        <w:t>——</w:t>
      </w:r>
      <w:r w:rsidRPr="00E57120">
        <w:rPr>
          <w:rFonts w:ascii="楷体_GB2312" w:eastAsia="楷体_GB2312" w:cs="宋体" w:hint="eastAsia"/>
          <w:color w:val="000000"/>
        </w:rPr>
        <w:t>这样，在临死的时候，他能够说：我整个的生命和全部精力，都已献给世界上最壮丽的事业——为人类的解放而斗争。”</w:t>
      </w:r>
    </w:p>
    <w:p w:rsidR="0048269B" w:rsidRPr="004B6A39" w:rsidRDefault="0048269B" w:rsidP="0048269B">
      <w:pPr>
        <w:widowControl/>
        <w:spacing w:line="300" w:lineRule="exact"/>
        <w:ind w:rightChars="-200" w:right="-420"/>
        <w:jc w:val="left"/>
        <w:rPr>
          <w:rFonts w:ascii="华文中宋" w:eastAsia="华文中宋" w:hAnsi="华文中宋" w:cs="宋体"/>
          <w:color w:val="000000"/>
          <w:u w:val="single"/>
        </w:rPr>
      </w:pPr>
      <w:r w:rsidRPr="004B6A39">
        <w:rPr>
          <w:rFonts w:ascii="华文中宋" w:eastAsia="华文中宋" w:hAnsi="华文中宋"/>
          <w:color w:val="000000"/>
        </w:rPr>
        <w:t>(1)</w:t>
      </w:r>
      <w:r w:rsidRPr="004B6A39">
        <w:rPr>
          <w:rFonts w:ascii="华文中宋" w:eastAsia="华文中宋" w:hAnsi="华文中宋" w:cs="宋体" w:hint="eastAsia"/>
          <w:color w:val="000000"/>
        </w:rPr>
        <w:t>上面这段文字出自《</w:t>
      </w:r>
      <w:r w:rsidRPr="004B6A39">
        <w:rPr>
          <w:rFonts w:ascii="华文中宋" w:eastAsia="华文中宋" w:hAnsi="华文中宋" w:cs="宋体" w:hint="eastAsia"/>
          <w:color w:val="000000"/>
          <w:u w:val="single"/>
        </w:rPr>
        <w:t xml:space="preserve">　　　　　　</w:t>
      </w:r>
      <w:r>
        <w:rPr>
          <w:rFonts w:ascii="华文中宋" w:eastAsia="华文中宋" w:hAnsi="华文中宋" w:cs="宋体" w:hint="eastAsia"/>
          <w:color w:val="000000"/>
          <w:u w:val="single"/>
        </w:rPr>
        <w:t xml:space="preserve">    </w:t>
      </w:r>
      <w:r w:rsidRPr="004B6A39">
        <w:rPr>
          <w:rFonts w:ascii="华文中宋" w:eastAsia="华文中宋" w:hAnsi="华文中宋" w:cs="宋体" w:hint="eastAsia"/>
          <w:color w:val="000000"/>
          <w:u w:val="single"/>
        </w:rPr>
        <w:t xml:space="preserve">　　　</w:t>
      </w:r>
      <w:r w:rsidRPr="004B6A39">
        <w:rPr>
          <w:rFonts w:ascii="华文中宋" w:eastAsia="华文中宋" w:hAnsi="华文中宋" w:cs="宋体" w:hint="eastAsia"/>
          <w:color w:val="000000"/>
        </w:rPr>
        <w:t>》，作品的主人公是</w:t>
      </w:r>
      <w:r w:rsidRPr="004B6A39">
        <w:rPr>
          <w:rFonts w:ascii="华文中宋" w:eastAsia="华文中宋" w:hAnsi="华文中宋" w:cs="宋体" w:hint="eastAsia"/>
          <w:color w:val="000000"/>
          <w:u w:val="single"/>
        </w:rPr>
        <w:t xml:space="preserve">　　　　　</w:t>
      </w:r>
      <w:r>
        <w:rPr>
          <w:rFonts w:ascii="华文中宋" w:eastAsia="华文中宋" w:hAnsi="华文中宋" w:cs="宋体" w:hint="eastAsia"/>
          <w:color w:val="000000"/>
          <w:u w:val="single"/>
        </w:rPr>
        <w:t xml:space="preserve">    </w:t>
      </w:r>
      <w:r w:rsidRPr="004B6A39">
        <w:rPr>
          <w:rFonts w:ascii="华文中宋" w:eastAsia="华文中宋" w:hAnsi="华文中宋" w:cs="宋体" w:hint="eastAsia"/>
          <w:color w:val="000000"/>
          <w:u w:val="single"/>
        </w:rPr>
        <w:t xml:space="preserve">　</w:t>
      </w:r>
      <w:r>
        <w:rPr>
          <w:rFonts w:ascii="华文中宋" w:eastAsia="华文中宋" w:hAnsi="华文中宋" w:cs="宋体" w:hint="eastAsia"/>
          <w:color w:val="000000"/>
          <w:u w:val="single"/>
        </w:rPr>
        <w:t xml:space="preserve"> </w:t>
      </w:r>
      <w:r w:rsidRPr="004B6A39">
        <w:rPr>
          <w:rFonts w:ascii="华文中宋" w:eastAsia="华文中宋" w:hAnsi="华文中宋" w:cs="宋体" w:hint="eastAsia"/>
          <w:color w:val="000000"/>
          <w:u w:val="single"/>
        </w:rPr>
        <w:t xml:space="preserve">　　　　</w:t>
      </w:r>
    </w:p>
    <w:p w:rsidR="0048269B" w:rsidRPr="004B6A39" w:rsidRDefault="0048269B" w:rsidP="0048269B">
      <w:pPr>
        <w:widowControl/>
        <w:spacing w:line="300" w:lineRule="exact"/>
        <w:ind w:rightChars="-200" w:right="-420"/>
        <w:jc w:val="left"/>
        <w:rPr>
          <w:rFonts w:ascii="华文中宋" w:eastAsia="华文中宋" w:hAnsi="华文中宋"/>
          <w:color w:val="000000"/>
        </w:rPr>
      </w:pPr>
      <w:r w:rsidRPr="004B6A39">
        <w:rPr>
          <w:rFonts w:ascii="华文中宋" w:eastAsia="华文中宋" w:hAnsi="华文中宋"/>
          <w:color w:val="000000"/>
        </w:rPr>
        <w:t>(2)</w:t>
      </w:r>
      <w:r w:rsidRPr="004B6A39">
        <w:rPr>
          <w:rFonts w:ascii="华文中宋" w:eastAsia="华文中宋" w:hAnsi="华文中宋" w:cs="宋体" w:hint="eastAsia"/>
          <w:color w:val="000000"/>
        </w:rPr>
        <w:t>从整部作品看，主人公是一个怎样的人物形象</w:t>
      </w:r>
      <w:r w:rsidRPr="004B6A39">
        <w:rPr>
          <w:rFonts w:ascii="华文中宋" w:eastAsia="华文中宋" w:hAnsi="华文中宋"/>
          <w:color w:val="000000"/>
        </w:rPr>
        <w:t>?</w:t>
      </w:r>
    </w:p>
    <w:p w:rsidR="0048269B" w:rsidRPr="004B6A39" w:rsidRDefault="0048269B" w:rsidP="0048269B">
      <w:pPr>
        <w:widowControl/>
        <w:spacing w:line="300" w:lineRule="exact"/>
        <w:ind w:rightChars="-200" w:right="-420" w:firstLineChars="150" w:firstLine="315"/>
        <w:jc w:val="left"/>
        <w:rPr>
          <w:rFonts w:ascii="华文中宋" w:eastAsia="华文中宋" w:hAnsi="华文中宋" w:cs="宋体" w:hint="eastAsia"/>
          <w:color w:val="000000"/>
          <w:u w:val="single"/>
        </w:rPr>
      </w:pPr>
      <w:r w:rsidRPr="004B6A39">
        <w:rPr>
          <w:rFonts w:ascii="华文中宋" w:eastAsia="华文中宋" w:hAnsi="华文中宋" w:cs="宋体" w:hint="eastAsia"/>
          <w:color w:val="000000"/>
        </w:rPr>
        <w:t>答：</w:t>
      </w:r>
      <w:r w:rsidRPr="004B6A39">
        <w:rPr>
          <w:rFonts w:ascii="华文中宋" w:eastAsia="华文中宋" w:hAnsi="华文中宋" w:cs="宋体" w:hint="eastAsia"/>
          <w:color w:val="000000"/>
          <w:u w:val="single"/>
        </w:rPr>
        <w:t xml:space="preserve">　　　　　　　　　　　　　　　　　　　　　　　　　　　　　　　　　　　　　　　</w:t>
      </w:r>
    </w:p>
    <w:p w:rsidR="0048269B" w:rsidRPr="004B6A39" w:rsidRDefault="0048269B" w:rsidP="0048269B">
      <w:pPr>
        <w:spacing w:line="300" w:lineRule="exact"/>
        <w:ind w:rightChars="-200" w:right="-420"/>
        <w:jc w:val="left"/>
        <w:rPr>
          <w:rFonts w:ascii="华文中宋" w:eastAsia="华文中宋" w:hAnsi="华文中宋" w:hint="eastAsia"/>
        </w:rPr>
      </w:pPr>
      <w:r w:rsidRPr="004B6A39">
        <w:rPr>
          <w:rFonts w:ascii="华文中宋" w:eastAsia="华文中宋" w:hAnsi="华文中宋" w:hint="eastAsia"/>
        </w:rPr>
        <w:t>6.阅读下面两则材料，从中你有什么发现？请把你的发现写在答题卷上。（4分）</w:t>
      </w:r>
    </w:p>
    <w:p w:rsidR="0048269B" w:rsidRPr="00E57120" w:rsidRDefault="0048269B" w:rsidP="0048269B">
      <w:pPr>
        <w:spacing w:line="300" w:lineRule="exact"/>
        <w:ind w:rightChars="-200" w:right="-420" w:firstLine="437"/>
        <w:jc w:val="left"/>
        <w:rPr>
          <w:rFonts w:ascii="楷体_GB2312" w:eastAsia="楷体_GB2312" w:hint="eastAsia"/>
        </w:rPr>
      </w:pPr>
      <w:r>
        <w:rPr>
          <w:rFonts w:ascii="楷体_GB2312" w:eastAsia="楷体_GB2312" w:hint="eastAsia"/>
          <w:noProof/>
        </w:rPr>
        <w:pict>
          <v:shapetype id="_x0000_t202" coordsize="21600,21600" o:spt="202" path="m,l,21600r21600,l21600,xe">
            <v:stroke joinstyle="miter"/>
            <v:path gradientshapeok="t" o:connecttype="rect"/>
          </v:shapetype>
          <v:shape id="_x0000_s2056" type="#_x0000_t202" style="position:absolute;left:0;text-align:left;margin-left:54pt;margin-top:68.6pt;width:261pt;height:23.4pt;z-index:251662336" filled="f" stroked="f">
            <v:textbox>
              <w:txbxContent>
                <w:p w:rsidR="0048269B" w:rsidRPr="002B5D85" w:rsidRDefault="0048269B" w:rsidP="0048269B">
                  <w:pPr>
                    <w:jc w:val="center"/>
                    <w:rPr>
                      <w:rFonts w:hint="eastAsia"/>
                      <w:sz w:val="18"/>
                      <w:szCs w:val="18"/>
                    </w:rPr>
                  </w:pPr>
                  <w:r>
                    <w:rPr>
                      <w:rFonts w:hint="eastAsia"/>
                      <w:sz w:val="18"/>
                      <w:szCs w:val="18"/>
                    </w:rPr>
                    <w:t>八年级语文</w:t>
                  </w:r>
                  <w:r w:rsidRPr="002B5D85">
                    <w:rPr>
                      <w:rFonts w:hint="eastAsia"/>
                      <w:sz w:val="18"/>
                      <w:szCs w:val="18"/>
                    </w:rPr>
                    <w:t>期末试卷</w:t>
                  </w:r>
                  <w:r w:rsidRPr="002B5D85">
                    <w:rPr>
                      <w:rFonts w:hint="eastAsia"/>
                      <w:sz w:val="18"/>
                      <w:szCs w:val="18"/>
                    </w:rPr>
                    <w:t xml:space="preserve"> </w:t>
                  </w:r>
                  <w:r w:rsidRPr="002B5D85">
                    <w:rPr>
                      <w:rFonts w:hint="eastAsia"/>
                      <w:sz w:val="18"/>
                      <w:szCs w:val="18"/>
                    </w:rPr>
                    <w:t>第</w:t>
                  </w:r>
                  <w:r w:rsidRPr="002B5D85">
                    <w:rPr>
                      <w:rFonts w:hint="eastAsia"/>
                      <w:sz w:val="18"/>
                      <w:szCs w:val="18"/>
                    </w:rPr>
                    <w:t>1</w:t>
                  </w:r>
                  <w:r w:rsidRPr="002B5D85">
                    <w:rPr>
                      <w:rFonts w:hint="eastAsia"/>
                      <w:sz w:val="18"/>
                      <w:szCs w:val="18"/>
                    </w:rPr>
                    <w:t>页</w:t>
                  </w:r>
                  <w:r w:rsidRPr="002B5D85">
                    <w:rPr>
                      <w:rFonts w:hint="eastAsia"/>
                      <w:sz w:val="18"/>
                      <w:szCs w:val="18"/>
                    </w:rPr>
                    <w:t xml:space="preserve">  </w:t>
                  </w:r>
                  <w:r w:rsidRPr="002B5D85">
                    <w:rPr>
                      <w:rFonts w:hint="eastAsia"/>
                      <w:sz w:val="18"/>
                      <w:szCs w:val="18"/>
                    </w:rPr>
                    <w:t>共</w:t>
                  </w:r>
                  <w:r>
                    <w:rPr>
                      <w:rFonts w:hint="eastAsia"/>
                      <w:sz w:val="18"/>
                      <w:szCs w:val="18"/>
                    </w:rPr>
                    <w:t>4</w:t>
                  </w:r>
                  <w:r w:rsidRPr="002B5D85">
                    <w:rPr>
                      <w:rFonts w:hint="eastAsia"/>
                      <w:sz w:val="18"/>
                      <w:szCs w:val="18"/>
                    </w:rPr>
                    <w:t>页</w:t>
                  </w:r>
                </w:p>
              </w:txbxContent>
            </v:textbox>
          </v:shape>
        </w:pict>
      </w:r>
      <w:r w:rsidRPr="00E57120">
        <w:rPr>
          <w:rFonts w:ascii="楷体_GB2312" w:eastAsia="楷体_GB2312" w:hint="eastAsia"/>
        </w:rPr>
        <w:t xml:space="preserve">材料一：一个人活了72岁，他的一生是这样度过的：睡觉20年，吃饭6年，生病3年，工作14年，读书3年，体育锻炼看戏看电视看电影8年，饶舌4年，打电话1年，等人3年，旅行5年，打扮5年。（这是平均数）  </w:t>
      </w:r>
      <w:r>
        <w:rPr>
          <w:rFonts w:ascii="楷体_GB2312" w:eastAsia="楷体_GB2312" w:hint="eastAsia"/>
        </w:rPr>
        <w:t xml:space="preserve">                             </w:t>
      </w:r>
      <w:r w:rsidRPr="00E57120">
        <w:rPr>
          <w:rFonts w:ascii="楷体_GB2312" w:eastAsia="楷体_GB2312" w:hint="eastAsia"/>
        </w:rPr>
        <w:t xml:space="preserve">  ——摘自《人生宝鉴》</w:t>
      </w:r>
    </w:p>
    <w:p w:rsidR="0048269B" w:rsidRPr="00E57120" w:rsidRDefault="0048269B" w:rsidP="0048269B">
      <w:pPr>
        <w:spacing w:line="300" w:lineRule="exact"/>
        <w:ind w:rightChars="-200" w:right="-420" w:firstLine="437"/>
        <w:jc w:val="left"/>
        <w:rPr>
          <w:rFonts w:ascii="楷体_GB2312" w:eastAsia="楷体_GB2312" w:hint="eastAsia"/>
        </w:rPr>
      </w:pPr>
      <w:r w:rsidRPr="00E57120">
        <w:rPr>
          <w:rFonts w:ascii="楷体_GB2312" w:eastAsia="楷体_GB2312" w:hint="eastAsia"/>
        </w:rPr>
        <w:t>材料二：每个生命都是普通的，有些基本需求是不能不维持的。不要指望时间是公正的。时间对珍惜它的人和不珍惜它的人都是不公正的，时间对自由人和监狱的犯人也无公正可言。时</w:t>
      </w:r>
      <w:r w:rsidRPr="00E57120">
        <w:rPr>
          <w:rFonts w:ascii="楷体_GB2312" w:eastAsia="楷体_GB2312" w:hint="eastAsia"/>
        </w:rPr>
        <w:lastRenderedPageBreak/>
        <w:t>间的含金量，取决于生命的质量。</w:t>
      </w:r>
    </w:p>
    <w:p w:rsidR="0048269B" w:rsidRPr="00E57120" w:rsidRDefault="0048269B" w:rsidP="0048269B">
      <w:pPr>
        <w:spacing w:line="300" w:lineRule="exact"/>
        <w:ind w:rightChars="-200" w:right="-420" w:firstLineChars="2580" w:firstLine="5418"/>
        <w:jc w:val="left"/>
        <w:rPr>
          <w:rFonts w:ascii="楷体_GB2312" w:eastAsia="楷体_GB2312" w:hint="eastAsia"/>
        </w:rPr>
      </w:pPr>
      <w:r w:rsidRPr="00E57120">
        <w:rPr>
          <w:rFonts w:ascii="楷体_GB2312" w:eastAsia="楷体_GB2312" w:hint="eastAsia"/>
        </w:rPr>
        <w:t>——摘自《读者》蒋子龙《时间》</w:t>
      </w:r>
    </w:p>
    <w:p w:rsidR="0048269B" w:rsidRPr="00E57120" w:rsidRDefault="0048269B" w:rsidP="0048269B">
      <w:pPr>
        <w:spacing w:line="300" w:lineRule="exact"/>
        <w:ind w:rightChars="-200" w:right="-420"/>
        <w:jc w:val="left"/>
        <w:rPr>
          <w:rFonts w:hint="eastAsia"/>
          <w:u w:val="single"/>
        </w:rPr>
      </w:pPr>
      <w:r w:rsidRPr="00E57120">
        <w:rPr>
          <w:rFonts w:hint="eastAsia"/>
          <w:u w:val="single"/>
        </w:rPr>
        <w:t xml:space="preserve">                                                                          </w:t>
      </w:r>
      <w:r>
        <w:rPr>
          <w:rFonts w:hint="eastAsia"/>
          <w:u w:val="single"/>
        </w:rPr>
        <w:t xml:space="preserve">    </w:t>
      </w:r>
      <w:r w:rsidRPr="00E57120">
        <w:rPr>
          <w:rFonts w:hint="eastAsia"/>
          <w:u w:val="single"/>
        </w:rPr>
        <w:t xml:space="preserve">    </w:t>
      </w:r>
    </w:p>
    <w:p w:rsidR="0048269B" w:rsidRPr="00E57120" w:rsidRDefault="0048269B" w:rsidP="0048269B">
      <w:pPr>
        <w:pStyle w:val="20"/>
        <w:spacing w:line="300" w:lineRule="exact"/>
        <w:jc w:val="center"/>
        <w:rPr>
          <w:rFonts w:ascii="黑体" w:hint="eastAsia"/>
          <w:bCs/>
          <w:color w:val="000000"/>
        </w:rPr>
      </w:pPr>
    </w:p>
    <w:p w:rsidR="0048269B" w:rsidRPr="00E57120" w:rsidRDefault="0048269B" w:rsidP="0048269B">
      <w:pPr>
        <w:pStyle w:val="20"/>
        <w:spacing w:line="300" w:lineRule="exact"/>
        <w:rPr>
          <w:rFonts w:ascii="黑体" w:eastAsia="黑体" w:hint="eastAsia"/>
          <w:bCs/>
          <w:color w:val="000000"/>
        </w:rPr>
      </w:pPr>
      <w:r w:rsidRPr="00E57120">
        <w:rPr>
          <w:rFonts w:ascii="黑体" w:eastAsia="黑体" w:hint="eastAsia"/>
          <w:bCs/>
          <w:color w:val="000000"/>
        </w:rPr>
        <w:t>二、阅读理解（37分）</w:t>
      </w:r>
    </w:p>
    <w:p w:rsidR="0048269B" w:rsidRPr="001B4AFB" w:rsidRDefault="0048269B" w:rsidP="0048269B">
      <w:pPr>
        <w:pStyle w:val="20"/>
        <w:spacing w:after="0" w:line="300" w:lineRule="exact"/>
        <w:jc w:val="center"/>
        <w:rPr>
          <w:rFonts w:ascii="华文中宋" w:eastAsia="华文中宋" w:hAnsi="华文中宋" w:hint="eastAsia"/>
          <w:b/>
          <w:color w:val="000000"/>
        </w:rPr>
      </w:pPr>
      <w:r w:rsidRPr="001B4AFB">
        <w:rPr>
          <w:rFonts w:ascii="华文中宋" w:eastAsia="华文中宋" w:hAnsi="华文中宋" w:hint="eastAsia"/>
          <w:b/>
          <w:bCs/>
          <w:color w:val="000000"/>
        </w:rPr>
        <w:t>（一）最优秀的人是你自己（12分）</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古希腊的大哲学家苏格拉底在临终前有一个不小的遗憾——他多年的得力助手，居然在半年多的时间里没能给他寻找到一个最优秀的关门弟子。</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事情是这样的：苏格拉底在风烛残年之际，知道自己时日不多了，就想考验和点化一下他的那位平时看来很不错的助手。他把助手叫到床前说：“我的蜡所剩不多了，得找另一根蜡接着点下去，你明白我的意思吗？”</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“明白，”那位助手赶忙说，“您的思想光辉是得很好地传承下去……”</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“可是，”苏格拉底慢悠悠地说：“我需要一位最优秀的承传者，他不但要有相当的智慧，还必须有充分的信心和非凡的勇气……这样的人选直到目前我还未见到，你帮我寻找和发掘一位好吗？”</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“好的</w:t>
      </w:r>
      <w:r>
        <w:rPr>
          <w:rFonts w:ascii="黑体" w:eastAsia="楷体_GB2312" w:hint="eastAsia"/>
          <w:color w:val="000000"/>
        </w:rPr>
        <w:t>.</w:t>
      </w:r>
      <w:r w:rsidRPr="00E57120">
        <w:rPr>
          <w:rFonts w:ascii="黑体" w:eastAsia="楷体_GB2312" w:hint="eastAsia"/>
          <w:color w:val="000000"/>
        </w:rPr>
        <w:t>好的。”助手很温顺很尊重地说：“我一定竭尽全力地去寻找，以不辜负您的栽培和信任。”</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eastAsia="楷体_GB2312" w:hint="eastAsia"/>
          <w:color w:val="000000"/>
        </w:rPr>
        <w:t>①</w:t>
      </w:r>
      <w:r w:rsidRPr="00E57120">
        <w:rPr>
          <w:rFonts w:ascii="黑体" w:eastAsia="楷体_GB2312" w:hint="eastAsia"/>
          <w:color w:val="000000"/>
          <w:u w:val="single"/>
        </w:rPr>
        <w:t>苏格拉底笑了笑，没再说什么</w:t>
      </w:r>
      <w:r w:rsidRPr="00E57120">
        <w:rPr>
          <w:rFonts w:ascii="黑体" w:eastAsia="楷体_GB2312" w:hint="eastAsia"/>
          <w:color w:val="000000"/>
        </w:rPr>
        <w:t>。</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那位忠诚而勤奋的助手，不辞辛劳地通过各种渠道开始四处寻找了。可他领来一位又一位，总被苏格拉底一一婉言谢绝了。有一次，当那位助手再次无功而返地回到苏格拉底病床前时，病入膏肓的苏格拉底硬撑着坐起来，抚着那位助手的肩膀说：“真是辛苦你了，不过，你找来的那些人，其实还不如你……”</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“我一定加倍努力，”助手言辞恳切地说，“找遍城乡各地</w:t>
      </w:r>
      <w:r>
        <w:rPr>
          <w:rFonts w:ascii="黑体" w:eastAsia="楷体_GB2312" w:hint="eastAsia"/>
          <w:color w:val="000000"/>
        </w:rPr>
        <w:t>.</w:t>
      </w:r>
      <w:r w:rsidRPr="00E57120">
        <w:rPr>
          <w:rFonts w:ascii="黑体" w:eastAsia="楷体_GB2312" w:hint="eastAsia"/>
          <w:color w:val="000000"/>
        </w:rPr>
        <w:t>找遍五湖四海，我也要把最优秀的人选挖掘出来</w:t>
      </w:r>
      <w:r>
        <w:rPr>
          <w:rFonts w:ascii="黑体" w:eastAsia="楷体_GB2312" w:hint="eastAsia"/>
          <w:color w:val="000000"/>
        </w:rPr>
        <w:t>.</w:t>
      </w:r>
      <w:r w:rsidRPr="00E57120">
        <w:rPr>
          <w:rFonts w:ascii="黑体" w:eastAsia="楷体_GB2312" w:hint="eastAsia"/>
          <w:color w:val="000000"/>
        </w:rPr>
        <w:t>举荐给您。”</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eastAsia="楷体_GB2312" w:hint="eastAsia"/>
          <w:color w:val="000000"/>
        </w:rPr>
        <w:t>②</w:t>
      </w:r>
      <w:r w:rsidRPr="00E57120">
        <w:rPr>
          <w:rFonts w:ascii="黑体" w:eastAsia="楷体_GB2312" w:hint="eastAsia"/>
          <w:color w:val="000000"/>
          <w:u w:val="single"/>
        </w:rPr>
        <w:t>苏格拉底笑笑，不再说话</w:t>
      </w:r>
      <w:r w:rsidRPr="00E57120">
        <w:rPr>
          <w:rFonts w:ascii="黑体" w:eastAsia="楷体_GB2312" w:hint="eastAsia"/>
          <w:color w:val="000000"/>
        </w:rPr>
        <w:t>。</w:t>
      </w:r>
    </w:p>
    <w:p w:rsidR="0048269B" w:rsidRPr="00E57120" w:rsidRDefault="0048269B" w:rsidP="0048269B">
      <w:pPr>
        <w:pStyle w:val="20"/>
        <w:spacing w:after="0" w:line="300" w:lineRule="exact"/>
        <w:ind w:firstLineChars="200" w:firstLine="420"/>
        <w:rPr>
          <w:rFonts w:ascii="黑体" w:eastAsia="楷体_GB2312" w:hint="eastAsia"/>
          <w:color w:val="000000"/>
        </w:rPr>
      </w:pPr>
      <w:r w:rsidRPr="00E57120">
        <w:rPr>
          <w:rFonts w:ascii="黑体" w:eastAsia="楷体_GB2312" w:hint="eastAsia"/>
          <w:color w:val="000000"/>
        </w:rPr>
        <w:t>半年之后，苏格拉底眼看就要告别人世，最优秀的人选还是没有眉目。助手</w:t>
      </w:r>
      <w:r w:rsidRPr="00E57120">
        <w:rPr>
          <w:rFonts w:ascii="黑体" w:eastAsia="楷体_GB2312" w:hint="eastAsia"/>
          <w:color w:val="000000"/>
          <w:em w:val="dot"/>
        </w:rPr>
        <w:t>非常惭愧，泪流满面</w:t>
      </w:r>
      <w:r w:rsidRPr="00E57120">
        <w:rPr>
          <w:rFonts w:ascii="黑体" w:eastAsia="楷体_GB2312" w:hint="eastAsia"/>
          <w:color w:val="000000"/>
        </w:rPr>
        <w:t>地坐在病床边，</w:t>
      </w:r>
      <w:r w:rsidRPr="00E57120">
        <w:rPr>
          <w:rFonts w:ascii="黑体" w:eastAsia="楷体_GB2312" w:hint="eastAsia"/>
          <w:color w:val="000000"/>
          <w:em w:val="dot"/>
        </w:rPr>
        <w:t>语气沉重</w:t>
      </w:r>
      <w:r w:rsidRPr="00E57120">
        <w:rPr>
          <w:rFonts w:ascii="黑体" w:eastAsia="楷体_GB2312" w:hint="eastAsia"/>
          <w:color w:val="000000"/>
        </w:rPr>
        <w:t>地说：“我真对不起您，让您失望了！”</w:t>
      </w:r>
    </w:p>
    <w:p w:rsidR="0048269B" w:rsidRPr="00E57120" w:rsidRDefault="0048269B" w:rsidP="0048269B">
      <w:pPr>
        <w:pStyle w:val="20"/>
        <w:spacing w:after="0" w:line="300" w:lineRule="exact"/>
        <w:ind w:firstLineChars="200" w:firstLine="420"/>
        <w:rPr>
          <w:rFonts w:ascii="黑体" w:hint="eastAsia"/>
          <w:color w:val="000000"/>
        </w:rPr>
      </w:pPr>
      <w:r w:rsidRPr="00E57120">
        <w:rPr>
          <w:rFonts w:ascii="黑体" w:eastAsia="楷体_GB2312" w:hint="eastAsia"/>
          <w:color w:val="000000"/>
        </w:rPr>
        <w:t>“失望的是我，对不起的却是你自己。”苏格拉底说到这里，很失意地闭上眼睛，停顿了许久，才又不无哀怨地说：“本来，最优秀的就是你自己，只是你不敢相信自己，才把自己给忽略</w:t>
      </w:r>
      <w:r>
        <w:rPr>
          <w:rFonts w:ascii="黑体" w:eastAsia="楷体_GB2312" w:hint="eastAsia"/>
          <w:color w:val="000000"/>
        </w:rPr>
        <w:t>.</w:t>
      </w:r>
      <w:r w:rsidRPr="00E57120">
        <w:rPr>
          <w:rFonts w:ascii="黑体" w:eastAsia="楷体_GB2312" w:hint="eastAsia"/>
          <w:color w:val="000000"/>
        </w:rPr>
        <w:t>给耽误</w:t>
      </w:r>
      <w:r>
        <w:rPr>
          <w:rFonts w:ascii="黑体" w:eastAsia="楷体_GB2312" w:hint="eastAsia"/>
          <w:color w:val="000000"/>
        </w:rPr>
        <w:t>.</w:t>
      </w:r>
      <w:r w:rsidRPr="00E57120">
        <w:rPr>
          <w:rFonts w:ascii="黑体" w:eastAsia="楷体_GB2312" w:hint="eastAsia"/>
          <w:color w:val="000000"/>
        </w:rPr>
        <w:t>给丢失了……其实，每个人都是最优秀的，差别就在于如何认识自己</w:t>
      </w:r>
      <w:r>
        <w:rPr>
          <w:rFonts w:ascii="黑体" w:eastAsia="楷体_GB2312" w:hint="eastAsia"/>
          <w:color w:val="000000"/>
        </w:rPr>
        <w:t>.</w:t>
      </w:r>
      <w:r w:rsidRPr="00E57120">
        <w:rPr>
          <w:rFonts w:ascii="黑体" w:eastAsia="楷体_GB2312" w:hint="eastAsia"/>
          <w:color w:val="000000"/>
        </w:rPr>
        <w:t>如何发掘和重用自己……”话没说完，一代哲人就永远离开了他曾经深切关注着的这个世界</w:t>
      </w:r>
      <w:r w:rsidRPr="00E57120">
        <w:rPr>
          <w:rFonts w:ascii="黑体" w:hint="eastAsia"/>
          <w:color w:val="000000"/>
        </w:rPr>
        <w:t>。</w:t>
      </w:r>
    </w:p>
    <w:p w:rsidR="0048269B" w:rsidRPr="001B4AFB" w:rsidRDefault="0048269B" w:rsidP="0048269B">
      <w:pPr>
        <w:pStyle w:val="20"/>
        <w:spacing w:after="0" w:line="300" w:lineRule="exact"/>
        <w:rPr>
          <w:rFonts w:ascii="华文中宋" w:eastAsia="华文中宋" w:hAnsi="华文中宋" w:hint="eastAsia"/>
          <w:color w:val="000000"/>
        </w:rPr>
      </w:pPr>
      <w:r w:rsidRPr="001B4AFB">
        <w:rPr>
          <w:rFonts w:ascii="华文中宋" w:eastAsia="华文中宋" w:hAnsi="华文中宋" w:hint="eastAsia"/>
          <w:color w:val="000000"/>
          <w:spacing w:val="-8"/>
        </w:rPr>
        <w:t xml:space="preserve">7.助手不辞辛劳地寻找最优秀的人，唯独没有想到自己，是因为 </w:t>
      </w:r>
      <w:r w:rsidRPr="001B4AFB">
        <w:rPr>
          <w:rFonts w:ascii="华文中宋" w:eastAsia="华文中宋" w:hAnsi="华文中宋" w:hint="eastAsia"/>
          <w:color w:val="000000"/>
          <w:spacing w:val="-8"/>
          <w:u w:val="single"/>
        </w:rPr>
        <w:t xml:space="preserve">        </w:t>
      </w:r>
      <w:r w:rsidRPr="001B4AFB">
        <w:rPr>
          <w:rFonts w:ascii="华文中宋" w:eastAsia="华文中宋" w:hAnsi="华文中宋" w:hint="eastAsia"/>
          <w:color w:val="000000"/>
          <w:spacing w:val="-8"/>
        </w:rPr>
        <w:t>。（用原文回答）（1分</w:t>
      </w:r>
      <w:r w:rsidRPr="001B4AFB">
        <w:rPr>
          <w:rFonts w:ascii="华文中宋" w:eastAsia="华文中宋" w:hAnsi="华文中宋" w:hint="eastAsia"/>
          <w:color w:val="000000"/>
        </w:rPr>
        <w:t>）</w:t>
      </w:r>
    </w:p>
    <w:p w:rsidR="0048269B" w:rsidRPr="001B4AFB" w:rsidRDefault="0048269B" w:rsidP="0048269B">
      <w:pPr>
        <w:pStyle w:val="20"/>
        <w:spacing w:after="0" w:line="300" w:lineRule="exact"/>
        <w:ind w:left="630" w:hangingChars="100" w:hanging="210"/>
        <w:rPr>
          <w:rFonts w:ascii="华文中宋" w:eastAsia="华文中宋" w:hAnsi="华文中宋" w:hint="eastAsia"/>
          <w:color w:val="000000"/>
        </w:rPr>
      </w:pPr>
      <w:r w:rsidRPr="001B4AFB">
        <w:rPr>
          <w:rFonts w:ascii="华文中宋" w:eastAsia="华文中宋" w:hAnsi="华文中宋" w:hint="eastAsia"/>
          <w:color w:val="000000"/>
        </w:rPr>
        <w:t>8.①句“苏格拉底笑了笑，没再说什么。”②句“苏格拉底笑笑，不再说话。”两句话的“笑”所包含的思想感情有什么不同？（2分）</w:t>
      </w:r>
      <w:r w:rsidRPr="001B4AFB">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 xml:space="preserve">        </w:t>
      </w:r>
      <w:r w:rsidRPr="001B4AFB">
        <w:rPr>
          <w:rFonts w:ascii="华文中宋" w:eastAsia="华文中宋" w:hAnsi="华文中宋" w:hint="eastAsia"/>
          <w:color w:val="000000"/>
          <w:u w:val="single"/>
        </w:rPr>
        <w:t xml:space="preserve">      </w:t>
      </w:r>
    </w:p>
    <w:p w:rsidR="0048269B" w:rsidRPr="001B4AFB" w:rsidRDefault="0048269B" w:rsidP="0048269B">
      <w:pPr>
        <w:pStyle w:val="20"/>
        <w:spacing w:after="0" w:line="300" w:lineRule="exact"/>
        <w:rPr>
          <w:rFonts w:ascii="华文中宋" w:eastAsia="华文中宋" w:hAnsi="华文中宋" w:hint="eastAsia"/>
          <w:color w:val="000000"/>
          <w:u w:val="single"/>
        </w:rPr>
      </w:pPr>
      <w:r w:rsidRPr="001B4AFB">
        <w:rPr>
          <w:rFonts w:ascii="华文中宋" w:eastAsia="华文中宋" w:hAnsi="华文中宋" w:hint="eastAsia"/>
          <w:color w:val="000000"/>
        </w:rPr>
        <w:t>9.如何理解“失望的是我，对不起的却是你自己。”？（2分）</w:t>
      </w:r>
      <w:r w:rsidRPr="001B4AFB">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 xml:space="preserve">        </w:t>
      </w:r>
      <w:r w:rsidRPr="001B4AFB">
        <w:rPr>
          <w:rFonts w:ascii="华文中宋" w:eastAsia="华文中宋" w:hAnsi="华文中宋" w:hint="eastAsia"/>
          <w:color w:val="000000"/>
          <w:u w:val="single"/>
        </w:rPr>
        <w:t xml:space="preserve">          </w:t>
      </w:r>
    </w:p>
    <w:p w:rsidR="0048269B" w:rsidRPr="001B4AFB" w:rsidRDefault="0048269B" w:rsidP="0048269B">
      <w:pPr>
        <w:pStyle w:val="20"/>
        <w:spacing w:after="0" w:line="300" w:lineRule="exact"/>
        <w:ind w:left="630" w:hangingChars="100" w:hanging="210"/>
        <w:rPr>
          <w:rFonts w:ascii="华文中宋" w:eastAsia="华文中宋" w:hAnsi="华文中宋" w:hint="eastAsia"/>
          <w:color w:val="000000"/>
          <w:u w:val="single"/>
        </w:rPr>
      </w:pPr>
      <w:r w:rsidRPr="001B4AFB">
        <w:rPr>
          <w:rFonts w:ascii="华文中宋" w:eastAsia="华文中宋" w:hAnsi="华文中宋" w:hint="eastAsia"/>
          <w:color w:val="000000"/>
        </w:rPr>
        <w:t>10.“我的蜡所剩不多了，得找另一根蜡接着点下去。”苏格拉底对助手说这句话是什么意思？（2分）</w:t>
      </w:r>
      <w:r w:rsidRPr="001B4AFB">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 xml:space="preserve">    </w:t>
      </w:r>
      <w:r w:rsidRPr="001B4AFB">
        <w:rPr>
          <w:rFonts w:ascii="华文中宋" w:eastAsia="华文中宋" w:hAnsi="华文中宋" w:hint="eastAsia"/>
          <w:color w:val="000000"/>
          <w:u w:val="single"/>
        </w:rPr>
        <w:t xml:space="preserve"> </w:t>
      </w:r>
    </w:p>
    <w:p w:rsidR="0048269B" w:rsidRPr="001B4AFB" w:rsidRDefault="0048269B" w:rsidP="0048269B">
      <w:pPr>
        <w:pStyle w:val="20"/>
        <w:spacing w:line="300" w:lineRule="exact"/>
        <w:rPr>
          <w:rFonts w:ascii="华文中宋" w:eastAsia="华文中宋" w:hAnsi="华文中宋" w:hint="eastAsia"/>
          <w:bCs/>
          <w:color w:val="000000"/>
        </w:rPr>
      </w:pPr>
      <w:r>
        <w:rPr>
          <w:rFonts w:ascii="楷体_GB2312" w:eastAsia="楷体_GB2312"/>
          <w:noProof/>
        </w:rPr>
        <w:pict>
          <v:shape id="_x0000_s2057" type="#_x0000_t202" style="position:absolute;left:0;text-align:left;margin-left:87.55pt;margin-top:50.4pt;width:261pt;height:23.4pt;z-index:251663360" filled="f" stroked="f">
            <v:textbox>
              <w:txbxContent>
                <w:p w:rsidR="0048269B" w:rsidRPr="002B5D85" w:rsidRDefault="0048269B" w:rsidP="0048269B">
                  <w:pPr>
                    <w:jc w:val="center"/>
                    <w:rPr>
                      <w:rFonts w:hint="eastAsia"/>
                      <w:sz w:val="18"/>
                      <w:szCs w:val="18"/>
                    </w:rPr>
                  </w:pPr>
                  <w:r>
                    <w:rPr>
                      <w:rFonts w:hint="eastAsia"/>
                      <w:sz w:val="18"/>
                      <w:szCs w:val="18"/>
                    </w:rPr>
                    <w:t>八年级语文</w:t>
                  </w:r>
                  <w:r w:rsidRPr="002B5D85">
                    <w:rPr>
                      <w:rFonts w:hint="eastAsia"/>
                      <w:sz w:val="18"/>
                      <w:szCs w:val="18"/>
                    </w:rPr>
                    <w:t>期末试卷</w:t>
                  </w:r>
                  <w:r w:rsidRPr="002B5D85">
                    <w:rPr>
                      <w:rFonts w:hint="eastAsia"/>
                      <w:sz w:val="18"/>
                      <w:szCs w:val="18"/>
                    </w:rPr>
                    <w:t xml:space="preserve"> </w:t>
                  </w:r>
                  <w:r w:rsidRPr="002B5D85">
                    <w:rPr>
                      <w:rFonts w:hint="eastAsia"/>
                      <w:sz w:val="18"/>
                      <w:szCs w:val="18"/>
                    </w:rPr>
                    <w:t>第</w:t>
                  </w:r>
                  <w:r>
                    <w:rPr>
                      <w:rFonts w:hint="eastAsia"/>
                      <w:sz w:val="18"/>
                      <w:szCs w:val="18"/>
                    </w:rPr>
                    <w:t>2</w:t>
                  </w:r>
                  <w:r w:rsidRPr="002B5D85">
                    <w:rPr>
                      <w:rFonts w:hint="eastAsia"/>
                      <w:sz w:val="18"/>
                      <w:szCs w:val="18"/>
                    </w:rPr>
                    <w:t>页</w:t>
                  </w:r>
                  <w:r w:rsidRPr="002B5D85">
                    <w:rPr>
                      <w:rFonts w:hint="eastAsia"/>
                      <w:sz w:val="18"/>
                      <w:szCs w:val="18"/>
                    </w:rPr>
                    <w:t xml:space="preserve">  </w:t>
                  </w:r>
                  <w:r w:rsidRPr="002B5D85">
                    <w:rPr>
                      <w:rFonts w:hint="eastAsia"/>
                      <w:sz w:val="18"/>
                      <w:szCs w:val="18"/>
                    </w:rPr>
                    <w:t>共</w:t>
                  </w:r>
                  <w:r>
                    <w:rPr>
                      <w:rFonts w:hint="eastAsia"/>
                      <w:sz w:val="18"/>
                      <w:szCs w:val="18"/>
                    </w:rPr>
                    <w:t>4</w:t>
                  </w:r>
                  <w:r w:rsidRPr="002B5D85">
                    <w:rPr>
                      <w:rFonts w:hint="eastAsia"/>
                      <w:sz w:val="18"/>
                      <w:szCs w:val="18"/>
                    </w:rPr>
                    <w:t>页</w:t>
                  </w:r>
                </w:p>
              </w:txbxContent>
            </v:textbox>
          </v:shape>
        </w:pict>
      </w:r>
      <w:r w:rsidRPr="001B4AFB">
        <w:rPr>
          <w:rFonts w:ascii="华文中宋" w:eastAsia="华文中宋" w:hAnsi="华文中宋" w:hint="eastAsia"/>
          <w:color w:val="000000"/>
        </w:rPr>
        <w:t>11.“非常惭愧，泪流满面，语气沉重”表现助手怎样的感情？（2分）</w:t>
      </w:r>
      <w:r w:rsidRPr="001B4AFB">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 xml:space="preserve">    </w:t>
      </w:r>
      <w:r w:rsidRPr="001B4AFB">
        <w:rPr>
          <w:rFonts w:ascii="华文中宋" w:eastAsia="华文中宋" w:hAnsi="华文中宋" w:hint="eastAsia"/>
          <w:color w:val="000000"/>
          <w:u w:val="single"/>
        </w:rPr>
        <w:t xml:space="preserve"> </w:t>
      </w:r>
      <w:r>
        <w:rPr>
          <w:rFonts w:ascii="华文中宋" w:eastAsia="华文中宋" w:hAnsi="华文中宋" w:hint="eastAsia"/>
          <w:color w:val="000000"/>
          <w:u w:val="single"/>
        </w:rPr>
        <w:t xml:space="preserve">  </w:t>
      </w:r>
      <w:r w:rsidRPr="001B4AFB">
        <w:rPr>
          <w:rFonts w:ascii="华文中宋" w:eastAsia="华文中宋" w:hAnsi="华文中宋" w:hint="eastAsia"/>
          <w:color w:val="000000"/>
          <w:u w:val="single"/>
        </w:rPr>
        <w:t xml:space="preserve">   </w:t>
      </w:r>
    </w:p>
    <w:p w:rsidR="0048269B" w:rsidRPr="00E57120" w:rsidRDefault="0048269B" w:rsidP="0048269B">
      <w:pPr>
        <w:pStyle w:val="20"/>
        <w:spacing w:line="300" w:lineRule="exact"/>
        <w:ind w:left="630" w:hangingChars="100" w:hanging="210"/>
        <w:rPr>
          <w:rFonts w:ascii="黑体" w:hint="eastAsia"/>
          <w:bCs/>
          <w:color w:val="000000"/>
        </w:rPr>
      </w:pPr>
      <w:r w:rsidRPr="004B6A39">
        <w:rPr>
          <w:rFonts w:ascii="华文中宋" w:eastAsia="华文中宋" w:hAnsi="华文中宋" w:hint="eastAsia"/>
          <w:color w:val="000000"/>
        </w:rPr>
        <w:t>12.试想助手听了苏格拉底临终前的话，会怎样想?你读完故事后，有什么启示？</w:t>
      </w:r>
      <w:r w:rsidRPr="004B6A39">
        <w:rPr>
          <w:rFonts w:ascii="华文中宋" w:eastAsia="华文中宋" w:hAnsi="华文中宋" w:hint="eastAsia"/>
          <w:color w:val="000000"/>
          <w:u w:val="single"/>
        </w:rPr>
        <w:t xml:space="preserve">                                                                                                       </w:t>
      </w:r>
      <w:r w:rsidRPr="004B6A39">
        <w:rPr>
          <w:rFonts w:ascii="华文中宋" w:eastAsia="华文中宋" w:hAnsi="华文中宋" w:hint="eastAsia"/>
          <w:color w:val="000000"/>
        </w:rPr>
        <w:t>（3分）</w:t>
      </w:r>
      <w:r w:rsidRPr="004B6A39">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4B6A39">
        <w:rPr>
          <w:rFonts w:ascii="华文中宋" w:eastAsia="华文中宋" w:hAnsi="华文中宋" w:hint="eastAsia"/>
          <w:u w:val="single"/>
        </w:rPr>
        <w:t xml:space="preserve">  </w:t>
      </w:r>
      <w:r w:rsidRPr="00E57120">
        <w:rPr>
          <w:rFonts w:hint="eastAsia"/>
          <w:u w:val="single"/>
        </w:rPr>
        <w:t xml:space="preserve"> </w:t>
      </w:r>
    </w:p>
    <w:p w:rsidR="0048269B" w:rsidRPr="00E57120" w:rsidRDefault="0048269B" w:rsidP="0048269B">
      <w:pPr>
        <w:spacing w:line="300" w:lineRule="exact"/>
        <w:jc w:val="center"/>
        <w:rPr>
          <w:rFonts w:hint="eastAsia"/>
        </w:rPr>
      </w:pPr>
    </w:p>
    <w:p w:rsidR="0048269B" w:rsidRPr="00515003" w:rsidRDefault="0048269B" w:rsidP="0048269B">
      <w:pPr>
        <w:spacing w:line="300" w:lineRule="exact"/>
        <w:jc w:val="center"/>
        <w:rPr>
          <w:rFonts w:ascii="华文中宋" w:eastAsia="华文中宋" w:hAnsi="华文中宋" w:hint="eastAsia"/>
          <w:b/>
          <w:sz w:val="24"/>
          <w:szCs w:val="24"/>
        </w:rPr>
      </w:pPr>
      <w:r w:rsidRPr="00515003">
        <w:rPr>
          <w:rFonts w:ascii="华文中宋" w:eastAsia="华文中宋" w:hAnsi="华文中宋" w:hint="eastAsia"/>
          <w:b/>
          <w:sz w:val="24"/>
          <w:szCs w:val="24"/>
        </w:rPr>
        <w:t>（二）“读图”时代阅读向何处去（12分）</w:t>
      </w:r>
    </w:p>
    <w:p w:rsidR="0048269B" w:rsidRPr="00E57120" w:rsidRDefault="0048269B" w:rsidP="0048269B">
      <w:pPr>
        <w:spacing w:line="300" w:lineRule="exact"/>
        <w:rPr>
          <w:rFonts w:ascii="楷体_GB2312" w:eastAsia="楷体_GB2312" w:hint="eastAsia"/>
        </w:rPr>
      </w:pPr>
      <w:r w:rsidRPr="00E57120">
        <w:rPr>
          <w:rFonts w:hint="eastAsia"/>
        </w:rPr>
        <w:t xml:space="preserve">   </w:t>
      </w:r>
      <w:r w:rsidRPr="00E57120">
        <w:rPr>
          <w:rFonts w:ascii="楷体_GB2312" w:hint="eastAsia"/>
        </w:rPr>
        <w:t xml:space="preserve"> </w:t>
      </w:r>
      <w:r w:rsidRPr="00E57120">
        <w:rPr>
          <w:rFonts w:ascii="楷体_GB2312" w:eastAsia="楷体_GB2312" w:hint="eastAsia"/>
        </w:rPr>
        <w:t xml:space="preserve">①近日报载中国出版科学研究所公布了第三次全国国民阅读与购买倾向的抽样调查结果，结果显示：国民阅读率总体呈下降趋势，2003年，在调查的识字城乡居民中，每月读一本书的人为51.7％，比1998年下降8.7个百分点，其中农村的阅读率为45.3％，比1998年下降了9.6个百分点，城镇居民则下降了7.8个百分点。我国国民中有读书习惯者仅占5％。 </w:t>
      </w:r>
    </w:p>
    <w:p w:rsidR="0048269B" w:rsidRPr="00E57120" w:rsidRDefault="0048269B" w:rsidP="0048269B">
      <w:pPr>
        <w:spacing w:line="300" w:lineRule="exact"/>
        <w:rPr>
          <w:rFonts w:ascii="楷体_GB2312" w:eastAsia="楷体_GB2312" w:hint="eastAsia"/>
        </w:rPr>
      </w:pPr>
      <w:r w:rsidRPr="00E57120">
        <w:rPr>
          <w:rFonts w:ascii="楷体_GB2312" w:eastAsia="楷体_GB2312" w:hint="eastAsia"/>
        </w:rPr>
        <w:t xml:space="preserve">    ②这一调查结果颇令人感到困惑和忧心忡忡：我国是一个出版大国，各种书刊林林总总，红红火火，根据同一调查，国民个人自费购买图书的人均消费额还在持续增长，何以读书的人反越来越少？难道购买的书都是为了送礼或摆样子？我国更是一个文明古国，传统的价值观从来就是“万般皆下品，唯有读书高”，何以在强调提高国民素质的今天，国民中有读书习惯者仅占5％？问题的严重性还在于：根据调查预测，今后一段时间DVD</w:t>
      </w:r>
      <w:r>
        <w:rPr>
          <w:rFonts w:ascii="楷体_GB2312" w:eastAsia="楷体_GB2312" w:hint="eastAsia"/>
        </w:rPr>
        <w:t>.</w:t>
      </w:r>
      <w:r w:rsidRPr="00E57120">
        <w:rPr>
          <w:rFonts w:ascii="楷体_GB2312" w:eastAsia="楷体_GB2312" w:hint="eastAsia"/>
        </w:rPr>
        <w:t xml:space="preserve">电视等其他媒体将利用自己的优势进一步分流人们的注意力，分割人们的闲暇，国民读书率可能会进一步降低，读书的人还会继续减少，难道书的传统价值和人类的读书兴趣真是面临了巨大的危机？！ </w:t>
      </w:r>
    </w:p>
    <w:p w:rsidR="0048269B" w:rsidRPr="00E57120" w:rsidRDefault="0048269B" w:rsidP="0048269B">
      <w:pPr>
        <w:spacing w:line="300" w:lineRule="exact"/>
        <w:rPr>
          <w:rFonts w:ascii="楷体_GB2312" w:eastAsia="楷体_GB2312" w:hint="eastAsia"/>
        </w:rPr>
      </w:pPr>
      <w:r w:rsidRPr="00E57120">
        <w:rPr>
          <w:rFonts w:ascii="楷体_GB2312" w:eastAsia="楷体_GB2312" w:hint="eastAsia"/>
        </w:rPr>
        <w:t xml:space="preserve">    ③调查所反映出来的问题确实是让人忧虑的。诚然，随着科学技术的进步，今天人类获得知识的渠道已经越来越多元化：除了传统意义上的“读书”，还可以从DVD</w:t>
      </w:r>
      <w:r>
        <w:rPr>
          <w:rFonts w:ascii="楷体_GB2312" w:eastAsia="楷体_GB2312" w:hint="eastAsia"/>
        </w:rPr>
        <w:t>.</w:t>
      </w:r>
      <w:r w:rsidRPr="00E57120">
        <w:rPr>
          <w:rFonts w:ascii="楷体_GB2312" w:eastAsia="楷体_GB2312" w:hint="eastAsia"/>
        </w:rPr>
        <w:t>电视</w:t>
      </w:r>
      <w:r>
        <w:rPr>
          <w:rFonts w:ascii="楷体_GB2312" w:eastAsia="楷体_GB2312" w:hint="eastAsia"/>
        </w:rPr>
        <w:t>.</w:t>
      </w:r>
      <w:r w:rsidRPr="00E57120">
        <w:rPr>
          <w:rFonts w:ascii="楷体_GB2312" w:eastAsia="楷体_GB2312" w:hint="eastAsia"/>
        </w:rPr>
        <w:t>互联网和各种琳琅满目的图像传播中获取，后者可以统称为“读图”。毫无疑义，与书刊单一的文字传播相比，图像传播（包括静态的图画和动态的影像）有着它天然的优势，因为图像传播是一种直观的形象传播，不仅人人都能欣赏观看，而且它比文字更赏心悦目，枯燥的文字只是一种符号，而生动的图像形神兼备，活色生香；加之图像传播因其形式上的特点，它需要更凝练</w:t>
      </w:r>
      <w:r>
        <w:rPr>
          <w:rFonts w:ascii="楷体_GB2312" w:eastAsia="楷体_GB2312" w:hint="eastAsia"/>
        </w:rPr>
        <w:t>.</w:t>
      </w:r>
      <w:r w:rsidRPr="00E57120">
        <w:rPr>
          <w:rFonts w:ascii="楷体_GB2312" w:eastAsia="楷体_GB2312" w:hint="eastAsia"/>
        </w:rPr>
        <w:t>更简洁地表现对象，往往洋洋数千言</w:t>
      </w:r>
      <w:r>
        <w:rPr>
          <w:rFonts w:ascii="楷体_GB2312" w:eastAsia="楷体_GB2312" w:hint="eastAsia"/>
        </w:rPr>
        <w:t>.</w:t>
      </w:r>
      <w:r w:rsidRPr="00E57120">
        <w:rPr>
          <w:rFonts w:ascii="楷体_GB2312" w:eastAsia="楷体_GB2312" w:hint="eastAsia"/>
        </w:rPr>
        <w:t>数万言的文字篇幅，有时需一两幅画面就能表达，这种直观</w:t>
      </w:r>
      <w:r>
        <w:rPr>
          <w:rFonts w:ascii="楷体_GB2312" w:eastAsia="楷体_GB2312" w:hint="eastAsia"/>
        </w:rPr>
        <w:t>.</w:t>
      </w:r>
      <w:r w:rsidRPr="00E57120">
        <w:rPr>
          <w:rFonts w:ascii="楷体_GB2312" w:eastAsia="楷体_GB2312" w:hint="eastAsia"/>
        </w:rPr>
        <w:t>形象</w:t>
      </w:r>
      <w:r>
        <w:rPr>
          <w:rFonts w:ascii="楷体_GB2312" w:eastAsia="楷体_GB2312" w:hint="eastAsia"/>
        </w:rPr>
        <w:t>.</w:t>
      </w:r>
      <w:r w:rsidRPr="00E57120">
        <w:rPr>
          <w:rFonts w:ascii="楷体_GB2312" w:eastAsia="楷体_GB2312" w:hint="eastAsia"/>
        </w:rPr>
        <w:t>快捷</w:t>
      </w:r>
      <w:r>
        <w:rPr>
          <w:rFonts w:ascii="楷体_GB2312" w:eastAsia="楷体_GB2312" w:hint="eastAsia"/>
        </w:rPr>
        <w:t>.</w:t>
      </w:r>
      <w:r w:rsidRPr="00E57120">
        <w:rPr>
          <w:rFonts w:ascii="楷体_GB2312" w:eastAsia="楷体_GB2312" w:hint="eastAsia"/>
        </w:rPr>
        <w:t xml:space="preserve">省时的特点，比长时间地咬文嚼字确实要轻松省力许多，因而它更适合现代快节奏的生活，更适合紧张工作和极度疲劳的现代人在心理和生理两方面的需求。从这个意义上说，现在“读书”的人越来越少，是被“读图”的人分流了，而“读图”其实也是现代人获取知识和资讯的一种重要手段，它应该归入广义的“读书”范围之内；这样来看问题，所谓“读书的人越来越少”也许就没有那么严重。 </w:t>
      </w:r>
    </w:p>
    <w:p w:rsidR="0048269B" w:rsidRPr="00E57120" w:rsidRDefault="0048269B" w:rsidP="0048269B">
      <w:pPr>
        <w:spacing w:line="300" w:lineRule="exact"/>
        <w:rPr>
          <w:rFonts w:ascii="楷体_GB2312" w:eastAsia="楷体_GB2312" w:hint="eastAsia"/>
        </w:rPr>
      </w:pPr>
      <w:r w:rsidRPr="00E57120">
        <w:rPr>
          <w:rFonts w:ascii="楷体_GB2312" w:eastAsia="楷体_GB2312" w:hint="eastAsia"/>
        </w:rPr>
        <w:t xml:space="preserve">    ④但我们在肯定“读图”的同时，还是要大力提倡传统意义上的“读书”，因为人类文明的历史告诉我们：人类的童年是从“读图”开始的，先民们在没有创造文字之前，先是通过图画来传播有关信息；然后有了文字，然后人类从“读图”时代进化到“读书”时代。每个人类个体也是如此，孩提时代先看图，然后学会识字，然后在“读书”中慢慢长大成熟，可以说这是人类发展和进步的</w:t>
      </w:r>
      <w:r w:rsidRPr="00E57120">
        <w:rPr>
          <w:rFonts w:ascii="楷体_GB2312" w:eastAsia="楷体_GB2312" w:hint="eastAsia"/>
          <w:u w:val="words"/>
        </w:rPr>
        <w:t>普遍规律</w:t>
      </w:r>
      <w:r w:rsidRPr="00E57120">
        <w:rPr>
          <w:rFonts w:ascii="楷体_GB2312" w:eastAsia="楷体_GB2312" w:hint="eastAsia"/>
        </w:rPr>
        <w:t>。在人类文明高度发展的今天，如果我们因为某些主客观的原因，反而慢慢养成了只会“读图”</w:t>
      </w:r>
      <w:r>
        <w:rPr>
          <w:rFonts w:ascii="楷体_GB2312" w:eastAsia="楷体_GB2312" w:hint="eastAsia"/>
        </w:rPr>
        <w:t>.</w:t>
      </w:r>
      <w:r w:rsidRPr="00E57120">
        <w:rPr>
          <w:rFonts w:ascii="楷体_GB2312" w:eastAsia="楷体_GB2312" w:hint="eastAsia"/>
        </w:rPr>
        <w:t xml:space="preserve">不喜“读书”的习惯，久而久之，如果哪一天，我们真的丧失了“读书”的功能和兴趣，那到底是意味着我们人类的进化还是退步？ </w:t>
      </w:r>
    </w:p>
    <w:p w:rsidR="0048269B" w:rsidRPr="00E57120" w:rsidRDefault="0048269B" w:rsidP="0048269B">
      <w:pPr>
        <w:spacing w:line="300" w:lineRule="exact"/>
        <w:rPr>
          <w:rFonts w:ascii="楷体_GB2312" w:eastAsia="楷体_GB2312" w:hint="eastAsia"/>
        </w:rPr>
      </w:pPr>
      <w:r>
        <w:rPr>
          <w:rFonts w:ascii="楷体_GB2312" w:eastAsia="楷体_GB2312"/>
          <w:noProof/>
        </w:rPr>
        <w:pict>
          <v:shape id="_x0000_s2058" type="#_x0000_t202" style="position:absolute;left:0;text-align:left;margin-left:1in;margin-top:139.2pt;width:261pt;height:23.4pt;z-index:251664384" filled="f" stroked="f">
            <v:textbox>
              <w:txbxContent>
                <w:p w:rsidR="0048269B" w:rsidRPr="002B5D85" w:rsidRDefault="0048269B" w:rsidP="0048269B">
                  <w:pPr>
                    <w:jc w:val="center"/>
                    <w:rPr>
                      <w:rFonts w:hint="eastAsia"/>
                      <w:sz w:val="18"/>
                      <w:szCs w:val="18"/>
                    </w:rPr>
                  </w:pPr>
                  <w:r>
                    <w:rPr>
                      <w:rFonts w:hint="eastAsia"/>
                      <w:sz w:val="18"/>
                      <w:szCs w:val="18"/>
                    </w:rPr>
                    <w:t>八年级语文</w:t>
                  </w:r>
                  <w:r w:rsidRPr="002B5D85">
                    <w:rPr>
                      <w:rFonts w:hint="eastAsia"/>
                      <w:sz w:val="18"/>
                      <w:szCs w:val="18"/>
                    </w:rPr>
                    <w:t>期末试卷</w:t>
                  </w:r>
                  <w:r w:rsidRPr="002B5D85">
                    <w:rPr>
                      <w:rFonts w:hint="eastAsia"/>
                      <w:sz w:val="18"/>
                      <w:szCs w:val="18"/>
                    </w:rPr>
                    <w:t xml:space="preserve"> </w:t>
                  </w:r>
                  <w:r w:rsidRPr="002B5D85">
                    <w:rPr>
                      <w:rFonts w:hint="eastAsia"/>
                      <w:sz w:val="18"/>
                      <w:szCs w:val="18"/>
                    </w:rPr>
                    <w:t>第</w:t>
                  </w:r>
                  <w:r>
                    <w:rPr>
                      <w:rFonts w:hint="eastAsia"/>
                      <w:sz w:val="18"/>
                      <w:szCs w:val="18"/>
                    </w:rPr>
                    <w:t>3</w:t>
                  </w:r>
                  <w:r w:rsidRPr="002B5D85">
                    <w:rPr>
                      <w:rFonts w:hint="eastAsia"/>
                      <w:sz w:val="18"/>
                      <w:szCs w:val="18"/>
                    </w:rPr>
                    <w:t>页</w:t>
                  </w:r>
                  <w:r w:rsidRPr="002B5D85">
                    <w:rPr>
                      <w:rFonts w:hint="eastAsia"/>
                      <w:sz w:val="18"/>
                      <w:szCs w:val="18"/>
                    </w:rPr>
                    <w:t xml:space="preserve">  </w:t>
                  </w:r>
                  <w:r w:rsidRPr="002B5D85">
                    <w:rPr>
                      <w:rFonts w:hint="eastAsia"/>
                      <w:sz w:val="18"/>
                      <w:szCs w:val="18"/>
                    </w:rPr>
                    <w:t>共</w:t>
                  </w:r>
                  <w:r>
                    <w:rPr>
                      <w:rFonts w:hint="eastAsia"/>
                      <w:sz w:val="18"/>
                      <w:szCs w:val="18"/>
                    </w:rPr>
                    <w:t>4</w:t>
                  </w:r>
                  <w:r w:rsidRPr="002B5D85">
                    <w:rPr>
                      <w:rFonts w:hint="eastAsia"/>
                      <w:sz w:val="18"/>
                      <w:szCs w:val="18"/>
                    </w:rPr>
                    <w:t>页</w:t>
                  </w:r>
                </w:p>
              </w:txbxContent>
            </v:textbox>
          </v:shape>
        </w:pict>
      </w:r>
      <w:r w:rsidRPr="00E57120">
        <w:rPr>
          <w:rFonts w:ascii="楷体_GB2312" w:eastAsia="楷体_GB2312" w:hint="eastAsia"/>
        </w:rPr>
        <w:t xml:space="preserve">    ⑤不仅如此，作为书的主要载体的文字更是人类进行思维的工具。文字的阅读和接受需要读者的感悟和思考，它本身就是一项复杂的高级的脑力劳动，是人类训练和提高自身思维思辨能力的最重要的手段。文字写成就的作品，不仅可以达到“如闻其声”</w:t>
      </w:r>
      <w:r>
        <w:rPr>
          <w:rFonts w:ascii="楷体_GB2312" w:eastAsia="楷体_GB2312" w:hint="eastAsia"/>
        </w:rPr>
        <w:t>.</w:t>
      </w:r>
      <w:r w:rsidRPr="00E57120">
        <w:rPr>
          <w:rFonts w:ascii="楷体_GB2312" w:eastAsia="楷体_GB2312" w:hint="eastAsia"/>
        </w:rPr>
        <w:t>“如见其人”的艺术效果，而且更给读者提供了想象和再创造的空间。一百个读者欣赏一部影视作品中的林</w:t>
      </w:r>
      <w:r w:rsidRPr="0070147B">
        <w:rPr>
          <w:rFonts w:ascii="楷体_GB2312" w:eastAsia="楷体_GB2312" w:hint="eastAsia"/>
          <w:spacing w:val="-12"/>
        </w:rPr>
        <w:t>黛玉，看到的都是一位演员扮演的林黛玉；而一百个读者阅读一部文字版的《红楼梦》，就会有一百个不同的林黛玉。文字传播的魅力超过图像传播处正在于此。所以，“读图”虽然有它存在的价值，但它不能也不应该替代“读书”，否则，人类的阅读功能和思维能力都会因之而退化</w:t>
      </w:r>
      <w:r w:rsidRPr="00E57120">
        <w:rPr>
          <w:rFonts w:ascii="楷体_GB2312" w:eastAsia="楷体_GB2312" w:hint="eastAsia"/>
        </w:rPr>
        <w:t xml:space="preserve">。 </w:t>
      </w:r>
    </w:p>
    <w:p w:rsidR="0048269B" w:rsidRPr="00E57120" w:rsidRDefault="0048269B" w:rsidP="0048269B">
      <w:pPr>
        <w:spacing w:line="300" w:lineRule="exact"/>
        <w:rPr>
          <w:rFonts w:eastAsia="楷体_GB2312" w:hint="eastAsia"/>
        </w:rPr>
      </w:pPr>
      <w:r w:rsidRPr="00E57120">
        <w:rPr>
          <w:rFonts w:ascii="楷体_GB2312" w:eastAsia="楷体_GB2312" w:hint="eastAsia"/>
        </w:rPr>
        <w:t xml:space="preserve">    ⑥尤其需要强调的是，“读书”中的阅读原著和原典，更是一个民族传承文明最根本的途径，也是每个国民提高自身素质最有效的手段。这里，不仅“读图”不能替代“读书”，而且读各种快餐书也不能替代读原汁原味的原著。一个国民，如果能有一百首唐诗</w:t>
      </w:r>
      <w:r>
        <w:rPr>
          <w:rFonts w:ascii="楷体_GB2312" w:eastAsia="楷体_GB2312" w:hint="eastAsia"/>
        </w:rPr>
        <w:t>.</w:t>
      </w:r>
      <w:r w:rsidRPr="00E57120">
        <w:rPr>
          <w:rFonts w:ascii="楷体_GB2312" w:eastAsia="楷体_GB2312" w:hint="eastAsia"/>
        </w:rPr>
        <w:t>一百首宋词</w:t>
      </w:r>
      <w:r>
        <w:rPr>
          <w:rFonts w:ascii="楷体_GB2312" w:eastAsia="楷体_GB2312" w:hint="eastAsia"/>
        </w:rPr>
        <w:t>.</w:t>
      </w:r>
      <w:r w:rsidRPr="00E57120">
        <w:rPr>
          <w:rFonts w:ascii="楷体_GB2312" w:eastAsia="楷体_GB2312" w:hint="eastAsia"/>
        </w:rPr>
        <w:t>一百部中外经典在肚子里打底，那他自然就有一种底气，就会有一种气质自内而外透</w:t>
      </w:r>
      <w:r w:rsidRPr="00E57120">
        <w:rPr>
          <w:rFonts w:ascii="楷体_GB2312" w:eastAsia="楷体_GB2312" w:hint="eastAsia"/>
        </w:rPr>
        <w:lastRenderedPageBreak/>
        <w:t>出来。只看有声有色的图像改编，不读原汁原味的原著；或是包里装两本时髦书摆摆样子，书橱里摆几部大书装点门面，不认真读书的尾巴随时都会露馅。正是基于此，在大量经典作品以图像改编和各种快餐方式传播的今天，我们真诚地吁请现代快节奏生活下的读者：</w:t>
      </w:r>
      <w:r w:rsidRPr="00E57120">
        <w:rPr>
          <w:rFonts w:eastAsia="楷体_GB2312" w:hint="eastAsia"/>
          <w:u w:val="single"/>
        </w:rPr>
        <w:t xml:space="preserve">          </w:t>
      </w:r>
      <w:r w:rsidRPr="00E57120">
        <w:rPr>
          <w:rFonts w:eastAsia="楷体_GB2312" w:hint="eastAsia"/>
        </w:rPr>
        <w:t>。</w:t>
      </w:r>
    </w:p>
    <w:p w:rsidR="0048269B" w:rsidRPr="001B4AFB" w:rsidRDefault="0048269B" w:rsidP="0048269B">
      <w:pPr>
        <w:spacing w:line="300" w:lineRule="exact"/>
        <w:jc w:val="left"/>
        <w:rPr>
          <w:rFonts w:ascii="华文中宋" w:eastAsia="华文中宋" w:hAnsi="华文中宋" w:hint="eastAsia"/>
        </w:rPr>
      </w:pPr>
      <w:r w:rsidRPr="001B4AFB">
        <w:rPr>
          <w:rFonts w:ascii="华文中宋" w:eastAsia="华文中宋" w:hAnsi="华文中宋" w:hint="eastAsia"/>
        </w:rPr>
        <w:t xml:space="preserve">13.第④段中的“普遍规律”指的是 </w:t>
      </w:r>
      <w:r w:rsidRPr="001B4AFB">
        <w:rPr>
          <w:rFonts w:ascii="华文中宋" w:eastAsia="华文中宋" w:hAnsi="华文中宋" w:hint="eastAsia"/>
          <w:u w:val="single"/>
        </w:rPr>
        <w:t xml:space="preserve">                               </w:t>
      </w:r>
      <w:r w:rsidRPr="001B4AFB">
        <w:rPr>
          <w:rFonts w:ascii="华文中宋" w:eastAsia="华文中宋" w:hAnsi="华文中宋" w:hint="eastAsia"/>
        </w:rPr>
        <w:t>（2分）</w:t>
      </w:r>
    </w:p>
    <w:p w:rsidR="0048269B" w:rsidRPr="001B4AFB" w:rsidRDefault="0048269B" w:rsidP="0048269B">
      <w:pPr>
        <w:spacing w:line="300" w:lineRule="exact"/>
        <w:jc w:val="left"/>
        <w:rPr>
          <w:rFonts w:ascii="华文中宋" w:eastAsia="华文中宋" w:hAnsi="华文中宋" w:hint="eastAsia"/>
        </w:rPr>
      </w:pPr>
      <w:r w:rsidRPr="001B4AFB">
        <w:rPr>
          <w:rFonts w:ascii="华文中宋" w:eastAsia="华文中宋" w:hAnsi="华文中宋" w:hint="eastAsia"/>
        </w:rPr>
        <w:t>14.作者大力提倡传统意义上的“读书”，理由有： （4分）</w:t>
      </w:r>
    </w:p>
    <w:p w:rsidR="0048269B" w:rsidRPr="001B4AFB" w:rsidRDefault="0048269B" w:rsidP="0048269B">
      <w:pPr>
        <w:spacing w:line="300" w:lineRule="exact"/>
        <w:jc w:val="left"/>
        <w:rPr>
          <w:rFonts w:ascii="华文中宋" w:eastAsia="华文中宋" w:hAnsi="华文中宋" w:hint="eastAsia"/>
          <w:u w:val="single"/>
        </w:rPr>
      </w:pPr>
      <w:r w:rsidRPr="001B4AFB">
        <w:rPr>
          <w:rFonts w:ascii="华文中宋" w:eastAsia="华文中宋" w:hAnsi="华文中宋" w:hint="eastAsia"/>
        </w:rPr>
        <w:t xml:space="preserve">   答：</w:t>
      </w:r>
      <w:r w:rsidRPr="001B4AFB">
        <w:rPr>
          <w:rFonts w:ascii="华文中宋" w:eastAsia="华文中宋" w:hAnsi="华文中宋" w:hint="eastAsia"/>
          <w:u w:val="single"/>
        </w:rPr>
        <w:t xml:space="preserve">                                                                            </w:t>
      </w:r>
      <w:r w:rsidRPr="001B4AFB">
        <w:rPr>
          <w:rFonts w:ascii="华文中宋" w:eastAsia="华文中宋" w:hAnsi="华文中宋" w:hint="eastAsia"/>
        </w:rPr>
        <w:t xml:space="preserve"> 15.第⑤段中说，“读图”“有它存在的价值”，这“价值”指的是 </w:t>
      </w:r>
      <w:r w:rsidRPr="001B4AFB">
        <w:rPr>
          <w:rFonts w:ascii="华文中宋" w:eastAsia="华文中宋" w:hAnsi="华文中宋" w:hint="eastAsia"/>
          <w:u w:val="single"/>
        </w:rPr>
        <w:t xml:space="preserve">                         </w:t>
      </w:r>
    </w:p>
    <w:p w:rsidR="0048269B" w:rsidRPr="001B4AFB" w:rsidRDefault="0048269B" w:rsidP="0048269B">
      <w:pPr>
        <w:spacing w:line="300" w:lineRule="exact"/>
        <w:jc w:val="left"/>
        <w:rPr>
          <w:rFonts w:ascii="华文中宋" w:eastAsia="华文中宋" w:hAnsi="华文中宋" w:hint="eastAsia"/>
        </w:rPr>
      </w:pPr>
      <w:r w:rsidRPr="001B4AFB">
        <w:rPr>
          <w:rFonts w:ascii="华文中宋" w:eastAsia="华文中宋" w:hAnsi="华文中宋" w:hint="eastAsia"/>
        </w:rPr>
        <w:t xml:space="preserve">    </w:t>
      </w:r>
      <w:r w:rsidRPr="001B4AFB">
        <w:rPr>
          <w:rFonts w:ascii="华文中宋" w:eastAsia="华文中宋" w:hAnsi="华文中宋" w:hint="eastAsia"/>
          <w:u w:val="single"/>
        </w:rPr>
        <w:t xml:space="preserve">                                                          </w:t>
      </w:r>
      <w:r w:rsidRPr="001B4AFB">
        <w:rPr>
          <w:rFonts w:ascii="华文中宋" w:eastAsia="华文中宋" w:hAnsi="华文中宋" w:hint="eastAsia"/>
        </w:rPr>
        <w:t>（3分）</w:t>
      </w:r>
    </w:p>
    <w:p w:rsidR="0048269B" w:rsidRPr="001B4AFB" w:rsidRDefault="0048269B" w:rsidP="0048269B">
      <w:pPr>
        <w:spacing w:line="300" w:lineRule="exact"/>
        <w:jc w:val="left"/>
        <w:rPr>
          <w:rFonts w:ascii="华文中宋" w:eastAsia="华文中宋" w:hAnsi="华文中宋" w:hint="eastAsia"/>
        </w:rPr>
      </w:pPr>
      <w:r w:rsidRPr="001B4AFB">
        <w:rPr>
          <w:rFonts w:ascii="华文中宋" w:eastAsia="华文中宋" w:hAnsi="华文中宋" w:hint="eastAsia"/>
        </w:rPr>
        <w:t>16.揣摩作者的写作意图，在文末补上恰当的句子。(不超过50字)（3分）</w:t>
      </w:r>
    </w:p>
    <w:p w:rsidR="0048269B" w:rsidRPr="001B4AFB" w:rsidRDefault="0048269B" w:rsidP="0048269B">
      <w:pPr>
        <w:spacing w:line="300" w:lineRule="exact"/>
        <w:ind w:firstLineChars="150" w:firstLine="315"/>
        <w:jc w:val="left"/>
        <w:rPr>
          <w:rFonts w:ascii="华文中宋" w:eastAsia="华文中宋" w:hAnsi="华文中宋" w:hint="eastAsia"/>
          <w:u w:val="single"/>
        </w:rPr>
      </w:pPr>
      <w:r w:rsidRPr="001B4AFB">
        <w:rPr>
          <w:rFonts w:ascii="华文中宋" w:eastAsia="华文中宋" w:hAnsi="华文中宋" w:hint="eastAsia"/>
        </w:rPr>
        <w:t>答：</w:t>
      </w:r>
      <w:r w:rsidRPr="001B4AFB">
        <w:rPr>
          <w:rFonts w:ascii="华文中宋" w:eastAsia="华文中宋" w:hAnsi="华文中宋" w:hint="eastAsia"/>
          <w:u w:val="single"/>
        </w:rPr>
        <w:t xml:space="preserve">                                                                            </w:t>
      </w:r>
    </w:p>
    <w:p w:rsidR="0048269B" w:rsidRDefault="0048269B" w:rsidP="0048269B">
      <w:pPr>
        <w:spacing w:line="300" w:lineRule="exact"/>
        <w:ind w:firstLineChars="1200" w:firstLine="2883"/>
        <w:rPr>
          <w:rFonts w:ascii="华文中宋" w:eastAsia="华文中宋" w:hAnsi="华文中宋" w:hint="eastAsia"/>
          <w:b/>
          <w:sz w:val="24"/>
          <w:szCs w:val="24"/>
        </w:rPr>
      </w:pPr>
    </w:p>
    <w:p w:rsidR="0048269B" w:rsidRPr="00E57120" w:rsidRDefault="0048269B" w:rsidP="0048269B">
      <w:pPr>
        <w:spacing w:line="300" w:lineRule="exact"/>
        <w:ind w:firstLineChars="1200" w:firstLine="2883"/>
      </w:pPr>
      <w:r w:rsidRPr="00515003">
        <w:rPr>
          <w:rFonts w:ascii="华文中宋" w:eastAsia="华文中宋" w:hAnsi="华文中宋" w:hint="eastAsia"/>
          <w:b/>
          <w:sz w:val="24"/>
          <w:szCs w:val="24"/>
        </w:rPr>
        <w:t>（三）</w:t>
      </w:r>
      <w:r w:rsidRPr="00515003">
        <w:rPr>
          <w:rFonts w:ascii="华文中宋" w:eastAsia="华文中宋" w:hAnsi="华文中宋"/>
          <w:b/>
          <w:sz w:val="24"/>
          <w:szCs w:val="24"/>
        </w:rPr>
        <w:t>三　峡</w:t>
      </w:r>
      <w:r w:rsidRPr="00515003">
        <w:rPr>
          <w:rFonts w:ascii="华文中宋" w:eastAsia="华文中宋" w:hAnsi="华文中宋" w:hint="eastAsia"/>
          <w:b/>
          <w:sz w:val="24"/>
          <w:szCs w:val="24"/>
        </w:rPr>
        <w:t>（13分）</w:t>
      </w:r>
      <w:r w:rsidRPr="00E57120">
        <w:br/>
      </w:r>
      <w:r w:rsidRPr="0066407F">
        <w:rPr>
          <w:spacing w:val="-6"/>
        </w:rPr>
        <w:t xml:space="preserve">　　</w:t>
      </w:r>
      <w:r w:rsidRPr="0066407F">
        <w:rPr>
          <w:rFonts w:ascii="楷体_GB2312" w:eastAsia="楷体_GB2312"/>
          <w:spacing w:val="-6"/>
        </w:rPr>
        <w:t>自三峡七百里中，两岸连山，略无阙处；重岩叠嶂，隐天蔽日，自非亭午夜</w:t>
      </w:r>
      <w:r w:rsidRPr="0066407F">
        <w:rPr>
          <w:rFonts w:ascii="楷体_GB2312" w:eastAsia="楷体_GB2312" w:hint="eastAsia"/>
          <w:spacing w:val="-6"/>
        </w:rPr>
        <w:t>，分</w:t>
      </w:r>
      <w:r w:rsidRPr="0066407F">
        <w:rPr>
          <w:rFonts w:ascii="楷体_GB2312" w:eastAsia="楷体_GB2312"/>
          <w:spacing w:val="-6"/>
        </w:rPr>
        <w:t>不见曦月。</w:t>
      </w:r>
      <w:r w:rsidRPr="00E57120">
        <w:rPr>
          <w:rFonts w:ascii="楷体_GB2312" w:eastAsia="楷体_GB2312"/>
        </w:rPr>
        <w:br/>
        <w:t xml:space="preserve">　　至于夏水襄陵，沿溯阻绝。或王命急宣，有时朝发白帝，暮到江陵，其间千二百里，虽乘奔御风不以疾也。</w:t>
      </w:r>
    </w:p>
    <w:p w:rsidR="0048269B" w:rsidRPr="00E57120" w:rsidRDefault="0048269B" w:rsidP="0048269B">
      <w:pPr>
        <w:spacing w:line="300" w:lineRule="exact"/>
        <w:rPr>
          <w:rFonts w:ascii="楷体_GB2312" w:eastAsia="楷体_GB2312"/>
        </w:rPr>
      </w:pPr>
      <w:r w:rsidRPr="00E57120">
        <w:rPr>
          <w:rFonts w:ascii="楷体_GB2312" w:eastAsia="楷体_GB2312"/>
        </w:rPr>
        <w:t xml:space="preserve">　　春冬之时，则素湍绿潭，回清倒影。绝</w:t>
      </w:r>
      <w:r w:rsidRPr="00E57120">
        <w:rPr>
          <w:rFonts w:ascii="楷体_GB2312"/>
        </w:rPr>
        <w:t>巘</w:t>
      </w:r>
      <w:r>
        <w:rPr>
          <w:rFonts w:ascii="楷体_GB2312" w:eastAsia="楷体_GB2312"/>
        </w:rPr>
        <w:t>多生怪柏，悬泉瀑布，飞漱其间。清荣峻茂</w:t>
      </w:r>
      <w:r w:rsidRPr="00E57120">
        <w:rPr>
          <w:rFonts w:ascii="楷体_GB2312" w:eastAsia="楷体_GB2312"/>
        </w:rPr>
        <w:t>良多趣味。</w:t>
      </w:r>
    </w:p>
    <w:p w:rsidR="0048269B" w:rsidRPr="00E57120" w:rsidRDefault="0048269B" w:rsidP="0048269B">
      <w:pPr>
        <w:spacing w:line="300" w:lineRule="exact"/>
        <w:rPr>
          <w:rFonts w:hint="eastAsia"/>
        </w:rPr>
      </w:pPr>
      <w:r w:rsidRPr="00E57120">
        <w:rPr>
          <w:rFonts w:ascii="楷体_GB2312" w:eastAsia="楷体_GB2312"/>
        </w:rPr>
        <w:t xml:space="preserve">　　每至晴初霜旦，林寒涧肃，常有高猿长啸，属引凄异，空谷传响，哀转久绝。故渔者歌曰：</w:t>
      </w:r>
      <w:r w:rsidRPr="00E57120">
        <w:rPr>
          <w:rFonts w:ascii="楷体_GB2312" w:eastAsia="楷体_GB2312"/>
        </w:rPr>
        <w:t>“</w:t>
      </w:r>
      <w:r w:rsidRPr="00E57120">
        <w:rPr>
          <w:rFonts w:ascii="楷体_GB2312" w:eastAsia="楷体_GB2312"/>
        </w:rPr>
        <w:t>巴东三峡巫峡长，猿鸣三声泪沾裳！</w:t>
      </w:r>
      <w:r w:rsidRPr="00E57120">
        <w:t>”</w:t>
      </w:r>
    </w:p>
    <w:p w:rsidR="0048269B" w:rsidRPr="001B4AFB" w:rsidRDefault="0048269B" w:rsidP="0048269B">
      <w:pPr>
        <w:spacing w:line="360" w:lineRule="exact"/>
        <w:rPr>
          <w:rFonts w:ascii="华文中宋" w:eastAsia="华文中宋" w:hAnsi="华文中宋" w:hint="eastAsia"/>
        </w:rPr>
      </w:pPr>
      <w:r w:rsidRPr="001B4AFB">
        <w:rPr>
          <w:rFonts w:ascii="华文中宋" w:eastAsia="华文中宋" w:hAnsi="华文中宋" w:hint="eastAsia"/>
        </w:rPr>
        <w:t>17.解释下面加点的字。</w:t>
      </w:r>
      <w:r w:rsidRPr="001B4AFB">
        <w:rPr>
          <w:rFonts w:ascii="华文中宋" w:eastAsia="华文中宋" w:hAnsi="华文中宋"/>
        </w:rPr>
        <w:t>（</w:t>
      </w:r>
      <w:r w:rsidRPr="001B4AFB">
        <w:rPr>
          <w:rFonts w:ascii="华文中宋" w:eastAsia="华文中宋" w:hAnsi="华文中宋" w:hint="eastAsia"/>
        </w:rPr>
        <w:t>2</w:t>
      </w:r>
      <w:r w:rsidRPr="001B4AFB">
        <w:rPr>
          <w:rFonts w:ascii="华文中宋" w:eastAsia="华文中宋" w:hAnsi="华文中宋"/>
        </w:rPr>
        <w:t>分）</w:t>
      </w:r>
      <w:r>
        <w:rPr>
          <w:rFonts w:ascii="华文中宋" w:eastAsia="华文中宋" w:hAnsi="华文中宋" w:hint="eastAsia"/>
        </w:rPr>
        <w:t xml:space="preserve"> </w:t>
      </w:r>
    </w:p>
    <w:p w:rsidR="0048269B" w:rsidRPr="001B4AFB" w:rsidRDefault="0048269B" w:rsidP="0048269B">
      <w:pPr>
        <w:spacing w:line="360" w:lineRule="exact"/>
        <w:ind w:left="105"/>
        <w:rPr>
          <w:rFonts w:ascii="华文中宋" w:eastAsia="华文中宋" w:hAnsi="华文中宋" w:hint="eastAsia"/>
          <w:u w:val="single"/>
        </w:rPr>
      </w:pPr>
      <w:r w:rsidRPr="001B4AFB">
        <w:rPr>
          <w:rFonts w:ascii="华文中宋" w:eastAsia="华文中宋" w:hAnsi="华文中宋" w:hint="eastAsia"/>
        </w:rPr>
        <w:t>①虽乘</w:t>
      </w:r>
      <w:r w:rsidRPr="001B4AFB">
        <w:rPr>
          <w:rFonts w:ascii="华文中宋" w:eastAsia="华文中宋" w:hAnsi="华文中宋" w:hint="eastAsia"/>
          <w:em w:val="dot"/>
        </w:rPr>
        <w:t>奔</w:t>
      </w:r>
      <w:r w:rsidRPr="001B4AFB">
        <w:rPr>
          <w:rFonts w:ascii="华文中宋" w:eastAsia="华文中宋" w:hAnsi="华文中宋" w:hint="eastAsia"/>
        </w:rPr>
        <w:t>御风不以疾也</w:t>
      </w:r>
      <w:r w:rsidRPr="001B4AFB">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1B4AFB">
        <w:rPr>
          <w:rFonts w:ascii="华文中宋" w:eastAsia="华文中宋" w:hAnsi="华文中宋" w:hint="eastAsia"/>
          <w:u w:val="single"/>
        </w:rPr>
        <w:t xml:space="preserve">       </w:t>
      </w:r>
    </w:p>
    <w:p w:rsidR="0048269B" w:rsidRPr="001B4AFB" w:rsidRDefault="0048269B" w:rsidP="0048269B">
      <w:pPr>
        <w:spacing w:line="360" w:lineRule="exact"/>
        <w:ind w:left="105"/>
        <w:rPr>
          <w:rFonts w:ascii="华文中宋" w:eastAsia="华文中宋" w:hAnsi="华文中宋" w:hint="eastAsia"/>
          <w:u w:val="single"/>
        </w:rPr>
      </w:pPr>
      <w:r w:rsidRPr="001B4AFB">
        <w:rPr>
          <w:rFonts w:ascii="华文中宋" w:eastAsia="华文中宋" w:hAnsi="华文中宋" w:hint="eastAsia"/>
        </w:rPr>
        <w:t>②晴初霜</w:t>
      </w:r>
      <w:r w:rsidRPr="001B4AFB">
        <w:rPr>
          <w:rFonts w:ascii="华文中宋" w:eastAsia="华文中宋" w:hAnsi="华文中宋" w:hint="eastAsia"/>
          <w:em w:val="dot"/>
        </w:rPr>
        <w:t>旦</w:t>
      </w:r>
      <w:r w:rsidRPr="001B4AFB">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1B4AFB">
        <w:rPr>
          <w:rFonts w:ascii="华文中宋" w:eastAsia="华文中宋" w:hAnsi="华文中宋" w:hint="eastAsia"/>
          <w:u w:val="single"/>
        </w:rPr>
        <w:t xml:space="preserve">              </w:t>
      </w:r>
    </w:p>
    <w:p w:rsidR="0048269B" w:rsidRPr="001B4AFB" w:rsidRDefault="0048269B" w:rsidP="0048269B">
      <w:pPr>
        <w:spacing w:line="360" w:lineRule="exact"/>
        <w:rPr>
          <w:rFonts w:ascii="华文中宋" w:eastAsia="华文中宋" w:hAnsi="华文中宋" w:hint="eastAsia"/>
        </w:rPr>
      </w:pPr>
      <w:r w:rsidRPr="001B4AFB">
        <w:rPr>
          <w:rFonts w:ascii="华文中宋" w:eastAsia="华文中宋" w:hAnsi="华文中宋" w:hint="eastAsia"/>
        </w:rPr>
        <w:t>18.翻译下面的句子。</w:t>
      </w:r>
      <w:r w:rsidRPr="001B4AFB">
        <w:rPr>
          <w:rFonts w:ascii="华文中宋" w:eastAsia="华文中宋" w:hAnsi="华文中宋"/>
        </w:rPr>
        <w:t>（</w:t>
      </w:r>
      <w:r w:rsidRPr="001B4AFB">
        <w:rPr>
          <w:rFonts w:ascii="华文中宋" w:eastAsia="华文中宋" w:hAnsi="华文中宋" w:hint="eastAsia"/>
        </w:rPr>
        <w:t>4</w:t>
      </w:r>
      <w:r w:rsidRPr="001B4AFB">
        <w:rPr>
          <w:rFonts w:ascii="华文中宋" w:eastAsia="华文中宋" w:hAnsi="华文中宋"/>
        </w:rPr>
        <w:t>分）</w:t>
      </w:r>
    </w:p>
    <w:p w:rsidR="0048269B" w:rsidRPr="001B4AFB" w:rsidRDefault="0048269B" w:rsidP="0048269B">
      <w:pPr>
        <w:spacing w:line="360" w:lineRule="exact"/>
        <w:ind w:left="105"/>
        <w:rPr>
          <w:rFonts w:ascii="华文中宋" w:eastAsia="华文中宋" w:hAnsi="华文中宋" w:hint="eastAsia"/>
        </w:rPr>
      </w:pPr>
      <w:r w:rsidRPr="001B4AFB">
        <w:rPr>
          <w:rFonts w:ascii="华文中宋" w:eastAsia="华文中宋" w:hAnsi="华文中宋" w:hint="eastAsia"/>
        </w:rPr>
        <w:t>① 至于夏水襄陵，沿溯阻绝。</w:t>
      </w:r>
    </w:p>
    <w:p w:rsidR="0048269B" w:rsidRPr="001B4AFB" w:rsidRDefault="0048269B" w:rsidP="0048269B">
      <w:pPr>
        <w:spacing w:line="360" w:lineRule="exact"/>
        <w:ind w:left="105" w:firstLineChars="121" w:firstLine="254"/>
        <w:rPr>
          <w:rFonts w:ascii="华文中宋" w:eastAsia="华文中宋" w:hAnsi="华文中宋" w:hint="eastAsia"/>
          <w:u w:val="single"/>
        </w:rPr>
      </w:pPr>
      <w:r w:rsidRPr="001B4AFB">
        <w:rPr>
          <w:rFonts w:ascii="华文中宋" w:eastAsia="华文中宋" w:hAnsi="华文中宋" w:hint="eastAsia"/>
          <w:u w:val="single"/>
        </w:rPr>
        <w:t xml:space="preserve">                                                                             </w:t>
      </w:r>
    </w:p>
    <w:p w:rsidR="0048269B" w:rsidRPr="001B4AFB" w:rsidRDefault="0048269B" w:rsidP="0048269B">
      <w:pPr>
        <w:spacing w:line="360" w:lineRule="exact"/>
        <w:ind w:left="105"/>
        <w:rPr>
          <w:rFonts w:ascii="华文中宋" w:eastAsia="华文中宋" w:hAnsi="华文中宋" w:hint="eastAsia"/>
        </w:rPr>
      </w:pPr>
      <w:r w:rsidRPr="001B4AFB">
        <w:rPr>
          <w:rFonts w:ascii="华文中宋" w:eastAsia="华文中宋" w:hAnsi="华文中宋" w:hint="eastAsia"/>
        </w:rPr>
        <w:t xml:space="preserve">② </w:t>
      </w:r>
      <w:r w:rsidRPr="001B4AFB">
        <w:rPr>
          <w:rFonts w:ascii="华文中宋" w:eastAsia="华文中宋" w:hAnsi="华文中宋"/>
        </w:rPr>
        <w:t>清荣峻茂，良多趣味</w:t>
      </w:r>
      <w:r w:rsidRPr="001B4AFB">
        <w:rPr>
          <w:rFonts w:ascii="华文中宋" w:eastAsia="华文中宋" w:hAnsi="华文中宋" w:hint="eastAsia"/>
        </w:rPr>
        <w:t>。</w:t>
      </w:r>
    </w:p>
    <w:p w:rsidR="0048269B" w:rsidRPr="001B4AFB" w:rsidRDefault="0048269B" w:rsidP="0048269B">
      <w:pPr>
        <w:spacing w:line="360" w:lineRule="exact"/>
        <w:ind w:left="105" w:firstLineChars="121" w:firstLine="254"/>
        <w:rPr>
          <w:rFonts w:ascii="华文中宋" w:eastAsia="华文中宋" w:hAnsi="华文中宋" w:hint="eastAsia"/>
          <w:u w:val="single"/>
        </w:rPr>
      </w:pPr>
      <w:r w:rsidRPr="001B4AFB">
        <w:rPr>
          <w:rFonts w:ascii="华文中宋" w:eastAsia="华文中宋" w:hAnsi="华文中宋" w:hint="eastAsia"/>
          <w:u w:val="single"/>
        </w:rPr>
        <w:t xml:space="preserve">                                                                              </w:t>
      </w:r>
    </w:p>
    <w:p w:rsidR="0048269B" w:rsidRPr="001B4AFB" w:rsidRDefault="0048269B" w:rsidP="0048269B">
      <w:pPr>
        <w:spacing w:line="360" w:lineRule="exact"/>
        <w:rPr>
          <w:rFonts w:ascii="华文中宋" w:eastAsia="华文中宋" w:hAnsi="华文中宋"/>
        </w:rPr>
      </w:pPr>
      <w:r w:rsidRPr="001B4AFB">
        <w:rPr>
          <w:rFonts w:ascii="华文中宋" w:eastAsia="华文中宋" w:hAnsi="华文中宋" w:hint="eastAsia"/>
        </w:rPr>
        <w:t>19.文中与李白的《早发白帝城》有珠联璧合.异曲同工之妙的句子是</w:t>
      </w:r>
      <w:r w:rsidRPr="001B4AFB">
        <w:rPr>
          <w:rFonts w:ascii="华文中宋" w:eastAsia="华文中宋" w:hAnsi="华文中宋"/>
        </w:rPr>
        <w:t>（</w:t>
      </w:r>
      <w:r w:rsidRPr="001B4AFB">
        <w:rPr>
          <w:rFonts w:ascii="华文中宋" w:eastAsia="华文中宋" w:hAnsi="华文中宋" w:hint="eastAsia"/>
        </w:rPr>
        <w:t>2</w:t>
      </w:r>
      <w:r w:rsidRPr="001B4AFB">
        <w:rPr>
          <w:rFonts w:ascii="华文中宋" w:eastAsia="华文中宋" w:hAnsi="华文中宋"/>
        </w:rPr>
        <w:t>分）</w:t>
      </w:r>
    </w:p>
    <w:p w:rsidR="0048269B" w:rsidRPr="001B4AFB" w:rsidRDefault="0048269B" w:rsidP="0048269B">
      <w:pPr>
        <w:spacing w:line="360" w:lineRule="exact"/>
        <w:ind w:left="360"/>
        <w:rPr>
          <w:rFonts w:ascii="华文中宋" w:eastAsia="华文中宋" w:hAnsi="华文中宋" w:hint="eastAsia"/>
          <w:u w:val="single"/>
        </w:rPr>
      </w:pPr>
      <w:r w:rsidRPr="001B4AFB">
        <w:rPr>
          <w:rFonts w:ascii="华文中宋" w:eastAsia="华文中宋" w:hAnsi="华文中宋" w:hint="eastAsia"/>
          <w:u w:val="single"/>
        </w:rPr>
        <w:t xml:space="preserve">                                                                              </w:t>
      </w:r>
    </w:p>
    <w:p w:rsidR="0048269B" w:rsidRPr="001B4AFB" w:rsidRDefault="0048269B" w:rsidP="0048269B">
      <w:pPr>
        <w:spacing w:line="360" w:lineRule="exact"/>
        <w:rPr>
          <w:rFonts w:ascii="华文中宋" w:eastAsia="华文中宋" w:hAnsi="华文中宋" w:hint="eastAsia"/>
        </w:rPr>
      </w:pPr>
      <w:r w:rsidRPr="001B4AFB">
        <w:rPr>
          <w:rFonts w:ascii="华文中宋" w:eastAsia="华文中宋" w:hAnsi="华文中宋" w:hint="eastAsia"/>
        </w:rPr>
        <w:t>20.请分别用一个词概括“夏”“春冬”“秋”季的景物特色。</w:t>
      </w:r>
      <w:r w:rsidRPr="001B4AFB">
        <w:rPr>
          <w:rFonts w:ascii="华文中宋" w:eastAsia="华文中宋" w:hAnsi="华文中宋"/>
        </w:rPr>
        <w:t>（</w:t>
      </w:r>
      <w:r w:rsidRPr="001B4AFB">
        <w:rPr>
          <w:rFonts w:ascii="华文中宋" w:eastAsia="华文中宋" w:hAnsi="华文中宋" w:hint="eastAsia"/>
        </w:rPr>
        <w:t>3</w:t>
      </w:r>
      <w:r w:rsidRPr="001B4AFB">
        <w:rPr>
          <w:rFonts w:ascii="华文中宋" w:eastAsia="华文中宋" w:hAnsi="华文中宋"/>
        </w:rPr>
        <w:t>分）</w:t>
      </w:r>
    </w:p>
    <w:p w:rsidR="0048269B" w:rsidRPr="001B4AFB" w:rsidRDefault="0048269B" w:rsidP="0048269B">
      <w:pPr>
        <w:spacing w:line="360" w:lineRule="exact"/>
        <w:ind w:firstLineChars="150" w:firstLine="315"/>
        <w:rPr>
          <w:rFonts w:ascii="华文中宋" w:eastAsia="华文中宋" w:hAnsi="华文中宋" w:hint="eastAsia"/>
          <w:u w:val="single"/>
        </w:rPr>
      </w:pPr>
      <w:r w:rsidRPr="001B4AFB">
        <w:rPr>
          <w:rFonts w:ascii="华文中宋" w:eastAsia="华文中宋" w:hAnsi="华文中宋" w:hint="eastAsia"/>
        </w:rPr>
        <w:t>夏</w:t>
      </w:r>
      <w:r w:rsidRPr="001B4AFB">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1B4AFB">
        <w:rPr>
          <w:rFonts w:ascii="华文中宋" w:eastAsia="华文中宋" w:hAnsi="华文中宋" w:hint="eastAsia"/>
          <w:u w:val="single"/>
        </w:rPr>
        <w:t xml:space="preserve">   </w:t>
      </w:r>
      <w:r w:rsidRPr="001B4AFB">
        <w:rPr>
          <w:rFonts w:ascii="华文中宋" w:eastAsia="华文中宋" w:hAnsi="华文中宋" w:hint="eastAsia"/>
        </w:rPr>
        <w:t>春冬</w:t>
      </w:r>
      <w:r w:rsidRPr="001B4AFB">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1B4AFB">
        <w:rPr>
          <w:rFonts w:ascii="华文中宋" w:eastAsia="华文中宋" w:hAnsi="华文中宋" w:hint="eastAsia"/>
          <w:u w:val="single"/>
        </w:rPr>
        <w:t xml:space="preserve">       </w:t>
      </w:r>
      <w:r w:rsidRPr="001B4AFB">
        <w:rPr>
          <w:rFonts w:ascii="华文中宋" w:eastAsia="华文中宋" w:hAnsi="华文中宋" w:hint="eastAsia"/>
        </w:rPr>
        <w:t>秋</w:t>
      </w:r>
      <w:r w:rsidRPr="001B4AFB">
        <w:rPr>
          <w:rFonts w:ascii="华文中宋" w:eastAsia="华文中宋" w:hAnsi="华文中宋" w:hint="eastAsia"/>
          <w:u w:val="single"/>
        </w:rPr>
        <w:t xml:space="preserve">    </w:t>
      </w:r>
      <w:r>
        <w:rPr>
          <w:rFonts w:ascii="华文中宋" w:eastAsia="华文中宋" w:hAnsi="华文中宋" w:hint="eastAsia"/>
          <w:u w:val="single"/>
        </w:rPr>
        <w:t xml:space="preserve">           </w:t>
      </w:r>
      <w:r w:rsidRPr="001B4AFB">
        <w:rPr>
          <w:rFonts w:ascii="华文中宋" w:eastAsia="华文中宋" w:hAnsi="华文中宋" w:hint="eastAsia"/>
          <w:u w:val="single"/>
        </w:rPr>
        <w:t xml:space="preserve">     </w:t>
      </w:r>
    </w:p>
    <w:p w:rsidR="0048269B" w:rsidRPr="001B4AFB" w:rsidRDefault="0048269B" w:rsidP="0048269B">
      <w:pPr>
        <w:spacing w:line="360" w:lineRule="exact"/>
        <w:rPr>
          <w:rFonts w:ascii="华文中宋" w:eastAsia="华文中宋" w:hAnsi="华文中宋" w:hint="eastAsia"/>
        </w:rPr>
      </w:pPr>
      <w:r w:rsidRPr="001B4AFB">
        <w:rPr>
          <w:rFonts w:ascii="华文中宋" w:eastAsia="华文中宋" w:hAnsi="华文中宋" w:hint="eastAsia"/>
        </w:rPr>
        <w:t>21.三峡风光，美不胜收。请概括一下三峡的美。（2分）</w:t>
      </w:r>
    </w:p>
    <w:p w:rsidR="0048269B" w:rsidRDefault="0048269B" w:rsidP="0048269B">
      <w:pPr>
        <w:spacing w:line="360" w:lineRule="exact"/>
        <w:ind w:left="105"/>
        <w:rPr>
          <w:rFonts w:ascii="华文中宋" w:eastAsia="华文中宋" w:hAnsi="华文中宋" w:hint="eastAsia"/>
          <w:u w:val="single"/>
        </w:rPr>
      </w:pPr>
      <w:r>
        <w:rPr>
          <w:rFonts w:ascii="楷体_GB2312" w:eastAsia="楷体_GB2312"/>
          <w:noProof/>
        </w:rPr>
        <w:pict>
          <v:shape id="_x0000_s2059" type="#_x0000_t202" style="position:absolute;left:0;text-align:left;margin-left:105.55pt;margin-top:76.2pt;width:261pt;height:23.4pt;z-index:251665408" filled="f" stroked="f">
            <v:textbox>
              <w:txbxContent>
                <w:p w:rsidR="0048269B" w:rsidRPr="002B5D85" w:rsidRDefault="0048269B" w:rsidP="0048269B">
                  <w:pPr>
                    <w:jc w:val="center"/>
                    <w:rPr>
                      <w:rFonts w:hint="eastAsia"/>
                      <w:sz w:val="18"/>
                      <w:szCs w:val="18"/>
                    </w:rPr>
                  </w:pPr>
                  <w:r>
                    <w:rPr>
                      <w:rFonts w:hint="eastAsia"/>
                      <w:sz w:val="18"/>
                      <w:szCs w:val="18"/>
                    </w:rPr>
                    <w:t>八年级语文</w:t>
                  </w:r>
                  <w:r w:rsidRPr="002B5D85">
                    <w:rPr>
                      <w:rFonts w:hint="eastAsia"/>
                      <w:sz w:val="18"/>
                      <w:szCs w:val="18"/>
                    </w:rPr>
                    <w:t>期末试卷</w:t>
                  </w:r>
                  <w:r w:rsidRPr="002B5D85">
                    <w:rPr>
                      <w:rFonts w:hint="eastAsia"/>
                      <w:sz w:val="18"/>
                      <w:szCs w:val="18"/>
                    </w:rPr>
                    <w:t xml:space="preserve"> </w:t>
                  </w:r>
                  <w:r w:rsidRPr="002B5D85">
                    <w:rPr>
                      <w:rFonts w:hint="eastAsia"/>
                      <w:sz w:val="18"/>
                      <w:szCs w:val="18"/>
                    </w:rPr>
                    <w:t>第</w:t>
                  </w:r>
                  <w:r>
                    <w:rPr>
                      <w:rFonts w:hint="eastAsia"/>
                      <w:sz w:val="18"/>
                      <w:szCs w:val="18"/>
                    </w:rPr>
                    <w:t>4</w:t>
                  </w:r>
                  <w:r w:rsidRPr="002B5D85">
                    <w:rPr>
                      <w:rFonts w:hint="eastAsia"/>
                      <w:sz w:val="18"/>
                      <w:szCs w:val="18"/>
                    </w:rPr>
                    <w:t>页</w:t>
                  </w:r>
                  <w:r w:rsidRPr="002B5D85">
                    <w:rPr>
                      <w:rFonts w:hint="eastAsia"/>
                      <w:sz w:val="18"/>
                      <w:szCs w:val="18"/>
                    </w:rPr>
                    <w:t xml:space="preserve">  </w:t>
                  </w:r>
                  <w:r w:rsidRPr="002B5D85">
                    <w:rPr>
                      <w:rFonts w:hint="eastAsia"/>
                      <w:sz w:val="18"/>
                      <w:szCs w:val="18"/>
                    </w:rPr>
                    <w:t>共</w:t>
                  </w:r>
                  <w:r>
                    <w:rPr>
                      <w:rFonts w:hint="eastAsia"/>
                      <w:sz w:val="18"/>
                      <w:szCs w:val="18"/>
                    </w:rPr>
                    <w:t>4</w:t>
                  </w:r>
                  <w:r w:rsidRPr="002B5D85">
                    <w:rPr>
                      <w:rFonts w:hint="eastAsia"/>
                      <w:sz w:val="18"/>
                      <w:szCs w:val="18"/>
                    </w:rPr>
                    <w:t>页</w:t>
                  </w:r>
                </w:p>
              </w:txbxContent>
            </v:textbox>
          </v:shape>
        </w:pict>
      </w:r>
      <w:r w:rsidRPr="001B4AFB">
        <w:rPr>
          <w:rFonts w:ascii="华文中宋" w:eastAsia="华文中宋" w:hAnsi="华文中宋" w:hint="eastAsia"/>
          <w:u w:val="single"/>
        </w:rPr>
        <w:t xml:space="preserve">                                                                             </w:t>
      </w:r>
    </w:p>
    <w:p w:rsidR="0048269B" w:rsidRDefault="0048269B" w:rsidP="0048269B">
      <w:pPr>
        <w:spacing w:line="360" w:lineRule="exact"/>
        <w:ind w:left="105"/>
        <w:rPr>
          <w:rFonts w:ascii="华文中宋" w:eastAsia="华文中宋" w:hAnsi="华文中宋" w:hint="eastAsia"/>
          <w:u w:val="single"/>
        </w:rPr>
      </w:pPr>
    </w:p>
    <w:p w:rsidR="0048269B" w:rsidRDefault="0048269B" w:rsidP="0048269B">
      <w:pPr>
        <w:spacing w:line="360" w:lineRule="exact"/>
        <w:ind w:left="105"/>
        <w:rPr>
          <w:rFonts w:ascii="华文中宋" w:eastAsia="华文中宋" w:hAnsi="华文中宋" w:hint="eastAsia"/>
          <w:u w:val="single"/>
        </w:rPr>
      </w:pPr>
    </w:p>
    <w:p w:rsidR="0048269B" w:rsidRPr="007F1EAF" w:rsidRDefault="0048269B" w:rsidP="0048269B">
      <w:pPr>
        <w:tabs>
          <w:tab w:val="left" w:pos="3345"/>
        </w:tabs>
        <w:spacing w:line="120" w:lineRule="auto"/>
        <w:jc w:val="center"/>
        <w:rPr>
          <w:rFonts w:ascii="华文中宋" w:eastAsia="华文中宋" w:hAnsi="华文中宋" w:hint="eastAsia"/>
          <w:b/>
          <w:spacing w:val="-8"/>
          <w:sz w:val="32"/>
          <w:szCs w:val="32"/>
        </w:rPr>
      </w:pPr>
      <w:r w:rsidRPr="007F1EAF">
        <w:rPr>
          <w:rFonts w:ascii="华文中宋" w:eastAsia="华文中宋" w:hAnsi="华文中宋" w:hint="eastAsia"/>
          <w:b/>
          <w:spacing w:val="-8"/>
          <w:sz w:val="32"/>
          <w:szCs w:val="32"/>
        </w:rPr>
        <w:t>2006～2007学年度第一学期期末五校</w:t>
      </w:r>
      <w:r>
        <w:rPr>
          <w:rFonts w:ascii="华文中宋" w:eastAsia="华文中宋" w:hAnsi="华文中宋" w:hint="eastAsia"/>
          <w:b/>
          <w:sz w:val="32"/>
          <w:szCs w:val="32"/>
        </w:rPr>
        <w:t>（合肥市）</w:t>
      </w:r>
      <w:r w:rsidRPr="007F1EAF">
        <w:rPr>
          <w:rFonts w:ascii="华文中宋" w:eastAsia="华文中宋" w:hAnsi="华文中宋" w:hint="eastAsia"/>
          <w:b/>
          <w:spacing w:val="-8"/>
          <w:sz w:val="32"/>
          <w:szCs w:val="32"/>
        </w:rPr>
        <w:t>联考</w:t>
      </w:r>
    </w:p>
    <w:p w:rsidR="0048269B" w:rsidRPr="0050571A" w:rsidRDefault="0048269B" w:rsidP="0048269B">
      <w:pPr>
        <w:tabs>
          <w:tab w:val="left" w:pos="3345"/>
        </w:tabs>
        <w:spacing w:line="60" w:lineRule="auto"/>
        <w:jc w:val="center"/>
        <w:rPr>
          <w:rFonts w:ascii="华文中宋" w:eastAsia="华文中宋" w:hAnsi="华文中宋" w:hint="eastAsia"/>
          <w:b/>
          <w:sz w:val="44"/>
          <w:szCs w:val="44"/>
        </w:rPr>
      </w:pPr>
      <w:r w:rsidRPr="0050571A">
        <w:rPr>
          <w:rFonts w:ascii="华文中宋" w:eastAsia="华文中宋" w:hAnsi="华文中宋" w:hint="eastAsia"/>
          <w:b/>
          <w:spacing w:val="-8"/>
          <w:sz w:val="44"/>
          <w:szCs w:val="44"/>
        </w:rPr>
        <w:t>八年级</w:t>
      </w:r>
      <w:r w:rsidRPr="0050571A">
        <w:rPr>
          <w:rFonts w:ascii="华文中宋" w:eastAsia="华文中宋" w:hAnsi="华文中宋" w:hint="eastAsia"/>
          <w:b/>
          <w:sz w:val="44"/>
          <w:szCs w:val="44"/>
        </w:rPr>
        <w:t>语文试卷参考答案</w:t>
      </w:r>
    </w:p>
    <w:p w:rsidR="0048269B" w:rsidRPr="007F1EAF" w:rsidRDefault="0048269B" w:rsidP="0048269B">
      <w:pPr>
        <w:numPr>
          <w:ilvl w:val="0"/>
          <w:numId w:val="43"/>
        </w:numPr>
        <w:spacing w:line="120" w:lineRule="auto"/>
        <w:rPr>
          <w:rFonts w:ascii="黑体" w:eastAsia="黑体" w:hAnsi="华文中宋" w:hint="eastAsia"/>
          <w:sz w:val="18"/>
          <w:szCs w:val="18"/>
        </w:rPr>
      </w:pPr>
      <w:r w:rsidRPr="007F1EAF">
        <w:rPr>
          <w:rFonts w:ascii="黑体" w:eastAsia="黑体" w:hAnsi="华文中宋" w:hint="eastAsia"/>
          <w:sz w:val="18"/>
          <w:szCs w:val="18"/>
        </w:rPr>
        <w:lastRenderedPageBreak/>
        <w:t>积累与运用（20分）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1.书写题。（2分）要求：书写工整.规范。注意“德”和“馨”的书写</w:t>
      </w:r>
    </w:p>
    <w:p w:rsidR="0048269B" w:rsidRPr="007F1EAF" w:rsidRDefault="0048269B" w:rsidP="0048269B">
      <w:pPr>
        <w:widowControl/>
        <w:spacing w:line="120" w:lineRule="auto"/>
        <w:jc w:val="left"/>
        <w:rPr>
          <w:rFonts w:ascii="华文中宋" w:eastAsia="华文中宋" w:hAnsi="华文中宋" w:cs="宋体" w:hint="eastAsia"/>
          <w:color w:val="000000"/>
          <w:sz w:val="18"/>
          <w:szCs w:val="18"/>
        </w:rPr>
      </w:pPr>
      <w:r w:rsidRPr="007F1EAF">
        <w:rPr>
          <w:rFonts w:ascii="华文中宋" w:eastAsia="华文中宋" w:hAnsi="华文中宋" w:cs="宋体" w:hint="eastAsia"/>
          <w:color w:val="000000"/>
          <w:sz w:val="18"/>
          <w:szCs w:val="18"/>
        </w:rPr>
        <w:t xml:space="preserve">2.背诵默写。每空1分，共6分。   ①落日故人情       ②山重水复疑无路 </w:t>
      </w:r>
    </w:p>
    <w:p w:rsidR="0048269B" w:rsidRPr="007F1EAF" w:rsidRDefault="0048269B" w:rsidP="0048269B">
      <w:pPr>
        <w:widowControl/>
        <w:spacing w:line="120" w:lineRule="auto"/>
        <w:jc w:val="left"/>
        <w:rPr>
          <w:rFonts w:ascii="华文中宋" w:eastAsia="华文中宋" w:hAnsi="华文中宋" w:cs="宋体" w:hint="eastAsia"/>
          <w:color w:val="000000"/>
          <w:sz w:val="18"/>
          <w:szCs w:val="18"/>
        </w:rPr>
      </w:pPr>
      <w:r w:rsidRPr="007F1EAF">
        <w:rPr>
          <w:rFonts w:ascii="华文中宋" w:eastAsia="华文中宋" w:hAnsi="华文中宋" w:cs="宋体" w:hint="eastAsia"/>
          <w:color w:val="000000"/>
          <w:sz w:val="18"/>
          <w:szCs w:val="18"/>
        </w:rPr>
        <w:t xml:space="preserve">  ③出淤泥而不染，濯清涟而不妖   ④会当凌绝顶，一览众山小。</w:t>
      </w:r>
    </w:p>
    <w:p w:rsidR="0048269B" w:rsidRPr="007F1EAF" w:rsidRDefault="0048269B" w:rsidP="0048269B">
      <w:pPr>
        <w:widowControl/>
        <w:spacing w:line="120" w:lineRule="auto"/>
        <w:jc w:val="left"/>
        <w:rPr>
          <w:rFonts w:ascii="华文中宋" w:eastAsia="华文中宋" w:hAnsi="华文中宋" w:cs="宋体" w:hint="eastAsia"/>
          <w:color w:val="000000"/>
          <w:sz w:val="18"/>
          <w:szCs w:val="18"/>
        </w:rPr>
      </w:pPr>
      <w:r w:rsidRPr="007F1EAF">
        <w:rPr>
          <w:rFonts w:ascii="华文中宋" w:eastAsia="华文中宋" w:hAnsi="华文中宋" w:cs="宋体" w:hint="eastAsia"/>
          <w:color w:val="000000"/>
          <w:sz w:val="18"/>
          <w:szCs w:val="18"/>
        </w:rPr>
        <w:t>3.B（2分）    4.D（2分）</w:t>
      </w:r>
    </w:p>
    <w:p w:rsidR="0048269B" w:rsidRPr="007F1EAF" w:rsidRDefault="0048269B" w:rsidP="0048269B">
      <w:pPr>
        <w:widowControl/>
        <w:spacing w:line="120" w:lineRule="auto"/>
        <w:jc w:val="left"/>
        <w:rPr>
          <w:rFonts w:ascii="华文中宋" w:eastAsia="华文中宋" w:hAnsi="华文中宋" w:cs="宋体" w:hint="eastAsia"/>
          <w:color w:val="000000"/>
          <w:sz w:val="18"/>
          <w:szCs w:val="18"/>
        </w:rPr>
      </w:pPr>
      <w:r w:rsidRPr="007F1EAF">
        <w:rPr>
          <w:rFonts w:ascii="华文中宋" w:eastAsia="华文中宋" w:hAnsi="华文中宋" w:cs="宋体" w:hint="eastAsia"/>
          <w:color w:val="000000"/>
          <w:sz w:val="18"/>
          <w:szCs w:val="18"/>
        </w:rPr>
        <w:t>5.（1）《钢铁是怎样炼成的》  保尔</w:t>
      </w:r>
      <w:r w:rsidRPr="007F1EAF">
        <w:rPr>
          <w:rFonts w:ascii="华文中宋" w:eastAsia="华文中宋" w:hAnsi="华文中宋"/>
          <w:color w:val="000000"/>
          <w:sz w:val="18"/>
          <w:szCs w:val="18"/>
        </w:rPr>
        <w:t>·</w:t>
      </w:r>
      <w:r w:rsidRPr="007F1EAF">
        <w:rPr>
          <w:rFonts w:ascii="华文中宋" w:eastAsia="华文中宋" w:hAnsi="华文中宋" w:cs="宋体" w:hint="eastAsia"/>
          <w:color w:val="000000"/>
          <w:sz w:val="18"/>
          <w:szCs w:val="18"/>
        </w:rPr>
        <w:t xml:space="preserve">柯察金   </w:t>
      </w:r>
      <w:r w:rsidRPr="007F1EAF">
        <w:rPr>
          <w:rFonts w:ascii="华文中宋" w:eastAsia="华文中宋" w:hAnsi="华文中宋"/>
          <w:color w:val="000000"/>
          <w:sz w:val="18"/>
          <w:szCs w:val="18"/>
        </w:rPr>
        <w:t>(2</w:t>
      </w:r>
      <w:r w:rsidRPr="007F1EAF">
        <w:rPr>
          <w:rFonts w:ascii="华文中宋" w:eastAsia="华文中宋" w:hAnsi="华文中宋" w:cs="宋体" w:hint="eastAsia"/>
          <w:color w:val="000000"/>
          <w:sz w:val="18"/>
          <w:szCs w:val="18"/>
        </w:rPr>
        <w:t>分，每处</w:t>
      </w:r>
      <w:r w:rsidRPr="007F1EAF">
        <w:rPr>
          <w:rFonts w:ascii="华文中宋" w:eastAsia="华文中宋" w:hAnsi="华文中宋"/>
          <w:color w:val="000000"/>
          <w:sz w:val="18"/>
          <w:szCs w:val="18"/>
        </w:rPr>
        <w:t>1</w:t>
      </w:r>
      <w:r w:rsidRPr="007F1EAF">
        <w:rPr>
          <w:rFonts w:ascii="华文中宋" w:eastAsia="华文中宋" w:hAnsi="华文中宋" w:cs="宋体" w:hint="eastAsia"/>
          <w:color w:val="000000"/>
          <w:sz w:val="18"/>
          <w:szCs w:val="18"/>
        </w:rPr>
        <w:t>分</w:t>
      </w:r>
      <w:r w:rsidRPr="007F1EAF">
        <w:rPr>
          <w:rFonts w:ascii="华文中宋" w:eastAsia="华文中宋" w:hAnsi="华文中宋"/>
          <w:color w:val="000000"/>
          <w:sz w:val="18"/>
          <w:szCs w:val="18"/>
        </w:rPr>
        <w:t>)</w:t>
      </w:r>
    </w:p>
    <w:p w:rsidR="0048269B" w:rsidRPr="007F1EAF" w:rsidRDefault="0048269B" w:rsidP="0048269B">
      <w:pPr>
        <w:spacing w:line="120" w:lineRule="auto"/>
        <w:ind w:leftChars="100" w:left="390" w:hangingChars="100" w:hanging="180"/>
        <w:rPr>
          <w:rFonts w:ascii="华文中宋" w:eastAsia="华文中宋" w:hAnsi="华文中宋" w:hint="eastAsia"/>
          <w:color w:val="000000"/>
          <w:sz w:val="18"/>
          <w:szCs w:val="18"/>
        </w:rPr>
      </w:pPr>
      <w:r w:rsidRPr="007F1EAF">
        <w:rPr>
          <w:rFonts w:ascii="华文中宋" w:eastAsia="华文中宋" w:hAnsi="华文中宋" w:cs="宋体" w:hint="eastAsia"/>
          <w:color w:val="000000"/>
          <w:sz w:val="18"/>
          <w:szCs w:val="18"/>
        </w:rPr>
        <w:t>（2）他是一个具有钢铁般的意志和顽强奋斗的品质，不屈服于命运，为理想而献身的英雄战士。</w:t>
      </w:r>
      <w:r w:rsidRPr="007F1EAF">
        <w:rPr>
          <w:rFonts w:ascii="华文中宋" w:eastAsia="华文中宋" w:hAnsi="华文中宋" w:hint="eastAsia"/>
          <w:color w:val="000000"/>
          <w:sz w:val="18"/>
          <w:szCs w:val="18"/>
        </w:rPr>
        <w:t xml:space="preserve">                                   （</w:t>
      </w:r>
      <w:r>
        <w:rPr>
          <w:rFonts w:ascii="华文中宋" w:eastAsia="华文中宋" w:hAnsi="华文中宋" w:hint="eastAsia"/>
          <w:color w:val="000000"/>
          <w:sz w:val="18"/>
          <w:szCs w:val="18"/>
        </w:rPr>
        <w:t>（</w:t>
      </w:r>
      <w:r w:rsidRPr="007F1EAF">
        <w:rPr>
          <w:rFonts w:ascii="华文中宋" w:eastAsia="华文中宋" w:hAnsi="华文中宋" w:hint="eastAsia"/>
          <w:color w:val="000000"/>
          <w:sz w:val="18"/>
          <w:szCs w:val="18"/>
        </w:rPr>
        <w:t>2分。内容大致符合就可以给分）</w:t>
      </w:r>
    </w:p>
    <w:p w:rsidR="0048269B" w:rsidRPr="007F1EAF" w:rsidRDefault="0048269B" w:rsidP="0048269B">
      <w:pPr>
        <w:spacing w:line="120" w:lineRule="auto"/>
        <w:ind w:left="180" w:hangingChars="100" w:hanging="180"/>
        <w:rPr>
          <w:rFonts w:ascii="华文中宋" w:eastAsia="华文中宋" w:hAnsi="华文中宋" w:hint="eastAsia"/>
          <w:color w:val="000000"/>
          <w:sz w:val="18"/>
          <w:szCs w:val="18"/>
        </w:rPr>
      </w:pPr>
      <w:r w:rsidRPr="007F1EAF">
        <w:rPr>
          <w:rFonts w:ascii="华文中宋" w:eastAsia="华文中宋" w:hAnsi="华文中宋" w:hint="eastAsia"/>
          <w:color w:val="000000"/>
          <w:sz w:val="18"/>
          <w:szCs w:val="18"/>
        </w:rPr>
        <w:t>6.不设统一答案。参考：普通人要想度过不普通的一生，提高时间的含金量，就要合理地安排好自己一生中各种生活内容：除了维持基本需求的时间，该在哪儿节省，该在哪儿下功夫，要了然于胸。</w:t>
      </w:r>
    </w:p>
    <w:p w:rsidR="0048269B" w:rsidRPr="007F1EAF" w:rsidRDefault="0048269B" w:rsidP="0048269B">
      <w:pPr>
        <w:spacing w:line="120" w:lineRule="auto"/>
        <w:ind w:firstLineChars="50" w:firstLine="90"/>
        <w:rPr>
          <w:rFonts w:ascii="华文中宋" w:eastAsia="华文中宋" w:hAnsi="华文中宋" w:hint="eastAsia"/>
          <w:color w:val="000000"/>
          <w:sz w:val="18"/>
          <w:szCs w:val="18"/>
        </w:rPr>
      </w:pPr>
      <w:r w:rsidRPr="007F1EAF">
        <w:rPr>
          <w:rFonts w:ascii="华文中宋" w:eastAsia="华文中宋" w:hAnsi="华文中宋" w:hint="eastAsia"/>
          <w:color w:val="000000"/>
          <w:sz w:val="18"/>
          <w:szCs w:val="18"/>
        </w:rPr>
        <w:t>（4分。能写出大致意思即可，如有其他结果，只要言之成理亦可酌情给分。）</w:t>
      </w:r>
    </w:p>
    <w:p w:rsidR="0048269B" w:rsidRPr="007F1EAF" w:rsidRDefault="0048269B" w:rsidP="0048269B">
      <w:pPr>
        <w:pStyle w:val="20"/>
        <w:spacing w:after="0" w:line="120" w:lineRule="auto"/>
        <w:rPr>
          <w:rFonts w:ascii="黑体" w:eastAsia="黑体" w:hAnsi="华文中宋" w:hint="eastAsia"/>
          <w:bCs/>
          <w:color w:val="000000"/>
          <w:sz w:val="18"/>
          <w:szCs w:val="18"/>
        </w:rPr>
      </w:pPr>
      <w:r w:rsidRPr="007F1EAF">
        <w:rPr>
          <w:rFonts w:ascii="黑体" w:eastAsia="黑体" w:hAnsi="华文中宋" w:hint="eastAsia"/>
          <w:bCs/>
          <w:color w:val="000000"/>
          <w:sz w:val="18"/>
          <w:szCs w:val="18"/>
        </w:rPr>
        <w:t>二</w:t>
      </w:r>
      <w:r>
        <w:rPr>
          <w:rFonts w:ascii="黑体" w:eastAsia="黑体" w:hAnsi="华文中宋" w:hint="eastAsia"/>
          <w:bCs/>
          <w:color w:val="000000"/>
          <w:sz w:val="18"/>
          <w:szCs w:val="18"/>
        </w:rPr>
        <w:t>、</w:t>
      </w:r>
      <w:r w:rsidRPr="007F1EAF">
        <w:rPr>
          <w:rFonts w:ascii="黑体" w:eastAsia="黑体" w:hAnsi="华文中宋" w:hint="eastAsia"/>
          <w:bCs/>
          <w:color w:val="000000"/>
          <w:sz w:val="18"/>
          <w:szCs w:val="18"/>
        </w:rPr>
        <w:t>阅读理解（37分）</w:t>
      </w:r>
    </w:p>
    <w:p w:rsidR="0048269B" w:rsidRPr="007F1EAF" w:rsidRDefault="0048269B" w:rsidP="0048269B">
      <w:pPr>
        <w:pStyle w:val="20"/>
        <w:spacing w:after="0" w:line="120" w:lineRule="auto"/>
        <w:rPr>
          <w:rFonts w:ascii="华文中宋" w:eastAsia="华文中宋" w:hAnsi="华文中宋" w:hint="eastAsia"/>
          <w:color w:val="000000"/>
          <w:sz w:val="18"/>
          <w:szCs w:val="18"/>
        </w:rPr>
      </w:pPr>
      <w:r w:rsidRPr="007F1EAF">
        <w:rPr>
          <w:rFonts w:ascii="华文中宋" w:eastAsia="华文中宋" w:hAnsi="华文中宋" w:hint="eastAsia"/>
          <w:bCs/>
          <w:color w:val="000000"/>
          <w:sz w:val="18"/>
          <w:szCs w:val="18"/>
        </w:rPr>
        <w:t>（一）最优秀的人是你自己（12分）</w:t>
      </w:r>
    </w:p>
    <w:p w:rsidR="0048269B" w:rsidRPr="007F1EAF" w:rsidRDefault="0048269B" w:rsidP="0048269B">
      <w:pPr>
        <w:pStyle w:val="20"/>
        <w:spacing w:after="0" w:line="120" w:lineRule="auto"/>
        <w:rPr>
          <w:rFonts w:ascii="华文中宋" w:eastAsia="华文中宋" w:hAnsi="华文中宋" w:hint="eastAsia"/>
          <w:b/>
          <w:bCs/>
          <w:color w:val="000000"/>
          <w:sz w:val="18"/>
          <w:szCs w:val="18"/>
        </w:rPr>
      </w:pPr>
      <w:r w:rsidRPr="007F1EAF">
        <w:rPr>
          <w:rFonts w:ascii="华文中宋" w:eastAsia="华文中宋" w:hAnsi="华文中宋" w:hint="eastAsia"/>
          <w:color w:val="000000"/>
          <w:sz w:val="18"/>
          <w:szCs w:val="18"/>
        </w:rPr>
        <w:t>7.（1分）“你不敢相信自己，才把自己给忽略.给耽误.给丢失了……”</w:t>
      </w:r>
    </w:p>
    <w:p w:rsidR="0048269B" w:rsidRPr="007F1EAF" w:rsidRDefault="0048269B" w:rsidP="0048269B">
      <w:pPr>
        <w:pStyle w:val="20"/>
        <w:spacing w:after="0" w:line="120" w:lineRule="auto"/>
        <w:rPr>
          <w:rFonts w:ascii="华文中宋" w:eastAsia="华文中宋" w:hAnsi="华文中宋" w:hint="eastAsia"/>
          <w:color w:val="000000"/>
          <w:sz w:val="18"/>
          <w:szCs w:val="18"/>
        </w:rPr>
      </w:pPr>
      <w:r w:rsidRPr="007F1EAF">
        <w:rPr>
          <w:rFonts w:ascii="华文中宋" w:eastAsia="华文中宋" w:hAnsi="华文中宋" w:hint="eastAsia"/>
          <w:color w:val="000000"/>
          <w:sz w:val="18"/>
          <w:szCs w:val="18"/>
        </w:rPr>
        <w:t>8.（2分）①句是满意与期待的笑；②句是失望与伤心的笑</w:t>
      </w:r>
    </w:p>
    <w:p w:rsidR="0048269B" w:rsidRPr="007F1EAF" w:rsidRDefault="0048269B" w:rsidP="0048269B">
      <w:pPr>
        <w:pStyle w:val="20"/>
        <w:spacing w:after="0" w:line="120" w:lineRule="auto"/>
        <w:rPr>
          <w:rFonts w:ascii="华文中宋" w:eastAsia="华文中宋" w:hAnsi="华文中宋" w:hint="eastAsia"/>
          <w:color w:val="000000"/>
          <w:sz w:val="18"/>
          <w:szCs w:val="18"/>
        </w:rPr>
      </w:pPr>
      <w:r w:rsidRPr="007F1EAF">
        <w:rPr>
          <w:rFonts w:ascii="华文中宋" w:eastAsia="华文中宋" w:hAnsi="华文中宋" w:hint="eastAsia"/>
          <w:color w:val="000000"/>
          <w:sz w:val="18"/>
          <w:szCs w:val="18"/>
        </w:rPr>
        <w:t>9.（2分）“我”失望的是你没有找到最优秀的人；“你”对不起你自己，因为你不敢相信自己是最优秀的。</w:t>
      </w:r>
    </w:p>
    <w:p w:rsidR="0048269B" w:rsidRPr="007F1EAF" w:rsidRDefault="0048269B" w:rsidP="0048269B">
      <w:pPr>
        <w:pStyle w:val="20"/>
        <w:spacing w:after="0" w:line="120" w:lineRule="auto"/>
        <w:rPr>
          <w:rFonts w:ascii="华文中宋" w:eastAsia="华文中宋" w:hAnsi="华文中宋" w:hint="eastAsia"/>
          <w:color w:val="000000"/>
          <w:sz w:val="18"/>
          <w:szCs w:val="18"/>
        </w:rPr>
      </w:pPr>
      <w:r w:rsidRPr="007F1EAF">
        <w:rPr>
          <w:rFonts w:ascii="华文中宋" w:eastAsia="华文中宋" w:hAnsi="华文中宋" w:hint="eastAsia"/>
          <w:color w:val="000000"/>
          <w:sz w:val="18"/>
          <w:szCs w:val="18"/>
        </w:rPr>
        <w:t>10.（2分）让他帮忙找个继承人，传承他的思想</w:t>
      </w:r>
    </w:p>
    <w:p w:rsidR="0048269B" w:rsidRPr="007F1EAF" w:rsidRDefault="0048269B" w:rsidP="0048269B">
      <w:pPr>
        <w:pStyle w:val="20"/>
        <w:spacing w:after="0" w:line="120" w:lineRule="auto"/>
        <w:rPr>
          <w:rFonts w:ascii="华文中宋" w:eastAsia="华文中宋" w:hAnsi="华文中宋" w:hint="eastAsia"/>
          <w:b/>
          <w:bCs/>
          <w:color w:val="000000"/>
          <w:sz w:val="18"/>
          <w:szCs w:val="18"/>
        </w:rPr>
      </w:pPr>
      <w:r w:rsidRPr="007F1EAF">
        <w:rPr>
          <w:rFonts w:ascii="华文中宋" w:eastAsia="华文中宋" w:hAnsi="华文中宋" w:hint="eastAsia"/>
          <w:color w:val="000000"/>
          <w:sz w:val="18"/>
          <w:szCs w:val="18"/>
        </w:rPr>
        <w:t>11.（2分）对苏格拉底的愧疚，因没完成他的重托而惭愧.痛苦。</w:t>
      </w:r>
    </w:p>
    <w:p w:rsidR="0048269B" w:rsidRPr="007F1EAF" w:rsidRDefault="0048269B" w:rsidP="0048269B">
      <w:pPr>
        <w:pStyle w:val="20"/>
        <w:spacing w:after="0"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12.（3分）略</w:t>
      </w:r>
    </w:p>
    <w:p w:rsidR="0048269B" w:rsidRPr="007F1EAF" w:rsidRDefault="0048269B" w:rsidP="0048269B">
      <w:pPr>
        <w:spacing w:line="120" w:lineRule="auto"/>
        <w:rPr>
          <w:rFonts w:ascii="黑体" w:eastAsia="黑体" w:hAnsi="华文中宋" w:hint="eastAsia"/>
          <w:sz w:val="18"/>
          <w:szCs w:val="18"/>
        </w:rPr>
      </w:pPr>
      <w:r w:rsidRPr="007F1EAF">
        <w:rPr>
          <w:rFonts w:ascii="黑体" w:eastAsia="黑体" w:hAnsi="华文中宋" w:hint="eastAsia"/>
          <w:sz w:val="18"/>
          <w:szCs w:val="18"/>
        </w:rPr>
        <w:t>（二）“读图”时代阅读向何处去（12分）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13.从“读图”时代进化到“读书”时代（2分）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14.使人和人类得到发展和进步(是人类进化的标志)；是训练和提高自身思维思辨能力的最重要的手段；阅读原著和原典是一个民族传承文明最根本的途径；是每个国民提高自身素质最有效的手段。（4分）</w:t>
      </w:r>
    </w:p>
    <w:p w:rsidR="0048269B" w:rsidRPr="007F1EAF" w:rsidRDefault="0048269B" w:rsidP="0048269B">
      <w:pPr>
        <w:spacing w:line="120" w:lineRule="auto"/>
        <w:rPr>
          <w:rFonts w:ascii="华文中宋" w:eastAsia="华文中宋" w:hAnsi="华文中宋" w:hint="eastAsia"/>
          <w:spacing w:val="-10"/>
          <w:sz w:val="18"/>
          <w:szCs w:val="18"/>
        </w:rPr>
      </w:pPr>
      <w:r w:rsidRPr="007F1EAF">
        <w:rPr>
          <w:rFonts w:ascii="华文中宋" w:eastAsia="华文中宋" w:hAnsi="华文中宋" w:hint="eastAsia"/>
          <w:spacing w:val="-10"/>
          <w:sz w:val="18"/>
          <w:szCs w:val="18"/>
        </w:rPr>
        <w:t>15.图象具有直观.形象.快捷.省时的特点，可以轻松省力地获取知识和资讯。（3分）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16.原文：为了从根本上充实你自己，在你选择“读图”的同时，千万不要忘了“读书”，尤其不要忘了多读原著和原典。（3分）</w:t>
      </w:r>
    </w:p>
    <w:p w:rsidR="0048269B" w:rsidRPr="007F1EAF" w:rsidRDefault="0048269B" w:rsidP="0048269B">
      <w:pPr>
        <w:spacing w:line="120" w:lineRule="auto"/>
        <w:ind w:firstLineChars="50" w:firstLine="90"/>
        <w:rPr>
          <w:rFonts w:ascii="华文中宋" w:eastAsia="华文中宋" w:hAnsi="华文中宋" w:hint="eastAsia"/>
          <w:b/>
          <w:sz w:val="18"/>
          <w:szCs w:val="18"/>
        </w:rPr>
      </w:pPr>
      <w:r w:rsidRPr="007F1EAF">
        <w:rPr>
          <w:rFonts w:ascii="华文中宋" w:eastAsia="华文中宋" w:hAnsi="华文中宋" w:hint="eastAsia"/>
          <w:b/>
          <w:sz w:val="18"/>
          <w:szCs w:val="18"/>
        </w:rPr>
        <w:t>（三）</w:t>
      </w:r>
      <w:r w:rsidRPr="007F1EAF">
        <w:rPr>
          <w:rFonts w:ascii="华文中宋" w:eastAsia="华文中宋" w:hAnsi="华文中宋"/>
          <w:b/>
          <w:sz w:val="18"/>
          <w:szCs w:val="18"/>
        </w:rPr>
        <w:t>三　峡</w:t>
      </w:r>
      <w:r w:rsidRPr="007F1EAF">
        <w:rPr>
          <w:rFonts w:ascii="华文中宋" w:eastAsia="华文中宋" w:hAnsi="华文中宋" w:hint="eastAsia"/>
          <w:b/>
          <w:sz w:val="18"/>
          <w:szCs w:val="18"/>
        </w:rPr>
        <w:t>（13分）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17.飞奔的马（1分）；  早晨（1分）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18.夏天江水漫上丘陵，下行（顺流而下）和上行（逆流而上）都被阻断了。（2分）</w:t>
      </w:r>
    </w:p>
    <w:p w:rsidR="0048269B" w:rsidRPr="007F1EAF" w:rsidRDefault="0048269B" w:rsidP="0048269B">
      <w:pPr>
        <w:spacing w:line="120" w:lineRule="auto"/>
        <w:ind w:firstLineChars="200" w:firstLine="360"/>
        <w:rPr>
          <w:rFonts w:ascii="华文中宋" w:eastAsia="华文中宋" w:hAnsi="华文中宋" w:hint="eastAsia"/>
          <w:sz w:val="18"/>
          <w:szCs w:val="18"/>
        </w:rPr>
      </w:pPr>
      <w:r w:rsidRPr="007F1EAF">
        <w:rPr>
          <w:rFonts w:ascii="华文中宋" w:eastAsia="华文中宋" w:hAnsi="华文中宋" w:hint="eastAsia"/>
          <w:sz w:val="18"/>
          <w:szCs w:val="18"/>
        </w:rPr>
        <w:t>水清，树荣，山高，草盛，有很多趣味。（2分）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19.朝发白帝，暮到江陵（2分）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20夏：急.猛；春冬：绿.清；秋：凄凉（3分）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21.雄奇险拔，清幽秀丽（2分）</w:t>
      </w:r>
    </w:p>
    <w:p w:rsidR="0048269B" w:rsidRPr="007F1EAF" w:rsidRDefault="0048269B" w:rsidP="0048269B">
      <w:pPr>
        <w:spacing w:line="120" w:lineRule="auto"/>
        <w:rPr>
          <w:rFonts w:ascii="黑体" w:eastAsia="黑体" w:hAnsi="华文中宋" w:hint="eastAsia"/>
          <w:sz w:val="18"/>
          <w:szCs w:val="18"/>
        </w:rPr>
      </w:pPr>
      <w:r w:rsidRPr="007F1EAF">
        <w:rPr>
          <w:rFonts w:ascii="黑体" w:eastAsia="黑体" w:hAnsi="华文中宋" w:hint="eastAsia"/>
          <w:sz w:val="18"/>
          <w:szCs w:val="18"/>
        </w:rPr>
        <w:t>三、作文（43分）</w:t>
      </w:r>
    </w:p>
    <w:p w:rsidR="0048269B" w:rsidRPr="007F1EAF" w:rsidRDefault="0048269B" w:rsidP="0048269B">
      <w:pPr>
        <w:spacing w:line="120" w:lineRule="auto"/>
        <w:rPr>
          <w:rFonts w:ascii="华文中宋" w:eastAsia="华文中宋" w:hAnsi="华文中宋" w:hint="eastAsia"/>
          <w:sz w:val="18"/>
          <w:szCs w:val="18"/>
        </w:rPr>
      </w:pPr>
      <w:r w:rsidRPr="007F1EAF">
        <w:rPr>
          <w:rFonts w:ascii="华文中宋" w:eastAsia="华文中宋" w:hAnsi="华文中宋" w:hint="eastAsia"/>
          <w:sz w:val="18"/>
          <w:szCs w:val="18"/>
        </w:rPr>
        <w:t>以25分为基准分，书写占5分。</w:t>
      </w:r>
    </w:p>
    <w:p w:rsidR="00697AF3" w:rsidRPr="0048269B" w:rsidRDefault="0048269B" w:rsidP="0048269B">
      <w:pPr>
        <w:spacing w:line="120" w:lineRule="auto"/>
        <w:rPr>
          <w:rFonts w:ascii="华文中宋" w:eastAsia="华文中宋" w:hAnsi="华文中宋"/>
          <w:sz w:val="18"/>
          <w:szCs w:val="18"/>
        </w:rPr>
      </w:pPr>
      <w:r w:rsidRPr="007F1EAF">
        <w:rPr>
          <w:rFonts w:ascii="华文中宋" w:eastAsia="华文中宋" w:hAnsi="华文中宋" w:hint="eastAsia"/>
          <w:sz w:val="18"/>
          <w:szCs w:val="18"/>
        </w:rPr>
        <w:t>自我评价题；只要学生评价合理就可以给分。（3分）</w:t>
      </w:r>
    </w:p>
    <w:sectPr w:rsidR="00697AF3" w:rsidRPr="0048269B" w:rsidSect="006D21A1">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6DA3" w:rsidRDefault="00EF6DA3" w:rsidP="00CE4559">
      <w:r>
        <w:separator/>
      </w:r>
    </w:p>
  </w:endnote>
  <w:endnote w:type="continuationSeparator" w:id="0">
    <w:p w:rsidR="00EF6DA3" w:rsidRDefault="00EF6DA3"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EF6DA3">
          <w:pPr>
            <w:pStyle w:val="a8"/>
            <w:jc w:val="right"/>
          </w:pPr>
        </w:p>
      </w:tc>
    </w:tr>
  </w:tbl>
  <w:p w:rsidR="00BE4451" w:rsidRDefault="00EF6DA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6DA3" w:rsidRDefault="00EF6DA3" w:rsidP="00CE4559">
      <w:r>
        <w:separator/>
      </w:r>
    </w:p>
  </w:footnote>
  <w:footnote w:type="continuationSeparator" w:id="0">
    <w:p w:rsidR="00EF6DA3" w:rsidRDefault="00EF6DA3"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C07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6C07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6C07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5">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7">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0">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1">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4">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5">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9">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1">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2">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8">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29">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0">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3">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4">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6">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8"/>
  </w:num>
  <w:num w:numId="2">
    <w:abstractNumId w:val="4"/>
  </w:num>
  <w:num w:numId="3">
    <w:abstractNumId w:val="11"/>
  </w:num>
  <w:num w:numId="4">
    <w:abstractNumId w:val="2"/>
  </w:num>
  <w:num w:numId="5">
    <w:abstractNumId w:val="1"/>
  </w:num>
  <w:num w:numId="6">
    <w:abstractNumId w:val="30"/>
  </w:num>
  <w:num w:numId="7">
    <w:abstractNumId w:val="0"/>
  </w:num>
  <w:num w:numId="8">
    <w:abstractNumId w:val="19"/>
  </w:num>
  <w:num w:numId="9">
    <w:abstractNumId w:val="21"/>
  </w:num>
  <w:num w:numId="10">
    <w:abstractNumId w:val="20"/>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6"/>
  </w:num>
  <w:num w:numId="14">
    <w:abstractNumId w:val="40"/>
  </w:num>
  <w:num w:numId="15">
    <w:abstractNumId w:val="10"/>
  </w:num>
  <w:num w:numId="16">
    <w:abstractNumId w:val="37"/>
  </w:num>
  <w:num w:numId="17">
    <w:abstractNumId w:val="15"/>
  </w:num>
  <w:num w:numId="18">
    <w:abstractNumId w:val="38"/>
  </w:num>
  <w:num w:numId="19">
    <w:abstractNumId w:val="8"/>
  </w:num>
  <w:num w:numId="20">
    <w:abstractNumId w:val="23"/>
  </w:num>
  <w:num w:numId="21">
    <w:abstractNumId w:val="41"/>
  </w:num>
  <w:num w:numId="22">
    <w:abstractNumId w:val="34"/>
  </w:num>
  <w:num w:numId="23">
    <w:abstractNumId w:val="6"/>
  </w:num>
  <w:num w:numId="24">
    <w:abstractNumId w:val="14"/>
  </w:num>
  <w:num w:numId="25">
    <w:abstractNumId w:val="25"/>
  </w:num>
  <w:num w:numId="26">
    <w:abstractNumId w:val="13"/>
  </w:num>
  <w:num w:numId="27">
    <w:abstractNumId w:val="39"/>
  </w:num>
  <w:num w:numId="28">
    <w:abstractNumId w:val="7"/>
  </w:num>
  <w:num w:numId="29">
    <w:abstractNumId w:val="24"/>
  </w:num>
  <w:num w:numId="30">
    <w:abstractNumId w:val="5"/>
  </w:num>
  <w:num w:numId="31">
    <w:abstractNumId w:val="33"/>
  </w:num>
  <w:num w:numId="32">
    <w:abstractNumId w:val="17"/>
  </w:num>
  <w:num w:numId="33">
    <w:abstractNumId w:val="22"/>
  </w:num>
  <w:num w:numId="34">
    <w:abstractNumId w:val="42"/>
  </w:num>
  <w:num w:numId="35">
    <w:abstractNumId w:val="29"/>
  </w:num>
  <w:num w:numId="36">
    <w:abstractNumId w:val="12"/>
  </w:num>
  <w:num w:numId="37">
    <w:abstractNumId w:val="32"/>
  </w:num>
  <w:num w:numId="38">
    <w:abstractNumId w:val="35"/>
  </w:num>
  <w:num w:numId="39">
    <w:abstractNumId w:val="18"/>
  </w:num>
  <w:num w:numId="40">
    <w:abstractNumId w:val="9"/>
  </w:num>
  <w:num w:numId="41">
    <w:abstractNumId w:val="26"/>
  </w:num>
  <w:num w:numId="42">
    <w:abstractNumId w:val="3"/>
  </w:num>
  <w:num w:numId="43">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66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C04A7"/>
    <w:rsid w:val="000D791D"/>
    <w:rsid w:val="000F1FE3"/>
    <w:rsid w:val="00106EBC"/>
    <w:rsid w:val="00111D4D"/>
    <w:rsid w:val="00117178"/>
    <w:rsid w:val="00133D47"/>
    <w:rsid w:val="00141D8F"/>
    <w:rsid w:val="001453DB"/>
    <w:rsid w:val="00162571"/>
    <w:rsid w:val="00166172"/>
    <w:rsid w:val="001729AB"/>
    <w:rsid w:val="00175C45"/>
    <w:rsid w:val="0018191E"/>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45A18"/>
    <w:rsid w:val="00350BB2"/>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B034A"/>
    <w:rsid w:val="004B76FB"/>
    <w:rsid w:val="004B7E7B"/>
    <w:rsid w:val="004D5BD7"/>
    <w:rsid w:val="004E5FC4"/>
    <w:rsid w:val="004F0D42"/>
    <w:rsid w:val="004F20FC"/>
    <w:rsid w:val="004F79FE"/>
    <w:rsid w:val="0050513E"/>
    <w:rsid w:val="00515B9E"/>
    <w:rsid w:val="005227A1"/>
    <w:rsid w:val="0053558B"/>
    <w:rsid w:val="00540236"/>
    <w:rsid w:val="0054184C"/>
    <w:rsid w:val="005453CB"/>
    <w:rsid w:val="005574E4"/>
    <w:rsid w:val="005629BE"/>
    <w:rsid w:val="0056465F"/>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C0A"/>
    <w:rsid w:val="006D4888"/>
    <w:rsid w:val="006E1BE3"/>
    <w:rsid w:val="006E51E1"/>
    <w:rsid w:val="006F5785"/>
    <w:rsid w:val="00710156"/>
    <w:rsid w:val="007267CC"/>
    <w:rsid w:val="0074446B"/>
    <w:rsid w:val="007473E7"/>
    <w:rsid w:val="007548B0"/>
    <w:rsid w:val="00763CB3"/>
    <w:rsid w:val="00773DCE"/>
    <w:rsid w:val="0078236F"/>
    <w:rsid w:val="007825A7"/>
    <w:rsid w:val="0079031C"/>
    <w:rsid w:val="007A5CB2"/>
    <w:rsid w:val="007D5C1F"/>
    <w:rsid w:val="007F60F1"/>
    <w:rsid w:val="008074E6"/>
    <w:rsid w:val="008138C2"/>
    <w:rsid w:val="00822967"/>
    <w:rsid w:val="00826479"/>
    <w:rsid w:val="0084161D"/>
    <w:rsid w:val="00853871"/>
    <w:rsid w:val="0086042B"/>
    <w:rsid w:val="008838BE"/>
    <w:rsid w:val="008A05FC"/>
    <w:rsid w:val="008B3316"/>
    <w:rsid w:val="008D2ACB"/>
    <w:rsid w:val="008D2DD0"/>
    <w:rsid w:val="008D498B"/>
    <w:rsid w:val="008E6CA7"/>
    <w:rsid w:val="008F2163"/>
    <w:rsid w:val="00926227"/>
    <w:rsid w:val="00927316"/>
    <w:rsid w:val="009348F2"/>
    <w:rsid w:val="00941F7F"/>
    <w:rsid w:val="00955CFF"/>
    <w:rsid w:val="0097533F"/>
    <w:rsid w:val="009A2E1B"/>
    <w:rsid w:val="009D4001"/>
    <w:rsid w:val="00A06EFE"/>
    <w:rsid w:val="00A51F0E"/>
    <w:rsid w:val="00A57FC1"/>
    <w:rsid w:val="00A83C74"/>
    <w:rsid w:val="00A95EC0"/>
    <w:rsid w:val="00AD183E"/>
    <w:rsid w:val="00AE3333"/>
    <w:rsid w:val="00B04AD6"/>
    <w:rsid w:val="00B103CA"/>
    <w:rsid w:val="00B47E9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7B57"/>
    <w:rsid w:val="00C724AB"/>
    <w:rsid w:val="00C81C85"/>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A179B"/>
    <w:rsid w:val="00ED0EFD"/>
    <w:rsid w:val="00ED49AF"/>
    <w:rsid w:val="00EE43F5"/>
    <w:rsid w:val="00EF6DA3"/>
    <w:rsid w:val="00F071DA"/>
    <w:rsid w:val="00F203A9"/>
    <w:rsid w:val="00F2376F"/>
    <w:rsid w:val="00F25D13"/>
    <w:rsid w:val="00F3110D"/>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66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basedOn w:val="a0"/>
    <w:link w:val="Char4"/>
    <w:rsid w:val="00F071DA"/>
    <w:rPr>
      <w:rFonts w:ascii="宋体" w:eastAsia="宋体" w:hAnsi="Courier New" w:cs="Times New Roman"/>
      <w:szCs w:val="20"/>
    </w:rPr>
  </w:style>
  <w:style w:type="character" w:customStyle="1" w:styleId="Char4">
    <w:name w:val="纯文本 Char"/>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1050</Words>
  <Characters>5991</Characters>
  <Application>Microsoft Office Word</Application>
  <DocSecurity>0</DocSecurity>
  <Lines>49</Lines>
  <Paragraphs>14</Paragraphs>
  <ScaleCrop>false</ScaleCrop>
  <Company>Lenovo</Company>
  <LinksUpToDate>false</LinksUpToDate>
  <CharactersWithSpaces>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64</cp:revision>
  <dcterms:created xsi:type="dcterms:W3CDTF">2012-08-22T03:05:00Z</dcterms:created>
  <dcterms:modified xsi:type="dcterms:W3CDTF">2012-08-31T06:30:00Z</dcterms:modified>
</cp:coreProperties>
</file>