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wmf" ContentType="image/x-wmf"/>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6D2D" w:rsidRPr="00BB1FD8" w:rsidRDefault="000F6D2D" w:rsidP="000F6D2D">
      <w:pPr>
        <w:spacing w:line="360" w:lineRule="auto"/>
        <w:jc w:val="center"/>
        <w:rPr>
          <w:rFonts w:ascii="宋体" w:hAnsi="宋体"/>
          <w:b/>
          <w:w w:val="90"/>
          <w:sz w:val="28"/>
          <w:szCs w:val="28"/>
        </w:rPr>
      </w:pPr>
      <w:r w:rsidRPr="00BB1FD8">
        <w:rPr>
          <w:rFonts w:ascii="宋体" w:hAnsi="宋体"/>
          <w:b/>
          <w:w w:val="90"/>
          <w:sz w:val="28"/>
          <w:szCs w:val="28"/>
        </w:rPr>
        <w:t>2009</w:t>
      </w:r>
      <w:r w:rsidRPr="00BB1FD8">
        <w:rPr>
          <w:rFonts w:ascii="宋体" w:hAnsi="宋体" w:hint="eastAsia"/>
          <w:b/>
          <w:w w:val="90"/>
          <w:sz w:val="28"/>
          <w:szCs w:val="28"/>
        </w:rPr>
        <w:t>/</w:t>
      </w:r>
      <w:r w:rsidRPr="00BB1FD8">
        <w:rPr>
          <w:rFonts w:ascii="宋体" w:hAnsi="宋体"/>
          <w:b/>
          <w:w w:val="90"/>
          <w:sz w:val="28"/>
          <w:szCs w:val="28"/>
        </w:rPr>
        <w:t>2010</w:t>
      </w:r>
      <w:r w:rsidRPr="00BB1FD8">
        <w:rPr>
          <w:rFonts w:ascii="宋体" w:hAnsi="宋体" w:hint="eastAsia"/>
          <w:b/>
          <w:w w:val="90"/>
          <w:sz w:val="28"/>
          <w:szCs w:val="28"/>
        </w:rPr>
        <w:t>学年度第一学期九</w:t>
      </w:r>
      <w:r w:rsidRPr="00BB1FD8">
        <w:rPr>
          <w:rFonts w:ascii="宋体" w:hAnsi="宋体" w:hint="eastAsia"/>
          <w:b/>
          <w:spacing w:val="20"/>
          <w:w w:val="90"/>
          <w:sz w:val="28"/>
          <w:szCs w:val="28"/>
        </w:rPr>
        <w:t>年级</w:t>
      </w:r>
      <w:r w:rsidRPr="00BB1FD8">
        <w:rPr>
          <w:rFonts w:ascii="宋体" w:hAnsi="宋体" w:hint="eastAsia"/>
          <w:b/>
          <w:w w:val="90"/>
          <w:sz w:val="28"/>
          <w:szCs w:val="28"/>
        </w:rPr>
        <w:t>期末考试</w:t>
      </w:r>
    </w:p>
    <w:p w:rsidR="000F6D2D" w:rsidRPr="00BB1FD8" w:rsidRDefault="000F6D2D" w:rsidP="000F6D2D">
      <w:pPr>
        <w:pStyle w:val="ac"/>
        <w:spacing w:beforeLines="50" w:line="360" w:lineRule="auto"/>
        <w:jc w:val="center"/>
        <w:rPr>
          <w:rFonts w:hAnsi="宋体" w:hint="eastAsia"/>
          <w:b/>
          <w:sz w:val="28"/>
          <w:szCs w:val="28"/>
        </w:rPr>
      </w:pPr>
      <w:r w:rsidRPr="00BB1FD8">
        <w:rPr>
          <w:rFonts w:hAnsi="宋体" w:hint="eastAsia"/>
          <w:b/>
          <w:sz w:val="28"/>
          <w:szCs w:val="28"/>
        </w:rPr>
        <w:t>数学试卷</w:t>
      </w:r>
    </w:p>
    <w:p w:rsidR="000F6D2D" w:rsidRPr="00AB163E" w:rsidRDefault="000F6D2D" w:rsidP="000F6D2D">
      <w:pPr>
        <w:pStyle w:val="ac"/>
        <w:spacing w:line="360" w:lineRule="auto"/>
        <w:jc w:val="left"/>
        <w:rPr>
          <w:rFonts w:hAnsi="宋体" w:hint="eastAsia"/>
          <w:b/>
          <w:bCs/>
          <w:szCs w:val="21"/>
        </w:rPr>
      </w:pPr>
      <w:r w:rsidRPr="00AB163E">
        <w:rPr>
          <w:rFonts w:hAnsi="宋体" w:hint="eastAsia"/>
          <w:b/>
          <w:szCs w:val="21"/>
        </w:rPr>
        <w:t>（满分：150分   时间：120分钟）</w:t>
      </w:r>
    </w:p>
    <w:tbl>
      <w:tblPr>
        <w:tblW w:w="0" w:type="auto"/>
        <w:jc w:val="center"/>
        <w:tblInd w:w="-93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876"/>
        <w:gridCol w:w="877"/>
        <w:gridCol w:w="876"/>
        <w:gridCol w:w="877"/>
        <w:gridCol w:w="877"/>
        <w:gridCol w:w="877"/>
        <w:gridCol w:w="877"/>
        <w:gridCol w:w="877"/>
        <w:gridCol w:w="877"/>
      </w:tblGrid>
      <w:tr w:rsidR="000F6D2D" w:rsidRPr="00AB163E" w:rsidTr="008B1177">
        <w:trPr>
          <w:trHeight w:val="450"/>
          <w:jc w:val="center"/>
        </w:trPr>
        <w:tc>
          <w:tcPr>
            <w:tcW w:w="876" w:type="dxa"/>
            <w:vAlign w:val="center"/>
          </w:tcPr>
          <w:p w:rsidR="000F6D2D" w:rsidRPr="00AB163E" w:rsidRDefault="000F6D2D" w:rsidP="008B1177">
            <w:pPr>
              <w:autoSpaceDE w:val="0"/>
              <w:autoSpaceDN w:val="0"/>
              <w:snapToGrid w:val="0"/>
              <w:spacing w:line="360" w:lineRule="auto"/>
              <w:jc w:val="left"/>
              <w:rPr>
                <w:rFonts w:ascii="宋体" w:hAnsi="宋体" w:cs="宋体" w:hint="eastAsia"/>
                <w:b/>
                <w:szCs w:val="21"/>
              </w:rPr>
            </w:pPr>
            <w:r w:rsidRPr="00AB163E">
              <w:rPr>
                <w:rFonts w:ascii="宋体" w:hAnsi="宋体" w:cs="宋体" w:hint="eastAsia"/>
                <w:b/>
                <w:szCs w:val="21"/>
              </w:rPr>
              <w:t>题 号</w:t>
            </w:r>
          </w:p>
        </w:tc>
        <w:tc>
          <w:tcPr>
            <w:tcW w:w="877" w:type="dxa"/>
            <w:vAlign w:val="center"/>
          </w:tcPr>
          <w:p w:rsidR="000F6D2D" w:rsidRPr="00AB163E" w:rsidRDefault="000F6D2D" w:rsidP="008B1177">
            <w:pPr>
              <w:autoSpaceDE w:val="0"/>
              <w:autoSpaceDN w:val="0"/>
              <w:snapToGrid w:val="0"/>
              <w:spacing w:line="360" w:lineRule="auto"/>
              <w:jc w:val="left"/>
              <w:rPr>
                <w:rFonts w:ascii="宋体" w:hAnsi="宋体" w:cs="宋体" w:hint="eastAsia"/>
                <w:b/>
                <w:szCs w:val="21"/>
              </w:rPr>
            </w:pPr>
            <w:r w:rsidRPr="00AB163E">
              <w:rPr>
                <w:rFonts w:ascii="宋体" w:hAnsi="宋体" w:cs="宋体" w:hint="eastAsia"/>
                <w:b/>
                <w:szCs w:val="21"/>
              </w:rPr>
              <w:t>一</w:t>
            </w:r>
          </w:p>
        </w:tc>
        <w:tc>
          <w:tcPr>
            <w:tcW w:w="876" w:type="dxa"/>
            <w:vAlign w:val="center"/>
          </w:tcPr>
          <w:p w:rsidR="000F6D2D" w:rsidRPr="00AB163E" w:rsidRDefault="000F6D2D" w:rsidP="008B1177">
            <w:pPr>
              <w:autoSpaceDE w:val="0"/>
              <w:autoSpaceDN w:val="0"/>
              <w:snapToGrid w:val="0"/>
              <w:spacing w:line="360" w:lineRule="auto"/>
              <w:jc w:val="left"/>
              <w:rPr>
                <w:rFonts w:ascii="宋体" w:hAnsi="宋体" w:cs="宋体" w:hint="eastAsia"/>
                <w:b/>
                <w:szCs w:val="21"/>
              </w:rPr>
            </w:pPr>
            <w:r w:rsidRPr="00AB163E">
              <w:rPr>
                <w:rFonts w:ascii="宋体" w:hAnsi="宋体" w:cs="宋体" w:hint="eastAsia"/>
                <w:b/>
                <w:szCs w:val="21"/>
              </w:rPr>
              <w:t>二</w:t>
            </w:r>
          </w:p>
        </w:tc>
        <w:tc>
          <w:tcPr>
            <w:tcW w:w="877" w:type="dxa"/>
            <w:vAlign w:val="center"/>
          </w:tcPr>
          <w:p w:rsidR="000F6D2D" w:rsidRPr="00AB163E" w:rsidRDefault="000F6D2D" w:rsidP="008B1177">
            <w:pPr>
              <w:autoSpaceDE w:val="0"/>
              <w:autoSpaceDN w:val="0"/>
              <w:snapToGrid w:val="0"/>
              <w:spacing w:line="360" w:lineRule="auto"/>
              <w:jc w:val="left"/>
              <w:rPr>
                <w:rFonts w:ascii="宋体" w:hAnsi="宋体" w:cs="宋体" w:hint="eastAsia"/>
                <w:b/>
                <w:szCs w:val="21"/>
              </w:rPr>
            </w:pPr>
            <w:r w:rsidRPr="00AB163E">
              <w:rPr>
                <w:rFonts w:ascii="宋体" w:hAnsi="宋体" w:cs="宋体" w:hint="eastAsia"/>
                <w:b/>
                <w:szCs w:val="21"/>
              </w:rPr>
              <w:t>三</w:t>
            </w:r>
          </w:p>
        </w:tc>
        <w:tc>
          <w:tcPr>
            <w:tcW w:w="877" w:type="dxa"/>
            <w:vAlign w:val="center"/>
          </w:tcPr>
          <w:p w:rsidR="000F6D2D" w:rsidRPr="00AB163E" w:rsidRDefault="000F6D2D" w:rsidP="008B1177">
            <w:pPr>
              <w:autoSpaceDE w:val="0"/>
              <w:autoSpaceDN w:val="0"/>
              <w:snapToGrid w:val="0"/>
              <w:spacing w:line="360" w:lineRule="auto"/>
              <w:jc w:val="left"/>
              <w:rPr>
                <w:rFonts w:ascii="宋体" w:hAnsi="宋体" w:cs="宋体" w:hint="eastAsia"/>
                <w:b/>
                <w:szCs w:val="21"/>
              </w:rPr>
            </w:pPr>
            <w:r w:rsidRPr="00AB163E">
              <w:rPr>
                <w:rFonts w:ascii="宋体" w:hAnsi="宋体" w:cs="宋体" w:hint="eastAsia"/>
                <w:b/>
                <w:szCs w:val="21"/>
              </w:rPr>
              <w:t>四</w:t>
            </w:r>
          </w:p>
        </w:tc>
        <w:tc>
          <w:tcPr>
            <w:tcW w:w="877" w:type="dxa"/>
            <w:vAlign w:val="center"/>
          </w:tcPr>
          <w:p w:rsidR="000F6D2D" w:rsidRPr="00AB163E" w:rsidRDefault="000F6D2D" w:rsidP="008B1177">
            <w:pPr>
              <w:autoSpaceDE w:val="0"/>
              <w:autoSpaceDN w:val="0"/>
              <w:snapToGrid w:val="0"/>
              <w:spacing w:line="360" w:lineRule="auto"/>
              <w:jc w:val="left"/>
              <w:rPr>
                <w:rFonts w:ascii="宋体" w:hAnsi="宋体" w:cs="宋体" w:hint="eastAsia"/>
                <w:b/>
                <w:szCs w:val="21"/>
              </w:rPr>
            </w:pPr>
            <w:r w:rsidRPr="00AB163E">
              <w:rPr>
                <w:rFonts w:ascii="宋体" w:hAnsi="宋体" w:cs="宋体" w:hint="eastAsia"/>
                <w:b/>
                <w:szCs w:val="21"/>
              </w:rPr>
              <w:t>五</w:t>
            </w:r>
          </w:p>
        </w:tc>
        <w:tc>
          <w:tcPr>
            <w:tcW w:w="877" w:type="dxa"/>
            <w:vAlign w:val="center"/>
          </w:tcPr>
          <w:p w:rsidR="000F6D2D" w:rsidRPr="00AB163E" w:rsidRDefault="000F6D2D" w:rsidP="008B1177">
            <w:pPr>
              <w:autoSpaceDE w:val="0"/>
              <w:autoSpaceDN w:val="0"/>
              <w:snapToGrid w:val="0"/>
              <w:spacing w:line="360" w:lineRule="auto"/>
              <w:jc w:val="left"/>
              <w:rPr>
                <w:rFonts w:ascii="宋体" w:hAnsi="宋体" w:cs="宋体" w:hint="eastAsia"/>
                <w:b/>
                <w:szCs w:val="21"/>
              </w:rPr>
            </w:pPr>
            <w:r w:rsidRPr="00AB163E">
              <w:rPr>
                <w:rFonts w:ascii="宋体" w:hAnsi="宋体" w:cs="宋体" w:hint="eastAsia"/>
                <w:b/>
                <w:szCs w:val="21"/>
              </w:rPr>
              <w:t>六</w:t>
            </w:r>
          </w:p>
        </w:tc>
        <w:tc>
          <w:tcPr>
            <w:tcW w:w="877" w:type="dxa"/>
            <w:vAlign w:val="center"/>
          </w:tcPr>
          <w:p w:rsidR="000F6D2D" w:rsidRPr="00AB163E" w:rsidRDefault="000F6D2D" w:rsidP="008B1177">
            <w:pPr>
              <w:autoSpaceDE w:val="0"/>
              <w:autoSpaceDN w:val="0"/>
              <w:snapToGrid w:val="0"/>
              <w:spacing w:line="360" w:lineRule="auto"/>
              <w:jc w:val="left"/>
              <w:rPr>
                <w:rFonts w:ascii="宋体" w:hAnsi="宋体" w:cs="宋体" w:hint="eastAsia"/>
                <w:b/>
                <w:szCs w:val="21"/>
              </w:rPr>
            </w:pPr>
            <w:r w:rsidRPr="00AB163E">
              <w:rPr>
                <w:rFonts w:ascii="宋体" w:hAnsi="宋体" w:cs="宋体" w:hint="eastAsia"/>
                <w:b/>
                <w:szCs w:val="21"/>
              </w:rPr>
              <w:t>七</w:t>
            </w:r>
          </w:p>
        </w:tc>
        <w:tc>
          <w:tcPr>
            <w:tcW w:w="877" w:type="dxa"/>
            <w:vAlign w:val="center"/>
          </w:tcPr>
          <w:p w:rsidR="000F6D2D" w:rsidRPr="00AB163E" w:rsidRDefault="000F6D2D" w:rsidP="008B1177">
            <w:pPr>
              <w:autoSpaceDE w:val="0"/>
              <w:autoSpaceDN w:val="0"/>
              <w:snapToGrid w:val="0"/>
              <w:spacing w:line="360" w:lineRule="auto"/>
              <w:jc w:val="left"/>
              <w:rPr>
                <w:rFonts w:ascii="宋体" w:hAnsi="宋体" w:cs="宋体" w:hint="eastAsia"/>
                <w:b/>
                <w:szCs w:val="21"/>
              </w:rPr>
            </w:pPr>
            <w:r w:rsidRPr="00AB163E">
              <w:rPr>
                <w:rFonts w:ascii="宋体" w:hAnsi="宋体" w:cs="宋体" w:hint="eastAsia"/>
                <w:b/>
                <w:szCs w:val="21"/>
              </w:rPr>
              <w:t>总 分</w:t>
            </w:r>
          </w:p>
        </w:tc>
      </w:tr>
      <w:tr w:rsidR="000F6D2D" w:rsidRPr="00AB163E" w:rsidTr="008B1177">
        <w:trPr>
          <w:trHeight w:val="450"/>
          <w:jc w:val="center"/>
        </w:trPr>
        <w:tc>
          <w:tcPr>
            <w:tcW w:w="876" w:type="dxa"/>
            <w:vAlign w:val="center"/>
          </w:tcPr>
          <w:p w:rsidR="000F6D2D" w:rsidRPr="00AB163E" w:rsidRDefault="000F6D2D" w:rsidP="008B1177">
            <w:pPr>
              <w:autoSpaceDE w:val="0"/>
              <w:autoSpaceDN w:val="0"/>
              <w:snapToGrid w:val="0"/>
              <w:spacing w:line="360" w:lineRule="auto"/>
              <w:jc w:val="left"/>
              <w:rPr>
                <w:rFonts w:ascii="宋体" w:hAnsi="宋体" w:cs="宋体" w:hint="eastAsia"/>
                <w:b/>
                <w:szCs w:val="21"/>
              </w:rPr>
            </w:pPr>
            <w:r w:rsidRPr="00AB163E">
              <w:rPr>
                <w:rFonts w:ascii="宋体" w:hAnsi="宋体" w:cs="宋体" w:hint="eastAsia"/>
                <w:b/>
                <w:szCs w:val="21"/>
              </w:rPr>
              <w:t>得 分</w:t>
            </w:r>
          </w:p>
        </w:tc>
        <w:tc>
          <w:tcPr>
            <w:tcW w:w="877" w:type="dxa"/>
            <w:vAlign w:val="center"/>
          </w:tcPr>
          <w:p w:rsidR="000F6D2D" w:rsidRPr="00AB163E" w:rsidRDefault="000F6D2D" w:rsidP="008B1177">
            <w:pPr>
              <w:autoSpaceDE w:val="0"/>
              <w:autoSpaceDN w:val="0"/>
              <w:snapToGrid w:val="0"/>
              <w:spacing w:line="360" w:lineRule="auto"/>
              <w:jc w:val="left"/>
              <w:rPr>
                <w:rFonts w:ascii="宋体" w:hAnsi="宋体" w:cs="宋体" w:hint="eastAsia"/>
                <w:b/>
                <w:szCs w:val="21"/>
              </w:rPr>
            </w:pPr>
          </w:p>
        </w:tc>
        <w:tc>
          <w:tcPr>
            <w:tcW w:w="876" w:type="dxa"/>
            <w:vAlign w:val="center"/>
          </w:tcPr>
          <w:p w:rsidR="000F6D2D" w:rsidRPr="00AB163E" w:rsidRDefault="000F6D2D" w:rsidP="008B1177">
            <w:pPr>
              <w:autoSpaceDE w:val="0"/>
              <w:autoSpaceDN w:val="0"/>
              <w:snapToGrid w:val="0"/>
              <w:spacing w:line="360" w:lineRule="auto"/>
              <w:jc w:val="left"/>
              <w:rPr>
                <w:rFonts w:ascii="宋体" w:hAnsi="宋体" w:cs="宋体" w:hint="eastAsia"/>
                <w:b/>
                <w:szCs w:val="21"/>
              </w:rPr>
            </w:pPr>
          </w:p>
        </w:tc>
        <w:tc>
          <w:tcPr>
            <w:tcW w:w="877" w:type="dxa"/>
            <w:vAlign w:val="center"/>
          </w:tcPr>
          <w:p w:rsidR="000F6D2D" w:rsidRPr="00AB163E" w:rsidRDefault="000F6D2D" w:rsidP="008B1177">
            <w:pPr>
              <w:autoSpaceDE w:val="0"/>
              <w:autoSpaceDN w:val="0"/>
              <w:snapToGrid w:val="0"/>
              <w:spacing w:line="360" w:lineRule="auto"/>
              <w:jc w:val="left"/>
              <w:rPr>
                <w:rFonts w:ascii="宋体" w:hAnsi="宋体" w:cs="宋体" w:hint="eastAsia"/>
                <w:b/>
                <w:szCs w:val="21"/>
              </w:rPr>
            </w:pPr>
          </w:p>
        </w:tc>
        <w:tc>
          <w:tcPr>
            <w:tcW w:w="877" w:type="dxa"/>
            <w:vAlign w:val="center"/>
          </w:tcPr>
          <w:p w:rsidR="000F6D2D" w:rsidRPr="00AB163E" w:rsidRDefault="000F6D2D" w:rsidP="008B1177">
            <w:pPr>
              <w:autoSpaceDE w:val="0"/>
              <w:autoSpaceDN w:val="0"/>
              <w:snapToGrid w:val="0"/>
              <w:spacing w:line="360" w:lineRule="auto"/>
              <w:jc w:val="left"/>
              <w:rPr>
                <w:rFonts w:ascii="宋体" w:hAnsi="宋体" w:cs="宋体" w:hint="eastAsia"/>
                <w:b/>
                <w:szCs w:val="21"/>
              </w:rPr>
            </w:pPr>
          </w:p>
        </w:tc>
        <w:tc>
          <w:tcPr>
            <w:tcW w:w="877" w:type="dxa"/>
            <w:vAlign w:val="center"/>
          </w:tcPr>
          <w:p w:rsidR="000F6D2D" w:rsidRPr="00AB163E" w:rsidRDefault="000F6D2D" w:rsidP="008B1177">
            <w:pPr>
              <w:autoSpaceDE w:val="0"/>
              <w:autoSpaceDN w:val="0"/>
              <w:snapToGrid w:val="0"/>
              <w:spacing w:line="360" w:lineRule="auto"/>
              <w:jc w:val="left"/>
              <w:rPr>
                <w:rFonts w:ascii="宋体" w:hAnsi="宋体" w:cs="宋体" w:hint="eastAsia"/>
                <w:b/>
                <w:szCs w:val="21"/>
              </w:rPr>
            </w:pPr>
          </w:p>
        </w:tc>
        <w:tc>
          <w:tcPr>
            <w:tcW w:w="877" w:type="dxa"/>
            <w:vAlign w:val="center"/>
          </w:tcPr>
          <w:p w:rsidR="000F6D2D" w:rsidRPr="00AB163E" w:rsidRDefault="000F6D2D" w:rsidP="008B1177">
            <w:pPr>
              <w:autoSpaceDE w:val="0"/>
              <w:autoSpaceDN w:val="0"/>
              <w:snapToGrid w:val="0"/>
              <w:spacing w:line="360" w:lineRule="auto"/>
              <w:jc w:val="left"/>
              <w:rPr>
                <w:rFonts w:ascii="宋体" w:hAnsi="宋体" w:cs="宋体" w:hint="eastAsia"/>
                <w:b/>
                <w:szCs w:val="21"/>
              </w:rPr>
            </w:pPr>
          </w:p>
        </w:tc>
        <w:tc>
          <w:tcPr>
            <w:tcW w:w="877" w:type="dxa"/>
            <w:vAlign w:val="center"/>
          </w:tcPr>
          <w:p w:rsidR="000F6D2D" w:rsidRPr="00AB163E" w:rsidRDefault="000F6D2D" w:rsidP="008B1177">
            <w:pPr>
              <w:autoSpaceDE w:val="0"/>
              <w:autoSpaceDN w:val="0"/>
              <w:snapToGrid w:val="0"/>
              <w:spacing w:line="360" w:lineRule="auto"/>
              <w:jc w:val="left"/>
              <w:rPr>
                <w:rFonts w:ascii="宋体" w:hAnsi="宋体" w:cs="宋体" w:hint="eastAsia"/>
                <w:b/>
                <w:szCs w:val="21"/>
              </w:rPr>
            </w:pPr>
          </w:p>
        </w:tc>
        <w:tc>
          <w:tcPr>
            <w:tcW w:w="877" w:type="dxa"/>
            <w:vAlign w:val="center"/>
          </w:tcPr>
          <w:p w:rsidR="000F6D2D" w:rsidRPr="00AB163E" w:rsidRDefault="000F6D2D" w:rsidP="008B1177">
            <w:pPr>
              <w:autoSpaceDE w:val="0"/>
              <w:autoSpaceDN w:val="0"/>
              <w:snapToGrid w:val="0"/>
              <w:spacing w:line="360" w:lineRule="auto"/>
              <w:jc w:val="left"/>
              <w:rPr>
                <w:rFonts w:ascii="宋体" w:hAnsi="宋体" w:cs="宋体" w:hint="eastAsia"/>
                <w:b/>
                <w:szCs w:val="21"/>
              </w:rPr>
            </w:pPr>
          </w:p>
        </w:tc>
      </w:tr>
    </w:tbl>
    <w:p w:rsidR="000F6D2D" w:rsidRPr="00AB163E" w:rsidRDefault="000F6D2D" w:rsidP="000F6D2D">
      <w:pPr>
        <w:kinsoku w:val="0"/>
        <w:overflowPunct w:val="0"/>
        <w:autoSpaceDE w:val="0"/>
        <w:autoSpaceDN w:val="0"/>
        <w:snapToGrid w:val="0"/>
        <w:spacing w:line="360" w:lineRule="auto"/>
        <w:jc w:val="left"/>
        <w:rPr>
          <w:rFonts w:ascii="宋体" w:hAnsi="宋体" w:hint="eastAsia"/>
          <w:szCs w:val="21"/>
        </w:rPr>
      </w:pPr>
      <w:r w:rsidRPr="00AB163E">
        <w:rPr>
          <w:rFonts w:ascii="宋体" w:hAnsi="宋体" w:hint="eastAsia"/>
          <w:noProof/>
          <w:szCs w:val="21"/>
        </w:rPr>
        <w:pict>
          <v:shapetype id="_x0000_t202" coordsize="21600,21600" o:spt="202" path="m,l,21600r21600,l21600,xe">
            <v:stroke joinstyle="miter"/>
            <v:path gradientshapeok="t" o:connecttype="rect"/>
          </v:shapetype>
          <v:shape id="_x0000_s2166" type="#_x0000_t202" style="position:absolute;margin-left:3.05pt;margin-top:2.25pt;width:95.95pt;height:48.9pt;z-index:251669504;mso-position-horizontal-relative:text;mso-position-vertical-relative:text" filled="f" stroked="f">
            <v:textbox style="mso-next-textbox:#_x0000_s2166">
              <w:txbxContent>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tblPr>
                  <w:tblGrid>
                    <w:gridCol w:w="881"/>
                    <w:gridCol w:w="810"/>
                  </w:tblGrid>
                  <w:tr w:rsidR="000F6D2D">
                    <w:tblPrEx>
                      <w:tblCellMar>
                        <w:top w:w="0" w:type="dxa"/>
                        <w:bottom w:w="0" w:type="dxa"/>
                      </w:tblCellMar>
                    </w:tblPrEx>
                    <w:trPr>
                      <w:trHeight w:val="303"/>
                    </w:trPr>
                    <w:tc>
                      <w:tcPr>
                        <w:tcW w:w="881" w:type="dxa"/>
                      </w:tcPr>
                      <w:p w:rsidR="000F6D2D" w:rsidRDefault="000F6D2D">
                        <w:pPr>
                          <w:spacing w:line="360" w:lineRule="exact"/>
                          <w:rPr>
                            <w:rFonts w:ascii="宋体" w:hAnsi="宋体" w:hint="eastAsia"/>
                            <w:b/>
                            <w:color w:val="000000"/>
                          </w:rPr>
                        </w:pPr>
                        <w:r>
                          <w:rPr>
                            <w:rFonts w:ascii="宋体" w:hAnsi="宋体" w:hint="eastAsia"/>
                            <w:b/>
                            <w:color w:val="000000"/>
                          </w:rPr>
                          <w:t>阅卷人</w:t>
                        </w:r>
                      </w:p>
                    </w:tc>
                    <w:tc>
                      <w:tcPr>
                        <w:tcW w:w="810" w:type="dxa"/>
                      </w:tcPr>
                      <w:p w:rsidR="000F6D2D" w:rsidRDefault="000F6D2D">
                        <w:pPr>
                          <w:spacing w:line="360" w:lineRule="exact"/>
                          <w:rPr>
                            <w:rFonts w:ascii="宋体" w:hAnsi="宋体" w:hint="eastAsia"/>
                            <w:b/>
                            <w:color w:val="000000"/>
                          </w:rPr>
                        </w:pPr>
                      </w:p>
                    </w:tc>
                  </w:tr>
                  <w:tr w:rsidR="000F6D2D">
                    <w:tblPrEx>
                      <w:tblCellMar>
                        <w:top w:w="0" w:type="dxa"/>
                        <w:bottom w:w="0" w:type="dxa"/>
                      </w:tblCellMar>
                    </w:tblPrEx>
                    <w:trPr>
                      <w:trHeight w:val="303"/>
                    </w:trPr>
                    <w:tc>
                      <w:tcPr>
                        <w:tcW w:w="881" w:type="dxa"/>
                      </w:tcPr>
                      <w:p w:rsidR="000F6D2D" w:rsidRDefault="000F6D2D">
                        <w:pPr>
                          <w:spacing w:line="360" w:lineRule="exact"/>
                          <w:rPr>
                            <w:rFonts w:ascii="宋体" w:hAnsi="宋体" w:hint="eastAsia"/>
                            <w:b/>
                            <w:color w:val="000000"/>
                          </w:rPr>
                        </w:pPr>
                        <w:r>
                          <w:rPr>
                            <w:rFonts w:ascii="宋体" w:hAnsi="宋体" w:hint="eastAsia"/>
                            <w:b/>
                            <w:color w:val="000000"/>
                          </w:rPr>
                          <w:t>得  分</w:t>
                        </w:r>
                      </w:p>
                    </w:tc>
                    <w:tc>
                      <w:tcPr>
                        <w:tcW w:w="810" w:type="dxa"/>
                      </w:tcPr>
                      <w:p w:rsidR="000F6D2D" w:rsidRDefault="000F6D2D">
                        <w:pPr>
                          <w:spacing w:line="360" w:lineRule="exact"/>
                          <w:rPr>
                            <w:rFonts w:ascii="宋体" w:hAnsi="宋体" w:hint="eastAsia"/>
                            <w:b/>
                            <w:color w:val="000000"/>
                          </w:rPr>
                        </w:pPr>
                      </w:p>
                    </w:tc>
                  </w:tr>
                </w:tbl>
                <w:p w:rsidR="000F6D2D" w:rsidRDefault="000F6D2D" w:rsidP="000F6D2D">
                  <w:r>
                    <w:rPr>
                      <w:rFonts w:hint="eastAsia"/>
                    </w:rPr>
                    <w:t xml:space="preserve"> </w:t>
                  </w:r>
                </w:p>
              </w:txbxContent>
            </v:textbox>
          </v:shape>
        </w:pict>
      </w:r>
    </w:p>
    <w:p w:rsidR="000F6D2D" w:rsidRPr="00BB1FD8" w:rsidRDefault="000F6D2D" w:rsidP="000F6D2D">
      <w:pPr>
        <w:kinsoku w:val="0"/>
        <w:overflowPunct w:val="0"/>
        <w:autoSpaceDE w:val="0"/>
        <w:autoSpaceDN w:val="0"/>
        <w:snapToGrid w:val="0"/>
        <w:spacing w:line="360" w:lineRule="auto"/>
        <w:ind w:firstLineChars="900" w:firstLine="1897"/>
        <w:jc w:val="left"/>
        <w:rPr>
          <w:rFonts w:ascii="宋体" w:hAnsi="宋体" w:hint="eastAsia"/>
          <w:b/>
          <w:szCs w:val="21"/>
        </w:rPr>
      </w:pPr>
      <w:r w:rsidRPr="00BB1FD8">
        <w:rPr>
          <w:rFonts w:ascii="宋体" w:hAnsi="宋体" w:hint="eastAsia"/>
          <w:b/>
          <w:szCs w:val="21"/>
        </w:rPr>
        <w:t>一、选择题（本题共10 小题，每小题4 分，满分40分）</w:t>
      </w:r>
    </w:p>
    <w:p w:rsidR="000F6D2D" w:rsidRPr="00AB163E" w:rsidRDefault="000F6D2D" w:rsidP="000F6D2D">
      <w:pPr>
        <w:kinsoku w:val="0"/>
        <w:overflowPunct w:val="0"/>
        <w:autoSpaceDE w:val="0"/>
        <w:autoSpaceDN w:val="0"/>
        <w:snapToGrid w:val="0"/>
        <w:spacing w:beforeLines="60" w:line="360" w:lineRule="auto"/>
        <w:jc w:val="left"/>
        <w:rPr>
          <w:rFonts w:ascii="宋体" w:hAnsi="宋体" w:hint="eastAsia"/>
          <w:szCs w:val="21"/>
        </w:rPr>
      </w:pPr>
      <w:r w:rsidRPr="00AB163E">
        <w:rPr>
          <w:rFonts w:ascii="宋体" w:hAnsi="宋体" w:hint="eastAsia"/>
          <w:szCs w:val="21"/>
        </w:rPr>
        <w:t>1.在天气预报图上，有各种各样表示天气的符号，下列表示天气符号的图形中，既是中心对称</w:t>
      </w:r>
    </w:p>
    <w:p w:rsidR="000F6D2D" w:rsidRPr="00AB163E" w:rsidRDefault="000F6D2D" w:rsidP="000F6D2D">
      <w:pPr>
        <w:kinsoku w:val="0"/>
        <w:overflowPunct w:val="0"/>
        <w:autoSpaceDE w:val="0"/>
        <w:autoSpaceDN w:val="0"/>
        <w:snapToGrid w:val="0"/>
        <w:spacing w:line="360" w:lineRule="auto"/>
        <w:ind w:firstLineChars="100" w:firstLine="210"/>
        <w:jc w:val="left"/>
        <w:rPr>
          <w:rFonts w:ascii="宋体" w:hAnsi="宋体" w:hint="eastAsia"/>
          <w:szCs w:val="21"/>
        </w:rPr>
      </w:pPr>
      <w:r w:rsidRPr="00AB163E">
        <w:rPr>
          <w:rFonts w:ascii="宋体" w:hAnsi="宋体" w:hint="eastAsia"/>
          <w:szCs w:val="21"/>
        </w:rPr>
        <w:t>图形又是轴对称图形的是：</w:t>
      </w:r>
    </w:p>
    <w:p w:rsidR="000F6D2D" w:rsidRPr="00AB163E" w:rsidRDefault="000F6D2D" w:rsidP="000F6D2D">
      <w:pPr>
        <w:kinsoku w:val="0"/>
        <w:overflowPunct w:val="0"/>
        <w:autoSpaceDE w:val="0"/>
        <w:autoSpaceDN w:val="0"/>
        <w:snapToGrid w:val="0"/>
        <w:spacing w:line="360" w:lineRule="auto"/>
        <w:ind w:left="420"/>
        <w:jc w:val="left"/>
        <w:rPr>
          <w:rFonts w:ascii="宋体" w:hAnsi="宋体"/>
          <w:szCs w:val="21"/>
        </w:rPr>
      </w:pPr>
      <w:r>
        <w:rPr>
          <w:rFonts w:ascii="宋体" w:hAnsi="宋体"/>
          <w:noProof/>
          <w:szCs w:val="21"/>
        </w:rPr>
        <w:drawing>
          <wp:anchor distT="0" distB="0" distL="114300" distR="114300" simplePos="0" relativeHeight="251661312" behindDoc="1" locked="0" layoutInCell="1" allowOverlap="1">
            <wp:simplePos x="0" y="0"/>
            <wp:positionH relativeFrom="column">
              <wp:posOffset>226695</wp:posOffset>
            </wp:positionH>
            <wp:positionV relativeFrom="paragraph">
              <wp:posOffset>-8255</wp:posOffset>
            </wp:positionV>
            <wp:extent cx="4067175" cy="962025"/>
            <wp:effectExtent l="19050" t="0" r="0" b="0"/>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clrChange>
                        <a:clrFrom>
                          <a:srgbClr val="FFFFFF"/>
                        </a:clrFrom>
                        <a:clrTo>
                          <a:srgbClr val="FFFFFF">
                            <a:alpha val="0"/>
                          </a:srgbClr>
                        </a:clrTo>
                      </a:clrChange>
                    </a:blip>
                    <a:srcRect/>
                    <a:stretch>
                      <a:fillRect/>
                    </a:stretch>
                  </pic:blipFill>
                  <pic:spPr bwMode="auto">
                    <a:xfrm>
                      <a:off x="0" y="0"/>
                      <a:ext cx="4067175" cy="962025"/>
                    </a:xfrm>
                    <a:prstGeom prst="rect">
                      <a:avLst/>
                    </a:prstGeom>
                    <a:noFill/>
                    <a:ln w="9525">
                      <a:noFill/>
                      <a:miter lim="800000"/>
                      <a:headEnd/>
                      <a:tailEnd/>
                    </a:ln>
                  </pic:spPr>
                </pic:pic>
              </a:graphicData>
            </a:graphic>
          </wp:anchor>
        </w:drawing>
      </w:r>
    </w:p>
    <w:p w:rsidR="000F6D2D" w:rsidRPr="00AB163E" w:rsidRDefault="000F6D2D" w:rsidP="000F6D2D">
      <w:pPr>
        <w:kinsoku w:val="0"/>
        <w:overflowPunct w:val="0"/>
        <w:autoSpaceDE w:val="0"/>
        <w:autoSpaceDN w:val="0"/>
        <w:snapToGrid w:val="0"/>
        <w:spacing w:line="360" w:lineRule="auto"/>
        <w:jc w:val="left"/>
        <w:rPr>
          <w:rFonts w:ascii="宋体" w:hAnsi="宋体" w:hint="eastAsia"/>
          <w:szCs w:val="21"/>
        </w:rPr>
      </w:pPr>
    </w:p>
    <w:p w:rsidR="000F6D2D" w:rsidRPr="00AB163E" w:rsidRDefault="000F6D2D" w:rsidP="000F6D2D">
      <w:pPr>
        <w:kinsoku w:val="0"/>
        <w:overflowPunct w:val="0"/>
        <w:autoSpaceDE w:val="0"/>
        <w:autoSpaceDN w:val="0"/>
        <w:snapToGrid w:val="0"/>
        <w:spacing w:line="360" w:lineRule="auto"/>
        <w:ind w:left="420"/>
        <w:jc w:val="left"/>
        <w:rPr>
          <w:rFonts w:ascii="宋体" w:hAnsi="宋体"/>
          <w:szCs w:val="21"/>
        </w:rPr>
      </w:pPr>
    </w:p>
    <w:p w:rsidR="000F6D2D" w:rsidRPr="00AB163E" w:rsidRDefault="000F6D2D" w:rsidP="000F6D2D">
      <w:pPr>
        <w:kinsoku w:val="0"/>
        <w:overflowPunct w:val="0"/>
        <w:autoSpaceDE w:val="0"/>
        <w:autoSpaceDN w:val="0"/>
        <w:snapToGrid w:val="0"/>
        <w:spacing w:line="360" w:lineRule="auto"/>
        <w:ind w:left="420"/>
        <w:jc w:val="left"/>
        <w:rPr>
          <w:rFonts w:ascii="宋体" w:hAnsi="宋体"/>
          <w:szCs w:val="21"/>
        </w:rPr>
      </w:pPr>
    </w:p>
    <w:p w:rsidR="000F6D2D" w:rsidRPr="00AB163E" w:rsidRDefault="000F6D2D" w:rsidP="000F6D2D">
      <w:pPr>
        <w:kinsoku w:val="0"/>
        <w:overflowPunct w:val="0"/>
        <w:autoSpaceDE w:val="0"/>
        <w:autoSpaceDN w:val="0"/>
        <w:snapToGrid w:val="0"/>
        <w:spacing w:beforeLines="20" w:line="360" w:lineRule="auto"/>
        <w:jc w:val="left"/>
        <w:rPr>
          <w:rFonts w:ascii="宋体" w:hAnsi="宋体" w:hint="eastAsia"/>
          <w:szCs w:val="21"/>
        </w:rPr>
      </w:pPr>
      <w:r w:rsidRPr="00AB163E">
        <w:rPr>
          <w:rFonts w:ascii="宋体" w:hAnsi="宋体" w:hint="eastAsia"/>
          <w:szCs w:val="21"/>
        </w:rPr>
        <w:t xml:space="preserve">        </w:t>
      </w:r>
      <w:r w:rsidRPr="00AB163E">
        <w:rPr>
          <w:rFonts w:ascii="宋体" w:hAnsi="宋体" w:hint="eastAsia"/>
          <w:noProof/>
          <w:szCs w:val="21"/>
        </w:rPr>
        <w:t>A</w:t>
      </w:r>
      <w:r w:rsidRPr="00AB163E">
        <w:rPr>
          <w:rFonts w:ascii="宋体" w:hAnsi="宋体" w:hint="eastAsia"/>
          <w:szCs w:val="21"/>
        </w:rPr>
        <w:t xml:space="preserve">               </w:t>
      </w:r>
      <w:r w:rsidRPr="00AB163E">
        <w:rPr>
          <w:rFonts w:ascii="宋体" w:hAnsi="宋体" w:hint="eastAsia"/>
          <w:noProof/>
          <w:szCs w:val="21"/>
        </w:rPr>
        <w:t>B</w:t>
      </w:r>
      <w:r w:rsidRPr="00AB163E">
        <w:rPr>
          <w:rFonts w:ascii="宋体" w:hAnsi="宋体" w:hint="eastAsia"/>
          <w:szCs w:val="21"/>
        </w:rPr>
        <w:t xml:space="preserve">                </w:t>
      </w:r>
      <w:r w:rsidRPr="00AB163E">
        <w:rPr>
          <w:rFonts w:ascii="宋体" w:hAnsi="宋体" w:hint="eastAsia"/>
          <w:noProof/>
          <w:szCs w:val="21"/>
        </w:rPr>
        <w:t>C</w:t>
      </w:r>
      <w:r w:rsidRPr="00AB163E">
        <w:rPr>
          <w:rFonts w:ascii="宋体" w:hAnsi="宋体" w:hint="eastAsia"/>
          <w:szCs w:val="21"/>
        </w:rPr>
        <w:t xml:space="preserve">              D  </w:t>
      </w:r>
    </w:p>
    <w:p w:rsidR="000F6D2D" w:rsidRPr="00AB163E" w:rsidRDefault="000F6D2D" w:rsidP="000F6D2D">
      <w:pPr>
        <w:kinsoku w:val="0"/>
        <w:overflowPunct w:val="0"/>
        <w:autoSpaceDE w:val="0"/>
        <w:autoSpaceDN w:val="0"/>
        <w:snapToGrid w:val="0"/>
        <w:spacing w:line="360" w:lineRule="auto"/>
        <w:jc w:val="left"/>
        <w:rPr>
          <w:rFonts w:ascii="宋体" w:hAnsi="宋体" w:hint="eastAsia"/>
          <w:szCs w:val="21"/>
        </w:rPr>
      </w:pPr>
      <w:r w:rsidRPr="00AB163E">
        <w:rPr>
          <w:rFonts w:ascii="宋体" w:hAnsi="宋体"/>
          <w:szCs w:val="21"/>
        </w:rPr>
        <w:t>2</w:t>
      </w:r>
      <w:r w:rsidRPr="00AB163E">
        <w:rPr>
          <w:rFonts w:ascii="宋体" w:hAnsi="宋体" w:hint="eastAsia"/>
          <w:szCs w:val="21"/>
        </w:rPr>
        <w:t>.如果</w:t>
      </w:r>
      <w:r w:rsidRPr="00AB163E">
        <w:rPr>
          <w:rFonts w:ascii="宋体" w:hAnsi="宋体"/>
          <w:position w:val="-6"/>
          <w:szCs w:val="21"/>
        </w:rPr>
        <w:object w:dxaOrig="38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12.75pt" o:ole="">
            <v:imagedata r:id="rId8" o:title=""/>
          </v:shape>
          <o:OLEObject Type="Embed" ProgID="Equation.DSMT4" ShapeID="_x0000_i1025" DrawAspect="Content" ObjectID="_1407930443" r:id="rId9"/>
        </w:object>
      </w:r>
      <w:r w:rsidRPr="00AB163E">
        <w:rPr>
          <w:rFonts w:ascii="宋体" w:hAnsi="宋体" w:hint="eastAsia"/>
          <w:szCs w:val="21"/>
        </w:rPr>
        <w:t>是等腰直角三角形的一个锐角，则</w:t>
      </w:r>
      <w:r w:rsidRPr="00AB163E">
        <w:rPr>
          <w:rFonts w:ascii="宋体" w:hAnsi="宋体"/>
          <w:position w:val="-6"/>
          <w:szCs w:val="21"/>
        </w:rPr>
        <w:object w:dxaOrig="580" w:dyaOrig="260">
          <v:shape id="_x0000_i1026" type="#_x0000_t75" style="width:29.25pt;height:12.75pt" o:ole="">
            <v:imagedata r:id="rId10" o:title=""/>
          </v:shape>
          <o:OLEObject Type="Embed" ProgID="Equation.DSMT4" ShapeID="_x0000_i1026" DrawAspect="Content" ObjectID="_1407930444" r:id="rId11"/>
        </w:object>
      </w:r>
      <w:r w:rsidRPr="00AB163E">
        <w:rPr>
          <w:rFonts w:ascii="宋体" w:hAnsi="宋体" w:hint="eastAsia"/>
          <w:szCs w:val="21"/>
        </w:rPr>
        <w:t xml:space="preserve">的值是：       </w:t>
      </w:r>
    </w:p>
    <w:p w:rsidR="000F6D2D" w:rsidRPr="00AB163E" w:rsidRDefault="000F6D2D" w:rsidP="000F6D2D">
      <w:pPr>
        <w:kinsoku w:val="0"/>
        <w:overflowPunct w:val="0"/>
        <w:autoSpaceDE w:val="0"/>
        <w:autoSpaceDN w:val="0"/>
        <w:snapToGrid w:val="0"/>
        <w:spacing w:line="360" w:lineRule="auto"/>
        <w:ind w:firstLineChars="100" w:firstLine="210"/>
        <w:jc w:val="left"/>
        <w:rPr>
          <w:rFonts w:ascii="宋体" w:hAnsi="宋体" w:cs="宋体" w:hint="eastAsia"/>
          <w:szCs w:val="21"/>
        </w:rPr>
      </w:pPr>
      <w:r w:rsidRPr="00AB163E">
        <w:rPr>
          <w:rFonts w:ascii="宋体" w:hAnsi="宋体" w:hint="eastAsia"/>
          <w:szCs w:val="21"/>
        </w:rPr>
        <w:t>A.</w:t>
      </w:r>
      <w:r w:rsidRPr="00AB163E">
        <w:rPr>
          <w:rFonts w:ascii="宋体" w:hAnsi="宋体"/>
          <w:position w:val="-24"/>
          <w:szCs w:val="21"/>
        </w:rPr>
        <w:object w:dxaOrig="240" w:dyaOrig="620">
          <v:shape id="_x0000_i1027" type="#_x0000_t75" style="width:12pt;height:30.75pt" o:ole="">
            <v:imagedata r:id="rId12" o:title=""/>
          </v:shape>
          <o:OLEObject Type="Embed" ProgID="Equation.DSMT4" ShapeID="_x0000_i1027" DrawAspect="Content" ObjectID="_1407930445" r:id="rId13"/>
        </w:object>
      </w:r>
      <w:r w:rsidRPr="00AB163E">
        <w:rPr>
          <w:rFonts w:ascii="宋体" w:hAnsi="宋体" w:hint="eastAsia"/>
          <w:szCs w:val="21"/>
        </w:rPr>
        <w:tab/>
      </w:r>
      <w:r w:rsidRPr="00AB163E">
        <w:rPr>
          <w:rFonts w:ascii="宋体" w:hAnsi="宋体" w:hint="eastAsia"/>
          <w:szCs w:val="21"/>
        </w:rPr>
        <w:tab/>
        <w:t xml:space="preserve">        B.</w:t>
      </w:r>
      <w:r w:rsidRPr="00AB163E">
        <w:rPr>
          <w:rFonts w:ascii="宋体" w:hAnsi="宋体"/>
          <w:position w:val="-24"/>
          <w:szCs w:val="21"/>
        </w:rPr>
        <w:object w:dxaOrig="420" w:dyaOrig="680">
          <v:shape id="_x0000_i1028" type="#_x0000_t75" style="width:21pt;height:33.75pt" o:ole="">
            <v:imagedata r:id="rId14" o:title=""/>
          </v:shape>
          <o:OLEObject Type="Embed" ProgID="Equation.DSMT4" ShapeID="_x0000_i1028" DrawAspect="Content" ObjectID="_1407930446" r:id="rId15"/>
        </w:object>
      </w:r>
      <w:r w:rsidRPr="00AB163E">
        <w:rPr>
          <w:rFonts w:ascii="宋体" w:hAnsi="宋体" w:hint="eastAsia"/>
          <w:szCs w:val="21"/>
        </w:rPr>
        <w:tab/>
        <w:t xml:space="preserve">         C.</w:t>
      </w:r>
      <w:r w:rsidRPr="00AB163E">
        <w:rPr>
          <w:rFonts w:ascii="宋体" w:hAnsi="宋体"/>
          <w:position w:val="-4"/>
          <w:szCs w:val="21"/>
        </w:rPr>
        <w:object w:dxaOrig="139" w:dyaOrig="260">
          <v:shape id="_x0000_i1029" type="#_x0000_t75" style="width:6.75pt;height:12.75pt" o:ole="">
            <v:imagedata r:id="rId16" o:title=""/>
          </v:shape>
          <o:OLEObject Type="Embed" ProgID="Equation.DSMT4" ShapeID="_x0000_i1029" DrawAspect="Content" ObjectID="_1407930447" r:id="rId17"/>
        </w:object>
      </w:r>
      <w:r w:rsidRPr="00AB163E">
        <w:rPr>
          <w:rFonts w:ascii="宋体" w:hAnsi="宋体" w:hint="eastAsia"/>
          <w:szCs w:val="21"/>
        </w:rPr>
        <w:tab/>
      </w:r>
      <w:r w:rsidRPr="00AB163E">
        <w:rPr>
          <w:rFonts w:ascii="宋体" w:hAnsi="宋体" w:hint="eastAsia"/>
          <w:szCs w:val="21"/>
        </w:rPr>
        <w:tab/>
        <w:t xml:space="preserve">      D.</w:t>
      </w:r>
      <w:r w:rsidRPr="00AB163E">
        <w:rPr>
          <w:rFonts w:ascii="宋体" w:hAnsi="宋体"/>
          <w:position w:val="-6"/>
          <w:szCs w:val="21"/>
        </w:rPr>
        <w:object w:dxaOrig="380" w:dyaOrig="340">
          <v:shape id="_x0000_i1030" type="#_x0000_t75" style="width:18.75pt;height:17.25pt" o:ole="">
            <v:imagedata r:id="rId18" o:title=""/>
          </v:shape>
          <o:OLEObject Type="Embed" ProgID="Equation.DSMT4" ShapeID="_x0000_i1030" DrawAspect="Content" ObjectID="_1407930448" r:id="rId19"/>
        </w:object>
      </w:r>
      <w:r w:rsidRPr="00AB163E">
        <w:rPr>
          <w:rFonts w:ascii="宋体" w:hAnsi="宋体" w:hint="eastAsia"/>
          <w:szCs w:val="21"/>
        </w:rPr>
        <w:t xml:space="preserve">            </w:t>
      </w:r>
    </w:p>
    <w:p w:rsidR="000F6D2D" w:rsidRPr="00AB163E" w:rsidRDefault="000F6D2D" w:rsidP="000F6D2D">
      <w:pPr>
        <w:kinsoku w:val="0"/>
        <w:overflowPunct w:val="0"/>
        <w:autoSpaceDE w:val="0"/>
        <w:autoSpaceDN w:val="0"/>
        <w:snapToGrid w:val="0"/>
        <w:spacing w:line="360" w:lineRule="auto"/>
        <w:jc w:val="left"/>
        <w:rPr>
          <w:rFonts w:ascii="宋体" w:hAnsi="宋体" w:hint="eastAsia"/>
          <w:szCs w:val="21"/>
        </w:rPr>
      </w:pPr>
      <w:r w:rsidRPr="00AB163E">
        <w:rPr>
          <w:rFonts w:ascii="宋体" w:hAnsi="宋体" w:hint="eastAsia"/>
          <w:bCs/>
          <w:szCs w:val="21"/>
        </w:rPr>
        <w:t>3</w:t>
      </w:r>
      <w:r w:rsidRPr="00AB163E">
        <w:rPr>
          <w:rFonts w:ascii="宋体" w:hAnsi="宋体" w:hint="eastAsia"/>
          <w:szCs w:val="21"/>
        </w:rPr>
        <w:t>.下列命题</w:t>
      </w:r>
      <w:r w:rsidRPr="00AB163E">
        <w:rPr>
          <w:rFonts w:ascii="宋体" w:hAnsi="宋体" w:hint="eastAsia"/>
          <w:szCs w:val="21"/>
          <w:em w:val="dot"/>
        </w:rPr>
        <w:t>错误</w:t>
      </w:r>
      <w:r w:rsidRPr="00AB163E">
        <w:rPr>
          <w:rFonts w:ascii="宋体" w:hAnsi="宋体" w:hint="eastAsia"/>
          <w:szCs w:val="21"/>
        </w:rPr>
        <w:t>的是：</w:t>
      </w:r>
    </w:p>
    <w:p w:rsidR="000F6D2D" w:rsidRPr="00AB163E" w:rsidRDefault="000F6D2D" w:rsidP="000F6D2D">
      <w:pPr>
        <w:kinsoku w:val="0"/>
        <w:overflowPunct w:val="0"/>
        <w:autoSpaceDE w:val="0"/>
        <w:autoSpaceDN w:val="0"/>
        <w:snapToGrid w:val="0"/>
        <w:spacing w:line="360" w:lineRule="auto"/>
        <w:ind w:leftChars="98" w:left="206"/>
        <w:jc w:val="left"/>
        <w:rPr>
          <w:rFonts w:ascii="宋体" w:hAnsi="宋体" w:hint="eastAsia"/>
          <w:szCs w:val="21"/>
        </w:rPr>
      </w:pPr>
      <w:r w:rsidRPr="00AB163E">
        <w:rPr>
          <w:rFonts w:ascii="宋体" w:hAnsi="宋体"/>
          <w:szCs w:val="21"/>
        </w:rPr>
        <w:t>A</w:t>
      </w:r>
      <w:r w:rsidRPr="00AB163E">
        <w:rPr>
          <w:rFonts w:ascii="宋体" w:hAnsi="宋体" w:hint="eastAsia"/>
          <w:szCs w:val="21"/>
        </w:rPr>
        <w:t>.经过三个点一定可以作圆</w:t>
      </w:r>
      <w:r w:rsidRPr="00AB163E">
        <w:rPr>
          <w:rFonts w:ascii="宋体" w:hAnsi="宋体"/>
          <w:szCs w:val="21"/>
        </w:rPr>
        <w:tab/>
      </w:r>
      <w:r w:rsidRPr="00AB163E">
        <w:rPr>
          <w:rFonts w:ascii="宋体" w:hAnsi="宋体" w:hint="eastAsia"/>
          <w:szCs w:val="21"/>
        </w:rPr>
        <w:tab/>
        <w:t xml:space="preserve">             </w:t>
      </w:r>
      <w:r w:rsidRPr="00AB163E">
        <w:rPr>
          <w:rFonts w:ascii="宋体" w:hAnsi="宋体"/>
          <w:szCs w:val="21"/>
        </w:rPr>
        <w:t>B</w:t>
      </w:r>
      <w:r w:rsidRPr="00AB163E">
        <w:rPr>
          <w:rFonts w:ascii="宋体" w:hAnsi="宋体" w:hint="eastAsia"/>
          <w:szCs w:val="21"/>
        </w:rPr>
        <w:t>.三角形的外心到三角形各顶点的距离相等</w:t>
      </w:r>
    </w:p>
    <w:p w:rsidR="000F6D2D" w:rsidRPr="00AB163E" w:rsidRDefault="000F6D2D" w:rsidP="000F6D2D">
      <w:pPr>
        <w:kinsoku w:val="0"/>
        <w:overflowPunct w:val="0"/>
        <w:autoSpaceDE w:val="0"/>
        <w:autoSpaceDN w:val="0"/>
        <w:snapToGrid w:val="0"/>
        <w:spacing w:line="360" w:lineRule="auto"/>
        <w:ind w:rightChars="-73" w:right="-153" w:firstLineChars="100" w:firstLine="210"/>
        <w:jc w:val="left"/>
        <w:rPr>
          <w:rFonts w:ascii="宋体" w:hAnsi="宋体" w:hint="eastAsia"/>
          <w:szCs w:val="21"/>
        </w:rPr>
      </w:pPr>
      <w:r w:rsidRPr="00AB163E">
        <w:rPr>
          <w:rFonts w:ascii="宋体" w:hAnsi="宋体"/>
          <w:szCs w:val="21"/>
        </w:rPr>
        <w:t>C</w:t>
      </w:r>
      <w:r w:rsidRPr="00AB163E">
        <w:rPr>
          <w:rFonts w:ascii="宋体" w:hAnsi="宋体" w:hint="eastAsia"/>
          <w:szCs w:val="21"/>
        </w:rPr>
        <w:t xml:space="preserve">.同圆或等圆中，相等的圆心角所对的弧相等   </w:t>
      </w:r>
      <w:r w:rsidRPr="00AB163E">
        <w:rPr>
          <w:rFonts w:ascii="宋体" w:hAnsi="宋体"/>
          <w:szCs w:val="21"/>
        </w:rPr>
        <w:t>D</w:t>
      </w:r>
      <w:r w:rsidRPr="00AB163E">
        <w:rPr>
          <w:rFonts w:ascii="宋体" w:hAnsi="宋体" w:hint="eastAsia"/>
          <w:szCs w:val="21"/>
        </w:rPr>
        <w:t>.经过切点且垂直于切线的直线必经过圆心</w:t>
      </w:r>
    </w:p>
    <w:p w:rsidR="000F6D2D" w:rsidRPr="00AB163E" w:rsidRDefault="000F6D2D" w:rsidP="000F6D2D">
      <w:pPr>
        <w:kinsoku w:val="0"/>
        <w:overflowPunct w:val="0"/>
        <w:autoSpaceDE w:val="0"/>
        <w:autoSpaceDN w:val="0"/>
        <w:snapToGrid w:val="0"/>
        <w:spacing w:line="360" w:lineRule="auto"/>
        <w:jc w:val="left"/>
        <w:rPr>
          <w:rFonts w:ascii="宋体" w:hAnsi="宋体" w:hint="eastAsia"/>
          <w:szCs w:val="21"/>
        </w:rPr>
      </w:pPr>
      <w:r w:rsidRPr="00AB163E">
        <w:rPr>
          <w:rFonts w:ascii="宋体" w:hAnsi="宋体" w:hint="eastAsia"/>
          <w:bCs/>
          <w:szCs w:val="21"/>
        </w:rPr>
        <w:t>4</w:t>
      </w:r>
      <w:r w:rsidRPr="00AB163E">
        <w:rPr>
          <w:rFonts w:ascii="宋体" w:hAnsi="宋体" w:hint="eastAsia"/>
          <w:szCs w:val="21"/>
        </w:rPr>
        <w:t>.</w:t>
      </w:r>
      <w:r w:rsidRPr="00AB163E">
        <w:rPr>
          <w:rFonts w:ascii="宋体" w:hAnsi="宋体"/>
          <w:szCs w:val="21"/>
        </w:rPr>
        <w:t>如图，每个小正方形边长均为1，则下列图中的三角形（阴影部分）与左图中△ABC相似的</w:t>
      </w:r>
      <w:r w:rsidRPr="00AB163E">
        <w:rPr>
          <w:rFonts w:ascii="宋体" w:hAnsi="宋体" w:hint="eastAsia"/>
          <w:szCs w:val="21"/>
        </w:rPr>
        <w:t>：</w:t>
      </w:r>
    </w:p>
    <w:p w:rsidR="000F6D2D" w:rsidRPr="00AB163E" w:rsidRDefault="000F6D2D" w:rsidP="000F6D2D">
      <w:pPr>
        <w:kinsoku w:val="0"/>
        <w:overflowPunct w:val="0"/>
        <w:autoSpaceDE w:val="0"/>
        <w:autoSpaceDN w:val="0"/>
        <w:snapToGrid w:val="0"/>
        <w:spacing w:line="360" w:lineRule="auto"/>
        <w:jc w:val="left"/>
        <w:rPr>
          <w:rFonts w:ascii="宋体" w:hAnsi="宋体" w:hint="eastAsia"/>
          <w:szCs w:val="21"/>
        </w:rPr>
      </w:pPr>
      <w:r w:rsidRPr="00AB163E">
        <w:rPr>
          <w:rFonts w:ascii="宋体" w:hAnsi="宋体"/>
          <w:noProof/>
          <w:szCs w:val="21"/>
        </w:rPr>
        <w:pict>
          <v:group id="_x0000_s2119" style="position:absolute;margin-left:14.25pt;margin-top:4.9pt;width:363.75pt;height:62pt;z-index:-251649024" coordorigin="2596,6900" coordsize="6330,1079">
            <v:shape id="_x0000_s2120" style="position:absolute;left:5348;top:7283;width:683;height:322;mso-position-horizontal:absolute;mso-position-vertical:absolute" coordsize="683,322" path="m337,322l,,683,322e" fillcolor="black">
              <v:fill r:id="rId20" o:title="深色上对角线" type="pattern"/>
              <v:path arrowok="t"/>
            </v:shape>
            <v:shape id="_x0000_s2121" style="position:absolute;left:4095;top:6945;width:691;height:660;mso-position-horizontal:absolute;mso-position-vertical:absolute" coordsize="691,660" path="m345,660l,,691,660e" fillcolor="black">
              <v:fill r:id="rId20" o:title="深色上对角线" type="pattern"/>
              <v:path arrowok="t"/>
            </v:shape>
            <v:group id="_x0000_s2122" style="position:absolute;left:2843;top:6967;width:1020;height:680" coordorigin="2400,2400" coordsize="480,320">
              <v:shape id="_x0000_s2123" style="position:absolute;left:2400;top:2400;width:480;height:320" coordsize="480,320" path="m,l480,r,160l,160,,320r480,e" filled="f">
                <v:path arrowok="t"/>
              </v:shape>
              <v:shape id="_x0000_s2124" style="position:absolute;left:2400;top:2400;width:480;height:320" coordsize="480,320" path="m,l,320r160,l160,,320,r,320l480,320,480,e" filled="f">
                <v:path arrowok="t"/>
              </v:shape>
            </v:group>
            <v:shape id="_x0000_s2125" style="position:absolute;left:2850;top:7305;width:1013;height:338" coordsize="1013,330" path="m338,330l,,1013,322e" filled="f">
              <v:path arrowok="t"/>
            </v:shape>
            <v:group id="_x0000_s2126" style="position:absolute;left:4096;top:6945;width:1020;height:680" coordorigin="2400,2400" coordsize="480,320">
              <v:shape id="_x0000_s2127" style="position:absolute;left:2400;top:2400;width:480;height:320" coordsize="480,320" path="m,l480,r,160l,160,,320r480,e" filled="f">
                <v:path arrowok="t"/>
              </v:shape>
              <v:shape id="_x0000_s2128" style="position:absolute;left:2400;top:2400;width:480;height:320" coordsize="480,320" path="m,l,320r160,l160,,320,r,320l480,320,480,e" filled="f">
                <v:path arrowok="t"/>
              </v:shape>
            </v:group>
            <v:shape id="_x0000_s2129" type="#_x0000_t202" style="position:absolute;left:4462;top:7649;width:428;height:330" filled="f" stroked="f">
              <v:textbox style="mso-next-textbox:#_x0000_s2129" inset="0,0,0,0">
                <w:txbxContent>
                  <w:p w:rsidR="000F6D2D" w:rsidRDefault="000F6D2D" w:rsidP="000F6D2D">
                    <w:pPr>
                      <w:rPr>
                        <w:rFonts w:ascii="宋体" w:hAnsi="宋体" w:hint="eastAsia"/>
                      </w:rPr>
                    </w:pPr>
                    <w:r>
                      <w:rPr>
                        <w:rFonts w:ascii="宋体" w:hAnsi="宋体" w:hint="eastAsia"/>
                      </w:rPr>
                      <w:t>A</w:t>
                    </w:r>
                  </w:p>
                </w:txbxContent>
              </v:textbox>
            </v:shape>
            <v:shape id="_x0000_s2130" type="#_x0000_t202" style="position:absolute;left:5710;top:7633;width:428;height:330" filled="f" stroked="f">
              <v:textbox style="mso-next-textbox:#_x0000_s2130" inset="0,0,0,0">
                <w:txbxContent>
                  <w:p w:rsidR="000F6D2D" w:rsidRDefault="000F6D2D" w:rsidP="000F6D2D">
                    <w:pPr>
                      <w:rPr>
                        <w:rFonts w:ascii="宋体" w:hAnsi="宋体" w:hint="eastAsia"/>
                      </w:rPr>
                    </w:pPr>
                    <w:r>
                      <w:rPr>
                        <w:rFonts w:ascii="宋体" w:hAnsi="宋体" w:hint="eastAsia"/>
                      </w:rPr>
                      <w:t>B</w:t>
                    </w:r>
                  </w:p>
                </w:txbxContent>
              </v:textbox>
            </v:shape>
            <v:shape id="_x0000_s2131" type="#_x0000_t202" style="position:absolute;left:7027;top:7611;width:428;height:330" filled="f" stroked="f">
              <v:textbox style="mso-next-textbox:#_x0000_s2131" inset="0,0,0,0">
                <w:txbxContent>
                  <w:p w:rsidR="000F6D2D" w:rsidRDefault="000F6D2D" w:rsidP="000F6D2D">
                    <w:pPr>
                      <w:rPr>
                        <w:rFonts w:ascii="宋体" w:hAnsi="宋体" w:hint="eastAsia"/>
                      </w:rPr>
                    </w:pPr>
                    <w:r>
                      <w:rPr>
                        <w:rFonts w:ascii="宋体" w:hAnsi="宋体" w:hint="eastAsia"/>
                      </w:rPr>
                      <w:t>C</w:t>
                    </w:r>
                  </w:p>
                </w:txbxContent>
              </v:textbox>
            </v:shape>
            <v:shape id="_x0000_s2132" type="#_x0000_t202" style="position:absolute;left:8272;top:7581;width:428;height:330" filled="f" stroked="f">
              <v:textbox style="mso-next-textbox:#_x0000_s2132" inset="0,0,0,0">
                <w:txbxContent>
                  <w:p w:rsidR="000F6D2D" w:rsidRDefault="000F6D2D" w:rsidP="000F6D2D">
                    <w:pPr>
                      <w:rPr>
                        <w:rFonts w:ascii="宋体" w:hAnsi="宋体" w:hint="eastAsia"/>
                      </w:rPr>
                    </w:pPr>
                    <w:r>
                      <w:rPr>
                        <w:rFonts w:ascii="宋体" w:hAnsi="宋体" w:hint="eastAsia"/>
                      </w:rPr>
                      <w:t>D</w:t>
                    </w:r>
                  </w:p>
                </w:txbxContent>
              </v:textbox>
            </v:shape>
            <v:group id="_x0000_s2133" style="position:absolute;left:5341;top:6945;width:1020;height:680" coordorigin="2400,2400" coordsize="480,320">
              <v:shape id="_x0000_s2134" style="position:absolute;left:2400;top:2400;width:480;height:320" coordsize="480,320" path="m,l480,r,160l,160,,320r480,e" filled="f">
                <v:path arrowok="t"/>
              </v:shape>
              <v:shape id="_x0000_s2135" style="position:absolute;left:2400;top:2400;width:480;height:320" coordsize="480,320" path="m,l,320r160,l160,,320,r,320l480,320,480,e" filled="f">
                <v:path arrowok="t"/>
              </v:shape>
            </v:group>
            <v:shape id="_x0000_s2136" style="position:absolute;left:6660;top:7260;width:968;height:330;mso-position-horizontal:absolute;mso-position-vertical:absolute" coordsize="968,337" path="m,337l653,,968,337e" fillcolor="black">
              <v:fill r:id="rId20" o:title="深色上对角线" type="pattern"/>
              <v:path arrowok="t"/>
            </v:shape>
            <v:group id="_x0000_s2137" style="position:absolute;left:6631;top:6930;width:1020;height:680" coordorigin="2400,2400" coordsize="480,320">
              <v:shape id="_x0000_s2138" style="position:absolute;left:2400;top:2400;width:480;height:320" coordsize="480,320" path="m,l480,r,160l,160,,320r480,e" filled="f">
                <v:path arrowok="t"/>
              </v:shape>
              <v:shape id="_x0000_s2139" style="position:absolute;left:2400;top:2400;width:480;height:320" coordsize="480,320" path="m,l,320r160,l160,,320,r,320l480,320,480,e" filled="f">
                <v:path arrowok="t"/>
              </v:shape>
            </v:group>
            <v:shape id="_x0000_s2140" style="position:absolute;left:7935;top:6908;width:983;height:652;mso-position-horizontal:absolute;mso-position-vertical:absolute" coordsize="983,652" path="m,652l983,,638,652e" fillcolor="black">
              <v:fill r:id="rId20" o:title="深色上对角线" type="pattern"/>
              <v:path arrowok="t"/>
            </v:shape>
            <v:group id="_x0000_s2141" style="position:absolute;left:7906;top:6900;width:1020;height:680" coordorigin="2400,2400" coordsize="480,320">
              <v:shape id="_x0000_s2142" style="position:absolute;left:2400;top:2400;width:480;height:320" coordsize="480,320" path="m,l480,r,160l,160,,320r480,e" filled="f">
                <v:path arrowok="t"/>
              </v:shape>
              <v:shape id="_x0000_s2143" style="position:absolute;left:2400;top:2400;width:480;height:320" coordsize="480,320" path="m,l,320r160,l160,,320,r,320l480,320,480,e" filled="f">
                <v:path arrowok="t"/>
              </v:shape>
            </v:group>
            <v:shape id="_x0000_s2144" type="#_x0000_t202" style="position:absolute;left:2596;top:7160;width:202;height:331" filled="f" stroked="f">
              <v:textbox style="mso-next-textbox:#_x0000_s2144" inset="0,0,0,0">
                <w:txbxContent>
                  <w:p w:rsidR="000F6D2D" w:rsidRDefault="000F6D2D" w:rsidP="000F6D2D">
                    <w:pPr>
                      <w:rPr>
                        <w:rFonts w:ascii="宋体" w:hAnsi="宋体" w:hint="eastAsia"/>
                      </w:rPr>
                    </w:pPr>
                    <w:r>
                      <w:rPr>
                        <w:rFonts w:ascii="宋体" w:hAnsi="宋体" w:hint="eastAsia"/>
                      </w:rPr>
                      <w:t>A</w:t>
                    </w:r>
                  </w:p>
                </w:txbxContent>
              </v:textbox>
            </v:shape>
            <v:shape id="_x0000_s2145" type="#_x0000_t202" style="position:absolute;left:3091;top:7640;width:202;height:331" filled="f" stroked="f">
              <v:textbox style="mso-next-textbox:#_x0000_s2145" inset="0,0,0,0">
                <w:txbxContent>
                  <w:p w:rsidR="000F6D2D" w:rsidRDefault="000F6D2D" w:rsidP="000F6D2D">
                    <w:pPr>
                      <w:rPr>
                        <w:rFonts w:ascii="宋体" w:hAnsi="宋体" w:hint="eastAsia"/>
                      </w:rPr>
                    </w:pPr>
                    <w:r>
                      <w:rPr>
                        <w:rFonts w:ascii="宋体" w:hAnsi="宋体" w:hint="eastAsia"/>
                      </w:rPr>
                      <w:t>B</w:t>
                    </w:r>
                  </w:p>
                </w:txbxContent>
              </v:textbox>
            </v:shape>
            <v:shape id="_x0000_s2146" type="#_x0000_t202" style="position:absolute;left:3797;top:7603;width:202;height:331" filled="f" stroked="f">
              <v:textbox style="mso-next-textbox:#_x0000_s2146" inset="0,0,0,0">
                <w:txbxContent>
                  <w:p w:rsidR="000F6D2D" w:rsidRDefault="000F6D2D" w:rsidP="000F6D2D">
                    <w:pPr>
                      <w:rPr>
                        <w:rFonts w:ascii="宋体" w:hAnsi="宋体" w:hint="eastAsia"/>
                      </w:rPr>
                    </w:pPr>
                    <w:r>
                      <w:rPr>
                        <w:rFonts w:ascii="宋体" w:hAnsi="宋体" w:hint="eastAsia"/>
                      </w:rPr>
                      <w:t>C</w:t>
                    </w:r>
                  </w:p>
                </w:txbxContent>
              </v:textbox>
            </v:shape>
          </v:group>
        </w:pict>
      </w:r>
    </w:p>
    <w:p w:rsidR="000F6D2D" w:rsidRPr="00AB163E" w:rsidRDefault="000F6D2D" w:rsidP="000F6D2D">
      <w:pPr>
        <w:kinsoku w:val="0"/>
        <w:overflowPunct w:val="0"/>
        <w:autoSpaceDE w:val="0"/>
        <w:autoSpaceDN w:val="0"/>
        <w:snapToGrid w:val="0"/>
        <w:spacing w:line="360" w:lineRule="auto"/>
        <w:jc w:val="left"/>
        <w:rPr>
          <w:rFonts w:ascii="宋体" w:hAnsi="宋体" w:hint="eastAsia"/>
          <w:szCs w:val="21"/>
        </w:rPr>
      </w:pPr>
    </w:p>
    <w:p w:rsidR="000F6D2D" w:rsidRPr="00AB163E" w:rsidRDefault="000F6D2D" w:rsidP="000F6D2D">
      <w:pPr>
        <w:kinsoku w:val="0"/>
        <w:overflowPunct w:val="0"/>
        <w:autoSpaceDE w:val="0"/>
        <w:autoSpaceDN w:val="0"/>
        <w:snapToGrid w:val="0"/>
        <w:spacing w:line="360" w:lineRule="auto"/>
        <w:ind w:rightChars="-159" w:right="-334"/>
        <w:jc w:val="left"/>
        <w:rPr>
          <w:rFonts w:ascii="宋体" w:hAnsi="宋体" w:hint="eastAsia"/>
          <w:szCs w:val="21"/>
        </w:rPr>
      </w:pPr>
    </w:p>
    <w:p w:rsidR="000F6D2D" w:rsidRPr="00AB163E" w:rsidRDefault="000F6D2D" w:rsidP="000F6D2D">
      <w:pPr>
        <w:kinsoku w:val="0"/>
        <w:overflowPunct w:val="0"/>
        <w:autoSpaceDE w:val="0"/>
        <w:autoSpaceDN w:val="0"/>
        <w:snapToGrid w:val="0"/>
        <w:spacing w:line="360" w:lineRule="auto"/>
        <w:ind w:rightChars="-159" w:right="-334"/>
        <w:jc w:val="left"/>
        <w:rPr>
          <w:rFonts w:ascii="宋体" w:hAnsi="宋体" w:hint="eastAsia"/>
          <w:szCs w:val="21"/>
        </w:rPr>
      </w:pPr>
    </w:p>
    <w:p w:rsidR="000F6D2D" w:rsidRPr="00AB163E" w:rsidRDefault="000F6D2D" w:rsidP="000F6D2D">
      <w:pPr>
        <w:kinsoku w:val="0"/>
        <w:overflowPunct w:val="0"/>
        <w:autoSpaceDE w:val="0"/>
        <w:autoSpaceDN w:val="0"/>
        <w:snapToGrid w:val="0"/>
        <w:spacing w:line="360" w:lineRule="auto"/>
        <w:ind w:rightChars="-159" w:right="-334"/>
        <w:jc w:val="left"/>
        <w:rPr>
          <w:rFonts w:ascii="宋体" w:hAnsi="宋体" w:hint="eastAsia"/>
          <w:szCs w:val="21"/>
        </w:rPr>
      </w:pPr>
      <w:r w:rsidRPr="00AB163E">
        <w:rPr>
          <w:rFonts w:ascii="宋体" w:hAnsi="宋体" w:hint="eastAsia"/>
          <w:szCs w:val="21"/>
        </w:rPr>
        <w:t>5.</w:t>
      </w:r>
      <w:r w:rsidRPr="00AB163E">
        <w:rPr>
          <w:rFonts w:ascii="宋体" w:hAnsi="宋体" w:cs="宋体" w:hint="eastAsia"/>
          <w:spacing w:val="-6"/>
          <w:szCs w:val="21"/>
        </w:rPr>
        <w:t>如图，坡角为</w:t>
      </w:r>
      <w:r w:rsidRPr="00AB163E">
        <w:rPr>
          <w:rFonts w:ascii="宋体" w:hAnsi="宋体" w:hint="eastAsia"/>
          <w:spacing w:val="-6"/>
          <w:szCs w:val="21"/>
        </w:rPr>
        <w:t>30°</w:t>
      </w:r>
      <w:r w:rsidRPr="00AB163E">
        <w:rPr>
          <w:rFonts w:ascii="宋体" w:hAnsi="宋体" w:cs="宋体" w:hint="eastAsia"/>
          <w:spacing w:val="-6"/>
          <w:szCs w:val="21"/>
        </w:rPr>
        <w:t>的斜坡上两树间的水平距离</w:t>
      </w:r>
      <w:r w:rsidRPr="00AB163E">
        <w:rPr>
          <w:rFonts w:ascii="宋体" w:hAnsi="宋体"/>
          <w:spacing w:val="-6"/>
          <w:szCs w:val="21"/>
        </w:rPr>
        <w:t>AC</w:t>
      </w:r>
      <w:r w:rsidRPr="00AB163E">
        <w:rPr>
          <w:rFonts w:ascii="宋体" w:hAnsi="宋体" w:cs="宋体" w:hint="eastAsia"/>
          <w:spacing w:val="-6"/>
          <w:szCs w:val="21"/>
        </w:rPr>
        <w:t>为</w:t>
      </w:r>
      <w:r w:rsidRPr="00AB163E">
        <w:rPr>
          <w:rFonts w:ascii="宋体" w:hAnsi="宋体" w:hint="eastAsia"/>
          <w:spacing w:val="-6"/>
          <w:position w:val="-8"/>
          <w:szCs w:val="21"/>
        </w:rPr>
        <w:object w:dxaOrig="700" w:dyaOrig="360">
          <v:shape id="_x0000_i1031" type="#_x0000_t75" style="width:35.25pt;height:18pt" o:ole="">
            <v:imagedata r:id="rId21" o:title=""/>
          </v:shape>
          <o:OLEObject Type="Embed" ProgID="Equation.DSMT4" ShapeID="_x0000_i1031" DrawAspect="Content" ObjectID="_1407930449" r:id="rId22"/>
        </w:object>
      </w:r>
      <w:r w:rsidRPr="00AB163E">
        <w:rPr>
          <w:rFonts w:ascii="宋体" w:hAnsi="宋体" w:cs="宋体" w:hint="eastAsia"/>
          <w:spacing w:val="-6"/>
          <w:szCs w:val="21"/>
        </w:rPr>
        <w:t>，则两树间的坡面距离</w:t>
      </w:r>
      <w:r w:rsidRPr="00AB163E">
        <w:rPr>
          <w:rFonts w:ascii="宋体" w:hAnsi="宋体"/>
          <w:spacing w:val="-6"/>
          <w:szCs w:val="21"/>
        </w:rPr>
        <w:t>AB</w:t>
      </w:r>
      <w:r w:rsidRPr="00AB163E">
        <w:rPr>
          <w:rFonts w:ascii="宋体" w:hAnsi="宋体" w:cs="宋体" w:hint="eastAsia"/>
          <w:spacing w:val="-6"/>
          <w:szCs w:val="21"/>
        </w:rPr>
        <w:t>为：</w:t>
      </w:r>
    </w:p>
    <w:p w:rsidR="000F6D2D" w:rsidRPr="00AB163E" w:rsidRDefault="000F6D2D" w:rsidP="000F6D2D">
      <w:pPr>
        <w:kinsoku w:val="0"/>
        <w:overflowPunct w:val="0"/>
        <w:autoSpaceDE w:val="0"/>
        <w:autoSpaceDN w:val="0"/>
        <w:snapToGrid w:val="0"/>
        <w:spacing w:line="360" w:lineRule="auto"/>
        <w:ind w:firstLineChars="100" w:firstLine="210"/>
        <w:jc w:val="left"/>
        <w:rPr>
          <w:rFonts w:ascii="宋体" w:hAnsi="宋体" w:hint="eastAsia"/>
          <w:szCs w:val="21"/>
        </w:rPr>
      </w:pPr>
      <w:r w:rsidRPr="00AB163E">
        <w:rPr>
          <w:rFonts w:ascii="宋体" w:hAnsi="宋体" w:cs="宋体"/>
          <w:noProof/>
          <w:szCs w:val="21"/>
        </w:rPr>
        <w:lastRenderedPageBreak/>
        <w:pict>
          <v:group id="_x0000_s2106" style="position:absolute;left:0;text-align:left;margin-left:4in;margin-top:1.05pt;width:90pt;height:78pt;z-index:-251650048" coordorigin="7962,4650" coordsize="1665,1380">
            <v:shape id="_x0000_s2107" type="#_x0000_t202" style="position:absolute;left:7962;top:5415;width:435;height:409" filled="f" stroked="f">
              <v:textbox style="mso-next-textbox:#_x0000_s2107">
                <w:txbxContent>
                  <w:p w:rsidR="000F6D2D" w:rsidRDefault="000F6D2D" w:rsidP="000F6D2D">
                    <w:pPr>
                      <w:rPr>
                        <w:i/>
                        <w:iCs/>
                      </w:rPr>
                    </w:pPr>
                    <w:r>
                      <w:rPr>
                        <w:rFonts w:hint="eastAsia"/>
                        <w:i/>
                        <w:iCs/>
                      </w:rPr>
                      <w:t>A</w:t>
                    </w:r>
                  </w:p>
                </w:txbxContent>
              </v:textbox>
            </v:shape>
            <v:shape id="_x0000_s2108" type="#_x0000_t202" style="position:absolute;left:8308;top:5634;width:904;height:396" filled="f" stroked="f">
              <v:textbox style="mso-next-textbox:#_x0000_s2108">
                <w:txbxContent>
                  <w:p w:rsidR="000F6D2D" w:rsidRDefault="000F6D2D" w:rsidP="000F6D2D"/>
                </w:txbxContent>
              </v:textbox>
            </v:shape>
            <v:group id="_x0000_s2109" style="position:absolute;left:8196;top:4650;width:1430;height:996" coordorigin="8196,4650" coordsize="1430,996">
              <v:line id="_x0000_s2110" style="position:absolute;flip:y" from="8246,5027" to="9580,5595"/>
              <v:line id="_x0000_s2111" style="position:absolute;flip:y" from="9261,5157" to="9261,5595">
                <v:stroke dashstyle="dash"/>
              </v:line>
              <v:group id="_x0000_s2112" style="position:absolute;left:8260;top:5490;width:1366;height:156" coordorigin="8246,6317" coordsize="1366,156">
                <v:line id="_x0000_s2113" style="position:absolute" from="8246,6434" to="9612,6434"/>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2114" type="#_x0000_t19" style="position:absolute;left:8501;top:6317;width:117;height:156;rotation:2849003fd" coordsize="17647,21600" adj=",-2307985" path="wr-21600,,21600,43200,,,17647,9144nfewr-21600,,21600,43200,,,17647,9144l,21600nsxe">
                  <v:path o:connectlocs="0,0;17647,9144;0,21600"/>
                </v:shape>
              </v:group>
              <v:shape id="_x0000_s2115" style="position:absolute;left:8196;top:5025;width:154;height:569;mso-position-horizontal:absolute;mso-position-vertical:absolute" coordsize="228,704" path="m75,532c63,500,40,529,30,502,20,475,18,417,15,367,12,317,,262,15,202,30,142,78,14,105,7v27,-7,55,103,75,150c200,204,228,237,225,292v-3,55,-40,127,-60,195c145,555,120,690,105,697,90,704,83,567,75,532xe" fillcolor="green">
                <v:path arrowok="t"/>
              </v:shape>
              <v:shape id="_x0000_s2116" style="position:absolute;left:9188;top:4650;width:154;height:525;mso-position-horizontal:absolute;mso-position-vertical:absolute" coordsize="228,704" path="m75,532c63,500,40,529,30,502,20,475,18,417,15,367,12,317,,262,15,202,30,142,78,14,105,7v27,-7,55,103,75,150c200,204,228,237,225,292v-3,55,-40,127,-60,195c145,555,120,690,105,697,90,704,83,567,75,532xe" fillcolor="green">
                <v:path arrowok="t"/>
              </v:shape>
            </v:group>
            <v:shape id="_x0000_s2117" type="#_x0000_t202" style="position:absolute;left:9026;top:5499;width:435;height:409" filled="f" stroked="f">
              <v:textbox style="mso-next-textbox:#_x0000_s2117">
                <w:txbxContent>
                  <w:p w:rsidR="000F6D2D" w:rsidRDefault="000F6D2D" w:rsidP="000F6D2D">
                    <w:pPr>
                      <w:rPr>
                        <w:i/>
                        <w:iCs/>
                      </w:rPr>
                    </w:pPr>
                    <w:r>
                      <w:rPr>
                        <w:rFonts w:hint="eastAsia"/>
                        <w:i/>
                        <w:iCs/>
                      </w:rPr>
                      <w:t>C</w:t>
                    </w:r>
                  </w:p>
                </w:txbxContent>
              </v:textbox>
            </v:shape>
            <v:shape id="_x0000_s2118" type="#_x0000_t202" style="position:absolute;left:9192;top:4974;width:435;height:409" filled="f" stroked="f">
              <v:textbox style="mso-next-textbox:#_x0000_s2118">
                <w:txbxContent>
                  <w:p w:rsidR="000F6D2D" w:rsidRDefault="000F6D2D" w:rsidP="000F6D2D">
                    <w:pPr>
                      <w:rPr>
                        <w:i/>
                        <w:iCs/>
                      </w:rPr>
                    </w:pPr>
                    <w:r>
                      <w:rPr>
                        <w:rFonts w:hint="eastAsia"/>
                        <w:i/>
                        <w:iCs/>
                      </w:rPr>
                      <w:t>B</w:t>
                    </w:r>
                  </w:p>
                </w:txbxContent>
              </v:textbox>
            </v:shape>
            <w10:wrap side="left"/>
          </v:group>
        </w:pict>
      </w:r>
      <w:r w:rsidRPr="00AB163E">
        <w:rPr>
          <w:rFonts w:ascii="宋体" w:hAnsi="宋体" w:cs="宋体" w:hint="eastAsia"/>
          <w:szCs w:val="21"/>
        </w:rPr>
        <w:t>A</w:t>
      </w:r>
      <w:r w:rsidRPr="00AB163E">
        <w:rPr>
          <w:rFonts w:ascii="宋体" w:hAnsi="宋体" w:hint="eastAsia"/>
          <w:szCs w:val="21"/>
        </w:rPr>
        <w:t>.</w:t>
      </w:r>
      <w:r w:rsidRPr="00AB163E">
        <w:rPr>
          <w:rFonts w:ascii="宋体" w:hAnsi="宋体" w:hint="eastAsia"/>
          <w:position w:val="-4"/>
          <w:szCs w:val="21"/>
        </w:rPr>
        <w:object w:dxaOrig="420" w:dyaOrig="260">
          <v:shape id="_x0000_i1032" type="#_x0000_t75" style="width:21pt;height:12.75pt" o:ole="">
            <v:imagedata r:id="rId23" o:title=""/>
          </v:shape>
          <o:OLEObject Type="Embed" ProgID="Equation.DSMT4" ShapeID="_x0000_i1032" DrawAspect="Content" ObjectID="_1407930450" r:id="rId24"/>
        </w:object>
      </w:r>
      <w:r w:rsidRPr="00AB163E">
        <w:rPr>
          <w:rFonts w:ascii="宋体" w:hAnsi="宋体" w:hint="eastAsia"/>
          <w:szCs w:val="21"/>
        </w:rPr>
        <w:tab/>
        <w:t xml:space="preserve">             </w:t>
      </w:r>
      <w:r w:rsidRPr="00AB163E">
        <w:rPr>
          <w:rFonts w:ascii="宋体" w:hAnsi="宋体" w:cs="宋体" w:hint="eastAsia"/>
          <w:szCs w:val="21"/>
        </w:rPr>
        <w:t>B</w:t>
      </w:r>
      <w:r w:rsidRPr="00AB163E">
        <w:rPr>
          <w:rFonts w:ascii="宋体" w:hAnsi="宋体" w:hint="eastAsia"/>
          <w:szCs w:val="21"/>
        </w:rPr>
        <w:t>.</w:t>
      </w:r>
      <w:r w:rsidRPr="00AB163E">
        <w:rPr>
          <w:rFonts w:ascii="宋体" w:hAnsi="宋体" w:hint="eastAsia"/>
          <w:position w:val="-8"/>
          <w:szCs w:val="21"/>
        </w:rPr>
        <w:object w:dxaOrig="580" w:dyaOrig="360">
          <v:shape id="_x0000_i1033" type="#_x0000_t75" style="width:29.25pt;height:18pt" o:ole="">
            <v:imagedata r:id="rId25" o:title=""/>
          </v:shape>
          <o:OLEObject Type="Embed" ProgID="Equation.DSMT4" ShapeID="_x0000_i1033" DrawAspect="Content" ObjectID="_1407930451" r:id="rId26"/>
        </w:object>
      </w:r>
      <w:r w:rsidRPr="00AB163E">
        <w:rPr>
          <w:rFonts w:ascii="宋体" w:hAnsi="宋体" w:hint="eastAsia"/>
          <w:szCs w:val="21"/>
        </w:rPr>
        <w:tab/>
        <w:t xml:space="preserve">    </w:t>
      </w:r>
    </w:p>
    <w:p w:rsidR="000F6D2D" w:rsidRPr="00AB163E" w:rsidRDefault="000F6D2D" w:rsidP="000F6D2D">
      <w:pPr>
        <w:kinsoku w:val="0"/>
        <w:overflowPunct w:val="0"/>
        <w:autoSpaceDE w:val="0"/>
        <w:autoSpaceDN w:val="0"/>
        <w:snapToGrid w:val="0"/>
        <w:spacing w:line="360" w:lineRule="auto"/>
        <w:ind w:firstLineChars="100" w:firstLine="210"/>
        <w:jc w:val="left"/>
        <w:rPr>
          <w:rFonts w:ascii="宋体" w:hAnsi="宋体" w:hint="eastAsia"/>
          <w:szCs w:val="21"/>
        </w:rPr>
      </w:pPr>
      <w:r w:rsidRPr="00AB163E">
        <w:rPr>
          <w:rFonts w:ascii="宋体" w:hAnsi="宋体" w:cs="宋体" w:hint="eastAsia"/>
          <w:szCs w:val="21"/>
        </w:rPr>
        <w:t>C</w:t>
      </w:r>
      <w:r w:rsidRPr="00AB163E">
        <w:rPr>
          <w:rFonts w:ascii="宋体" w:hAnsi="宋体" w:hint="eastAsia"/>
          <w:szCs w:val="21"/>
        </w:rPr>
        <w:t>.</w:t>
      </w:r>
      <w:r w:rsidRPr="00AB163E">
        <w:rPr>
          <w:rFonts w:ascii="宋体" w:hAnsi="宋体" w:hint="eastAsia"/>
          <w:position w:val="-24"/>
          <w:szCs w:val="21"/>
        </w:rPr>
        <w:object w:dxaOrig="740" w:dyaOrig="680">
          <v:shape id="_x0000_i1034" type="#_x0000_t75" style="width:36.75pt;height:33.75pt" o:ole="">
            <v:imagedata r:id="rId27" o:title=""/>
          </v:shape>
          <o:OLEObject Type="Embed" ProgID="Equation.DSMT4" ShapeID="_x0000_i1034" DrawAspect="Content" ObjectID="_1407930452" r:id="rId28"/>
        </w:object>
      </w:r>
      <w:r w:rsidRPr="00AB163E">
        <w:rPr>
          <w:rFonts w:ascii="宋体" w:hAnsi="宋体" w:hint="eastAsia"/>
          <w:szCs w:val="21"/>
        </w:rPr>
        <w:t xml:space="preserve"> </w:t>
      </w:r>
      <w:r w:rsidRPr="00AB163E">
        <w:rPr>
          <w:rFonts w:ascii="宋体" w:hAnsi="宋体" w:hint="eastAsia"/>
          <w:szCs w:val="21"/>
        </w:rPr>
        <w:tab/>
        <w:t xml:space="preserve">         </w:t>
      </w:r>
      <w:r w:rsidRPr="00AB163E">
        <w:rPr>
          <w:rFonts w:ascii="宋体" w:hAnsi="宋体" w:cs="宋体" w:hint="eastAsia"/>
          <w:szCs w:val="21"/>
        </w:rPr>
        <w:t>D</w:t>
      </w:r>
      <w:r w:rsidRPr="00AB163E">
        <w:rPr>
          <w:rFonts w:ascii="宋体" w:hAnsi="宋体" w:hint="eastAsia"/>
          <w:szCs w:val="21"/>
        </w:rPr>
        <w:t>.</w:t>
      </w:r>
      <w:r w:rsidRPr="00AB163E">
        <w:rPr>
          <w:rFonts w:ascii="宋体" w:hAnsi="宋体" w:hint="eastAsia"/>
          <w:position w:val="-8"/>
          <w:szCs w:val="21"/>
        </w:rPr>
        <w:object w:dxaOrig="700" w:dyaOrig="360">
          <v:shape id="_x0000_i1035" type="#_x0000_t75" style="width:35.25pt;height:18pt" o:ole="">
            <v:imagedata r:id="rId29" o:title=""/>
          </v:shape>
          <o:OLEObject Type="Embed" ProgID="Equation.DSMT4" ShapeID="_x0000_i1035" DrawAspect="Content" ObjectID="_1407930453" r:id="rId30"/>
        </w:object>
      </w:r>
      <w:r w:rsidRPr="00AB163E">
        <w:rPr>
          <w:rFonts w:ascii="宋体" w:hAnsi="宋体" w:hint="eastAsia"/>
          <w:szCs w:val="21"/>
        </w:rPr>
        <w:t xml:space="preserve"> </w:t>
      </w:r>
    </w:p>
    <w:p w:rsidR="000F6D2D" w:rsidRPr="00AB163E" w:rsidRDefault="000F6D2D" w:rsidP="000F6D2D">
      <w:pPr>
        <w:kinsoku w:val="0"/>
        <w:overflowPunct w:val="0"/>
        <w:autoSpaceDE w:val="0"/>
        <w:autoSpaceDN w:val="0"/>
        <w:snapToGrid w:val="0"/>
        <w:spacing w:line="360" w:lineRule="auto"/>
        <w:jc w:val="left"/>
        <w:rPr>
          <w:rFonts w:ascii="宋体" w:hAnsi="宋体" w:hint="eastAsia"/>
          <w:szCs w:val="21"/>
        </w:rPr>
      </w:pPr>
      <w:r w:rsidRPr="00AB163E">
        <w:rPr>
          <w:rFonts w:ascii="宋体" w:hAnsi="宋体" w:hint="eastAsia"/>
          <w:szCs w:val="21"/>
        </w:rPr>
        <w:t>6.</w:t>
      </w:r>
      <w:r w:rsidRPr="00AB163E">
        <w:rPr>
          <w:rFonts w:ascii="宋体" w:hAnsi="宋体"/>
          <w:szCs w:val="21"/>
        </w:rPr>
        <w:t>已知在⊙</w:t>
      </w:r>
      <w:r w:rsidRPr="00AB163E">
        <w:rPr>
          <w:rFonts w:ascii="宋体" w:hAnsi="宋体"/>
          <w:i/>
          <w:szCs w:val="21"/>
        </w:rPr>
        <w:t>O</w:t>
      </w:r>
      <w:r w:rsidRPr="00AB163E">
        <w:rPr>
          <w:rFonts w:ascii="宋体" w:hAnsi="宋体"/>
          <w:szCs w:val="21"/>
        </w:rPr>
        <w:t>中，弦AB的长为8厘米</w:t>
      </w:r>
      <w:r w:rsidRPr="00AB163E">
        <w:rPr>
          <w:rFonts w:ascii="宋体" w:hAnsi="宋体" w:hint="eastAsia"/>
          <w:szCs w:val="21"/>
        </w:rPr>
        <w:t>，</w:t>
      </w:r>
      <w:r w:rsidRPr="00AB163E">
        <w:rPr>
          <w:rFonts w:ascii="宋体" w:hAnsi="宋体"/>
          <w:szCs w:val="21"/>
        </w:rPr>
        <w:t>圆心</w:t>
      </w:r>
      <w:r w:rsidRPr="00AB163E">
        <w:rPr>
          <w:rFonts w:ascii="宋体" w:hAnsi="宋体"/>
          <w:i/>
          <w:szCs w:val="21"/>
        </w:rPr>
        <w:t>O</w:t>
      </w:r>
      <w:r w:rsidRPr="00AB163E">
        <w:rPr>
          <w:rFonts w:ascii="宋体" w:hAnsi="宋体"/>
          <w:szCs w:val="21"/>
        </w:rPr>
        <w:t>到AB的距离为3厘米</w:t>
      </w:r>
      <w:r w:rsidRPr="00AB163E">
        <w:rPr>
          <w:rFonts w:ascii="宋体" w:hAnsi="宋体" w:hint="eastAsia"/>
          <w:szCs w:val="21"/>
        </w:rPr>
        <w:t>，</w:t>
      </w:r>
      <w:r w:rsidRPr="00AB163E">
        <w:rPr>
          <w:rFonts w:ascii="宋体" w:hAnsi="宋体"/>
          <w:szCs w:val="21"/>
        </w:rPr>
        <w:t>则⊙</w:t>
      </w:r>
      <w:r w:rsidRPr="00AB163E">
        <w:rPr>
          <w:rFonts w:ascii="宋体" w:hAnsi="宋体"/>
          <w:i/>
          <w:szCs w:val="21"/>
        </w:rPr>
        <w:t>O</w:t>
      </w:r>
      <w:r w:rsidRPr="00AB163E">
        <w:rPr>
          <w:rFonts w:ascii="宋体" w:hAnsi="宋体"/>
          <w:szCs w:val="21"/>
        </w:rPr>
        <w:t>的半径是</w:t>
      </w:r>
      <w:r w:rsidRPr="00AB163E">
        <w:rPr>
          <w:rFonts w:ascii="宋体" w:hAnsi="宋体" w:hint="eastAsia"/>
          <w:szCs w:val="21"/>
        </w:rPr>
        <w:t>：</w:t>
      </w:r>
    </w:p>
    <w:p w:rsidR="000F6D2D" w:rsidRPr="00AB163E" w:rsidRDefault="000F6D2D" w:rsidP="000F6D2D">
      <w:pPr>
        <w:kinsoku w:val="0"/>
        <w:overflowPunct w:val="0"/>
        <w:autoSpaceDE w:val="0"/>
        <w:autoSpaceDN w:val="0"/>
        <w:snapToGrid w:val="0"/>
        <w:spacing w:line="360" w:lineRule="auto"/>
        <w:ind w:firstLineChars="100" w:firstLine="210"/>
        <w:jc w:val="left"/>
        <w:rPr>
          <w:rFonts w:ascii="宋体" w:hAnsi="宋体" w:hint="eastAsia"/>
          <w:bCs/>
          <w:szCs w:val="21"/>
        </w:rPr>
      </w:pPr>
      <w:r w:rsidRPr="00AB163E">
        <w:rPr>
          <w:rFonts w:ascii="宋体" w:hAnsi="宋体"/>
          <w:szCs w:val="21"/>
        </w:rPr>
        <w:t>A</w:t>
      </w:r>
      <w:r w:rsidRPr="00AB163E">
        <w:rPr>
          <w:rFonts w:ascii="宋体" w:hAnsi="宋体" w:hint="eastAsia"/>
          <w:szCs w:val="21"/>
        </w:rPr>
        <w:t>.</w:t>
      </w:r>
      <w:r w:rsidRPr="00AB163E">
        <w:rPr>
          <w:rFonts w:ascii="宋体" w:hAnsi="宋体"/>
          <w:szCs w:val="21"/>
        </w:rPr>
        <w:t xml:space="preserve">3厘米     </w:t>
      </w:r>
      <w:r w:rsidRPr="00AB163E">
        <w:rPr>
          <w:rFonts w:ascii="宋体" w:hAnsi="宋体"/>
          <w:szCs w:val="21"/>
        </w:rPr>
        <w:tab/>
      </w:r>
      <w:r w:rsidRPr="00AB163E">
        <w:rPr>
          <w:rFonts w:ascii="宋体" w:hAnsi="宋体" w:hint="eastAsia"/>
          <w:szCs w:val="21"/>
        </w:rPr>
        <w:t xml:space="preserve">    </w:t>
      </w:r>
      <w:r w:rsidRPr="00AB163E">
        <w:rPr>
          <w:rFonts w:ascii="宋体" w:hAnsi="宋体"/>
          <w:szCs w:val="21"/>
        </w:rPr>
        <w:t>B</w:t>
      </w:r>
      <w:r w:rsidRPr="00AB163E">
        <w:rPr>
          <w:rFonts w:ascii="宋体" w:hAnsi="宋体" w:hint="eastAsia"/>
          <w:szCs w:val="21"/>
        </w:rPr>
        <w:t>.</w:t>
      </w:r>
      <w:r w:rsidRPr="00AB163E">
        <w:rPr>
          <w:rFonts w:ascii="宋体" w:hAnsi="宋体"/>
          <w:szCs w:val="21"/>
        </w:rPr>
        <w:t>4厘米</w:t>
      </w:r>
      <w:r w:rsidRPr="00AB163E">
        <w:rPr>
          <w:rFonts w:ascii="宋体" w:hAnsi="宋体" w:hint="eastAsia"/>
          <w:szCs w:val="21"/>
        </w:rPr>
        <w:tab/>
      </w:r>
      <w:r w:rsidRPr="00AB163E">
        <w:rPr>
          <w:rFonts w:ascii="宋体" w:hAnsi="宋体" w:hint="eastAsia"/>
          <w:szCs w:val="21"/>
        </w:rPr>
        <w:tab/>
        <w:t xml:space="preserve">      </w:t>
      </w:r>
      <w:r w:rsidRPr="00AB163E">
        <w:rPr>
          <w:rFonts w:ascii="宋体" w:hAnsi="宋体"/>
          <w:szCs w:val="21"/>
        </w:rPr>
        <w:t>C</w:t>
      </w:r>
      <w:r w:rsidRPr="00AB163E">
        <w:rPr>
          <w:rFonts w:ascii="宋体" w:hAnsi="宋体" w:hint="eastAsia"/>
          <w:szCs w:val="21"/>
        </w:rPr>
        <w:t>.</w:t>
      </w:r>
      <w:r w:rsidRPr="00AB163E">
        <w:rPr>
          <w:rFonts w:ascii="宋体" w:hAnsi="宋体"/>
          <w:szCs w:val="21"/>
        </w:rPr>
        <w:t xml:space="preserve">5厘米     </w:t>
      </w:r>
      <w:r w:rsidRPr="00AB163E">
        <w:rPr>
          <w:rFonts w:ascii="宋体" w:hAnsi="宋体" w:hint="eastAsia"/>
          <w:szCs w:val="21"/>
        </w:rPr>
        <w:t xml:space="preserve">    </w:t>
      </w:r>
      <w:r w:rsidRPr="00AB163E">
        <w:rPr>
          <w:rFonts w:ascii="宋体" w:hAnsi="宋体"/>
          <w:szCs w:val="21"/>
        </w:rPr>
        <w:t>D</w:t>
      </w:r>
      <w:r w:rsidRPr="00AB163E">
        <w:rPr>
          <w:rFonts w:ascii="宋体" w:hAnsi="宋体" w:hint="eastAsia"/>
          <w:szCs w:val="21"/>
        </w:rPr>
        <w:t>.</w:t>
      </w:r>
      <w:r w:rsidRPr="00AB163E">
        <w:rPr>
          <w:rFonts w:ascii="宋体" w:hAnsi="宋体"/>
          <w:szCs w:val="21"/>
        </w:rPr>
        <w:t>8厘米</w:t>
      </w:r>
    </w:p>
    <w:p w:rsidR="000F6D2D" w:rsidRPr="00AB163E" w:rsidRDefault="000F6D2D" w:rsidP="000F6D2D">
      <w:pPr>
        <w:kinsoku w:val="0"/>
        <w:overflowPunct w:val="0"/>
        <w:autoSpaceDE w:val="0"/>
        <w:autoSpaceDN w:val="0"/>
        <w:snapToGrid w:val="0"/>
        <w:spacing w:line="360" w:lineRule="auto"/>
        <w:ind w:left="315" w:hangingChars="150" w:hanging="315"/>
        <w:jc w:val="left"/>
        <w:rPr>
          <w:rFonts w:ascii="宋体" w:hAnsi="宋体" w:hint="eastAsia"/>
          <w:szCs w:val="21"/>
        </w:rPr>
      </w:pPr>
      <w:r w:rsidRPr="00AB163E">
        <w:rPr>
          <w:rFonts w:ascii="宋体" w:hAnsi="宋体"/>
          <w:noProof/>
          <w:szCs w:val="21"/>
        </w:rPr>
        <w:pict>
          <v:shape id="_x0000_s2264" type="#_x0000_t75" style="position:absolute;left:0;text-align:left;margin-left:344.3pt;margin-top:-5.65pt;width:31.25pt;height:31.25pt;z-index:251685888">
            <v:imagedata r:id="rId31" o:title=""/>
          </v:shape>
          <o:OLEObject Type="Embed" ProgID="Equation.3" ShapeID="_x0000_s2264" DrawAspect="Content" ObjectID="_1407930509" r:id="rId32"/>
        </w:pict>
      </w:r>
      <w:r w:rsidRPr="00AB163E">
        <w:rPr>
          <w:rFonts w:ascii="宋体" w:hAnsi="宋体" w:hint="eastAsia"/>
          <w:szCs w:val="21"/>
        </w:rPr>
        <w:t>7.如图，在直角坐标系中，点</w:t>
      </w:r>
      <w:r w:rsidRPr="00AB163E">
        <w:rPr>
          <w:rFonts w:ascii="宋体" w:hAnsi="宋体"/>
          <w:szCs w:val="21"/>
        </w:rPr>
        <w:t>A</w:t>
      </w:r>
      <w:r w:rsidRPr="00AB163E">
        <w:rPr>
          <w:rFonts w:ascii="宋体" w:hAnsi="宋体" w:hint="eastAsia"/>
          <w:szCs w:val="21"/>
        </w:rPr>
        <w:t>是</w:t>
      </w:r>
      <w:r w:rsidRPr="00AB163E">
        <w:rPr>
          <w:rFonts w:ascii="宋体" w:hAnsi="宋体"/>
          <w:position w:val="-6"/>
          <w:szCs w:val="21"/>
        </w:rPr>
        <w:object w:dxaOrig="200" w:dyaOrig="220">
          <v:shape id="_x0000_i1036" type="#_x0000_t75" style="width:9.75pt;height:11.25pt" o:ole="">
            <v:imagedata r:id="rId33" o:title=""/>
          </v:shape>
          <o:OLEObject Type="Embed" ProgID="Equation.DSMT4" ShapeID="_x0000_i1036" DrawAspect="Content" ObjectID="_1407930454" r:id="rId34"/>
        </w:object>
      </w:r>
      <w:r w:rsidRPr="00AB163E">
        <w:rPr>
          <w:rFonts w:ascii="宋体" w:hAnsi="宋体" w:hint="eastAsia"/>
          <w:szCs w:val="21"/>
        </w:rPr>
        <w:t>轴正半轴上的一个定点，点</w:t>
      </w:r>
      <w:r w:rsidRPr="00AB163E">
        <w:rPr>
          <w:rFonts w:ascii="宋体" w:hAnsi="宋体"/>
          <w:position w:val="-4"/>
          <w:szCs w:val="21"/>
        </w:rPr>
        <w:object w:dxaOrig="240" w:dyaOrig="260">
          <v:shape id="_x0000_i1037" type="#_x0000_t75" style="width:12pt;height:12.75pt" o:ole="">
            <v:imagedata r:id="rId35" o:title=""/>
          </v:shape>
          <o:OLEObject Type="Embed" ProgID="Equation.DSMT4" ShapeID="_x0000_i1037" DrawAspect="Content" ObjectID="_1407930455" r:id="rId36"/>
        </w:object>
      </w:r>
      <w:r w:rsidRPr="00AB163E">
        <w:rPr>
          <w:rFonts w:ascii="宋体" w:hAnsi="宋体" w:hint="eastAsia"/>
          <w:szCs w:val="21"/>
        </w:rPr>
        <w:t>是双曲线      （</w:t>
      </w:r>
      <w:r w:rsidRPr="00AB163E">
        <w:rPr>
          <w:rFonts w:ascii="宋体" w:hAnsi="宋体"/>
          <w:position w:val="-6"/>
          <w:szCs w:val="21"/>
        </w:rPr>
        <w:object w:dxaOrig="560" w:dyaOrig="279">
          <v:shape id="_x0000_i1038" type="#_x0000_t75" style="width:27.75pt;height:14.25pt" o:ole="">
            <v:imagedata r:id="rId37" o:title=""/>
          </v:shape>
          <o:OLEObject Type="Embed" ProgID="Equation.DSMT4" ShapeID="_x0000_i1038" DrawAspect="Content" ObjectID="_1407930456" r:id="rId38"/>
        </w:object>
      </w:r>
      <w:r w:rsidRPr="00AB163E">
        <w:rPr>
          <w:rFonts w:ascii="宋体" w:hAnsi="宋体" w:hint="eastAsia"/>
          <w:szCs w:val="21"/>
        </w:rPr>
        <w:t>）上</w:t>
      </w:r>
    </w:p>
    <w:p w:rsidR="000F6D2D" w:rsidRPr="00AB163E" w:rsidRDefault="000F6D2D" w:rsidP="000F6D2D">
      <w:pPr>
        <w:kinsoku w:val="0"/>
        <w:overflowPunct w:val="0"/>
        <w:autoSpaceDE w:val="0"/>
        <w:autoSpaceDN w:val="0"/>
        <w:snapToGrid w:val="0"/>
        <w:spacing w:line="360" w:lineRule="auto"/>
        <w:ind w:leftChars="100" w:left="315" w:hangingChars="50" w:hanging="105"/>
        <w:jc w:val="left"/>
        <w:rPr>
          <w:rFonts w:ascii="宋体" w:hAnsi="宋体" w:hint="eastAsia"/>
          <w:szCs w:val="21"/>
        </w:rPr>
      </w:pPr>
      <w:r w:rsidRPr="00AB163E">
        <w:rPr>
          <w:rFonts w:ascii="宋体" w:hAnsi="宋体" w:hint="eastAsia"/>
          <w:szCs w:val="21"/>
        </w:rPr>
        <w:t>的一个动点，当点</w:t>
      </w:r>
      <w:r w:rsidRPr="00AB163E">
        <w:rPr>
          <w:rFonts w:ascii="宋体" w:hAnsi="宋体"/>
          <w:szCs w:val="21"/>
        </w:rPr>
        <w:t>B</w:t>
      </w:r>
      <w:r w:rsidRPr="00AB163E">
        <w:rPr>
          <w:rFonts w:ascii="宋体" w:hAnsi="宋体" w:hint="eastAsia"/>
          <w:szCs w:val="21"/>
        </w:rPr>
        <w:t>的横坐标逐渐增大时，</w:t>
      </w:r>
      <w:r w:rsidRPr="00AB163E">
        <w:rPr>
          <w:rFonts w:ascii="宋体" w:hAnsi="宋体"/>
          <w:szCs w:val="21"/>
        </w:rPr>
        <w:t>△OAB</w:t>
      </w:r>
      <w:r w:rsidRPr="00AB163E">
        <w:rPr>
          <w:rFonts w:ascii="宋体" w:hAnsi="宋体" w:hint="eastAsia"/>
          <w:szCs w:val="21"/>
        </w:rPr>
        <w:t>的面积将会：</w:t>
      </w:r>
    </w:p>
    <w:p w:rsidR="000F6D2D" w:rsidRPr="00AB163E" w:rsidRDefault="000F6D2D" w:rsidP="000F6D2D">
      <w:pPr>
        <w:kinsoku w:val="0"/>
        <w:overflowPunct w:val="0"/>
        <w:autoSpaceDE w:val="0"/>
        <w:autoSpaceDN w:val="0"/>
        <w:snapToGrid w:val="0"/>
        <w:spacing w:beforeLines="50" w:line="360" w:lineRule="auto"/>
        <w:ind w:firstLineChars="100" w:firstLine="210"/>
        <w:jc w:val="left"/>
        <w:rPr>
          <w:rFonts w:ascii="宋体" w:hAnsi="宋体" w:hint="eastAsia"/>
          <w:szCs w:val="21"/>
        </w:rPr>
      </w:pPr>
      <w:r w:rsidRPr="00AB163E">
        <w:rPr>
          <w:rFonts w:ascii="宋体" w:hAnsi="宋体" w:hint="eastAsia"/>
          <w:szCs w:val="21"/>
        </w:rPr>
        <w:t>A.逐渐增大</w:t>
      </w:r>
      <w:r w:rsidRPr="00AB163E">
        <w:rPr>
          <w:rFonts w:ascii="宋体" w:hAnsi="宋体" w:hint="eastAsia"/>
          <w:szCs w:val="21"/>
        </w:rPr>
        <w:tab/>
        <w:t xml:space="preserve">     B.不变</w:t>
      </w:r>
      <w:r w:rsidRPr="00AB163E">
        <w:rPr>
          <w:rFonts w:ascii="宋体" w:hAnsi="宋体" w:hint="eastAsia"/>
          <w:szCs w:val="21"/>
        </w:rPr>
        <w:tab/>
        <w:t xml:space="preserve">         C.逐渐减小</w:t>
      </w:r>
      <w:r w:rsidRPr="00AB163E">
        <w:rPr>
          <w:rFonts w:ascii="宋体" w:hAnsi="宋体" w:hint="eastAsia"/>
          <w:szCs w:val="21"/>
        </w:rPr>
        <w:tab/>
        <w:t xml:space="preserve">       D.先增大后减小</w:t>
      </w:r>
    </w:p>
    <w:p w:rsidR="000F6D2D" w:rsidRPr="00AB163E" w:rsidRDefault="000F6D2D" w:rsidP="000F6D2D">
      <w:pPr>
        <w:kinsoku w:val="0"/>
        <w:overflowPunct w:val="0"/>
        <w:autoSpaceDE w:val="0"/>
        <w:autoSpaceDN w:val="0"/>
        <w:snapToGrid w:val="0"/>
        <w:spacing w:line="360" w:lineRule="auto"/>
        <w:jc w:val="left"/>
        <w:rPr>
          <w:rFonts w:ascii="宋体" w:hAnsi="宋体" w:hint="eastAsia"/>
          <w:szCs w:val="21"/>
        </w:rPr>
      </w:pPr>
      <w:r w:rsidRPr="00AB163E">
        <w:rPr>
          <w:rFonts w:ascii="宋体" w:hAnsi="宋体" w:hint="eastAsia"/>
          <w:szCs w:val="21"/>
        </w:rPr>
        <w:t>8.如图，在矩形ABCD中，DE⊥AC于E，设∠ADE=</w:t>
      </w:r>
      <w:r w:rsidRPr="00AB163E">
        <w:rPr>
          <w:rFonts w:ascii="宋体" w:hAnsi="宋体"/>
          <w:szCs w:val="21"/>
        </w:rPr>
        <w:t>α</w:t>
      </w:r>
      <w:r w:rsidRPr="00AB163E">
        <w:rPr>
          <w:rFonts w:ascii="宋体" w:hAnsi="宋体" w:hint="eastAsia"/>
          <w:szCs w:val="21"/>
        </w:rPr>
        <w:t>，且cos</w:t>
      </w:r>
      <w:r w:rsidRPr="00AB163E">
        <w:rPr>
          <w:rFonts w:ascii="宋体" w:hAnsi="宋体"/>
          <w:szCs w:val="21"/>
        </w:rPr>
        <w:t>α</w:t>
      </w:r>
      <w:r w:rsidRPr="00AB163E">
        <w:rPr>
          <w:rFonts w:ascii="宋体" w:hAnsi="宋体" w:hint="eastAsia"/>
          <w:szCs w:val="21"/>
        </w:rPr>
        <w:t>=0.6，AB=4，则AD的长为：</w:t>
      </w:r>
    </w:p>
    <w:p w:rsidR="000F6D2D" w:rsidRPr="00AB163E" w:rsidRDefault="000F6D2D" w:rsidP="000F6D2D">
      <w:pPr>
        <w:kinsoku w:val="0"/>
        <w:overflowPunct w:val="0"/>
        <w:autoSpaceDE w:val="0"/>
        <w:autoSpaceDN w:val="0"/>
        <w:snapToGrid w:val="0"/>
        <w:spacing w:beforeLines="30" w:afterLines="50" w:line="360" w:lineRule="auto"/>
        <w:ind w:firstLineChars="100" w:firstLine="210"/>
        <w:jc w:val="left"/>
        <w:rPr>
          <w:rFonts w:ascii="宋体" w:hAnsi="宋体" w:hint="eastAsia"/>
          <w:szCs w:val="21"/>
        </w:rPr>
      </w:pPr>
      <w:r w:rsidRPr="00AB163E">
        <w:rPr>
          <w:rFonts w:ascii="宋体" w:hAnsi="宋体" w:hint="eastAsia"/>
          <w:szCs w:val="21"/>
        </w:rPr>
        <w:t>A.</w:t>
      </w:r>
      <w:r w:rsidRPr="00AB163E">
        <w:rPr>
          <w:rFonts w:ascii="宋体" w:hAnsi="宋体"/>
          <w:position w:val="-24"/>
          <w:szCs w:val="21"/>
        </w:rPr>
        <w:object w:dxaOrig="360" w:dyaOrig="620">
          <v:shape id="_x0000_i1039" type="#_x0000_t75" style="width:14.25pt;height:24pt" o:ole="">
            <v:imagedata r:id="rId39" o:title=""/>
          </v:shape>
          <o:OLEObject Type="Embed" ProgID="Equation.3" ShapeID="_x0000_i1039" DrawAspect="Content" ObjectID="_1407930457" r:id="rId40"/>
        </w:object>
      </w:r>
      <w:r w:rsidRPr="00AB163E">
        <w:rPr>
          <w:rFonts w:ascii="宋体" w:hAnsi="宋体" w:hint="eastAsia"/>
          <w:szCs w:val="21"/>
        </w:rPr>
        <w:t xml:space="preserve">              B.</w:t>
      </w:r>
      <w:r w:rsidRPr="00AB163E">
        <w:rPr>
          <w:rFonts w:ascii="宋体" w:hAnsi="宋体"/>
          <w:position w:val="-24"/>
          <w:szCs w:val="21"/>
        </w:rPr>
        <w:object w:dxaOrig="320" w:dyaOrig="620">
          <v:shape id="_x0000_i1040" type="#_x0000_t75" style="width:12.75pt;height:24pt" o:ole="">
            <v:imagedata r:id="rId41" o:title=""/>
          </v:shape>
          <o:OLEObject Type="Embed" ProgID="Equation.3" ShapeID="_x0000_i1040" DrawAspect="Content" ObjectID="_1407930458" r:id="rId42"/>
        </w:object>
      </w:r>
      <w:r w:rsidRPr="00AB163E">
        <w:rPr>
          <w:rFonts w:ascii="宋体" w:hAnsi="宋体" w:hint="eastAsia"/>
          <w:szCs w:val="21"/>
        </w:rPr>
        <w:t xml:space="preserve">           C.3               D.</w:t>
      </w:r>
      <w:r w:rsidRPr="00AB163E">
        <w:rPr>
          <w:rFonts w:ascii="宋体" w:hAnsi="宋体"/>
          <w:position w:val="-24"/>
          <w:szCs w:val="21"/>
        </w:rPr>
        <w:object w:dxaOrig="320" w:dyaOrig="620">
          <v:shape id="_x0000_i1041" type="#_x0000_t75" style="width:12.75pt;height:24pt" o:ole="">
            <v:imagedata r:id="rId43" o:title=""/>
          </v:shape>
          <o:OLEObject Type="Embed" ProgID="Equation.3" ShapeID="_x0000_i1041" DrawAspect="Content" ObjectID="_1407930459" r:id="rId44"/>
        </w:object>
      </w:r>
      <w:r w:rsidRPr="00AB163E">
        <w:rPr>
          <w:rFonts w:ascii="宋体" w:hAnsi="宋体" w:hint="eastAsia"/>
          <w:szCs w:val="21"/>
        </w:rPr>
        <w:t xml:space="preserve">  </w:t>
      </w:r>
    </w:p>
    <w:p w:rsidR="000F6D2D" w:rsidRPr="00AB163E" w:rsidRDefault="000F6D2D" w:rsidP="000F6D2D">
      <w:pPr>
        <w:kinsoku w:val="0"/>
        <w:overflowPunct w:val="0"/>
        <w:autoSpaceDE w:val="0"/>
        <w:autoSpaceDN w:val="0"/>
        <w:snapToGrid w:val="0"/>
        <w:spacing w:line="360" w:lineRule="auto"/>
        <w:ind w:leftChars="-1" w:left="99" w:hangingChars="50" w:hanging="101"/>
        <w:jc w:val="left"/>
        <w:rPr>
          <w:rFonts w:ascii="宋体" w:hAnsi="宋体" w:hint="eastAsia"/>
          <w:szCs w:val="21"/>
        </w:rPr>
      </w:pPr>
      <w:r w:rsidRPr="00AB163E">
        <w:rPr>
          <w:rFonts w:ascii="宋体" w:hAnsi="宋体" w:hint="eastAsia"/>
          <w:spacing w:val="-4"/>
          <w:szCs w:val="21"/>
        </w:rPr>
        <w:t>9.如图，阴影部分组成的图案既是关于</w:t>
      </w:r>
      <w:r w:rsidRPr="00AB163E">
        <w:rPr>
          <w:rFonts w:ascii="宋体" w:hAnsi="宋体" w:hint="eastAsia"/>
          <w:i/>
          <w:spacing w:val="-4"/>
          <w:szCs w:val="21"/>
        </w:rPr>
        <w:t>x</w:t>
      </w:r>
      <w:r w:rsidRPr="00AB163E">
        <w:rPr>
          <w:rFonts w:ascii="宋体" w:hAnsi="宋体" w:hint="eastAsia"/>
          <w:spacing w:val="-4"/>
          <w:szCs w:val="21"/>
        </w:rPr>
        <w:t>轴成轴对称的图形又是关于坐标原点</w:t>
      </w:r>
      <w:r w:rsidRPr="00AB163E">
        <w:rPr>
          <w:rFonts w:ascii="宋体" w:hAnsi="宋体" w:hint="eastAsia"/>
          <w:i/>
          <w:spacing w:val="-4"/>
          <w:szCs w:val="21"/>
        </w:rPr>
        <w:t>O</w:t>
      </w:r>
      <w:r w:rsidRPr="00AB163E">
        <w:rPr>
          <w:rFonts w:ascii="宋体" w:hAnsi="宋体" w:hint="eastAsia"/>
          <w:spacing w:val="-4"/>
          <w:szCs w:val="21"/>
        </w:rPr>
        <w:t>成中心对称的图形</w:t>
      </w:r>
      <w:r w:rsidRPr="00AB163E">
        <w:rPr>
          <w:rFonts w:ascii="宋体" w:hAnsi="宋体" w:hint="eastAsia"/>
          <w:szCs w:val="21"/>
        </w:rPr>
        <w:t>．</w:t>
      </w:r>
    </w:p>
    <w:p w:rsidR="000F6D2D" w:rsidRPr="00AB163E" w:rsidRDefault="000F6D2D" w:rsidP="000F6D2D">
      <w:pPr>
        <w:kinsoku w:val="0"/>
        <w:overflowPunct w:val="0"/>
        <w:autoSpaceDE w:val="0"/>
        <w:autoSpaceDN w:val="0"/>
        <w:snapToGrid w:val="0"/>
        <w:spacing w:line="360" w:lineRule="auto"/>
        <w:ind w:leftChars="49" w:left="103" w:firstLineChars="50" w:firstLine="105"/>
        <w:jc w:val="left"/>
        <w:rPr>
          <w:rFonts w:ascii="宋体" w:hAnsi="宋体" w:hint="eastAsia"/>
          <w:szCs w:val="21"/>
        </w:rPr>
      </w:pPr>
      <w:r w:rsidRPr="00AB163E">
        <w:rPr>
          <w:rFonts w:ascii="宋体" w:hAnsi="宋体" w:hint="eastAsia"/>
          <w:szCs w:val="21"/>
        </w:rPr>
        <w:t>若点A的坐标是（1，3），则点</w:t>
      </w:r>
      <w:r w:rsidRPr="00AB163E">
        <w:rPr>
          <w:rFonts w:ascii="宋体" w:hAnsi="宋体"/>
          <w:szCs w:val="21"/>
        </w:rPr>
        <w:t>M</w:t>
      </w:r>
      <w:r w:rsidRPr="00AB163E">
        <w:rPr>
          <w:rFonts w:ascii="宋体" w:hAnsi="宋体" w:hint="eastAsia"/>
          <w:szCs w:val="21"/>
        </w:rPr>
        <w:t>和点</w:t>
      </w:r>
      <w:r w:rsidRPr="00AB163E">
        <w:rPr>
          <w:rFonts w:ascii="宋体" w:hAnsi="宋体"/>
          <w:szCs w:val="21"/>
        </w:rPr>
        <w:t>N</w:t>
      </w:r>
      <w:r w:rsidRPr="00AB163E">
        <w:rPr>
          <w:rFonts w:ascii="宋体" w:hAnsi="宋体" w:hint="eastAsia"/>
          <w:szCs w:val="21"/>
        </w:rPr>
        <w:t>的坐标分别是</w:t>
      </w:r>
      <w:r w:rsidRPr="00AB163E">
        <w:rPr>
          <w:rFonts w:ascii="宋体" w:hAnsi="宋体" w:hint="eastAsia"/>
          <w:spacing w:val="-4"/>
          <w:szCs w:val="21"/>
        </w:rPr>
        <w:t>：</w:t>
      </w:r>
    </w:p>
    <w:p w:rsidR="000F6D2D" w:rsidRPr="00AB163E" w:rsidRDefault="000F6D2D" w:rsidP="000F6D2D">
      <w:pPr>
        <w:kinsoku w:val="0"/>
        <w:overflowPunct w:val="0"/>
        <w:autoSpaceDE w:val="0"/>
        <w:autoSpaceDN w:val="0"/>
        <w:snapToGrid w:val="0"/>
        <w:spacing w:line="360" w:lineRule="auto"/>
        <w:ind w:firstLineChars="100" w:firstLine="202"/>
        <w:jc w:val="left"/>
        <w:rPr>
          <w:rFonts w:ascii="宋体" w:hAnsi="宋体" w:hint="eastAsia"/>
          <w:spacing w:val="-4"/>
          <w:szCs w:val="21"/>
        </w:rPr>
      </w:pPr>
      <w:r w:rsidRPr="00AB163E">
        <w:rPr>
          <w:rFonts w:ascii="宋体" w:hAnsi="宋体" w:hint="eastAsia"/>
          <w:spacing w:val="-4"/>
          <w:szCs w:val="21"/>
        </w:rPr>
        <w:t>A</w:t>
      </w:r>
      <w:r w:rsidRPr="00AB163E">
        <w:rPr>
          <w:rFonts w:ascii="宋体" w:hAnsi="宋体" w:hint="eastAsia"/>
          <w:szCs w:val="21"/>
        </w:rPr>
        <w:t>.</w:t>
      </w:r>
      <w:r w:rsidRPr="00AB163E">
        <w:rPr>
          <w:rFonts w:ascii="宋体" w:hAnsi="宋体" w:hint="eastAsia"/>
          <w:spacing w:val="-4"/>
          <w:szCs w:val="21"/>
        </w:rPr>
        <w:t>M（1，</w:t>
      </w:r>
      <w:r w:rsidRPr="00AB163E">
        <w:rPr>
          <w:rFonts w:ascii="宋体" w:hAnsi="宋体" w:hint="eastAsia"/>
          <w:szCs w:val="21"/>
        </w:rPr>
        <w:t>-</w:t>
      </w:r>
      <w:r w:rsidRPr="00AB163E">
        <w:rPr>
          <w:rFonts w:ascii="宋体" w:hAnsi="宋体" w:hint="eastAsia"/>
          <w:spacing w:val="-4"/>
          <w:szCs w:val="21"/>
        </w:rPr>
        <w:t>3），N（</w:t>
      </w:r>
      <w:r w:rsidRPr="00AB163E">
        <w:rPr>
          <w:rFonts w:ascii="宋体" w:hAnsi="宋体" w:hint="eastAsia"/>
          <w:szCs w:val="21"/>
        </w:rPr>
        <w:t>-1，-3</w:t>
      </w:r>
      <w:r w:rsidRPr="00AB163E">
        <w:rPr>
          <w:rFonts w:ascii="宋体" w:hAnsi="宋体" w:hint="eastAsia"/>
          <w:spacing w:val="-4"/>
          <w:szCs w:val="21"/>
        </w:rPr>
        <w:t>）                B</w:t>
      </w:r>
      <w:r w:rsidRPr="00AB163E">
        <w:rPr>
          <w:rFonts w:ascii="宋体" w:hAnsi="宋体" w:hint="eastAsia"/>
          <w:szCs w:val="21"/>
        </w:rPr>
        <w:t>.</w:t>
      </w:r>
      <w:r w:rsidRPr="00AB163E">
        <w:rPr>
          <w:rFonts w:ascii="宋体" w:hAnsi="宋体" w:hint="eastAsia"/>
          <w:noProof/>
          <w:szCs w:val="21"/>
        </w:rPr>
        <w:t>M（</w:t>
      </w:r>
      <w:r w:rsidRPr="00AB163E">
        <w:rPr>
          <w:rFonts w:ascii="宋体" w:hAnsi="宋体" w:hint="eastAsia"/>
          <w:szCs w:val="21"/>
        </w:rPr>
        <w:t>-1，-3</w:t>
      </w:r>
      <w:r w:rsidRPr="00AB163E">
        <w:rPr>
          <w:rFonts w:ascii="宋体" w:hAnsi="宋体" w:hint="eastAsia"/>
          <w:noProof/>
          <w:szCs w:val="21"/>
        </w:rPr>
        <w:t>），N（1，</w:t>
      </w:r>
      <w:r w:rsidRPr="00AB163E">
        <w:rPr>
          <w:rFonts w:ascii="宋体" w:hAnsi="宋体" w:hint="eastAsia"/>
          <w:szCs w:val="21"/>
        </w:rPr>
        <w:t>-</w:t>
      </w:r>
      <w:r w:rsidRPr="00AB163E">
        <w:rPr>
          <w:rFonts w:ascii="宋体" w:hAnsi="宋体" w:hint="eastAsia"/>
          <w:noProof/>
          <w:szCs w:val="21"/>
        </w:rPr>
        <w:t>3）</w:t>
      </w:r>
    </w:p>
    <w:p w:rsidR="000F6D2D" w:rsidRPr="00AB163E" w:rsidRDefault="000F6D2D" w:rsidP="000F6D2D">
      <w:pPr>
        <w:kinsoku w:val="0"/>
        <w:overflowPunct w:val="0"/>
        <w:autoSpaceDE w:val="0"/>
        <w:autoSpaceDN w:val="0"/>
        <w:snapToGrid w:val="0"/>
        <w:spacing w:line="360" w:lineRule="auto"/>
        <w:ind w:firstLineChars="100" w:firstLine="202"/>
        <w:jc w:val="left"/>
        <w:rPr>
          <w:rFonts w:ascii="宋体" w:hAnsi="宋体" w:hint="eastAsia"/>
          <w:spacing w:val="-4"/>
          <w:szCs w:val="21"/>
        </w:rPr>
      </w:pPr>
      <w:r w:rsidRPr="00AB163E">
        <w:rPr>
          <w:rFonts w:ascii="宋体" w:hAnsi="宋体" w:hint="eastAsia"/>
          <w:spacing w:val="-4"/>
          <w:szCs w:val="21"/>
        </w:rPr>
        <w:t>C</w:t>
      </w:r>
      <w:r w:rsidRPr="00AB163E">
        <w:rPr>
          <w:rFonts w:ascii="宋体" w:hAnsi="宋体" w:hint="eastAsia"/>
          <w:szCs w:val="21"/>
        </w:rPr>
        <w:t>.</w:t>
      </w:r>
      <w:r w:rsidRPr="00AB163E">
        <w:rPr>
          <w:rFonts w:ascii="宋体" w:hAnsi="宋体" w:hint="eastAsia"/>
          <w:spacing w:val="-4"/>
          <w:szCs w:val="21"/>
        </w:rPr>
        <w:t>M（</w:t>
      </w:r>
      <w:r w:rsidRPr="00AB163E">
        <w:rPr>
          <w:rFonts w:ascii="宋体" w:hAnsi="宋体" w:hint="eastAsia"/>
          <w:szCs w:val="21"/>
        </w:rPr>
        <w:t>-1，-3</w:t>
      </w:r>
      <w:r w:rsidRPr="00AB163E">
        <w:rPr>
          <w:rFonts w:ascii="宋体" w:hAnsi="宋体" w:hint="eastAsia"/>
          <w:spacing w:val="-4"/>
          <w:szCs w:val="21"/>
        </w:rPr>
        <w:t>），N（</w:t>
      </w:r>
      <w:r w:rsidRPr="00AB163E">
        <w:rPr>
          <w:rFonts w:ascii="宋体" w:hAnsi="宋体" w:hint="eastAsia"/>
          <w:szCs w:val="21"/>
        </w:rPr>
        <w:t>-1，3</w:t>
      </w:r>
      <w:r w:rsidRPr="00AB163E">
        <w:rPr>
          <w:rFonts w:ascii="宋体" w:hAnsi="宋体" w:hint="eastAsia"/>
          <w:spacing w:val="-4"/>
          <w:szCs w:val="21"/>
        </w:rPr>
        <w:t>）                D</w:t>
      </w:r>
      <w:r w:rsidRPr="00AB163E">
        <w:rPr>
          <w:rFonts w:ascii="宋体" w:hAnsi="宋体" w:hint="eastAsia"/>
          <w:szCs w:val="21"/>
        </w:rPr>
        <w:t>.M（-1，3），N（1，-3）</w:t>
      </w:r>
    </w:p>
    <w:p w:rsidR="000F6D2D" w:rsidRPr="00AB163E" w:rsidRDefault="000F6D2D" w:rsidP="000F6D2D">
      <w:pPr>
        <w:kinsoku w:val="0"/>
        <w:overflowPunct w:val="0"/>
        <w:autoSpaceDE w:val="0"/>
        <w:autoSpaceDN w:val="0"/>
        <w:snapToGrid w:val="0"/>
        <w:spacing w:line="360" w:lineRule="auto"/>
        <w:jc w:val="left"/>
        <w:rPr>
          <w:rFonts w:ascii="宋体" w:hAnsi="宋体" w:hint="eastAsia"/>
          <w:szCs w:val="21"/>
        </w:rPr>
      </w:pPr>
      <w:r w:rsidRPr="00AB163E">
        <w:rPr>
          <w:rFonts w:ascii="宋体" w:hAnsi="宋体" w:cs="宋体" w:hint="eastAsia"/>
          <w:szCs w:val="21"/>
        </w:rPr>
        <w:t>10.</w:t>
      </w:r>
      <w:r w:rsidRPr="00AB163E">
        <w:rPr>
          <w:rFonts w:ascii="宋体" w:hAnsi="宋体" w:hint="eastAsia"/>
          <w:szCs w:val="21"/>
        </w:rPr>
        <w:t>已知</w:t>
      </w:r>
      <w:r w:rsidRPr="00AB163E">
        <w:rPr>
          <w:rFonts w:ascii="宋体" w:hAnsi="宋体"/>
          <w:szCs w:val="21"/>
        </w:rPr>
        <w:t>函数</w:t>
      </w:r>
      <w:r w:rsidRPr="00AB163E">
        <w:rPr>
          <w:rFonts w:ascii="宋体" w:hAnsi="宋体"/>
          <w:i/>
          <w:szCs w:val="21"/>
        </w:rPr>
        <w:t>y</w:t>
      </w:r>
      <w:r w:rsidRPr="00AB163E">
        <w:rPr>
          <w:rFonts w:ascii="宋体" w:hAnsi="宋体"/>
          <w:szCs w:val="21"/>
        </w:rPr>
        <w:t>=</w:t>
      </w:r>
      <w:r w:rsidRPr="00AB163E">
        <w:rPr>
          <w:rFonts w:ascii="宋体" w:hAnsi="宋体"/>
          <w:i/>
          <w:szCs w:val="21"/>
        </w:rPr>
        <w:t>x</w:t>
      </w:r>
      <w:r w:rsidRPr="00AB163E">
        <w:rPr>
          <w:rFonts w:ascii="宋体" w:hAnsi="宋体"/>
          <w:szCs w:val="21"/>
          <w:vertAlign w:val="superscript"/>
        </w:rPr>
        <w:t>2</w:t>
      </w:r>
      <w:r w:rsidRPr="00AB163E">
        <w:rPr>
          <w:rFonts w:ascii="宋体" w:hAnsi="宋体"/>
          <w:szCs w:val="21"/>
        </w:rPr>
        <w:t>-2</w:t>
      </w:r>
      <w:r w:rsidRPr="00AB163E">
        <w:rPr>
          <w:rFonts w:ascii="宋体" w:hAnsi="宋体"/>
          <w:i/>
          <w:szCs w:val="21"/>
        </w:rPr>
        <w:t>x</w:t>
      </w:r>
      <w:r w:rsidRPr="00AB163E">
        <w:rPr>
          <w:rFonts w:ascii="宋体" w:hAnsi="宋体"/>
          <w:szCs w:val="21"/>
        </w:rPr>
        <w:t>-2的图象如图</w:t>
      </w:r>
      <w:r w:rsidRPr="00AB163E">
        <w:rPr>
          <w:rFonts w:ascii="宋体" w:hAnsi="宋体" w:hint="eastAsia"/>
          <w:szCs w:val="21"/>
        </w:rPr>
        <w:t>所示</w:t>
      </w:r>
      <w:r w:rsidRPr="00AB163E">
        <w:rPr>
          <w:rFonts w:ascii="宋体" w:hAnsi="宋体"/>
          <w:szCs w:val="21"/>
        </w:rPr>
        <w:t>，</w:t>
      </w:r>
      <w:r w:rsidRPr="00AB163E">
        <w:rPr>
          <w:rFonts w:ascii="宋体" w:hAnsi="宋体" w:hint="eastAsia"/>
          <w:szCs w:val="21"/>
        </w:rPr>
        <w:t>则关于</w:t>
      </w:r>
      <w:r w:rsidRPr="00AB163E">
        <w:rPr>
          <w:rFonts w:ascii="宋体" w:hAnsi="宋体"/>
          <w:position w:val="-6"/>
          <w:szCs w:val="21"/>
        </w:rPr>
        <w:object w:dxaOrig="200" w:dyaOrig="220">
          <v:shape id="_x0000_i1042" type="#_x0000_t75" style="width:9.75pt;height:11.25pt" o:ole="">
            <v:imagedata r:id="rId45" o:title=""/>
          </v:shape>
          <o:OLEObject Type="Embed" ProgID="Equation.DSMT4" ShapeID="_x0000_i1042" DrawAspect="Content" ObjectID="_1407930460" r:id="rId46"/>
        </w:object>
      </w:r>
      <w:r w:rsidRPr="00AB163E">
        <w:rPr>
          <w:rFonts w:ascii="宋体" w:hAnsi="宋体" w:hint="eastAsia"/>
          <w:szCs w:val="21"/>
        </w:rPr>
        <w:t>的一元二次方程</w:t>
      </w:r>
      <w:r w:rsidRPr="00AB163E">
        <w:rPr>
          <w:rFonts w:ascii="宋体" w:hAnsi="宋体"/>
          <w:position w:val="-6"/>
          <w:szCs w:val="21"/>
        </w:rPr>
        <w:object w:dxaOrig="1840" w:dyaOrig="320">
          <v:shape id="_x0000_i1043" type="#_x0000_t75" style="width:92.25pt;height:15.75pt" o:ole="">
            <v:imagedata r:id="rId47" o:title=""/>
          </v:shape>
          <o:OLEObject Type="Embed" ProgID="Equation.DSMT4" ShapeID="_x0000_i1043" DrawAspect="Content" ObjectID="_1407930461" r:id="rId48"/>
        </w:object>
      </w:r>
      <w:r w:rsidRPr="00AB163E">
        <w:rPr>
          <w:rFonts w:ascii="宋体" w:hAnsi="宋体" w:hint="eastAsia"/>
          <w:szCs w:val="21"/>
        </w:rPr>
        <w:t>的两个为</w:t>
      </w:r>
    </w:p>
    <w:p w:rsidR="000F6D2D" w:rsidRPr="00AB163E" w:rsidRDefault="000F6D2D" w:rsidP="000F6D2D">
      <w:pPr>
        <w:kinsoku w:val="0"/>
        <w:overflowPunct w:val="0"/>
        <w:autoSpaceDE w:val="0"/>
        <w:autoSpaceDN w:val="0"/>
        <w:snapToGrid w:val="0"/>
        <w:spacing w:line="360" w:lineRule="auto"/>
        <w:ind w:firstLineChars="150" w:firstLine="315"/>
        <w:jc w:val="left"/>
        <w:rPr>
          <w:rFonts w:ascii="宋体" w:hAnsi="宋体" w:hint="eastAsia"/>
          <w:szCs w:val="21"/>
        </w:rPr>
      </w:pPr>
      <w:r w:rsidRPr="00AB163E">
        <w:rPr>
          <w:rFonts w:ascii="宋体" w:hAnsi="宋体"/>
          <w:noProof/>
          <w:szCs w:val="21"/>
        </w:rPr>
        <w:pict>
          <v:group id="_x0000_s2183" style="position:absolute;left:0;text-align:left;margin-left:319.3pt;margin-top:15.05pt;width:112.3pt;height:140.4pt;z-index:251672576" coordorigin="18288,5282" coordsize="2246,2808">
            <v:group id="_x0000_s2184" style="position:absolute;left:18288;top:5282;width:2246;height:2808" coordorigin="1418,11487" coordsize="2404,3006" wrapcoords="-135 0 -135 17928 3915 19008 6210 19008 6210 21492 12960 21492 12960 19008 16065 19008 21600 17928 21600 0 -135 0">
              <v:shape id="_x0000_s2185" type="#_x0000_t75" style="position:absolute;left:1418;top:11487;width:2404;height:2492">
                <v:imagedata r:id="rId49" o:title="t3" gain="109227f" blacklevel="-3277f"/>
              </v:shape>
              <v:shape id="_x0000_s2186" type="#_x0000_t202" style="position:absolute;left:2138;top:14025;width:714;height:468" stroked="f">
                <v:textbox style="mso-next-textbox:#_x0000_s2186">
                  <w:txbxContent>
                    <w:p w:rsidR="000F6D2D" w:rsidRDefault="000F6D2D" w:rsidP="000F6D2D">
                      <w:pPr>
                        <w:rPr>
                          <w:rFonts w:eastAsia="方正宋三简体" w:hint="eastAsia"/>
                        </w:rPr>
                      </w:pPr>
                    </w:p>
                  </w:txbxContent>
                </v:textbox>
              </v:shape>
            </v:group>
            <v:shape id="_x0000_s2187" type="#_x0000_t202" style="position:absolute;left:18648;top:7386;width:1080;height:468" filled="f" stroked="f">
              <v:textbox style="mso-next-textbox:#_x0000_s2187">
                <w:txbxContent>
                  <w:p w:rsidR="000F6D2D" w:rsidRDefault="000F6D2D" w:rsidP="000F6D2D">
                    <w:pPr>
                      <w:rPr>
                        <w:rFonts w:ascii="黑体" w:eastAsia="黑体" w:hint="eastAsia"/>
                        <w:sz w:val="18"/>
                        <w:szCs w:val="18"/>
                      </w:rPr>
                    </w:pPr>
                    <w:r>
                      <w:rPr>
                        <w:rFonts w:ascii="黑体" w:eastAsia="黑体" w:hint="eastAsia"/>
                        <w:sz w:val="18"/>
                        <w:szCs w:val="18"/>
                      </w:rPr>
                      <w:t>第10题图</w:t>
                    </w:r>
                  </w:p>
                </w:txbxContent>
              </v:textbox>
            </v:shape>
          </v:group>
        </w:pict>
      </w:r>
      <w:r w:rsidRPr="00AB163E">
        <w:rPr>
          <w:rFonts w:ascii="宋体" w:hAnsi="宋体" w:hint="eastAsia"/>
          <w:szCs w:val="21"/>
        </w:rPr>
        <w:t>根</w:t>
      </w:r>
      <w:r w:rsidRPr="00AB163E">
        <w:rPr>
          <w:rFonts w:ascii="宋体" w:hAnsi="宋体"/>
          <w:position w:val="-12"/>
          <w:szCs w:val="21"/>
        </w:rPr>
        <w:object w:dxaOrig="240" w:dyaOrig="360">
          <v:shape id="_x0000_i1044" type="#_x0000_t75" style="width:12pt;height:18pt" o:ole="">
            <v:imagedata r:id="rId50" o:title=""/>
          </v:shape>
          <o:OLEObject Type="Embed" ProgID="Equation.DSMT4" ShapeID="_x0000_i1044" DrawAspect="Content" ObjectID="_1407930462" r:id="rId51"/>
        </w:object>
      </w:r>
      <w:r w:rsidRPr="00AB163E">
        <w:rPr>
          <w:rFonts w:ascii="宋体" w:hAnsi="宋体" w:hint="eastAsia"/>
          <w:szCs w:val="21"/>
        </w:rPr>
        <w:t>和</w:t>
      </w:r>
      <w:r w:rsidRPr="00AB163E">
        <w:rPr>
          <w:rFonts w:ascii="宋体" w:hAnsi="宋体"/>
          <w:position w:val="-12"/>
          <w:szCs w:val="21"/>
        </w:rPr>
        <w:object w:dxaOrig="260" w:dyaOrig="360">
          <v:shape id="_x0000_i1045" type="#_x0000_t75" style="width:12.75pt;height:18pt" o:ole="">
            <v:imagedata r:id="rId52" o:title=""/>
          </v:shape>
          <o:OLEObject Type="Embed" ProgID="Equation.DSMT4" ShapeID="_x0000_i1045" DrawAspect="Content" ObjectID="_1407930463" r:id="rId53"/>
        </w:object>
      </w:r>
      <w:r w:rsidRPr="00AB163E">
        <w:rPr>
          <w:rFonts w:ascii="宋体" w:hAnsi="宋体" w:hint="eastAsia"/>
          <w:szCs w:val="21"/>
        </w:rPr>
        <w:t>且</w:t>
      </w:r>
      <w:r w:rsidRPr="00AB163E">
        <w:rPr>
          <w:rFonts w:ascii="宋体" w:hAnsi="宋体"/>
          <w:position w:val="-12"/>
          <w:szCs w:val="21"/>
        </w:rPr>
        <w:object w:dxaOrig="240" w:dyaOrig="360">
          <v:shape id="_x0000_i1046" type="#_x0000_t75" style="width:12pt;height:18pt" o:ole="">
            <v:imagedata r:id="rId54" o:title=""/>
          </v:shape>
          <o:OLEObject Type="Embed" ProgID="Equation.DSMT4" ShapeID="_x0000_i1046" DrawAspect="Content" ObjectID="_1407930464" r:id="rId55"/>
        </w:object>
      </w:r>
      <w:r w:rsidRPr="00AB163E">
        <w:rPr>
          <w:rFonts w:ascii="宋体" w:hAnsi="宋体" w:hint="eastAsia"/>
          <w:szCs w:val="21"/>
        </w:rPr>
        <w:t>＜0，</w:t>
      </w:r>
      <w:r w:rsidRPr="00AB163E">
        <w:rPr>
          <w:rFonts w:ascii="宋体" w:hAnsi="宋体"/>
          <w:position w:val="-12"/>
          <w:szCs w:val="21"/>
        </w:rPr>
        <w:object w:dxaOrig="260" w:dyaOrig="360">
          <v:shape id="_x0000_i1047" type="#_x0000_t75" style="width:12.75pt;height:18pt" o:ole="">
            <v:imagedata r:id="rId56" o:title=""/>
          </v:shape>
          <o:OLEObject Type="Embed" ProgID="Equation.DSMT4" ShapeID="_x0000_i1047" DrawAspect="Content" ObjectID="_1407930465" r:id="rId57"/>
        </w:object>
      </w:r>
      <w:r w:rsidRPr="00AB163E">
        <w:rPr>
          <w:rFonts w:ascii="宋体" w:hAnsi="宋体" w:hint="eastAsia"/>
          <w:szCs w:val="21"/>
        </w:rPr>
        <w:t>＞0</w:t>
      </w:r>
      <w:r w:rsidRPr="00AB163E">
        <w:rPr>
          <w:rFonts w:ascii="宋体" w:hAnsi="宋体" w:cs="宋体" w:hint="eastAsia"/>
          <w:szCs w:val="21"/>
        </w:rPr>
        <w:t>.</w:t>
      </w:r>
      <w:r w:rsidRPr="00AB163E">
        <w:rPr>
          <w:rFonts w:ascii="宋体" w:hAnsi="宋体" w:hint="eastAsia"/>
          <w:szCs w:val="21"/>
        </w:rPr>
        <w:t>则</w:t>
      </w:r>
      <w:r w:rsidRPr="00AB163E">
        <w:rPr>
          <w:rFonts w:ascii="宋体" w:hAnsi="宋体"/>
          <w:position w:val="-6"/>
          <w:szCs w:val="21"/>
        </w:rPr>
        <w:object w:dxaOrig="260" w:dyaOrig="220">
          <v:shape id="_x0000_i1048" type="#_x0000_t75" style="width:12.75pt;height:11.25pt" o:ole="">
            <v:imagedata r:id="rId58" o:title=""/>
          </v:shape>
          <o:OLEObject Type="Embed" ProgID="Equation.DSMT4" ShapeID="_x0000_i1048" DrawAspect="Content" ObjectID="_1407930466" r:id="rId59"/>
        </w:object>
      </w:r>
      <w:r w:rsidRPr="00AB163E">
        <w:rPr>
          <w:rFonts w:ascii="宋体" w:hAnsi="宋体"/>
          <w:szCs w:val="21"/>
        </w:rPr>
        <w:t>的</w:t>
      </w:r>
      <w:r w:rsidRPr="00AB163E">
        <w:rPr>
          <w:rFonts w:ascii="宋体" w:hAnsi="宋体" w:hint="eastAsia"/>
          <w:szCs w:val="21"/>
        </w:rPr>
        <w:t>取值范围</w:t>
      </w:r>
      <w:r w:rsidRPr="00AB163E">
        <w:rPr>
          <w:rFonts w:ascii="宋体" w:hAnsi="宋体"/>
          <w:szCs w:val="21"/>
        </w:rPr>
        <w:t>是</w:t>
      </w:r>
      <w:r w:rsidRPr="00AB163E">
        <w:rPr>
          <w:rFonts w:ascii="宋体" w:hAnsi="宋体" w:hint="eastAsia"/>
          <w:szCs w:val="21"/>
        </w:rPr>
        <w:t>：</w:t>
      </w:r>
    </w:p>
    <w:p w:rsidR="000F6D2D" w:rsidRPr="00AB163E" w:rsidRDefault="000F6D2D" w:rsidP="000F6D2D">
      <w:pPr>
        <w:kinsoku w:val="0"/>
        <w:overflowPunct w:val="0"/>
        <w:autoSpaceDE w:val="0"/>
        <w:autoSpaceDN w:val="0"/>
        <w:snapToGrid w:val="0"/>
        <w:spacing w:line="360" w:lineRule="auto"/>
        <w:ind w:firstLineChars="150" w:firstLine="315"/>
        <w:jc w:val="left"/>
        <w:rPr>
          <w:rFonts w:ascii="宋体" w:hAnsi="宋体" w:hint="eastAsia"/>
          <w:i/>
          <w:szCs w:val="21"/>
        </w:rPr>
      </w:pPr>
      <w:r w:rsidRPr="00AB163E">
        <w:rPr>
          <w:rFonts w:ascii="宋体" w:hAnsi="宋体"/>
          <w:szCs w:val="21"/>
        </w:rPr>
        <w:t>A</w:t>
      </w:r>
      <w:r w:rsidRPr="00AB163E">
        <w:rPr>
          <w:rFonts w:ascii="宋体" w:hAnsi="宋体" w:hint="eastAsia"/>
          <w:szCs w:val="21"/>
        </w:rPr>
        <w:t>.-3</w:t>
      </w:r>
      <w:r w:rsidRPr="00AB163E">
        <w:rPr>
          <w:rFonts w:ascii="宋体" w:hAnsi="宋体"/>
          <w:szCs w:val="21"/>
        </w:rPr>
        <w:t>≤</w:t>
      </w:r>
      <w:r w:rsidRPr="00AB163E">
        <w:rPr>
          <w:rFonts w:ascii="宋体" w:hAnsi="宋体"/>
          <w:i/>
          <w:position w:val="-6"/>
          <w:szCs w:val="21"/>
        </w:rPr>
        <w:object w:dxaOrig="260" w:dyaOrig="220">
          <v:shape id="_x0000_i1049" type="#_x0000_t75" style="width:12.75pt;height:11.25pt" o:ole="">
            <v:imagedata r:id="rId60" o:title=""/>
          </v:shape>
          <o:OLEObject Type="Embed" ProgID="Equation.DSMT4" ShapeID="_x0000_i1049" DrawAspect="Content" ObjectID="_1407930467" r:id="rId61"/>
        </w:object>
      </w:r>
      <w:r w:rsidRPr="00AB163E">
        <w:rPr>
          <w:rFonts w:ascii="宋体" w:hAnsi="宋体"/>
          <w:szCs w:val="21"/>
        </w:rPr>
        <w:t>≤</w:t>
      </w:r>
      <w:r w:rsidRPr="00AB163E">
        <w:rPr>
          <w:rFonts w:ascii="宋体" w:hAnsi="宋体" w:hint="eastAsia"/>
          <w:szCs w:val="21"/>
        </w:rPr>
        <w:t>-2</w:t>
      </w:r>
      <w:r w:rsidRPr="00AB163E">
        <w:rPr>
          <w:rFonts w:ascii="宋体" w:hAnsi="宋体"/>
          <w:szCs w:val="21"/>
        </w:rPr>
        <w:t xml:space="preserve">  </w:t>
      </w:r>
      <w:r w:rsidRPr="00AB163E">
        <w:rPr>
          <w:rFonts w:ascii="宋体" w:hAnsi="宋体" w:hint="eastAsia"/>
          <w:szCs w:val="21"/>
        </w:rPr>
        <w:t xml:space="preserve">  </w:t>
      </w:r>
      <w:r w:rsidRPr="00AB163E">
        <w:rPr>
          <w:rFonts w:ascii="宋体" w:hAnsi="宋体"/>
          <w:szCs w:val="21"/>
        </w:rPr>
        <w:t>B</w:t>
      </w:r>
      <w:r w:rsidRPr="00AB163E">
        <w:rPr>
          <w:rFonts w:ascii="宋体" w:hAnsi="宋体" w:hint="eastAsia"/>
          <w:szCs w:val="21"/>
        </w:rPr>
        <w:t>.-3＜</w:t>
      </w:r>
      <w:r w:rsidRPr="00AB163E">
        <w:rPr>
          <w:rFonts w:ascii="宋体" w:hAnsi="宋体"/>
          <w:i/>
          <w:position w:val="-6"/>
          <w:szCs w:val="21"/>
        </w:rPr>
        <w:object w:dxaOrig="260" w:dyaOrig="220">
          <v:shape id="_x0000_i1050" type="#_x0000_t75" style="width:12.75pt;height:11.25pt" o:ole="">
            <v:imagedata r:id="rId62" o:title=""/>
          </v:shape>
          <o:OLEObject Type="Embed" ProgID="Equation.DSMT4" ShapeID="_x0000_i1050" DrawAspect="Content" ObjectID="_1407930468" r:id="rId63"/>
        </w:object>
      </w:r>
      <w:r w:rsidRPr="00AB163E">
        <w:rPr>
          <w:rFonts w:ascii="宋体" w:hAnsi="宋体" w:hint="eastAsia"/>
          <w:szCs w:val="21"/>
        </w:rPr>
        <w:t>＜</w:t>
      </w:r>
      <w:smartTag w:uri="urn:schemas-microsoft-com:office:smarttags" w:element="chmetcnv">
        <w:smartTagPr>
          <w:attr w:name="TCSC" w:val="0"/>
          <w:attr w:name="NumberType" w:val="1"/>
          <w:attr w:name="Negative" w:val="False"/>
          <w:attr w:name="HasSpace" w:val="True"/>
          <w:attr w:name="SourceValue" w:val="0"/>
          <w:attr w:name="UnitName" w:val="C"/>
        </w:smartTagPr>
        <w:r w:rsidRPr="00AB163E">
          <w:rPr>
            <w:rFonts w:ascii="宋体" w:hAnsi="宋体" w:hint="eastAsia"/>
            <w:szCs w:val="21"/>
          </w:rPr>
          <w:t>0</w:t>
        </w:r>
        <w:r w:rsidRPr="00AB163E">
          <w:rPr>
            <w:rFonts w:ascii="宋体" w:hAnsi="宋体"/>
            <w:szCs w:val="21"/>
          </w:rPr>
          <w:t xml:space="preserve"> </w:t>
        </w:r>
        <w:r w:rsidRPr="00AB163E">
          <w:rPr>
            <w:rFonts w:ascii="宋体" w:hAnsi="宋体" w:hint="eastAsia"/>
            <w:szCs w:val="21"/>
          </w:rPr>
          <w:t xml:space="preserve">   </w:t>
        </w:r>
        <w:r w:rsidRPr="00AB163E">
          <w:rPr>
            <w:rFonts w:ascii="宋体" w:hAnsi="宋体"/>
            <w:szCs w:val="21"/>
          </w:rPr>
          <w:t>C</w:t>
        </w:r>
      </w:smartTag>
      <w:r w:rsidRPr="00AB163E">
        <w:rPr>
          <w:rFonts w:ascii="宋体" w:hAnsi="宋体" w:hint="eastAsia"/>
          <w:szCs w:val="21"/>
        </w:rPr>
        <w:t xml:space="preserve">.-3＜ </w:t>
      </w:r>
      <w:r w:rsidRPr="00AB163E">
        <w:rPr>
          <w:rFonts w:ascii="宋体" w:hAnsi="宋体"/>
          <w:i/>
          <w:position w:val="-6"/>
          <w:szCs w:val="21"/>
        </w:rPr>
        <w:object w:dxaOrig="260" w:dyaOrig="220">
          <v:shape id="_x0000_i1051" type="#_x0000_t75" style="width:12.75pt;height:11.25pt" o:ole="">
            <v:imagedata r:id="rId60" o:title=""/>
          </v:shape>
          <o:OLEObject Type="Embed" ProgID="Equation.DSMT4" ShapeID="_x0000_i1051" DrawAspect="Content" ObjectID="_1407930469" r:id="rId64"/>
        </w:object>
      </w:r>
      <w:r w:rsidRPr="00AB163E">
        <w:rPr>
          <w:rFonts w:ascii="宋体" w:hAnsi="宋体" w:hint="eastAsia"/>
          <w:szCs w:val="21"/>
        </w:rPr>
        <w:tab/>
        <w:t xml:space="preserve"> </w:t>
      </w:r>
      <w:r w:rsidRPr="00AB163E">
        <w:rPr>
          <w:rFonts w:ascii="宋体" w:hAnsi="宋体"/>
          <w:szCs w:val="21"/>
        </w:rPr>
        <w:t>D</w:t>
      </w:r>
      <w:r w:rsidRPr="00AB163E">
        <w:rPr>
          <w:rFonts w:ascii="宋体" w:hAnsi="宋体" w:hint="eastAsia"/>
          <w:szCs w:val="21"/>
        </w:rPr>
        <w:t>.-2</w:t>
      </w:r>
      <w:r w:rsidRPr="00AB163E">
        <w:rPr>
          <w:rFonts w:ascii="宋体" w:hAnsi="宋体"/>
          <w:szCs w:val="21"/>
        </w:rPr>
        <w:t xml:space="preserve"> </w:t>
      </w:r>
      <w:r w:rsidRPr="00AB163E">
        <w:rPr>
          <w:rFonts w:ascii="宋体" w:hAnsi="宋体" w:hint="eastAsia"/>
          <w:szCs w:val="21"/>
        </w:rPr>
        <w:t>＜</w:t>
      </w:r>
      <w:r w:rsidRPr="00AB163E">
        <w:rPr>
          <w:rFonts w:ascii="宋体" w:hAnsi="宋体"/>
          <w:i/>
          <w:position w:val="-6"/>
          <w:szCs w:val="21"/>
        </w:rPr>
        <w:object w:dxaOrig="260" w:dyaOrig="220">
          <v:shape id="_x0000_i1052" type="#_x0000_t75" style="width:12.75pt;height:11.25pt" o:ole="">
            <v:imagedata r:id="rId62" o:title=""/>
          </v:shape>
          <o:OLEObject Type="Embed" ProgID="Equation.DSMT4" ShapeID="_x0000_i1052" DrawAspect="Content" ObjectID="_1407930470" r:id="rId65"/>
        </w:object>
      </w:r>
    </w:p>
    <w:p w:rsidR="000F6D2D" w:rsidRPr="00AB163E" w:rsidRDefault="000F6D2D" w:rsidP="000F6D2D">
      <w:pPr>
        <w:kinsoku w:val="0"/>
        <w:overflowPunct w:val="0"/>
        <w:autoSpaceDE w:val="0"/>
        <w:autoSpaceDN w:val="0"/>
        <w:snapToGrid w:val="0"/>
        <w:spacing w:line="360" w:lineRule="auto"/>
        <w:ind w:firstLineChars="150" w:firstLine="315"/>
        <w:jc w:val="left"/>
        <w:rPr>
          <w:rFonts w:ascii="宋体" w:hAnsi="宋体" w:hint="eastAsia"/>
          <w:i/>
          <w:szCs w:val="21"/>
        </w:rPr>
      </w:pPr>
      <w:r w:rsidRPr="00AB163E">
        <w:rPr>
          <w:rFonts w:ascii="宋体" w:hAnsi="宋体"/>
          <w:noProof/>
          <w:szCs w:val="21"/>
        </w:rPr>
        <w:pict>
          <v:group id="_x0000_s2167" style="position:absolute;left:0;text-align:left;margin-left:7.35pt;margin-top:7.05pt;width:86.95pt;height:101.1pt;z-index:251670528" coordorigin="12049,6282" coordsize="1739,2022">
            <v:group id="_x0000_s2168" style="position:absolute;left:12049;top:6282;width:1739;height:1844" coordorigin="5220,3070" coordsize="1739,1844">
              <v:line id="_x0000_s2169" style="position:absolute" from="5220,4260" to="6720,4260">
                <v:stroke endarrow="block"/>
              </v:line>
              <v:line id="_x0000_s2170" style="position:absolute;flip:y" from="5543,3158" to="5543,4515">
                <v:stroke endarrow="block"/>
              </v:line>
              <v:shape id="_x0000_s2171" style="position:absolute;left:5669;top:3309;width:885;height:810;mso-wrap-distance-left:9pt;mso-wrap-distance-top:0;mso-wrap-distance-right:9pt;mso-wrap-distance-bottom:0;mso-position-horizontal:absolute;mso-position-horizontal-relative:text;mso-position-vertical:absolute;mso-position-vertical-relative:text;v-text-anchor:top" coordsize="885,810" path="m,hhc218,765,360,697,885,810e" filled="f" fillcolor="silver">
                <v:path arrowok="t"/>
              </v:shape>
              <v:shape id="_x0000_s2172" style="position:absolute;left:5543;top:3848;width:547;height:413;mso-wrap-distance-left:9pt;mso-wrap-distance-top:0;mso-wrap-distance-right:9pt;mso-wrap-distance-bottom:0;mso-position-horizontal:absolute;mso-position-horizontal-relative:text;mso-position-vertical:absolute;mso-position-vertical-relative:text;v-text-anchor:top" coordsize="547,413" path="m,405l345,,547,413e" filled="f" fillcolor="silver">
                <v:path arrowok="t"/>
              </v:shape>
              <v:shape id="_x0000_s2173" type="#_x0000_t202" style="position:absolute;left:6749;top:4105;width:210;height:285" filled="f" stroked="f">
                <v:textbox style="mso-next-textbox:#_x0000_s2173" inset="0,0,0,0">
                  <w:txbxContent>
                    <w:p w:rsidR="000F6D2D" w:rsidRDefault="000F6D2D" w:rsidP="000F6D2D">
                      <w:pPr>
                        <w:rPr>
                          <w:rFonts w:hint="eastAsia"/>
                          <w:i/>
                        </w:rPr>
                      </w:pPr>
                      <w:r>
                        <w:rPr>
                          <w:rFonts w:hint="eastAsia"/>
                          <w:i/>
                        </w:rPr>
                        <w:t>x</w:t>
                      </w:r>
                    </w:p>
                  </w:txbxContent>
                </v:textbox>
              </v:shape>
              <v:shape id="_x0000_s2174" type="#_x0000_t202" style="position:absolute;left:5384;top:3070;width:210;height:285" filled="f" stroked="f">
                <v:textbox style="mso-next-textbox:#_x0000_s2174" inset="0,0,0,0">
                  <w:txbxContent>
                    <w:p w:rsidR="000F6D2D" w:rsidRDefault="000F6D2D" w:rsidP="000F6D2D">
                      <w:pPr>
                        <w:rPr>
                          <w:rFonts w:hint="eastAsia"/>
                          <w:i/>
                        </w:rPr>
                      </w:pPr>
                      <w:r>
                        <w:rPr>
                          <w:rFonts w:hint="eastAsia"/>
                          <w:i/>
                        </w:rPr>
                        <w:t>y</w:t>
                      </w:r>
                    </w:p>
                  </w:txbxContent>
                </v:textbox>
              </v:shape>
              <v:shape id="_x0000_s2175" type="#_x0000_t202" style="position:absolute;left:5354;top:4225;width:210;height:285" filled="f" stroked="f">
                <v:textbox style="mso-next-textbox:#_x0000_s2175" inset="0,0,0,0">
                  <w:txbxContent>
                    <w:p w:rsidR="000F6D2D" w:rsidRDefault="000F6D2D" w:rsidP="000F6D2D">
                      <w:pPr>
                        <w:rPr>
                          <w:rFonts w:hint="eastAsia"/>
                          <w:i/>
                        </w:rPr>
                      </w:pPr>
                      <w:r>
                        <w:rPr>
                          <w:rFonts w:hint="eastAsia"/>
                          <w:i/>
                        </w:rPr>
                        <w:t>O</w:t>
                      </w:r>
                    </w:p>
                  </w:txbxContent>
                </v:textbox>
              </v:shape>
              <v:shape id="_x0000_s2176" type="#_x0000_t202" style="position:absolute;left:6040;top:4234;width:166;height:330" filled="f" stroked="f">
                <v:textbox style="mso-next-textbox:#_x0000_s2176" inset="0,0,0,0">
                  <w:txbxContent>
                    <w:p w:rsidR="000F6D2D" w:rsidRDefault="000F6D2D" w:rsidP="000F6D2D">
                      <w:pPr>
                        <w:rPr>
                          <w:rFonts w:hint="eastAsia"/>
                          <w:i/>
                        </w:rPr>
                      </w:pPr>
                      <w:r>
                        <w:rPr>
                          <w:rFonts w:hint="eastAsia"/>
                          <w:i/>
                        </w:rPr>
                        <w:t>A</w:t>
                      </w:r>
                    </w:p>
                  </w:txbxContent>
                </v:textbox>
              </v:shape>
              <v:shape id="_x0000_s2177" type="#_x0000_t202" style="position:absolute;left:5905;top:3625;width:165;height:285" filled="f" stroked="f">
                <v:textbox style="mso-next-textbox:#_x0000_s2177" inset="0,0,0,0">
                  <w:txbxContent>
                    <w:p w:rsidR="000F6D2D" w:rsidRDefault="000F6D2D" w:rsidP="000F6D2D">
                      <w:pPr>
                        <w:rPr>
                          <w:rFonts w:hint="eastAsia"/>
                          <w:i/>
                        </w:rPr>
                      </w:pPr>
                      <w:r>
                        <w:rPr>
                          <w:rFonts w:hint="eastAsia"/>
                          <w:i/>
                        </w:rPr>
                        <w:t>B</w:t>
                      </w:r>
                    </w:p>
                  </w:txbxContent>
                </v:textbox>
              </v:shape>
              <v:shape id="_x0000_s2178" type="#_x0000_t202" style="position:absolute;left:5318;top:4594;width:1207;height:320" filled="f" stroked="f">
                <v:textbox style="mso-next-textbox:#_x0000_s2178" inset="0,0,0,0">
                  <w:txbxContent>
                    <w:p w:rsidR="000F6D2D" w:rsidRDefault="000F6D2D" w:rsidP="000F6D2D">
                      <w:pPr>
                        <w:ind w:firstLineChars="250" w:firstLine="525"/>
                        <w:rPr>
                          <w:rFonts w:hint="eastAsia"/>
                          <w:noProof/>
                          <w:szCs w:val="21"/>
                        </w:rPr>
                      </w:pPr>
                    </w:p>
                  </w:txbxContent>
                </v:textbox>
              </v:shape>
            </v:group>
            <v:shape id="_x0000_s2179" type="#_x0000_t202" style="position:absolute;left:12348;top:7836;width:1080;height:468" filled="f" stroked="f">
              <v:textbox style="mso-next-textbox:#_x0000_s2179">
                <w:txbxContent>
                  <w:p w:rsidR="000F6D2D" w:rsidRDefault="000F6D2D" w:rsidP="000F6D2D">
                    <w:pPr>
                      <w:rPr>
                        <w:rFonts w:ascii="黑体" w:eastAsia="黑体" w:hint="eastAsia"/>
                        <w:sz w:val="18"/>
                        <w:szCs w:val="18"/>
                      </w:rPr>
                    </w:pPr>
                    <w:r>
                      <w:rPr>
                        <w:rFonts w:ascii="黑体" w:eastAsia="黑体" w:hint="eastAsia"/>
                        <w:sz w:val="18"/>
                        <w:szCs w:val="18"/>
                      </w:rPr>
                      <w:t>第7题图</w:t>
                    </w:r>
                  </w:p>
                </w:txbxContent>
              </v:textbox>
            </v:shape>
          </v:group>
        </w:pict>
      </w:r>
      <w:r w:rsidRPr="00AB163E">
        <w:rPr>
          <w:rFonts w:ascii="宋体" w:hAnsi="宋体"/>
          <w:noProof/>
          <w:szCs w:val="21"/>
        </w:rPr>
        <w:pict>
          <v:group id="_x0000_s2188" style="position:absolute;left:0;text-align:left;margin-left:211.3pt;margin-top:6.6pt;width:90.75pt;height:103.65pt;z-index:251673600" coordorigin="16293,6209" coordsize="1815,2073">
            <v:shape id="_x0000_s2189" type="#_x0000_t75" style="position:absolute;left:16293;top:6209;width:1815;height:1920">
              <v:imagedata r:id="rId66" o:title="" gain="99297f" blacklevel="-3277f"/>
            </v:shape>
            <v:shape id="_x0000_s2190" type="#_x0000_t202" style="position:absolute;left:16488;top:7814;width:1260;height:468" stroked="f">
              <v:textbox style="mso-next-textbox:#_x0000_s2190">
                <w:txbxContent>
                  <w:p w:rsidR="000F6D2D" w:rsidRDefault="000F6D2D" w:rsidP="000F6D2D">
                    <w:pPr>
                      <w:rPr>
                        <w:rFonts w:ascii="黑体" w:eastAsia="黑体" w:hint="eastAsia"/>
                        <w:sz w:val="18"/>
                        <w:szCs w:val="18"/>
                      </w:rPr>
                    </w:pPr>
                    <w:r>
                      <w:rPr>
                        <w:rFonts w:ascii="黑体" w:eastAsia="黑体" w:hint="eastAsia"/>
                        <w:sz w:val="18"/>
                        <w:szCs w:val="18"/>
                      </w:rPr>
                      <w:t>第9题图</w:t>
                    </w:r>
                  </w:p>
                </w:txbxContent>
              </v:textbox>
            </v:shape>
          </v:group>
          <o:OLEObject Type="Embed" ProgID="PBrush" ShapeID="_x0000_s2189" DrawAspect="Content" ObjectID="_1407930510" r:id="rId67"/>
        </w:pict>
      </w:r>
      <w:r w:rsidRPr="00AB163E">
        <w:rPr>
          <w:rFonts w:ascii="宋体" w:hAnsi="宋体"/>
          <w:noProof/>
          <w:szCs w:val="21"/>
        </w:rPr>
        <w:pict>
          <v:group id="_x0000_s2180" style="position:absolute;left:0;text-align:left;margin-left:94.3pt;margin-top:11.85pt;width:108pt;height:97.7pt;z-index:251671552" coordorigin="13968,6350" coordsize="2160,1954">
            <v:shape id="_x0000_s2181" type="#_x0000_t75" style="position:absolute;left:13968;top:6350;width:2160;height:1620">
              <v:imagedata r:id="rId68" o:title="" grayscale="t" bilevel="t"/>
            </v:shape>
            <v:shape id="_x0000_s2182" type="#_x0000_t202" style="position:absolute;left:14508;top:7836;width:1080;height:468" filled="f" stroked="f">
              <v:textbox style="mso-next-textbox:#_x0000_s2182">
                <w:txbxContent>
                  <w:p w:rsidR="000F6D2D" w:rsidRDefault="000F6D2D" w:rsidP="000F6D2D">
                    <w:pPr>
                      <w:rPr>
                        <w:rFonts w:ascii="黑体" w:eastAsia="黑体" w:hint="eastAsia"/>
                        <w:sz w:val="18"/>
                        <w:szCs w:val="18"/>
                      </w:rPr>
                    </w:pPr>
                    <w:r>
                      <w:rPr>
                        <w:rFonts w:ascii="黑体" w:eastAsia="黑体" w:hint="eastAsia"/>
                        <w:sz w:val="18"/>
                        <w:szCs w:val="18"/>
                      </w:rPr>
                      <w:t>第8题图</w:t>
                    </w:r>
                  </w:p>
                </w:txbxContent>
              </v:textbox>
            </v:shape>
          </v:group>
        </w:pict>
      </w:r>
    </w:p>
    <w:p w:rsidR="000F6D2D" w:rsidRPr="00AB163E" w:rsidRDefault="000F6D2D" w:rsidP="000F6D2D">
      <w:pPr>
        <w:kinsoku w:val="0"/>
        <w:overflowPunct w:val="0"/>
        <w:autoSpaceDE w:val="0"/>
        <w:autoSpaceDN w:val="0"/>
        <w:snapToGrid w:val="0"/>
        <w:spacing w:line="360" w:lineRule="auto"/>
        <w:ind w:firstLineChars="150" w:firstLine="315"/>
        <w:jc w:val="left"/>
        <w:rPr>
          <w:rFonts w:ascii="宋体" w:hAnsi="宋体" w:hint="eastAsia"/>
          <w:i/>
          <w:szCs w:val="21"/>
        </w:rPr>
      </w:pPr>
    </w:p>
    <w:p w:rsidR="000F6D2D" w:rsidRPr="00AB163E" w:rsidRDefault="000F6D2D" w:rsidP="000F6D2D">
      <w:pPr>
        <w:kinsoku w:val="0"/>
        <w:overflowPunct w:val="0"/>
        <w:autoSpaceDE w:val="0"/>
        <w:autoSpaceDN w:val="0"/>
        <w:snapToGrid w:val="0"/>
        <w:spacing w:line="360" w:lineRule="auto"/>
        <w:ind w:firstLineChars="150" w:firstLine="315"/>
        <w:jc w:val="left"/>
        <w:rPr>
          <w:rFonts w:ascii="宋体" w:hAnsi="宋体" w:hint="eastAsia"/>
          <w:i/>
          <w:szCs w:val="21"/>
        </w:rPr>
      </w:pPr>
    </w:p>
    <w:p w:rsidR="000F6D2D" w:rsidRPr="00AB163E" w:rsidRDefault="000F6D2D" w:rsidP="000F6D2D">
      <w:pPr>
        <w:kinsoku w:val="0"/>
        <w:overflowPunct w:val="0"/>
        <w:autoSpaceDE w:val="0"/>
        <w:autoSpaceDN w:val="0"/>
        <w:snapToGrid w:val="0"/>
        <w:spacing w:line="360" w:lineRule="auto"/>
        <w:ind w:firstLineChars="150" w:firstLine="315"/>
        <w:jc w:val="left"/>
        <w:rPr>
          <w:rFonts w:ascii="宋体" w:hAnsi="宋体" w:hint="eastAsia"/>
          <w:szCs w:val="21"/>
        </w:rPr>
      </w:pPr>
    </w:p>
    <w:p w:rsidR="000F6D2D" w:rsidRPr="00AB163E" w:rsidRDefault="000F6D2D" w:rsidP="000F6D2D">
      <w:pPr>
        <w:kinsoku w:val="0"/>
        <w:overflowPunct w:val="0"/>
        <w:autoSpaceDE w:val="0"/>
        <w:autoSpaceDN w:val="0"/>
        <w:snapToGrid w:val="0"/>
        <w:spacing w:line="360" w:lineRule="auto"/>
        <w:jc w:val="left"/>
        <w:rPr>
          <w:rFonts w:ascii="宋体" w:hAnsi="宋体" w:hint="eastAsia"/>
          <w:b/>
          <w:szCs w:val="21"/>
        </w:rPr>
      </w:pPr>
    </w:p>
    <w:p w:rsidR="000F6D2D" w:rsidRPr="00AB163E" w:rsidRDefault="000F6D2D" w:rsidP="000F6D2D">
      <w:pPr>
        <w:spacing w:beforeLines="20" w:afterLines="20" w:line="360" w:lineRule="auto"/>
        <w:ind w:firstLineChars="1900" w:firstLine="3990"/>
        <w:jc w:val="left"/>
        <w:rPr>
          <w:rFonts w:ascii="宋体" w:hAnsi="宋体" w:hint="eastAsia"/>
          <w:szCs w:val="21"/>
        </w:rPr>
      </w:pPr>
    </w:p>
    <w:p w:rsidR="000F6D2D" w:rsidRPr="00AB163E" w:rsidRDefault="000F6D2D" w:rsidP="000F6D2D">
      <w:pPr>
        <w:spacing w:beforeLines="20" w:afterLines="20" w:line="360" w:lineRule="auto"/>
        <w:ind w:firstLineChars="1900" w:firstLine="3990"/>
        <w:jc w:val="left"/>
        <w:rPr>
          <w:rFonts w:ascii="宋体" w:hAnsi="宋体" w:hint="eastAsia"/>
          <w:szCs w:val="21"/>
        </w:rPr>
      </w:pPr>
      <w:r w:rsidRPr="00AB163E">
        <w:rPr>
          <w:rFonts w:ascii="宋体" w:hAnsi="宋体" w:hint="eastAsia"/>
          <w:szCs w:val="21"/>
        </w:rPr>
        <w:t>答题表</w:t>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80"/>
        <w:gridCol w:w="756"/>
        <w:gridCol w:w="756"/>
        <w:gridCol w:w="756"/>
        <w:gridCol w:w="756"/>
        <w:gridCol w:w="756"/>
        <w:gridCol w:w="756"/>
        <w:gridCol w:w="756"/>
        <w:gridCol w:w="756"/>
        <w:gridCol w:w="756"/>
        <w:gridCol w:w="756"/>
      </w:tblGrid>
      <w:tr w:rsidR="000F6D2D" w:rsidRPr="00AB163E" w:rsidTr="008B1177">
        <w:trPr>
          <w:trHeight w:val="288"/>
        </w:trPr>
        <w:tc>
          <w:tcPr>
            <w:tcW w:w="1080" w:type="dxa"/>
            <w:tcBorders>
              <w:top w:val="single" w:sz="4" w:space="0" w:color="auto"/>
              <w:left w:val="single" w:sz="4" w:space="0" w:color="auto"/>
              <w:bottom w:val="single" w:sz="4" w:space="0" w:color="auto"/>
              <w:right w:val="single" w:sz="4" w:space="0" w:color="auto"/>
            </w:tcBorders>
            <w:vAlign w:val="center"/>
          </w:tcPr>
          <w:p w:rsidR="000F6D2D" w:rsidRPr="00AB163E" w:rsidRDefault="000F6D2D" w:rsidP="008B1177">
            <w:pPr>
              <w:spacing w:line="360" w:lineRule="auto"/>
              <w:jc w:val="left"/>
              <w:rPr>
                <w:rFonts w:ascii="宋体" w:hAnsi="宋体"/>
                <w:szCs w:val="21"/>
              </w:rPr>
            </w:pPr>
            <w:r w:rsidRPr="00AB163E">
              <w:rPr>
                <w:rFonts w:ascii="宋体" w:hAnsi="宋体" w:hint="eastAsia"/>
                <w:szCs w:val="21"/>
              </w:rPr>
              <w:t>题号</w:t>
            </w:r>
          </w:p>
        </w:tc>
        <w:tc>
          <w:tcPr>
            <w:tcW w:w="756" w:type="dxa"/>
            <w:tcBorders>
              <w:top w:val="single" w:sz="4" w:space="0" w:color="auto"/>
              <w:left w:val="single" w:sz="4" w:space="0" w:color="auto"/>
              <w:bottom w:val="single" w:sz="4" w:space="0" w:color="auto"/>
              <w:right w:val="single" w:sz="4" w:space="0" w:color="auto"/>
            </w:tcBorders>
            <w:vAlign w:val="center"/>
          </w:tcPr>
          <w:p w:rsidR="000F6D2D" w:rsidRPr="00AB163E" w:rsidRDefault="000F6D2D" w:rsidP="008B1177">
            <w:pPr>
              <w:spacing w:line="360" w:lineRule="auto"/>
              <w:jc w:val="left"/>
              <w:rPr>
                <w:rFonts w:ascii="宋体" w:hAnsi="宋体"/>
                <w:szCs w:val="21"/>
              </w:rPr>
            </w:pPr>
            <w:r w:rsidRPr="00AB163E">
              <w:rPr>
                <w:rFonts w:ascii="宋体" w:hAnsi="宋体" w:hint="eastAsia"/>
                <w:szCs w:val="21"/>
              </w:rPr>
              <w:t>1</w:t>
            </w:r>
          </w:p>
        </w:tc>
        <w:tc>
          <w:tcPr>
            <w:tcW w:w="756" w:type="dxa"/>
            <w:tcBorders>
              <w:top w:val="single" w:sz="4" w:space="0" w:color="auto"/>
              <w:left w:val="single" w:sz="4" w:space="0" w:color="auto"/>
              <w:bottom w:val="single" w:sz="4" w:space="0" w:color="auto"/>
              <w:right w:val="single" w:sz="4" w:space="0" w:color="auto"/>
            </w:tcBorders>
            <w:vAlign w:val="center"/>
          </w:tcPr>
          <w:p w:rsidR="000F6D2D" w:rsidRPr="00AB163E" w:rsidRDefault="000F6D2D" w:rsidP="008B1177">
            <w:pPr>
              <w:spacing w:line="360" w:lineRule="auto"/>
              <w:jc w:val="left"/>
              <w:rPr>
                <w:rFonts w:ascii="宋体" w:hAnsi="宋体"/>
                <w:szCs w:val="21"/>
              </w:rPr>
            </w:pPr>
            <w:r w:rsidRPr="00AB163E">
              <w:rPr>
                <w:rFonts w:ascii="宋体" w:hAnsi="宋体" w:hint="eastAsia"/>
                <w:szCs w:val="21"/>
              </w:rPr>
              <w:t>2</w:t>
            </w:r>
          </w:p>
        </w:tc>
        <w:tc>
          <w:tcPr>
            <w:tcW w:w="756" w:type="dxa"/>
            <w:tcBorders>
              <w:top w:val="single" w:sz="4" w:space="0" w:color="auto"/>
              <w:left w:val="single" w:sz="4" w:space="0" w:color="auto"/>
              <w:bottom w:val="single" w:sz="4" w:space="0" w:color="auto"/>
              <w:right w:val="single" w:sz="4" w:space="0" w:color="auto"/>
            </w:tcBorders>
            <w:vAlign w:val="center"/>
          </w:tcPr>
          <w:p w:rsidR="000F6D2D" w:rsidRPr="00AB163E" w:rsidRDefault="000F6D2D" w:rsidP="008B1177">
            <w:pPr>
              <w:spacing w:line="360" w:lineRule="auto"/>
              <w:jc w:val="left"/>
              <w:rPr>
                <w:rFonts w:ascii="宋体" w:hAnsi="宋体"/>
                <w:szCs w:val="21"/>
              </w:rPr>
            </w:pPr>
            <w:r w:rsidRPr="00AB163E">
              <w:rPr>
                <w:rFonts w:ascii="宋体" w:hAnsi="宋体" w:hint="eastAsia"/>
                <w:szCs w:val="21"/>
              </w:rPr>
              <w:t>3</w:t>
            </w:r>
          </w:p>
        </w:tc>
        <w:tc>
          <w:tcPr>
            <w:tcW w:w="756" w:type="dxa"/>
            <w:tcBorders>
              <w:top w:val="single" w:sz="4" w:space="0" w:color="auto"/>
              <w:left w:val="single" w:sz="4" w:space="0" w:color="auto"/>
              <w:bottom w:val="single" w:sz="4" w:space="0" w:color="auto"/>
              <w:right w:val="single" w:sz="4" w:space="0" w:color="auto"/>
            </w:tcBorders>
            <w:vAlign w:val="center"/>
          </w:tcPr>
          <w:p w:rsidR="000F6D2D" w:rsidRPr="00AB163E" w:rsidRDefault="000F6D2D" w:rsidP="008B1177">
            <w:pPr>
              <w:spacing w:line="360" w:lineRule="auto"/>
              <w:jc w:val="left"/>
              <w:rPr>
                <w:rFonts w:ascii="宋体" w:hAnsi="宋体"/>
                <w:szCs w:val="21"/>
              </w:rPr>
            </w:pPr>
            <w:r w:rsidRPr="00AB163E">
              <w:rPr>
                <w:rFonts w:ascii="宋体" w:hAnsi="宋体" w:hint="eastAsia"/>
                <w:szCs w:val="21"/>
              </w:rPr>
              <w:t>4</w:t>
            </w:r>
          </w:p>
        </w:tc>
        <w:tc>
          <w:tcPr>
            <w:tcW w:w="756" w:type="dxa"/>
            <w:tcBorders>
              <w:top w:val="single" w:sz="4" w:space="0" w:color="auto"/>
              <w:left w:val="single" w:sz="4" w:space="0" w:color="auto"/>
              <w:bottom w:val="single" w:sz="4" w:space="0" w:color="auto"/>
              <w:right w:val="single" w:sz="4" w:space="0" w:color="auto"/>
            </w:tcBorders>
            <w:vAlign w:val="center"/>
          </w:tcPr>
          <w:p w:rsidR="000F6D2D" w:rsidRPr="00AB163E" w:rsidRDefault="000F6D2D" w:rsidP="008B1177">
            <w:pPr>
              <w:spacing w:line="360" w:lineRule="auto"/>
              <w:jc w:val="left"/>
              <w:rPr>
                <w:rFonts w:ascii="宋体" w:hAnsi="宋体"/>
                <w:szCs w:val="21"/>
              </w:rPr>
            </w:pPr>
            <w:r w:rsidRPr="00AB163E">
              <w:rPr>
                <w:rFonts w:ascii="宋体" w:hAnsi="宋体" w:hint="eastAsia"/>
                <w:szCs w:val="21"/>
              </w:rPr>
              <w:t>5</w:t>
            </w:r>
          </w:p>
        </w:tc>
        <w:tc>
          <w:tcPr>
            <w:tcW w:w="756" w:type="dxa"/>
            <w:tcBorders>
              <w:top w:val="single" w:sz="4" w:space="0" w:color="auto"/>
              <w:left w:val="single" w:sz="4" w:space="0" w:color="auto"/>
              <w:bottom w:val="single" w:sz="4" w:space="0" w:color="auto"/>
              <w:right w:val="single" w:sz="4" w:space="0" w:color="auto"/>
            </w:tcBorders>
            <w:vAlign w:val="center"/>
          </w:tcPr>
          <w:p w:rsidR="000F6D2D" w:rsidRPr="00AB163E" w:rsidRDefault="000F6D2D" w:rsidP="008B1177">
            <w:pPr>
              <w:spacing w:line="360" w:lineRule="auto"/>
              <w:jc w:val="left"/>
              <w:rPr>
                <w:rFonts w:ascii="宋体" w:hAnsi="宋体"/>
                <w:szCs w:val="21"/>
              </w:rPr>
            </w:pPr>
            <w:r w:rsidRPr="00AB163E">
              <w:rPr>
                <w:rFonts w:ascii="宋体" w:hAnsi="宋体" w:hint="eastAsia"/>
                <w:szCs w:val="21"/>
              </w:rPr>
              <w:t>6</w:t>
            </w:r>
          </w:p>
        </w:tc>
        <w:tc>
          <w:tcPr>
            <w:tcW w:w="756" w:type="dxa"/>
            <w:tcBorders>
              <w:top w:val="single" w:sz="4" w:space="0" w:color="auto"/>
              <w:left w:val="single" w:sz="4" w:space="0" w:color="auto"/>
              <w:bottom w:val="single" w:sz="4" w:space="0" w:color="auto"/>
              <w:right w:val="single" w:sz="4" w:space="0" w:color="auto"/>
            </w:tcBorders>
            <w:vAlign w:val="center"/>
          </w:tcPr>
          <w:p w:rsidR="000F6D2D" w:rsidRPr="00AB163E" w:rsidRDefault="000F6D2D" w:rsidP="008B1177">
            <w:pPr>
              <w:spacing w:line="360" w:lineRule="auto"/>
              <w:jc w:val="left"/>
              <w:rPr>
                <w:rFonts w:ascii="宋体" w:hAnsi="宋体" w:hint="eastAsia"/>
                <w:szCs w:val="21"/>
              </w:rPr>
            </w:pPr>
            <w:r w:rsidRPr="00AB163E">
              <w:rPr>
                <w:rFonts w:ascii="宋体" w:hAnsi="宋体" w:hint="eastAsia"/>
                <w:szCs w:val="21"/>
              </w:rPr>
              <w:t>7</w:t>
            </w:r>
          </w:p>
        </w:tc>
        <w:tc>
          <w:tcPr>
            <w:tcW w:w="756" w:type="dxa"/>
            <w:tcBorders>
              <w:top w:val="single" w:sz="4" w:space="0" w:color="auto"/>
              <w:left w:val="single" w:sz="4" w:space="0" w:color="auto"/>
              <w:bottom w:val="single" w:sz="4" w:space="0" w:color="auto"/>
              <w:right w:val="single" w:sz="4" w:space="0" w:color="auto"/>
            </w:tcBorders>
            <w:vAlign w:val="center"/>
          </w:tcPr>
          <w:p w:rsidR="000F6D2D" w:rsidRPr="00AB163E" w:rsidRDefault="000F6D2D" w:rsidP="008B1177">
            <w:pPr>
              <w:spacing w:line="360" w:lineRule="auto"/>
              <w:jc w:val="left"/>
              <w:rPr>
                <w:rFonts w:ascii="宋体" w:hAnsi="宋体" w:hint="eastAsia"/>
                <w:szCs w:val="21"/>
              </w:rPr>
            </w:pPr>
            <w:r w:rsidRPr="00AB163E">
              <w:rPr>
                <w:rFonts w:ascii="宋体" w:hAnsi="宋体" w:hint="eastAsia"/>
                <w:szCs w:val="21"/>
              </w:rPr>
              <w:t>8</w:t>
            </w:r>
          </w:p>
        </w:tc>
        <w:tc>
          <w:tcPr>
            <w:tcW w:w="756" w:type="dxa"/>
            <w:tcBorders>
              <w:top w:val="single" w:sz="4" w:space="0" w:color="auto"/>
              <w:left w:val="single" w:sz="4" w:space="0" w:color="auto"/>
              <w:bottom w:val="single" w:sz="4" w:space="0" w:color="auto"/>
              <w:right w:val="single" w:sz="4" w:space="0" w:color="auto"/>
            </w:tcBorders>
            <w:vAlign w:val="center"/>
          </w:tcPr>
          <w:p w:rsidR="000F6D2D" w:rsidRPr="00AB163E" w:rsidRDefault="000F6D2D" w:rsidP="008B1177">
            <w:pPr>
              <w:spacing w:line="360" w:lineRule="auto"/>
              <w:jc w:val="left"/>
              <w:rPr>
                <w:rFonts w:ascii="宋体" w:hAnsi="宋体" w:hint="eastAsia"/>
                <w:szCs w:val="21"/>
              </w:rPr>
            </w:pPr>
            <w:r w:rsidRPr="00AB163E">
              <w:rPr>
                <w:rFonts w:ascii="宋体" w:hAnsi="宋体" w:hint="eastAsia"/>
                <w:szCs w:val="21"/>
              </w:rPr>
              <w:t>9</w:t>
            </w:r>
          </w:p>
        </w:tc>
        <w:tc>
          <w:tcPr>
            <w:tcW w:w="756" w:type="dxa"/>
            <w:tcBorders>
              <w:top w:val="single" w:sz="4" w:space="0" w:color="auto"/>
              <w:left w:val="single" w:sz="4" w:space="0" w:color="auto"/>
              <w:bottom w:val="single" w:sz="4" w:space="0" w:color="auto"/>
              <w:right w:val="single" w:sz="4" w:space="0" w:color="auto"/>
            </w:tcBorders>
            <w:vAlign w:val="center"/>
          </w:tcPr>
          <w:p w:rsidR="000F6D2D" w:rsidRPr="00AB163E" w:rsidRDefault="000F6D2D" w:rsidP="008B1177">
            <w:pPr>
              <w:spacing w:line="360" w:lineRule="auto"/>
              <w:jc w:val="left"/>
              <w:rPr>
                <w:rFonts w:ascii="宋体" w:hAnsi="宋体" w:hint="eastAsia"/>
                <w:szCs w:val="21"/>
              </w:rPr>
            </w:pPr>
            <w:r w:rsidRPr="00AB163E">
              <w:rPr>
                <w:rFonts w:ascii="宋体" w:hAnsi="宋体" w:hint="eastAsia"/>
                <w:szCs w:val="21"/>
              </w:rPr>
              <w:t>10</w:t>
            </w:r>
          </w:p>
        </w:tc>
      </w:tr>
      <w:tr w:rsidR="000F6D2D" w:rsidRPr="00AB163E" w:rsidTr="008B1177">
        <w:trPr>
          <w:trHeight w:val="501"/>
        </w:trPr>
        <w:tc>
          <w:tcPr>
            <w:tcW w:w="1080" w:type="dxa"/>
            <w:tcBorders>
              <w:top w:val="single" w:sz="4" w:space="0" w:color="auto"/>
              <w:left w:val="single" w:sz="4" w:space="0" w:color="auto"/>
              <w:bottom w:val="single" w:sz="4" w:space="0" w:color="auto"/>
              <w:right w:val="single" w:sz="4" w:space="0" w:color="auto"/>
            </w:tcBorders>
            <w:vAlign w:val="center"/>
          </w:tcPr>
          <w:p w:rsidR="000F6D2D" w:rsidRPr="00AB163E" w:rsidRDefault="000F6D2D" w:rsidP="008B1177">
            <w:pPr>
              <w:spacing w:line="360" w:lineRule="auto"/>
              <w:jc w:val="left"/>
              <w:rPr>
                <w:rFonts w:ascii="宋体" w:hAnsi="宋体"/>
                <w:szCs w:val="21"/>
              </w:rPr>
            </w:pPr>
            <w:r w:rsidRPr="00AB163E">
              <w:rPr>
                <w:rFonts w:ascii="宋体" w:hAnsi="宋体" w:hint="eastAsia"/>
                <w:szCs w:val="21"/>
              </w:rPr>
              <w:t>答案</w:t>
            </w:r>
          </w:p>
        </w:tc>
        <w:tc>
          <w:tcPr>
            <w:tcW w:w="756" w:type="dxa"/>
            <w:tcBorders>
              <w:top w:val="single" w:sz="4" w:space="0" w:color="auto"/>
              <w:left w:val="single" w:sz="4" w:space="0" w:color="auto"/>
              <w:bottom w:val="single" w:sz="4" w:space="0" w:color="auto"/>
              <w:right w:val="single" w:sz="4" w:space="0" w:color="auto"/>
            </w:tcBorders>
            <w:vAlign w:val="center"/>
          </w:tcPr>
          <w:p w:rsidR="000F6D2D" w:rsidRPr="00AB163E" w:rsidRDefault="000F6D2D" w:rsidP="008B1177">
            <w:pPr>
              <w:spacing w:line="360" w:lineRule="auto"/>
              <w:jc w:val="left"/>
              <w:rPr>
                <w:rFonts w:ascii="宋体" w:hAnsi="宋体"/>
                <w:szCs w:val="21"/>
              </w:rPr>
            </w:pPr>
          </w:p>
        </w:tc>
        <w:tc>
          <w:tcPr>
            <w:tcW w:w="756" w:type="dxa"/>
            <w:tcBorders>
              <w:top w:val="single" w:sz="4" w:space="0" w:color="auto"/>
              <w:left w:val="single" w:sz="4" w:space="0" w:color="auto"/>
              <w:bottom w:val="single" w:sz="4" w:space="0" w:color="auto"/>
              <w:right w:val="single" w:sz="4" w:space="0" w:color="auto"/>
            </w:tcBorders>
            <w:vAlign w:val="center"/>
          </w:tcPr>
          <w:p w:rsidR="000F6D2D" w:rsidRPr="00AB163E" w:rsidRDefault="000F6D2D" w:rsidP="008B1177">
            <w:pPr>
              <w:spacing w:line="360" w:lineRule="auto"/>
              <w:jc w:val="left"/>
              <w:rPr>
                <w:rFonts w:ascii="宋体" w:hAnsi="宋体"/>
                <w:szCs w:val="21"/>
              </w:rPr>
            </w:pPr>
          </w:p>
        </w:tc>
        <w:tc>
          <w:tcPr>
            <w:tcW w:w="756" w:type="dxa"/>
            <w:tcBorders>
              <w:top w:val="single" w:sz="4" w:space="0" w:color="auto"/>
              <w:left w:val="single" w:sz="4" w:space="0" w:color="auto"/>
              <w:bottom w:val="single" w:sz="4" w:space="0" w:color="auto"/>
              <w:right w:val="single" w:sz="4" w:space="0" w:color="auto"/>
            </w:tcBorders>
            <w:vAlign w:val="center"/>
          </w:tcPr>
          <w:p w:rsidR="000F6D2D" w:rsidRPr="00AB163E" w:rsidRDefault="000F6D2D" w:rsidP="008B1177">
            <w:pPr>
              <w:spacing w:line="360" w:lineRule="auto"/>
              <w:jc w:val="left"/>
              <w:rPr>
                <w:rFonts w:ascii="宋体" w:hAnsi="宋体"/>
                <w:szCs w:val="21"/>
              </w:rPr>
            </w:pPr>
          </w:p>
        </w:tc>
        <w:tc>
          <w:tcPr>
            <w:tcW w:w="756" w:type="dxa"/>
            <w:tcBorders>
              <w:top w:val="single" w:sz="4" w:space="0" w:color="auto"/>
              <w:left w:val="single" w:sz="4" w:space="0" w:color="auto"/>
              <w:bottom w:val="single" w:sz="4" w:space="0" w:color="auto"/>
              <w:right w:val="single" w:sz="4" w:space="0" w:color="auto"/>
            </w:tcBorders>
            <w:vAlign w:val="center"/>
          </w:tcPr>
          <w:p w:rsidR="000F6D2D" w:rsidRPr="00AB163E" w:rsidRDefault="000F6D2D" w:rsidP="008B1177">
            <w:pPr>
              <w:spacing w:line="360" w:lineRule="auto"/>
              <w:jc w:val="left"/>
              <w:rPr>
                <w:rFonts w:ascii="宋体" w:hAnsi="宋体"/>
                <w:szCs w:val="21"/>
              </w:rPr>
            </w:pPr>
          </w:p>
        </w:tc>
        <w:tc>
          <w:tcPr>
            <w:tcW w:w="756" w:type="dxa"/>
            <w:tcBorders>
              <w:top w:val="single" w:sz="4" w:space="0" w:color="auto"/>
              <w:left w:val="single" w:sz="4" w:space="0" w:color="auto"/>
              <w:bottom w:val="single" w:sz="4" w:space="0" w:color="auto"/>
              <w:right w:val="single" w:sz="4" w:space="0" w:color="auto"/>
            </w:tcBorders>
            <w:vAlign w:val="center"/>
          </w:tcPr>
          <w:p w:rsidR="000F6D2D" w:rsidRPr="00AB163E" w:rsidRDefault="000F6D2D" w:rsidP="008B1177">
            <w:pPr>
              <w:spacing w:line="360" w:lineRule="auto"/>
              <w:jc w:val="left"/>
              <w:rPr>
                <w:rFonts w:ascii="宋体" w:hAnsi="宋体"/>
                <w:szCs w:val="21"/>
              </w:rPr>
            </w:pPr>
          </w:p>
        </w:tc>
        <w:tc>
          <w:tcPr>
            <w:tcW w:w="756" w:type="dxa"/>
            <w:tcBorders>
              <w:top w:val="single" w:sz="4" w:space="0" w:color="auto"/>
              <w:left w:val="single" w:sz="4" w:space="0" w:color="auto"/>
              <w:bottom w:val="single" w:sz="4" w:space="0" w:color="auto"/>
              <w:right w:val="single" w:sz="4" w:space="0" w:color="auto"/>
            </w:tcBorders>
            <w:vAlign w:val="center"/>
          </w:tcPr>
          <w:p w:rsidR="000F6D2D" w:rsidRPr="00AB163E" w:rsidRDefault="000F6D2D" w:rsidP="008B1177">
            <w:pPr>
              <w:spacing w:line="360" w:lineRule="auto"/>
              <w:jc w:val="left"/>
              <w:rPr>
                <w:rFonts w:ascii="宋体" w:hAnsi="宋体"/>
                <w:szCs w:val="21"/>
              </w:rPr>
            </w:pPr>
          </w:p>
        </w:tc>
        <w:tc>
          <w:tcPr>
            <w:tcW w:w="756" w:type="dxa"/>
            <w:tcBorders>
              <w:top w:val="single" w:sz="4" w:space="0" w:color="auto"/>
              <w:left w:val="single" w:sz="4" w:space="0" w:color="auto"/>
              <w:bottom w:val="single" w:sz="4" w:space="0" w:color="auto"/>
              <w:right w:val="single" w:sz="4" w:space="0" w:color="auto"/>
            </w:tcBorders>
            <w:vAlign w:val="center"/>
          </w:tcPr>
          <w:p w:rsidR="000F6D2D" w:rsidRPr="00AB163E" w:rsidRDefault="000F6D2D" w:rsidP="008B1177">
            <w:pPr>
              <w:spacing w:line="360" w:lineRule="auto"/>
              <w:jc w:val="left"/>
              <w:rPr>
                <w:rFonts w:ascii="宋体" w:hAnsi="宋体"/>
                <w:szCs w:val="21"/>
              </w:rPr>
            </w:pPr>
          </w:p>
        </w:tc>
        <w:tc>
          <w:tcPr>
            <w:tcW w:w="756" w:type="dxa"/>
            <w:tcBorders>
              <w:top w:val="single" w:sz="4" w:space="0" w:color="auto"/>
              <w:left w:val="single" w:sz="4" w:space="0" w:color="auto"/>
              <w:bottom w:val="single" w:sz="4" w:space="0" w:color="auto"/>
              <w:right w:val="single" w:sz="4" w:space="0" w:color="auto"/>
            </w:tcBorders>
            <w:vAlign w:val="center"/>
          </w:tcPr>
          <w:p w:rsidR="000F6D2D" w:rsidRPr="00AB163E" w:rsidRDefault="000F6D2D" w:rsidP="008B1177">
            <w:pPr>
              <w:spacing w:line="360" w:lineRule="auto"/>
              <w:jc w:val="left"/>
              <w:rPr>
                <w:rFonts w:ascii="宋体" w:hAnsi="宋体"/>
                <w:szCs w:val="21"/>
              </w:rPr>
            </w:pPr>
          </w:p>
        </w:tc>
        <w:tc>
          <w:tcPr>
            <w:tcW w:w="756" w:type="dxa"/>
            <w:tcBorders>
              <w:top w:val="single" w:sz="4" w:space="0" w:color="auto"/>
              <w:left w:val="single" w:sz="4" w:space="0" w:color="auto"/>
              <w:bottom w:val="single" w:sz="4" w:space="0" w:color="auto"/>
              <w:right w:val="single" w:sz="4" w:space="0" w:color="auto"/>
            </w:tcBorders>
            <w:vAlign w:val="center"/>
          </w:tcPr>
          <w:p w:rsidR="000F6D2D" w:rsidRPr="00AB163E" w:rsidRDefault="000F6D2D" w:rsidP="008B1177">
            <w:pPr>
              <w:spacing w:line="360" w:lineRule="auto"/>
              <w:jc w:val="left"/>
              <w:rPr>
                <w:rFonts w:ascii="宋体" w:hAnsi="宋体"/>
                <w:szCs w:val="21"/>
              </w:rPr>
            </w:pPr>
          </w:p>
        </w:tc>
        <w:tc>
          <w:tcPr>
            <w:tcW w:w="756" w:type="dxa"/>
            <w:tcBorders>
              <w:top w:val="single" w:sz="4" w:space="0" w:color="auto"/>
              <w:left w:val="single" w:sz="4" w:space="0" w:color="auto"/>
              <w:bottom w:val="single" w:sz="4" w:space="0" w:color="auto"/>
              <w:right w:val="single" w:sz="4" w:space="0" w:color="auto"/>
            </w:tcBorders>
            <w:vAlign w:val="center"/>
          </w:tcPr>
          <w:p w:rsidR="000F6D2D" w:rsidRPr="00AB163E" w:rsidRDefault="000F6D2D" w:rsidP="008B1177">
            <w:pPr>
              <w:spacing w:line="360" w:lineRule="auto"/>
              <w:jc w:val="left"/>
              <w:rPr>
                <w:rFonts w:ascii="宋体" w:hAnsi="宋体"/>
                <w:szCs w:val="21"/>
              </w:rPr>
            </w:pPr>
          </w:p>
        </w:tc>
      </w:tr>
    </w:tbl>
    <w:p w:rsidR="000F6D2D" w:rsidRPr="00AB163E" w:rsidRDefault="000F6D2D" w:rsidP="000F6D2D">
      <w:pPr>
        <w:kinsoku w:val="0"/>
        <w:overflowPunct w:val="0"/>
        <w:autoSpaceDE w:val="0"/>
        <w:autoSpaceDN w:val="0"/>
        <w:snapToGrid w:val="0"/>
        <w:spacing w:line="360" w:lineRule="auto"/>
        <w:jc w:val="left"/>
        <w:rPr>
          <w:rFonts w:ascii="宋体" w:hAnsi="宋体" w:hint="eastAsia"/>
          <w:b/>
          <w:szCs w:val="21"/>
        </w:rPr>
      </w:pPr>
      <w:r w:rsidRPr="00AB163E">
        <w:rPr>
          <w:rFonts w:ascii="宋体" w:hAnsi="宋体"/>
          <w:noProof/>
          <w:szCs w:val="21"/>
        </w:rPr>
        <w:lastRenderedPageBreak/>
        <w:pict>
          <v:shape id="_x0000_s2191" type="#_x0000_t202" style="position:absolute;margin-left:-1.65pt;margin-top:2.8pt;width:95.95pt;height:48.9pt;z-index:251674624;mso-position-horizontal-relative:text;mso-position-vertical-relative:text" filled="f" stroked="f">
            <v:textbox style="mso-next-textbox:#_x0000_s2191">
              <w:txbxContent>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tblPr>
                  <w:tblGrid>
                    <w:gridCol w:w="881"/>
                    <w:gridCol w:w="810"/>
                  </w:tblGrid>
                  <w:tr w:rsidR="000F6D2D">
                    <w:tblPrEx>
                      <w:tblCellMar>
                        <w:top w:w="0" w:type="dxa"/>
                        <w:bottom w:w="0" w:type="dxa"/>
                      </w:tblCellMar>
                    </w:tblPrEx>
                    <w:trPr>
                      <w:trHeight w:val="303"/>
                    </w:trPr>
                    <w:tc>
                      <w:tcPr>
                        <w:tcW w:w="881" w:type="dxa"/>
                      </w:tcPr>
                      <w:p w:rsidR="000F6D2D" w:rsidRDefault="000F6D2D">
                        <w:pPr>
                          <w:spacing w:line="360" w:lineRule="exact"/>
                          <w:rPr>
                            <w:rFonts w:ascii="宋体" w:hAnsi="宋体" w:hint="eastAsia"/>
                            <w:b/>
                            <w:color w:val="000000"/>
                          </w:rPr>
                        </w:pPr>
                        <w:r>
                          <w:rPr>
                            <w:rFonts w:ascii="宋体" w:hAnsi="宋体" w:hint="eastAsia"/>
                            <w:b/>
                            <w:color w:val="000000"/>
                          </w:rPr>
                          <w:t>阅卷人</w:t>
                        </w:r>
                      </w:p>
                    </w:tc>
                    <w:tc>
                      <w:tcPr>
                        <w:tcW w:w="810" w:type="dxa"/>
                      </w:tcPr>
                      <w:p w:rsidR="000F6D2D" w:rsidRDefault="000F6D2D">
                        <w:pPr>
                          <w:spacing w:line="360" w:lineRule="exact"/>
                          <w:rPr>
                            <w:rFonts w:ascii="宋体" w:hAnsi="宋体" w:hint="eastAsia"/>
                            <w:b/>
                            <w:color w:val="000000"/>
                          </w:rPr>
                        </w:pPr>
                      </w:p>
                    </w:tc>
                  </w:tr>
                  <w:tr w:rsidR="000F6D2D">
                    <w:tblPrEx>
                      <w:tblCellMar>
                        <w:top w:w="0" w:type="dxa"/>
                        <w:bottom w:w="0" w:type="dxa"/>
                      </w:tblCellMar>
                    </w:tblPrEx>
                    <w:trPr>
                      <w:trHeight w:val="303"/>
                    </w:trPr>
                    <w:tc>
                      <w:tcPr>
                        <w:tcW w:w="881" w:type="dxa"/>
                      </w:tcPr>
                      <w:p w:rsidR="000F6D2D" w:rsidRDefault="000F6D2D">
                        <w:pPr>
                          <w:spacing w:line="360" w:lineRule="exact"/>
                          <w:rPr>
                            <w:rFonts w:ascii="宋体" w:hAnsi="宋体" w:hint="eastAsia"/>
                            <w:b/>
                            <w:color w:val="000000"/>
                          </w:rPr>
                        </w:pPr>
                        <w:r>
                          <w:rPr>
                            <w:rFonts w:ascii="宋体" w:hAnsi="宋体" w:hint="eastAsia"/>
                            <w:b/>
                            <w:color w:val="000000"/>
                          </w:rPr>
                          <w:t>得  分</w:t>
                        </w:r>
                      </w:p>
                    </w:tc>
                    <w:tc>
                      <w:tcPr>
                        <w:tcW w:w="810" w:type="dxa"/>
                      </w:tcPr>
                      <w:p w:rsidR="000F6D2D" w:rsidRDefault="000F6D2D">
                        <w:pPr>
                          <w:spacing w:line="360" w:lineRule="exact"/>
                          <w:rPr>
                            <w:rFonts w:ascii="宋体" w:hAnsi="宋体" w:hint="eastAsia"/>
                            <w:b/>
                            <w:color w:val="000000"/>
                          </w:rPr>
                        </w:pPr>
                      </w:p>
                    </w:tc>
                  </w:tr>
                </w:tbl>
                <w:p w:rsidR="000F6D2D" w:rsidRDefault="000F6D2D" w:rsidP="000F6D2D">
                  <w:r>
                    <w:rPr>
                      <w:rFonts w:hint="eastAsia"/>
                    </w:rPr>
                    <w:t xml:space="preserve"> </w:t>
                  </w:r>
                </w:p>
              </w:txbxContent>
            </v:textbox>
          </v:shape>
        </w:pict>
      </w:r>
    </w:p>
    <w:p w:rsidR="000F6D2D" w:rsidRPr="00BB1FD8" w:rsidRDefault="000F6D2D" w:rsidP="000F6D2D">
      <w:pPr>
        <w:kinsoku w:val="0"/>
        <w:overflowPunct w:val="0"/>
        <w:autoSpaceDE w:val="0"/>
        <w:autoSpaceDN w:val="0"/>
        <w:snapToGrid w:val="0"/>
        <w:spacing w:line="360" w:lineRule="auto"/>
        <w:ind w:firstLineChars="850" w:firstLine="1792"/>
        <w:jc w:val="left"/>
        <w:rPr>
          <w:rFonts w:ascii="宋体" w:hAnsi="宋体" w:hint="eastAsia"/>
          <w:b/>
          <w:szCs w:val="21"/>
        </w:rPr>
      </w:pPr>
      <w:r w:rsidRPr="00BB1FD8">
        <w:rPr>
          <w:rFonts w:ascii="宋体" w:hAnsi="宋体" w:hint="eastAsia"/>
          <w:b/>
          <w:szCs w:val="21"/>
        </w:rPr>
        <w:t>二、填空题（本题共 5小题，每小题 5 分，满分 25 分）</w:t>
      </w:r>
    </w:p>
    <w:p w:rsidR="000F6D2D" w:rsidRPr="00AB163E" w:rsidRDefault="000F6D2D" w:rsidP="000F6D2D">
      <w:pPr>
        <w:tabs>
          <w:tab w:val="num" w:pos="840"/>
        </w:tabs>
        <w:kinsoku w:val="0"/>
        <w:overflowPunct w:val="0"/>
        <w:autoSpaceDE w:val="0"/>
        <w:autoSpaceDN w:val="0"/>
        <w:snapToGrid w:val="0"/>
        <w:spacing w:beforeLines="50" w:line="360" w:lineRule="auto"/>
        <w:jc w:val="left"/>
        <w:rPr>
          <w:rFonts w:ascii="宋体" w:hAnsi="宋体" w:hint="eastAsia"/>
          <w:szCs w:val="21"/>
        </w:rPr>
      </w:pPr>
      <w:r w:rsidRPr="00AB163E">
        <w:rPr>
          <w:rFonts w:ascii="宋体" w:hAnsi="宋体" w:hint="eastAsia"/>
          <w:szCs w:val="21"/>
        </w:rPr>
        <w:t>11</w:t>
      </w:r>
      <w:r w:rsidRPr="00AB163E">
        <w:rPr>
          <w:rFonts w:ascii="宋体" w:hAnsi="宋体" w:cs="宋体" w:hint="eastAsia"/>
          <w:szCs w:val="21"/>
        </w:rPr>
        <w:t>.</w:t>
      </w:r>
      <w:r w:rsidRPr="00AB163E">
        <w:rPr>
          <w:rFonts w:ascii="宋体" w:hAnsi="宋体" w:hint="eastAsia"/>
          <w:szCs w:val="21"/>
        </w:rPr>
        <w:t>如图,</w:t>
      </w:r>
      <w:r w:rsidRPr="00AB163E">
        <w:rPr>
          <w:rFonts w:ascii="宋体" w:hAnsi="宋体"/>
          <w:szCs w:val="21"/>
        </w:rPr>
        <w:t>P</w:t>
      </w:r>
      <w:r w:rsidRPr="00AB163E">
        <w:rPr>
          <w:rFonts w:ascii="宋体" w:hAnsi="宋体" w:hint="eastAsia"/>
          <w:szCs w:val="21"/>
        </w:rPr>
        <w:t>是∠</w:t>
      </w:r>
      <w:r w:rsidRPr="00AB163E">
        <w:rPr>
          <w:rFonts w:ascii="宋体" w:hAnsi="宋体"/>
          <w:szCs w:val="21"/>
        </w:rPr>
        <w:t>α</w:t>
      </w:r>
      <w:r w:rsidRPr="00AB163E">
        <w:rPr>
          <w:rFonts w:ascii="宋体" w:hAnsi="宋体" w:hint="eastAsia"/>
          <w:szCs w:val="21"/>
        </w:rPr>
        <w:t>的边</w:t>
      </w:r>
      <w:r w:rsidRPr="00AB163E">
        <w:rPr>
          <w:rFonts w:ascii="宋体" w:hAnsi="宋体"/>
          <w:szCs w:val="21"/>
        </w:rPr>
        <w:t>OA</w:t>
      </w:r>
      <w:r w:rsidRPr="00AB163E">
        <w:rPr>
          <w:rFonts w:ascii="宋体" w:hAnsi="宋体" w:hint="eastAsia"/>
          <w:szCs w:val="21"/>
        </w:rPr>
        <w:t>上一点，且点P的坐标为</w:t>
      </w:r>
      <w:r w:rsidRPr="00AB163E">
        <w:rPr>
          <w:rFonts w:ascii="宋体" w:hAnsi="宋体" w:cs="宋体" w:hint="eastAsia"/>
          <w:szCs w:val="21"/>
        </w:rPr>
        <w:t>（3，4）</w:t>
      </w:r>
      <w:r w:rsidRPr="00AB163E">
        <w:rPr>
          <w:rFonts w:ascii="宋体" w:hAnsi="宋体" w:hint="eastAsia"/>
          <w:szCs w:val="21"/>
        </w:rPr>
        <w:t>，则</w:t>
      </w:r>
      <w:r w:rsidRPr="00AB163E">
        <w:rPr>
          <w:rFonts w:ascii="宋体" w:hAnsi="宋体"/>
          <w:position w:val="-6"/>
          <w:szCs w:val="21"/>
        </w:rPr>
        <w:object w:dxaOrig="560" w:dyaOrig="279">
          <v:shape id="_x0000_i1053" type="#_x0000_t75" style="width:27.75pt;height:14.25pt" o:ole="">
            <v:imagedata r:id="rId69" o:title=""/>
          </v:shape>
          <o:OLEObject Type="Embed" ProgID="Equation.DSMT4" ShapeID="_x0000_i1053" DrawAspect="Content" ObjectID="_1407930471" r:id="rId70"/>
        </w:object>
      </w:r>
      <w:r w:rsidRPr="00AB163E">
        <w:rPr>
          <w:rFonts w:ascii="宋体" w:hAnsi="宋体" w:hint="eastAsia"/>
          <w:szCs w:val="21"/>
        </w:rPr>
        <w:t>=</w:t>
      </w:r>
      <w:r w:rsidRPr="00AB163E">
        <w:rPr>
          <w:rFonts w:ascii="宋体" w:hAnsi="宋体" w:hint="eastAsia"/>
          <w:szCs w:val="21"/>
          <w:u w:val="single"/>
        </w:rPr>
        <w:t xml:space="preserve">            </w:t>
      </w:r>
      <w:r w:rsidRPr="00AB163E">
        <w:rPr>
          <w:rFonts w:ascii="宋体" w:hAnsi="宋体" w:cs="宋体" w:hint="eastAsia"/>
          <w:szCs w:val="21"/>
        </w:rPr>
        <w:t>.</w:t>
      </w:r>
      <w:r w:rsidRPr="00AB163E">
        <w:rPr>
          <w:rFonts w:ascii="宋体" w:hAnsi="宋体" w:hint="eastAsia"/>
          <w:szCs w:val="21"/>
        </w:rPr>
        <w:t xml:space="preserve"> </w:t>
      </w:r>
    </w:p>
    <w:p w:rsidR="000F6D2D" w:rsidRPr="00AB163E" w:rsidRDefault="000F6D2D" w:rsidP="000F6D2D">
      <w:pPr>
        <w:kinsoku w:val="0"/>
        <w:overflowPunct w:val="0"/>
        <w:autoSpaceDE w:val="0"/>
        <w:autoSpaceDN w:val="0"/>
        <w:snapToGrid w:val="0"/>
        <w:spacing w:line="360" w:lineRule="auto"/>
        <w:ind w:left="178" w:rightChars="-73" w:right="-153" w:hangingChars="85" w:hanging="178"/>
        <w:jc w:val="left"/>
        <w:rPr>
          <w:rFonts w:ascii="宋体" w:hAnsi="宋体" w:hint="eastAsia"/>
          <w:szCs w:val="21"/>
        </w:rPr>
      </w:pPr>
      <w:r w:rsidRPr="00AB163E">
        <w:rPr>
          <w:rFonts w:ascii="宋体" w:hAnsi="宋体" w:hint="eastAsia"/>
          <w:szCs w:val="21"/>
        </w:rPr>
        <w:t>12</w:t>
      </w:r>
      <w:r w:rsidRPr="00AB163E">
        <w:rPr>
          <w:rFonts w:ascii="宋体" w:hAnsi="宋体" w:cs="宋体" w:hint="eastAsia"/>
          <w:szCs w:val="21"/>
        </w:rPr>
        <w:t>.</w:t>
      </w:r>
      <w:r w:rsidRPr="00AB163E">
        <w:rPr>
          <w:rFonts w:ascii="宋体" w:hAnsi="宋体" w:hint="eastAsia"/>
          <w:szCs w:val="21"/>
        </w:rPr>
        <w:t>若</w:t>
      </w:r>
      <w:r w:rsidRPr="00AB163E">
        <w:rPr>
          <w:rFonts w:ascii="宋体" w:hAnsi="宋体"/>
          <w:szCs w:val="21"/>
        </w:rPr>
        <w:t>△ABC∽△</w:t>
      </w:r>
      <w:r w:rsidRPr="00AB163E">
        <w:rPr>
          <w:rFonts w:ascii="宋体" w:hAnsi="宋体" w:hint="eastAsia"/>
          <w:szCs w:val="21"/>
        </w:rPr>
        <w:t>A</w:t>
      </w:r>
      <w:r w:rsidRPr="00AB163E">
        <w:rPr>
          <w:rFonts w:ascii="宋体" w:hAnsi="宋体"/>
          <w:szCs w:val="21"/>
        </w:rPr>
        <w:t>’</w:t>
      </w:r>
      <w:r w:rsidRPr="00AB163E">
        <w:rPr>
          <w:rFonts w:ascii="宋体" w:hAnsi="宋体" w:hint="eastAsia"/>
          <w:szCs w:val="21"/>
        </w:rPr>
        <w:t>B</w:t>
      </w:r>
      <w:r w:rsidRPr="00AB163E">
        <w:rPr>
          <w:rFonts w:ascii="宋体" w:hAnsi="宋体"/>
          <w:szCs w:val="21"/>
        </w:rPr>
        <w:t>’</w:t>
      </w:r>
      <w:r w:rsidRPr="00AB163E">
        <w:rPr>
          <w:rFonts w:ascii="宋体" w:hAnsi="宋体" w:hint="eastAsia"/>
          <w:szCs w:val="21"/>
        </w:rPr>
        <w:t>C</w:t>
      </w:r>
      <w:r w:rsidRPr="00AB163E">
        <w:rPr>
          <w:rFonts w:ascii="宋体" w:hAnsi="宋体"/>
          <w:szCs w:val="21"/>
        </w:rPr>
        <w:t>’</w:t>
      </w:r>
      <w:r w:rsidRPr="00AB163E">
        <w:rPr>
          <w:rFonts w:ascii="宋体" w:hAnsi="宋体" w:hint="eastAsia"/>
          <w:szCs w:val="21"/>
        </w:rPr>
        <w:t>，且</w:t>
      </w:r>
      <w:r w:rsidRPr="00AB163E">
        <w:rPr>
          <w:rFonts w:ascii="宋体" w:hAnsi="宋体"/>
          <w:position w:val="-24"/>
          <w:szCs w:val="21"/>
        </w:rPr>
        <w:object w:dxaOrig="940" w:dyaOrig="620">
          <v:shape id="_x0000_i1054" type="#_x0000_t75" style="width:45.75pt;height:30pt" o:ole="">
            <v:imagedata r:id="rId71" o:title=""/>
          </v:shape>
          <o:OLEObject Type="Embed" ProgID="Equation.3" ShapeID="_x0000_i1054" DrawAspect="Content" ObjectID="_1407930472" r:id="rId72"/>
        </w:object>
      </w:r>
      <w:r w:rsidRPr="00AB163E">
        <w:rPr>
          <w:rFonts w:ascii="宋体" w:hAnsi="宋体" w:hint="eastAsia"/>
          <w:szCs w:val="21"/>
        </w:rPr>
        <w:t>，</w:t>
      </w:r>
      <w:r w:rsidRPr="00AB163E">
        <w:rPr>
          <w:rFonts w:ascii="宋体" w:hAnsi="宋体"/>
          <w:szCs w:val="21"/>
        </w:rPr>
        <w:t>△ABC</w:t>
      </w:r>
      <w:r w:rsidRPr="00AB163E">
        <w:rPr>
          <w:rFonts w:ascii="宋体" w:hAnsi="宋体" w:hint="eastAsia"/>
          <w:szCs w:val="21"/>
        </w:rPr>
        <w:t>的周长为</w:t>
      </w:r>
      <w:smartTag w:uri="urn:schemas-microsoft-com:office:smarttags" w:element="chmetcnv">
        <w:smartTagPr>
          <w:attr w:name="TCSC" w:val="0"/>
          <w:attr w:name="NumberType" w:val="1"/>
          <w:attr w:name="Negative" w:val="False"/>
          <w:attr w:name="HasSpace" w:val="False"/>
          <w:attr w:name="SourceValue" w:val="12"/>
          <w:attr w:name="UnitName" w:val="cm"/>
        </w:smartTagPr>
        <w:r w:rsidRPr="00AB163E">
          <w:rPr>
            <w:rFonts w:ascii="宋体" w:hAnsi="宋体" w:hint="eastAsia"/>
            <w:szCs w:val="21"/>
          </w:rPr>
          <w:t>12</w:t>
        </w:r>
        <w:r w:rsidRPr="00AB163E">
          <w:rPr>
            <w:rFonts w:ascii="宋体" w:hAnsi="宋体"/>
            <w:szCs w:val="21"/>
          </w:rPr>
          <w:t>cm</w:t>
        </w:r>
      </w:smartTag>
      <w:r w:rsidRPr="00AB163E">
        <w:rPr>
          <w:rFonts w:ascii="宋体" w:hAnsi="宋体" w:hint="eastAsia"/>
          <w:szCs w:val="21"/>
        </w:rPr>
        <w:t>，则</w:t>
      </w:r>
      <w:r w:rsidRPr="00AB163E">
        <w:rPr>
          <w:rFonts w:ascii="宋体" w:hAnsi="宋体"/>
          <w:szCs w:val="21"/>
        </w:rPr>
        <w:t>△</w:t>
      </w:r>
      <w:r w:rsidRPr="00AB163E">
        <w:rPr>
          <w:rFonts w:ascii="宋体" w:hAnsi="宋体" w:hint="eastAsia"/>
          <w:szCs w:val="21"/>
        </w:rPr>
        <w:t>A</w:t>
      </w:r>
      <w:r w:rsidRPr="00AB163E">
        <w:rPr>
          <w:rFonts w:ascii="宋体" w:hAnsi="宋体"/>
          <w:szCs w:val="21"/>
        </w:rPr>
        <w:t>’</w:t>
      </w:r>
      <w:r w:rsidRPr="00AB163E">
        <w:rPr>
          <w:rFonts w:ascii="宋体" w:hAnsi="宋体" w:hint="eastAsia"/>
          <w:szCs w:val="21"/>
        </w:rPr>
        <w:t>B</w:t>
      </w:r>
      <w:r w:rsidRPr="00AB163E">
        <w:rPr>
          <w:rFonts w:ascii="宋体" w:hAnsi="宋体"/>
          <w:szCs w:val="21"/>
        </w:rPr>
        <w:t>’</w:t>
      </w:r>
      <w:r w:rsidRPr="00AB163E">
        <w:rPr>
          <w:rFonts w:ascii="宋体" w:hAnsi="宋体" w:hint="eastAsia"/>
          <w:szCs w:val="21"/>
        </w:rPr>
        <w:t>C</w:t>
      </w:r>
      <w:r w:rsidRPr="00AB163E">
        <w:rPr>
          <w:rFonts w:ascii="宋体" w:hAnsi="宋体"/>
          <w:szCs w:val="21"/>
        </w:rPr>
        <w:t>’</w:t>
      </w:r>
      <w:r w:rsidRPr="00AB163E">
        <w:rPr>
          <w:rFonts w:ascii="宋体" w:hAnsi="宋体" w:hint="eastAsia"/>
          <w:szCs w:val="21"/>
        </w:rPr>
        <w:t>的周长为</w:t>
      </w:r>
      <w:r w:rsidRPr="00AB163E">
        <w:rPr>
          <w:rFonts w:ascii="宋体" w:hAnsi="宋体" w:hint="eastAsia"/>
          <w:szCs w:val="21"/>
          <w:u w:val="single"/>
        </w:rPr>
        <w:t xml:space="preserve">          </w:t>
      </w:r>
      <w:r w:rsidRPr="00AB163E">
        <w:rPr>
          <w:rFonts w:ascii="宋体" w:hAnsi="宋体"/>
          <w:szCs w:val="21"/>
        </w:rPr>
        <w:t>cm</w:t>
      </w:r>
      <w:r w:rsidRPr="00AB163E">
        <w:rPr>
          <w:rFonts w:ascii="宋体" w:hAnsi="宋体" w:cs="宋体" w:hint="eastAsia"/>
          <w:szCs w:val="21"/>
        </w:rPr>
        <w:t>.</w:t>
      </w:r>
    </w:p>
    <w:p w:rsidR="000F6D2D" w:rsidRPr="00AB163E" w:rsidRDefault="000F6D2D" w:rsidP="000F6D2D">
      <w:pPr>
        <w:kinsoku w:val="0"/>
        <w:overflowPunct w:val="0"/>
        <w:autoSpaceDE w:val="0"/>
        <w:autoSpaceDN w:val="0"/>
        <w:snapToGrid w:val="0"/>
        <w:spacing w:line="360" w:lineRule="auto"/>
        <w:ind w:left="331" w:hangingChars="149" w:hanging="331"/>
        <w:jc w:val="left"/>
        <w:rPr>
          <w:rFonts w:ascii="宋体" w:hAnsi="宋体" w:hint="eastAsia"/>
          <w:spacing w:val="6"/>
          <w:szCs w:val="21"/>
        </w:rPr>
      </w:pPr>
      <w:r w:rsidRPr="00AB163E">
        <w:rPr>
          <w:rFonts w:ascii="宋体" w:hAnsi="宋体" w:hint="eastAsia"/>
          <w:spacing w:val="6"/>
          <w:szCs w:val="21"/>
        </w:rPr>
        <w:t>13</w:t>
      </w:r>
      <w:r w:rsidRPr="00AB163E">
        <w:rPr>
          <w:rFonts w:ascii="宋体" w:hAnsi="宋体" w:cs="宋体" w:hint="eastAsia"/>
          <w:spacing w:val="6"/>
          <w:szCs w:val="21"/>
        </w:rPr>
        <w:t>.</w:t>
      </w:r>
      <w:r w:rsidRPr="00AB163E">
        <w:rPr>
          <w:rFonts w:ascii="宋体" w:hAnsi="宋体"/>
          <w:spacing w:val="6"/>
          <w:szCs w:val="21"/>
        </w:rPr>
        <w:t>将量角器按如图所示的方式放置在三角形纸板上，</w:t>
      </w:r>
      <w:r w:rsidRPr="00AB163E">
        <w:rPr>
          <w:rFonts w:ascii="宋体" w:hAnsi="宋体" w:hint="eastAsia"/>
          <w:spacing w:val="6"/>
          <w:szCs w:val="21"/>
        </w:rPr>
        <w:t>使点C在半圆上</w:t>
      </w:r>
      <w:r w:rsidRPr="00AB163E">
        <w:rPr>
          <w:rFonts w:ascii="宋体" w:hAnsi="宋体"/>
          <w:spacing w:val="6"/>
          <w:szCs w:val="21"/>
        </w:rPr>
        <w:t>．点A、B的</w:t>
      </w:r>
      <w:r w:rsidRPr="00AB163E">
        <w:rPr>
          <w:rFonts w:ascii="宋体" w:hAnsi="宋体" w:hint="eastAsia"/>
          <w:spacing w:val="6"/>
          <w:szCs w:val="21"/>
        </w:rPr>
        <w:t>读数</w:t>
      </w:r>
      <w:r w:rsidRPr="00AB163E">
        <w:rPr>
          <w:rFonts w:ascii="宋体" w:hAnsi="宋体"/>
          <w:spacing w:val="6"/>
          <w:szCs w:val="21"/>
        </w:rPr>
        <w:t>分别</w:t>
      </w:r>
    </w:p>
    <w:p w:rsidR="000F6D2D" w:rsidRPr="00AB163E" w:rsidRDefault="000F6D2D" w:rsidP="000F6D2D">
      <w:pPr>
        <w:kinsoku w:val="0"/>
        <w:overflowPunct w:val="0"/>
        <w:autoSpaceDE w:val="0"/>
        <w:autoSpaceDN w:val="0"/>
        <w:snapToGrid w:val="0"/>
        <w:spacing w:line="360" w:lineRule="auto"/>
        <w:ind w:leftChars="158" w:left="332"/>
        <w:jc w:val="left"/>
        <w:rPr>
          <w:rFonts w:ascii="宋体" w:hAnsi="宋体" w:hint="eastAsia"/>
          <w:spacing w:val="6"/>
          <w:szCs w:val="21"/>
        </w:rPr>
      </w:pPr>
      <w:r w:rsidRPr="00AB163E">
        <w:rPr>
          <w:rFonts w:ascii="宋体" w:hAnsi="宋体"/>
          <w:noProof/>
          <w:spacing w:val="6"/>
          <w:szCs w:val="21"/>
        </w:rPr>
        <w:pict>
          <v:group id="_x0000_s2192" style="position:absolute;left:0;text-align:left;margin-left:66.45pt;margin-top:13.1pt;width:90.85pt;height:119pt;z-index:251675648" coordorigin="13231,11518" coordsize="1817,2380">
            <v:shape id="_x0000_s2193" type="#_x0000_t75" style="position:absolute;left:13231;top:11518;width:1817;height:2068;mso-wrap-edited:f" wrapcoords="5990 1120 5990 6240 4538 7200 4538 7520 5990 8800 5808 13920 908 15200 908 16160 5808 16480 5627 20480 6353 20480 6534 19200 19240 16640 19240 16480 20874 15040 19603 14720 9257 13920 12524 13920 12524 11360 11980 11360 12887 10560 12706 8800 13432 8800 14158 7360 14339 6240 17607 4000 17970 3040 16155 2560 6897 1120 5990 1120">
              <v:imagedata r:id="rId73" o:title="" gain="109227f" blacklevel="-3277f"/>
            </v:shape>
            <v:shape id="_x0000_s2194" type="#_x0000_t202" style="position:absolute;left:13428;top:13430;width:1080;height:468" filled="f" stroked="f">
              <v:textbox style="mso-next-textbox:#_x0000_s2194">
                <w:txbxContent>
                  <w:p w:rsidR="000F6D2D" w:rsidRDefault="000F6D2D" w:rsidP="000F6D2D">
                    <w:pPr>
                      <w:rPr>
                        <w:rFonts w:ascii="黑体" w:eastAsia="黑体" w:hint="eastAsia"/>
                        <w:sz w:val="18"/>
                        <w:szCs w:val="18"/>
                      </w:rPr>
                    </w:pPr>
                    <w:r>
                      <w:rPr>
                        <w:rFonts w:ascii="黑体" w:eastAsia="黑体" w:hint="eastAsia"/>
                        <w:sz w:val="18"/>
                        <w:szCs w:val="18"/>
                      </w:rPr>
                      <w:t>第11题图</w:t>
                    </w:r>
                  </w:p>
                </w:txbxContent>
              </v:textbox>
            </v:shape>
          </v:group>
        </w:pict>
      </w:r>
      <w:r w:rsidRPr="00AB163E">
        <w:rPr>
          <w:rFonts w:ascii="宋体" w:hAnsi="宋体"/>
          <w:noProof/>
          <w:spacing w:val="6"/>
          <w:szCs w:val="21"/>
        </w:rPr>
        <w:pict>
          <v:group id="_x0000_s2195" style="position:absolute;left:0;text-align:left;margin-left:229.3pt;margin-top:15.1pt;width:2in;height:117pt;z-index:251676672" coordorigin="16488,11558" coordsize="2880,2340">
            <v:shape id="_x0000_s2196" type="#_x0000_t75" style="position:absolute;left:16488;top:11558;width:2880;height:1877">
              <v:imagedata r:id="rId74" o:title="" gain="109227f" blacklevel="-3277f"/>
            </v:shape>
            <v:shape id="_x0000_s2197" type="#_x0000_t202" style="position:absolute;left:17388;top:13430;width:1080;height:468" filled="f" stroked="f">
              <v:textbox style="mso-next-textbox:#_x0000_s2197">
                <w:txbxContent>
                  <w:p w:rsidR="000F6D2D" w:rsidRDefault="000F6D2D" w:rsidP="000F6D2D">
                    <w:pPr>
                      <w:rPr>
                        <w:rFonts w:ascii="黑体" w:eastAsia="黑体" w:hint="eastAsia"/>
                        <w:sz w:val="18"/>
                        <w:szCs w:val="18"/>
                      </w:rPr>
                    </w:pPr>
                    <w:r>
                      <w:rPr>
                        <w:rFonts w:ascii="黑体" w:eastAsia="黑体" w:hint="eastAsia"/>
                        <w:sz w:val="18"/>
                        <w:szCs w:val="18"/>
                      </w:rPr>
                      <w:t>第13题图</w:t>
                    </w:r>
                  </w:p>
                </w:txbxContent>
              </v:textbox>
            </v:shape>
          </v:group>
        </w:pict>
      </w:r>
      <w:r w:rsidRPr="00AB163E">
        <w:rPr>
          <w:rFonts w:ascii="宋体" w:hAnsi="宋体"/>
          <w:spacing w:val="6"/>
          <w:szCs w:val="21"/>
        </w:rPr>
        <w:t>为86°</w:t>
      </w:r>
      <w:r w:rsidRPr="00AB163E">
        <w:rPr>
          <w:rFonts w:ascii="宋体" w:hAnsi="宋体" w:hint="eastAsia"/>
          <w:spacing w:val="6"/>
          <w:szCs w:val="21"/>
        </w:rPr>
        <w:t>、</w:t>
      </w:r>
      <w:r w:rsidRPr="00AB163E">
        <w:rPr>
          <w:rFonts w:ascii="宋体" w:hAnsi="宋体"/>
          <w:spacing w:val="6"/>
          <w:szCs w:val="21"/>
        </w:rPr>
        <w:t>30°，则∠</w:t>
      </w:r>
      <w:r w:rsidRPr="00AB163E">
        <w:rPr>
          <w:rFonts w:ascii="宋体" w:hAnsi="宋体" w:hint="eastAsia"/>
          <w:spacing w:val="6"/>
          <w:szCs w:val="21"/>
        </w:rPr>
        <w:t>A</w:t>
      </w:r>
      <w:r w:rsidRPr="00AB163E">
        <w:rPr>
          <w:rFonts w:ascii="宋体" w:hAnsi="宋体"/>
          <w:spacing w:val="6"/>
          <w:szCs w:val="21"/>
        </w:rPr>
        <w:t>C</w:t>
      </w:r>
      <w:r w:rsidRPr="00AB163E">
        <w:rPr>
          <w:rFonts w:ascii="宋体" w:hAnsi="宋体" w:hint="eastAsia"/>
          <w:spacing w:val="6"/>
          <w:szCs w:val="21"/>
        </w:rPr>
        <w:t>B</w:t>
      </w:r>
      <w:r w:rsidRPr="00AB163E">
        <w:rPr>
          <w:rFonts w:ascii="宋体" w:hAnsi="宋体"/>
          <w:spacing w:val="6"/>
          <w:szCs w:val="21"/>
        </w:rPr>
        <w:t xml:space="preserve"> </w:t>
      </w:r>
      <w:r w:rsidRPr="00AB163E">
        <w:rPr>
          <w:rFonts w:ascii="宋体" w:hAnsi="宋体" w:hint="eastAsia"/>
          <w:spacing w:val="6"/>
          <w:szCs w:val="21"/>
        </w:rPr>
        <w:t>=</w:t>
      </w:r>
      <w:r w:rsidRPr="00AB163E">
        <w:rPr>
          <w:rFonts w:ascii="宋体" w:hAnsi="宋体" w:hint="eastAsia"/>
          <w:spacing w:val="6"/>
          <w:szCs w:val="21"/>
          <w:u w:val="single"/>
        </w:rPr>
        <w:t xml:space="preserve">        </w:t>
      </w:r>
      <w:r w:rsidRPr="00AB163E">
        <w:rPr>
          <w:rFonts w:ascii="宋体" w:hAnsi="宋体" w:cs="宋体" w:hint="eastAsia"/>
          <w:spacing w:val="6"/>
          <w:szCs w:val="21"/>
        </w:rPr>
        <w:t>.</w:t>
      </w:r>
      <w:r w:rsidRPr="00AB163E">
        <w:rPr>
          <w:rFonts w:ascii="宋体" w:hAnsi="宋体" w:hint="eastAsia"/>
          <w:spacing w:val="6"/>
          <w:szCs w:val="21"/>
        </w:rPr>
        <w:t xml:space="preserve"> </w:t>
      </w:r>
    </w:p>
    <w:p w:rsidR="000F6D2D" w:rsidRPr="00AB163E" w:rsidRDefault="000F6D2D" w:rsidP="000F6D2D">
      <w:pPr>
        <w:kinsoku w:val="0"/>
        <w:overflowPunct w:val="0"/>
        <w:autoSpaceDE w:val="0"/>
        <w:autoSpaceDN w:val="0"/>
        <w:snapToGrid w:val="0"/>
        <w:spacing w:line="360" w:lineRule="auto"/>
        <w:ind w:left="313" w:hangingChars="149" w:hanging="313"/>
        <w:jc w:val="left"/>
        <w:rPr>
          <w:rFonts w:ascii="宋体" w:hAnsi="宋体" w:hint="eastAsia"/>
          <w:szCs w:val="21"/>
        </w:rPr>
      </w:pPr>
    </w:p>
    <w:p w:rsidR="000F6D2D" w:rsidRPr="00AB163E" w:rsidRDefault="000F6D2D" w:rsidP="000F6D2D">
      <w:pPr>
        <w:kinsoku w:val="0"/>
        <w:overflowPunct w:val="0"/>
        <w:autoSpaceDE w:val="0"/>
        <w:autoSpaceDN w:val="0"/>
        <w:snapToGrid w:val="0"/>
        <w:spacing w:line="360" w:lineRule="auto"/>
        <w:ind w:left="313" w:hangingChars="149" w:hanging="313"/>
        <w:jc w:val="left"/>
        <w:rPr>
          <w:rFonts w:ascii="宋体" w:hAnsi="宋体" w:hint="eastAsia"/>
          <w:szCs w:val="21"/>
        </w:rPr>
      </w:pPr>
    </w:p>
    <w:p w:rsidR="000F6D2D" w:rsidRPr="00AB163E" w:rsidRDefault="000F6D2D" w:rsidP="000F6D2D">
      <w:pPr>
        <w:kinsoku w:val="0"/>
        <w:overflowPunct w:val="0"/>
        <w:autoSpaceDE w:val="0"/>
        <w:autoSpaceDN w:val="0"/>
        <w:snapToGrid w:val="0"/>
        <w:spacing w:line="360" w:lineRule="auto"/>
        <w:ind w:left="313" w:hangingChars="149" w:hanging="313"/>
        <w:jc w:val="left"/>
        <w:rPr>
          <w:rFonts w:ascii="宋体" w:hAnsi="宋体" w:hint="eastAsia"/>
          <w:szCs w:val="21"/>
        </w:rPr>
      </w:pPr>
    </w:p>
    <w:p w:rsidR="000F6D2D" w:rsidRPr="00AB163E" w:rsidRDefault="000F6D2D" w:rsidP="000F6D2D">
      <w:pPr>
        <w:kinsoku w:val="0"/>
        <w:overflowPunct w:val="0"/>
        <w:autoSpaceDE w:val="0"/>
        <w:autoSpaceDN w:val="0"/>
        <w:snapToGrid w:val="0"/>
        <w:spacing w:line="360" w:lineRule="auto"/>
        <w:ind w:left="313" w:hangingChars="149" w:hanging="313"/>
        <w:jc w:val="left"/>
        <w:rPr>
          <w:rFonts w:ascii="宋体" w:hAnsi="宋体" w:hint="eastAsia"/>
          <w:szCs w:val="21"/>
        </w:rPr>
      </w:pPr>
    </w:p>
    <w:p w:rsidR="000F6D2D" w:rsidRPr="00AB163E" w:rsidRDefault="000F6D2D" w:rsidP="000F6D2D">
      <w:pPr>
        <w:kinsoku w:val="0"/>
        <w:overflowPunct w:val="0"/>
        <w:autoSpaceDE w:val="0"/>
        <w:autoSpaceDN w:val="0"/>
        <w:snapToGrid w:val="0"/>
        <w:spacing w:line="360" w:lineRule="auto"/>
        <w:ind w:left="313" w:hangingChars="149" w:hanging="313"/>
        <w:jc w:val="left"/>
        <w:rPr>
          <w:rFonts w:ascii="宋体" w:hAnsi="宋体" w:hint="eastAsia"/>
          <w:szCs w:val="21"/>
        </w:rPr>
      </w:pPr>
    </w:p>
    <w:p w:rsidR="000F6D2D" w:rsidRPr="00AB163E" w:rsidRDefault="000F6D2D" w:rsidP="000F6D2D">
      <w:pPr>
        <w:kinsoku w:val="0"/>
        <w:overflowPunct w:val="0"/>
        <w:autoSpaceDE w:val="0"/>
        <w:autoSpaceDN w:val="0"/>
        <w:snapToGrid w:val="0"/>
        <w:spacing w:line="360" w:lineRule="auto"/>
        <w:ind w:left="313" w:hangingChars="149" w:hanging="313"/>
        <w:jc w:val="left"/>
        <w:rPr>
          <w:rFonts w:ascii="宋体" w:hAnsi="宋体" w:hint="eastAsia"/>
          <w:szCs w:val="21"/>
        </w:rPr>
      </w:pPr>
    </w:p>
    <w:p w:rsidR="000F6D2D" w:rsidRPr="00AB163E" w:rsidRDefault="000F6D2D" w:rsidP="000F6D2D">
      <w:pPr>
        <w:kinsoku w:val="0"/>
        <w:overflowPunct w:val="0"/>
        <w:autoSpaceDE w:val="0"/>
        <w:autoSpaceDN w:val="0"/>
        <w:snapToGrid w:val="0"/>
        <w:spacing w:line="360" w:lineRule="auto"/>
        <w:ind w:left="210" w:hangingChars="100" w:hanging="210"/>
        <w:jc w:val="left"/>
        <w:rPr>
          <w:rFonts w:ascii="宋体" w:hAnsi="宋体" w:hint="eastAsia"/>
          <w:szCs w:val="21"/>
        </w:rPr>
      </w:pPr>
      <w:r w:rsidRPr="00AB163E">
        <w:rPr>
          <w:rFonts w:ascii="宋体" w:hAnsi="宋体" w:hint="eastAsia"/>
          <w:szCs w:val="21"/>
        </w:rPr>
        <w:t>14</w:t>
      </w:r>
      <w:r w:rsidRPr="00AB163E">
        <w:rPr>
          <w:rFonts w:ascii="宋体" w:hAnsi="宋体" w:cs="宋体" w:hint="eastAsia"/>
          <w:szCs w:val="21"/>
        </w:rPr>
        <w:t>.</w:t>
      </w:r>
      <w:r w:rsidRPr="00AB163E">
        <w:rPr>
          <w:rFonts w:ascii="宋体" w:hAnsi="宋体" w:hint="eastAsia"/>
          <w:szCs w:val="21"/>
        </w:rPr>
        <w:t>长为</w:t>
      </w:r>
      <w:smartTag w:uri="urn:schemas-microsoft-com:office:smarttags" w:element="chmetcnv">
        <w:smartTagPr>
          <w:attr w:name="TCSC" w:val="0"/>
          <w:attr w:name="NumberType" w:val="1"/>
          <w:attr w:name="Negative" w:val="False"/>
          <w:attr w:name="HasSpace" w:val="False"/>
          <w:attr w:name="SourceValue" w:val="4"/>
          <w:attr w:name="UnitName" w:val="m"/>
        </w:smartTagPr>
        <w:r w:rsidRPr="00AB163E">
          <w:rPr>
            <w:rFonts w:ascii="宋体" w:hAnsi="宋体" w:hint="eastAsia"/>
            <w:szCs w:val="21"/>
          </w:rPr>
          <w:t>4m</w:t>
        </w:r>
      </w:smartTag>
      <w:r w:rsidRPr="00AB163E">
        <w:rPr>
          <w:rFonts w:ascii="宋体" w:hAnsi="宋体" w:hint="eastAsia"/>
          <w:szCs w:val="21"/>
        </w:rPr>
        <w:t>的梯子搭在墙上与地面成45°角，作业时调整为60°角（如图所示），则梯子的顶端</w:t>
      </w:r>
    </w:p>
    <w:p w:rsidR="000F6D2D" w:rsidRPr="00AB163E" w:rsidRDefault="000F6D2D" w:rsidP="000F6D2D">
      <w:pPr>
        <w:kinsoku w:val="0"/>
        <w:overflowPunct w:val="0"/>
        <w:autoSpaceDE w:val="0"/>
        <w:autoSpaceDN w:val="0"/>
        <w:snapToGrid w:val="0"/>
        <w:spacing w:line="360" w:lineRule="auto"/>
        <w:ind w:leftChars="100" w:left="210" w:firstLineChars="50" w:firstLine="105"/>
        <w:jc w:val="left"/>
        <w:rPr>
          <w:rFonts w:ascii="宋体" w:hAnsi="宋体" w:hint="eastAsia"/>
          <w:szCs w:val="21"/>
        </w:rPr>
      </w:pPr>
      <w:r w:rsidRPr="00AB163E">
        <w:rPr>
          <w:rFonts w:ascii="宋体" w:hAnsi="宋体" w:hint="eastAsia"/>
          <w:szCs w:val="21"/>
        </w:rPr>
        <w:t>沿墙面升高了</w:t>
      </w:r>
      <w:r w:rsidRPr="00AB163E">
        <w:rPr>
          <w:rFonts w:ascii="宋体" w:hAnsi="宋体" w:hint="eastAsia"/>
          <w:szCs w:val="21"/>
          <w:u w:val="single"/>
        </w:rPr>
        <w:t xml:space="preserve">                 </w:t>
      </w:r>
      <w:r w:rsidRPr="00AB163E">
        <w:rPr>
          <w:rFonts w:ascii="宋体" w:hAnsi="宋体" w:hint="eastAsia"/>
          <w:szCs w:val="21"/>
        </w:rPr>
        <w:t>m</w:t>
      </w:r>
      <w:r w:rsidRPr="00AB163E">
        <w:rPr>
          <w:rFonts w:ascii="宋体" w:hAnsi="宋体"/>
          <w:szCs w:val="21"/>
        </w:rPr>
        <w:t>．</w:t>
      </w:r>
    </w:p>
    <w:p w:rsidR="000F6D2D" w:rsidRPr="00AB163E" w:rsidRDefault="000F6D2D" w:rsidP="000F6D2D">
      <w:pPr>
        <w:kinsoku w:val="0"/>
        <w:overflowPunct w:val="0"/>
        <w:autoSpaceDE w:val="0"/>
        <w:autoSpaceDN w:val="0"/>
        <w:snapToGrid w:val="0"/>
        <w:spacing w:line="360" w:lineRule="auto"/>
        <w:ind w:left="420" w:hangingChars="200" w:hanging="420"/>
        <w:jc w:val="left"/>
        <w:rPr>
          <w:rFonts w:ascii="宋体" w:hAnsi="宋体" w:hint="eastAsia"/>
          <w:snapToGrid w:val="0"/>
          <w:spacing w:val="10"/>
          <w:szCs w:val="21"/>
        </w:rPr>
      </w:pPr>
      <w:r w:rsidRPr="00AB163E">
        <w:rPr>
          <w:rFonts w:ascii="宋体" w:hAnsi="宋体"/>
          <w:noProof/>
          <w:szCs w:val="21"/>
        </w:rPr>
        <w:pict>
          <v:group id="_x0000_s2198" style="position:absolute;left:0;text-align:left;margin-left:45pt;margin-top:13.75pt;width:63pt;height:135.9pt;z-index:251677696" coordorigin="3168,2510" coordsize="1260,2718">
            <v:group id="_x0000_s2199" editas="canvas" style="position:absolute;left:3168;top:2510;width:1095;height:2718" coordorigin="5774,3351" coordsize="1095,2718">
              <o:lock v:ext="edit" aspectratio="t"/>
              <v:shape id="_x0000_s2200" type="#_x0000_t75" style="position:absolute;left:5774;top:3351;width:1095;height:2718" o:preferrelative="f">
                <v:fill o:detectmouseclick="t"/>
                <v:path o:extrusionok="t" o:connecttype="none"/>
                <o:lock v:ext="edit" text="t"/>
              </v:shape>
              <v:rect id="_x0000_s2201" style="position:absolute;left:6510;top:4226;width:359;height:1248" fillcolor="black" stroked="f">
                <v:fill r:id="rId75" o:title="横向砖形" type="pattern"/>
              </v:rect>
              <v:shape id="_x0000_s2202" style="position:absolute;left:6150;top:3864;width:333;height:1527" coordsize="333,1527" path="m330,1527l,1245,,,333,285e" fillcolor="black">
                <v:fill r:id="rId75" o:title="横向砖形" type="pattern"/>
                <v:path arrowok="t"/>
              </v:shape>
              <v:line id="_x0000_s2203" style="position:absolute" from="6150,3885" to="6507,3886"/>
              <v:line id="_x0000_s2204" style="position:absolute" from="6513,3885" to="6840,4170"/>
              <v:line id="_x0000_s2205" style="position:absolute" from="6510,4176" to="6511,5424"/>
              <v:line id="_x0000_s2206" style="position:absolute" from="6481,4170" to="6838,4171"/>
              <v:line id="_x0000_s2207" style="position:absolute" from="6481,5417" to="6838,5418"/>
              <v:group id="_x0000_s2208" style="position:absolute;left:5790;top:4226;width:631;height:1308" coordorigin="6990,2644" coordsize="631,1308">
                <v:group id="_x0000_s2209" style="position:absolute;left:6990;top:2644;width:596;height:1308" coordorigin="6990,2644" coordsize="596,1308">
                  <v:line id="_x0000_s2210" style="position:absolute;rotation:-3828612fd" from="6623,3241" to="7819,3242" strokeweight="1.5pt"/>
                  <v:line id="_x0000_s2211" style="position:absolute;rotation:-4287821fd" from="6781,3353" to="7978,3354" strokeweight="1.5pt">
                    <o:lock v:ext="edit" aspectratio="t"/>
                  </v:line>
                  <v:line id="_x0000_s2212" style="position:absolute" from="7197,3291" to="7345,3420" strokeweight="1.5pt">
                    <o:lock v:ext="edit" aspectratio="t"/>
                  </v:line>
                  <v:line id="_x0000_s2213" style="position:absolute" from="7135,3399" to="7290,3533" strokeweight="1.5pt">
                    <o:lock v:ext="edit" aspectratio="t"/>
                  </v:line>
                  <v:line id="_x0000_s2214" style="position:absolute" from="7260,3187" to="7398,3307" strokeweight="1.5pt">
                    <o:lock v:ext="edit" aspectratio="t"/>
                  </v:line>
                  <v:line id="_x0000_s2215" style="position:absolute" from="7315,3087" to="7441,3196" strokeweight="1.5pt">
                    <o:lock v:ext="edit" aspectratio="t"/>
                  </v:line>
                  <v:line id="_x0000_s2216" style="position:absolute" from="7379,2988" to="7494,3088" strokeweight="1.5pt">
                    <o:lock v:ext="edit" aspectratio="t"/>
                  </v:line>
                  <v:line id="_x0000_s2217" style="position:absolute" from="7065,3514" to="7233,3660" strokeweight="1.5pt">
                    <o:lock v:ext="edit" aspectratio="t"/>
                  </v:line>
                  <v:line id="_x0000_s2218" style="position:absolute" from="7434,2896" to="7544,2991" strokeweight="1.5pt">
                    <o:lock v:ext="edit" aspectratio="t"/>
                  </v:line>
                  <v:line id="_x0000_s2219" style="position:absolute" from="7488,2810" to="7586,2895" strokeweight="1.5pt">
                    <o:lock v:ext="edit" aspectratio="t"/>
                  </v:line>
                  <v:line id="_x0000_s2220" style="position:absolute" from="6990,3627" to="7170,3783" strokeweight="1.5pt">
                    <o:lock v:ext="edit" aspectratio="t"/>
                  </v:line>
                </v:group>
                <v:line id="_x0000_s2221" style="position:absolute" from="7531,2733" to="7621,2811" strokeweight="1.5pt">
                  <o:lock v:ext="edit" aspectratio="t"/>
                </v:line>
              </v:group>
            </v:group>
            <v:shape id="_x0000_s2222" type="#_x0000_t202" style="position:absolute;left:3168;top:4694;width:1260;height:485" filled="f" stroked="f">
              <v:textbox style="mso-next-textbox:#_x0000_s2222" inset="0,0,0,0">
                <w:txbxContent>
                  <w:p w:rsidR="000F6D2D" w:rsidRDefault="000F6D2D" w:rsidP="000F6D2D">
                    <w:pPr>
                      <w:jc w:val="center"/>
                      <w:rPr>
                        <w:rFonts w:ascii="黑体" w:eastAsia="黑体" w:hint="eastAsia"/>
                        <w:bCs/>
                        <w:sz w:val="18"/>
                        <w:szCs w:val="18"/>
                      </w:rPr>
                    </w:pPr>
                    <w:r>
                      <w:rPr>
                        <w:rFonts w:ascii="黑体" w:eastAsia="黑体" w:hint="eastAsia"/>
                        <w:bCs/>
                        <w:sz w:val="18"/>
                        <w:szCs w:val="18"/>
                      </w:rPr>
                      <w:t>第14题图</w:t>
                    </w:r>
                  </w:p>
                </w:txbxContent>
              </v:textbox>
            </v:shape>
          </v:group>
        </w:pict>
      </w:r>
      <w:r w:rsidRPr="00AB163E">
        <w:rPr>
          <w:rFonts w:ascii="宋体" w:hAnsi="宋体" w:hint="eastAsia"/>
          <w:spacing w:val="10"/>
          <w:szCs w:val="21"/>
        </w:rPr>
        <w:t>15</w:t>
      </w:r>
      <w:r w:rsidRPr="00AB163E">
        <w:rPr>
          <w:rFonts w:ascii="宋体" w:hAnsi="宋体" w:cs="宋体" w:hint="eastAsia"/>
          <w:spacing w:val="10"/>
          <w:szCs w:val="21"/>
        </w:rPr>
        <w:t>.</w:t>
      </w:r>
      <w:r w:rsidRPr="00AB163E">
        <w:rPr>
          <w:rFonts w:ascii="宋体" w:hAnsi="宋体" w:hint="eastAsia"/>
          <w:bCs/>
          <w:snapToGrid w:val="0"/>
          <w:spacing w:val="10"/>
          <w:szCs w:val="21"/>
        </w:rPr>
        <w:t>如图，在</w:t>
      </w:r>
      <w:r w:rsidRPr="00AB163E">
        <w:rPr>
          <w:rFonts w:ascii="宋体" w:hAnsi="宋体"/>
          <w:bCs/>
          <w:snapToGrid w:val="0"/>
          <w:spacing w:val="10"/>
          <w:szCs w:val="21"/>
        </w:rPr>
        <w:t>△ABC</w:t>
      </w:r>
      <w:r w:rsidRPr="00AB163E">
        <w:rPr>
          <w:rFonts w:ascii="宋体" w:hAnsi="宋体" w:hint="eastAsia"/>
          <w:bCs/>
          <w:snapToGrid w:val="0"/>
          <w:spacing w:val="10"/>
          <w:szCs w:val="21"/>
        </w:rPr>
        <w:t>中，</w:t>
      </w:r>
      <w:r w:rsidRPr="00AB163E">
        <w:rPr>
          <w:rFonts w:ascii="宋体" w:hAnsi="宋体"/>
          <w:bCs/>
          <w:snapToGrid w:val="0"/>
          <w:spacing w:val="10"/>
          <w:szCs w:val="21"/>
        </w:rPr>
        <w:t>AB＝AC</w:t>
      </w:r>
      <w:r w:rsidRPr="00AB163E">
        <w:rPr>
          <w:rFonts w:ascii="宋体" w:hAnsi="宋体" w:hint="eastAsia"/>
          <w:bCs/>
          <w:snapToGrid w:val="0"/>
          <w:spacing w:val="10"/>
          <w:szCs w:val="21"/>
        </w:rPr>
        <w:t>＝1，点</w:t>
      </w:r>
      <w:r w:rsidRPr="00AB163E">
        <w:rPr>
          <w:rFonts w:ascii="宋体" w:hAnsi="宋体"/>
          <w:bCs/>
          <w:snapToGrid w:val="0"/>
          <w:spacing w:val="10"/>
          <w:szCs w:val="21"/>
        </w:rPr>
        <w:t>D、E</w:t>
      </w:r>
      <w:r w:rsidRPr="00AB163E">
        <w:rPr>
          <w:rFonts w:ascii="宋体" w:hAnsi="宋体" w:hint="eastAsia"/>
          <w:bCs/>
          <w:snapToGrid w:val="0"/>
          <w:spacing w:val="10"/>
          <w:szCs w:val="21"/>
        </w:rPr>
        <w:t>在直线</w:t>
      </w:r>
      <w:r w:rsidRPr="00AB163E">
        <w:rPr>
          <w:rFonts w:ascii="宋体" w:hAnsi="宋体"/>
          <w:bCs/>
          <w:snapToGrid w:val="0"/>
          <w:spacing w:val="10"/>
          <w:szCs w:val="21"/>
        </w:rPr>
        <w:t>BC</w:t>
      </w:r>
      <w:r w:rsidRPr="00AB163E">
        <w:rPr>
          <w:rFonts w:ascii="宋体" w:hAnsi="宋体" w:hint="eastAsia"/>
          <w:bCs/>
          <w:snapToGrid w:val="0"/>
          <w:spacing w:val="10"/>
          <w:szCs w:val="21"/>
        </w:rPr>
        <w:t>上运动，</w:t>
      </w:r>
      <w:r w:rsidRPr="00AB163E">
        <w:rPr>
          <w:rFonts w:ascii="宋体" w:hAnsi="宋体" w:hint="eastAsia"/>
          <w:snapToGrid w:val="0"/>
          <w:spacing w:val="10"/>
          <w:szCs w:val="21"/>
        </w:rPr>
        <w:t>设</w:t>
      </w:r>
      <w:r w:rsidRPr="00AB163E">
        <w:rPr>
          <w:rFonts w:ascii="宋体" w:hAnsi="宋体"/>
          <w:snapToGrid w:val="0"/>
          <w:spacing w:val="10"/>
          <w:szCs w:val="21"/>
        </w:rPr>
        <w:t>BD＝</w:t>
      </w:r>
      <w:r w:rsidRPr="00AB163E">
        <w:rPr>
          <w:rFonts w:ascii="宋体" w:hAnsi="宋体"/>
          <w:i/>
          <w:snapToGrid w:val="0"/>
          <w:spacing w:val="10"/>
          <w:szCs w:val="21"/>
        </w:rPr>
        <w:t>x</w:t>
      </w:r>
      <w:r w:rsidRPr="00AB163E">
        <w:rPr>
          <w:rFonts w:ascii="宋体" w:hAnsi="宋体" w:hint="eastAsia"/>
          <w:snapToGrid w:val="0"/>
          <w:spacing w:val="10"/>
          <w:szCs w:val="21"/>
        </w:rPr>
        <w:t>，</w:t>
      </w:r>
      <w:r w:rsidRPr="00AB163E">
        <w:rPr>
          <w:rFonts w:ascii="宋体" w:hAnsi="宋体"/>
          <w:snapToGrid w:val="0"/>
          <w:spacing w:val="10"/>
          <w:szCs w:val="21"/>
        </w:rPr>
        <w:t>CE＝</w:t>
      </w:r>
      <w:r w:rsidRPr="00AB163E">
        <w:rPr>
          <w:rFonts w:ascii="宋体" w:hAnsi="宋体"/>
          <w:i/>
          <w:snapToGrid w:val="0"/>
          <w:spacing w:val="10"/>
          <w:szCs w:val="21"/>
        </w:rPr>
        <w:t>y</w:t>
      </w:r>
      <w:r w:rsidRPr="00AB163E">
        <w:rPr>
          <w:rFonts w:ascii="宋体" w:hAnsi="宋体" w:hint="eastAsia"/>
          <w:snapToGrid w:val="0"/>
          <w:spacing w:val="10"/>
          <w:szCs w:val="21"/>
        </w:rPr>
        <w:t>.如果</w:t>
      </w:r>
    </w:p>
    <w:p w:rsidR="000F6D2D" w:rsidRPr="00AB163E" w:rsidRDefault="000F6D2D" w:rsidP="000F6D2D">
      <w:pPr>
        <w:kinsoku w:val="0"/>
        <w:overflowPunct w:val="0"/>
        <w:autoSpaceDE w:val="0"/>
        <w:autoSpaceDN w:val="0"/>
        <w:snapToGrid w:val="0"/>
        <w:spacing w:line="360" w:lineRule="auto"/>
        <w:ind w:leftChars="165" w:left="461" w:hangingChars="50" w:hanging="115"/>
        <w:jc w:val="left"/>
        <w:rPr>
          <w:rFonts w:ascii="宋体" w:hAnsi="宋体" w:hint="eastAsia"/>
          <w:snapToGrid w:val="0"/>
          <w:spacing w:val="10"/>
          <w:szCs w:val="21"/>
        </w:rPr>
      </w:pPr>
      <w:r w:rsidRPr="00AB163E">
        <w:rPr>
          <w:rFonts w:ascii="宋体" w:hAnsi="宋体" w:hint="eastAsia"/>
          <w:snapToGrid w:val="0"/>
          <w:spacing w:val="10"/>
          <w:szCs w:val="21"/>
        </w:rPr>
        <w:t>∠</w:t>
      </w:r>
      <w:r w:rsidRPr="00AB163E">
        <w:rPr>
          <w:rFonts w:ascii="宋体" w:hAnsi="宋体"/>
          <w:snapToGrid w:val="0"/>
          <w:spacing w:val="10"/>
          <w:szCs w:val="21"/>
        </w:rPr>
        <w:t>BAC</w:t>
      </w:r>
      <w:r w:rsidRPr="00AB163E">
        <w:rPr>
          <w:rFonts w:ascii="宋体" w:hAnsi="宋体" w:hint="eastAsia"/>
          <w:snapToGrid w:val="0"/>
          <w:spacing w:val="10"/>
          <w:szCs w:val="21"/>
        </w:rPr>
        <w:t>＝30°，∠</w:t>
      </w:r>
      <w:r w:rsidRPr="00AB163E">
        <w:rPr>
          <w:rFonts w:ascii="宋体" w:hAnsi="宋体"/>
          <w:snapToGrid w:val="0"/>
          <w:spacing w:val="10"/>
          <w:szCs w:val="21"/>
        </w:rPr>
        <w:t>DAE</w:t>
      </w:r>
      <w:r w:rsidRPr="00AB163E">
        <w:rPr>
          <w:rFonts w:ascii="宋体" w:hAnsi="宋体" w:hint="eastAsia"/>
          <w:snapToGrid w:val="0"/>
          <w:spacing w:val="10"/>
          <w:szCs w:val="21"/>
        </w:rPr>
        <w:t>＝105°，则</w:t>
      </w:r>
      <w:r w:rsidRPr="00AB163E">
        <w:rPr>
          <w:rFonts w:ascii="宋体" w:hAnsi="宋体"/>
          <w:i/>
          <w:snapToGrid w:val="0"/>
          <w:spacing w:val="10"/>
          <w:szCs w:val="21"/>
        </w:rPr>
        <w:t>y</w:t>
      </w:r>
      <w:r w:rsidRPr="00AB163E">
        <w:rPr>
          <w:rFonts w:ascii="宋体" w:hAnsi="宋体" w:hint="eastAsia"/>
          <w:snapToGrid w:val="0"/>
          <w:spacing w:val="10"/>
          <w:szCs w:val="21"/>
        </w:rPr>
        <w:t>与</w:t>
      </w:r>
      <w:r w:rsidRPr="00AB163E">
        <w:rPr>
          <w:rFonts w:ascii="宋体" w:hAnsi="宋体"/>
          <w:i/>
          <w:snapToGrid w:val="0"/>
          <w:spacing w:val="10"/>
          <w:szCs w:val="21"/>
        </w:rPr>
        <w:t>x</w:t>
      </w:r>
      <w:r w:rsidRPr="00AB163E">
        <w:rPr>
          <w:rFonts w:ascii="宋体" w:hAnsi="宋体" w:hint="eastAsia"/>
          <w:snapToGrid w:val="0"/>
          <w:spacing w:val="10"/>
          <w:szCs w:val="21"/>
        </w:rPr>
        <w:t>之间的函数关系式为</w:t>
      </w:r>
      <w:r w:rsidRPr="00AB163E">
        <w:rPr>
          <w:rFonts w:ascii="宋体" w:hAnsi="宋体" w:hint="eastAsia"/>
          <w:spacing w:val="10"/>
          <w:szCs w:val="21"/>
          <w:u w:val="single"/>
        </w:rPr>
        <w:t xml:space="preserve">                </w:t>
      </w:r>
      <w:r w:rsidRPr="00AB163E">
        <w:rPr>
          <w:rFonts w:ascii="宋体" w:hAnsi="宋体" w:cs="宋体" w:hint="eastAsia"/>
          <w:spacing w:val="10"/>
          <w:szCs w:val="21"/>
        </w:rPr>
        <w:t>.</w:t>
      </w:r>
    </w:p>
    <w:p w:rsidR="000F6D2D" w:rsidRPr="00AB163E" w:rsidRDefault="000F6D2D" w:rsidP="000F6D2D">
      <w:pPr>
        <w:kinsoku w:val="0"/>
        <w:overflowPunct w:val="0"/>
        <w:autoSpaceDE w:val="0"/>
        <w:autoSpaceDN w:val="0"/>
        <w:snapToGrid w:val="0"/>
        <w:spacing w:line="360" w:lineRule="auto"/>
        <w:jc w:val="left"/>
        <w:rPr>
          <w:rFonts w:ascii="宋体" w:hAnsi="宋体" w:hint="eastAsia"/>
          <w:szCs w:val="21"/>
        </w:rPr>
      </w:pPr>
      <w:r w:rsidRPr="00AB163E">
        <w:rPr>
          <w:rFonts w:ascii="宋体" w:hAnsi="宋体"/>
          <w:noProof/>
          <w:szCs w:val="21"/>
        </w:rPr>
        <w:pict>
          <v:group id="_x0000_s2223" style="position:absolute;margin-left:180pt;margin-top:4.1pt;width:135pt;height:102.25pt;z-index:251678720" coordorigin="6228,3134" coordsize="2700,2045">
            <v:shape id="_x0000_s2224" type="#_x0000_t75" style="position:absolute;left:6228;top:3134;width:2700;height:1482;mso-wrap-edited:f" wrapcoords="-112 0 -112 21394 21600 21394 21600 0 -112 0">
              <v:imagedata r:id="rId76" o:title="5"/>
            </v:shape>
            <v:shape id="_x0000_s2225" type="#_x0000_t202" style="position:absolute;left:6948;top:4694;width:1260;height:485" filled="f" stroked="f">
              <v:textbox style="mso-next-textbox:#_x0000_s2225" inset="0,0,0,0">
                <w:txbxContent>
                  <w:p w:rsidR="000F6D2D" w:rsidRDefault="000F6D2D" w:rsidP="000F6D2D">
                    <w:pPr>
                      <w:jc w:val="center"/>
                      <w:rPr>
                        <w:rFonts w:ascii="黑体" w:eastAsia="黑体" w:hint="eastAsia"/>
                        <w:bCs/>
                        <w:sz w:val="18"/>
                        <w:szCs w:val="18"/>
                      </w:rPr>
                    </w:pPr>
                    <w:r>
                      <w:rPr>
                        <w:rFonts w:ascii="黑体" w:eastAsia="黑体" w:hint="eastAsia"/>
                        <w:bCs/>
                        <w:sz w:val="18"/>
                        <w:szCs w:val="18"/>
                      </w:rPr>
                      <w:t>第15题图</w:t>
                    </w:r>
                  </w:p>
                </w:txbxContent>
              </v:textbox>
            </v:shape>
          </v:group>
        </w:pict>
      </w:r>
    </w:p>
    <w:p w:rsidR="000F6D2D" w:rsidRPr="00AB163E" w:rsidRDefault="000F6D2D" w:rsidP="000F6D2D">
      <w:pPr>
        <w:kinsoku w:val="0"/>
        <w:overflowPunct w:val="0"/>
        <w:autoSpaceDE w:val="0"/>
        <w:autoSpaceDN w:val="0"/>
        <w:snapToGrid w:val="0"/>
        <w:spacing w:line="360" w:lineRule="auto"/>
        <w:jc w:val="left"/>
        <w:rPr>
          <w:rFonts w:ascii="宋体" w:hAnsi="宋体" w:hint="eastAsia"/>
          <w:szCs w:val="21"/>
        </w:rPr>
      </w:pPr>
    </w:p>
    <w:p w:rsidR="000F6D2D" w:rsidRPr="00AB163E" w:rsidRDefault="000F6D2D" w:rsidP="000F6D2D">
      <w:pPr>
        <w:kinsoku w:val="0"/>
        <w:overflowPunct w:val="0"/>
        <w:autoSpaceDE w:val="0"/>
        <w:autoSpaceDN w:val="0"/>
        <w:snapToGrid w:val="0"/>
        <w:spacing w:line="360" w:lineRule="auto"/>
        <w:jc w:val="left"/>
        <w:rPr>
          <w:rFonts w:ascii="宋体" w:hAnsi="宋体"/>
          <w:szCs w:val="21"/>
        </w:rPr>
      </w:pPr>
    </w:p>
    <w:p w:rsidR="000F6D2D" w:rsidRPr="00AB163E" w:rsidRDefault="000F6D2D" w:rsidP="000F6D2D">
      <w:pPr>
        <w:tabs>
          <w:tab w:val="num" w:pos="840"/>
        </w:tabs>
        <w:kinsoku w:val="0"/>
        <w:overflowPunct w:val="0"/>
        <w:autoSpaceDE w:val="0"/>
        <w:autoSpaceDN w:val="0"/>
        <w:snapToGrid w:val="0"/>
        <w:spacing w:line="360" w:lineRule="auto"/>
        <w:ind w:left="210" w:hanging="210"/>
        <w:jc w:val="left"/>
        <w:rPr>
          <w:rFonts w:ascii="宋体" w:hAnsi="宋体" w:hint="eastAsia"/>
          <w:szCs w:val="21"/>
        </w:rPr>
      </w:pPr>
      <w:r w:rsidRPr="00AB163E">
        <w:rPr>
          <w:rFonts w:ascii="宋体" w:hAnsi="宋体" w:hint="eastAsia"/>
          <w:szCs w:val="21"/>
        </w:rPr>
        <w:t xml:space="preserve">　　　　　</w:t>
      </w:r>
    </w:p>
    <w:p w:rsidR="000F6D2D" w:rsidRPr="00AB163E" w:rsidRDefault="000F6D2D" w:rsidP="000F6D2D">
      <w:pPr>
        <w:tabs>
          <w:tab w:val="num" w:pos="840"/>
        </w:tabs>
        <w:kinsoku w:val="0"/>
        <w:overflowPunct w:val="0"/>
        <w:autoSpaceDE w:val="0"/>
        <w:autoSpaceDN w:val="0"/>
        <w:snapToGrid w:val="0"/>
        <w:spacing w:line="360" w:lineRule="auto"/>
        <w:ind w:left="210" w:hanging="210"/>
        <w:jc w:val="left"/>
        <w:rPr>
          <w:rFonts w:ascii="宋体" w:hAnsi="宋体" w:hint="eastAsia"/>
          <w:szCs w:val="21"/>
        </w:rPr>
      </w:pPr>
    </w:p>
    <w:p w:rsidR="000F6D2D" w:rsidRPr="00AB163E" w:rsidRDefault="000F6D2D" w:rsidP="000F6D2D">
      <w:pPr>
        <w:tabs>
          <w:tab w:val="left" w:pos="1650"/>
        </w:tabs>
        <w:kinsoku w:val="0"/>
        <w:overflowPunct w:val="0"/>
        <w:autoSpaceDE w:val="0"/>
        <w:autoSpaceDN w:val="0"/>
        <w:snapToGrid w:val="0"/>
        <w:spacing w:line="360" w:lineRule="auto"/>
        <w:ind w:left="210" w:hanging="210"/>
        <w:jc w:val="left"/>
        <w:rPr>
          <w:rFonts w:ascii="宋体" w:hAnsi="宋体" w:hint="eastAsia"/>
          <w:szCs w:val="21"/>
        </w:rPr>
      </w:pPr>
      <w:r w:rsidRPr="00AB163E">
        <w:rPr>
          <w:rFonts w:ascii="宋体" w:hAnsi="宋体"/>
          <w:noProof/>
          <w:szCs w:val="21"/>
        </w:rPr>
        <w:pict>
          <v:shape id="_x0000_s2226" type="#_x0000_t202" style="position:absolute;left:0;text-align:left;margin-left:-5.95pt;margin-top:2.5pt;width:95.95pt;height:48.9pt;z-index:251679744" filled="f" stroked="f">
            <v:textbox style="mso-next-textbox:#_x0000_s2226">
              <w:txbxContent>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tblPr>
                  <w:tblGrid>
                    <w:gridCol w:w="881"/>
                    <w:gridCol w:w="810"/>
                  </w:tblGrid>
                  <w:tr w:rsidR="000F6D2D">
                    <w:tblPrEx>
                      <w:tblCellMar>
                        <w:top w:w="0" w:type="dxa"/>
                        <w:bottom w:w="0" w:type="dxa"/>
                      </w:tblCellMar>
                    </w:tblPrEx>
                    <w:trPr>
                      <w:trHeight w:val="303"/>
                    </w:trPr>
                    <w:tc>
                      <w:tcPr>
                        <w:tcW w:w="881" w:type="dxa"/>
                      </w:tcPr>
                      <w:p w:rsidR="000F6D2D" w:rsidRDefault="000F6D2D">
                        <w:pPr>
                          <w:spacing w:line="360" w:lineRule="exact"/>
                          <w:rPr>
                            <w:rFonts w:ascii="宋体" w:hAnsi="宋体" w:hint="eastAsia"/>
                            <w:b/>
                            <w:color w:val="000000"/>
                          </w:rPr>
                        </w:pPr>
                        <w:r>
                          <w:rPr>
                            <w:rFonts w:ascii="宋体" w:hAnsi="宋体" w:hint="eastAsia"/>
                            <w:b/>
                            <w:color w:val="000000"/>
                          </w:rPr>
                          <w:t>阅卷人</w:t>
                        </w:r>
                      </w:p>
                    </w:tc>
                    <w:tc>
                      <w:tcPr>
                        <w:tcW w:w="810" w:type="dxa"/>
                      </w:tcPr>
                      <w:p w:rsidR="000F6D2D" w:rsidRDefault="000F6D2D">
                        <w:pPr>
                          <w:spacing w:line="360" w:lineRule="exact"/>
                          <w:rPr>
                            <w:rFonts w:ascii="宋体" w:hAnsi="宋体" w:hint="eastAsia"/>
                            <w:b/>
                            <w:color w:val="000000"/>
                          </w:rPr>
                        </w:pPr>
                      </w:p>
                    </w:tc>
                  </w:tr>
                  <w:tr w:rsidR="000F6D2D">
                    <w:tblPrEx>
                      <w:tblCellMar>
                        <w:top w:w="0" w:type="dxa"/>
                        <w:bottom w:w="0" w:type="dxa"/>
                      </w:tblCellMar>
                    </w:tblPrEx>
                    <w:trPr>
                      <w:trHeight w:val="303"/>
                    </w:trPr>
                    <w:tc>
                      <w:tcPr>
                        <w:tcW w:w="881" w:type="dxa"/>
                      </w:tcPr>
                      <w:p w:rsidR="000F6D2D" w:rsidRDefault="000F6D2D">
                        <w:pPr>
                          <w:spacing w:line="360" w:lineRule="exact"/>
                          <w:rPr>
                            <w:rFonts w:ascii="宋体" w:hAnsi="宋体" w:hint="eastAsia"/>
                            <w:b/>
                            <w:color w:val="000000"/>
                          </w:rPr>
                        </w:pPr>
                        <w:r>
                          <w:rPr>
                            <w:rFonts w:ascii="宋体" w:hAnsi="宋体" w:hint="eastAsia"/>
                            <w:b/>
                            <w:color w:val="000000"/>
                          </w:rPr>
                          <w:t>得  分</w:t>
                        </w:r>
                      </w:p>
                    </w:tc>
                    <w:tc>
                      <w:tcPr>
                        <w:tcW w:w="810" w:type="dxa"/>
                      </w:tcPr>
                      <w:p w:rsidR="000F6D2D" w:rsidRDefault="000F6D2D">
                        <w:pPr>
                          <w:spacing w:line="360" w:lineRule="exact"/>
                          <w:rPr>
                            <w:rFonts w:ascii="宋体" w:hAnsi="宋体" w:hint="eastAsia"/>
                            <w:b/>
                            <w:color w:val="000000"/>
                          </w:rPr>
                        </w:pPr>
                      </w:p>
                    </w:tc>
                  </w:tr>
                </w:tbl>
                <w:p w:rsidR="000F6D2D" w:rsidRDefault="000F6D2D" w:rsidP="000F6D2D">
                  <w:r>
                    <w:rPr>
                      <w:rFonts w:hint="eastAsia"/>
                    </w:rPr>
                    <w:t xml:space="preserve"> </w:t>
                  </w:r>
                </w:p>
              </w:txbxContent>
            </v:textbox>
          </v:shape>
        </w:pict>
      </w:r>
      <w:r w:rsidRPr="00AB163E">
        <w:rPr>
          <w:rFonts w:ascii="宋体" w:hAnsi="宋体"/>
          <w:szCs w:val="21"/>
        </w:rPr>
        <w:tab/>
      </w:r>
    </w:p>
    <w:p w:rsidR="000F6D2D" w:rsidRPr="00BB1FD8" w:rsidRDefault="000F6D2D" w:rsidP="000F6D2D">
      <w:pPr>
        <w:tabs>
          <w:tab w:val="left" w:pos="1650"/>
        </w:tabs>
        <w:kinsoku w:val="0"/>
        <w:overflowPunct w:val="0"/>
        <w:autoSpaceDE w:val="0"/>
        <w:autoSpaceDN w:val="0"/>
        <w:snapToGrid w:val="0"/>
        <w:spacing w:line="360" w:lineRule="auto"/>
        <w:ind w:leftChars="100" w:left="210" w:firstLineChars="700" w:firstLine="1476"/>
        <w:jc w:val="left"/>
        <w:rPr>
          <w:rFonts w:ascii="宋体" w:hAnsi="宋体" w:hint="eastAsia"/>
          <w:b/>
          <w:szCs w:val="21"/>
        </w:rPr>
      </w:pPr>
      <w:r w:rsidRPr="00BB1FD8">
        <w:rPr>
          <w:rFonts w:ascii="宋体" w:hAnsi="宋体" w:hint="eastAsia"/>
          <w:b/>
          <w:szCs w:val="21"/>
        </w:rPr>
        <w:t>三、</w:t>
      </w:r>
      <w:r w:rsidRPr="00BB1FD8">
        <w:rPr>
          <w:rFonts w:ascii="宋体" w:hAnsi="宋体" w:hint="eastAsia"/>
          <w:b/>
          <w:bCs/>
          <w:szCs w:val="21"/>
        </w:rPr>
        <w:t>（本题共 2 小题，第16小题7分，第17小题8分，满分 15 分）</w:t>
      </w:r>
    </w:p>
    <w:p w:rsidR="000F6D2D" w:rsidRPr="00AB163E" w:rsidRDefault="000F6D2D" w:rsidP="000F6D2D">
      <w:pPr>
        <w:kinsoku w:val="0"/>
        <w:overflowPunct w:val="0"/>
        <w:autoSpaceDE w:val="0"/>
        <w:autoSpaceDN w:val="0"/>
        <w:snapToGrid w:val="0"/>
        <w:spacing w:beforeLines="60" w:line="360" w:lineRule="auto"/>
        <w:jc w:val="left"/>
        <w:rPr>
          <w:rFonts w:ascii="宋体" w:hAnsi="宋体" w:hint="eastAsia"/>
          <w:szCs w:val="21"/>
        </w:rPr>
      </w:pPr>
      <w:r w:rsidRPr="00AB163E">
        <w:rPr>
          <w:rFonts w:ascii="宋体" w:hAnsi="宋体" w:hint="eastAsia"/>
          <w:szCs w:val="21"/>
        </w:rPr>
        <w:t xml:space="preserve">16.计算: </w:t>
      </w:r>
      <w:r w:rsidRPr="00AB163E">
        <w:rPr>
          <w:rFonts w:ascii="宋体" w:hAnsi="宋体"/>
          <w:position w:val="-10"/>
          <w:szCs w:val="21"/>
        </w:rPr>
        <w:object w:dxaOrig="3320" w:dyaOrig="380">
          <v:shape id="_x0000_i1055" type="#_x0000_t75" style="width:165.75pt;height:18.75pt" o:ole="">
            <v:imagedata r:id="rId77" o:title=""/>
          </v:shape>
          <o:OLEObject Type="Embed" ProgID="Equation.DSMT4" ShapeID="_x0000_i1055" DrawAspect="Content" ObjectID="_1407930473" r:id="rId78"/>
        </w:object>
      </w:r>
      <w:r w:rsidRPr="00AB163E">
        <w:rPr>
          <w:rFonts w:ascii="宋体" w:hAnsi="宋体" w:hint="eastAsia"/>
          <w:szCs w:val="21"/>
        </w:rPr>
        <w:t xml:space="preserve"> </w:t>
      </w:r>
      <w:r w:rsidRPr="00AB163E">
        <w:rPr>
          <w:rFonts w:ascii="宋体" w:hAnsi="宋体" w:cs="宋体" w:hint="eastAsia"/>
          <w:spacing w:val="10"/>
          <w:szCs w:val="21"/>
        </w:rPr>
        <w:t>.</w:t>
      </w:r>
    </w:p>
    <w:p w:rsidR="000F6D2D" w:rsidRPr="00AB163E" w:rsidRDefault="000F6D2D" w:rsidP="000F6D2D">
      <w:pPr>
        <w:kinsoku w:val="0"/>
        <w:overflowPunct w:val="0"/>
        <w:autoSpaceDE w:val="0"/>
        <w:autoSpaceDN w:val="0"/>
        <w:snapToGrid w:val="0"/>
        <w:spacing w:line="360" w:lineRule="auto"/>
        <w:jc w:val="left"/>
        <w:rPr>
          <w:rFonts w:ascii="宋体" w:hAnsi="宋体" w:hint="eastAsia"/>
          <w:szCs w:val="21"/>
        </w:rPr>
      </w:pPr>
      <w:r w:rsidRPr="00AB163E">
        <w:rPr>
          <w:rFonts w:ascii="宋体" w:hAnsi="宋体" w:hint="eastAsia"/>
          <w:szCs w:val="21"/>
        </w:rPr>
        <w:t xml:space="preserve"> </w:t>
      </w:r>
    </w:p>
    <w:p w:rsidR="000F6D2D" w:rsidRPr="00AB163E" w:rsidRDefault="000F6D2D" w:rsidP="000F6D2D">
      <w:pPr>
        <w:pStyle w:val="MTDisplayEquation"/>
        <w:tabs>
          <w:tab w:val="clear" w:pos="4160"/>
          <w:tab w:val="clear" w:pos="8300"/>
        </w:tabs>
        <w:adjustRightInd w:val="0"/>
        <w:spacing w:line="360" w:lineRule="auto"/>
        <w:jc w:val="left"/>
        <w:textAlignment w:val="baseline"/>
        <w:rPr>
          <w:rFonts w:ascii="宋体" w:hAnsi="宋体" w:hint="eastAsia"/>
          <w:kern w:val="0"/>
          <w:szCs w:val="21"/>
        </w:rPr>
      </w:pPr>
    </w:p>
    <w:p w:rsidR="000F6D2D" w:rsidRPr="00AB163E" w:rsidRDefault="000F6D2D" w:rsidP="000F6D2D">
      <w:pPr>
        <w:spacing w:line="360" w:lineRule="auto"/>
        <w:jc w:val="left"/>
        <w:rPr>
          <w:rFonts w:ascii="宋体" w:hAnsi="宋体" w:hint="eastAsia"/>
          <w:szCs w:val="21"/>
        </w:rPr>
      </w:pPr>
    </w:p>
    <w:p w:rsidR="000F6D2D" w:rsidRPr="00AB163E" w:rsidRDefault="000F6D2D" w:rsidP="000F6D2D">
      <w:pPr>
        <w:spacing w:line="360" w:lineRule="auto"/>
        <w:jc w:val="left"/>
        <w:rPr>
          <w:rFonts w:ascii="宋体" w:hAnsi="宋体" w:hint="eastAsia"/>
          <w:szCs w:val="21"/>
        </w:rPr>
      </w:pPr>
    </w:p>
    <w:p w:rsidR="000F6D2D" w:rsidRPr="00AB163E" w:rsidRDefault="000F6D2D" w:rsidP="000F6D2D">
      <w:pPr>
        <w:spacing w:line="360" w:lineRule="auto"/>
        <w:jc w:val="left"/>
        <w:rPr>
          <w:rFonts w:ascii="宋体" w:hAnsi="宋体" w:hint="eastAsia"/>
          <w:szCs w:val="21"/>
        </w:rPr>
      </w:pPr>
    </w:p>
    <w:p w:rsidR="000F6D2D" w:rsidRPr="00AB163E" w:rsidRDefault="000F6D2D" w:rsidP="000F6D2D">
      <w:pPr>
        <w:spacing w:line="360" w:lineRule="auto"/>
        <w:jc w:val="left"/>
        <w:rPr>
          <w:rFonts w:ascii="宋体" w:hAnsi="宋体" w:hint="eastAsia"/>
          <w:szCs w:val="21"/>
        </w:rPr>
      </w:pPr>
    </w:p>
    <w:p w:rsidR="000F6D2D" w:rsidRPr="00AB163E" w:rsidRDefault="000F6D2D" w:rsidP="000F6D2D">
      <w:pPr>
        <w:spacing w:line="360" w:lineRule="auto"/>
        <w:jc w:val="left"/>
        <w:rPr>
          <w:rFonts w:ascii="宋体" w:hAnsi="宋体" w:hint="eastAsia"/>
          <w:szCs w:val="21"/>
        </w:rPr>
      </w:pPr>
    </w:p>
    <w:p w:rsidR="000F6D2D" w:rsidRPr="00AB163E" w:rsidRDefault="000F6D2D" w:rsidP="000F6D2D">
      <w:pPr>
        <w:spacing w:line="360" w:lineRule="auto"/>
        <w:jc w:val="left"/>
        <w:rPr>
          <w:rFonts w:ascii="宋体" w:hAnsi="宋体" w:hint="eastAsia"/>
          <w:szCs w:val="21"/>
        </w:rPr>
      </w:pPr>
    </w:p>
    <w:p w:rsidR="000F6D2D" w:rsidRPr="00AB163E" w:rsidRDefault="000F6D2D" w:rsidP="000F6D2D">
      <w:pPr>
        <w:spacing w:line="360" w:lineRule="auto"/>
        <w:jc w:val="left"/>
        <w:rPr>
          <w:rFonts w:ascii="宋体" w:hAnsi="宋体" w:hint="eastAsia"/>
          <w:szCs w:val="21"/>
        </w:rPr>
      </w:pPr>
    </w:p>
    <w:p w:rsidR="000F6D2D" w:rsidRPr="00AB163E" w:rsidRDefault="000F6D2D" w:rsidP="000F6D2D">
      <w:pPr>
        <w:spacing w:line="360" w:lineRule="auto"/>
        <w:ind w:left="315" w:hangingChars="150" w:hanging="315"/>
        <w:jc w:val="left"/>
        <w:rPr>
          <w:rFonts w:ascii="宋体" w:hAnsi="宋体" w:hint="eastAsia"/>
          <w:szCs w:val="21"/>
        </w:rPr>
      </w:pPr>
      <w:r w:rsidRPr="00AB163E">
        <w:rPr>
          <w:rFonts w:ascii="宋体" w:hAnsi="宋体"/>
          <w:szCs w:val="21"/>
        </w:rPr>
        <w:t>1</w:t>
      </w:r>
      <w:r w:rsidRPr="00AB163E">
        <w:rPr>
          <w:rFonts w:ascii="宋体" w:hAnsi="宋体" w:hint="eastAsia"/>
          <w:szCs w:val="21"/>
        </w:rPr>
        <w:t>7.已知正比例函数</w:t>
      </w:r>
      <w:r>
        <w:rPr>
          <w:rFonts w:ascii="宋体" w:hAnsi="宋体"/>
          <w:noProof/>
          <w:position w:val="-12"/>
          <w:szCs w:val="21"/>
        </w:rPr>
        <w:drawing>
          <wp:inline distT="0" distB="0" distL="0" distR="0">
            <wp:extent cx="466725" cy="228600"/>
            <wp:effectExtent l="1905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79"/>
                    <a:srcRect/>
                    <a:stretch>
                      <a:fillRect/>
                    </a:stretch>
                  </pic:blipFill>
                  <pic:spPr bwMode="auto">
                    <a:xfrm>
                      <a:off x="0" y="0"/>
                      <a:ext cx="466725" cy="228600"/>
                    </a:xfrm>
                    <a:prstGeom prst="rect">
                      <a:avLst/>
                    </a:prstGeom>
                    <a:noFill/>
                    <a:ln w="9525">
                      <a:noFill/>
                      <a:miter lim="800000"/>
                      <a:headEnd/>
                      <a:tailEnd/>
                    </a:ln>
                  </pic:spPr>
                </pic:pic>
              </a:graphicData>
            </a:graphic>
          </wp:inline>
        </w:drawing>
      </w:r>
      <w:r>
        <w:rPr>
          <w:rFonts w:ascii="宋体" w:hAnsi="宋体"/>
          <w:noProof/>
          <w:position w:val="-12"/>
          <w:szCs w:val="21"/>
        </w:rPr>
        <w:drawing>
          <wp:inline distT="0" distB="0" distL="0" distR="0">
            <wp:extent cx="495300" cy="228600"/>
            <wp:effectExtent l="0" t="0" r="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80"/>
                    <a:srcRect/>
                    <a:stretch>
                      <a:fillRect/>
                    </a:stretch>
                  </pic:blipFill>
                  <pic:spPr bwMode="auto">
                    <a:xfrm>
                      <a:off x="0" y="0"/>
                      <a:ext cx="495300" cy="228600"/>
                    </a:xfrm>
                    <a:prstGeom prst="rect">
                      <a:avLst/>
                    </a:prstGeom>
                    <a:noFill/>
                    <a:ln w="9525">
                      <a:noFill/>
                      <a:miter lim="800000"/>
                      <a:headEnd/>
                      <a:tailEnd/>
                    </a:ln>
                  </pic:spPr>
                </pic:pic>
              </a:graphicData>
            </a:graphic>
          </wp:inline>
        </w:drawing>
      </w:r>
      <w:r w:rsidRPr="00AB163E">
        <w:rPr>
          <w:rFonts w:ascii="宋体" w:hAnsi="宋体" w:hint="eastAsia"/>
          <w:szCs w:val="21"/>
        </w:rPr>
        <w:t>与反比例函数</w:t>
      </w:r>
      <w:r>
        <w:rPr>
          <w:rFonts w:ascii="宋体" w:hAnsi="宋体"/>
          <w:noProof/>
          <w:position w:val="-24"/>
          <w:szCs w:val="21"/>
        </w:rPr>
        <w:drawing>
          <wp:inline distT="0" distB="0" distL="0" distR="0">
            <wp:extent cx="923925" cy="390525"/>
            <wp:effectExtent l="0" t="0" r="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81"/>
                    <a:srcRect/>
                    <a:stretch>
                      <a:fillRect/>
                    </a:stretch>
                  </pic:blipFill>
                  <pic:spPr bwMode="auto">
                    <a:xfrm>
                      <a:off x="0" y="0"/>
                      <a:ext cx="923925" cy="390525"/>
                    </a:xfrm>
                    <a:prstGeom prst="rect">
                      <a:avLst/>
                    </a:prstGeom>
                    <a:noFill/>
                    <a:ln w="9525">
                      <a:noFill/>
                      <a:miter lim="800000"/>
                      <a:headEnd/>
                      <a:tailEnd/>
                    </a:ln>
                  </pic:spPr>
                </pic:pic>
              </a:graphicData>
            </a:graphic>
          </wp:inline>
        </w:drawing>
      </w:r>
      <w:r w:rsidRPr="00AB163E">
        <w:rPr>
          <w:rFonts w:ascii="宋体" w:hAnsi="宋体" w:hint="eastAsia"/>
          <w:szCs w:val="21"/>
        </w:rPr>
        <w:t xml:space="preserve">的图象交于A、B两点，点A的坐标为（2，1）． </w:t>
      </w:r>
    </w:p>
    <w:p w:rsidR="000F6D2D" w:rsidRPr="00AB163E" w:rsidRDefault="000F6D2D" w:rsidP="000F6D2D">
      <w:pPr>
        <w:spacing w:line="360" w:lineRule="auto"/>
        <w:ind w:firstLineChars="100" w:firstLine="210"/>
        <w:jc w:val="left"/>
        <w:rPr>
          <w:rFonts w:ascii="宋体" w:hAnsi="宋体" w:hint="eastAsia"/>
          <w:szCs w:val="21"/>
        </w:rPr>
      </w:pPr>
      <w:r w:rsidRPr="00AB163E">
        <w:rPr>
          <w:rFonts w:ascii="宋体" w:hAnsi="宋体" w:hint="eastAsia"/>
          <w:szCs w:val="21"/>
        </w:rPr>
        <w:t>（1）求正比例函数、反比例函数的表达式；</w:t>
      </w:r>
    </w:p>
    <w:p w:rsidR="000F6D2D" w:rsidRPr="00AB163E" w:rsidRDefault="000F6D2D" w:rsidP="000F6D2D">
      <w:pPr>
        <w:spacing w:line="360" w:lineRule="auto"/>
        <w:ind w:firstLineChars="100" w:firstLine="210"/>
        <w:jc w:val="left"/>
        <w:rPr>
          <w:rFonts w:ascii="宋体" w:hAnsi="宋体" w:hint="eastAsia"/>
          <w:szCs w:val="21"/>
        </w:rPr>
      </w:pPr>
      <w:r w:rsidRPr="00AB163E">
        <w:rPr>
          <w:rFonts w:ascii="宋体" w:hAnsi="宋体" w:hint="eastAsia"/>
          <w:szCs w:val="21"/>
        </w:rPr>
        <w:t>（2）求点B的坐标．</w:t>
      </w:r>
    </w:p>
    <w:p w:rsidR="000F6D2D" w:rsidRPr="00AB163E" w:rsidRDefault="000F6D2D" w:rsidP="000F6D2D">
      <w:pPr>
        <w:kinsoku w:val="0"/>
        <w:overflowPunct w:val="0"/>
        <w:autoSpaceDE w:val="0"/>
        <w:autoSpaceDN w:val="0"/>
        <w:snapToGrid w:val="0"/>
        <w:spacing w:line="360" w:lineRule="auto"/>
        <w:jc w:val="left"/>
        <w:rPr>
          <w:rFonts w:ascii="宋体" w:hAnsi="宋体" w:hint="eastAsia"/>
          <w:b/>
          <w:szCs w:val="21"/>
        </w:rPr>
      </w:pPr>
    </w:p>
    <w:p w:rsidR="000F6D2D" w:rsidRPr="00AB163E" w:rsidRDefault="000F6D2D" w:rsidP="000F6D2D">
      <w:pPr>
        <w:kinsoku w:val="0"/>
        <w:overflowPunct w:val="0"/>
        <w:autoSpaceDE w:val="0"/>
        <w:autoSpaceDN w:val="0"/>
        <w:snapToGrid w:val="0"/>
        <w:spacing w:line="360" w:lineRule="auto"/>
        <w:jc w:val="left"/>
        <w:rPr>
          <w:rFonts w:ascii="宋体" w:hAnsi="宋体" w:hint="eastAsia"/>
          <w:b/>
          <w:szCs w:val="21"/>
        </w:rPr>
      </w:pPr>
    </w:p>
    <w:p w:rsidR="000F6D2D" w:rsidRPr="00AB163E" w:rsidRDefault="000F6D2D" w:rsidP="000F6D2D">
      <w:pPr>
        <w:kinsoku w:val="0"/>
        <w:overflowPunct w:val="0"/>
        <w:autoSpaceDE w:val="0"/>
        <w:autoSpaceDN w:val="0"/>
        <w:snapToGrid w:val="0"/>
        <w:spacing w:line="360" w:lineRule="auto"/>
        <w:jc w:val="left"/>
        <w:rPr>
          <w:rFonts w:ascii="宋体" w:hAnsi="宋体" w:hint="eastAsia"/>
          <w:b/>
          <w:szCs w:val="21"/>
        </w:rPr>
      </w:pPr>
    </w:p>
    <w:p w:rsidR="000F6D2D" w:rsidRPr="00AB163E" w:rsidRDefault="000F6D2D" w:rsidP="000F6D2D">
      <w:pPr>
        <w:kinsoku w:val="0"/>
        <w:overflowPunct w:val="0"/>
        <w:autoSpaceDE w:val="0"/>
        <w:autoSpaceDN w:val="0"/>
        <w:snapToGrid w:val="0"/>
        <w:spacing w:line="360" w:lineRule="auto"/>
        <w:jc w:val="left"/>
        <w:rPr>
          <w:rFonts w:ascii="宋体" w:hAnsi="宋体" w:hint="eastAsia"/>
          <w:b/>
          <w:szCs w:val="21"/>
        </w:rPr>
      </w:pPr>
    </w:p>
    <w:p w:rsidR="000F6D2D" w:rsidRPr="00AB163E" w:rsidRDefault="000F6D2D" w:rsidP="000F6D2D">
      <w:pPr>
        <w:kinsoku w:val="0"/>
        <w:overflowPunct w:val="0"/>
        <w:autoSpaceDE w:val="0"/>
        <w:autoSpaceDN w:val="0"/>
        <w:snapToGrid w:val="0"/>
        <w:spacing w:line="360" w:lineRule="auto"/>
        <w:jc w:val="left"/>
        <w:rPr>
          <w:rFonts w:ascii="宋体" w:hAnsi="宋体" w:hint="eastAsia"/>
          <w:b/>
          <w:szCs w:val="21"/>
        </w:rPr>
      </w:pPr>
    </w:p>
    <w:p w:rsidR="000F6D2D" w:rsidRPr="00AB163E" w:rsidRDefault="000F6D2D" w:rsidP="000F6D2D">
      <w:pPr>
        <w:kinsoku w:val="0"/>
        <w:overflowPunct w:val="0"/>
        <w:autoSpaceDE w:val="0"/>
        <w:autoSpaceDN w:val="0"/>
        <w:snapToGrid w:val="0"/>
        <w:spacing w:line="360" w:lineRule="auto"/>
        <w:jc w:val="left"/>
        <w:rPr>
          <w:rFonts w:ascii="宋体" w:hAnsi="宋体" w:hint="eastAsia"/>
          <w:b/>
          <w:szCs w:val="21"/>
        </w:rPr>
      </w:pPr>
    </w:p>
    <w:p w:rsidR="000F6D2D" w:rsidRPr="00AB163E" w:rsidRDefault="000F6D2D" w:rsidP="000F6D2D">
      <w:pPr>
        <w:kinsoku w:val="0"/>
        <w:overflowPunct w:val="0"/>
        <w:autoSpaceDE w:val="0"/>
        <w:autoSpaceDN w:val="0"/>
        <w:snapToGrid w:val="0"/>
        <w:spacing w:line="360" w:lineRule="auto"/>
        <w:jc w:val="left"/>
        <w:rPr>
          <w:rFonts w:ascii="宋体" w:hAnsi="宋体" w:hint="eastAsia"/>
          <w:b/>
          <w:szCs w:val="21"/>
        </w:rPr>
      </w:pPr>
    </w:p>
    <w:p w:rsidR="000F6D2D" w:rsidRPr="00AB163E" w:rsidRDefault="000F6D2D" w:rsidP="000F6D2D">
      <w:pPr>
        <w:kinsoku w:val="0"/>
        <w:overflowPunct w:val="0"/>
        <w:autoSpaceDE w:val="0"/>
        <w:autoSpaceDN w:val="0"/>
        <w:snapToGrid w:val="0"/>
        <w:spacing w:line="360" w:lineRule="auto"/>
        <w:jc w:val="left"/>
        <w:rPr>
          <w:rFonts w:ascii="宋体" w:hAnsi="宋体" w:hint="eastAsia"/>
          <w:b/>
          <w:szCs w:val="21"/>
        </w:rPr>
      </w:pPr>
    </w:p>
    <w:p w:rsidR="000F6D2D" w:rsidRPr="00AB163E" w:rsidRDefault="000F6D2D" w:rsidP="000F6D2D">
      <w:pPr>
        <w:kinsoku w:val="0"/>
        <w:overflowPunct w:val="0"/>
        <w:autoSpaceDE w:val="0"/>
        <w:autoSpaceDN w:val="0"/>
        <w:snapToGrid w:val="0"/>
        <w:spacing w:line="360" w:lineRule="auto"/>
        <w:jc w:val="left"/>
        <w:rPr>
          <w:rFonts w:ascii="宋体" w:hAnsi="宋体" w:hint="eastAsia"/>
          <w:b/>
          <w:szCs w:val="21"/>
        </w:rPr>
      </w:pPr>
    </w:p>
    <w:p w:rsidR="000F6D2D" w:rsidRPr="00AB163E" w:rsidRDefault="000F6D2D" w:rsidP="000F6D2D">
      <w:pPr>
        <w:kinsoku w:val="0"/>
        <w:overflowPunct w:val="0"/>
        <w:autoSpaceDE w:val="0"/>
        <w:autoSpaceDN w:val="0"/>
        <w:snapToGrid w:val="0"/>
        <w:spacing w:line="360" w:lineRule="auto"/>
        <w:jc w:val="left"/>
        <w:rPr>
          <w:rFonts w:ascii="宋体" w:hAnsi="宋体" w:hint="eastAsia"/>
          <w:szCs w:val="21"/>
        </w:rPr>
      </w:pPr>
      <w:r w:rsidRPr="00AB163E">
        <w:rPr>
          <w:rFonts w:ascii="宋体" w:hAnsi="宋体"/>
          <w:noProof/>
          <w:szCs w:val="21"/>
        </w:rPr>
        <w:pict>
          <v:shape id="_x0000_s2227" type="#_x0000_t202" style="position:absolute;margin-left:-1.65pt;margin-top:0;width:95.95pt;height:48.9pt;z-index:251680768" filled="f" stroked="f">
            <v:textbox style="mso-next-textbox:#_x0000_s2227">
              <w:txbxContent>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tblPr>
                  <w:tblGrid>
                    <w:gridCol w:w="881"/>
                    <w:gridCol w:w="810"/>
                  </w:tblGrid>
                  <w:tr w:rsidR="000F6D2D">
                    <w:tblPrEx>
                      <w:tblCellMar>
                        <w:top w:w="0" w:type="dxa"/>
                        <w:bottom w:w="0" w:type="dxa"/>
                      </w:tblCellMar>
                    </w:tblPrEx>
                    <w:trPr>
                      <w:trHeight w:val="303"/>
                    </w:trPr>
                    <w:tc>
                      <w:tcPr>
                        <w:tcW w:w="881" w:type="dxa"/>
                      </w:tcPr>
                      <w:p w:rsidR="000F6D2D" w:rsidRDefault="000F6D2D">
                        <w:pPr>
                          <w:spacing w:line="360" w:lineRule="exact"/>
                          <w:rPr>
                            <w:rFonts w:ascii="宋体" w:hAnsi="宋体" w:hint="eastAsia"/>
                            <w:b/>
                            <w:color w:val="000000"/>
                          </w:rPr>
                        </w:pPr>
                        <w:r>
                          <w:rPr>
                            <w:rFonts w:ascii="宋体" w:hAnsi="宋体" w:hint="eastAsia"/>
                            <w:b/>
                            <w:color w:val="000000"/>
                          </w:rPr>
                          <w:t>阅卷人</w:t>
                        </w:r>
                      </w:p>
                    </w:tc>
                    <w:tc>
                      <w:tcPr>
                        <w:tcW w:w="810" w:type="dxa"/>
                      </w:tcPr>
                      <w:p w:rsidR="000F6D2D" w:rsidRDefault="000F6D2D">
                        <w:pPr>
                          <w:spacing w:line="360" w:lineRule="exact"/>
                          <w:rPr>
                            <w:rFonts w:ascii="宋体" w:hAnsi="宋体" w:hint="eastAsia"/>
                            <w:b/>
                            <w:color w:val="000000"/>
                          </w:rPr>
                        </w:pPr>
                      </w:p>
                    </w:tc>
                  </w:tr>
                  <w:tr w:rsidR="000F6D2D">
                    <w:tblPrEx>
                      <w:tblCellMar>
                        <w:top w:w="0" w:type="dxa"/>
                        <w:bottom w:w="0" w:type="dxa"/>
                      </w:tblCellMar>
                    </w:tblPrEx>
                    <w:trPr>
                      <w:trHeight w:val="303"/>
                    </w:trPr>
                    <w:tc>
                      <w:tcPr>
                        <w:tcW w:w="881" w:type="dxa"/>
                      </w:tcPr>
                      <w:p w:rsidR="000F6D2D" w:rsidRDefault="000F6D2D">
                        <w:pPr>
                          <w:spacing w:line="360" w:lineRule="exact"/>
                          <w:rPr>
                            <w:rFonts w:ascii="宋体" w:hAnsi="宋体" w:hint="eastAsia"/>
                            <w:b/>
                            <w:color w:val="000000"/>
                          </w:rPr>
                        </w:pPr>
                        <w:r>
                          <w:rPr>
                            <w:rFonts w:ascii="宋体" w:hAnsi="宋体" w:hint="eastAsia"/>
                            <w:b/>
                            <w:color w:val="000000"/>
                          </w:rPr>
                          <w:t>得  分</w:t>
                        </w:r>
                      </w:p>
                    </w:tc>
                    <w:tc>
                      <w:tcPr>
                        <w:tcW w:w="810" w:type="dxa"/>
                      </w:tcPr>
                      <w:p w:rsidR="000F6D2D" w:rsidRDefault="000F6D2D">
                        <w:pPr>
                          <w:spacing w:line="360" w:lineRule="exact"/>
                          <w:rPr>
                            <w:rFonts w:ascii="宋体" w:hAnsi="宋体" w:hint="eastAsia"/>
                            <w:b/>
                            <w:color w:val="000000"/>
                          </w:rPr>
                        </w:pPr>
                      </w:p>
                    </w:tc>
                  </w:tr>
                </w:tbl>
                <w:p w:rsidR="000F6D2D" w:rsidRDefault="000F6D2D" w:rsidP="000F6D2D">
                  <w:r>
                    <w:rPr>
                      <w:rFonts w:hint="eastAsia"/>
                    </w:rPr>
                    <w:t xml:space="preserve"> </w:t>
                  </w:r>
                </w:p>
              </w:txbxContent>
            </v:textbox>
          </v:shape>
        </w:pict>
      </w:r>
    </w:p>
    <w:p w:rsidR="000F6D2D" w:rsidRPr="00BB1FD8" w:rsidRDefault="000F6D2D" w:rsidP="000F6D2D">
      <w:pPr>
        <w:kinsoku w:val="0"/>
        <w:overflowPunct w:val="0"/>
        <w:autoSpaceDE w:val="0"/>
        <w:autoSpaceDN w:val="0"/>
        <w:snapToGrid w:val="0"/>
        <w:spacing w:line="360" w:lineRule="auto"/>
        <w:ind w:firstLineChars="850" w:firstLine="1792"/>
        <w:jc w:val="left"/>
        <w:rPr>
          <w:rFonts w:ascii="宋体" w:hAnsi="宋体" w:hint="eastAsia"/>
          <w:b/>
          <w:szCs w:val="21"/>
        </w:rPr>
      </w:pPr>
      <w:r w:rsidRPr="00BB1FD8">
        <w:rPr>
          <w:rFonts w:ascii="宋体" w:hAnsi="宋体" w:hint="eastAsia"/>
          <w:b/>
          <w:szCs w:val="21"/>
        </w:rPr>
        <w:t>四、（本题共 2 小题，每小题10 分，满分 20分）</w:t>
      </w:r>
    </w:p>
    <w:p w:rsidR="000F6D2D" w:rsidRPr="00AB163E" w:rsidRDefault="000F6D2D" w:rsidP="000F6D2D">
      <w:pPr>
        <w:kinsoku w:val="0"/>
        <w:overflowPunct w:val="0"/>
        <w:autoSpaceDE w:val="0"/>
        <w:autoSpaceDN w:val="0"/>
        <w:snapToGrid w:val="0"/>
        <w:spacing w:line="360" w:lineRule="auto"/>
        <w:jc w:val="left"/>
        <w:rPr>
          <w:rFonts w:ascii="宋体" w:hAnsi="宋体" w:hint="eastAsia"/>
          <w:szCs w:val="21"/>
        </w:rPr>
      </w:pPr>
    </w:p>
    <w:p w:rsidR="000F6D2D" w:rsidRPr="00AB163E" w:rsidRDefault="000F6D2D" w:rsidP="000F6D2D">
      <w:pPr>
        <w:kinsoku w:val="0"/>
        <w:overflowPunct w:val="0"/>
        <w:autoSpaceDE w:val="0"/>
        <w:autoSpaceDN w:val="0"/>
        <w:snapToGrid w:val="0"/>
        <w:spacing w:beforeLines="40" w:line="360" w:lineRule="auto"/>
        <w:jc w:val="left"/>
        <w:rPr>
          <w:rFonts w:ascii="宋体" w:hAnsi="宋体"/>
          <w:szCs w:val="21"/>
        </w:rPr>
      </w:pPr>
      <w:r w:rsidRPr="00AB163E">
        <w:rPr>
          <w:rFonts w:ascii="宋体" w:hAnsi="宋体" w:hint="eastAsia"/>
          <w:szCs w:val="21"/>
        </w:rPr>
        <w:t>18.</w:t>
      </w:r>
      <w:r w:rsidRPr="00AB163E">
        <w:rPr>
          <w:rFonts w:ascii="宋体" w:hAnsi="宋体"/>
          <w:szCs w:val="21"/>
        </w:rPr>
        <w:t>如图，已知AE与CD交于点B，AC</w:t>
      </w:r>
      <w:r w:rsidRPr="00AB163E">
        <w:rPr>
          <w:rFonts w:ascii="宋体" w:hAnsi="宋体" w:hint="eastAsia"/>
          <w:szCs w:val="21"/>
        </w:rPr>
        <w:t>∥</w:t>
      </w:r>
      <w:r w:rsidRPr="00AB163E">
        <w:rPr>
          <w:rFonts w:ascii="宋体" w:hAnsi="宋体"/>
          <w:szCs w:val="21"/>
        </w:rPr>
        <w:t>DE</w:t>
      </w:r>
      <w:r w:rsidRPr="00AB163E">
        <w:rPr>
          <w:rFonts w:ascii="宋体" w:hAnsi="宋体" w:cs="宋体" w:hint="eastAsia"/>
          <w:spacing w:val="10"/>
          <w:szCs w:val="21"/>
        </w:rPr>
        <w:t>.</w:t>
      </w:r>
    </w:p>
    <w:p w:rsidR="000F6D2D" w:rsidRPr="00AB163E" w:rsidRDefault="000F6D2D" w:rsidP="000F6D2D">
      <w:pPr>
        <w:kinsoku w:val="0"/>
        <w:overflowPunct w:val="0"/>
        <w:autoSpaceDE w:val="0"/>
        <w:autoSpaceDN w:val="0"/>
        <w:snapToGrid w:val="0"/>
        <w:spacing w:line="360" w:lineRule="auto"/>
        <w:ind w:firstLineChars="200" w:firstLine="420"/>
        <w:jc w:val="left"/>
        <w:rPr>
          <w:rFonts w:ascii="宋体" w:hAnsi="宋体"/>
          <w:szCs w:val="21"/>
        </w:rPr>
      </w:pPr>
      <w:r w:rsidRPr="00AB163E">
        <w:rPr>
          <w:rFonts w:ascii="宋体" w:hAnsi="宋体"/>
          <w:szCs w:val="21"/>
        </w:rPr>
        <w:t>求证：</w:t>
      </w:r>
      <w:r w:rsidRPr="00AB163E">
        <w:rPr>
          <w:rFonts w:ascii="宋体" w:hAnsi="宋体" w:hint="eastAsia"/>
          <w:szCs w:val="21"/>
        </w:rPr>
        <w:t>（1）</w:t>
      </w:r>
      <w:r w:rsidRPr="00AB163E">
        <w:rPr>
          <w:rFonts w:ascii="宋体" w:hAnsi="宋体"/>
          <w:position w:val="-4"/>
          <w:szCs w:val="21"/>
        </w:rPr>
        <w:object w:dxaOrig="220" w:dyaOrig="260">
          <v:shape id="_x0000_i1056" type="#_x0000_t75" style="width:11.25pt;height:12.75pt" o:ole="">
            <v:imagedata r:id="rId82" o:title=""/>
          </v:shape>
          <o:OLEObject Type="Embed" ProgID="Equation.DSMT4" ShapeID="_x0000_i1056" DrawAspect="Content" ObjectID="_1407930474" r:id="rId83"/>
        </w:object>
      </w:r>
      <w:r w:rsidRPr="00AB163E">
        <w:rPr>
          <w:rFonts w:ascii="宋体" w:hAnsi="宋体"/>
          <w:szCs w:val="21"/>
        </w:rPr>
        <w:t>ABC</w:t>
      </w:r>
      <w:r w:rsidRPr="00AB163E">
        <w:rPr>
          <w:rFonts w:ascii="宋体" w:hAnsi="宋体" w:hint="eastAsia"/>
          <w:szCs w:val="21"/>
        </w:rPr>
        <w:t>∽</w:t>
      </w:r>
      <w:r w:rsidRPr="00AB163E">
        <w:rPr>
          <w:rFonts w:ascii="宋体" w:hAnsi="宋体"/>
          <w:position w:val="-4"/>
          <w:szCs w:val="21"/>
        </w:rPr>
        <w:object w:dxaOrig="220" w:dyaOrig="260">
          <v:shape id="_x0000_i1057" type="#_x0000_t75" style="width:11.25pt;height:12.75pt" o:ole="">
            <v:imagedata r:id="rId82" o:title=""/>
          </v:shape>
          <o:OLEObject Type="Embed" ProgID="Equation.DSMT4" ShapeID="_x0000_i1057" DrawAspect="Content" ObjectID="_1407930475" r:id="rId84"/>
        </w:object>
      </w:r>
      <w:r w:rsidRPr="00AB163E">
        <w:rPr>
          <w:rFonts w:ascii="宋体" w:hAnsi="宋体"/>
          <w:szCs w:val="21"/>
        </w:rPr>
        <w:t xml:space="preserve">EBD   </w:t>
      </w:r>
    </w:p>
    <w:p w:rsidR="000F6D2D" w:rsidRPr="00AB163E" w:rsidRDefault="000F6D2D" w:rsidP="000F6D2D">
      <w:pPr>
        <w:kinsoku w:val="0"/>
        <w:overflowPunct w:val="0"/>
        <w:autoSpaceDE w:val="0"/>
        <w:autoSpaceDN w:val="0"/>
        <w:snapToGrid w:val="0"/>
        <w:spacing w:line="360" w:lineRule="auto"/>
        <w:ind w:firstLineChars="500" w:firstLine="1050"/>
        <w:jc w:val="left"/>
        <w:rPr>
          <w:rFonts w:ascii="宋体" w:hAnsi="宋体"/>
          <w:szCs w:val="21"/>
        </w:rPr>
      </w:pPr>
      <w:r w:rsidRPr="00AB163E">
        <w:rPr>
          <w:rFonts w:ascii="宋体" w:hAnsi="宋体" w:hint="eastAsia"/>
          <w:szCs w:val="21"/>
        </w:rPr>
        <w:t>（2）</w:t>
      </w:r>
      <w:r w:rsidRPr="00AB163E">
        <w:rPr>
          <w:rFonts w:ascii="宋体" w:hAnsi="宋体"/>
          <w:szCs w:val="21"/>
        </w:rPr>
        <w:t>若AC</w:t>
      </w:r>
      <w:r w:rsidRPr="00AB163E">
        <w:rPr>
          <w:rFonts w:ascii="宋体" w:hAnsi="宋体" w:hint="eastAsia"/>
          <w:szCs w:val="21"/>
        </w:rPr>
        <w:t xml:space="preserve"> </w:t>
      </w:r>
      <w:r w:rsidRPr="00AB163E">
        <w:rPr>
          <w:rFonts w:ascii="宋体" w:hAnsi="宋体"/>
          <w:szCs w:val="21"/>
        </w:rPr>
        <w:t>=</w:t>
      </w:r>
      <w:r w:rsidRPr="00AB163E">
        <w:rPr>
          <w:rFonts w:ascii="宋体" w:hAnsi="宋体" w:hint="eastAsia"/>
          <w:szCs w:val="21"/>
        </w:rPr>
        <w:t xml:space="preserve"> 3</w:t>
      </w:r>
      <w:r w:rsidRPr="00AB163E">
        <w:rPr>
          <w:rFonts w:ascii="宋体" w:hAnsi="宋体"/>
          <w:szCs w:val="21"/>
        </w:rPr>
        <w:t>，BC</w:t>
      </w:r>
      <w:r w:rsidRPr="00AB163E">
        <w:rPr>
          <w:rFonts w:ascii="宋体" w:hAnsi="宋体" w:hint="eastAsia"/>
          <w:szCs w:val="21"/>
        </w:rPr>
        <w:t xml:space="preserve"> </w:t>
      </w:r>
      <w:r w:rsidRPr="00AB163E">
        <w:rPr>
          <w:rFonts w:ascii="宋体" w:hAnsi="宋体"/>
          <w:szCs w:val="21"/>
        </w:rPr>
        <w:t>=</w:t>
      </w:r>
      <w:r w:rsidRPr="00AB163E">
        <w:rPr>
          <w:rFonts w:ascii="宋体" w:hAnsi="宋体" w:hint="eastAsia"/>
          <w:szCs w:val="21"/>
        </w:rPr>
        <w:t xml:space="preserve"> 4</w:t>
      </w:r>
      <w:r w:rsidRPr="00AB163E">
        <w:rPr>
          <w:rFonts w:ascii="宋体" w:hAnsi="宋体"/>
          <w:szCs w:val="21"/>
        </w:rPr>
        <w:t>， BD</w:t>
      </w:r>
      <w:r w:rsidRPr="00AB163E">
        <w:rPr>
          <w:rFonts w:ascii="宋体" w:hAnsi="宋体" w:hint="eastAsia"/>
          <w:szCs w:val="21"/>
        </w:rPr>
        <w:t xml:space="preserve"> </w:t>
      </w:r>
      <w:r w:rsidRPr="00AB163E">
        <w:rPr>
          <w:rFonts w:ascii="宋体" w:hAnsi="宋体"/>
          <w:szCs w:val="21"/>
        </w:rPr>
        <w:t>=</w:t>
      </w:r>
      <w:r w:rsidRPr="00AB163E">
        <w:rPr>
          <w:rFonts w:ascii="宋体" w:hAnsi="宋体" w:hint="eastAsia"/>
          <w:szCs w:val="21"/>
        </w:rPr>
        <w:t xml:space="preserve"> 8</w:t>
      </w:r>
      <w:r w:rsidRPr="00AB163E">
        <w:rPr>
          <w:rFonts w:ascii="宋体" w:hAnsi="宋体"/>
          <w:szCs w:val="21"/>
        </w:rPr>
        <w:t>，求DE的长</w:t>
      </w:r>
      <w:r w:rsidRPr="00AB163E">
        <w:rPr>
          <w:rFonts w:ascii="宋体" w:hAnsi="宋体" w:cs="宋体" w:hint="eastAsia"/>
          <w:spacing w:val="10"/>
          <w:szCs w:val="21"/>
        </w:rPr>
        <w:t>.</w:t>
      </w:r>
    </w:p>
    <w:p w:rsidR="000F6D2D" w:rsidRPr="00AB163E" w:rsidRDefault="000F6D2D" w:rsidP="000F6D2D">
      <w:pPr>
        <w:kinsoku w:val="0"/>
        <w:overflowPunct w:val="0"/>
        <w:autoSpaceDE w:val="0"/>
        <w:autoSpaceDN w:val="0"/>
        <w:snapToGrid w:val="0"/>
        <w:spacing w:line="360" w:lineRule="auto"/>
        <w:jc w:val="left"/>
        <w:rPr>
          <w:rFonts w:ascii="宋体" w:hAnsi="宋体" w:hint="eastAsia"/>
          <w:szCs w:val="21"/>
        </w:rPr>
      </w:pPr>
      <w:r>
        <w:rPr>
          <w:rFonts w:ascii="宋体" w:hAnsi="宋体" w:hint="eastAsia"/>
          <w:noProof/>
          <w:szCs w:val="21"/>
        </w:rPr>
        <w:drawing>
          <wp:anchor distT="0" distB="0" distL="114300" distR="114300" simplePos="0" relativeHeight="251663360" behindDoc="1" locked="0" layoutInCell="1" allowOverlap="1">
            <wp:simplePos x="0" y="0"/>
            <wp:positionH relativeFrom="column">
              <wp:posOffset>3140710</wp:posOffset>
            </wp:positionH>
            <wp:positionV relativeFrom="paragraph">
              <wp:posOffset>67310</wp:posOffset>
            </wp:positionV>
            <wp:extent cx="2400300" cy="1437005"/>
            <wp:effectExtent l="0" t="0" r="0" b="0"/>
            <wp:wrapNone/>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5">
                      <a:lum bright="-10000" contrast="40000"/>
                    </a:blip>
                    <a:srcRect/>
                    <a:stretch>
                      <a:fillRect/>
                    </a:stretch>
                  </pic:blipFill>
                  <pic:spPr bwMode="auto">
                    <a:xfrm>
                      <a:off x="0" y="0"/>
                      <a:ext cx="2400300" cy="1437005"/>
                    </a:xfrm>
                    <a:prstGeom prst="rect">
                      <a:avLst/>
                    </a:prstGeom>
                    <a:noFill/>
                    <a:ln w="9525">
                      <a:noFill/>
                      <a:miter lim="800000"/>
                      <a:headEnd/>
                      <a:tailEnd/>
                    </a:ln>
                  </pic:spPr>
                </pic:pic>
              </a:graphicData>
            </a:graphic>
          </wp:anchor>
        </w:drawing>
      </w:r>
      <w:r w:rsidRPr="00AB163E">
        <w:rPr>
          <w:rFonts w:ascii="宋体" w:hAnsi="宋体"/>
          <w:szCs w:val="21"/>
        </w:rPr>
        <w:t xml:space="preserve"> </w:t>
      </w:r>
    </w:p>
    <w:p w:rsidR="000F6D2D" w:rsidRPr="00AB163E" w:rsidRDefault="000F6D2D" w:rsidP="000F6D2D">
      <w:pPr>
        <w:kinsoku w:val="0"/>
        <w:overflowPunct w:val="0"/>
        <w:autoSpaceDE w:val="0"/>
        <w:autoSpaceDN w:val="0"/>
        <w:snapToGrid w:val="0"/>
        <w:spacing w:line="360" w:lineRule="auto"/>
        <w:jc w:val="left"/>
        <w:rPr>
          <w:rFonts w:ascii="宋体" w:hAnsi="宋体" w:hint="eastAsia"/>
          <w:szCs w:val="21"/>
        </w:rPr>
      </w:pPr>
    </w:p>
    <w:p w:rsidR="000F6D2D" w:rsidRPr="00AB163E" w:rsidRDefault="000F6D2D" w:rsidP="000F6D2D">
      <w:pPr>
        <w:kinsoku w:val="0"/>
        <w:overflowPunct w:val="0"/>
        <w:autoSpaceDE w:val="0"/>
        <w:autoSpaceDN w:val="0"/>
        <w:snapToGrid w:val="0"/>
        <w:spacing w:line="360" w:lineRule="auto"/>
        <w:jc w:val="left"/>
        <w:rPr>
          <w:rFonts w:ascii="宋体" w:hAnsi="宋体" w:hint="eastAsia"/>
          <w:szCs w:val="21"/>
        </w:rPr>
      </w:pPr>
      <w:r w:rsidRPr="00AB163E">
        <w:rPr>
          <w:rFonts w:ascii="宋体" w:hAnsi="宋体" w:hint="eastAsia"/>
          <w:szCs w:val="21"/>
        </w:rPr>
        <w:t xml:space="preserve"> </w:t>
      </w:r>
    </w:p>
    <w:p w:rsidR="000F6D2D" w:rsidRPr="00AB163E" w:rsidRDefault="000F6D2D" w:rsidP="000F6D2D">
      <w:pPr>
        <w:kinsoku w:val="0"/>
        <w:overflowPunct w:val="0"/>
        <w:autoSpaceDE w:val="0"/>
        <w:autoSpaceDN w:val="0"/>
        <w:snapToGrid w:val="0"/>
        <w:spacing w:line="360" w:lineRule="auto"/>
        <w:jc w:val="left"/>
        <w:rPr>
          <w:rFonts w:ascii="宋体" w:hAnsi="宋体" w:hint="eastAsia"/>
          <w:szCs w:val="21"/>
        </w:rPr>
      </w:pPr>
    </w:p>
    <w:p w:rsidR="000F6D2D" w:rsidRPr="00AB163E" w:rsidRDefault="000F6D2D" w:rsidP="000F6D2D">
      <w:pPr>
        <w:kinsoku w:val="0"/>
        <w:overflowPunct w:val="0"/>
        <w:autoSpaceDE w:val="0"/>
        <w:autoSpaceDN w:val="0"/>
        <w:snapToGrid w:val="0"/>
        <w:spacing w:line="360" w:lineRule="auto"/>
        <w:jc w:val="left"/>
        <w:rPr>
          <w:rFonts w:ascii="宋体" w:hAnsi="宋体" w:hint="eastAsia"/>
          <w:szCs w:val="21"/>
        </w:rPr>
      </w:pPr>
    </w:p>
    <w:p w:rsidR="000F6D2D" w:rsidRPr="00AB163E" w:rsidRDefault="000F6D2D" w:rsidP="000F6D2D">
      <w:pPr>
        <w:kinsoku w:val="0"/>
        <w:overflowPunct w:val="0"/>
        <w:autoSpaceDE w:val="0"/>
        <w:autoSpaceDN w:val="0"/>
        <w:snapToGrid w:val="0"/>
        <w:spacing w:line="360" w:lineRule="auto"/>
        <w:jc w:val="left"/>
        <w:rPr>
          <w:rFonts w:ascii="宋体" w:hAnsi="宋体" w:hint="eastAsia"/>
          <w:szCs w:val="21"/>
        </w:rPr>
      </w:pPr>
      <w:r w:rsidRPr="00AB163E">
        <w:rPr>
          <w:rFonts w:ascii="宋体" w:hAnsi="宋体" w:hint="eastAsia"/>
          <w:szCs w:val="21"/>
        </w:rPr>
        <w:lastRenderedPageBreak/>
        <w:t xml:space="preserve">                                                                            </w:t>
      </w:r>
    </w:p>
    <w:p w:rsidR="000F6D2D" w:rsidRPr="00AB163E" w:rsidRDefault="000F6D2D" w:rsidP="000F6D2D">
      <w:pPr>
        <w:kinsoku w:val="0"/>
        <w:overflowPunct w:val="0"/>
        <w:autoSpaceDE w:val="0"/>
        <w:autoSpaceDN w:val="0"/>
        <w:snapToGrid w:val="0"/>
        <w:spacing w:line="360" w:lineRule="auto"/>
        <w:jc w:val="left"/>
        <w:rPr>
          <w:rFonts w:ascii="宋体" w:hAnsi="宋体" w:hint="eastAsia"/>
          <w:szCs w:val="21"/>
        </w:rPr>
      </w:pPr>
      <w:r w:rsidRPr="00AB163E">
        <w:rPr>
          <w:rFonts w:ascii="宋体" w:hAnsi="宋体" w:hint="eastAsia"/>
          <w:szCs w:val="21"/>
        </w:rPr>
        <w:t>19.在边长为1的正方形网格中，有形如帆船的图案①和半径为2的⊙</w:t>
      </w:r>
      <w:r w:rsidRPr="00AB163E">
        <w:rPr>
          <w:rFonts w:ascii="宋体" w:hAnsi="宋体"/>
          <w:szCs w:val="21"/>
        </w:rPr>
        <w:t>P</w:t>
      </w:r>
      <w:r w:rsidRPr="00AB163E">
        <w:rPr>
          <w:rFonts w:ascii="宋体" w:hAnsi="宋体" w:hint="eastAsia"/>
          <w:szCs w:val="21"/>
        </w:rPr>
        <w:t>．</w:t>
      </w:r>
    </w:p>
    <w:p w:rsidR="000F6D2D" w:rsidRPr="00AB163E" w:rsidRDefault="000F6D2D" w:rsidP="000F6D2D">
      <w:pPr>
        <w:kinsoku w:val="0"/>
        <w:overflowPunct w:val="0"/>
        <w:autoSpaceDE w:val="0"/>
        <w:autoSpaceDN w:val="0"/>
        <w:snapToGrid w:val="0"/>
        <w:spacing w:line="360" w:lineRule="auto"/>
        <w:ind w:firstLineChars="200" w:firstLine="420"/>
        <w:jc w:val="left"/>
        <w:rPr>
          <w:rFonts w:ascii="宋体" w:hAnsi="宋体" w:hint="eastAsia"/>
          <w:szCs w:val="21"/>
        </w:rPr>
      </w:pPr>
      <w:r w:rsidRPr="00AB163E">
        <w:rPr>
          <w:rFonts w:ascii="宋体" w:hAnsi="宋体" w:hint="eastAsia"/>
          <w:szCs w:val="21"/>
        </w:rPr>
        <w:t>（1）将图案①绕点</w:t>
      </w:r>
      <w:r w:rsidRPr="00AB163E">
        <w:rPr>
          <w:rFonts w:ascii="宋体" w:hAnsi="宋体"/>
          <w:szCs w:val="21"/>
        </w:rPr>
        <w:t>B</w:t>
      </w:r>
      <w:r w:rsidRPr="00AB163E">
        <w:rPr>
          <w:rFonts w:ascii="宋体" w:hAnsi="宋体" w:hint="eastAsia"/>
          <w:szCs w:val="21"/>
        </w:rPr>
        <w:t>顺时针旋转90</w:t>
      </w:r>
      <w:r w:rsidRPr="00AB163E">
        <w:rPr>
          <w:rFonts w:ascii="宋体" w:hAnsi="宋体" w:hint="eastAsia"/>
          <w:szCs w:val="21"/>
          <w:vertAlign w:val="superscript"/>
        </w:rPr>
        <w:t>0</w:t>
      </w:r>
      <w:r w:rsidRPr="00AB163E">
        <w:rPr>
          <w:rFonts w:ascii="宋体" w:hAnsi="宋体" w:hint="eastAsia"/>
          <w:szCs w:val="21"/>
        </w:rPr>
        <w:t>，画出旋转变换后的像；</w:t>
      </w:r>
    </w:p>
    <w:p w:rsidR="000F6D2D" w:rsidRPr="00AB163E" w:rsidRDefault="000F6D2D" w:rsidP="000F6D2D">
      <w:pPr>
        <w:kinsoku w:val="0"/>
        <w:overflowPunct w:val="0"/>
        <w:autoSpaceDE w:val="0"/>
        <w:autoSpaceDN w:val="0"/>
        <w:snapToGrid w:val="0"/>
        <w:spacing w:line="360" w:lineRule="auto"/>
        <w:ind w:firstLineChars="200" w:firstLine="420"/>
        <w:jc w:val="left"/>
        <w:rPr>
          <w:rFonts w:ascii="宋体" w:hAnsi="宋体" w:hint="eastAsia"/>
          <w:szCs w:val="21"/>
        </w:rPr>
      </w:pPr>
      <w:r w:rsidRPr="00AB163E">
        <w:rPr>
          <w:rFonts w:ascii="宋体" w:hAnsi="宋体" w:hint="eastAsia"/>
          <w:szCs w:val="21"/>
        </w:rPr>
        <w:t>（2）以点</w:t>
      </w:r>
      <w:r w:rsidRPr="00AB163E">
        <w:rPr>
          <w:rFonts w:ascii="宋体" w:hAnsi="宋体"/>
          <w:szCs w:val="21"/>
        </w:rPr>
        <w:t>M</w:t>
      </w:r>
      <w:r w:rsidRPr="00AB163E">
        <w:rPr>
          <w:rFonts w:ascii="宋体" w:hAnsi="宋体" w:hint="eastAsia"/>
          <w:szCs w:val="21"/>
        </w:rPr>
        <w:t>为位似中心，在网格中将图案①放大到原来的2倍，画出放大后的图像，并在放</w:t>
      </w:r>
    </w:p>
    <w:p w:rsidR="000F6D2D" w:rsidRPr="00AB163E" w:rsidRDefault="000F6D2D" w:rsidP="000F6D2D">
      <w:pPr>
        <w:kinsoku w:val="0"/>
        <w:overflowPunct w:val="0"/>
        <w:autoSpaceDE w:val="0"/>
        <w:autoSpaceDN w:val="0"/>
        <w:snapToGrid w:val="0"/>
        <w:spacing w:line="360" w:lineRule="auto"/>
        <w:ind w:firstLineChars="450" w:firstLine="945"/>
        <w:jc w:val="left"/>
        <w:rPr>
          <w:rFonts w:ascii="宋体" w:hAnsi="宋体" w:hint="eastAsia"/>
          <w:szCs w:val="21"/>
        </w:rPr>
      </w:pPr>
      <w:r w:rsidRPr="00AB163E">
        <w:rPr>
          <w:rFonts w:ascii="宋体" w:hAnsi="宋体" w:hint="eastAsia"/>
          <w:szCs w:val="21"/>
        </w:rPr>
        <w:t>大后的图像中标出线段</w:t>
      </w:r>
      <w:r w:rsidRPr="00AB163E">
        <w:rPr>
          <w:rFonts w:ascii="宋体" w:hAnsi="宋体"/>
          <w:szCs w:val="21"/>
        </w:rPr>
        <w:t>AB</w:t>
      </w:r>
      <w:r w:rsidRPr="00AB163E">
        <w:rPr>
          <w:rFonts w:ascii="宋体" w:hAnsi="宋体" w:hint="eastAsia"/>
          <w:szCs w:val="21"/>
        </w:rPr>
        <w:t>的对应线段</w:t>
      </w:r>
      <w:r w:rsidRPr="00AB163E">
        <w:rPr>
          <w:rFonts w:ascii="宋体" w:hAnsi="宋体"/>
          <w:szCs w:val="21"/>
        </w:rPr>
        <w:t>CD</w:t>
      </w:r>
      <w:r w:rsidRPr="00AB163E">
        <w:rPr>
          <w:rFonts w:ascii="宋体" w:hAnsi="宋体" w:hint="eastAsia"/>
          <w:szCs w:val="21"/>
        </w:rPr>
        <w:t>；</w:t>
      </w:r>
    </w:p>
    <w:p w:rsidR="000F6D2D" w:rsidRPr="00AB163E" w:rsidRDefault="000F6D2D" w:rsidP="000F6D2D">
      <w:pPr>
        <w:kinsoku w:val="0"/>
        <w:overflowPunct w:val="0"/>
        <w:autoSpaceDE w:val="0"/>
        <w:autoSpaceDN w:val="0"/>
        <w:snapToGrid w:val="0"/>
        <w:spacing w:line="360" w:lineRule="auto"/>
        <w:ind w:firstLineChars="200" w:firstLine="420"/>
        <w:jc w:val="left"/>
        <w:rPr>
          <w:rFonts w:ascii="宋体" w:hAnsi="宋体" w:hint="eastAsia"/>
          <w:szCs w:val="21"/>
        </w:rPr>
      </w:pPr>
      <w:r w:rsidRPr="00AB163E">
        <w:rPr>
          <w:rFonts w:ascii="宋体" w:hAnsi="宋体" w:hint="eastAsia"/>
          <w:szCs w:val="21"/>
        </w:rPr>
        <w:t>（3）⊙</w:t>
      </w:r>
      <w:r w:rsidRPr="00AB163E">
        <w:rPr>
          <w:rFonts w:ascii="宋体" w:hAnsi="宋体"/>
          <w:szCs w:val="21"/>
        </w:rPr>
        <w:t>P</w:t>
      </w:r>
      <w:r w:rsidRPr="00AB163E">
        <w:rPr>
          <w:rFonts w:ascii="宋体" w:hAnsi="宋体" w:hint="eastAsia"/>
          <w:szCs w:val="21"/>
        </w:rPr>
        <w:t>在⑵所画图像内部的弧长为__</w:t>
      </w:r>
      <w:r w:rsidRPr="00AB163E">
        <w:rPr>
          <w:rFonts w:ascii="宋体" w:hAnsi="宋体" w:hint="eastAsia"/>
          <w:szCs w:val="21"/>
          <w:u w:val="single"/>
        </w:rPr>
        <w:t xml:space="preserve">                   </w:t>
      </w:r>
      <w:r w:rsidRPr="00AB163E">
        <w:rPr>
          <w:rFonts w:ascii="宋体" w:hAnsi="宋体" w:hint="eastAsia"/>
          <w:szCs w:val="21"/>
        </w:rPr>
        <w:t xml:space="preserve">____． </w:t>
      </w:r>
    </w:p>
    <w:p w:rsidR="000F6D2D" w:rsidRPr="00AB163E" w:rsidRDefault="000F6D2D" w:rsidP="000F6D2D">
      <w:pPr>
        <w:kinsoku w:val="0"/>
        <w:overflowPunct w:val="0"/>
        <w:autoSpaceDE w:val="0"/>
        <w:autoSpaceDN w:val="0"/>
        <w:snapToGrid w:val="0"/>
        <w:spacing w:line="360" w:lineRule="auto"/>
        <w:ind w:rightChars="-159" w:right="-334"/>
        <w:jc w:val="left"/>
        <w:rPr>
          <w:rFonts w:ascii="宋体" w:hAnsi="宋体" w:hint="eastAsia"/>
          <w:szCs w:val="21"/>
        </w:rPr>
      </w:pPr>
      <w:r w:rsidRPr="00AB163E">
        <w:rPr>
          <w:rFonts w:ascii="宋体" w:hAnsi="宋体" w:hint="eastAsia"/>
          <w:noProof/>
          <w:szCs w:val="21"/>
        </w:rPr>
        <w:pict>
          <v:group id="_x0000_s2055" style="position:absolute;margin-left:166.3pt;margin-top:1.1pt;width:4in;height:202.8pt;z-index:-251651072" coordorigin="3060,7524" coordsize="5580,3744">
            <v:shape id="_x0000_s2056" type="#_x0000_t202" style="position:absolute;left:8090;top:8880;width:550;height:412" filled="f" stroked="f" strokecolor="white">
              <v:textbox style="mso-next-textbox:#_x0000_s2056">
                <w:txbxContent>
                  <w:p w:rsidR="000F6D2D" w:rsidRDefault="000F6D2D" w:rsidP="000F6D2D">
                    <w:pPr>
                      <w:rPr>
                        <w:rFonts w:hint="eastAsia"/>
                        <w:i/>
                        <w:iCs/>
                        <w:sz w:val="18"/>
                      </w:rPr>
                    </w:pPr>
                    <w:r>
                      <w:rPr>
                        <w:rFonts w:hint="eastAsia"/>
                        <w:i/>
                        <w:iCs/>
                        <w:sz w:val="18"/>
                      </w:rPr>
                      <w:t>M</w:t>
                    </w:r>
                  </w:p>
                </w:txbxContent>
              </v:textbox>
            </v:shape>
            <v:group id="_x0000_s2057" style="position:absolute;left:3060;top:7524;width:5078;height:3744" coordorigin="2514,3234" coordsize="5678,3973">
              <v:line id="_x0000_s2058" style="position:absolute;rotation:-90" from="4780,5223" to="8749,5223">
                <v:stroke dashstyle="1 1"/>
              </v:line>
              <v:line id="_x0000_s2059" style="position:absolute;rotation:-90" from="5064,5223" to="9033,5223">
                <v:stroke dashstyle="1 1"/>
              </v:line>
              <v:line id="_x0000_s2060" style="position:absolute;rotation:-90" from="5347,5223" to="9316,5223">
                <v:stroke dashstyle="1 1"/>
              </v:line>
              <v:line id="_x0000_s2061" style="position:absolute;rotation:-90" from="5631,5223" to="9600,5223">
                <v:stroke dashstyle="1 1"/>
              </v:line>
              <v:line id="_x0000_s2062" style="position:absolute;rotation:-90" from="5914,5223" to="9883,5223">
                <v:stroke dashstyle="1 1"/>
              </v:line>
              <v:line id="_x0000_s2063" style="position:absolute;rotation:-90" from="6198,5223" to="10167,5223" strokeweight="1pt"/>
              <v:line id="_x0000_s2064" style="position:absolute;rotation:-90" from="529,5223" to="4498,5223"/>
              <v:line id="_x0000_s2065" style="position:absolute;rotation:-90" from="812,5223" to="4781,5223">
                <v:stroke dashstyle="1 1"/>
              </v:line>
              <v:line id="_x0000_s2066" style="position:absolute;rotation:-90" from="1095,5223" to="5064,5223">
                <v:stroke dashstyle="1 1"/>
              </v:line>
              <v:line id="_x0000_s2067" style="position:absolute;rotation:-90" from="1379,5223" to="5348,5223">
                <v:stroke dashstyle="1 1"/>
              </v:line>
              <v:line id="_x0000_s2068" style="position:absolute;rotation:-90" from="1662,5223" to="5631,5223">
                <v:stroke dashstyle="1 1"/>
              </v:line>
              <v:line id="_x0000_s2069" style="position:absolute;rotation:-90" from="1946,5223" to="5915,5223">
                <v:stroke dashstyle="1 1"/>
              </v:line>
              <v:line id="_x0000_s2070" style="position:absolute;rotation:-90" from="2229,5223" to="6198,5223">
                <v:stroke dashstyle="1 1"/>
              </v:line>
              <v:line id="_x0000_s2071" style="position:absolute;rotation:-90" from="2513,5223" to="6482,5223">
                <v:stroke dashstyle="1 1"/>
              </v:line>
              <v:line id="_x0000_s2072" style="position:absolute;rotation:-90" from="2796,5223" to="6765,5223">
                <v:stroke dashstyle="1 1"/>
              </v:line>
              <v:line id="_x0000_s2073" style="position:absolute;rotation:-90" from="3080,5223" to="7049,5223">
                <v:stroke dashstyle="1 1"/>
              </v:line>
              <v:line id="_x0000_s2074" style="position:absolute;rotation:-90" from="3364,5223" to="7333,5223">
                <v:stroke dashstyle="1 1"/>
              </v:line>
              <v:line id="_x0000_s2075" style="position:absolute;rotation:-90" from="3646,5223" to="7615,5223">
                <v:stroke dashstyle="1 1"/>
              </v:line>
              <v:line id="_x0000_s2076" style="position:absolute;rotation:-90" from="3930,5223" to="7899,5223">
                <v:stroke dashstyle="1 1"/>
              </v:line>
              <v:line id="_x0000_s2077" style="position:absolute;rotation:-90" from="4213,5223" to="8182,5223">
                <v:stroke dashstyle="1 1"/>
              </v:line>
              <v:line id="_x0000_s2078" style="position:absolute;rotation:-90" from="4497,5223" to="8466,5223">
                <v:stroke dashstyle="1 1"/>
              </v:line>
              <v:line id="_x0000_s2079" style="position:absolute" from="2523,3234" to="8192,3234"/>
              <v:line id="_x0000_s2080" style="position:absolute" from="2523,3763" to="8192,3763">
                <v:stroke dashstyle="1 1"/>
              </v:line>
              <v:line id="_x0000_s2081" style="position:absolute" from="2523,4027" to="8192,4027">
                <v:stroke dashstyle="1 1"/>
              </v:line>
              <v:line id="_x0000_s2082" style="position:absolute" from="2523,4292" to="8192,4292">
                <v:stroke dashstyle="1 1"/>
              </v:line>
              <v:line id="_x0000_s2083" style="position:absolute" from="2523,4557" to="8192,4557">
                <v:stroke dashstyle="1 1"/>
              </v:line>
              <v:line id="_x0000_s2084" style="position:absolute" from="2523,4821" to="8192,4821">
                <v:stroke dashstyle="1 1"/>
              </v:line>
              <v:line id="_x0000_s2085" style="position:absolute" from="2523,5086" to="8192,5086">
                <v:stroke dashstyle="1 1"/>
              </v:line>
              <v:line id="_x0000_s2086" style="position:absolute" from="2523,5350" to="8192,5350">
                <v:stroke dashstyle="1 1"/>
              </v:line>
              <v:line id="_x0000_s2087" style="position:absolute" from="2523,5615" to="8192,5615">
                <v:stroke dashstyle="1 1"/>
              </v:line>
              <v:line id="_x0000_s2088" style="position:absolute" from="2523,5880" to="8192,5880">
                <v:stroke dashstyle="1 1"/>
              </v:line>
              <v:line id="_x0000_s2089" style="position:absolute" from="2523,6144" to="8192,6144">
                <v:stroke dashstyle="1 1"/>
              </v:line>
              <v:line id="_x0000_s2090" style="position:absolute" from="2523,6409" to="8192,6409">
                <v:stroke dashstyle="1 1"/>
              </v:line>
              <v:line id="_x0000_s2091" style="position:absolute" from="2523,6673" to="8192,6673">
                <v:stroke dashstyle="1 1"/>
              </v:line>
              <v:line id="_x0000_s2092" style="position:absolute" from="2523,6938" to="8192,6938">
                <v:stroke dashstyle="1 1"/>
              </v:line>
              <v:line id="_x0000_s2093" style="position:absolute" from="2523,7203" to="8192,7203"/>
              <v:line id="_x0000_s2094" style="position:absolute" from="2523,3498" to="8192,3498">
                <v:stroke dashstyle="1 1"/>
              </v:line>
            </v:group>
            <v:oval id="_x0000_s2095" style="position:absolute;left:5333;top:8269;width:1014;height:998" filled="f" strokeweight="1.5pt">
              <v:textbox style="layout-flow:vertical-ideographic"/>
            </v:oval>
            <v:shape id="_x0000_s2096" style="position:absolute;left:6339;top:8520;width:523;height:1255;mso-wrap-distance-left:9pt;mso-wrap-distance-top:0;mso-wrap-distance-right:9pt;mso-wrap-distance-bottom:0;mso-position-horizontal:absolute;mso-position-horizontal-relative:text;mso-position-vertical:absolute;mso-position-vertical-relative:text;v-text-anchor:top" coordsize="585,1425" path="m585,1425l585,,,1140r585,285xe" filled="f" strokeweight="1.5pt">
              <v:path arrowok="t"/>
            </v:shape>
            <v:line id="_x0000_s2097" style="position:absolute" from="6728,9775" to="6981,9775" strokeweight="2.25pt"/>
            <v:shape id="_x0000_s2098" type="#_x0000_t202" style="position:absolute;left:6762;top:8220;width:483;height:412" filled="f" stroked="f" strokecolor="white">
              <v:textbox style="mso-next-textbox:#_x0000_s2098">
                <w:txbxContent>
                  <w:p w:rsidR="000F6D2D" w:rsidRDefault="000F6D2D" w:rsidP="000F6D2D">
                    <w:pPr>
                      <w:rPr>
                        <w:rFonts w:hint="eastAsia"/>
                        <w:sz w:val="18"/>
                      </w:rPr>
                    </w:pPr>
                    <w:r>
                      <w:rPr>
                        <w:rFonts w:hint="eastAsia"/>
                        <w:sz w:val="18"/>
                      </w:rPr>
                      <w:t>A</w:t>
                    </w:r>
                  </w:p>
                </w:txbxContent>
              </v:textbox>
            </v:shape>
            <v:oval id="_x0000_s2099" style="position:absolute;left:5816;top:8742;width:51;height:50" fillcolor="black">
              <v:textbox style="layout-flow:vertical-ideographic"/>
            </v:oval>
            <v:oval id="_x0000_s2100" style="position:absolute;left:8110;top:8993;width:51;height:50" fillcolor="black">
              <v:textbox style="layout-flow:vertical-ideographic"/>
            </v:oval>
            <v:oval id="_x0000_s2101" style="position:absolute;left:6312;top:9508;width:36;height:35" fillcolor="black">
              <v:textbox style="layout-flow:vertical-ideographic"/>
            </v:oval>
            <v:oval id="_x0000_s2102" style="position:absolute;left:6835;top:8504;width:36;height:35" fillcolor="black">
              <v:textbox style="layout-flow:vertical-ideographic"/>
            </v:oval>
            <v:shape id="_x0000_s2103" type="#_x0000_t202" style="position:absolute;left:6748;top:9712;width:483;height:412" filled="f" stroked="f" strokecolor="white">
              <v:textbox style="mso-next-textbox:#_x0000_s2103">
                <w:txbxContent>
                  <w:p w:rsidR="000F6D2D" w:rsidRDefault="000F6D2D" w:rsidP="000F6D2D">
                    <w:pPr>
                      <w:rPr>
                        <w:rFonts w:hint="eastAsia"/>
                        <w:sz w:val="18"/>
                      </w:rPr>
                    </w:pPr>
                    <w:r>
                      <w:rPr>
                        <w:rFonts w:hint="eastAsia"/>
                        <w:sz w:val="18"/>
                      </w:rPr>
                      <w:t>B</w:t>
                    </w:r>
                  </w:p>
                </w:txbxContent>
              </v:textbox>
            </v:shape>
            <v:shape id="_x0000_s2104" type="#_x0000_t202" style="position:absolute;left:5769;top:8695;width:483;height:412" filled="f" stroked="f" strokecolor="white">
              <v:textbox style="mso-next-textbox:#_x0000_s2104">
                <w:txbxContent>
                  <w:p w:rsidR="000F6D2D" w:rsidRDefault="000F6D2D" w:rsidP="000F6D2D">
                    <w:pPr>
                      <w:rPr>
                        <w:rFonts w:hint="eastAsia"/>
                        <w:sz w:val="18"/>
                      </w:rPr>
                    </w:pPr>
                    <w:r>
                      <w:rPr>
                        <w:rFonts w:hint="eastAsia"/>
                        <w:sz w:val="18"/>
                      </w:rPr>
                      <w:t>P</w:t>
                    </w:r>
                  </w:p>
                </w:txbxContent>
              </v:textbox>
            </v:shape>
            <v:shape id="_x0000_s2105" type="#_x0000_t202" style="position:absolute;left:6513;top:8995;width:497;height:529" filled="f" stroked="f" strokeweight="3pt">
              <v:stroke linestyle="thinThin"/>
              <v:textbox style="mso-next-textbox:#_x0000_s2105">
                <w:txbxContent>
                  <w:p w:rsidR="000F6D2D" w:rsidRDefault="000F6D2D" w:rsidP="000F6D2D">
                    <w:r>
                      <w:rPr>
                        <w:rFonts w:hint="eastAsia"/>
                      </w:rPr>
                      <w:t>①</w:t>
                    </w:r>
                  </w:p>
                </w:txbxContent>
              </v:textbox>
            </v:shape>
          </v:group>
        </w:pict>
      </w:r>
    </w:p>
    <w:p w:rsidR="000F6D2D" w:rsidRPr="00AB163E" w:rsidRDefault="000F6D2D" w:rsidP="000F6D2D">
      <w:pPr>
        <w:kinsoku w:val="0"/>
        <w:overflowPunct w:val="0"/>
        <w:autoSpaceDE w:val="0"/>
        <w:autoSpaceDN w:val="0"/>
        <w:snapToGrid w:val="0"/>
        <w:spacing w:line="360" w:lineRule="auto"/>
        <w:ind w:rightChars="-159" w:right="-334"/>
        <w:jc w:val="left"/>
        <w:rPr>
          <w:rFonts w:ascii="宋体" w:hAnsi="宋体" w:hint="eastAsia"/>
          <w:szCs w:val="21"/>
        </w:rPr>
      </w:pPr>
    </w:p>
    <w:p w:rsidR="000F6D2D" w:rsidRPr="00AB163E" w:rsidRDefault="000F6D2D" w:rsidP="000F6D2D">
      <w:pPr>
        <w:kinsoku w:val="0"/>
        <w:overflowPunct w:val="0"/>
        <w:autoSpaceDE w:val="0"/>
        <w:autoSpaceDN w:val="0"/>
        <w:snapToGrid w:val="0"/>
        <w:spacing w:line="360" w:lineRule="auto"/>
        <w:ind w:rightChars="-159" w:right="-334"/>
        <w:jc w:val="left"/>
        <w:rPr>
          <w:rFonts w:ascii="宋体" w:hAnsi="宋体" w:hint="eastAsia"/>
          <w:szCs w:val="21"/>
        </w:rPr>
      </w:pPr>
    </w:p>
    <w:p w:rsidR="000F6D2D" w:rsidRPr="00AB163E" w:rsidRDefault="000F6D2D" w:rsidP="000F6D2D">
      <w:pPr>
        <w:kinsoku w:val="0"/>
        <w:overflowPunct w:val="0"/>
        <w:autoSpaceDE w:val="0"/>
        <w:autoSpaceDN w:val="0"/>
        <w:snapToGrid w:val="0"/>
        <w:spacing w:line="360" w:lineRule="auto"/>
        <w:ind w:rightChars="-159" w:right="-334"/>
        <w:jc w:val="left"/>
        <w:rPr>
          <w:rFonts w:ascii="宋体" w:hAnsi="宋体" w:hint="eastAsia"/>
          <w:szCs w:val="21"/>
        </w:rPr>
      </w:pPr>
    </w:p>
    <w:p w:rsidR="000F6D2D" w:rsidRPr="00AB163E" w:rsidRDefault="000F6D2D" w:rsidP="000F6D2D">
      <w:pPr>
        <w:kinsoku w:val="0"/>
        <w:overflowPunct w:val="0"/>
        <w:autoSpaceDE w:val="0"/>
        <w:autoSpaceDN w:val="0"/>
        <w:snapToGrid w:val="0"/>
        <w:spacing w:line="360" w:lineRule="auto"/>
        <w:ind w:rightChars="-159" w:right="-334"/>
        <w:jc w:val="left"/>
        <w:rPr>
          <w:rFonts w:ascii="宋体" w:hAnsi="宋体" w:hint="eastAsia"/>
          <w:szCs w:val="21"/>
        </w:rPr>
      </w:pPr>
    </w:p>
    <w:p w:rsidR="000F6D2D" w:rsidRPr="00AB163E" w:rsidRDefault="000F6D2D" w:rsidP="000F6D2D">
      <w:pPr>
        <w:kinsoku w:val="0"/>
        <w:overflowPunct w:val="0"/>
        <w:autoSpaceDE w:val="0"/>
        <w:autoSpaceDN w:val="0"/>
        <w:snapToGrid w:val="0"/>
        <w:spacing w:line="360" w:lineRule="auto"/>
        <w:ind w:rightChars="-159" w:right="-334"/>
        <w:jc w:val="left"/>
        <w:rPr>
          <w:rFonts w:ascii="宋体" w:hAnsi="宋体" w:hint="eastAsia"/>
          <w:szCs w:val="21"/>
        </w:rPr>
      </w:pPr>
    </w:p>
    <w:p w:rsidR="000F6D2D" w:rsidRPr="00AB163E" w:rsidRDefault="000F6D2D" w:rsidP="000F6D2D">
      <w:pPr>
        <w:kinsoku w:val="0"/>
        <w:overflowPunct w:val="0"/>
        <w:autoSpaceDE w:val="0"/>
        <w:autoSpaceDN w:val="0"/>
        <w:snapToGrid w:val="0"/>
        <w:spacing w:line="360" w:lineRule="auto"/>
        <w:ind w:rightChars="-159" w:right="-334"/>
        <w:jc w:val="left"/>
        <w:rPr>
          <w:rFonts w:ascii="宋体" w:hAnsi="宋体" w:hint="eastAsia"/>
          <w:szCs w:val="21"/>
        </w:rPr>
      </w:pPr>
    </w:p>
    <w:p w:rsidR="000F6D2D" w:rsidRPr="00AB163E" w:rsidRDefault="000F6D2D" w:rsidP="000F6D2D">
      <w:pPr>
        <w:kinsoku w:val="0"/>
        <w:overflowPunct w:val="0"/>
        <w:autoSpaceDE w:val="0"/>
        <w:autoSpaceDN w:val="0"/>
        <w:snapToGrid w:val="0"/>
        <w:spacing w:line="360" w:lineRule="auto"/>
        <w:ind w:rightChars="-159" w:right="-334"/>
        <w:jc w:val="left"/>
        <w:rPr>
          <w:rFonts w:ascii="宋体" w:hAnsi="宋体" w:hint="eastAsia"/>
          <w:szCs w:val="21"/>
        </w:rPr>
      </w:pPr>
    </w:p>
    <w:p w:rsidR="000F6D2D" w:rsidRPr="00AB163E" w:rsidRDefault="000F6D2D" w:rsidP="000F6D2D">
      <w:pPr>
        <w:kinsoku w:val="0"/>
        <w:overflowPunct w:val="0"/>
        <w:autoSpaceDE w:val="0"/>
        <w:autoSpaceDN w:val="0"/>
        <w:snapToGrid w:val="0"/>
        <w:spacing w:line="360" w:lineRule="auto"/>
        <w:ind w:rightChars="-159" w:right="-334"/>
        <w:jc w:val="left"/>
        <w:rPr>
          <w:rFonts w:ascii="宋体" w:hAnsi="宋体" w:hint="eastAsia"/>
          <w:szCs w:val="21"/>
        </w:rPr>
      </w:pPr>
    </w:p>
    <w:p w:rsidR="000F6D2D" w:rsidRPr="00AB163E" w:rsidRDefault="000F6D2D" w:rsidP="000F6D2D">
      <w:pPr>
        <w:kinsoku w:val="0"/>
        <w:overflowPunct w:val="0"/>
        <w:autoSpaceDE w:val="0"/>
        <w:autoSpaceDN w:val="0"/>
        <w:snapToGrid w:val="0"/>
        <w:spacing w:line="360" w:lineRule="auto"/>
        <w:ind w:rightChars="-159" w:right="-334"/>
        <w:jc w:val="left"/>
        <w:rPr>
          <w:rFonts w:ascii="宋体" w:hAnsi="宋体" w:hint="eastAsia"/>
          <w:szCs w:val="21"/>
        </w:rPr>
      </w:pPr>
    </w:p>
    <w:p w:rsidR="000F6D2D" w:rsidRPr="00AB163E" w:rsidRDefault="000F6D2D" w:rsidP="000F6D2D">
      <w:pPr>
        <w:kinsoku w:val="0"/>
        <w:overflowPunct w:val="0"/>
        <w:autoSpaceDE w:val="0"/>
        <w:autoSpaceDN w:val="0"/>
        <w:snapToGrid w:val="0"/>
        <w:spacing w:line="360" w:lineRule="auto"/>
        <w:ind w:rightChars="-159" w:right="-334"/>
        <w:jc w:val="left"/>
        <w:rPr>
          <w:rFonts w:ascii="宋体" w:hAnsi="宋体" w:hint="eastAsia"/>
          <w:szCs w:val="21"/>
        </w:rPr>
      </w:pPr>
    </w:p>
    <w:p w:rsidR="000F6D2D" w:rsidRPr="00AB163E" w:rsidRDefault="000F6D2D" w:rsidP="000F6D2D">
      <w:pPr>
        <w:kinsoku w:val="0"/>
        <w:overflowPunct w:val="0"/>
        <w:autoSpaceDE w:val="0"/>
        <w:autoSpaceDN w:val="0"/>
        <w:snapToGrid w:val="0"/>
        <w:spacing w:line="360" w:lineRule="auto"/>
        <w:ind w:rightChars="-159" w:right="-334"/>
        <w:jc w:val="left"/>
        <w:rPr>
          <w:rFonts w:ascii="宋体" w:hAnsi="宋体" w:hint="eastAsia"/>
          <w:szCs w:val="21"/>
        </w:rPr>
      </w:pPr>
    </w:p>
    <w:p w:rsidR="000F6D2D" w:rsidRPr="00AB163E" w:rsidRDefault="000F6D2D" w:rsidP="000F6D2D">
      <w:pPr>
        <w:kinsoku w:val="0"/>
        <w:overflowPunct w:val="0"/>
        <w:autoSpaceDE w:val="0"/>
        <w:autoSpaceDN w:val="0"/>
        <w:snapToGrid w:val="0"/>
        <w:spacing w:line="360" w:lineRule="auto"/>
        <w:ind w:rightChars="-159" w:right="-334"/>
        <w:jc w:val="left"/>
        <w:rPr>
          <w:rFonts w:ascii="宋体" w:hAnsi="宋体" w:hint="eastAsia"/>
          <w:szCs w:val="21"/>
        </w:rPr>
      </w:pPr>
    </w:p>
    <w:p w:rsidR="000F6D2D" w:rsidRPr="00AB163E" w:rsidRDefault="000F6D2D" w:rsidP="000F6D2D">
      <w:pPr>
        <w:kinsoku w:val="0"/>
        <w:overflowPunct w:val="0"/>
        <w:autoSpaceDE w:val="0"/>
        <w:autoSpaceDN w:val="0"/>
        <w:snapToGrid w:val="0"/>
        <w:spacing w:line="360" w:lineRule="auto"/>
        <w:ind w:rightChars="-159" w:right="-334"/>
        <w:jc w:val="left"/>
        <w:rPr>
          <w:rFonts w:ascii="宋体" w:hAnsi="宋体" w:hint="eastAsia"/>
          <w:szCs w:val="21"/>
        </w:rPr>
      </w:pPr>
      <w:r w:rsidRPr="00AB163E">
        <w:rPr>
          <w:rFonts w:ascii="宋体" w:hAnsi="宋体"/>
          <w:noProof/>
          <w:szCs w:val="21"/>
        </w:rPr>
        <w:pict>
          <v:shape id="_x0000_s2228" type="#_x0000_t202" style="position:absolute;margin-left:0;margin-top:0;width:95.95pt;height:48.9pt;z-index:251681792" filled="f" stroked="f">
            <v:textbox style="mso-next-textbox:#_x0000_s2228">
              <w:txbxContent>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tblPr>
                  <w:tblGrid>
                    <w:gridCol w:w="881"/>
                    <w:gridCol w:w="810"/>
                  </w:tblGrid>
                  <w:tr w:rsidR="000F6D2D">
                    <w:tblPrEx>
                      <w:tblCellMar>
                        <w:top w:w="0" w:type="dxa"/>
                        <w:bottom w:w="0" w:type="dxa"/>
                      </w:tblCellMar>
                    </w:tblPrEx>
                    <w:trPr>
                      <w:trHeight w:val="303"/>
                    </w:trPr>
                    <w:tc>
                      <w:tcPr>
                        <w:tcW w:w="881" w:type="dxa"/>
                      </w:tcPr>
                      <w:p w:rsidR="000F6D2D" w:rsidRDefault="000F6D2D">
                        <w:pPr>
                          <w:spacing w:line="360" w:lineRule="exact"/>
                          <w:rPr>
                            <w:rFonts w:ascii="宋体" w:hAnsi="宋体" w:hint="eastAsia"/>
                            <w:b/>
                            <w:color w:val="000000"/>
                          </w:rPr>
                        </w:pPr>
                        <w:r>
                          <w:rPr>
                            <w:rFonts w:ascii="宋体" w:hAnsi="宋体" w:hint="eastAsia"/>
                            <w:b/>
                            <w:color w:val="000000"/>
                          </w:rPr>
                          <w:t>阅卷人</w:t>
                        </w:r>
                      </w:p>
                    </w:tc>
                    <w:tc>
                      <w:tcPr>
                        <w:tcW w:w="810" w:type="dxa"/>
                      </w:tcPr>
                      <w:p w:rsidR="000F6D2D" w:rsidRDefault="000F6D2D">
                        <w:pPr>
                          <w:spacing w:line="360" w:lineRule="exact"/>
                          <w:rPr>
                            <w:rFonts w:ascii="宋体" w:hAnsi="宋体" w:hint="eastAsia"/>
                            <w:b/>
                            <w:color w:val="000000"/>
                          </w:rPr>
                        </w:pPr>
                      </w:p>
                    </w:tc>
                  </w:tr>
                  <w:tr w:rsidR="000F6D2D">
                    <w:tblPrEx>
                      <w:tblCellMar>
                        <w:top w:w="0" w:type="dxa"/>
                        <w:bottom w:w="0" w:type="dxa"/>
                      </w:tblCellMar>
                    </w:tblPrEx>
                    <w:trPr>
                      <w:trHeight w:val="303"/>
                    </w:trPr>
                    <w:tc>
                      <w:tcPr>
                        <w:tcW w:w="881" w:type="dxa"/>
                      </w:tcPr>
                      <w:p w:rsidR="000F6D2D" w:rsidRDefault="000F6D2D">
                        <w:pPr>
                          <w:spacing w:line="360" w:lineRule="exact"/>
                          <w:rPr>
                            <w:rFonts w:ascii="宋体" w:hAnsi="宋体" w:hint="eastAsia"/>
                            <w:b/>
                            <w:color w:val="000000"/>
                          </w:rPr>
                        </w:pPr>
                        <w:r>
                          <w:rPr>
                            <w:rFonts w:ascii="宋体" w:hAnsi="宋体" w:hint="eastAsia"/>
                            <w:b/>
                            <w:color w:val="000000"/>
                          </w:rPr>
                          <w:t>得  分</w:t>
                        </w:r>
                      </w:p>
                    </w:tc>
                    <w:tc>
                      <w:tcPr>
                        <w:tcW w:w="810" w:type="dxa"/>
                      </w:tcPr>
                      <w:p w:rsidR="000F6D2D" w:rsidRDefault="000F6D2D">
                        <w:pPr>
                          <w:spacing w:line="360" w:lineRule="exact"/>
                          <w:rPr>
                            <w:rFonts w:ascii="宋体" w:hAnsi="宋体" w:hint="eastAsia"/>
                            <w:b/>
                            <w:color w:val="000000"/>
                          </w:rPr>
                        </w:pPr>
                      </w:p>
                    </w:tc>
                  </w:tr>
                </w:tbl>
                <w:p w:rsidR="000F6D2D" w:rsidRDefault="000F6D2D" w:rsidP="000F6D2D">
                  <w:r>
                    <w:rPr>
                      <w:rFonts w:hint="eastAsia"/>
                    </w:rPr>
                    <w:t xml:space="preserve"> </w:t>
                  </w:r>
                </w:p>
              </w:txbxContent>
            </v:textbox>
          </v:shape>
        </w:pict>
      </w:r>
    </w:p>
    <w:p w:rsidR="000F6D2D" w:rsidRPr="00BB1FD8" w:rsidRDefault="000F6D2D" w:rsidP="000F6D2D">
      <w:pPr>
        <w:kinsoku w:val="0"/>
        <w:overflowPunct w:val="0"/>
        <w:autoSpaceDE w:val="0"/>
        <w:autoSpaceDN w:val="0"/>
        <w:snapToGrid w:val="0"/>
        <w:spacing w:line="360" w:lineRule="auto"/>
        <w:ind w:firstLineChars="900" w:firstLine="1897"/>
        <w:jc w:val="left"/>
        <w:rPr>
          <w:rFonts w:ascii="宋体" w:hAnsi="宋体" w:hint="eastAsia"/>
          <w:b/>
          <w:szCs w:val="21"/>
        </w:rPr>
      </w:pPr>
      <w:r w:rsidRPr="00BB1FD8">
        <w:rPr>
          <w:rFonts w:ascii="宋体" w:hAnsi="宋体" w:hint="eastAsia"/>
          <w:b/>
          <w:szCs w:val="21"/>
        </w:rPr>
        <w:t>五、（本题共 2 小题，每小题 12分，满分 24分）</w:t>
      </w:r>
    </w:p>
    <w:p w:rsidR="000F6D2D" w:rsidRPr="00AB163E" w:rsidRDefault="000F6D2D" w:rsidP="000F6D2D">
      <w:pPr>
        <w:kinsoku w:val="0"/>
        <w:overflowPunct w:val="0"/>
        <w:autoSpaceDE w:val="0"/>
        <w:autoSpaceDN w:val="0"/>
        <w:snapToGrid w:val="0"/>
        <w:spacing w:beforeLines="85" w:line="360" w:lineRule="auto"/>
        <w:ind w:rightChars="-159" w:right="-334"/>
        <w:jc w:val="left"/>
        <w:rPr>
          <w:rFonts w:ascii="宋体" w:hAnsi="宋体"/>
          <w:szCs w:val="21"/>
        </w:rPr>
      </w:pPr>
      <w:r w:rsidRPr="00AB163E">
        <w:rPr>
          <w:rFonts w:ascii="宋体" w:hAnsi="宋体" w:hint="eastAsia"/>
          <w:szCs w:val="21"/>
        </w:rPr>
        <w:t>20</w:t>
      </w:r>
      <w:r w:rsidRPr="00AB163E">
        <w:rPr>
          <w:rFonts w:ascii="宋体" w:hAnsi="宋体" w:cs="宋体" w:hint="eastAsia"/>
          <w:szCs w:val="21"/>
        </w:rPr>
        <w:t>.</w:t>
      </w:r>
      <w:r w:rsidRPr="00AB163E">
        <w:rPr>
          <w:rFonts w:ascii="宋体" w:hAnsi="宋体" w:hint="eastAsia"/>
          <w:szCs w:val="21"/>
        </w:rPr>
        <w:t>已知：如图，AB为</w:t>
      </w:r>
      <w:r w:rsidRPr="00AB163E">
        <w:rPr>
          <w:rFonts w:ascii="宋体" w:hAnsi="宋体"/>
          <w:szCs w:val="21"/>
        </w:rPr>
        <w:t>⊙</w:t>
      </w:r>
      <w:r w:rsidRPr="00AB163E">
        <w:rPr>
          <w:rFonts w:ascii="宋体" w:hAnsi="宋体"/>
          <w:i/>
          <w:szCs w:val="21"/>
        </w:rPr>
        <w:t>O</w:t>
      </w:r>
      <w:r w:rsidRPr="00AB163E">
        <w:rPr>
          <w:rFonts w:ascii="宋体" w:hAnsi="宋体" w:hint="eastAsia"/>
          <w:szCs w:val="21"/>
        </w:rPr>
        <w:t>的直径，AB=AC，BC交</w:t>
      </w:r>
      <w:r w:rsidRPr="00AB163E">
        <w:rPr>
          <w:rFonts w:ascii="宋体" w:hAnsi="宋体"/>
          <w:szCs w:val="21"/>
        </w:rPr>
        <w:t>⊙</w:t>
      </w:r>
      <w:r w:rsidRPr="00AB163E">
        <w:rPr>
          <w:rFonts w:ascii="宋体" w:hAnsi="宋体"/>
          <w:i/>
          <w:szCs w:val="21"/>
        </w:rPr>
        <w:t>O</w:t>
      </w:r>
      <w:r w:rsidRPr="00AB163E">
        <w:rPr>
          <w:rFonts w:ascii="宋体" w:hAnsi="宋体" w:hint="eastAsia"/>
          <w:szCs w:val="21"/>
        </w:rPr>
        <w:t>于点D，AC交</w:t>
      </w:r>
      <w:r w:rsidRPr="00AB163E">
        <w:rPr>
          <w:rFonts w:ascii="宋体" w:hAnsi="宋体"/>
          <w:szCs w:val="21"/>
        </w:rPr>
        <w:t>⊙</w:t>
      </w:r>
      <w:r w:rsidRPr="00AB163E">
        <w:rPr>
          <w:rFonts w:ascii="宋体" w:hAnsi="宋体"/>
          <w:i/>
          <w:szCs w:val="21"/>
        </w:rPr>
        <w:t>O</w:t>
      </w:r>
      <w:r w:rsidRPr="00AB163E">
        <w:rPr>
          <w:rFonts w:ascii="宋体" w:hAnsi="宋体" w:hint="eastAsia"/>
          <w:szCs w:val="21"/>
        </w:rPr>
        <w:t>于E，</w:t>
      </w:r>
      <w:r w:rsidRPr="00AB163E">
        <w:rPr>
          <w:rFonts w:ascii="宋体" w:hAnsi="宋体"/>
          <w:spacing w:val="6"/>
          <w:szCs w:val="21"/>
        </w:rPr>
        <w:t>∠</w:t>
      </w:r>
      <w:r w:rsidRPr="00AB163E">
        <w:rPr>
          <w:rFonts w:ascii="宋体" w:hAnsi="宋体" w:hint="eastAsia"/>
          <w:spacing w:val="6"/>
          <w:szCs w:val="21"/>
        </w:rPr>
        <w:t>BAC=45</w:t>
      </w:r>
      <w:r w:rsidRPr="00AB163E">
        <w:rPr>
          <w:rFonts w:ascii="宋体" w:hAnsi="宋体" w:hint="eastAsia"/>
          <w:spacing w:val="6"/>
          <w:szCs w:val="21"/>
          <w:vertAlign w:val="superscript"/>
        </w:rPr>
        <w:t>0</w:t>
      </w:r>
      <w:r w:rsidRPr="00AB163E">
        <w:rPr>
          <w:rFonts w:ascii="宋体" w:hAnsi="宋体" w:cs="宋体" w:hint="eastAsia"/>
          <w:szCs w:val="21"/>
        </w:rPr>
        <w:t>.</w:t>
      </w:r>
    </w:p>
    <w:p w:rsidR="000F6D2D" w:rsidRPr="00AB163E" w:rsidRDefault="000F6D2D" w:rsidP="000F6D2D">
      <w:pPr>
        <w:kinsoku w:val="0"/>
        <w:overflowPunct w:val="0"/>
        <w:autoSpaceDE w:val="0"/>
        <w:autoSpaceDN w:val="0"/>
        <w:snapToGrid w:val="0"/>
        <w:spacing w:line="360" w:lineRule="auto"/>
        <w:ind w:firstLineChars="100" w:firstLine="210"/>
        <w:jc w:val="left"/>
        <w:rPr>
          <w:rFonts w:ascii="宋体" w:hAnsi="宋体"/>
          <w:szCs w:val="21"/>
        </w:rPr>
      </w:pPr>
      <w:r>
        <w:rPr>
          <w:rFonts w:ascii="宋体" w:hAnsi="宋体"/>
          <w:noProof/>
          <w:szCs w:val="21"/>
        </w:rPr>
        <w:drawing>
          <wp:anchor distT="0" distB="0" distL="114300" distR="114300" simplePos="0" relativeHeight="251664384" behindDoc="1" locked="0" layoutInCell="1" allowOverlap="1">
            <wp:simplePos x="0" y="0"/>
            <wp:positionH relativeFrom="column">
              <wp:posOffset>4114800</wp:posOffset>
            </wp:positionH>
            <wp:positionV relativeFrom="paragraph">
              <wp:posOffset>90170</wp:posOffset>
            </wp:positionV>
            <wp:extent cx="1371600" cy="1344930"/>
            <wp:effectExtent l="19050" t="0" r="0" b="0"/>
            <wp:wrapNone/>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6">
                      <a:lum bright="-10000" contrast="36000"/>
                    </a:blip>
                    <a:srcRect/>
                    <a:stretch>
                      <a:fillRect/>
                    </a:stretch>
                  </pic:blipFill>
                  <pic:spPr bwMode="auto">
                    <a:xfrm>
                      <a:off x="0" y="0"/>
                      <a:ext cx="1371600" cy="1344930"/>
                    </a:xfrm>
                    <a:prstGeom prst="rect">
                      <a:avLst/>
                    </a:prstGeom>
                    <a:noFill/>
                  </pic:spPr>
                </pic:pic>
              </a:graphicData>
            </a:graphic>
          </wp:anchor>
        </w:drawing>
      </w:r>
      <w:r w:rsidRPr="00AB163E">
        <w:rPr>
          <w:rFonts w:ascii="宋体" w:hAnsi="宋体" w:hint="eastAsia"/>
          <w:szCs w:val="21"/>
        </w:rPr>
        <w:t>（</w:t>
      </w:r>
      <w:r w:rsidRPr="00AB163E">
        <w:rPr>
          <w:rFonts w:ascii="宋体" w:hAnsi="宋体"/>
          <w:szCs w:val="21"/>
        </w:rPr>
        <w:t>1</w:t>
      </w:r>
      <w:r w:rsidRPr="00AB163E">
        <w:rPr>
          <w:rFonts w:ascii="宋体" w:hAnsi="宋体" w:hint="eastAsia"/>
          <w:szCs w:val="21"/>
        </w:rPr>
        <w:t>）求</w:t>
      </w:r>
      <w:r w:rsidRPr="00AB163E">
        <w:rPr>
          <w:rFonts w:ascii="宋体" w:hAnsi="宋体"/>
          <w:spacing w:val="6"/>
          <w:szCs w:val="21"/>
        </w:rPr>
        <w:t>∠</w:t>
      </w:r>
      <w:r w:rsidRPr="00AB163E">
        <w:rPr>
          <w:rFonts w:ascii="宋体" w:hAnsi="宋体" w:hint="eastAsia"/>
          <w:spacing w:val="6"/>
          <w:szCs w:val="21"/>
        </w:rPr>
        <w:t>EBC</w:t>
      </w:r>
      <w:r w:rsidRPr="00AB163E">
        <w:rPr>
          <w:rFonts w:ascii="宋体" w:hAnsi="宋体" w:hint="eastAsia"/>
          <w:szCs w:val="21"/>
        </w:rPr>
        <w:t>的度数；</w:t>
      </w:r>
    </w:p>
    <w:p w:rsidR="000F6D2D" w:rsidRPr="00AB163E" w:rsidRDefault="000F6D2D" w:rsidP="000F6D2D">
      <w:pPr>
        <w:kinsoku w:val="0"/>
        <w:overflowPunct w:val="0"/>
        <w:autoSpaceDE w:val="0"/>
        <w:autoSpaceDN w:val="0"/>
        <w:snapToGrid w:val="0"/>
        <w:spacing w:line="360" w:lineRule="auto"/>
        <w:ind w:firstLineChars="100" w:firstLine="210"/>
        <w:jc w:val="left"/>
        <w:rPr>
          <w:rFonts w:ascii="宋体" w:hAnsi="宋体"/>
          <w:szCs w:val="21"/>
        </w:rPr>
      </w:pPr>
      <w:r w:rsidRPr="00AB163E">
        <w:rPr>
          <w:rFonts w:ascii="宋体" w:hAnsi="宋体" w:hint="eastAsia"/>
          <w:szCs w:val="21"/>
        </w:rPr>
        <w:t>（</w:t>
      </w:r>
      <w:r w:rsidRPr="00AB163E">
        <w:rPr>
          <w:rFonts w:ascii="宋体" w:hAnsi="宋体"/>
          <w:szCs w:val="21"/>
        </w:rPr>
        <w:t>2</w:t>
      </w:r>
      <w:r w:rsidRPr="00AB163E">
        <w:rPr>
          <w:rFonts w:ascii="宋体" w:hAnsi="宋体" w:hint="eastAsia"/>
          <w:szCs w:val="21"/>
        </w:rPr>
        <w:t xml:space="preserve">）求证：BD=CD． </w:t>
      </w:r>
    </w:p>
    <w:p w:rsidR="000F6D2D" w:rsidRPr="00AB163E" w:rsidRDefault="000F6D2D" w:rsidP="000F6D2D">
      <w:pPr>
        <w:kinsoku w:val="0"/>
        <w:overflowPunct w:val="0"/>
        <w:autoSpaceDE w:val="0"/>
        <w:autoSpaceDN w:val="0"/>
        <w:snapToGrid w:val="0"/>
        <w:spacing w:line="360" w:lineRule="auto"/>
        <w:jc w:val="left"/>
        <w:rPr>
          <w:rFonts w:ascii="宋体" w:hAnsi="宋体"/>
          <w:szCs w:val="21"/>
        </w:rPr>
      </w:pPr>
    </w:p>
    <w:p w:rsidR="000F6D2D" w:rsidRPr="00AB163E" w:rsidRDefault="000F6D2D" w:rsidP="000F6D2D">
      <w:pPr>
        <w:kinsoku w:val="0"/>
        <w:overflowPunct w:val="0"/>
        <w:autoSpaceDE w:val="0"/>
        <w:autoSpaceDN w:val="0"/>
        <w:snapToGrid w:val="0"/>
        <w:spacing w:line="360" w:lineRule="auto"/>
        <w:jc w:val="left"/>
        <w:rPr>
          <w:rFonts w:ascii="宋体" w:hAnsi="宋体" w:hint="eastAsia"/>
          <w:b/>
          <w:szCs w:val="21"/>
        </w:rPr>
      </w:pPr>
    </w:p>
    <w:p w:rsidR="000F6D2D" w:rsidRPr="00AB163E" w:rsidRDefault="000F6D2D" w:rsidP="000F6D2D">
      <w:pPr>
        <w:kinsoku w:val="0"/>
        <w:overflowPunct w:val="0"/>
        <w:autoSpaceDE w:val="0"/>
        <w:autoSpaceDN w:val="0"/>
        <w:snapToGrid w:val="0"/>
        <w:spacing w:line="360" w:lineRule="auto"/>
        <w:jc w:val="left"/>
        <w:rPr>
          <w:rFonts w:ascii="宋体" w:hAnsi="宋体" w:hint="eastAsia"/>
          <w:b/>
          <w:szCs w:val="21"/>
        </w:rPr>
      </w:pPr>
    </w:p>
    <w:p w:rsidR="000F6D2D" w:rsidRPr="00AB163E" w:rsidRDefault="000F6D2D" w:rsidP="000F6D2D">
      <w:pPr>
        <w:kinsoku w:val="0"/>
        <w:overflowPunct w:val="0"/>
        <w:autoSpaceDE w:val="0"/>
        <w:autoSpaceDN w:val="0"/>
        <w:snapToGrid w:val="0"/>
        <w:spacing w:line="360" w:lineRule="auto"/>
        <w:jc w:val="left"/>
        <w:rPr>
          <w:rFonts w:ascii="宋体" w:hAnsi="宋体" w:hint="eastAsia"/>
          <w:b/>
          <w:szCs w:val="21"/>
        </w:rPr>
      </w:pPr>
    </w:p>
    <w:p w:rsidR="000F6D2D" w:rsidRPr="00AB163E" w:rsidRDefault="000F6D2D" w:rsidP="000F6D2D">
      <w:pPr>
        <w:kinsoku w:val="0"/>
        <w:overflowPunct w:val="0"/>
        <w:autoSpaceDE w:val="0"/>
        <w:autoSpaceDN w:val="0"/>
        <w:snapToGrid w:val="0"/>
        <w:spacing w:line="360" w:lineRule="auto"/>
        <w:jc w:val="left"/>
        <w:rPr>
          <w:rFonts w:ascii="宋体" w:hAnsi="宋体" w:hint="eastAsia"/>
          <w:b/>
          <w:szCs w:val="21"/>
        </w:rPr>
      </w:pPr>
    </w:p>
    <w:p w:rsidR="000F6D2D" w:rsidRPr="00AB163E" w:rsidRDefault="000F6D2D" w:rsidP="000F6D2D">
      <w:pPr>
        <w:kinsoku w:val="0"/>
        <w:overflowPunct w:val="0"/>
        <w:autoSpaceDE w:val="0"/>
        <w:autoSpaceDN w:val="0"/>
        <w:snapToGrid w:val="0"/>
        <w:spacing w:line="360" w:lineRule="auto"/>
        <w:jc w:val="left"/>
        <w:rPr>
          <w:rFonts w:ascii="宋体" w:hAnsi="宋体" w:hint="eastAsia"/>
          <w:b/>
          <w:szCs w:val="21"/>
        </w:rPr>
      </w:pPr>
    </w:p>
    <w:p w:rsidR="000F6D2D" w:rsidRPr="00AB163E" w:rsidRDefault="000F6D2D" w:rsidP="000F6D2D">
      <w:pPr>
        <w:kinsoku w:val="0"/>
        <w:overflowPunct w:val="0"/>
        <w:autoSpaceDE w:val="0"/>
        <w:autoSpaceDN w:val="0"/>
        <w:snapToGrid w:val="0"/>
        <w:spacing w:line="360" w:lineRule="auto"/>
        <w:ind w:rightChars="-159" w:right="-334"/>
        <w:jc w:val="left"/>
        <w:rPr>
          <w:rFonts w:ascii="宋体" w:hAnsi="宋体" w:hint="eastAsia"/>
          <w:szCs w:val="21"/>
        </w:rPr>
      </w:pPr>
    </w:p>
    <w:p w:rsidR="000F6D2D" w:rsidRPr="00AB163E" w:rsidRDefault="000F6D2D" w:rsidP="000F6D2D">
      <w:pPr>
        <w:kinsoku w:val="0"/>
        <w:overflowPunct w:val="0"/>
        <w:autoSpaceDE w:val="0"/>
        <w:autoSpaceDN w:val="0"/>
        <w:snapToGrid w:val="0"/>
        <w:spacing w:line="360" w:lineRule="auto"/>
        <w:ind w:rightChars="-159" w:right="-334"/>
        <w:jc w:val="left"/>
        <w:rPr>
          <w:rFonts w:ascii="宋体" w:hAnsi="宋体" w:hint="eastAsia"/>
          <w:spacing w:val="-4"/>
          <w:szCs w:val="21"/>
        </w:rPr>
      </w:pPr>
      <w:r w:rsidRPr="00AB163E">
        <w:rPr>
          <w:rFonts w:ascii="宋体" w:hAnsi="宋体" w:hint="eastAsia"/>
          <w:spacing w:val="-4"/>
          <w:szCs w:val="21"/>
        </w:rPr>
        <w:lastRenderedPageBreak/>
        <w:t>21</w:t>
      </w:r>
      <w:r w:rsidRPr="00AB163E">
        <w:rPr>
          <w:rFonts w:ascii="宋体" w:hAnsi="宋体" w:cs="宋体" w:hint="eastAsia"/>
          <w:spacing w:val="-4"/>
          <w:szCs w:val="21"/>
        </w:rPr>
        <w:t>.</w:t>
      </w:r>
      <w:r w:rsidRPr="00AB163E">
        <w:rPr>
          <w:rFonts w:ascii="宋体" w:hAnsi="宋体" w:hint="eastAsia"/>
          <w:spacing w:val="-4"/>
          <w:szCs w:val="21"/>
        </w:rPr>
        <w:t>如图，在某建筑物AC上，挂着一宣传条幅BC，站在点F处，测得条幅顶端B的仰角为30</w:t>
      </w:r>
      <w:r w:rsidRPr="00AB163E">
        <w:rPr>
          <w:rFonts w:ascii="宋体" w:hAnsi="宋体" w:hint="eastAsia"/>
          <w:spacing w:val="-4"/>
          <w:szCs w:val="21"/>
          <w:vertAlign w:val="superscript"/>
        </w:rPr>
        <w:t>0</w:t>
      </w:r>
      <w:r w:rsidRPr="00AB163E">
        <w:rPr>
          <w:rFonts w:ascii="宋体" w:hAnsi="宋体" w:hint="eastAsia"/>
          <w:spacing w:val="-4"/>
          <w:szCs w:val="21"/>
        </w:rPr>
        <w:t>，往条幅</w:t>
      </w:r>
    </w:p>
    <w:p w:rsidR="000F6D2D" w:rsidRPr="00AB163E" w:rsidRDefault="000F6D2D" w:rsidP="000F6D2D">
      <w:pPr>
        <w:kinsoku w:val="0"/>
        <w:overflowPunct w:val="0"/>
        <w:autoSpaceDE w:val="0"/>
        <w:autoSpaceDN w:val="0"/>
        <w:snapToGrid w:val="0"/>
        <w:spacing w:line="360" w:lineRule="auto"/>
        <w:ind w:rightChars="-159" w:right="-334" w:firstLineChars="150" w:firstLine="303"/>
        <w:jc w:val="left"/>
        <w:rPr>
          <w:rFonts w:ascii="宋体" w:hAnsi="宋体" w:hint="eastAsia"/>
          <w:spacing w:val="-4"/>
          <w:szCs w:val="21"/>
        </w:rPr>
      </w:pPr>
      <w:r w:rsidRPr="00AB163E">
        <w:rPr>
          <w:rFonts w:ascii="宋体" w:hAnsi="宋体" w:hint="eastAsia"/>
          <w:spacing w:val="-4"/>
          <w:szCs w:val="21"/>
        </w:rPr>
        <w:t>方向前行</w:t>
      </w:r>
      <w:smartTag w:uri="urn:schemas-microsoft-com:office:smarttags" w:element="chmetcnv">
        <w:smartTagPr>
          <w:attr w:name="TCSC" w:val="0"/>
          <w:attr w:name="NumberType" w:val="1"/>
          <w:attr w:name="Negative" w:val="False"/>
          <w:attr w:name="HasSpace" w:val="False"/>
          <w:attr w:name="SourceValue" w:val="20"/>
          <w:attr w:name="UnitName" w:val="米"/>
        </w:smartTagPr>
        <w:r w:rsidRPr="00AB163E">
          <w:rPr>
            <w:rFonts w:ascii="宋体" w:hAnsi="宋体" w:hint="eastAsia"/>
            <w:spacing w:val="-4"/>
            <w:szCs w:val="21"/>
          </w:rPr>
          <w:t>20米</w:t>
        </w:r>
      </w:smartTag>
      <w:r w:rsidRPr="00AB163E">
        <w:rPr>
          <w:rFonts w:ascii="宋体" w:hAnsi="宋体" w:hint="eastAsia"/>
          <w:spacing w:val="-4"/>
          <w:szCs w:val="21"/>
        </w:rPr>
        <w:t>到达点E处，测得条幅顶端B的仰角为60</w:t>
      </w:r>
      <w:r w:rsidRPr="00AB163E">
        <w:rPr>
          <w:rFonts w:ascii="宋体" w:hAnsi="宋体" w:hint="eastAsia"/>
          <w:spacing w:val="-4"/>
          <w:szCs w:val="21"/>
          <w:vertAlign w:val="superscript"/>
        </w:rPr>
        <w:t>0</w:t>
      </w:r>
      <w:r w:rsidRPr="00AB163E">
        <w:rPr>
          <w:rFonts w:ascii="宋体" w:hAnsi="宋体" w:hint="eastAsia"/>
          <w:spacing w:val="-4"/>
          <w:szCs w:val="21"/>
        </w:rPr>
        <w:t>，求宣传条幅BC的长</w:t>
      </w:r>
      <w:r w:rsidRPr="00AB163E">
        <w:rPr>
          <w:rFonts w:ascii="宋体" w:hAnsi="宋体" w:cs="宋体" w:hint="eastAsia"/>
          <w:spacing w:val="-4"/>
          <w:szCs w:val="21"/>
        </w:rPr>
        <w:t>.</w:t>
      </w:r>
      <w:r w:rsidRPr="00AB163E">
        <w:rPr>
          <w:rFonts w:ascii="宋体" w:hAnsi="宋体" w:hint="eastAsia"/>
          <w:spacing w:val="-4"/>
          <w:szCs w:val="21"/>
        </w:rPr>
        <w:t>（</w:t>
      </w:r>
      <w:r w:rsidRPr="00AB163E">
        <w:rPr>
          <w:rFonts w:ascii="宋体" w:hAnsi="宋体"/>
          <w:position w:val="-8"/>
          <w:szCs w:val="21"/>
        </w:rPr>
        <w:object w:dxaOrig="1120" w:dyaOrig="360">
          <v:shape id="_x0000_i1058" type="#_x0000_t75" style="width:51pt;height:16.5pt" o:ole="">
            <v:imagedata r:id="rId87" o:title=""/>
          </v:shape>
          <o:OLEObject Type="Embed" ProgID="Equation.DSMT4" ShapeID="_x0000_i1058" DrawAspect="Content" ObjectID="_1407930476" r:id="rId88"/>
        </w:object>
      </w:r>
      <w:r w:rsidRPr="00AB163E">
        <w:rPr>
          <w:rFonts w:ascii="宋体" w:hAnsi="宋体" w:hint="eastAsia"/>
          <w:szCs w:val="21"/>
        </w:rPr>
        <w:t>，</w:t>
      </w:r>
      <w:r w:rsidRPr="00AB163E">
        <w:rPr>
          <w:rFonts w:ascii="宋体" w:hAnsi="宋体" w:hint="eastAsia"/>
          <w:spacing w:val="-4"/>
          <w:szCs w:val="21"/>
        </w:rPr>
        <w:t>结果精确到</w:t>
      </w:r>
      <w:smartTag w:uri="urn:schemas-microsoft-com:office:smarttags" w:element="chmetcnv">
        <w:smartTagPr>
          <w:attr w:name="TCSC" w:val="0"/>
          <w:attr w:name="NumberType" w:val="1"/>
          <w:attr w:name="Negative" w:val="False"/>
          <w:attr w:name="HasSpace" w:val="False"/>
          <w:attr w:name="SourceValue" w:val=".1"/>
          <w:attr w:name="UnitName" w:val="米"/>
        </w:smartTagPr>
        <w:r w:rsidRPr="00AB163E">
          <w:rPr>
            <w:rFonts w:ascii="宋体" w:hAnsi="宋体" w:hint="eastAsia"/>
            <w:spacing w:val="-4"/>
            <w:szCs w:val="21"/>
          </w:rPr>
          <w:t>0.1米</w:t>
        </w:r>
      </w:smartTag>
      <w:r w:rsidRPr="00AB163E">
        <w:rPr>
          <w:rFonts w:ascii="宋体" w:hAnsi="宋体" w:hint="eastAsia"/>
          <w:spacing w:val="-4"/>
          <w:szCs w:val="21"/>
        </w:rPr>
        <w:t>）</w:t>
      </w:r>
    </w:p>
    <w:p w:rsidR="000F6D2D" w:rsidRPr="00AB163E" w:rsidRDefault="000F6D2D" w:rsidP="000F6D2D">
      <w:pPr>
        <w:kinsoku w:val="0"/>
        <w:overflowPunct w:val="0"/>
        <w:autoSpaceDE w:val="0"/>
        <w:autoSpaceDN w:val="0"/>
        <w:snapToGrid w:val="0"/>
        <w:spacing w:line="360" w:lineRule="auto"/>
        <w:jc w:val="left"/>
        <w:rPr>
          <w:rFonts w:ascii="宋体" w:hAnsi="宋体" w:hint="eastAsia"/>
          <w:szCs w:val="21"/>
        </w:rPr>
      </w:pPr>
      <w:r>
        <w:rPr>
          <w:rFonts w:ascii="宋体" w:hAnsi="宋体"/>
          <w:noProof/>
          <w:szCs w:val="21"/>
        </w:rPr>
        <w:drawing>
          <wp:anchor distT="0" distB="0" distL="114300" distR="114300" simplePos="0" relativeHeight="251660288" behindDoc="1" locked="0" layoutInCell="1" allowOverlap="1">
            <wp:simplePos x="0" y="0"/>
            <wp:positionH relativeFrom="column">
              <wp:posOffset>3429000</wp:posOffset>
            </wp:positionH>
            <wp:positionV relativeFrom="paragraph">
              <wp:posOffset>28575</wp:posOffset>
            </wp:positionV>
            <wp:extent cx="1905000" cy="1543050"/>
            <wp:effectExtent l="19050" t="0" r="0"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9">
                      <a:lum bright="-10000" contrast="36000"/>
                    </a:blip>
                    <a:srcRect/>
                    <a:stretch>
                      <a:fillRect/>
                    </a:stretch>
                  </pic:blipFill>
                  <pic:spPr bwMode="auto">
                    <a:xfrm>
                      <a:off x="0" y="0"/>
                      <a:ext cx="1905000" cy="1543050"/>
                    </a:xfrm>
                    <a:prstGeom prst="rect">
                      <a:avLst/>
                    </a:prstGeom>
                    <a:noFill/>
                    <a:ln w="9525">
                      <a:noFill/>
                      <a:miter lim="800000"/>
                      <a:headEnd/>
                      <a:tailEnd/>
                    </a:ln>
                  </pic:spPr>
                </pic:pic>
              </a:graphicData>
            </a:graphic>
          </wp:anchor>
        </w:drawing>
      </w:r>
    </w:p>
    <w:p w:rsidR="000F6D2D" w:rsidRPr="00AB163E" w:rsidRDefault="000F6D2D" w:rsidP="000F6D2D">
      <w:pPr>
        <w:kinsoku w:val="0"/>
        <w:overflowPunct w:val="0"/>
        <w:autoSpaceDE w:val="0"/>
        <w:autoSpaceDN w:val="0"/>
        <w:snapToGrid w:val="0"/>
        <w:spacing w:line="360" w:lineRule="auto"/>
        <w:ind w:leftChars="-35" w:left="313" w:hangingChars="184" w:hanging="386"/>
        <w:jc w:val="left"/>
        <w:rPr>
          <w:rFonts w:ascii="宋体" w:hAnsi="宋体" w:hint="eastAsia"/>
          <w:szCs w:val="21"/>
        </w:rPr>
      </w:pPr>
      <w:r w:rsidRPr="00AB163E">
        <w:rPr>
          <w:rFonts w:ascii="宋体" w:hAnsi="宋体" w:hint="eastAsia"/>
          <w:szCs w:val="21"/>
        </w:rPr>
        <w:t xml:space="preserve"> </w:t>
      </w:r>
    </w:p>
    <w:p w:rsidR="000F6D2D" w:rsidRPr="00AB163E" w:rsidRDefault="000F6D2D" w:rsidP="000F6D2D">
      <w:pPr>
        <w:kinsoku w:val="0"/>
        <w:overflowPunct w:val="0"/>
        <w:autoSpaceDE w:val="0"/>
        <w:autoSpaceDN w:val="0"/>
        <w:snapToGrid w:val="0"/>
        <w:spacing w:line="360" w:lineRule="auto"/>
        <w:jc w:val="left"/>
        <w:rPr>
          <w:rFonts w:ascii="宋体" w:hAnsi="宋体" w:hint="eastAsia"/>
          <w:szCs w:val="21"/>
        </w:rPr>
      </w:pPr>
    </w:p>
    <w:p w:rsidR="000F6D2D" w:rsidRPr="00AB163E" w:rsidRDefault="000F6D2D" w:rsidP="000F6D2D">
      <w:pPr>
        <w:kinsoku w:val="0"/>
        <w:overflowPunct w:val="0"/>
        <w:autoSpaceDE w:val="0"/>
        <w:autoSpaceDN w:val="0"/>
        <w:snapToGrid w:val="0"/>
        <w:spacing w:line="360" w:lineRule="auto"/>
        <w:jc w:val="left"/>
        <w:rPr>
          <w:rFonts w:ascii="宋体" w:hAnsi="宋体" w:hint="eastAsia"/>
          <w:szCs w:val="21"/>
        </w:rPr>
      </w:pPr>
    </w:p>
    <w:p w:rsidR="000F6D2D" w:rsidRPr="00AB163E" w:rsidRDefault="000F6D2D" w:rsidP="000F6D2D">
      <w:pPr>
        <w:kinsoku w:val="0"/>
        <w:overflowPunct w:val="0"/>
        <w:autoSpaceDE w:val="0"/>
        <w:autoSpaceDN w:val="0"/>
        <w:snapToGrid w:val="0"/>
        <w:spacing w:line="360" w:lineRule="auto"/>
        <w:jc w:val="left"/>
        <w:rPr>
          <w:rFonts w:ascii="宋体" w:hAnsi="宋体" w:hint="eastAsia"/>
          <w:szCs w:val="21"/>
        </w:rPr>
      </w:pPr>
    </w:p>
    <w:p w:rsidR="000F6D2D" w:rsidRPr="00AB163E" w:rsidRDefault="000F6D2D" w:rsidP="000F6D2D">
      <w:pPr>
        <w:kinsoku w:val="0"/>
        <w:overflowPunct w:val="0"/>
        <w:autoSpaceDE w:val="0"/>
        <w:autoSpaceDN w:val="0"/>
        <w:snapToGrid w:val="0"/>
        <w:spacing w:line="360" w:lineRule="auto"/>
        <w:jc w:val="left"/>
        <w:rPr>
          <w:rFonts w:ascii="宋体" w:hAnsi="宋体" w:hint="eastAsia"/>
          <w:szCs w:val="21"/>
        </w:rPr>
      </w:pPr>
    </w:p>
    <w:p w:rsidR="000F6D2D" w:rsidRPr="00AB163E" w:rsidRDefault="000F6D2D" w:rsidP="000F6D2D">
      <w:pPr>
        <w:kinsoku w:val="0"/>
        <w:overflowPunct w:val="0"/>
        <w:autoSpaceDE w:val="0"/>
        <w:autoSpaceDN w:val="0"/>
        <w:snapToGrid w:val="0"/>
        <w:spacing w:line="360" w:lineRule="auto"/>
        <w:jc w:val="left"/>
        <w:rPr>
          <w:rFonts w:ascii="宋体" w:hAnsi="宋体" w:hint="eastAsia"/>
          <w:szCs w:val="21"/>
        </w:rPr>
      </w:pPr>
      <w:r w:rsidRPr="00AB163E">
        <w:rPr>
          <w:rFonts w:ascii="宋体" w:hAnsi="宋体"/>
          <w:noProof/>
          <w:szCs w:val="21"/>
        </w:rPr>
        <w:pict>
          <v:shape id="_x0000_s2229" type="#_x0000_t202" style="position:absolute;margin-left:0;margin-top:0;width:95.95pt;height:48.9pt;z-index:251682816" filled="f" stroked="f">
            <v:textbox style="mso-next-textbox:#_x0000_s2229">
              <w:txbxContent>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tblPr>
                  <w:tblGrid>
                    <w:gridCol w:w="881"/>
                    <w:gridCol w:w="810"/>
                  </w:tblGrid>
                  <w:tr w:rsidR="000F6D2D">
                    <w:tblPrEx>
                      <w:tblCellMar>
                        <w:top w:w="0" w:type="dxa"/>
                        <w:bottom w:w="0" w:type="dxa"/>
                      </w:tblCellMar>
                    </w:tblPrEx>
                    <w:trPr>
                      <w:trHeight w:val="303"/>
                    </w:trPr>
                    <w:tc>
                      <w:tcPr>
                        <w:tcW w:w="881" w:type="dxa"/>
                      </w:tcPr>
                      <w:p w:rsidR="000F6D2D" w:rsidRDefault="000F6D2D">
                        <w:pPr>
                          <w:spacing w:line="360" w:lineRule="exact"/>
                          <w:rPr>
                            <w:rFonts w:ascii="宋体" w:hAnsi="宋体" w:hint="eastAsia"/>
                            <w:b/>
                            <w:color w:val="000000"/>
                          </w:rPr>
                        </w:pPr>
                        <w:r>
                          <w:rPr>
                            <w:rFonts w:ascii="宋体" w:hAnsi="宋体" w:hint="eastAsia"/>
                            <w:b/>
                            <w:color w:val="000000"/>
                          </w:rPr>
                          <w:t>阅卷人</w:t>
                        </w:r>
                      </w:p>
                    </w:tc>
                    <w:tc>
                      <w:tcPr>
                        <w:tcW w:w="810" w:type="dxa"/>
                      </w:tcPr>
                      <w:p w:rsidR="000F6D2D" w:rsidRDefault="000F6D2D">
                        <w:pPr>
                          <w:spacing w:line="360" w:lineRule="exact"/>
                          <w:rPr>
                            <w:rFonts w:ascii="宋体" w:hAnsi="宋体" w:hint="eastAsia"/>
                            <w:b/>
                            <w:color w:val="000000"/>
                          </w:rPr>
                        </w:pPr>
                      </w:p>
                    </w:tc>
                  </w:tr>
                  <w:tr w:rsidR="000F6D2D">
                    <w:tblPrEx>
                      <w:tblCellMar>
                        <w:top w:w="0" w:type="dxa"/>
                        <w:bottom w:w="0" w:type="dxa"/>
                      </w:tblCellMar>
                    </w:tblPrEx>
                    <w:trPr>
                      <w:trHeight w:val="303"/>
                    </w:trPr>
                    <w:tc>
                      <w:tcPr>
                        <w:tcW w:w="881" w:type="dxa"/>
                      </w:tcPr>
                      <w:p w:rsidR="000F6D2D" w:rsidRDefault="000F6D2D">
                        <w:pPr>
                          <w:spacing w:line="360" w:lineRule="exact"/>
                          <w:rPr>
                            <w:rFonts w:ascii="宋体" w:hAnsi="宋体" w:hint="eastAsia"/>
                            <w:b/>
                            <w:color w:val="000000"/>
                          </w:rPr>
                        </w:pPr>
                        <w:r>
                          <w:rPr>
                            <w:rFonts w:ascii="宋体" w:hAnsi="宋体" w:hint="eastAsia"/>
                            <w:b/>
                            <w:color w:val="000000"/>
                          </w:rPr>
                          <w:t>得  分</w:t>
                        </w:r>
                      </w:p>
                    </w:tc>
                    <w:tc>
                      <w:tcPr>
                        <w:tcW w:w="810" w:type="dxa"/>
                      </w:tcPr>
                      <w:p w:rsidR="000F6D2D" w:rsidRDefault="000F6D2D">
                        <w:pPr>
                          <w:spacing w:line="360" w:lineRule="exact"/>
                          <w:rPr>
                            <w:rFonts w:ascii="宋体" w:hAnsi="宋体" w:hint="eastAsia"/>
                            <w:b/>
                            <w:color w:val="000000"/>
                          </w:rPr>
                        </w:pPr>
                      </w:p>
                    </w:tc>
                  </w:tr>
                </w:tbl>
                <w:p w:rsidR="000F6D2D" w:rsidRDefault="000F6D2D" w:rsidP="000F6D2D">
                  <w:r>
                    <w:rPr>
                      <w:rFonts w:hint="eastAsia"/>
                    </w:rPr>
                    <w:t xml:space="preserve"> </w:t>
                  </w:r>
                </w:p>
              </w:txbxContent>
            </v:textbox>
          </v:shape>
        </w:pict>
      </w:r>
      <w:r w:rsidRPr="00AB163E">
        <w:rPr>
          <w:rFonts w:ascii="宋体" w:hAnsi="宋体" w:hint="eastAsia"/>
          <w:szCs w:val="21"/>
        </w:rPr>
        <w:t xml:space="preserve">                  </w:t>
      </w:r>
    </w:p>
    <w:p w:rsidR="000F6D2D" w:rsidRPr="00BB1FD8" w:rsidRDefault="000F6D2D" w:rsidP="000F6D2D">
      <w:pPr>
        <w:kinsoku w:val="0"/>
        <w:overflowPunct w:val="0"/>
        <w:autoSpaceDE w:val="0"/>
        <w:autoSpaceDN w:val="0"/>
        <w:snapToGrid w:val="0"/>
        <w:spacing w:line="360" w:lineRule="auto"/>
        <w:ind w:firstLineChars="850" w:firstLine="1792"/>
        <w:jc w:val="left"/>
        <w:rPr>
          <w:rFonts w:ascii="宋体" w:hAnsi="宋体" w:hint="eastAsia"/>
          <w:b/>
          <w:szCs w:val="21"/>
        </w:rPr>
      </w:pPr>
      <w:r w:rsidRPr="00BB1FD8">
        <w:rPr>
          <w:rFonts w:ascii="宋体" w:hAnsi="宋体" w:hint="eastAsia"/>
          <w:b/>
          <w:szCs w:val="21"/>
        </w:rPr>
        <w:t>六、（本题满分 12 分）</w:t>
      </w:r>
    </w:p>
    <w:p w:rsidR="000F6D2D" w:rsidRPr="00AB163E" w:rsidRDefault="000F6D2D" w:rsidP="000F6D2D">
      <w:pPr>
        <w:kinsoku w:val="0"/>
        <w:overflowPunct w:val="0"/>
        <w:autoSpaceDE w:val="0"/>
        <w:autoSpaceDN w:val="0"/>
        <w:snapToGrid w:val="0"/>
        <w:spacing w:beforeLines="50" w:line="360" w:lineRule="auto"/>
        <w:ind w:left="315" w:hangingChars="150" w:hanging="315"/>
        <w:jc w:val="left"/>
        <w:rPr>
          <w:rFonts w:ascii="宋体" w:hAnsi="宋体"/>
          <w:szCs w:val="21"/>
        </w:rPr>
      </w:pPr>
      <w:r w:rsidRPr="00AB163E">
        <w:rPr>
          <w:rFonts w:ascii="宋体" w:hAnsi="宋体" w:hint="eastAsia"/>
          <w:szCs w:val="21"/>
        </w:rPr>
        <w:t>22</w:t>
      </w:r>
      <w:r w:rsidRPr="00AB163E">
        <w:rPr>
          <w:rFonts w:ascii="宋体" w:hAnsi="宋体" w:cs="宋体" w:hint="eastAsia"/>
          <w:spacing w:val="-4"/>
          <w:szCs w:val="21"/>
        </w:rPr>
        <w:t>.</w:t>
      </w:r>
      <w:r w:rsidRPr="00AB163E">
        <w:rPr>
          <w:rFonts w:ascii="宋体" w:hAnsi="宋体"/>
          <w:szCs w:val="21"/>
        </w:rPr>
        <w:t>我们将能完全覆盖某平面图形的最小圆称为该平面图形的</w:t>
      </w:r>
      <w:r w:rsidRPr="00AB163E">
        <w:rPr>
          <w:rFonts w:ascii="宋体" w:hAnsi="宋体"/>
          <w:b/>
          <w:bCs/>
          <w:szCs w:val="21"/>
        </w:rPr>
        <w:t>最小覆盖圆</w:t>
      </w:r>
      <w:r w:rsidRPr="00AB163E">
        <w:rPr>
          <w:rFonts w:ascii="宋体" w:hAnsi="宋体"/>
          <w:szCs w:val="21"/>
        </w:rPr>
        <w:t>．例如线段</w:t>
      </w:r>
      <w:r w:rsidRPr="00AB163E">
        <w:rPr>
          <w:rFonts w:ascii="宋体" w:hAnsi="宋体" w:hint="eastAsia"/>
          <w:szCs w:val="21"/>
        </w:rPr>
        <w:t>AB</w:t>
      </w:r>
      <w:r w:rsidRPr="00AB163E">
        <w:rPr>
          <w:rFonts w:ascii="宋体" w:hAnsi="宋体"/>
          <w:szCs w:val="21"/>
        </w:rPr>
        <w:t>的最小覆盖圆就是以线段</w:t>
      </w:r>
      <w:r w:rsidRPr="00AB163E">
        <w:rPr>
          <w:rFonts w:ascii="宋体" w:hAnsi="宋体" w:hint="eastAsia"/>
          <w:szCs w:val="21"/>
        </w:rPr>
        <w:t>AB</w:t>
      </w:r>
      <w:r w:rsidRPr="00AB163E">
        <w:rPr>
          <w:rFonts w:ascii="宋体" w:hAnsi="宋体"/>
          <w:szCs w:val="21"/>
        </w:rPr>
        <w:t>为直径的圆．</w:t>
      </w:r>
    </w:p>
    <w:p w:rsidR="000F6D2D" w:rsidRPr="00AB163E" w:rsidRDefault="000F6D2D" w:rsidP="000F6D2D">
      <w:pPr>
        <w:spacing w:line="360" w:lineRule="auto"/>
        <w:ind w:firstLineChars="100" w:firstLine="210"/>
        <w:jc w:val="left"/>
        <w:rPr>
          <w:rFonts w:ascii="宋体" w:hAnsi="宋体"/>
          <w:spacing w:val="-6"/>
          <w:szCs w:val="21"/>
        </w:rPr>
      </w:pPr>
      <w:r w:rsidRPr="00AB163E">
        <w:rPr>
          <w:rFonts w:ascii="宋体" w:hAnsi="宋体"/>
          <w:noProof/>
          <w:spacing w:val="-6"/>
          <w:szCs w:val="21"/>
        </w:rPr>
        <w:pict>
          <v:group id="_x0000_s2147" href="http://www.czsx.com.cn/" style="position:absolute;left:0;text-align:left;margin-left:90pt;margin-top:6.3pt;width:306pt;height:123.5pt;z-index:251668480" coordorigin="2280,3818" coordsize="5926,2085" o:button="t">
            <v:shape id="_x0000_s2148" type="#_x0000_t202" style="position:absolute;left:3075;top:3863;width:511;height:420" filled="f" stroked="f">
              <v:textbox style="mso-next-textbox:#_x0000_s2148">
                <w:txbxContent>
                  <w:p w:rsidR="000F6D2D" w:rsidRDefault="000F6D2D" w:rsidP="000F6D2D">
                    <w:pPr>
                      <w:rPr>
                        <w:rFonts w:hint="eastAsia"/>
                        <w:i/>
                      </w:rPr>
                    </w:pPr>
                    <w:r>
                      <w:rPr>
                        <w:rFonts w:hint="eastAsia"/>
                        <w:i/>
                      </w:rPr>
                      <w:t>A</w:t>
                    </w:r>
                  </w:p>
                </w:txbxContent>
              </v:textbox>
            </v:shape>
            <v:group id="_x0000_s2149" style="position:absolute;left:2640;top:4175;width:5146;height:1108" coordorigin="1305,8183" coordsize="3586,772">
              <v:line id="_x0000_s2150" style="position:absolute;flip:y" from="1313,8948" to="2640,8955"/>
              <v:line id="_x0000_s2151" style="position:absolute;flip:y" from="1305,8183" to="1860,8955"/>
              <v:line id="_x0000_s2152" style="position:absolute" from="1853,8183" to="2640,8948"/>
              <v:line id="_x0000_s2153" style="position:absolute;flip:y" from="3188,8895" to="4891,8911"/>
              <v:line id="_x0000_s2154" style="position:absolute;flip:y" from="3180,8198" to="3916,8910"/>
              <v:line id="_x0000_s2155" style="position:absolute" from="3923,8198" to="4883,8888"/>
            </v:group>
            <v:shape id="_x0000_s2156" type="#_x0000_t202" style="position:absolute;left:6135;top:3818;width:511;height:420" filled="f" stroked="f">
              <v:textbox style="mso-next-textbox:#_x0000_s2156">
                <w:txbxContent>
                  <w:p w:rsidR="000F6D2D" w:rsidRDefault="000F6D2D" w:rsidP="000F6D2D">
                    <w:pPr>
                      <w:rPr>
                        <w:rFonts w:hint="eastAsia"/>
                        <w:i/>
                      </w:rPr>
                    </w:pPr>
                    <w:r>
                      <w:rPr>
                        <w:rFonts w:hint="eastAsia"/>
                        <w:i/>
                      </w:rPr>
                      <w:t>A</w:t>
                    </w:r>
                  </w:p>
                </w:txbxContent>
              </v:textbox>
            </v:shape>
            <v:shape id="_x0000_s2157" type="#_x0000_t202" style="position:absolute;left:4950;top:5018;width:511;height:420" filled="f" stroked="f">
              <v:textbox style="mso-next-textbox:#_x0000_s2157">
                <w:txbxContent>
                  <w:p w:rsidR="000F6D2D" w:rsidRDefault="000F6D2D" w:rsidP="000F6D2D">
                    <w:pPr>
                      <w:rPr>
                        <w:rFonts w:hint="eastAsia"/>
                        <w:i/>
                      </w:rPr>
                    </w:pPr>
                    <w:r>
                      <w:rPr>
                        <w:rFonts w:hint="eastAsia"/>
                        <w:i/>
                      </w:rPr>
                      <w:t>B</w:t>
                    </w:r>
                  </w:p>
                </w:txbxContent>
              </v:textbox>
            </v:shape>
            <v:shape id="_x0000_s2158" type="#_x0000_t202" style="position:absolute;left:2280;top:5018;width:511;height:420" filled="f" stroked="f">
              <v:textbox style="mso-next-textbox:#_x0000_s2158">
                <w:txbxContent>
                  <w:p w:rsidR="000F6D2D" w:rsidRDefault="000F6D2D" w:rsidP="000F6D2D">
                    <w:pPr>
                      <w:rPr>
                        <w:rFonts w:hint="eastAsia"/>
                        <w:i/>
                      </w:rPr>
                    </w:pPr>
                    <w:r>
                      <w:rPr>
                        <w:rFonts w:hint="eastAsia"/>
                        <w:i/>
                      </w:rPr>
                      <w:t>B</w:t>
                    </w:r>
                  </w:p>
                </w:txbxContent>
              </v:textbox>
            </v:shape>
            <v:shape id="_x0000_s2159" type="#_x0000_t202" style="position:absolute;left:7695;top:5018;width:511;height:420" filled="f" stroked="f">
              <v:textbox style="mso-next-textbox:#_x0000_s2159">
                <w:txbxContent>
                  <w:p w:rsidR="000F6D2D" w:rsidRDefault="000F6D2D" w:rsidP="000F6D2D">
                    <w:pPr>
                      <w:rPr>
                        <w:rFonts w:hint="eastAsia"/>
                        <w:i/>
                      </w:rPr>
                    </w:pPr>
                    <w:r>
                      <w:rPr>
                        <w:rFonts w:hint="eastAsia"/>
                        <w:i/>
                      </w:rPr>
                      <w:t>C</w:t>
                    </w:r>
                  </w:p>
                </w:txbxContent>
              </v:textbox>
            </v:shape>
            <v:shape id="_x0000_s2160" type="#_x0000_t202" style="position:absolute;left:4455;top:5018;width:511;height:420" filled="f" stroked="f">
              <v:textbox style="mso-next-textbox:#_x0000_s2160">
                <w:txbxContent>
                  <w:p w:rsidR="000F6D2D" w:rsidRDefault="000F6D2D" w:rsidP="000F6D2D">
                    <w:pPr>
                      <w:rPr>
                        <w:rFonts w:hint="eastAsia"/>
                        <w:i/>
                      </w:rPr>
                    </w:pPr>
                    <w:r>
                      <w:rPr>
                        <w:rFonts w:hint="eastAsia"/>
                        <w:i/>
                      </w:rPr>
                      <w:t>C</w:t>
                    </w:r>
                  </w:p>
                </w:txbxContent>
              </v:textbox>
            </v:shape>
            <v:shape id="_x0000_s2161" type="#_x0000_t19" style="position:absolute;left:3360;top:4252;width:150;height:143;rotation:-2205334fd;flip:y"/>
            <v:shape id="_x0000_s2162" type="#_x0000_t19" style="position:absolute;left:6306;top:4230;width:150;height:168;rotation:-2205334fd;flip:y" coordsize="21600,25404" adj=",664692" path="wr-21600,,21600,43200,,,21262,25404nfewr-21600,,21600,43200,,,21262,25404l,21600nsxe">
              <v:path o:connectlocs="0,0;21262,25404;0,21600"/>
            </v:shape>
            <v:shape id="_x0000_s2163" type="#_x0000_t202" style="position:absolute;left:3135;top:4178;width:647;height:648" filled="f" stroked="f">
              <v:textbox style="mso-next-textbox:#_x0000_s2163">
                <w:txbxContent>
                  <w:p w:rsidR="000F6D2D" w:rsidRDefault="000F6D2D" w:rsidP="000F6D2D">
                    <w:pPr>
                      <w:rPr>
                        <w:rFonts w:hint="eastAsia"/>
                      </w:rPr>
                    </w:pPr>
                    <w:r>
                      <w:rPr>
                        <w:position w:val="-6"/>
                      </w:rPr>
                      <w:object w:dxaOrig="360" w:dyaOrig="320">
                        <v:shape id="_x0000_i1098" type="#_x0000_t75" style="width:18pt;height:15.75pt" o:ole="">
                          <v:imagedata r:id="rId90" o:title=""/>
                        </v:shape>
                        <o:OLEObject Type="Embed" ProgID="Equation.DSMT4" ShapeID="_x0000_i1098" DrawAspect="Content" ObjectID="_1407930511" r:id="rId91"/>
                      </w:object>
                    </w:r>
                  </w:p>
                </w:txbxContent>
              </v:textbox>
            </v:shape>
            <v:shape id="_x0000_s2164" type="#_x0000_t202" style="position:absolute;left:6045;top:4163;width:747;height:649" filled="f" stroked="f">
              <v:textbox style="mso-next-textbox:#_x0000_s2164">
                <w:txbxContent>
                  <w:p w:rsidR="000F6D2D" w:rsidRDefault="000F6D2D" w:rsidP="000F6D2D">
                    <w:pPr>
                      <w:rPr>
                        <w:rFonts w:hint="eastAsia"/>
                      </w:rPr>
                    </w:pPr>
                    <w:r>
                      <w:rPr>
                        <w:position w:val="-6"/>
                      </w:rPr>
                      <w:object w:dxaOrig="460" w:dyaOrig="320">
                        <v:shape id="_x0000_i1099" type="#_x0000_t75" style="width:23.25pt;height:15.75pt" o:ole="">
                          <v:imagedata r:id="rId92" o:title=""/>
                        </v:shape>
                        <o:OLEObject Type="Embed" ProgID="Equation.DSMT4" ShapeID="_x0000_i1099" DrawAspect="Content" ObjectID="_1407930512" r:id="rId93"/>
                      </w:object>
                    </w:r>
                  </w:p>
                </w:txbxContent>
              </v:textbox>
            </v:shape>
            <v:shape id="_x0000_s2165" type="#_x0000_t202" style="position:absolute;left:4140;top:5483;width:1816;height:420" filled="f" stroked="f">
              <v:textbox style="mso-next-textbox:#_x0000_s2165">
                <w:txbxContent>
                  <w:p w:rsidR="000F6D2D" w:rsidRDefault="000F6D2D" w:rsidP="000F6D2D">
                    <w:pPr>
                      <w:rPr>
                        <w:rFonts w:ascii="黑体" w:eastAsia="黑体" w:hint="eastAsia"/>
                        <w:sz w:val="18"/>
                        <w:szCs w:val="18"/>
                      </w:rPr>
                    </w:pPr>
                    <w:r>
                      <w:rPr>
                        <w:rFonts w:ascii="黑体" w:eastAsia="黑体" w:hint="eastAsia"/>
                        <w:sz w:val="18"/>
                        <w:szCs w:val="18"/>
                      </w:rPr>
                      <w:t>（第22题图1）</w:t>
                    </w:r>
                  </w:p>
                </w:txbxContent>
              </v:textbox>
            </v:shape>
            <w10:wrap side="left"/>
          </v:group>
        </w:pict>
      </w:r>
      <w:r w:rsidRPr="00AB163E">
        <w:rPr>
          <w:rFonts w:ascii="宋体" w:hAnsi="宋体"/>
          <w:spacing w:val="-6"/>
          <w:szCs w:val="21"/>
        </w:rPr>
        <w:t>（1）请分别作出图1中两个三角形的最小覆盖圆（</w:t>
      </w:r>
      <w:r w:rsidRPr="00AB163E">
        <w:rPr>
          <w:rFonts w:ascii="宋体" w:hAnsi="宋体"/>
          <w:b/>
          <w:bCs/>
          <w:spacing w:val="-6"/>
          <w:szCs w:val="21"/>
        </w:rPr>
        <w:t>要求用尺规作图，保留作图痕迹，不写作法</w:t>
      </w:r>
      <w:r w:rsidRPr="00AB163E">
        <w:rPr>
          <w:rFonts w:ascii="宋体" w:hAnsi="宋体"/>
          <w:spacing w:val="-6"/>
          <w:szCs w:val="21"/>
        </w:rPr>
        <w:t>）；</w:t>
      </w:r>
    </w:p>
    <w:p w:rsidR="000F6D2D" w:rsidRPr="00AB163E" w:rsidRDefault="000F6D2D" w:rsidP="000F6D2D">
      <w:pPr>
        <w:spacing w:line="360" w:lineRule="auto"/>
        <w:jc w:val="left"/>
        <w:rPr>
          <w:rFonts w:ascii="宋体" w:hAnsi="宋体"/>
          <w:szCs w:val="21"/>
        </w:rPr>
      </w:pPr>
    </w:p>
    <w:p w:rsidR="000F6D2D" w:rsidRPr="00AB163E" w:rsidRDefault="000F6D2D" w:rsidP="000F6D2D">
      <w:pPr>
        <w:spacing w:line="360" w:lineRule="auto"/>
        <w:jc w:val="left"/>
        <w:rPr>
          <w:rFonts w:ascii="宋体" w:hAnsi="宋体"/>
          <w:szCs w:val="21"/>
        </w:rPr>
      </w:pPr>
    </w:p>
    <w:p w:rsidR="000F6D2D" w:rsidRPr="00AB163E" w:rsidRDefault="000F6D2D" w:rsidP="000F6D2D">
      <w:pPr>
        <w:spacing w:line="360" w:lineRule="auto"/>
        <w:jc w:val="left"/>
        <w:rPr>
          <w:rFonts w:ascii="宋体" w:hAnsi="宋体"/>
          <w:szCs w:val="21"/>
        </w:rPr>
      </w:pPr>
    </w:p>
    <w:p w:rsidR="000F6D2D" w:rsidRPr="00AB163E" w:rsidRDefault="000F6D2D" w:rsidP="000F6D2D">
      <w:pPr>
        <w:spacing w:line="360" w:lineRule="auto"/>
        <w:jc w:val="left"/>
        <w:rPr>
          <w:rFonts w:ascii="宋体" w:hAnsi="宋体"/>
          <w:szCs w:val="21"/>
        </w:rPr>
      </w:pPr>
    </w:p>
    <w:p w:rsidR="000F6D2D" w:rsidRPr="00AB163E" w:rsidRDefault="000F6D2D" w:rsidP="000F6D2D">
      <w:pPr>
        <w:spacing w:line="360" w:lineRule="auto"/>
        <w:jc w:val="left"/>
        <w:rPr>
          <w:rFonts w:ascii="宋体" w:hAnsi="宋体" w:hint="eastAsia"/>
          <w:szCs w:val="21"/>
        </w:rPr>
      </w:pPr>
    </w:p>
    <w:p w:rsidR="000F6D2D" w:rsidRPr="00AB163E" w:rsidRDefault="000F6D2D" w:rsidP="000F6D2D">
      <w:pPr>
        <w:spacing w:line="360" w:lineRule="auto"/>
        <w:ind w:firstLineChars="100" w:firstLine="210"/>
        <w:jc w:val="left"/>
        <w:rPr>
          <w:rFonts w:ascii="宋体" w:hAnsi="宋体" w:hint="eastAsia"/>
          <w:szCs w:val="21"/>
        </w:rPr>
      </w:pPr>
      <w:r w:rsidRPr="00AB163E">
        <w:rPr>
          <w:rFonts w:ascii="宋体" w:hAnsi="宋体"/>
          <w:szCs w:val="21"/>
        </w:rPr>
        <w:t>（2）探究三角形的最小覆盖圆有何规律？请写出你所得到的结论（</w:t>
      </w:r>
      <w:r w:rsidRPr="00AB163E">
        <w:rPr>
          <w:rFonts w:ascii="宋体" w:hAnsi="宋体"/>
          <w:b/>
          <w:bCs/>
          <w:szCs w:val="21"/>
        </w:rPr>
        <w:t>不要求证明</w:t>
      </w:r>
      <w:r w:rsidRPr="00AB163E">
        <w:rPr>
          <w:rFonts w:ascii="宋体" w:hAnsi="宋体"/>
          <w:szCs w:val="21"/>
        </w:rPr>
        <w:t>）；</w:t>
      </w:r>
    </w:p>
    <w:p w:rsidR="000F6D2D" w:rsidRPr="00AB163E" w:rsidRDefault="000F6D2D" w:rsidP="000F6D2D">
      <w:pPr>
        <w:spacing w:line="360" w:lineRule="auto"/>
        <w:ind w:left="525" w:hangingChars="250" w:hanging="525"/>
        <w:jc w:val="left"/>
        <w:rPr>
          <w:rFonts w:ascii="宋体" w:hAnsi="宋体"/>
          <w:szCs w:val="21"/>
        </w:rPr>
      </w:pPr>
      <w:r w:rsidRPr="00AB163E">
        <w:rPr>
          <w:rFonts w:ascii="宋体" w:hAnsi="宋体"/>
          <w:noProof/>
          <w:szCs w:val="21"/>
        </w:rPr>
        <w:pict>
          <v:group id="_x0000_s2230" href="http://www.czsx.com.cn/" style="position:absolute;left:0;text-align:left;margin-left:265.3pt;margin-top:30.65pt;width:180pt;height:156.55pt;z-index:-251632640" coordorigin="6035,6297" coordsize="3596,3131" o:button="t">
            <v:shape id="_x0000_s2231" type="#_x0000_t202" style="position:absolute;left:7940;top:6297;width:405;height:420" filled="f" stroked="f">
              <v:textbox style="mso-next-textbox:#_x0000_s2231">
                <w:txbxContent>
                  <w:p w:rsidR="000F6D2D" w:rsidRDefault="000F6D2D" w:rsidP="000F6D2D">
                    <w:pPr>
                      <w:rPr>
                        <w:rFonts w:hint="eastAsia"/>
                        <w:i/>
                      </w:rPr>
                    </w:pPr>
                    <w:r>
                      <w:rPr>
                        <w:rFonts w:hint="eastAsia"/>
                        <w:i/>
                      </w:rPr>
                      <w:t>G</w:t>
                    </w:r>
                  </w:p>
                </w:txbxContent>
              </v:textbox>
            </v:shape>
            <v:group id="_x0000_s2232" style="position:absolute;left:6428;top:6742;width:2482;height:2242" coordorigin="5318,10463" coordsize="1702,1537">
              <v:line id="_x0000_s2233" style="position:absolute;flip:y" from="5318,10463" to="6525,10845">
                <v:stroke dashstyle="dash"/>
              </v:line>
              <v:line id="_x0000_s2234" style="position:absolute" from="6533,10470" to="7020,11265">
                <v:stroke dashstyle="dash"/>
              </v:line>
              <v:line id="_x0000_s2235" style="position:absolute" from="5340,10853" to="7006,11257">
                <v:stroke dashstyle="dash"/>
              </v:line>
              <v:line id="_x0000_s2236" style="position:absolute;flip:x" from="5910,10470" to="6518,11977">
                <v:stroke dashstyle="dash"/>
              </v:line>
              <v:line id="_x0000_s2237" style="position:absolute;flip:x y" from="5318,10845" to="5903,12000">
                <v:stroke dashstyle="dash"/>
              </v:line>
              <v:line id="_x0000_s2238" style="position:absolute;flip:y" from="5895,11273" to="7012,12000">
                <v:stroke dashstyle="dash"/>
              </v:line>
            </v:group>
            <v:oval id="_x0000_s2239" style="position:absolute;left:6393;top:7275;width:57;height:57" fillcolor="black"/>
            <v:oval id="_x0000_s2240" style="position:absolute;left:8148;top:6705;width:57;height:57" fillcolor="black"/>
            <v:oval id="_x0000_s2241" style="position:absolute;left:8853;top:7875;width:57;height:57" fillcolor="black"/>
            <v:oval id="_x0000_s2242" style="position:absolute;left:7263;top:8940;width:57;height:57" fillcolor="black"/>
            <v:shape id="_x0000_s2243" type="#_x0000_t202" style="position:absolute;left:6785;top:6882;width:828;height:768" filled="f" stroked="f">
              <v:textbox style="mso-next-textbox:#_x0000_s2243">
                <w:txbxContent>
                  <w:p w:rsidR="000F6D2D" w:rsidRDefault="000F6D2D" w:rsidP="000F6D2D">
                    <w:pPr>
                      <w:rPr>
                        <w:rFonts w:hint="eastAsia"/>
                      </w:rPr>
                    </w:pPr>
                    <w:r>
                      <w:rPr>
                        <w:position w:val="-6"/>
                      </w:rPr>
                      <w:object w:dxaOrig="540" w:dyaOrig="320">
                        <v:shape id="_x0000_i1100" type="#_x0000_t75" style="width:27pt;height:15.75pt" o:ole="">
                          <v:imagedata r:id="rId94" o:title=""/>
                        </v:shape>
                        <o:OLEObject Type="Embed" ProgID="Equation.DSMT4" ShapeID="_x0000_i1100" DrawAspect="Content" ObjectID="_1407930513" r:id="rId95"/>
                      </w:object>
                    </w:r>
                  </w:p>
                </w:txbxContent>
              </v:textbox>
            </v:shape>
            <v:shape id="_x0000_s2244" type="#_x0000_t202" style="position:absolute;left:7325;top:6702;width:848;height:768" filled="f" stroked="f">
              <v:textbox style="mso-next-textbox:#_x0000_s2244">
                <w:txbxContent>
                  <w:p w:rsidR="000F6D2D" w:rsidRDefault="000F6D2D" w:rsidP="000F6D2D">
                    <w:pPr>
                      <w:rPr>
                        <w:rFonts w:hint="eastAsia"/>
                      </w:rPr>
                    </w:pPr>
                    <w:hyperlink r:id="rId96" w:history="1">
                      <w:r>
                        <w:rPr>
                          <w:position w:val="-6"/>
                        </w:rPr>
                        <w:object w:dxaOrig="560" w:dyaOrig="320">
                          <v:shape id="_x0000_i1101" type="#_x0000_t75" style="width:27.75pt;height:15.75pt" o:ole="">
                            <v:imagedata r:id="rId97" o:title=""/>
                          </v:shape>
                          <o:OLEObject Type="Embed" ProgID="Equation.DSMT4" ShapeID="_x0000_i1101" DrawAspect="Content" ObjectID="_1407930514" r:id="rId98"/>
                        </w:object>
                      </w:r>
                    </w:hyperlink>
                  </w:p>
                </w:txbxContent>
              </v:textbox>
            </v:shape>
            <v:shape id="_x0000_s2245" type="#_x0000_t19" style="position:absolute;left:6547;top:7395;width:143;height:143;rotation:13295162fd;flip:x"/>
            <v:shape id="_x0000_s2246" type="#_x0000_t19" style="position:absolute;left:6712;top:7200;width:143;height:143;rotation:13295162fd;flip:x"/>
            <v:shape id="_x0000_s2247" type="#_x0000_t19" style="position:absolute;left:7417;top:8670;width:143;height:143;rotation:19193402fd;flip:x"/>
            <v:shape id="_x0000_s2248" type="#_x0000_t19" style="position:absolute;left:7169;top:8600;width:190;height:143;rotation:20976942fd;flip:x" coordsize="28734,21600" adj="-7162192,,7134" path="wr-14466,,28734,43200,,1212,28734,21600nfewr-14466,,28734,43200,,1212,28734,21600l7134,21600nsxe">
              <v:path o:connectlocs="0,1212;28734,21600;7134,21600"/>
            </v:shape>
            <v:shape id="_x0000_s2249" type="#_x0000_t19" style="position:absolute;left:8602;top:7875;width:143;height:143;rotation:14961040fd"/>
            <v:shape id="_x0000_s2250" type="#_x0000_t19" style="position:absolute;left:8602;top:7680;width:143;height:143;rotation:270"/>
            <v:shape id="_x0000_s2251" type="#_x0000_t19" style="position:absolute;left:7977;top:6790;width:130;height:143;rotation:31569356fd;flip:x" coordsize="19634,21600" adj=",-1614552" path="wr-21600,,21600,43200,,,19634,12596nfewr-21600,,21600,43200,,,19634,12596l,21600nsxe">
              <v:path o:connectlocs="0,0;19634,12596;0,21600"/>
            </v:shape>
            <v:shape id="_x0000_s2252" type="#_x0000_t19" style="position:absolute;left:8122;top:6840;width:230;height:252;rotation:33281390fd;flip:x" coordsize="19634,21600" adj=",-1614552" path="wr-21600,,21600,43200,,,19634,12596nfewr-21600,,21600,43200,,,19634,12596l,21600nsxe">
              <v:path o:connectlocs="0,0;19634,12596;0,21600"/>
            </v:shape>
            <v:shape id="_x0000_s2253" type="#_x0000_t202" style="position:absolute;left:6035;top:7017;width:405;height:420" filled="f" stroked="f">
              <v:textbox style="mso-next-textbox:#_x0000_s2253">
                <w:txbxContent>
                  <w:p w:rsidR="000F6D2D" w:rsidRDefault="000F6D2D" w:rsidP="000F6D2D">
                    <w:pPr>
                      <w:rPr>
                        <w:rFonts w:hint="eastAsia"/>
                        <w:i/>
                      </w:rPr>
                    </w:pPr>
                    <w:r>
                      <w:rPr>
                        <w:rFonts w:hint="eastAsia"/>
                        <w:i/>
                      </w:rPr>
                      <w:t>H</w:t>
                    </w:r>
                  </w:p>
                </w:txbxContent>
              </v:textbox>
            </v:shape>
            <v:shape id="_x0000_s2254" type="#_x0000_t202" style="position:absolute;left:7070;top:8907;width:405;height:420" filled="f" stroked="f">
              <v:textbox style="mso-next-textbox:#_x0000_s2254">
                <w:txbxContent>
                  <w:p w:rsidR="000F6D2D" w:rsidRDefault="000F6D2D" w:rsidP="000F6D2D">
                    <w:pPr>
                      <w:rPr>
                        <w:rFonts w:hint="eastAsia"/>
                        <w:i/>
                      </w:rPr>
                    </w:pPr>
                    <w:r>
                      <w:rPr>
                        <w:rFonts w:hint="eastAsia"/>
                        <w:i/>
                      </w:rPr>
                      <w:t>E</w:t>
                    </w:r>
                  </w:p>
                </w:txbxContent>
              </v:textbox>
            </v:shape>
            <v:shape id="_x0000_s2255" type="#_x0000_t202" style="position:absolute;left:8825;top:7677;width:405;height:420" filled="f" stroked="f">
              <v:textbox style="mso-next-textbox:#_x0000_s2255">
                <w:txbxContent>
                  <w:p w:rsidR="000F6D2D" w:rsidRDefault="000F6D2D" w:rsidP="000F6D2D">
                    <w:pPr>
                      <w:rPr>
                        <w:rFonts w:hint="eastAsia"/>
                        <w:i/>
                      </w:rPr>
                    </w:pPr>
                    <w:r>
                      <w:rPr>
                        <w:rFonts w:hint="eastAsia"/>
                        <w:i/>
                      </w:rPr>
                      <w:t>F</w:t>
                    </w:r>
                  </w:p>
                </w:txbxContent>
              </v:textbox>
            </v:shape>
            <v:shape id="_x0000_s2256" type="#_x0000_t202" href="http://www.mathschina.com/" style="position:absolute;left:7820;top:6897;width:828;height:768" o:button="t" filled="f" stroked="f">
              <v:fill o:detectmouseclick="t"/>
              <v:textbox style="mso-next-textbox:#_x0000_s2256">
                <w:txbxContent>
                  <w:p w:rsidR="000F6D2D" w:rsidRDefault="000F6D2D" w:rsidP="000F6D2D">
                    <w:pPr>
                      <w:rPr>
                        <w:rFonts w:hint="eastAsia"/>
                      </w:rPr>
                    </w:pPr>
                    <w:r>
                      <w:rPr>
                        <w:position w:val="-6"/>
                      </w:rPr>
                      <w:object w:dxaOrig="540" w:dyaOrig="320">
                        <v:shape id="_x0000_i1102" type="#_x0000_t75" style="width:27pt;height:15.75pt" o:ole="">
                          <v:imagedata r:id="rId99" o:title=""/>
                        </v:shape>
                        <o:OLEObject Type="Embed" ProgID="Equation.DSMT4" ShapeID="_x0000_i1102" DrawAspect="Content" ObjectID="_1407930515" r:id="rId100"/>
                      </w:object>
                    </w:r>
                  </w:p>
                </w:txbxContent>
              </v:textbox>
            </v:shape>
            <v:shape id="_x0000_s2257" type="#_x0000_t202" style="position:absolute;left:8000;top:7227;width:848;height:768" filled="f" stroked="f">
              <v:textbox style="mso-next-textbox:#_x0000_s2257">
                <w:txbxContent>
                  <w:p w:rsidR="000F6D2D" w:rsidRDefault="000F6D2D" w:rsidP="000F6D2D">
                    <w:pPr>
                      <w:rPr>
                        <w:rFonts w:hint="eastAsia"/>
                      </w:rPr>
                    </w:pPr>
                    <w:r>
                      <w:rPr>
                        <w:position w:val="-6"/>
                      </w:rPr>
                      <w:object w:dxaOrig="560" w:dyaOrig="320">
                        <v:shape id="_x0000_i1103" type="#_x0000_t75" style="width:27.75pt;height:15.75pt" o:ole="">
                          <v:imagedata r:id="rId101" o:title=""/>
                        </v:shape>
                        <o:OLEObject Type="Embed" ProgID="Equation.DSMT4" ShapeID="_x0000_i1103" DrawAspect="Content" ObjectID="_1407930516" r:id="rId102"/>
                      </w:object>
                    </w:r>
                  </w:p>
                </w:txbxContent>
              </v:textbox>
            </v:shape>
            <v:shape id="_x0000_s2258" type="#_x0000_t202" style="position:absolute;left:7925;top:7617;width:828;height:768" filled="f" stroked="f">
              <v:textbox style="mso-next-textbox:#_x0000_s2258">
                <w:txbxContent>
                  <w:p w:rsidR="000F6D2D" w:rsidRDefault="000F6D2D" w:rsidP="000F6D2D">
                    <w:pPr>
                      <w:rPr>
                        <w:rFonts w:hint="eastAsia"/>
                      </w:rPr>
                    </w:pPr>
                    <w:r>
                      <w:rPr>
                        <w:position w:val="-6"/>
                      </w:rPr>
                      <w:object w:dxaOrig="540" w:dyaOrig="320">
                        <v:shape id="_x0000_i1104" type="#_x0000_t75" style="width:27pt;height:15.75pt" o:ole="">
                          <v:imagedata r:id="rId103" o:title=""/>
                        </v:shape>
                        <o:OLEObject Type="Embed" ProgID="Equation.DSMT4" ShapeID="_x0000_i1104" DrawAspect="Content" ObjectID="_1407930517" r:id="rId104"/>
                      </w:object>
                    </w:r>
                  </w:p>
                </w:txbxContent>
              </v:textbox>
            </v:shape>
            <v:shape id="_x0000_s2259" type="#_x0000_t202" style="position:absolute;left:7370;top:8037;width:808;height:768" filled="f" stroked="f">
              <v:textbox style="mso-next-textbox:#_x0000_s2259">
                <w:txbxContent>
                  <w:p w:rsidR="000F6D2D" w:rsidRDefault="000F6D2D" w:rsidP="000F6D2D">
                    <w:pPr>
                      <w:rPr>
                        <w:rFonts w:hint="eastAsia"/>
                      </w:rPr>
                    </w:pPr>
                    <w:r>
                      <w:rPr>
                        <w:position w:val="-6"/>
                      </w:rPr>
                      <w:object w:dxaOrig="520" w:dyaOrig="320">
                        <v:shape id="_x0000_i1105" type="#_x0000_t75" style="width:26.25pt;height:15.75pt" o:ole="">
                          <v:imagedata r:id="rId105" o:title=""/>
                        </v:shape>
                        <o:OLEObject Type="Embed" ProgID="Equation.DSMT4" ShapeID="_x0000_i1105" DrawAspect="Content" ObjectID="_1407930518" r:id="rId106"/>
                      </w:object>
                    </w:r>
                  </w:p>
                </w:txbxContent>
              </v:textbox>
            </v:shape>
            <v:shape id="_x0000_s2260" type="#_x0000_t202" style="position:absolute;left:6845;top:7962;width:848;height:768" filled="f" stroked="f">
              <v:textbox style="mso-next-textbox:#_x0000_s2260">
                <w:txbxContent>
                  <w:p w:rsidR="000F6D2D" w:rsidRDefault="000F6D2D" w:rsidP="000F6D2D">
                    <w:pPr>
                      <w:rPr>
                        <w:rFonts w:hint="eastAsia"/>
                      </w:rPr>
                    </w:pPr>
                    <w:r>
                      <w:rPr>
                        <w:position w:val="-6"/>
                      </w:rPr>
                      <w:object w:dxaOrig="560" w:dyaOrig="320">
                        <v:shape id="_x0000_i1106" type="#_x0000_t75" style="width:27.75pt;height:15.75pt" o:ole="">
                          <v:imagedata r:id="rId107" o:title=""/>
                        </v:shape>
                        <o:OLEObject Type="Embed" ProgID="Equation.DSMT4" ShapeID="_x0000_i1106" DrawAspect="Content" ObjectID="_1407930519" r:id="rId108"/>
                      </w:object>
                    </w:r>
                  </w:p>
                </w:txbxContent>
              </v:textbox>
            </v:shape>
            <v:shape id="_x0000_s2261" type="#_x0000_t202" style="position:absolute;left:6500;top:7227;width:829;height:768" filled="f" stroked="f">
              <v:textbox style="mso-next-textbox:#_x0000_s2261">
                <w:txbxContent>
                  <w:p w:rsidR="000F6D2D" w:rsidRDefault="000F6D2D" w:rsidP="000F6D2D">
                    <w:pPr>
                      <w:rPr>
                        <w:rFonts w:hint="eastAsia"/>
                      </w:rPr>
                    </w:pPr>
                    <w:r>
                      <w:rPr>
                        <w:position w:val="-6"/>
                      </w:rPr>
                      <w:object w:dxaOrig="540" w:dyaOrig="320">
                        <v:shape id="_x0000_i1107" type="#_x0000_t75" style="width:27pt;height:15.75pt" o:ole="">
                          <v:imagedata r:id="rId109" o:title=""/>
                        </v:shape>
                        <o:OLEObject Type="Embed" ProgID="Equation.DSMT4" ShapeID="_x0000_i1107" DrawAspect="Content" ObjectID="_1407930520" r:id="rId110"/>
                      </w:object>
                    </w:r>
                  </w:p>
                </w:txbxContent>
              </v:textbox>
            </v:shape>
            <v:shape id="_x0000_s2262" type="#_x0000_t202" style="position:absolute;left:7590;top:9008;width:2041;height:420" filled="f" stroked="f">
              <v:textbox style="mso-next-textbox:#_x0000_s2262">
                <w:txbxContent>
                  <w:p w:rsidR="000F6D2D" w:rsidRDefault="000F6D2D" w:rsidP="000F6D2D">
                    <w:pPr>
                      <w:rPr>
                        <w:rFonts w:ascii="黑体" w:eastAsia="黑体" w:hint="eastAsia"/>
                        <w:sz w:val="18"/>
                        <w:szCs w:val="18"/>
                      </w:rPr>
                    </w:pPr>
                    <w:r>
                      <w:rPr>
                        <w:rFonts w:ascii="黑体" w:eastAsia="黑体" w:hint="eastAsia"/>
                        <w:sz w:val="18"/>
                        <w:szCs w:val="18"/>
                      </w:rPr>
                      <w:t>（第22题图2）</w:t>
                    </w:r>
                  </w:p>
                </w:txbxContent>
              </v:textbox>
            </v:shape>
            <w10:wrap side="left"/>
          </v:group>
        </w:pict>
      </w:r>
      <w:r w:rsidRPr="00AB163E">
        <w:rPr>
          <w:rFonts w:ascii="宋体" w:hAnsi="宋体"/>
          <w:szCs w:val="21"/>
        </w:rPr>
        <w:t>（3）某地有四个村庄</w:t>
      </w:r>
      <w:r w:rsidRPr="00AB163E">
        <w:rPr>
          <w:rFonts w:ascii="宋体" w:hAnsi="宋体" w:hint="eastAsia"/>
          <w:szCs w:val="21"/>
        </w:rPr>
        <w:t>E、F、G、H</w:t>
      </w:r>
      <w:r w:rsidRPr="00AB163E">
        <w:rPr>
          <w:rFonts w:ascii="宋体" w:hAnsi="宋体"/>
          <w:szCs w:val="21"/>
        </w:rPr>
        <w:t>（其位置如图2所示），现拟建一个电视信号中转站，为了使这四个村庄的居民都能接收到电视信号，且使中转站所需发射功率最小（距离越小，所需功率越小），此中转站应建在何处？请说明理由．</w:t>
      </w:r>
    </w:p>
    <w:p w:rsidR="000F6D2D" w:rsidRPr="00AB163E" w:rsidRDefault="000F6D2D" w:rsidP="000F6D2D">
      <w:pPr>
        <w:spacing w:line="360" w:lineRule="auto"/>
        <w:jc w:val="left"/>
        <w:rPr>
          <w:rFonts w:ascii="宋体" w:hAnsi="宋体"/>
          <w:szCs w:val="21"/>
        </w:rPr>
      </w:pPr>
    </w:p>
    <w:p w:rsidR="000F6D2D" w:rsidRPr="00AB163E" w:rsidRDefault="000F6D2D" w:rsidP="000F6D2D">
      <w:pPr>
        <w:spacing w:line="360" w:lineRule="auto"/>
        <w:jc w:val="left"/>
        <w:rPr>
          <w:rFonts w:ascii="宋体" w:hAnsi="宋体"/>
          <w:szCs w:val="21"/>
        </w:rPr>
      </w:pPr>
    </w:p>
    <w:p w:rsidR="000F6D2D" w:rsidRPr="00AB163E" w:rsidRDefault="000F6D2D" w:rsidP="000F6D2D">
      <w:pPr>
        <w:spacing w:line="360" w:lineRule="auto"/>
        <w:jc w:val="left"/>
        <w:rPr>
          <w:rFonts w:ascii="宋体" w:hAnsi="宋体"/>
          <w:szCs w:val="21"/>
        </w:rPr>
      </w:pPr>
    </w:p>
    <w:p w:rsidR="000F6D2D" w:rsidRPr="00AB163E" w:rsidRDefault="000F6D2D" w:rsidP="000F6D2D">
      <w:pPr>
        <w:spacing w:line="360" w:lineRule="auto"/>
        <w:jc w:val="left"/>
        <w:rPr>
          <w:rFonts w:ascii="宋体" w:hAnsi="宋体" w:hint="eastAsia"/>
          <w:szCs w:val="21"/>
        </w:rPr>
      </w:pPr>
    </w:p>
    <w:p w:rsidR="000F6D2D" w:rsidRPr="00AB163E" w:rsidRDefault="000F6D2D" w:rsidP="000F6D2D">
      <w:pPr>
        <w:spacing w:line="360" w:lineRule="auto"/>
        <w:jc w:val="left"/>
        <w:rPr>
          <w:rFonts w:ascii="宋体" w:hAnsi="宋体" w:hint="eastAsia"/>
          <w:szCs w:val="21"/>
        </w:rPr>
      </w:pPr>
      <w:r w:rsidRPr="00AB163E">
        <w:rPr>
          <w:rFonts w:ascii="宋体" w:hAnsi="宋体"/>
          <w:noProof/>
          <w:szCs w:val="21"/>
        </w:rPr>
        <w:pict>
          <v:shape id="_x0000_s2263" type="#_x0000_t202" style="position:absolute;margin-left:-1.65pt;margin-top:13.5pt;width:95.95pt;height:48.9pt;z-index:251684864" filled="f" stroked="f">
            <v:textbox style="mso-next-textbox:#_x0000_s2263">
              <w:txbxContent>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tblPr>
                  <w:tblGrid>
                    <w:gridCol w:w="881"/>
                    <w:gridCol w:w="810"/>
                  </w:tblGrid>
                  <w:tr w:rsidR="000F6D2D">
                    <w:tblPrEx>
                      <w:tblCellMar>
                        <w:top w:w="0" w:type="dxa"/>
                        <w:bottom w:w="0" w:type="dxa"/>
                      </w:tblCellMar>
                    </w:tblPrEx>
                    <w:trPr>
                      <w:trHeight w:val="303"/>
                    </w:trPr>
                    <w:tc>
                      <w:tcPr>
                        <w:tcW w:w="881" w:type="dxa"/>
                      </w:tcPr>
                      <w:p w:rsidR="000F6D2D" w:rsidRDefault="000F6D2D">
                        <w:pPr>
                          <w:spacing w:line="360" w:lineRule="exact"/>
                          <w:rPr>
                            <w:rFonts w:ascii="宋体" w:hAnsi="宋体" w:hint="eastAsia"/>
                            <w:b/>
                            <w:color w:val="000000"/>
                          </w:rPr>
                        </w:pPr>
                        <w:r>
                          <w:rPr>
                            <w:rFonts w:ascii="宋体" w:hAnsi="宋体" w:hint="eastAsia"/>
                            <w:b/>
                            <w:color w:val="000000"/>
                          </w:rPr>
                          <w:t>阅卷人</w:t>
                        </w:r>
                      </w:p>
                    </w:tc>
                    <w:tc>
                      <w:tcPr>
                        <w:tcW w:w="810" w:type="dxa"/>
                      </w:tcPr>
                      <w:p w:rsidR="000F6D2D" w:rsidRDefault="000F6D2D">
                        <w:pPr>
                          <w:spacing w:line="360" w:lineRule="exact"/>
                          <w:rPr>
                            <w:rFonts w:ascii="宋体" w:hAnsi="宋体" w:hint="eastAsia"/>
                            <w:b/>
                            <w:color w:val="000000"/>
                          </w:rPr>
                        </w:pPr>
                      </w:p>
                    </w:tc>
                  </w:tr>
                  <w:tr w:rsidR="000F6D2D">
                    <w:tblPrEx>
                      <w:tblCellMar>
                        <w:top w:w="0" w:type="dxa"/>
                        <w:bottom w:w="0" w:type="dxa"/>
                      </w:tblCellMar>
                    </w:tblPrEx>
                    <w:trPr>
                      <w:trHeight w:val="303"/>
                    </w:trPr>
                    <w:tc>
                      <w:tcPr>
                        <w:tcW w:w="881" w:type="dxa"/>
                      </w:tcPr>
                      <w:p w:rsidR="000F6D2D" w:rsidRDefault="000F6D2D">
                        <w:pPr>
                          <w:spacing w:line="360" w:lineRule="exact"/>
                          <w:rPr>
                            <w:rFonts w:ascii="宋体" w:hAnsi="宋体" w:hint="eastAsia"/>
                            <w:b/>
                            <w:color w:val="000000"/>
                          </w:rPr>
                        </w:pPr>
                        <w:r>
                          <w:rPr>
                            <w:rFonts w:ascii="宋体" w:hAnsi="宋体" w:hint="eastAsia"/>
                            <w:b/>
                            <w:color w:val="000000"/>
                          </w:rPr>
                          <w:t>得  分</w:t>
                        </w:r>
                      </w:p>
                    </w:tc>
                    <w:tc>
                      <w:tcPr>
                        <w:tcW w:w="810" w:type="dxa"/>
                      </w:tcPr>
                      <w:p w:rsidR="000F6D2D" w:rsidRDefault="000F6D2D">
                        <w:pPr>
                          <w:spacing w:line="360" w:lineRule="exact"/>
                          <w:rPr>
                            <w:rFonts w:ascii="宋体" w:hAnsi="宋体" w:hint="eastAsia"/>
                            <w:b/>
                            <w:color w:val="000000"/>
                          </w:rPr>
                        </w:pPr>
                      </w:p>
                    </w:tc>
                  </w:tr>
                </w:tbl>
                <w:p w:rsidR="000F6D2D" w:rsidRDefault="000F6D2D" w:rsidP="000F6D2D">
                  <w:r>
                    <w:rPr>
                      <w:rFonts w:hint="eastAsia"/>
                    </w:rPr>
                    <w:t xml:space="preserve"> </w:t>
                  </w:r>
                </w:p>
              </w:txbxContent>
            </v:textbox>
          </v:shape>
        </w:pict>
      </w:r>
    </w:p>
    <w:p w:rsidR="000F6D2D" w:rsidRPr="00AB163E" w:rsidRDefault="000F6D2D" w:rsidP="000F6D2D">
      <w:pPr>
        <w:spacing w:line="360" w:lineRule="auto"/>
        <w:jc w:val="left"/>
        <w:rPr>
          <w:rFonts w:ascii="宋体" w:hAnsi="宋体"/>
          <w:szCs w:val="21"/>
        </w:rPr>
      </w:pPr>
    </w:p>
    <w:p w:rsidR="000F6D2D" w:rsidRPr="00BB1FD8" w:rsidRDefault="000F6D2D" w:rsidP="000F6D2D">
      <w:pPr>
        <w:kinsoku w:val="0"/>
        <w:overflowPunct w:val="0"/>
        <w:autoSpaceDE w:val="0"/>
        <w:autoSpaceDN w:val="0"/>
        <w:snapToGrid w:val="0"/>
        <w:spacing w:line="360" w:lineRule="auto"/>
        <w:ind w:firstLineChars="850" w:firstLine="1792"/>
        <w:jc w:val="left"/>
        <w:rPr>
          <w:rFonts w:ascii="宋体" w:hAnsi="宋体" w:hint="eastAsia"/>
          <w:b/>
          <w:szCs w:val="21"/>
        </w:rPr>
      </w:pPr>
      <w:r w:rsidRPr="00BB1FD8">
        <w:rPr>
          <w:rFonts w:ascii="宋体" w:hAnsi="宋体" w:hint="eastAsia"/>
          <w:b/>
          <w:szCs w:val="21"/>
        </w:rPr>
        <w:t>七、（本题满分 14 分）</w:t>
      </w:r>
    </w:p>
    <w:p w:rsidR="000F6D2D" w:rsidRPr="00AB163E" w:rsidRDefault="000F6D2D" w:rsidP="000F6D2D">
      <w:pPr>
        <w:kinsoku w:val="0"/>
        <w:overflowPunct w:val="0"/>
        <w:autoSpaceDE w:val="0"/>
        <w:autoSpaceDN w:val="0"/>
        <w:snapToGrid w:val="0"/>
        <w:spacing w:beforeLines="45" w:line="360" w:lineRule="auto"/>
        <w:ind w:left="404" w:hangingChars="200" w:hanging="404"/>
        <w:jc w:val="left"/>
        <w:rPr>
          <w:rFonts w:ascii="宋体" w:hAnsi="宋体" w:hint="eastAsia"/>
          <w:szCs w:val="21"/>
        </w:rPr>
      </w:pPr>
      <w:r w:rsidRPr="00AB163E">
        <w:rPr>
          <w:rFonts w:ascii="宋体" w:hAnsi="宋体"/>
          <w:spacing w:val="-4"/>
          <w:szCs w:val="21"/>
        </w:rPr>
        <w:t>2</w:t>
      </w:r>
      <w:r w:rsidRPr="00AB163E">
        <w:rPr>
          <w:rFonts w:ascii="宋体" w:hAnsi="宋体" w:hint="eastAsia"/>
          <w:spacing w:val="-4"/>
          <w:szCs w:val="21"/>
        </w:rPr>
        <w:t>3</w:t>
      </w:r>
      <w:r w:rsidRPr="00AB163E">
        <w:rPr>
          <w:rFonts w:ascii="宋体" w:hAnsi="宋体" w:cs="宋体" w:hint="eastAsia"/>
          <w:spacing w:val="-4"/>
          <w:szCs w:val="21"/>
        </w:rPr>
        <w:t>.</w:t>
      </w:r>
      <w:r w:rsidRPr="00AB163E">
        <w:rPr>
          <w:rFonts w:ascii="宋体" w:hAnsi="宋体"/>
          <w:spacing w:val="-4"/>
          <w:szCs w:val="21"/>
        </w:rPr>
        <w:t>初三年级的一场篮球比赛中，如图队员甲正在投篮，已知球出手时离地面高</w:t>
      </w:r>
      <w:r w:rsidRPr="00AB163E">
        <w:rPr>
          <w:rFonts w:ascii="宋体" w:hAnsi="宋体"/>
          <w:position w:val="-24"/>
          <w:szCs w:val="21"/>
        </w:rPr>
        <w:object w:dxaOrig="360" w:dyaOrig="620">
          <v:shape id="_x0000_i1059" type="#_x0000_t75" style="width:18pt;height:30.75pt" o:ole="">
            <v:imagedata r:id="rId111" o:title=""/>
          </v:shape>
          <o:OLEObject Type="Embed" ProgID="Equation.3" ShapeID="_x0000_i1059" DrawAspect="Content" ObjectID="_1407930477" r:id="rId112"/>
        </w:object>
      </w:r>
      <w:r w:rsidRPr="00AB163E">
        <w:rPr>
          <w:rFonts w:ascii="宋体" w:hAnsi="宋体"/>
          <w:szCs w:val="21"/>
        </w:rPr>
        <w:t>m，与篮圈中心的水平距离为</w:t>
      </w:r>
      <w:smartTag w:uri="urn:schemas-microsoft-com:office:smarttags" w:element="chmetcnv">
        <w:smartTagPr>
          <w:attr w:name="TCSC" w:val="0"/>
          <w:attr w:name="NumberType" w:val="1"/>
          <w:attr w:name="Negative" w:val="False"/>
          <w:attr w:name="HasSpace" w:val="False"/>
          <w:attr w:name="SourceValue" w:val="7"/>
          <w:attr w:name="UnitName" w:val="m"/>
        </w:smartTagPr>
        <w:r w:rsidRPr="00AB163E">
          <w:rPr>
            <w:rFonts w:ascii="宋体" w:hAnsi="宋体"/>
            <w:szCs w:val="21"/>
          </w:rPr>
          <w:t>7m</w:t>
        </w:r>
      </w:smartTag>
      <w:r w:rsidRPr="00AB163E">
        <w:rPr>
          <w:rFonts w:ascii="宋体" w:hAnsi="宋体" w:hint="eastAsia"/>
          <w:szCs w:val="21"/>
        </w:rPr>
        <w:t>，</w:t>
      </w:r>
      <w:r w:rsidRPr="00AB163E">
        <w:rPr>
          <w:rFonts w:ascii="宋体" w:hAnsi="宋体"/>
          <w:szCs w:val="21"/>
        </w:rPr>
        <w:t>当球出手后水平距离为</w:t>
      </w:r>
      <w:smartTag w:uri="urn:schemas-microsoft-com:office:smarttags" w:element="chmetcnv">
        <w:smartTagPr>
          <w:attr w:name="TCSC" w:val="0"/>
          <w:attr w:name="NumberType" w:val="1"/>
          <w:attr w:name="Negative" w:val="False"/>
          <w:attr w:name="HasSpace" w:val="False"/>
          <w:attr w:name="SourceValue" w:val="4"/>
          <w:attr w:name="UnitName" w:val="m"/>
        </w:smartTagPr>
        <w:r w:rsidRPr="00AB163E">
          <w:rPr>
            <w:rFonts w:ascii="宋体" w:hAnsi="宋体"/>
            <w:szCs w:val="21"/>
          </w:rPr>
          <w:t>4m</w:t>
        </w:r>
      </w:smartTag>
      <w:r w:rsidRPr="00AB163E">
        <w:rPr>
          <w:rFonts w:ascii="宋体" w:hAnsi="宋体"/>
          <w:szCs w:val="21"/>
        </w:rPr>
        <w:t>时到达最大高度</w:t>
      </w:r>
      <w:smartTag w:uri="urn:schemas-microsoft-com:office:smarttags" w:element="chmetcnv">
        <w:smartTagPr>
          <w:attr w:name="TCSC" w:val="0"/>
          <w:attr w:name="NumberType" w:val="1"/>
          <w:attr w:name="Negative" w:val="False"/>
          <w:attr w:name="HasSpace" w:val="False"/>
          <w:attr w:name="SourceValue" w:val="4"/>
          <w:attr w:name="UnitName" w:val="m"/>
        </w:smartTagPr>
        <w:r w:rsidRPr="00AB163E">
          <w:rPr>
            <w:rFonts w:ascii="宋体" w:hAnsi="宋体"/>
            <w:szCs w:val="21"/>
          </w:rPr>
          <w:t>4m</w:t>
        </w:r>
      </w:smartTag>
      <w:r w:rsidRPr="00AB163E">
        <w:rPr>
          <w:rFonts w:ascii="宋体" w:hAnsi="宋体"/>
          <w:szCs w:val="21"/>
        </w:rPr>
        <w:t>，设篮球运行的轨迹为抛物线，篮圈距地面</w:t>
      </w:r>
      <w:smartTag w:uri="urn:schemas-microsoft-com:office:smarttags" w:element="chmetcnv">
        <w:smartTagPr>
          <w:attr w:name="TCSC" w:val="0"/>
          <w:attr w:name="NumberType" w:val="1"/>
          <w:attr w:name="Negative" w:val="False"/>
          <w:attr w:name="HasSpace" w:val="False"/>
          <w:attr w:name="SourceValue" w:val="3"/>
          <w:attr w:name="UnitName" w:val="m"/>
        </w:smartTagPr>
        <w:r w:rsidRPr="00AB163E">
          <w:rPr>
            <w:rFonts w:ascii="宋体" w:hAnsi="宋体"/>
            <w:szCs w:val="21"/>
          </w:rPr>
          <w:t>3m</w:t>
        </w:r>
      </w:smartTag>
      <w:r w:rsidRPr="00AB163E">
        <w:rPr>
          <w:rFonts w:ascii="宋体" w:hAnsi="宋体"/>
          <w:szCs w:val="21"/>
        </w:rPr>
        <w:t>．</w:t>
      </w:r>
    </w:p>
    <w:p w:rsidR="000F6D2D" w:rsidRPr="00AB163E" w:rsidRDefault="000F6D2D" w:rsidP="000F6D2D">
      <w:pPr>
        <w:kinsoku w:val="0"/>
        <w:overflowPunct w:val="0"/>
        <w:autoSpaceDE w:val="0"/>
        <w:autoSpaceDN w:val="0"/>
        <w:snapToGrid w:val="0"/>
        <w:spacing w:line="360" w:lineRule="auto"/>
        <w:ind w:firstLineChars="150" w:firstLine="315"/>
        <w:jc w:val="left"/>
        <w:rPr>
          <w:rFonts w:ascii="宋体" w:hAnsi="宋体" w:hint="eastAsia"/>
          <w:szCs w:val="21"/>
        </w:rPr>
      </w:pPr>
      <w:r w:rsidRPr="00AB163E">
        <w:rPr>
          <w:rFonts w:ascii="宋体" w:hAnsi="宋体" w:hint="eastAsia"/>
          <w:szCs w:val="21"/>
        </w:rPr>
        <w:t>（1）</w:t>
      </w:r>
      <w:r w:rsidRPr="00AB163E">
        <w:rPr>
          <w:rFonts w:ascii="宋体" w:hAnsi="宋体"/>
          <w:szCs w:val="21"/>
        </w:rPr>
        <w:t>建立如图所示的平面直角坐标系，求抛物线的解析式并判断此球能否准确投中？</w:t>
      </w:r>
    </w:p>
    <w:p w:rsidR="000F6D2D" w:rsidRPr="00AB163E" w:rsidRDefault="000F6D2D" w:rsidP="000F6D2D">
      <w:pPr>
        <w:kinsoku w:val="0"/>
        <w:overflowPunct w:val="0"/>
        <w:autoSpaceDE w:val="0"/>
        <w:autoSpaceDN w:val="0"/>
        <w:snapToGrid w:val="0"/>
        <w:spacing w:line="360" w:lineRule="auto"/>
        <w:ind w:leftChars="150" w:left="840" w:hangingChars="250" w:hanging="525"/>
        <w:jc w:val="left"/>
        <w:rPr>
          <w:rFonts w:ascii="宋体" w:hAnsi="宋体"/>
          <w:szCs w:val="21"/>
        </w:rPr>
      </w:pPr>
      <w:r w:rsidRPr="00AB163E">
        <w:rPr>
          <w:rFonts w:ascii="宋体" w:hAnsi="宋体" w:hint="eastAsia"/>
          <w:szCs w:val="21"/>
        </w:rPr>
        <w:t>（2）</w:t>
      </w:r>
      <w:r w:rsidRPr="00AB163E">
        <w:rPr>
          <w:rFonts w:ascii="宋体" w:hAnsi="宋体"/>
          <w:szCs w:val="21"/>
        </w:rPr>
        <w:t>此时，若对方队员乙在甲前面</w:t>
      </w:r>
      <w:smartTag w:uri="urn:schemas-microsoft-com:office:smarttags" w:element="chmetcnv">
        <w:smartTagPr>
          <w:attr w:name="TCSC" w:val="0"/>
          <w:attr w:name="NumberType" w:val="1"/>
          <w:attr w:name="Negative" w:val="False"/>
          <w:attr w:name="HasSpace" w:val="False"/>
          <w:attr w:name="SourceValue" w:val="1"/>
          <w:attr w:name="UnitName" w:val="m"/>
        </w:smartTagPr>
        <w:r w:rsidRPr="00AB163E">
          <w:rPr>
            <w:rFonts w:ascii="宋体" w:hAnsi="宋体"/>
            <w:szCs w:val="21"/>
          </w:rPr>
          <w:t>1m</w:t>
        </w:r>
      </w:smartTag>
      <w:r w:rsidRPr="00AB163E">
        <w:rPr>
          <w:rFonts w:ascii="宋体" w:hAnsi="宋体"/>
          <w:szCs w:val="21"/>
        </w:rPr>
        <w:t>处跳起盖帽拦截，已知乙的最大摸高为</w:t>
      </w:r>
      <w:smartTag w:uri="urn:schemas-microsoft-com:office:smarttags" w:element="chmetcnv">
        <w:smartTagPr>
          <w:attr w:name="TCSC" w:val="0"/>
          <w:attr w:name="NumberType" w:val="1"/>
          <w:attr w:name="Negative" w:val="False"/>
          <w:attr w:name="HasSpace" w:val="False"/>
          <w:attr w:name="SourceValue" w:val="3.1"/>
          <w:attr w:name="UnitName" w:val="m"/>
        </w:smartTagPr>
        <w:r w:rsidRPr="00AB163E">
          <w:rPr>
            <w:rFonts w:ascii="宋体" w:hAnsi="宋体"/>
            <w:szCs w:val="21"/>
          </w:rPr>
          <w:t>3.1m</w:t>
        </w:r>
      </w:smartTag>
      <w:r w:rsidRPr="00AB163E">
        <w:rPr>
          <w:rFonts w:ascii="宋体" w:hAnsi="宋体"/>
          <w:szCs w:val="21"/>
        </w:rPr>
        <w:t>，那么他能否获得成功？</w:t>
      </w:r>
    </w:p>
    <w:p w:rsidR="000F6D2D" w:rsidRPr="00AB163E" w:rsidRDefault="000F6D2D" w:rsidP="000F6D2D">
      <w:pPr>
        <w:kinsoku w:val="0"/>
        <w:overflowPunct w:val="0"/>
        <w:autoSpaceDE w:val="0"/>
        <w:autoSpaceDN w:val="0"/>
        <w:snapToGrid w:val="0"/>
        <w:spacing w:line="360" w:lineRule="auto"/>
        <w:jc w:val="left"/>
        <w:rPr>
          <w:rFonts w:ascii="宋体" w:hAnsi="宋体"/>
          <w:szCs w:val="21"/>
        </w:rPr>
      </w:pPr>
      <w:r w:rsidRPr="00AB163E">
        <w:rPr>
          <w:rFonts w:ascii="宋体" w:hAnsi="宋体"/>
          <w:noProof/>
          <w:szCs w:val="21"/>
        </w:rPr>
        <w:pict>
          <v:shape id="_x0000_s2052" type="#_x0000_t75" style="position:absolute;margin-left:184.3pt;margin-top:-17.4pt;width:270pt;height:159.4pt;z-index:-251654144">
            <v:imagedata r:id="rId113" o:title="" gain="109227f" blacklevel="-6554f"/>
            <w10:anchorlock/>
          </v:shape>
          <o:OLEObject Type="Embed" ProgID="Word.Picture.8" ShapeID="_x0000_s2052" DrawAspect="Content" ObjectID="_1407930521" r:id="rId114"/>
        </w:pict>
      </w:r>
    </w:p>
    <w:p w:rsidR="000F6D2D" w:rsidRPr="00AB163E" w:rsidRDefault="000F6D2D" w:rsidP="000F6D2D">
      <w:pPr>
        <w:kinsoku w:val="0"/>
        <w:overflowPunct w:val="0"/>
        <w:autoSpaceDE w:val="0"/>
        <w:autoSpaceDN w:val="0"/>
        <w:snapToGrid w:val="0"/>
        <w:spacing w:line="360" w:lineRule="auto"/>
        <w:ind w:firstLineChars="200" w:firstLine="420"/>
        <w:jc w:val="left"/>
        <w:rPr>
          <w:rFonts w:ascii="宋体" w:hAnsi="宋体" w:hint="eastAsia"/>
          <w:szCs w:val="21"/>
        </w:rPr>
      </w:pPr>
    </w:p>
    <w:p w:rsidR="000F6D2D" w:rsidRPr="00AB163E" w:rsidRDefault="000F6D2D" w:rsidP="000F6D2D">
      <w:pPr>
        <w:kinsoku w:val="0"/>
        <w:overflowPunct w:val="0"/>
        <w:autoSpaceDE w:val="0"/>
        <w:autoSpaceDN w:val="0"/>
        <w:snapToGrid w:val="0"/>
        <w:spacing w:line="360" w:lineRule="auto"/>
        <w:ind w:firstLineChars="200" w:firstLine="420"/>
        <w:jc w:val="left"/>
        <w:rPr>
          <w:rFonts w:ascii="宋体" w:hAnsi="宋体" w:hint="eastAsia"/>
          <w:szCs w:val="21"/>
        </w:rPr>
      </w:pPr>
    </w:p>
    <w:p w:rsidR="000F6D2D" w:rsidRPr="00AB163E" w:rsidRDefault="000F6D2D" w:rsidP="000F6D2D">
      <w:pPr>
        <w:kinsoku w:val="0"/>
        <w:overflowPunct w:val="0"/>
        <w:autoSpaceDE w:val="0"/>
        <w:autoSpaceDN w:val="0"/>
        <w:snapToGrid w:val="0"/>
        <w:spacing w:line="360" w:lineRule="auto"/>
        <w:ind w:firstLineChars="200" w:firstLine="420"/>
        <w:jc w:val="left"/>
        <w:rPr>
          <w:rFonts w:ascii="宋体" w:hAnsi="宋体" w:hint="eastAsia"/>
          <w:szCs w:val="21"/>
        </w:rPr>
      </w:pPr>
    </w:p>
    <w:p w:rsidR="000F6D2D" w:rsidRPr="00AB163E" w:rsidRDefault="000F6D2D" w:rsidP="000F6D2D">
      <w:pPr>
        <w:kinsoku w:val="0"/>
        <w:overflowPunct w:val="0"/>
        <w:autoSpaceDE w:val="0"/>
        <w:autoSpaceDN w:val="0"/>
        <w:snapToGrid w:val="0"/>
        <w:spacing w:line="360" w:lineRule="auto"/>
        <w:ind w:firstLineChars="200" w:firstLine="420"/>
        <w:jc w:val="left"/>
        <w:rPr>
          <w:rFonts w:ascii="宋体" w:hAnsi="宋体" w:hint="eastAsia"/>
          <w:szCs w:val="21"/>
        </w:rPr>
      </w:pPr>
    </w:p>
    <w:p w:rsidR="000F6D2D" w:rsidRPr="00AB163E" w:rsidRDefault="000F6D2D" w:rsidP="000F6D2D">
      <w:pPr>
        <w:kinsoku w:val="0"/>
        <w:overflowPunct w:val="0"/>
        <w:autoSpaceDE w:val="0"/>
        <w:autoSpaceDN w:val="0"/>
        <w:snapToGrid w:val="0"/>
        <w:spacing w:line="360" w:lineRule="auto"/>
        <w:ind w:firstLineChars="200" w:firstLine="420"/>
        <w:jc w:val="left"/>
        <w:rPr>
          <w:rFonts w:ascii="宋体" w:hAnsi="宋体" w:hint="eastAsia"/>
          <w:szCs w:val="21"/>
        </w:rPr>
      </w:pPr>
    </w:p>
    <w:p w:rsidR="000F6D2D" w:rsidRPr="00AB163E" w:rsidRDefault="000F6D2D" w:rsidP="000F6D2D">
      <w:pPr>
        <w:kinsoku w:val="0"/>
        <w:overflowPunct w:val="0"/>
        <w:autoSpaceDE w:val="0"/>
        <w:autoSpaceDN w:val="0"/>
        <w:snapToGrid w:val="0"/>
        <w:spacing w:line="360" w:lineRule="auto"/>
        <w:ind w:firstLineChars="200" w:firstLine="420"/>
        <w:jc w:val="left"/>
        <w:rPr>
          <w:rFonts w:ascii="宋体" w:hAnsi="宋体" w:hint="eastAsia"/>
          <w:szCs w:val="21"/>
        </w:rPr>
      </w:pPr>
    </w:p>
    <w:p w:rsidR="000F6D2D" w:rsidRPr="00AB163E" w:rsidRDefault="000F6D2D" w:rsidP="000F6D2D">
      <w:pPr>
        <w:spacing w:line="360" w:lineRule="auto"/>
        <w:jc w:val="left"/>
        <w:rPr>
          <w:rFonts w:ascii="宋体" w:hAnsi="宋体" w:hint="eastAsia"/>
          <w:szCs w:val="21"/>
        </w:rPr>
      </w:pPr>
    </w:p>
    <w:p w:rsidR="000F6D2D" w:rsidRPr="00AB163E" w:rsidRDefault="000F6D2D" w:rsidP="000F6D2D">
      <w:pPr>
        <w:spacing w:line="360" w:lineRule="auto"/>
        <w:jc w:val="left"/>
        <w:rPr>
          <w:rFonts w:ascii="宋体" w:hAnsi="宋体" w:hint="eastAsia"/>
          <w:szCs w:val="21"/>
        </w:rPr>
      </w:pPr>
    </w:p>
    <w:p w:rsidR="000F6D2D" w:rsidRPr="00BB1FD8" w:rsidRDefault="000F6D2D" w:rsidP="000F6D2D">
      <w:pPr>
        <w:spacing w:line="360" w:lineRule="auto"/>
        <w:jc w:val="center"/>
        <w:rPr>
          <w:rFonts w:ascii="宋体" w:hAnsi="宋体" w:hint="eastAsia"/>
          <w:sz w:val="28"/>
          <w:szCs w:val="28"/>
        </w:rPr>
      </w:pPr>
    </w:p>
    <w:p w:rsidR="000F6D2D" w:rsidRDefault="000F6D2D" w:rsidP="000F6D2D">
      <w:pPr>
        <w:spacing w:line="360" w:lineRule="auto"/>
        <w:jc w:val="center"/>
        <w:rPr>
          <w:rFonts w:ascii="宋体" w:hAnsi="宋体" w:hint="eastAsia"/>
          <w:sz w:val="28"/>
          <w:szCs w:val="28"/>
        </w:rPr>
      </w:pPr>
    </w:p>
    <w:p w:rsidR="000F6D2D" w:rsidRDefault="000F6D2D" w:rsidP="000F6D2D">
      <w:pPr>
        <w:spacing w:line="360" w:lineRule="auto"/>
        <w:jc w:val="center"/>
        <w:rPr>
          <w:rFonts w:ascii="宋体" w:hAnsi="宋体" w:hint="eastAsia"/>
          <w:sz w:val="28"/>
          <w:szCs w:val="28"/>
        </w:rPr>
      </w:pPr>
    </w:p>
    <w:p w:rsidR="000F6D2D" w:rsidRDefault="000F6D2D" w:rsidP="000F6D2D">
      <w:pPr>
        <w:spacing w:line="360" w:lineRule="auto"/>
        <w:jc w:val="center"/>
        <w:rPr>
          <w:rFonts w:ascii="宋体" w:hAnsi="宋体" w:hint="eastAsia"/>
          <w:sz w:val="28"/>
          <w:szCs w:val="28"/>
        </w:rPr>
      </w:pPr>
    </w:p>
    <w:p w:rsidR="000F6D2D" w:rsidRDefault="000F6D2D" w:rsidP="000F6D2D">
      <w:pPr>
        <w:spacing w:line="360" w:lineRule="auto"/>
        <w:jc w:val="center"/>
        <w:rPr>
          <w:rFonts w:ascii="宋体" w:hAnsi="宋体" w:hint="eastAsia"/>
          <w:sz w:val="28"/>
          <w:szCs w:val="28"/>
        </w:rPr>
      </w:pPr>
    </w:p>
    <w:p w:rsidR="000F6D2D" w:rsidRDefault="000F6D2D" w:rsidP="000F6D2D">
      <w:pPr>
        <w:spacing w:line="360" w:lineRule="auto"/>
        <w:jc w:val="center"/>
        <w:rPr>
          <w:rFonts w:ascii="宋体" w:hAnsi="宋体" w:hint="eastAsia"/>
          <w:sz w:val="28"/>
          <w:szCs w:val="28"/>
        </w:rPr>
      </w:pPr>
    </w:p>
    <w:p w:rsidR="000F6D2D" w:rsidRDefault="000F6D2D" w:rsidP="000F6D2D">
      <w:pPr>
        <w:spacing w:line="360" w:lineRule="auto"/>
        <w:jc w:val="center"/>
        <w:rPr>
          <w:rFonts w:ascii="宋体" w:hAnsi="宋体" w:hint="eastAsia"/>
          <w:sz w:val="28"/>
          <w:szCs w:val="28"/>
        </w:rPr>
      </w:pPr>
    </w:p>
    <w:p w:rsidR="000F6D2D" w:rsidRDefault="000F6D2D" w:rsidP="000F6D2D">
      <w:pPr>
        <w:spacing w:line="360" w:lineRule="auto"/>
        <w:jc w:val="center"/>
        <w:rPr>
          <w:rFonts w:ascii="宋体" w:hAnsi="宋体" w:hint="eastAsia"/>
          <w:sz w:val="28"/>
          <w:szCs w:val="28"/>
        </w:rPr>
      </w:pPr>
    </w:p>
    <w:p w:rsidR="000F6D2D" w:rsidRPr="00BB1FD8" w:rsidRDefault="000F6D2D" w:rsidP="000F6D2D">
      <w:pPr>
        <w:spacing w:line="360" w:lineRule="auto"/>
        <w:jc w:val="center"/>
        <w:rPr>
          <w:rFonts w:ascii="宋体" w:hAnsi="宋体" w:hint="eastAsia"/>
          <w:sz w:val="28"/>
          <w:szCs w:val="28"/>
        </w:rPr>
      </w:pPr>
    </w:p>
    <w:p w:rsidR="000F6D2D" w:rsidRPr="00BB1FD8" w:rsidRDefault="000F6D2D" w:rsidP="000F6D2D">
      <w:pPr>
        <w:spacing w:line="360" w:lineRule="auto"/>
        <w:jc w:val="center"/>
        <w:rPr>
          <w:rFonts w:ascii="宋体" w:hAnsi="宋体" w:hint="eastAsia"/>
          <w:sz w:val="28"/>
          <w:szCs w:val="28"/>
        </w:rPr>
      </w:pPr>
    </w:p>
    <w:p w:rsidR="000F6D2D" w:rsidRPr="00BB1FD8" w:rsidRDefault="000F6D2D" w:rsidP="000F6D2D">
      <w:pPr>
        <w:spacing w:line="360" w:lineRule="auto"/>
        <w:jc w:val="center"/>
        <w:rPr>
          <w:rFonts w:ascii="宋体" w:hAnsi="宋体"/>
          <w:b/>
          <w:w w:val="90"/>
          <w:sz w:val="28"/>
          <w:szCs w:val="28"/>
        </w:rPr>
      </w:pPr>
      <w:r w:rsidRPr="00BB1FD8">
        <w:rPr>
          <w:rFonts w:ascii="宋体" w:hAnsi="宋体"/>
          <w:b/>
          <w:w w:val="90"/>
          <w:sz w:val="28"/>
          <w:szCs w:val="28"/>
        </w:rPr>
        <w:t>2009</w:t>
      </w:r>
      <w:r w:rsidRPr="00BB1FD8">
        <w:rPr>
          <w:rFonts w:ascii="宋体" w:hAnsi="宋体" w:hint="eastAsia"/>
          <w:b/>
          <w:w w:val="90"/>
          <w:sz w:val="28"/>
          <w:szCs w:val="28"/>
        </w:rPr>
        <w:t>/</w:t>
      </w:r>
      <w:r w:rsidRPr="00BB1FD8">
        <w:rPr>
          <w:rFonts w:ascii="宋体" w:hAnsi="宋体"/>
          <w:b/>
          <w:w w:val="90"/>
          <w:sz w:val="28"/>
          <w:szCs w:val="28"/>
        </w:rPr>
        <w:t>2010</w:t>
      </w:r>
      <w:r w:rsidRPr="00BB1FD8">
        <w:rPr>
          <w:rFonts w:ascii="宋体" w:hAnsi="宋体" w:hint="eastAsia"/>
          <w:b/>
          <w:w w:val="90"/>
          <w:sz w:val="28"/>
          <w:szCs w:val="28"/>
        </w:rPr>
        <w:t>学年度第一学期</w:t>
      </w:r>
      <w:r w:rsidRPr="00BB1FD8">
        <w:rPr>
          <w:rFonts w:ascii="宋体" w:hAnsi="宋体" w:hint="eastAsia"/>
          <w:b/>
          <w:spacing w:val="20"/>
          <w:w w:val="90"/>
          <w:sz w:val="28"/>
          <w:szCs w:val="28"/>
        </w:rPr>
        <w:t>九年级</w:t>
      </w:r>
      <w:r w:rsidRPr="00BB1FD8">
        <w:rPr>
          <w:rFonts w:ascii="宋体" w:hAnsi="宋体" w:hint="eastAsia"/>
          <w:b/>
          <w:w w:val="90"/>
          <w:sz w:val="28"/>
          <w:szCs w:val="28"/>
        </w:rPr>
        <w:t>期末考试</w:t>
      </w:r>
    </w:p>
    <w:p w:rsidR="000F6D2D" w:rsidRPr="00BB1FD8" w:rsidRDefault="000F6D2D" w:rsidP="000F6D2D">
      <w:pPr>
        <w:snapToGrid w:val="0"/>
        <w:spacing w:line="360" w:lineRule="auto"/>
        <w:jc w:val="center"/>
        <w:rPr>
          <w:rFonts w:ascii="宋体" w:hAnsi="宋体" w:hint="eastAsia"/>
          <w:bCs/>
          <w:sz w:val="28"/>
          <w:szCs w:val="28"/>
        </w:rPr>
      </w:pPr>
      <w:r w:rsidRPr="00BB1FD8">
        <w:rPr>
          <w:rFonts w:ascii="宋体" w:hAnsi="宋体" w:hint="eastAsia"/>
          <w:b/>
          <w:spacing w:val="20"/>
          <w:sz w:val="28"/>
          <w:szCs w:val="28"/>
        </w:rPr>
        <w:t>数学参考答案</w:t>
      </w:r>
    </w:p>
    <w:p w:rsidR="000F6D2D" w:rsidRPr="00AB163E" w:rsidRDefault="000F6D2D" w:rsidP="000F6D2D">
      <w:pPr>
        <w:kinsoku w:val="0"/>
        <w:overflowPunct w:val="0"/>
        <w:autoSpaceDE w:val="0"/>
        <w:autoSpaceDN w:val="0"/>
        <w:snapToGrid w:val="0"/>
        <w:spacing w:line="360" w:lineRule="auto"/>
        <w:jc w:val="left"/>
        <w:rPr>
          <w:rFonts w:ascii="宋体" w:hAnsi="宋体" w:hint="eastAsia"/>
          <w:b/>
          <w:szCs w:val="21"/>
        </w:rPr>
      </w:pPr>
      <w:r w:rsidRPr="00AB163E">
        <w:rPr>
          <w:rFonts w:ascii="宋体" w:hAnsi="宋体" w:hint="eastAsia"/>
          <w:b/>
          <w:szCs w:val="21"/>
        </w:rPr>
        <w:t>一、</w:t>
      </w:r>
      <w:r w:rsidRPr="00AB163E">
        <w:rPr>
          <w:rFonts w:ascii="宋体" w:hAnsi="宋体"/>
          <w:b/>
          <w:szCs w:val="21"/>
        </w:rPr>
        <w:t>选择题</w:t>
      </w:r>
    </w:p>
    <w:p w:rsidR="000F6D2D" w:rsidRPr="00AB163E" w:rsidRDefault="000F6D2D" w:rsidP="000F6D2D">
      <w:pPr>
        <w:kinsoku w:val="0"/>
        <w:overflowPunct w:val="0"/>
        <w:autoSpaceDE w:val="0"/>
        <w:autoSpaceDN w:val="0"/>
        <w:snapToGrid w:val="0"/>
        <w:spacing w:line="360" w:lineRule="auto"/>
        <w:ind w:left="310"/>
        <w:jc w:val="left"/>
        <w:rPr>
          <w:rFonts w:ascii="宋体" w:hAnsi="宋体" w:cs="Arial" w:hint="eastAsia"/>
          <w:b/>
          <w:szCs w:val="21"/>
        </w:rPr>
      </w:pPr>
      <w:r w:rsidRPr="00AB163E">
        <w:rPr>
          <w:rFonts w:ascii="宋体" w:hAnsi="宋体" w:hint="eastAsia"/>
          <w:noProof/>
          <w:szCs w:val="21"/>
        </w:rPr>
        <w:t>1</w:t>
      </w:r>
      <w:smartTag w:uri="urn:schemas-microsoft-com:office:smarttags" w:element="chmetcnv">
        <w:smartTagPr>
          <w:attr w:name="TCSC" w:val="0"/>
          <w:attr w:name="NumberType" w:val="1"/>
          <w:attr w:name="Negative" w:val="True"/>
          <w:attr w:name="HasSpace" w:val="True"/>
          <w:attr w:name="SourceValue" w:val="5"/>
          <w:attr w:name="UnitName" w:val="a"/>
        </w:smartTagPr>
        <w:r w:rsidRPr="00AB163E">
          <w:rPr>
            <w:rFonts w:ascii="宋体" w:hAnsi="宋体" w:hint="eastAsia"/>
            <w:noProof/>
            <w:szCs w:val="21"/>
          </w:rPr>
          <w:t>-5 A</w:t>
        </w:r>
      </w:smartTag>
      <w:r w:rsidRPr="00AB163E">
        <w:rPr>
          <w:rFonts w:ascii="宋体" w:hAnsi="宋体" w:hint="eastAsia"/>
          <w:szCs w:val="21"/>
        </w:rPr>
        <w:t>Ｂ</w:t>
      </w:r>
      <w:r w:rsidRPr="00AB163E">
        <w:rPr>
          <w:rFonts w:ascii="宋体" w:hAnsi="宋体"/>
          <w:szCs w:val="21"/>
        </w:rPr>
        <w:t>A</w:t>
      </w:r>
      <w:r w:rsidRPr="00AB163E">
        <w:rPr>
          <w:rFonts w:ascii="宋体" w:hAnsi="宋体" w:hint="eastAsia"/>
          <w:szCs w:val="21"/>
        </w:rPr>
        <w:t>B</w:t>
      </w:r>
      <w:r w:rsidRPr="00AB163E">
        <w:rPr>
          <w:rFonts w:ascii="宋体" w:hAnsi="宋体"/>
          <w:szCs w:val="21"/>
        </w:rPr>
        <w:t xml:space="preserve">A </w:t>
      </w:r>
      <w:r w:rsidRPr="00AB163E">
        <w:rPr>
          <w:rFonts w:ascii="宋体" w:hAnsi="宋体" w:hint="eastAsia"/>
          <w:szCs w:val="21"/>
        </w:rPr>
        <w:t xml:space="preserve">   6-10 </w:t>
      </w:r>
      <w:r w:rsidRPr="00AB163E">
        <w:rPr>
          <w:rFonts w:ascii="宋体" w:hAnsi="宋体"/>
          <w:szCs w:val="21"/>
        </w:rPr>
        <w:t>C</w:t>
      </w:r>
      <w:r w:rsidRPr="00AB163E">
        <w:rPr>
          <w:rFonts w:ascii="宋体" w:hAnsi="宋体" w:hint="eastAsia"/>
          <w:szCs w:val="21"/>
        </w:rPr>
        <w:t>CD</w:t>
      </w:r>
      <w:r w:rsidRPr="00AB163E">
        <w:rPr>
          <w:rFonts w:ascii="宋体" w:hAnsi="宋体" w:hint="eastAsia"/>
          <w:spacing w:val="-4"/>
          <w:szCs w:val="21"/>
        </w:rPr>
        <w:t>B</w:t>
      </w:r>
      <w:r w:rsidRPr="00AB163E">
        <w:rPr>
          <w:rFonts w:ascii="宋体" w:hAnsi="宋体"/>
          <w:szCs w:val="21"/>
        </w:rPr>
        <w:t>D</w:t>
      </w:r>
    </w:p>
    <w:p w:rsidR="000F6D2D" w:rsidRPr="00AB163E" w:rsidRDefault="000F6D2D" w:rsidP="000F6D2D">
      <w:pPr>
        <w:spacing w:line="360" w:lineRule="auto"/>
        <w:jc w:val="left"/>
        <w:rPr>
          <w:rFonts w:ascii="宋体" w:hAnsi="宋体" w:hint="eastAsia"/>
          <w:b/>
          <w:szCs w:val="21"/>
        </w:rPr>
      </w:pPr>
      <w:r w:rsidRPr="00AB163E">
        <w:rPr>
          <w:rFonts w:ascii="宋体" w:hAnsi="宋体" w:hint="eastAsia"/>
          <w:b/>
          <w:szCs w:val="21"/>
        </w:rPr>
        <w:t>二、填空题</w:t>
      </w:r>
    </w:p>
    <w:p w:rsidR="000F6D2D" w:rsidRPr="00AB163E" w:rsidRDefault="000F6D2D" w:rsidP="000F6D2D">
      <w:pPr>
        <w:spacing w:line="360" w:lineRule="auto"/>
        <w:jc w:val="left"/>
        <w:rPr>
          <w:rFonts w:ascii="宋体" w:hAnsi="宋体" w:hint="eastAsia"/>
          <w:szCs w:val="21"/>
        </w:rPr>
      </w:pPr>
      <w:r w:rsidRPr="00AB163E">
        <w:rPr>
          <w:rFonts w:ascii="宋体" w:hAnsi="宋体" w:hint="eastAsia"/>
          <w:szCs w:val="21"/>
        </w:rPr>
        <w:t>11</w:t>
      </w:r>
      <w:r w:rsidRPr="00AB163E">
        <w:rPr>
          <w:rFonts w:ascii="宋体" w:hAnsi="宋体"/>
          <w:szCs w:val="21"/>
        </w:rPr>
        <w:t>.</w:t>
      </w:r>
      <w:r w:rsidRPr="00AB163E">
        <w:rPr>
          <w:rFonts w:ascii="宋体" w:hAnsi="宋体"/>
          <w:position w:val="-20"/>
          <w:szCs w:val="21"/>
        </w:rPr>
        <w:object w:dxaOrig="200" w:dyaOrig="520">
          <v:shape id="_x0000_i1060" type="#_x0000_t75" style="width:9.75pt;height:26.25pt" o:ole="">
            <v:imagedata r:id="rId115" o:title=""/>
          </v:shape>
          <o:OLEObject Type="Embed" ProgID="Equation.3" ShapeID="_x0000_i1060" DrawAspect="Content" ObjectID="_1407930478" r:id="rId116"/>
        </w:object>
      </w:r>
      <w:r w:rsidRPr="00AB163E">
        <w:rPr>
          <w:rFonts w:ascii="宋体" w:hAnsi="宋体" w:hint="eastAsia"/>
          <w:szCs w:val="21"/>
        </w:rPr>
        <w:t xml:space="preserve">   12. 16     13. 28</w:t>
      </w:r>
      <w:r w:rsidRPr="00AB163E">
        <w:rPr>
          <w:rFonts w:ascii="宋体" w:hAnsi="宋体"/>
          <w:szCs w:val="21"/>
        </w:rPr>
        <w:t>°</w:t>
      </w:r>
      <w:r w:rsidRPr="00AB163E">
        <w:rPr>
          <w:rFonts w:ascii="宋体" w:hAnsi="宋体" w:hint="eastAsia"/>
          <w:szCs w:val="21"/>
        </w:rPr>
        <w:t xml:space="preserve">    14. </w:t>
      </w:r>
      <w:r w:rsidRPr="00AB163E">
        <w:rPr>
          <w:rFonts w:ascii="宋体" w:hAnsi="宋体"/>
          <w:position w:val="-6"/>
          <w:szCs w:val="21"/>
        </w:rPr>
        <w:object w:dxaOrig="1020" w:dyaOrig="320">
          <v:shape id="_x0000_i1061" type="#_x0000_t75" style="width:51pt;height:15.75pt" o:ole="">
            <v:imagedata r:id="rId117" o:title=""/>
          </v:shape>
          <o:OLEObject Type="Embed" ProgID="Equation.3" ShapeID="_x0000_i1061" DrawAspect="Content" ObjectID="_1407930479" r:id="rId118"/>
        </w:object>
      </w:r>
      <w:r w:rsidRPr="00AB163E">
        <w:rPr>
          <w:rFonts w:ascii="宋体" w:hAnsi="宋体" w:hint="eastAsia"/>
          <w:szCs w:val="21"/>
        </w:rPr>
        <w:t xml:space="preserve">  15.</w:t>
      </w:r>
      <w:r w:rsidRPr="00AB163E">
        <w:rPr>
          <w:rFonts w:ascii="宋体" w:hAnsi="宋体"/>
          <w:position w:val="-20"/>
          <w:szCs w:val="21"/>
        </w:rPr>
        <w:object w:dxaOrig="540" w:dyaOrig="540">
          <v:shape id="_x0000_i1062" type="#_x0000_t75" style="width:27pt;height:27pt" o:ole="">
            <v:imagedata r:id="rId119" o:title=""/>
          </v:shape>
          <o:OLEObject Type="Embed" ProgID="Equation.3" ShapeID="_x0000_i1062" DrawAspect="Content" ObjectID="_1407930480" r:id="rId120"/>
        </w:object>
      </w:r>
      <w:r w:rsidRPr="00AB163E">
        <w:rPr>
          <w:rFonts w:ascii="宋体" w:hAnsi="宋体"/>
          <w:position w:val="-24"/>
          <w:szCs w:val="21"/>
        </w:rPr>
        <w:t xml:space="preserve"> </w:t>
      </w:r>
    </w:p>
    <w:p w:rsidR="000F6D2D" w:rsidRPr="00AB163E" w:rsidRDefault="000F6D2D" w:rsidP="000F6D2D">
      <w:pPr>
        <w:kinsoku w:val="0"/>
        <w:overflowPunct w:val="0"/>
        <w:autoSpaceDE w:val="0"/>
        <w:autoSpaceDN w:val="0"/>
        <w:snapToGrid w:val="0"/>
        <w:spacing w:line="360" w:lineRule="auto"/>
        <w:jc w:val="left"/>
        <w:rPr>
          <w:rFonts w:ascii="宋体" w:hAnsi="宋体" w:hint="eastAsia"/>
          <w:szCs w:val="21"/>
        </w:rPr>
      </w:pPr>
      <w:r w:rsidRPr="00AB163E">
        <w:rPr>
          <w:rFonts w:ascii="宋体" w:hAnsi="宋体" w:hint="eastAsia"/>
          <w:szCs w:val="21"/>
        </w:rPr>
        <w:t>16</w:t>
      </w:r>
      <w:r w:rsidRPr="00AB163E">
        <w:rPr>
          <w:rFonts w:ascii="宋体" w:hAnsi="宋体"/>
          <w:szCs w:val="21"/>
        </w:rPr>
        <w:t>.</w:t>
      </w:r>
      <w:r w:rsidRPr="00AB163E">
        <w:rPr>
          <w:rFonts w:ascii="宋体" w:hAnsi="宋体" w:hint="eastAsia"/>
          <w:szCs w:val="21"/>
        </w:rPr>
        <w:t xml:space="preserve"> 解：</w:t>
      </w:r>
      <w:r w:rsidRPr="00AB163E">
        <w:rPr>
          <w:rFonts w:ascii="宋体" w:hAnsi="宋体"/>
          <w:position w:val="-10"/>
          <w:szCs w:val="21"/>
        </w:rPr>
        <w:object w:dxaOrig="3320" w:dyaOrig="380">
          <v:shape id="_x0000_i1063" type="#_x0000_t75" style="width:143.25pt;height:16.5pt" o:ole="">
            <v:imagedata r:id="rId77" o:title=""/>
          </v:shape>
          <o:OLEObject Type="Embed" ProgID="Equation.DSMT4" ShapeID="_x0000_i1063" DrawAspect="Content" ObjectID="_1407930481" r:id="rId121"/>
        </w:object>
      </w:r>
      <w:r w:rsidRPr="00AB163E">
        <w:rPr>
          <w:rFonts w:ascii="宋体" w:hAnsi="宋体" w:hint="eastAsia"/>
          <w:szCs w:val="21"/>
        </w:rPr>
        <w:t xml:space="preserve"> </w:t>
      </w:r>
    </w:p>
    <w:p w:rsidR="000F6D2D" w:rsidRPr="00AB163E" w:rsidRDefault="000F6D2D" w:rsidP="000F6D2D">
      <w:pPr>
        <w:tabs>
          <w:tab w:val="right" w:leader="middleDot" w:pos="8400"/>
        </w:tabs>
        <w:spacing w:line="360" w:lineRule="auto"/>
        <w:ind w:firstLineChars="320" w:firstLine="672"/>
        <w:jc w:val="left"/>
        <w:rPr>
          <w:rFonts w:ascii="宋体" w:hAnsi="宋体"/>
          <w:szCs w:val="21"/>
        </w:rPr>
      </w:pPr>
      <w:r w:rsidRPr="00AB163E">
        <w:rPr>
          <w:rFonts w:ascii="宋体" w:hAnsi="宋体" w:hint="eastAsia"/>
          <w:noProof/>
          <w:szCs w:val="21"/>
        </w:rPr>
        <w:pict>
          <v:group id="_x0000_s2415" style="position:absolute;left:0;text-align:left;margin-left:81.45pt;margin-top:10.3pt;width:27.45pt;height:14.4pt;z-index:251695104" coordorigin="5058,4333" coordsize="549,288">
            <v:line id="_x0000_s2416" style="position:absolute" from="5058,4333" to="5058,4616"/>
            <v:line id="_x0000_s2417" style="position:absolute" from="5607,4338" to="5607,4621"/>
          </v:group>
        </w:pict>
      </w:r>
      <w:r w:rsidRPr="00AB163E">
        <w:rPr>
          <w:rFonts w:ascii="宋体" w:hAnsi="宋体" w:hint="eastAsia"/>
          <w:szCs w:val="21"/>
        </w:rPr>
        <w:t>=</w:t>
      </w:r>
      <w:r w:rsidRPr="00AB163E">
        <w:rPr>
          <w:rFonts w:ascii="宋体" w:hAnsi="宋体"/>
          <w:position w:val="-20"/>
          <w:szCs w:val="21"/>
        </w:rPr>
        <w:object w:dxaOrig="2180" w:dyaOrig="580">
          <v:shape id="_x0000_i1064" type="#_x0000_t75" style="width:108.75pt;height:29.25pt" o:ole="">
            <v:imagedata r:id="rId122" o:title=""/>
          </v:shape>
          <o:OLEObject Type="Embed" ProgID="Equation.3" ShapeID="_x0000_i1064" DrawAspect="Content" ObjectID="_1407930482" r:id="rId123"/>
        </w:object>
      </w:r>
      <w:r w:rsidRPr="00AB163E">
        <w:rPr>
          <w:rFonts w:ascii="宋体" w:hAnsi="宋体" w:hint="eastAsia"/>
          <w:szCs w:val="21"/>
        </w:rPr>
        <w:tab/>
        <w:t>3</w:t>
      </w:r>
      <w:r w:rsidRPr="00AB163E">
        <w:rPr>
          <w:rFonts w:ascii="宋体" w:hAnsi="宋体"/>
          <w:szCs w:val="21"/>
        </w:rPr>
        <w:t>分</w:t>
      </w:r>
    </w:p>
    <w:p w:rsidR="000F6D2D" w:rsidRPr="00AB163E" w:rsidRDefault="000F6D2D" w:rsidP="000F6D2D">
      <w:pPr>
        <w:tabs>
          <w:tab w:val="right" w:leader="middleDot" w:pos="8400"/>
        </w:tabs>
        <w:spacing w:line="360" w:lineRule="auto"/>
        <w:ind w:firstLineChars="320" w:firstLine="672"/>
        <w:jc w:val="left"/>
        <w:rPr>
          <w:rFonts w:ascii="宋体" w:hAnsi="宋体"/>
          <w:szCs w:val="21"/>
        </w:rPr>
      </w:pPr>
      <w:r w:rsidRPr="00AB163E">
        <w:rPr>
          <w:rFonts w:ascii="宋体" w:hAnsi="宋体" w:hint="eastAsia"/>
          <w:szCs w:val="21"/>
        </w:rPr>
        <w:t>=</w:t>
      </w:r>
      <w:r w:rsidRPr="00AB163E">
        <w:rPr>
          <w:rFonts w:ascii="宋体" w:hAnsi="宋体"/>
          <w:position w:val="-20"/>
          <w:szCs w:val="21"/>
        </w:rPr>
        <w:object w:dxaOrig="800" w:dyaOrig="540">
          <v:shape id="_x0000_i1065" type="#_x0000_t75" style="width:39.75pt;height:27pt" o:ole="">
            <v:imagedata r:id="rId124" o:title=""/>
          </v:shape>
          <o:OLEObject Type="Embed" ProgID="Equation.3" ShapeID="_x0000_i1065" DrawAspect="Content" ObjectID="_1407930483" r:id="rId125"/>
        </w:object>
      </w:r>
      <w:r w:rsidRPr="00AB163E">
        <w:rPr>
          <w:rFonts w:ascii="宋体" w:hAnsi="宋体" w:hint="eastAsia"/>
          <w:szCs w:val="21"/>
        </w:rPr>
        <w:tab/>
        <w:t>6</w:t>
      </w:r>
      <w:r w:rsidRPr="00AB163E">
        <w:rPr>
          <w:rFonts w:ascii="宋体" w:hAnsi="宋体"/>
          <w:szCs w:val="21"/>
        </w:rPr>
        <w:t>分</w:t>
      </w:r>
    </w:p>
    <w:p w:rsidR="000F6D2D" w:rsidRPr="00AB163E" w:rsidRDefault="000F6D2D" w:rsidP="000F6D2D">
      <w:pPr>
        <w:tabs>
          <w:tab w:val="right" w:leader="middleDot" w:pos="8400"/>
        </w:tabs>
        <w:spacing w:line="360" w:lineRule="auto"/>
        <w:ind w:firstLineChars="320" w:firstLine="672"/>
        <w:jc w:val="left"/>
        <w:rPr>
          <w:rFonts w:ascii="宋体" w:hAnsi="宋体"/>
          <w:szCs w:val="21"/>
        </w:rPr>
      </w:pPr>
      <w:r w:rsidRPr="00AB163E">
        <w:rPr>
          <w:rFonts w:ascii="宋体" w:hAnsi="宋体" w:hint="eastAsia"/>
          <w:szCs w:val="21"/>
        </w:rPr>
        <w:t>=</w:t>
      </w:r>
      <w:r w:rsidRPr="00AB163E">
        <w:rPr>
          <w:rFonts w:ascii="宋体" w:hAnsi="宋体"/>
          <w:szCs w:val="21"/>
        </w:rPr>
        <w:t>4</w:t>
      </w:r>
      <w:r w:rsidRPr="00AB163E">
        <w:rPr>
          <w:rFonts w:ascii="宋体" w:hAnsi="宋体" w:hint="eastAsia"/>
          <w:szCs w:val="21"/>
        </w:rPr>
        <w:tab/>
        <w:t>7</w:t>
      </w:r>
      <w:r w:rsidRPr="00AB163E">
        <w:rPr>
          <w:rFonts w:ascii="宋体" w:hAnsi="宋体"/>
          <w:szCs w:val="21"/>
        </w:rPr>
        <w:t>分</w:t>
      </w:r>
    </w:p>
    <w:p w:rsidR="000F6D2D" w:rsidRPr="00AB163E" w:rsidRDefault="000F6D2D" w:rsidP="000F6D2D">
      <w:pPr>
        <w:tabs>
          <w:tab w:val="right" w:leader="middleDot" w:pos="8400"/>
        </w:tabs>
        <w:spacing w:line="360" w:lineRule="auto"/>
        <w:jc w:val="left"/>
        <w:rPr>
          <w:rFonts w:ascii="宋体" w:hAnsi="宋体" w:hint="eastAsia"/>
          <w:szCs w:val="21"/>
        </w:rPr>
      </w:pPr>
      <w:r w:rsidRPr="00AB163E">
        <w:rPr>
          <w:rFonts w:ascii="宋体" w:hAnsi="宋体" w:hint="eastAsia"/>
          <w:szCs w:val="21"/>
        </w:rPr>
        <w:t>17.解：（1）把点A（2，1）分别代入</w:t>
      </w:r>
      <w:r w:rsidRPr="00AB163E">
        <w:rPr>
          <w:rFonts w:ascii="宋体" w:hAnsi="宋体"/>
          <w:i/>
          <w:szCs w:val="21"/>
          <w:lang w:val="en-GB"/>
        </w:rPr>
        <w:t>y</w:t>
      </w:r>
      <w:r w:rsidRPr="00AB163E">
        <w:rPr>
          <w:rFonts w:ascii="宋体" w:hAnsi="宋体"/>
          <w:szCs w:val="21"/>
          <w:lang w:val="en-GB"/>
        </w:rPr>
        <w:t>=k</w:t>
      </w:r>
      <w:r w:rsidRPr="00AB163E">
        <w:rPr>
          <w:rFonts w:ascii="宋体" w:hAnsi="宋体"/>
          <w:szCs w:val="21"/>
          <w:vertAlign w:val="subscript"/>
          <w:lang w:val="en-GB"/>
        </w:rPr>
        <w:t>1</w:t>
      </w:r>
      <w:r w:rsidRPr="00AB163E">
        <w:rPr>
          <w:rFonts w:ascii="宋体" w:hAnsi="宋体"/>
          <w:i/>
          <w:szCs w:val="21"/>
          <w:lang w:val="en-GB"/>
        </w:rPr>
        <w:t>x</w:t>
      </w:r>
      <w:r w:rsidRPr="00AB163E">
        <w:rPr>
          <w:rFonts w:ascii="宋体" w:hAnsi="宋体" w:hint="eastAsia"/>
          <w:szCs w:val="21"/>
        </w:rPr>
        <w:t>与</w:t>
      </w:r>
      <w:r w:rsidRPr="00AB163E">
        <w:rPr>
          <w:rFonts w:ascii="宋体" w:hAnsi="宋体"/>
          <w:position w:val="-24"/>
          <w:szCs w:val="21"/>
        </w:rPr>
        <w:object w:dxaOrig="740" w:dyaOrig="639">
          <v:shape id="_x0000_i1066" type="#_x0000_t75" style="width:36.75pt;height:32.25pt" o:ole="">
            <v:imagedata r:id="rId126" o:title=""/>
          </v:shape>
          <o:OLEObject Type="Embed" ProgID="Equation.3" ShapeID="_x0000_i1066" DrawAspect="Content" ObjectID="_1407930484" r:id="rId127"/>
        </w:object>
      </w:r>
      <w:r w:rsidRPr="00AB163E">
        <w:rPr>
          <w:rFonts w:ascii="宋体" w:hAnsi="宋体" w:hint="eastAsia"/>
          <w:szCs w:val="21"/>
        </w:rPr>
        <w:t>得</w:t>
      </w:r>
    </w:p>
    <w:p w:rsidR="000F6D2D" w:rsidRPr="00AB163E" w:rsidRDefault="000F6D2D" w:rsidP="000F6D2D">
      <w:pPr>
        <w:tabs>
          <w:tab w:val="right" w:leader="middleDot" w:pos="8400"/>
        </w:tabs>
        <w:spacing w:line="360" w:lineRule="auto"/>
        <w:ind w:firstLineChars="600" w:firstLine="1260"/>
        <w:jc w:val="left"/>
        <w:rPr>
          <w:rFonts w:ascii="宋体" w:hAnsi="宋体" w:hint="eastAsia"/>
          <w:szCs w:val="21"/>
        </w:rPr>
      </w:pPr>
      <w:r w:rsidRPr="00AB163E">
        <w:rPr>
          <w:rFonts w:ascii="宋体" w:hAnsi="宋体"/>
          <w:position w:val="-20"/>
          <w:szCs w:val="21"/>
        </w:rPr>
        <w:object w:dxaOrig="600" w:dyaOrig="540">
          <v:shape id="_x0000_i1067" type="#_x0000_t75" style="width:30pt;height:27pt" o:ole="">
            <v:imagedata r:id="rId128" o:title=""/>
          </v:shape>
          <o:OLEObject Type="Embed" ProgID="Equation.3" ShapeID="_x0000_i1067" DrawAspect="Content" ObjectID="_1407930485" r:id="rId129"/>
        </w:object>
      </w:r>
      <w:r w:rsidRPr="00AB163E">
        <w:rPr>
          <w:rFonts w:ascii="宋体" w:hAnsi="宋体" w:hint="eastAsia"/>
          <w:szCs w:val="21"/>
        </w:rPr>
        <w:t>，k</w:t>
      </w:r>
      <w:r w:rsidRPr="00AB163E">
        <w:rPr>
          <w:rFonts w:ascii="宋体" w:hAnsi="宋体" w:hint="eastAsia"/>
          <w:szCs w:val="21"/>
          <w:vertAlign w:val="subscript"/>
        </w:rPr>
        <w:t>2</w:t>
      </w:r>
      <w:r w:rsidRPr="00AB163E">
        <w:rPr>
          <w:rFonts w:ascii="宋体" w:hAnsi="宋体" w:hint="eastAsia"/>
          <w:szCs w:val="21"/>
        </w:rPr>
        <w:t>=2</w:t>
      </w:r>
      <w:r w:rsidRPr="00AB163E">
        <w:rPr>
          <w:rFonts w:ascii="宋体" w:hAnsi="宋体" w:hint="eastAsia"/>
          <w:szCs w:val="21"/>
        </w:rPr>
        <w:tab/>
        <w:t>3分</w:t>
      </w:r>
    </w:p>
    <w:p w:rsidR="000F6D2D" w:rsidRPr="00AB163E" w:rsidRDefault="000F6D2D" w:rsidP="000F6D2D">
      <w:pPr>
        <w:tabs>
          <w:tab w:val="right" w:leader="middleDot" w:pos="8400"/>
        </w:tabs>
        <w:spacing w:line="360" w:lineRule="auto"/>
        <w:ind w:firstLineChars="600" w:firstLine="1260"/>
        <w:jc w:val="left"/>
        <w:rPr>
          <w:rFonts w:ascii="宋体" w:hAnsi="宋体" w:hint="eastAsia"/>
          <w:szCs w:val="21"/>
        </w:rPr>
      </w:pPr>
      <w:r>
        <w:rPr>
          <w:rFonts w:ascii="宋体" w:hAnsi="宋体"/>
          <w:noProof/>
          <w:position w:val="-4"/>
          <w:szCs w:val="21"/>
        </w:rPr>
        <w:drawing>
          <wp:inline distT="0" distB="0" distL="0" distR="0">
            <wp:extent cx="142875" cy="123825"/>
            <wp:effectExtent l="19050" t="0" r="0"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30"/>
                    <a:srcRect/>
                    <a:stretch>
                      <a:fillRect/>
                    </a:stretch>
                  </pic:blipFill>
                  <pic:spPr bwMode="auto">
                    <a:xfrm>
                      <a:off x="0" y="0"/>
                      <a:ext cx="142875" cy="123825"/>
                    </a:xfrm>
                    <a:prstGeom prst="rect">
                      <a:avLst/>
                    </a:prstGeom>
                    <a:noFill/>
                    <a:ln w="9525">
                      <a:noFill/>
                      <a:miter lim="800000"/>
                      <a:headEnd/>
                      <a:tailEnd/>
                    </a:ln>
                  </pic:spPr>
                </pic:pic>
              </a:graphicData>
            </a:graphic>
          </wp:inline>
        </w:drawing>
      </w:r>
      <w:r w:rsidRPr="00AB163E">
        <w:rPr>
          <w:rFonts w:ascii="宋体" w:hAnsi="宋体" w:hint="eastAsia"/>
          <w:szCs w:val="21"/>
        </w:rPr>
        <w:t>正比例函数、反比例函数的表达式为：</w:t>
      </w:r>
      <w:r>
        <w:rPr>
          <w:rFonts w:ascii="宋体" w:hAnsi="宋体"/>
          <w:noProof/>
          <w:position w:val="-24"/>
          <w:szCs w:val="21"/>
        </w:rPr>
        <w:drawing>
          <wp:inline distT="0" distB="0" distL="0" distR="0">
            <wp:extent cx="1019175" cy="419100"/>
            <wp:effectExtent l="0" t="0" r="0"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31"/>
                    <a:srcRect/>
                    <a:stretch>
                      <a:fillRect/>
                    </a:stretch>
                  </pic:blipFill>
                  <pic:spPr bwMode="auto">
                    <a:xfrm>
                      <a:off x="0" y="0"/>
                      <a:ext cx="1019175" cy="419100"/>
                    </a:xfrm>
                    <a:prstGeom prst="rect">
                      <a:avLst/>
                    </a:prstGeom>
                    <a:noFill/>
                    <a:ln w="9525">
                      <a:noFill/>
                      <a:miter lim="800000"/>
                      <a:headEnd/>
                      <a:tailEnd/>
                    </a:ln>
                  </pic:spPr>
                </pic:pic>
              </a:graphicData>
            </a:graphic>
          </wp:inline>
        </w:drawing>
      </w:r>
      <w:r w:rsidRPr="00AB163E">
        <w:rPr>
          <w:rFonts w:ascii="宋体" w:hAnsi="宋体" w:hint="eastAsia"/>
          <w:szCs w:val="21"/>
        </w:rPr>
        <w:tab/>
        <w:t>5分</w:t>
      </w:r>
    </w:p>
    <w:p w:rsidR="000F6D2D" w:rsidRPr="00AB163E" w:rsidRDefault="000F6D2D" w:rsidP="000F6D2D">
      <w:pPr>
        <w:tabs>
          <w:tab w:val="right" w:leader="middleDot" w:pos="8400"/>
        </w:tabs>
        <w:spacing w:line="360" w:lineRule="auto"/>
        <w:jc w:val="left"/>
        <w:rPr>
          <w:rFonts w:ascii="宋体" w:hAnsi="宋体" w:hint="eastAsia"/>
          <w:szCs w:val="21"/>
        </w:rPr>
      </w:pPr>
      <w:r w:rsidRPr="00AB163E">
        <w:rPr>
          <w:rFonts w:ascii="宋体" w:hAnsi="宋体" w:hint="eastAsia"/>
          <w:szCs w:val="21"/>
        </w:rPr>
        <w:t>（2）由方程组</w:t>
      </w:r>
      <w:r>
        <w:rPr>
          <w:rFonts w:ascii="宋体" w:hAnsi="宋体"/>
          <w:noProof/>
          <w:position w:val="-60"/>
          <w:szCs w:val="21"/>
        </w:rPr>
        <w:drawing>
          <wp:inline distT="0" distB="0" distL="0" distR="0">
            <wp:extent cx="523875" cy="771525"/>
            <wp:effectExtent l="0" t="0" r="9525"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32"/>
                    <a:srcRect/>
                    <a:stretch>
                      <a:fillRect/>
                    </a:stretch>
                  </pic:blipFill>
                  <pic:spPr bwMode="auto">
                    <a:xfrm>
                      <a:off x="0" y="0"/>
                      <a:ext cx="523875" cy="771525"/>
                    </a:xfrm>
                    <a:prstGeom prst="rect">
                      <a:avLst/>
                    </a:prstGeom>
                    <a:noFill/>
                    <a:ln w="9525">
                      <a:noFill/>
                      <a:miter lim="800000"/>
                      <a:headEnd/>
                      <a:tailEnd/>
                    </a:ln>
                  </pic:spPr>
                </pic:pic>
              </a:graphicData>
            </a:graphic>
          </wp:inline>
        </w:drawing>
      </w:r>
      <w:r w:rsidRPr="00AB163E">
        <w:rPr>
          <w:rFonts w:ascii="宋体" w:hAnsi="宋体" w:hint="eastAsia"/>
          <w:szCs w:val="21"/>
        </w:rPr>
        <w:t>得</w:t>
      </w:r>
      <w:r>
        <w:rPr>
          <w:rFonts w:ascii="宋体" w:hAnsi="宋体"/>
          <w:noProof/>
          <w:position w:val="-32"/>
          <w:szCs w:val="21"/>
        </w:rPr>
        <w:drawing>
          <wp:inline distT="0" distB="0" distL="0" distR="0">
            <wp:extent cx="523875" cy="457200"/>
            <wp:effectExtent l="0" t="0" r="9525"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33"/>
                    <a:srcRect/>
                    <a:stretch>
                      <a:fillRect/>
                    </a:stretch>
                  </pic:blipFill>
                  <pic:spPr bwMode="auto">
                    <a:xfrm>
                      <a:off x="0" y="0"/>
                      <a:ext cx="523875" cy="457200"/>
                    </a:xfrm>
                    <a:prstGeom prst="rect">
                      <a:avLst/>
                    </a:prstGeom>
                    <a:noFill/>
                    <a:ln w="9525">
                      <a:noFill/>
                      <a:miter lim="800000"/>
                      <a:headEnd/>
                      <a:tailEnd/>
                    </a:ln>
                  </pic:spPr>
                </pic:pic>
              </a:graphicData>
            </a:graphic>
          </wp:inline>
        </w:drawing>
      </w:r>
      <w:r w:rsidRPr="00AB163E">
        <w:rPr>
          <w:rFonts w:ascii="宋体" w:hAnsi="宋体" w:hint="eastAsia"/>
          <w:szCs w:val="21"/>
        </w:rPr>
        <w:t>，</w:t>
      </w:r>
      <w:r>
        <w:rPr>
          <w:rFonts w:ascii="宋体" w:hAnsi="宋体"/>
          <w:noProof/>
          <w:position w:val="-32"/>
          <w:szCs w:val="21"/>
        </w:rPr>
        <w:drawing>
          <wp:inline distT="0" distB="0" distL="0" distR="0">
            <wp:extent cx="447675" cy="438150"/>
            <wp:effectExtent l="0" t="0" r="9525"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34"/>
                    <a:srcRect/>
                    <a:stretch>
                      <a:fillRect/>
                    </a:stretch>
                  </pic:blipFill>
                  <pic:spPr bwMode="auto">
                    <a:xfrm>
                      <a:off x="0" y="0"/>
                      <a:ext cx="447675" cy="438150"/>
                    </a:xfrm>
                    <a:prstGeom prst="rect">
                      <a:avLst/>
                    </a:prstGeom>
                    <a:noFill/>
                    <a:ln w="9525">
                      <a:noFill/>
                      <a:miter lim="800000"/>
                      <a:headEnd/>
                      <a:tailEnd/>
                    </a:ln>
                  </pic:spPr>
                </pic:pic>
              </a:graphicData>
            </a:graphic>
          </wp:inline>
        </w:drawing>
      </w:r>
    </w:p>
    <w:p w:rsidR="000F6D2D" w:rsidRPr="00AB163E" w:rsidRDefault="000F6D2D" w:rsidP="000F6D2D">
      <w:pPr>
        <w:tabs>
          <w:tab w:val="right" w:leader="middleDot" w:pos="8400"/>
        </w:tabs>
        <w:spacing w:line="360" w:lineRule="auto"/>
        <w:ind w:firstLineChars="200" w:firstLine="420"/>
        <w:jc w:val="left"/>
        <w:rPr>
          <w:rFonts w:ascii="宋体" w:hAnsi="宋体" w:hint="eastAsia"/>
          <w:szCs w:val="21"/>
        </w:rPr>
      </w:pPr>
      <w:r>
        <w:rPr>
          <w:rFonts w:ascii="宋体" w:hAnsi="宋体"/>
          <w:noProof/>
          <w:position w:val="-4"/>
          <w:szCs w:val="21"/>
        </w:rPr>
        <w:drawing>
          <wp:inline distT="0" distB="0" distL="0" distR="0">
            <wp:extent cx="266700" cy="161925"/>
            <wp:effectExtent l="19050" t="0" r="0" b="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35"/>
                    <a:srcRect/>
                    <a:stretch>
                      <a:fillRect/>
                    </a:stretch>
                  </pic:blipFill>
                  <pic:spPr bwMode="auto">
                    <a:xfrm>
                      <a:off x="0" y="0"/>
                      <a:ext cx="266700" cy="161925"/>
                    </a:xfrm>
                    <a:prstGeom prst="rect">
                      <a:avLst/>
                    </a:prstGeom>
                    <a:noFill/>
                    <a:ln w="9525">
                      <a:noFill/>
                      <a:miter lim="800000"/>
                      <a:headEnd/>
                      <a:tailEnd/>
                    </a:ln>
                  </pic:spPr>
                </pic:pic>
              </a:graphicData>
            </a:graphic>
          </wp:inline>
        </w:drawing>
      </w:r>
      <w:r w:rsidRPr="00AB163E">
        <w:rPr>
          <w:rFonts w:ascii="宋体" w:hAnsi="宋体" w:hint="eastAsia"/>
          <w:szCs w:val="21"/>
        </w:rPr>
        <w:t>点坐标是</w:t>
      </w:r>
      <w:r>
        <w:rPr>
          <w:rFonts w:ascii="宋体" w:hAnsi="宋体"/>
          <w:noProof/>
          <w:position w:val="-10"/>
          <w:szCs w:val="21"/>
        </w:rPr>
        <w:drawing>
          <wp:inline distT="0" distB="0" distL="0" distR="0">
            <wp:extent cx="504825" cy="200025"/>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36"/>
                    <a:srcRect/>
                    <a:stretch>
                      <a:fillRect/>
                    </a:stretch>
                  </pic:blipFill>
                  <pic:spPr bwMode="auto">
                    <a:xfrm>
                      <a:off x="0" y="0"/>
                      <a:ext cx="504825" cy="200025"/>
                    </a:xfrm>
                    <a:prstGeom prst="rect">
                      <a:avLst/>
                    </a:prstGeom>
                    <a:noFill/>
                    <a:ln w="9525">
                      <a:noFill/>
                      <a:miter lim="800000"/>
                      <a:headEnd/>
                      <a:tailEnd/>
                    </a:ln>
                  </pic:spPr>
                </pic:pic>
              </a:graphicData>
            </a:graphic>
          </wp:inline>
        </w:drawing>
      </w:r>
      <w:r w:rsidRPr="00AB163E">
        <w:rPr>
          <w:rFonts w:ascii="宋体" w:hAnsi="宋体" w:hint="eastAsia"/>
          <w:szCs w:val="21"/>
        </w:rPr>
        <w:tab/>
        <w:t>8分</w:t>
      </w:r>
    </w:p>
    <w:p w:rsidR="000F6D2D" w:rsidRPr="00AB163E" w:rsidRDefault="000F6D2D" w:rsidP="000F6D2D">
      <w:pPr>
        <w:tabs>
          <w:tab w:val="right" w:leader="middleDot" w:pos="8400"/>
        </w:tabs>
        <w:spacing w:line="360" w:lineRule="auto"/>
        <w:jc w:val="left"/>
        <w:rPr>
          <w:rFonts w:ascii="宋体" w:hAnsi="宋体" w:hint="eastAsia"/>
          <w:szCs w:val="21"/>
        </w:rPr>
      </w:pPr>
      <w:r w:rsidRPr="00AB163E">
        <w:rPr>
          <w:rFonts w:ascii="宋体" w:hAnsi="宋体" w:hint="eastAsia"/>
          <w:szCs w:val="21"/>
        </w:rPr>
        <w:t>18.（1）证明：略</w:t>
      </w:r>
      <w:r w:rsidRPr="00AB163E">
        <w:rPr>
          <w:rFonts w:ascii="宋体" w:hAnsi="宋体" w:hint="eastAsia"/>
          <w:szCs w:val="21"/>
        </w:rPr>
        <w:tab/>
        <w:t>5分</w:t>
      </w:r>
    </w:p>
    <w:p w:rsidR="000F6D2D" w:rsidRPr="00AB163E" w:rsidRDefault="000F6D2D" w:rsidP="000F6D2D">
      <w:pPr>
        <w:tabs>
          <w:tab w:val="right" w:leader="middleDot" w:pos="8400"/>
        </w:tabs>
        <w:spacing w:line="360" w:lineRule="auto"/>
        <w:jc w:val="left"/>
        <w:rPr>
          <w:rFonts w:ascii="宋体" w:hAnsi="宋体" w:hint="eastAsia"/>
          <w:szCs w:val="21"/>
        </w:rPr>
      </w:pPr>
      <w:r w:rsidRPr="00AB163E">
        <w:rPr>
          <w:rFonts w:ascii="宋体" w:hAnsi="宋体" w:hint="eastAsia"/>
          <w:szCs w:val="21"/>
        </w:rPr>
        <w:t xml:space="preserve">   （2）</w:t>
      </w:r>
      <w:r w:rsidRPr="00AB163E">
        <w:rPr>
          <w:rFonts w:ascii="宋体" w:hAnsi="宋体"/>
          <w:szCs w:val="21"/>
        </w:rPr>
        <w:t>DE</w:t>
      </w:r>
      <w:r w:rsidRPr="00AB163E">
        <w:rPr>
          <w:rFonts w:ascii="宋体" w:hAnsi="宋体" w:hint="eastAsia"/>
          <w:szCs w:val="21"/>
        </w:rPr>
        <w:t>=6</w:t>
      </w:r>
      <w:r w:rsidRPr="00AB163E">
        <w:rPr>
          <w:rFonts w:ascii="宋体" w:hAnsi="宋体" w:hint="eastAsia"/>
          <w:szCs w:val="21"/>
        </w:rPr>
        <w:tab/>
        <w:t>10分</w:t>
      </w:r>
    </w:p>
    <w:p w:rsidR="000F6D2D" w:rsidRPr="00AB163E" w:rsidRDefault="000F6D2D" w:rsidP="000F6D2D">
      <w:pPr>
        <w:kinsoku w:val="0"/>
        <w:overflowPunct w:val="0"/>
        <w:autoSpaceDE w:val="0"/>
        <w:autoSpaceDN w:val="0"/>
        <w:snapToGrid w:val="0"/>
        <w:spacing w:line="360" w:lineRule="auto"/>
        <w:jc w:val="left"/>
        <w:rPr>
          <w:rFonts w:ascii="宋体" w:hAnsi="宋体" w:hint="eastAsia"/>
          <w:szCs w:val="21"/>
        </w:rPr>
      </w:pPr>
      <w:r w:rsidRPr="00AB163E">
        <w:rPr>
          <w:rFonts w:ascii="宋体" w:hAnsi="宋体"/>
          <w:noProof/>
          <w:szCs w:val="21"/>
        </w:rPr>
        <w:pict>
          <v:group id="_x0000_s2360" style="position:absolute;margin-left:279pt;margin-top:4.2pt;width:207pt;height:145.75pt;z-index:251694080" coordorigin="4914,10472" coordsize="4500,3169">
            <v:shape id="_x0000_s2361" type="#_x0000_t202" style="position:absolute;left:8971;top:11620;width:443;height:434" filled="f" stroked="f" strokecolor="white">
              <v:textbox style="mso-next-textbox:#_x0000_s2361">
                <w:txbxContent>
                  <w:p w:rsidR="000F6D2D" w:rsidRDefault="000F6D2D" w:rsidP="000F6D2D">
                    <w:pPr>
                      <w:rPr>
                        <w:rFonts w:hint="eastAsia"/>
                        <w:i/>
                        <w:iCs/>
                        <w:sz w:val="18"/>
                      </w:rPr>
                    </w:pPr>
                    <w:r>
                      <w:rPr>
                        <w:rFonts w:hint="eastAsia"/>
                        <w:i/>
                        <w:iCs/>
                        <w:sz w:val="18"/>
                      </w:rPr>
                      <w:t>M</w:t>
                    </w:r>
                  </w:p>
                </w:txbxContent>
              </v:textbox>
            </v:shape>
            <v:group id="_x0000_s2362" style="position:absolute;left:4914;top:10472;width:4095;height:3169" coordorigin="2514,3234" coordsize="5678,3973">
              <v:line id="_x0000_s2363" style="position:absolute;rotation:-90" from="4780,5223" to="8749,5223">
                <v:stroke dashstyle="1 1"/>
              </v:line>
              <v:line id="_x0000_s2364" style="position:absolute;rotation:-90" from="5064,5223" to="9033,5223">
                <v:stroke dashstyle="1 1"/>
              </v:line>
              <v:line id="_x0000_s2365" style="position:absolute;rotation:-90" from="5347,5223" to="9316,5223">
                <v:stroke dashstyle="1 1"/>
              </v:line>
              <v:line id="_x0000_s2366" style="position:absolute;rotation:-90" from="5631,5223" to="9600,5223">
                <v:stroke dashstyle="1 1"/>
              </v:line>
              <v:line id="_x0000_s2367" style="position:absolute;rotation:-90" from="5914,5223" to="9883,5223">
                <v:stroke dashstyle="1 1"/>
              </v:line>
              <v:line id="_x0000_s2368" style="position:absolute;rotation:-90" from="6198,5223" to="10167,5223" strokeweight="1pt"/>
              <v:line id="_x0000_s2369" style="position:absolute;rotation:-90" from="529,5223" to="4498,5223"/>
              <v:line id="_x0000_s2370" style="position:absolute;rotation:-90" from="812,5223" to="4781,5223">
                <v:stroke dashstyle="1 1"/>
              </v:line>
              <v:line id="_x0000_s2371" style="position:absolute;rotation:-90" from="1095,5223" to="5064,5223">
                <v:stroke dashstyle="1 1"/>
              </v:line>
              <v:line id="_x0000_s2372" style="position:absolute;rotation:-90" from="1379,5223" to="5348,5223">
                <v:stroke dashstyle="1 1"/>
              </v:line>
              <v:line id="_x0000_s2373" style="position:absolute;rotation:-90" from="1662,5223" to="5631,5223">
                <v:stroke dashstyle="1 1"/>
              </v:line>
              <v:line id="_x0000_s2374" style="position:absolute;rotation:-90" from="1946,5223" to="5915,5223">
                <v:stroke dashstyle="1 1"/>
              </v:line>
              <v:line id="_x0000_s2375" style="position:absolute;rotation:-90" from="2229,5223" to="6198,5223">
                <v:stroke dashstyle="1 1"/>
              </v:line>
              <v:line id="_x0000_s2376" style="position:absolute;rotation:-90" from="2513,5223" to="6482,5223">
                <v:stroke dashstyle="1 1"/>
              </v:line>
              <v:line id="_x0000_s2377" style="position:absolute;rotation:-90" from="2796,5223" to="6765,5223">
                <v:stroke dashstyle="1 1"/>
              </v:line>
              <v:line id="_x0000_s2378" style="position:absolute;rotation:-90" from="3080,5223" to="7049,5223">
                <v:stroke dashstyle="1 1"/>
              </v:line>
              <v:line id="_x0000_s2379" style="position:absolute;rotation:-90" from="3364,5223" to="7333,5223">
                <v:stroke dashstyle="1 1"/>
              </v:line>
              <v:line id="_x0000_s2380" style="position:absolute;rotation:-90" from="3646,5223" to="7615,5223">
                <v:stroke dashstyle="1 1"/>
              </v:line>
              <v:line id="_x0000_s2381" style="position:absolute;rotation:-90" from="3930,5223" to="7899,5223">
                <v:stroke dashstyle="1 1"/>
              </v:line>
              <v:line id="_x0000_s2382" style="position:absolute;rotation:-90" from="4213,5223" to="8182,5223">
                <v:stroke dashstyle="1 1"/>
              </v:line>
              <v:line id="_x0000_s2383" style="position:absolute;rotation:-90" from="4497,5223" to="8466,5223">
                <v:stroke dashstyle="1 1"/>
              </v:line>
              <v:line id="_x0000_s2384" style="position:absolute" from="2523,3234" to="8192,3234"/>
              <v:line id="_x0000_s2385" style="position:absolute" from="2523,3763" to="8192,3763">
                <v:stroke dashstyle="1 1"/>
              </v:line>
              <v:line id="_x0000_s2386" style="position:absolute" from="2523,4027" to="8192,4027">
                <v:stroke dashstyle="1 1"/>
              </v:line>
              <v:line id="_x0000_s2387" style="position:absolute" from="2523,4292" to="8192,4292">
                <v:stroke dashstyle="1 1"/>
              </v:line>
              <v:line id="_x0000_s2388" style="position:absolute" from="2523,4557" to="8192,4557">
                <v:stroke dashstyle="1 1"/>
              </v:line>
              <v:line id="_x0000_s2389" style="position:absolute" from="2523,4821" to="8192,4821">
                <v:stroke dashstyle="1 1"/>
              </v:line>
              <v:line id="_x0000_s2390" style="position:absolute" from="2523,5086" to="8192,5086">
                <v:stroke dashstyle="1 1"/>
              </v:line>
              <v:line id="_x0000_s2391" style="position:absolute" from="2523,5350" to="8192,5350">
                <v:stroke dashstyle="1 1"/>
              </v:line>
              <v:line id="_x0000_s2392" style="position:absolute" from="2523,5615" to="8192,5615">
                <v:stroke dashstyle="1 1"/>
              </v:line>
              <v:line id="_x0000_s2393" style="position:absolute" from="2523,5880" to="8192,5880">
                <v:stroke dashstyle="1 1"/>
              </v:line>
              <v:line id="_x0000_s2394" style="position:absolute" from="2523,6144" to="8192,6144">
                <v:stroke dashstyle="1 1"/>
              </v:line>
              <v:line id="_x0000_s2395" style="position:absolute" from="2523,6409" to="8192,6409">
                <v:stroke dashstyle="1 1"/>
              </v:line>
              <v:line id="_x0000_s2396" style="position:absolute" from="2523,6673" to="8192,6673">
                <v:stroke dashstyle="1 1"/>
              </v:line>
              <v:line id="_x0000_s2397" style="position:absolute" from="2523,6938" to="8192,6938">
                <v:stroke dashstyle="1 1"/>
              </v:line>
              <v:line id="_x0000_s2398" style="position:absolute" from="2523,7203" to="8192,7203"/>
              <v:line id="_x0000_s2399" style="position:absolute" from="2523,3498" to="8192,3498">
                <v:stroke dashstyle="1 1"/>
              </v:line>
            </v:group>
            <v:oval id="_x0000_s2400" style="position:absolute;left:6747;top:11102;width:818;height:846" filled="f" strokeweight="1.5pt">
              <v:textbox style="layout-flow:vertical-ideographic"/>
            </v:oval>
            <v:group id="_x0000_s2401" style="position:absolute;left:8268;top:11702;width:501;height:1099;rotation:90" coordorigin="6180,4305" coordsize="718,1425">
              <v:shape id="_x0000_s2402" style="position:absolute;left:6180;top:4305;width:585;height:1425;mso-wrap-distance-left:9pt;mso-wrap-distance-top:0;mso-wrap-distance-right:9pt;mso-wrap-distance-bottom:0;mso-position-horizontal:absolute;mso-position-horizontal-relative:text;mso-position-vertical:absolute;mso-position-vertical-relative:text;v-text-anchor:top" coordsize="585,1425" path="m585,1425l585,,,1140r585,285xe" filled="f" strokeweight="1.5pt">
                <v:path arrowok="t"/>
              </v:shape>
              <v:line id="_x0000_s2403" style="position:absolute" from="6615,5730" to="6898,5730" strokeweight="1.5pt"/>
            </v:group>
            <v:shape id="_x0000_s2404" type="#_x0000_t202" style="position:absolute;left:8895;top:12212;width:389;height:622" filled="f" stroked="f" strokecolor="white">
              <v:textbox style="mso-next-textbox:#_x0000_s2404">
                <w:txbxContent>
                  <w:p w:rsidR="000F6D2D" w:rsidRDefault="000F6D2D" w:rsidP="000F6D2D">
                    <w:pPr>
                      <w:rPr>
                        <w:rFonts w:hint="eastAsia"/>
                        <w:sz w:val="18"/>
                      </w:rPr>
                    </w:pPr>
                    <w:r>
                      <w:rPr>
                        <w:rFonts w:hint="eastAsia"/>
                        <w:sz w:val="18"/>
                      </w:rPr>
                      <w:t>A</w:t>
                    </w:r>
                  </w:p>
                </w:txbxContent>
              </v:textbox>
            </v:shape>
            <v:shape id="_x0000_s2405" type="#_x0000_t202" style="position:absolute;left:7856;top:12502;width:391;height:488" filled="f" stroked="f" strokecolor="white">
              <v:textbox style="mso-next-textbox:#_x0000_s2405">
                <w:txbxContent>
                  <w:p w:rsidR="000F6D2D" w:rsidRDefault="000F6D2D" w:rsidP="000F6D2D">
                    <w:pPr>
                      <w:rPr>
                        <w:rFonts w:hint="eastAsia"/>
                        <w:sz w:val="18"/>
                      </w:rPr>
                    </w:pPr>
                    <w:r>
                      <w:rPr>
                        <w:rFonts w:hint="eastAsia"/>
                        <w:sz w:val="18"/>
                      </w:rPr>
                      <w:t>B</w:t>
                    </w:r>
                  </w:p>
                </w:txbxContent>
              </v:textbox>
            </v:shape>
            <v:shape id="_x0000_s2406" type="#_x0000_t202" style="position:absolute;left:7099;top:11298;width:389;height:444" filled="f" stroked="f" strokecolor="white">
              <v:textbox style="mso-next-textbox:#_x0000_s2406">
                <w:txbxContent>
                  <w:p w:rsidR="000F6D2D" w:rsidRDefault="000F6D2D" w:rsidP="000F6D2D">
                    <w:pPr>
                      <w:rPr>
                        <w:rFonts w:hint="eastAsia"/>
                        <w:sz w:val="18"/>
                      </w:rPr>
                    </w:pPr>
                    <w:r>
                      <w:rPr>
                        <w:rFonts w:hint="eastAsia"/>
                        <w:sz w:val="18"/>
                      </w:rPr>
                      <w:t>P</w:t>
                    </w:r>
                  </w:p>
                </w:txbxContent>
              </v:textbox>
            </v:shape>
            <v:group id="_x0000_s2407" style="position:absolute;left:7510;top:11342;width:518;height:1062" coordorigin="6180,4305" coordsize="718,1425">
              <v:shape id="_x0000_s2408" style="position:absolute;left:6180;top:4305;width:585;height:1425;mso-wrap-distance-left:9pt;mso-wrap-distance-top:0;mso-wrap-distance-right:9pt;mso-wrap-distance-bottom:0;mso-position-horizontal:absolute;mso-position-horizontal-relative:text;mso-position-vertical:absolute;mso-position-vertical-relative:text;v-text-anchor:top" coordsize="585,1425" path="m585,1425l585,,,1140r585,285xe" filled="f" strokeweight="1.5pt">
                <v:path arrowok="t"/>
              </v:shape>
              <v:line id="_x0000_s2409" style="position:absolute" from="6615,5730" to="6898,5730" strokeweight="1.5pt"/>
            </v:group>
            <v:group id="_x0000_s2410" style="position:absolute;left:6119;top:10890;width:1039;height:2130" coordorigin="6180,4305" coordsize="718,1425">
              <o:lock v:ext="edit" aspectratio="t"/>
              <v:shape id="_x0000_s2411" style="position:absolute;left:6180;top:4305;width:585;height:1425;mso-wrap-distance-left:9pt;mso-wrap-distance-top:0;mso-wrap-distance-right:9pt;mso-wrap-distance-bottom:0;mso-position-horizontal:absolute;mso-position-horizontal-relative:text;mso-position-vertical:absolute;mso-position-vertical-relative:text;v-text-anchor:top" coordsize="585,1425" path="m585,1425l585,,,1140r585,285xe" filled="f" strokeweight="1.5pt">
                <v:path arrowok="t"/>
                <o:lock v:ext="edit" aspectratio="t"/>
              </v:shape>
              <v:line id="_x0000_s2412" style="position:absolute" from="6615,5730" to="6898,5730" strokeweight="1.5pt">
                <o:lock v:ext="edit" aspectratio="t"/>
              </v:line>
            </v:group>
            <v:shape id="_x0000_s2413" type="#_x0000_t202" style="position:absolute;left:6841;top:12631;width:389;height:449" filled="f" stroked="f" strokecolor="white">
              <v:textbox style="mso-next-textbox:#_x0000_s2413">
                <w:txbxContent>
                  <w:p w:rsidR="000F6D2D" w:rsidRDefault="000F6D2D" w:rsidP="000F6D2D">
                    <w:pPr>
                      <w:rPr>
                        <w:rFonts w:hint="eastAsia"/>
                        <w:sz w:val="18"/>
                      </w:rPr>
                    </w:pPr>
                    <w:r>
                      <w:rPr>
                        <w:rFonts w:hint="eastAsia"/>
                        <w:sz w:val="18"/>
                      </w:rPr>
                      <w:t>D</w:t>
                    </w:r>
                  </w:p>
                </w:txbxContent>
              </v:textbox>
            </v:shape>
            <v:shape id="_x0000_s2414" type="#_x0000_t202" style="position:absolute;left:6720;top:10494;width:389;height:502" filled="f" stroked="f" strokecolor="white">
              <v:textbox style="mso-next-textbox:#_x0000_s2414">
                <w:txbxContent>
                  <w:p w:rsidR="000F6D2D" w:rsidRDefault="000F6D2D" w:rsidP="000F6D2D">
                    <w:pPr>
                      <w:rPr>
                        <w:rFonts w:hint="eastAsia"/>
                        <w:sz w:val="18"/>
                      </w:rPr>
                    </w:pPr>
                    <w:r>
                      <w:rPr>
                        <w:rFonts w:hint="eastAsia"/>
                        <w:sz w:val="18"/>
                      </w:rPr>
                      <w:t>C</w:t>
                    </w:r>
                  </w:p>
                </w:txbxContent>
              </v:textbox>
            </v:shape>
          </v:group>
        </w:pict>
      </w:r>
      <w:r w:rsidRPr="00AB163E">
        <w:rPr>
          <w:rFonts w:ascii="宋体" w:hAnsi="宋体" w:hint="eastAsia"/>
          <w:szCs w:val="21"/>
        </w:rPr>
        <w:t xml:space="preserve">19． </w:t>
      </w:r>
    </w:p>
    <w:p w:rsidR="000F6D2D" w:rsidRPr="00AB163E" w:rsidRDefault="000F6D2D" w:rsidP="000F6D2D">
      <w:pPr>
        <w:tabs>
          <w:tab w:val="right" w:leader="middleDot" w:pos="8400"/>
        </w:tabs>
        <w:kinsoku w:val="0"/>
        <w:overflowPunct w:val="0"/>
        <w:autoSpaceDE w:val="0"/>
        <w:autoSpaceDN w:val="0"/>
        <w:snapToGrid w:val="0"/>
        <w:spacing w:line="360" w:lineRule="auto"/>
        <w:ind w:firstLineChars="200" w:firstLine="420"/>
        <w:jc w:val="left"/>
        <w:rPr>
          <w:rFonts w:ascii="宋体" w:hAnsi="宋体" w:hint="eastAsia"/>
          <w:szCs w:val="21"/>
        </w:rPr>
      </w:pPr>
      <w:r w:rsidRPr="00AB163E">
        <w:rPr>
          <w:rFonts w:ascii="宋体" w:hAnsi="宋体" w:hint="eastAsia"/>
          <w:szCs w:val="21"/>
        </w:rPr>
        <w:t>解：（1）（2）如图所示</w:t>
      </w:r>
      <w:r w:rsidRPr="00AB163E">
        <w:rPr>
          <w:rFonts w:ascii="宋体" w:hAnsi="宋体"/>
          <w:szCs w:val="21"/>
        </w:rPr>
        <w:t>………</w:t>
      </w:r>
      <w:r w:rsidRPr="00AB163E">
        <w:rPr>
          <w:rFonts w:ascii="宋体" w:hAnsi="宋体" w:hint="eastAsia"/>
          <w:szCs w:val="21"/>
        </w:rPr>
        <w:t xml:space="preserve">…6分    </w:t>
      </w:r>
    </w:p>
    <w:p w:rsidR="000F6D2D" w:rsidRPr="00AB163E" w:rsidRDefault="000F6D2D" w:rsidP="000F6D2D">
      <w:pPr>
        <w:tabs>
          <w:tab w:val="right" w:leader="middleDot" w:pos="8400"/>
        </w:tabs>
        <w:kinsoku w:val="0"/>
        <w:overflowPunct w:val="0"/>
        <w:autoSpaceDE w:val="0"/>
        <w:autoSpaceDN w:val="0"/>
        <w:snapToGrid w:val="0"/>
        <w:spacing w:line="360" w:lineRule="auto"/>
        <w:ind w:firstLineChars="200" w:firstLine="420"/>
        <w:jc w:val="left"/>
        <w:rPr>
          <w:rFonts w:ascii="宋体" w:hAnsi="宋体" w:hint="eastAsia"/>
          <w:szCs w:val="21"/>
        </w:rPr>
      </w:pPr>
      <w:r w:rsidRPr="00AB163E">
        <w:rPr>
          <w:rFonts w:ascii="宋体" w:hAnsi="宋体" w:hint="eastAsia"/>
          <w:noProof/>
          <w:szCs w:val="21"/>
        </w:rPr>
        <w:pict>
          <v:oval id="_x0000_s2359" style="position:absolute;left:0;text-align:left;margin-left:341.2pt;margin-top:21.5pt;width:1.45pt;height:1.5pt;z-index:251693056" fillcolor="black">
            <v:textbox style="layout-flow:vertical-ideographic"/>
          </v:oval>
        </w:pict>
      </w:r>
      <w:r w:rsidRPr="00AB163E">
        <w:rPr>
          <w:rFonts w:ascii="宋体" w:hAnsi="宋体" w:hint="eastAsia"/>
          <w:noProof/>
          <w:szCs w:val="21"/>
        </w:rPr>
        <w:pict>
          <v:oval id="_x0000_s2356" style="position:absolute;left:0;text-align:left;margin-left:300.1pt;margin-top:31.55pt;width:2.05pt;height:2.1pt;z-index:251689984" fillcolor="black">
            <v:textbox style="layout-flow:vertical-ideographic"/>
          </v:oval>
        </w:pict>
      </w:r>
      <w:r w:rsidRPr="00AB163E">
        <w:rPr>
          <w:rFonts w:ascii="宋体" w:hAnsi="宋体" w:hint="eastAsia"/>
          <w:szCs w:val="21"/>
        </w:rPr>
        <w:t xml:space="preserve">    （3）弧长为</w:t>
      </w:r>
      <w:r w:rsidRPr="00AB163E">
        <w:rPr>
          <w:rFonts w:ascii="宋体" w:hAnsi="宋体"/>
          <w:position w:val="-24"/>
          <w:szCs w:val="21"/>
        </w:rPr>
        <w:object w:dxaOrig="240" w:dyaOrig="620">
          <v:shape id="_x0000_i1068" type="#_x0000_t75" style="width:12pt;height:30.75pt" o:ole="">
            <v:imagedata r:id="rId137" o:title=""/>
          </v:shape>
          <o:OLEObject Type="Embed" ProgID="Equation.3" ShapeID="_x0000_i1068" DrawAspect="Content" ObjectID="_1407930486" r:id="rId138"/>
        </w:object>
      </w:r>
      <w:r w:rsidRPr="00AB163E">
        <w:rPr>
          <w:rFonts w:ascii="宋体" w:hAnsi="宋体" w:hint="eastAsia"/>
          <w:szCs w:val="21"/>
        </w:rPr>
        <w:t xml:space="preserve">π    </w:t>
      </w:r>
      <w:r w:rsidRPr="00AB163E">
        <w:rPr>
          <w:rFonts w:ascii="宋体" w:hAnsi="宋体"/>
          <w:szCs w:val="21"/>
        </w:rPr>
        <w:t>……</w:t>
      </w:r>
      <w:r w:rsidRPr="00AB163E">
        <w:rPr>
          <w:rFonts w:ascii="宋体" w:hAnsi="宋体" w:hint="eastAsia"/>
          <w:szCs w:val="21"/>
        </w:rPr>
        <w:t>…10分</w:t>
      </w:r>
    </w:p>
    <w:p w:rsidR="000F6D2D" w:rsidRPr="00AB163E" w:rsidRDefault="000F6D2D" w:rsidP="000F6D2D">
      <w:pPr>
        <w:kinsoku w:val="0"/>
        <w:overflowPunct w:val="0"/>
        <w:autoSpaceDE w:val="0"/>
        <w:autoSpaceDN w:val="0"/>
        <w:snapToGrid w:val="0"/>
        <w:spacing w:line="360" w:lineRule="auto"/>
        <w:jc w:val="left"/>
        <w:rPr>
          <w:rFonts w:ascii="宋体" w:hAnsi="宋体" w:hint="eastAsia"/>
          <w:szCs w:val="21"/>
        </w:rPr>
      </w:pPr>
      <w:r w:rsidRPr="00AB163E">
        <w:rPr>
          <w:rFonts w:ascii="宋体" w:hAnsi="宋体" w:hint="eastAsia"/>
          <w:noProof/>
          <w:szCs w:val="21"/>
        </w:rPr>
        <w:pict>
          <v:oval id="_x0000_s2357" style="position:absolute;margin-left:392.6pt;margin-top:4.35pt;width:2.05pt;height:2.1pt;z-index:251691008" fillcolor="black">
            <v:textbox style="layout-flow:vertical-ideographic"/>
          </v:oval>
        </w:pict>
      </w:r>
      <w:r w:rsidRPr="00AB163E">
        <w:rPr>
          <w:rFonts w:ascii="宋体" w:hAnsi="宋体" w:hint="eastAsia"/>
          <w:noProof/>
          <w:szCs w:val="21"/>
        </w:rPr>
        <w:pict>
          <v:oval id="_x0000_s2358" style="position:absolute;margin-left:320.1pt;margin-top:5.75pt;width:1.45pt;height:1.5pt;z-index:251692032" fillcolor="black">
            <v:textbox style="layout-flow:vertical-ideographic"/>
          </v:oval>
        </w:pict>
      </w:r>
    </w:p>
    <w:p w:rsidR="000F6D2D" w:rsidRPr="00AB163E" w:rsidRDefault="000F6D2D" w:rsidP="000F6D2D">
      <w:pPr>
        <w:tabs>
          <w:tab w:val="num" w:pos="720"/>
          <w:tab w:val="right" w:leader="middleDot" w:pos="8400"/>
        </w:tabs>
        <w:kinsoku w:val="0"/>
        <w:overflowPunct w:val="0"/>
        <w:autoSpaceDE w:val="0"/>
        <w:autoSpaceDN w:val="0"/>
        <w:snapToGrid w:val="0"/>
        <w:spacing w:line="360" w:lineRule="auto"/>
        <w:jc w:val="left"/>
        <w:rPr>
          <w:rFonts w:ascii="宋体" w:hAnsi="宋体" w:hint="eastAsia"/>
          <w:szCs w:val="21"/>
        </w:rPr>
      </w:pPr>
      <w:r w:rsidRPr="00AB163E">
        <w:rPr>
          <w:rFonts w:ascii="宋体" w:hAnsi="宋体" w:hint="eastAsia"/>
          <w:szCs w:val="21"/>
        </w:rPr>
        <w:lastRenderedPageBreak/>
        <w:t>20．（1）解：∵AB是</w:t>
      </w:r>
      <w:r>
        <w:rPr>
          <w:rFonts w:ascii="宋体" w:hAnsi="宋体"/>
          <w:noProof/>
          <w:position w:val="-6"/>
          <w:szCs w:val="21"/>
        </w:rPr>
        <w:drawing>
          <wp:inline distT="0" distB="0" distL="0" distR="0">
            <wp:extent cx="276225" cy="180975"/>
            <wp:effectExtent l="19050" t="0" r="9525" b="0"/>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39"/>
                    <a:srcRect/>
                    <a:stretch>
                      <a:fillRect/>
                    </a:stretch>
                  </pic:blipFill>
                  <pic:spPr bwMode="auto">
                    <a:xfrm>
                      <a:off x="0" y="0"/>
                      <a:ext cx="276225" cy="180975"/>
                    </a:xfrm>
                    <a:prstGeom prst="rect">
                      <a:avLst/>
                    </a:prstGeom>
                    <a:noFill/>
                    <a:ln w="9525">
                      <a:noFill/>
                      <a:miter lim="800000"/>
                      <a:headEnd/>
                      <a:tailEnd/>
                    </a:ln>
                  </pic:spPr>
                </pic:pic>
              </a:graphicData>
            </a:graphic>
          </wp:inline>
        </w:drawing>
      </w:r>
      <w:r w:rsidRPr="00AB163E">
        <w:rPr>
          <w:rFonts w:ascii="宋体" w:hAnsi="宋体" w:hint="eastAsia"/>
          <w:szCs w:val="21"/>
        </w:rPr>
        <w:t>的直径，</w:t>
      </w:r>
    </w:p>
    <w:p w:rsidR="000F6D2D" w:rsidRPr="00AB163E" w:rsidRDefault="000F6D2D" w:rsidP="000F6D2D">
      <w:pPr>
        <w:kinsoku w:val="0"/>
        <w:overflowPunct w:val="0"/>
        <w:autoSpaceDE w:val="0"/>
        <w:autoSpaceDN w:val="0"/>
        <w:snapToGrid w:val="0"/>
        <w:spacing w:line="360" w:lineRule="auto"/>
        <w:ind w:firstLineChars="650" w:firstLine="1365"/>
        <w:jc w:val="left"/>
        <w:rPr>
          <w:rFonts w:ascii="宋体" w:hAnsi="宋体" w:hint="eastAsia"/>
          <w:szCs w:val="21"/>
        </w:rPr>
      </w:pPr>
      <w:r w:rsidRPr="00AB163E">
        <w:rPr>
          <w:rFonts w:ascii="宋体" w:hAnsi="宋体"/>
          <w:noProof/>
          <w:szCs w:val="21"/>
        </w:rPr>
        <w:pict>
          <v:group id="_x0000_s2343" style="position:absolute;left:0;text-align:left;margin-left:180pt;margin-top:.65pt;width:114.85pt;height:112.9pt;z-index:251688960" coordorigin="2565,465" coordsize="2297,2258">
            <v:group id="_x0000_s2344" style="position:absolute;left:2565;top:465;width:2297;height:2258" coordorigin="2610,11535" coordsize="2297,2258">
              <v:oval id="_x0000_s2345" style="position:absolute;left:2610;top:11730;width:1842;height:1815" filled="f"/>
              <v:shape id="_x0000_s2346" style="position:absolute;left:3233;top:11775;width:1395;height:1725;mso-wrap-distance-left:9pt;mso-wrap-distance-top:0;mso-wrap-distance-right:9pt;mso-wrap-distance-bottom:0;mso-position-horizontal:absolute;mso-position-horizontal-relative:text;mso-position-vertical:absolute;mso-position-vertical-relative:text;v-text-anchor:top" coordsize="1395,1725" path="m622,l,1725,1395,1613,622,xe" filled="f">
                <v:path arrowok="t"/>
              </v:shape>
              <v:line id="_x0000_s2347" style="position:absolute;flip:y" from="3233,12936" to="4403,13500"/>
              <v:oval id="_x0000_s2348" style="position:absolute;left:3534;top:12576;width:57;height:57" fillcolor="black"/>
              <v:shape id="_x0000_s2349" type="#_x0000_t202" style="position:absolute;left:3841;top:11535;width:226;height:330" filled="f" stroked="f">
                <v:textbox style="mso-next-textbox:#_x0000_s2349" inset="0,0,0,0">
                  <w:txbxContent>
                    <w:p w:rsidR="000F6D2D" w:rsidRDefault="000F6D2D" w:rsidP="000F6D2D">
                      <w:pPr>
                        <w:rPr>
                          <w:rFonts w:hint="eastAsia"/>
                          <w:i/>
                        </w:rPr>
                      </w:pPr>
                      <w:r>
                        <w:rPr>
                          <w:rFonts w:hint="eastAsia"/>
                          <w:i/>
                        </w:rPr>
                        <w:t>A</w:t>
                      </w:r>
                    </w:p>
                  </w:txbxContent>
                </v:textbox>
              </v:shape>
              <v:shape id="_x0000_s2350" type="#_x0000_t202" style="position:absolute;left:3361;top:12338;width:226;height:330" filled="f" stroked="f">
                <v:textbox style="mso-next-textbox:#_x0000_s2350" inset="0,0,0,0">
                  <w:txbxContent>
                    <w:p w:rsidR="000F6D2D" w:rsidRDefault="000F6D2D" w:rsidP="000F6D2D">
                      <w:pPr>
                        <w:rPr>
                          <w:rFonts w:hint="eastAsia"/>
                          <w:i/>
                        </w:rPr>
                      </w:pPr>
                      <w:r>
                        <w:rPr>
                          <w:rFonts w:hint="eastAsia"/>
                          <w:i/>
                        </w:rPr>
                        <w:t>O</w:t>
                      </w:r>
                    </w:p>
                  </w:txbxContent>
                </v:textbox>
              </v:shape>
              <v:shape id="_x0000_s2351" type="#_x0000_t202" style="position:absolute;left:4471;top:12758;width:226;height:330" filled="f" stroked="f">
                <v:textbox style="mso-next-textbox:#_x0000_s2351" inset="0,0,0,0">
                  <w:txbxContent>
                    <w:p w:rsidR="000F6D2D" w:rsidRDefault="000F6D2D" w:rsidP="000F6D2D">
                      <w:pPr>
                        <w:rPr>
                          <w:rFonts w:hint="eastAsia"/>
                          <w:i/>
                        </w:rPr>
                      </w:pPr>
                      <w:r>
                        <w:rPr>
                          <w:rFonts w:hint="eastAsia"/>
                          <w:i/>
                        </w:rPr>
                        <w:t>E</w:t>
                      </w:r>
                    </w:p>
                  </w:txbxContent>
                </v:textbox>
              </v:shape>
              <v:shape id="_x0000_s2352" type="#_x0000_t202" style="position:absolute;left:4681;top:13268;width:226;height:330" filled="f" stroked="f">
                <v:textbox style="mso-next-textbox:#_x0000_s2352" inset="0,0,0,0">
                  <w:txbxContent>
                    <w:p w:rsidR="000F6D2D" w:rsidRDefault="000F6D2D" w:rsidP="000F6D2D">
                      <w:pPr>
                        <w:rPr>
                          <w:rFonts w:hint="eastAsia"/>
                          <w:i/>
                        </w:rPr>
                      </w:pPr>
                      <w:r>
                        <w:rPr>
                          <w:rFonts w:hint="eastAsia"/>
                          <w:i/>
                        </w:rPr>
                        <w:t>C</w:t>
                      </w:r>
                    </w:p>
                  </w:txbxContent>
                </v:textbox>
              </v:shape>
              <v:shape id="_x0000_s2353" type="#_x0000_t202" style="position:absolute;left:3946;top:13433;width:226;height:330" filled="f" stroked="f">
                <v:textbox style="mso-next-textbox:#_x0000_s2353" inset="0,0,0,0">
                  <w:txbxContent>
                    <w:p w:rsidR="000F6D2D" w:rsidRDefault="000F6D2D" w:rsidP="000F6D2D">
                      <w:pPr>
                        <w:rPr>
                          <w:rFonts w:hint="eastAsia"/>
                          <w:i/>
                        </w:rPr>
                      </w:pPr>
                      <w:r>
                        <w:rPr>
                          <w:rFonts w:hint="eastAsia"/>
                          <w:i/>
                        </w:rPr>
                        <w:t>D</w:t>
                      </w:r>
                    </w:p>
                  </w:txbxContent>
                </v:textbox>
              </v:shape>
              <v:shape id="_x0000_s2354" type="#_x0000_t202" style="position:absolute;left:3061;top:13463;width:226;height:330" filled="f" stroked="f">
                <v:textbox style="mso-next-textbox:#_x0000_s2354" inset="0,0,0,0">
                  <w:txbxContent>
                    <w:p w:rsidR="000F6D2D" w:rsidRDefault="000F6D2D" w:rsidP="000F6D2D">
                      <w:pPr>
                        <w:rPr>
                          <w:rFonts w:hint="eastAsia"/>
                          <w:i/>
                        </w:rPr>
                      </w:pPr>
                      <w:r>
                        <w:rPr>
                          <w:rFonts w:hint="eastAsia"/>
                          <w:i/>
                        </w:rPr>
                        <w:t>B</w:t>
                      </w:r>
                    </w:p>
                  </w:txbxContent>
                </v:textbox>
              </v:shape>
            </v:group>
            <v:line id="_x0000_s2355" style="position:absolute" from="3810,713" to="3930,2363">
              <v:stroke dashstyle="dash"/>
            </v:line>
          </v:group>
        </w:pict>
      </w:r>
      <w:r>
        <w:rPr>
          <w:rFonts w:ascii="宋体" w:hAnsi="宋体"/>
          <w:noProof/>
          <w:position w:val="-6"/>
          <w:szCs w:val="21"/>
        </w:rPr>
        <w:drawing>
          <wp:inline distT="0" distB="0" distL="0" distR="0">
            <wp:extent cx="923925" cy="180975"/>
            <wp:effectExtent l="19050" t="0" r="9525"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40"/>
                    <a:srcRect/>
                    <a:stretch>
                      <a:fillRect/>
                    </a:stretch>
                  </pic:blipFill>
                  <pic:spPr bwMode="auto">
                    <a:xfrm>
                      <a:off x="0" y="0"/>
                      <a:ext cx="923925" cy="180975"/>
                    </a:xfrm>
                    <a:prstGeom prst="rect">
                      <a:avLst/>
                    </a:prstGeom>
                    <a:noFill/>
                    <a:ln w="9525">
                      <a:noFill/>
                      <a:miter lim="800000"/>
                      <a:headEnd/>
                      <a:tailEnd/>
                    </a:ln>
                  </pic:spPr>
                </pic:pic>
              </a:graphicData>
            </a:graphic>
          </wp:inline>
        </w:drawing>
      </w:r>
      <w:r w:rsidRPr="00AB163E">
        <w:rPr>
          <w:rFonts w:ascii="宋体" w:hAnsi="宋体" w:hint="eastAsia"/>
          <w:szCs w:val="21"/>
        </w:rPr>
        <w:t>．</w:t>
      </w:r>
    </w:p>
    <w:p w:rsidR="000F6D2D" w:rsidRPr="00AB163E" w:rsidRDefault="000F6D2D" w:rsidP="000F6D2D">
      <w:pPr>
        <w:kinsoku w:val="0"/>
        <w:overflowPunct w:val="0"/>
        <w:autoSpaceDE w:val="0"/>
        <w:autoSpaceDN w:val="0"/>
        <w:snapToGrid w:val="0"/>
        <w:spacing w:line="360" w:lineRule="auto"/>
        <w:ind w:firstLineChars="500" w:firstLine="1050"/>
        <w:jc w:val="left"/>
        <w:rPr>
          <w:rFonts w:ascii="宋体" w:hAnsi="宋体" w:hint="eastAsia"/>
          <w:szCs w:val="21"/>
        </w:rPr>
      </w:pPr>
      <w:r w:rsidRPr="00AB163E">
        <w:rPr>
          <w:rFonts w:ascii="宋体" w:hAnsi="宋体" w:hint="eastAsia"/>
          <w:szCs w:val="21"/>
        </w:rPr>
        <w:t>又∵∠BAC=45</w:t>
      </w:r>
      <w:r w:rsidRPr="00AB163E">
        <w:rPr>
          <w:rFonts w:ascii="宋体" w:hAnsi="宋体" w:hint="eastAsia"/>
          <w:szCs w:val="21"/>
          <w:vertAlign w:val="superscript"/>
        </w:rPr>
        <w:t>0</w:t>
      </w:r>
      <w:r w:rsidRPr="00AB163E">
        <w:rPr>
          <w:rFonts w:ascii="宋体" w:hAnsi="宋体" w:hint="eastAsia"/>
          <w:szCs w:val="21"/>
        </w:rPr>
        <w:t>，</w:t>
      </w:r>
    </w:p>
    <w:p w:rsidR="000F6D2D" w:rsidRPr="00AB163E" w:rsidRDefault="000F6D2D" w:rsidP="000F6D2D">
      <w:pPr>
        <w:kinsoku w:val="0"/>
        <w:overflowPunct w:val="0"/>
        <w:autoSpaceDE w:val="0"/>
        <w:autoSpaceDN w:val="0"/>
        <w:snapToGrid w:val="0"/>
        <w:spacing w:line="360" w:lineRule="auto"/>
        <w:ind w:firstLineChars="600" w:firstLine="1260"/>
        <w:jc w:val="left"/>
        <w:rPr>
          <w:rFonts w:ascii="宋体" w:hAnsi="宋体" w:hint="eastAsia"/>
          <w:szCs w:val="21"/>
        </w:rPr>
      </w:pPr>
      <w:r>
        <w:rPr>
          <w:rFonts w:ascii="宋体" w:hAnsi="宋体"/>
          <w:noProof/>
          <w:position w:val="-6"/>
          <w:szCs w:val="21"/>
        </w:rPr>
        <w:drawing>
          <wp:inline distT="0" distB="0" distL="0" distR="0">
            <wp:extent cx="942975" cy="180975"/>
            <wp:effectExtent l="1905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41"/>
                    <a:srcRect/>
                    <a:stretch>
                      <a:fillRect/>
                    </a:stretch>
                  </pic:blipFill>
                  <pic:spPr bwMode="auto">
                    <a:xfrm>
                      <a:off x="0" y="0"/>
                      <a:ext cx="942975" cy="180975"/>
                    </a:xfrm>
                    <a:prstGeom prst="rect">
                      <a:avLst/>
                    </a:prstGeom>
                    <a:noFill/>
                    <a:ln w="9525">
                      <a:noFill/>
                      <a:miter lim="800000"/>
                      <a:headEnd/>
                      <a:tailEnd/>
                    </a:ln>
                  </pic:spPr>
                </pic:pic>
              </a:graphicData>
            </a:graphic>
          </wp:inline>
        </w:drawing>
      </w:r>
      <w:r w:rsidRPr="00AB163E">
        <w:rPr>
          <w:rFonts w:ascii="宋体" w:hAnsi="宋体" w:hint="eastAsia"/>
          <w:szCs w:val="21"/>
        </w:rPr>
        <w:t>．</w:t>
      </w:r>
    </w:p>
    <w:p w:rsidR="000F6D2D" w:rsidRPr="00AB163E" w:rsidRDefault="000F6D2D" w:rsidP="000F6D2D">
      <w:pPr>
        <w:kinsoku w:val="0"/>
        <w:overflowPunct w:val="0"/>
        <w:autoSpaceDE w:val="0"/>
        <w:autoSpaceDN w:val="0"/>
        <w:snapToGrid w:val="0"/>
        <w:spacing w:line="360" w:lineRule="auto"/>
        <w:ind w:firstLineChars="450" w:firstLine="945"/>
        <w:jc w:val="left"/>
        <w:rPr>
          <w:rFonts w:ascii="宋体" w:hAnsi="宋体" w:hint="eastAsia"/>
          <w:szCs w:val="21"/>
        </w:rPr>
      </w:pPr>
      <w:r w:rsidRPr="00AB163E">
        <w:rPr>
          <w:rFonts w:ascii="宋体" w:hAnsi="宋体" w:hint="eastAsia"/>
          <w:szCs w:val="21"/>
        </w:rPr>
        <w:t>又∵AB=AC，</w:t>
      </w:r>
    </w:p>
    <w:p w:rsidR="000F6D2D" w:rsidRPr="00AB163E" w:rsidRDefault="000F6D2D" w:rsidP="000F6D2D">
      <w:pPr>
        <w:kinsoku w:val="0"/>
        <w:overflowPunct w:val="0"/>
        <w:autoSpaceDE w:val="0"/>
        <w:autoSpaceDN w:val="0"/>
        <w:snapToGrid w:val="0"/>
        <w:spacing w:line="360" w:lineRule="auto"/>
        <w:ind w:firstLineChars="550" w:firstLine="1155"/>
        <w:jc w:val="left"/>
        <w:rPr>
          <w:rFonts w:ascii="宋体" w:hAnsi="宋体" w:hint="eastAsia"/>
          <w:szCs w:val="21"/>
        </w:rPr>
      </w:pPr>
      <w:r>
        <w:rPr>
          <w:rFonts w:ascii="宋体" w:hAnsi="宋体"/>
          <w:noProof/>
          <w:position w:val="-6"/>
          <w:szCs w:val="21"/>
        </w:rPr>
        <w:drawing>
          <wp:inline distT="0" distB="0" distL="0" distR="0">
            <wp:extent cx="1438275" cy="180975"/>
            <wp:effectExtent l="19050" t="0" r="9525" b="0"/>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42"/>
                    <a:srcRect/>
                    <a:stretch>
                      <a:fillRect/>
                    </a:stretch>
                  </pic:blipFill>
                  <pic:spPr bwMode="auto">
                    <a:xfrm>
                      <a:off x="0" y="0"/>
                      <a:ext cx="1438275" cy="180975"/>
                    </a:xfrm>
                    <a:prstGeom prst="rect">
                      <a:avLst/>
                    </a:prstGeom>
                    <a:noFill/>
                    <a:ln w="9525">
                      <a:noFill/>
                      <a:miter lim="800000"/>
                      <a:headEnd/>
                      <a:tailEnd/>
                    </a:ln>
                  </pic:spPr>
                </pic:pic>
              </a:graphicData>
            </a:graphic>
          </wp:inline>
        </w:drawing>
      </w:r>
      <w:r w:rsidRPr="00AB163E">
        <w:rPr>
          <w:rFonts w:ascii="宋体" w:hAnsi="宋体" w:hint="eastAsia"/>
          <w:szCs w:val="21"/>
        </w:rPr>
        <w:t>．</w:t>
      </w:r>
    </w:p>
    <w:p w:rsidR="000F6D2D" w:rsidRPr="00AB163E" w:rsidRDefault="000F6D2D" w:rsidP="000F6D2D">
      <w:pPr>
        <w:tabs>
          <w:tab w:val="right" w:leader="middleDot" w:pos="8400"/>
        </w:tabs>
        <w:kinsoku w:val="0"/>
        <w:overflowPunct w:val="0"/>
        <w:autoSpaceDE w:val="0"/>
        <w:autoSpaceDN w:val="0"/>
        <w:snapToGrid w:val="0"/>
        <w:spacing w:line="360" w:lineRule="auto"/>
        <w:ind w:firstLineChars="550" w:firstLine="1155"/>
        <w:jc w:val="left"/>
        <w:rPr>
          <w:rFonts w:ascii="宋体" w:hAnsi="宋体" w:hint="eastAsia"/>
          <w:szCs w:val="21"/>
        </w:rPr>
      </w:pPr>
      <w:r>
        <w:rPr>
          <w:rFonts w:ascii="宋体" w:hAnsi="宋体"/>
          <w:noProof/>
          <w:position w:val="-6"/>
          <w:szCs w:val="21"/>
        </w:rPr>
        <w:drawing>
          <wp:inline distT="0" distB="0" distL="0" distR="0">
            <wp:extent cx="1066800" cy="180975"/>
            <wp:effectExtent l="1905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43"/>
                    <a:srcRect/>
                    <a:stretch>
                      <a:fillRect/>
                    </a:stretch>
                  </pic:blipFill>
                  <pic:spPr bwMode="auto">
                    <a:xfrm>
                      <a:off x="0" y="0"/>
                      <a:ext cx="1066800" cy="180975"/>
                    </a:xfrm>
                    <a:prstGeom prst="rect">
                      <a:avLst/>
                    </a:prstGeom>
                    <a:noFill/>
                    <a:ln w="9525">
                      <a:noFill/>
                      <a:miter lim="800000"/>
                      <a:headEnd/>
                      <a:tailEnd/>
                    </a:ln>
                  </pic:spPr>
                </pic:pic>
              </a:graphicData>
            </a:graphic>
          </wp:inline>
        </w:drawing>
      </w:r>
      <w:r w:rsidRPr="00AB163E">
        <w:rPr>
          <w:rFonts w:ascii="宋体" w:hAnsi="宋体" w:hint="eastAsia"/>
          <w:szCs w:val="21"/>
        </w:rPr>
        <w:t>．</w:t>
      </w:r>
      <w:r w:rsidRPr="00AB163E">
        <w:rPr>
          <w:rFonts w:ascii="宋体" w:hAnsi="宋体" w:hint="eastAsia"/>
          <w:szCs w:val="21"/>
        </w:rPr>
        <w:tab/>
        <w:t>6分</w:t>
      </w:r>
    </w:p>
    <w:p w:rsidR="000F6D2D" w:rsidRPr="00AB163E" w:rsidRDefault="000F6D2D" w:rsidP="000F6D2D">
      <w:pPr>
        <w:tabs>
          <w:tab w:val="right" w:leader="middleDot" w:pos="8400"/>
        </w:tabs>
        <w:kinsoku w:val="0"/>
        <w:overflowPunct w:val="0"/>
        <w:autoSpaceDE w:val="0"/>
        <w:autoSpaceDN w:val="0"/>
        <w:snapToGrid w:val="0"/>
        <w:spacing w:line="360" w:lineRule="auto"/>
        <w:ind w:firstLineChars="200" w:firstLine="420"/>
        <w:jc w:val="left"/>
        <w:rPr>
          <w:rFonts w:ascii="宋体" w:hAnsi="宋体" w:hint="eastAsia"/>
          <w:szCs w:val="21"/>
        </w:rPr>
      </w:pPr>
      <w:r w:rsidRPr="00AB163E">
        <w:rPr>
          <w:rFonts w:ascii="宋体" w:hAnsi="宋体" w:hint="eastAsia"/>
          <w:szCs w:val="21"/>
        </w:rPr>
        <w:t>（2）证明：连结</w:t>
      </w:r>
      <w:r>
        <w:rPr>
          <w:rFonts w:ascii="宋体" w:hAnsi="宋体"/>
          <w:noProof/>
          <w:position w:val="-4"/>
          <w:szCs w:val="21"/>
        </w:rPr>
        <w:drawing>
          <wp:inline distT="0" distB="0" distL="0" distR="0">
            <wp:extent cx="266700" cy="161925"/>
            <wp:effectExtent l="19050" t="0" r="0" b="0"/>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44"/>
                    <a:srcRect/>
                    <a:stretch>
                      <a:fillRect/>
                    </a:stretch>
                  </pic:blipFill>
                  <pic:spPr bwMode="auto">
                    <a:xfrm>
                      <a:off x="0" y="0"/>
                      <a:ext cx="266700" cy="161925"/>
                    </a:xfrm>
                    <a:prstGeom prst="rect">
                      <a:avLst/>
                    </a:prstGeom>
                    <a:noFill/>
                    <a:ln w="9525">
                      <a:noFill/>
                      <a:miter lim="800000"/>
                      <a:headEnd/>
                      <a:tailEnd/>
                    </a:ln>
                  </pic:spPr>
                </pic:pic>
              </a:graphicData>
            </a:graphic>
          </wp:inline>
        </w:drawing>
      </w:r>
      <w:r w:rsidRPr="00AB163E">
        <w:rPr>
          <w:rFonts w:ascii="宋体" w:hAnsi="宋体" w:hint="eastAsia"/>
          <w:szCs w:val="21"/>
        </w:rPr>
        <w:t>．   ∵AB是</w:t>
      </w:r>
      <w:r>
        <w:rPr>
          <w:rFonts w:ascii="宋体" w:hAnsi="宋体"/>
          <w:noProof/>
          <w:position w:val="-6"/>
          <w:szCs w:val="21"/>
        </w:rPr>
        <w:drawing>
          <wp:inline distT="0" distB="0" distL="0" distR="0">
            <wp:extent cx="276225" cy="180975"/>
            <wp:effectExtent l="19050" t="0" r="9525" b="0"/>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45"/>
                    <a:srcRect/>
                    <a:stretch>
                      <a:fillRect/>
                    </a:stretch>
                  </pic:blipFill>
                  <pic:spPr bwMode="auto">
                    <a:xfrm>
                      <a:off x="0" y="0"/>
                      <a:ext cx="276225" cy="180975"/>
                    </a:xfrm>
                    <a:prstGeom prst="rect">
                      <a:avLst/>
                    </a:prstGeom>
                    <a:noFill/>
                    <a:ln w="9525">
                      <a:noFill/>
                      <a:miter lim="800000"/>
                      <a:headEnd/>
                      <a:tailEnd/>
                    </a:ln>
                  </pic:spPr>
                </pic:pic>
              </a:graphicData>
            </a:graphic>
          </wp:inline>
        </w:drawing>
      </w:r>
      <w:r w:rsidRPr="00AB163E">
        <w:rPr>
          <w:rFonts w:ascii="宋体" w:hAnsi="宋体" w:hint="eastAsia"/>
          <w:szCs w:val="21"/>
        </w:rPr>
        <w:t xml:space="preserve">的直径，   </w:t>
      </w:r>
      <w:r>
        <w:rPr>
          <w:rFonts w:ascii="宋体" w:hAnsi="宋体"/>
          <w:noProof/>
          <w:position w:val="-6"/>
          <w:szCs w:val="21"/>
        </w:rPr>
        <w:drawing>
          <wp:inline distT="0" distB="0" distL="0" distR="0">
            <wp:extent cx="942975" cy="180975"/>
            <wp:effectExtent l="19050" t="0" r="9525" b="0"/>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46"/>
                    <a:srcRect/>
                    <a:stretch>
                      <a:fillRect/>
                    </a:stretch>
                  </pic:blipFill>
                  <pic:spPr bwMode="auto">
                    <a:xfrm>
                      <a:off x="0" y="0"/>
                      <a:ext cx="942975" cy="180975"/>
                    </a:xfrm>
                    <a:prstGeom prst="rect">
                      <a:avLst/>
                    </a:prstGeom>
                    <a:noFill/>
                    <a:ln w="9525">
                      <a:noFill/>
                      <a:miter lim="800000"/>
                      <a:headEnd/>
                      <a:tailEnd/>
                    </a:ln>
                  </pic:spPr>
                </pic:pic>
              </a:graphicData>
            </a:graphic>
          </wp:inline>
        </w:drawing>
      </w:r>
      <w:r w:rsidRPr="00AB163E">
        <w:rPr>
          <w:rFonts w:ascii="宋体" w:hAnsi="宋体" w:hint="eastAsia"/>
          <w:szCs w:val="21"/>
        </w:rPr>
        <w:t xml:space="preserve">．  </w:t>
      </w:r>
      <w:r>
        <w:rPr>
          <w:rFonts w:ascii="宋体" w:hAnsi="宋体"/>
          <w:noProof/>
          <w:position w:val="-6"/>
          <w:szCs w:val="21"/>
        </w:rPr>
        <w:drawing>
          <wp:inline distT="0" distB="0" distL="0" distR="0">
            <wp:extent cx="762000" cy="180975"/>
            <wp:effectExtent l="19050" t="0" r="0" b="0"/>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47"/>
                    <a:srcRect/>
                    <a:stretch>
                      <a:fillRect/>
                    </a:stretch>
                  </pic:blipFill>
                  <pic:spPr bwMode="auto">
                    <a:xfrm>
                      <a:off x="0" y="0"/>
                      <a:ext cx="762000" cy="180975"/>
                    </a:xfrm>
                    <a:prstGeom prst="rect">
                      <a:avLst/>
                    </a:prstGeom>
                    <a:noFill/>
                    <a:ln w="9525">
                      <a:noFill/>
                      <a:miter lim="800000"/>
                      <a:headEnd/>
                      <a:tailEnd/>
                    </a:ln>
                  </pic:spPr>
                </pic:pic>
              </a:graphicData>
            </a:graphic>
          </wp:inline>
        </w:drawing>
      </w:r>
      <w:r w:rsidRPr="00AB163E">
        <w:rPr>
          <w:rFonts w:ascii="宋体" w:hAnsi="宋体" w:hint="eastAsia"/>
          <w:szCs w:val="21"/>
        </w:rPr>
        <w:t>．</w:t>
      </w:r>
    </w:p>
    <w:p w:rsidR="000F6D2D" w:rsidRPr="00AB163E" w:rsidRDefault="000F6D2D" w:rsidP="000F6D2D">
      <w:pPr>
        <w:tabs>
          <w:tab w:val="right" w:leader="middleDot" w:pos="8400"/>
        </w:tabs>
        <w:kinsoku w:val="0"/>
        <w:overflowPunct w:val="0"/>
        <w:autoSpaceDE w:val="0"/>
        <w:autoSpaceDN w:val="0"/>
        <w:snapToGrid w:val="0"/>
        <w:spacing w:line="360" w:lineRule="auto"/>
        <w:ind w:firstLineChars="450" w:firstLine="945"/>
        <w:jc w:val="left"/>
        <w:rPr>
          <w:rFonts w:ascii="宋体" w:hAnsi="宋体" w:hint="eastAsia"/>
          <w:szCs w:val="21"/>
        </w:rPr>
      </w:pPr>
      <w:r w:rsidRPr="00AB163E">
        <w:rPr>
          <w:rFonts w:ascii="宋体" w:hAnsi="宋体" w:hint="eastAsia"/>
          <w:szCs w:val="21"/>
        </w:rPr>
        <w:t xml:space="preserve">又∵AB=AC， </w:t>
      </w:r>
      <w:r>
        <w:rPr>
          <w:rFonts w:ascii="宋体" w:hAnsi="宋体"/>
          <w:noProof/>
          <w:position w:val="-6"/>
          <w:szCs w:val="21"/>
        </w:rPr>
        <w:drawing>
          <wp:inline distT="0" distB="0" distL="0" distR="0">
            <wp:extent cx="752475" cy="180975"/>
            <wp:effectExtent l="19050" t="0" r="9525" b="0"/>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48"/>
                    <a:srcRect/>
                    <a:stretch>
                      <a:fillRect/>
                    </a:stretch>
                  </pic:blipFill>
                  <pic:spPr bwMode="auto">
                    <a:xfrm>
                      <a:off x="0" y="0"/>
                      <a:ext cx="752475" cy="180975"/>
                    </a:xfrm>
                    <a:prstGeom prst="rect">
                      <a:avLst/>
                    </a:prstGeom>
                    <a:noFill/>
                    <a:ln w="9525">
                      <a:noFill/>
                      <a:miter lim="800000"/>
                      <a:headEnd/>
                      <a:tailEnd/>
                    </a:ln>
                  </pic:spPr>
                </pic:pic>
              </a:graphicData>
            </a:graphic>
          </wp:inline>
        </w:drawing>
      </w:r>
      <w:r w:rsidRPr="00AB163E">
        <w:rPr>
          <w:rFonts w:ascii="宋体" w:hAnsi="宋体" w:hint="eastAsia"/>
          <w:szCs w:val="21"/>
        </w:rPr>
        <w:t>．</w:t>
      </w:r>
      <w:r w:rsidRPr="00AB163E">
        <w:rPr>
          <w:rFonts w:ascii="宋体" w:hAnsi="宋体" w:hint="eastAsia"/>
          <w:szCs w:val="21"/>
        </w:rPr>
        <w:tab/>
        <w:t>12分</w:t>
      </w:r>
    </w:p>
    <w:p w:rsidR="000F6D2D" w:rsidRPr="00AB163E" w:rsidRDefault="000F6D2D" w:rsidP="000F6D2D">
      <w:pPr>
        <w:kinsoku w:val="0"/>
        <w:overflowPunct w:val="0"/>
        <w:autoSpaceDE w:val="0"/>
        <w:autoSpaceDN w:val="0"/>
        <w:snapToGrid w:val="0"/>
        <w:spacing w:line="360" w:lineRule="auto"/>
        <w:jc w:val="left"/>
        <w:rPr>
          <w:rFonts w:ascii="宋体" w:hAnsi="宋体" w:hint="eastAsia"/>
          <w:szCs w:val="21"/>
        </w:rPr>
      </w:pPr>
      <w:r w:rsidRPr="00AB163E">
        <w:rPr>
          <w:rFonts w:ascii="宋体" w:hAnsi="宋体" w:hint="eastAsia"/>
          <w:szCs w:val="21"/>
        </w:rPr>
        <w:t>21. 先求得</w:t>
      </w:r>
      <w:r w:rsidRPr="00AB163E">
        <w:rPr>
          <w:rFonts w:ascii="宋体" w:hAnsi="宋体"/>
          <w:szCs w:val="21"/>
        </w:rPr>
        <w:t>BE = EF = 20</w:t>
      </w:r>
      <w:r w:rsidRPr="00AB163E">
        <w:rPr>
          <w:rFonts w:ascii="宋体" w:hAnsi="宋体" w:hint="eastAsia"/>
          <w:szCs w:val="21"/>
        </w:rPr>
        <w:t xml:space="preserve">， </w:t>
      </w:r>
      <w:r w:rsidRPr="00AB163E">
        <w:rPr>
          <w:rFonts w:ascii="宋体" w:hAnsi="宋体"/>
          <w:szCs w:val="21"/>
        </w:rPr>
        <w:t xml:space="preserve"> </w:t>
      </w:r>
      <w:r w:rsidRPr="00AB163E">
        <w:rPr>
          <w:rFonts w:ascii="宋体" w:hAnsi="宋体" w:hint="eastAsia"/>
          <w:szCs w:val="21"/>
        </w:rPr>
        <w:t xml:space="preserve">                       </w:t>
      </w:r>
      <w:r w:rsidRPr="00AB163E">
        <w:rPr>
          <w:rFonts w:ascii="宋体" w:hAnsi="宋体"/>
          <w:szCs w:val="21"/>
        </w:rPr>
        <w:t>………</w:t>
      </w:r>
      <w:r w:rsidRPr="00AB163E">
        <w:rPr>
          <w:rFonts w:ascii="宋体" w:hAnsi="宋体" w:hint="eastAsia"/>
          <w:szCs w:val="21"/>
        </w:rPr>
        <w:t>…</w:t>
      </w:r>
      <w:r w:rsidRPr="00AB163E">
        <w:rPr>
          <w:rFonts w:ascii="宋体" w:hAnsi="宋体"/>
          <w:szCs w:val="21"/>
        </w:rPr>
        <w:t>………………</w:t>
      </w:r>
      <w:r w:rsidRPr="00AB163E">
        <w:rPr>
          <w:rFonts w:ascii="宋体" w:hAnsi="宋体" w:hint="eastAsia"/>
          <w:szCs w:val="21"/>
        </w:rPr>
        <w:t>…</w:t>
      </w:r>
      <w:r w:rsidRPr="00AB163E">
        <w:rPr>
          <w:rFonts w:ascii="宋体" w:hAnsi="宋体"/>
          <w:szCs w:val="21"/>
        </w:rPr>
        <w:t>……</w:t>
      </w:r>
      <w:r w:rsidRPr="00AB163E">
        <w:rPr>
          <w:rFonts w:ascii="宋体" w:hAnsi="宋体" w:hint="eastAsia"/>
          <w:szCs w:val="21"/>
        </w:rPr>
        <w:t>…6分</w:t>
      </w:r>
    </w:p>
    <w:p w:rsidR="000F6D2D" w:rsidRPr="00AB163E" w:rsidRDefault="000F6D2D" w:rsidP="000F6D2D">
      <w:pPr>
        <w:kinsoku w:val="0"/>
        <w:overflowPunct w:val="0"/>
        <w:autoSpaceDE w:val="0"/>
        <w:autoSpaceDN w:val="0"/>
        <w:snapToGrid w:val="0"/>
        <w:spacing w:line="360" w:lineRule="auto"/>
        <w:ind w:firstLineChars="200" w:firstLine="420"/>
        <w:jc w:val="left"/>
        <w:rPr>
          <w:rFonts w:ascii="宋体" w:hAnsi="宋体" w:hint="eastAsia"/>
          <w:szCs w:val="21"/>
        </w:rPr>
      </w:pPr>
      <w:r w:rsidRPr="00AB163E">
        <w:rPr>
          <w:rFonts w:ascii="宋体" w:hAnsi="宋体"/>
          <w:noProof/>
          <w:szCs w:val="21"/>
        </w:rPr>
        <w:pict>
          <v:group id="_x0000_s2265" style="position:absolute;left:0;text-align:left;margin-left:117pt;margin-top:39.35pt;width:279pt;height:152.8pt;z-index:251686912" coordorigin="3105,8528" coordsize="5926,3245">
            <v:shape id="_x0000_s2266" type="#_x0000_t202" style="position:absolute;left:3900;top:8573;width:511;height:420" filled="f" stroked="f">
              <v:textbox style="mso-next-textbox:#_x0000_s2266">
                <w:txbxContent>
                  <w:p w:rsidR="000F6D2D" w:rsidRDefault="000F6D2D" w:rsidP="000F6D2D">
                    <w:pPr>
                      <w:rPr>
                        <w:rFonts w:hint="eastAsia"/>
                        <w:i/>
                      </w:rPr>
                    </w:pPr>
                    <w:r>
                      <w:rPr>
                        <w:rFonts w:hint="eastAsia"/>
                        <w:i/>
                      </w:rPr>
                      <w:t>A</w:t>
                    </w:r>
                  </w:p>
                </w:txbxContent>
              </v:textbox>
            </v:shape>
            <v:line id="_x0000_s2267" style="position:absolute;flip:y" from="3476,9983" to="5381,9993"/>
            <v:line id="_x0000_s2268" style="position:absolute;flip:y" from="3465,8885" to="4261,9993"/>
            <v:line id="_x0000_s2269" style="position:absolute" from="4251,8885" to="5381,9983"/>
            <v:line id="_x0000_s2270" style="position:absolute;flip:y" from="6167,9907" to="8611,9930"/>
            <v:line id="_x0000_s2271" style="position:absolute;flip:y" from="6156,8997" to="7272,9928"/>
            <v:line id="_x0000_s2272" style="position:absolute" from="7282,8997" to="8600,9897"/>
            <v:shape id="_x0000_s2273" type="#_x0000_t202" style="position:absolute;left:6960;top:8528;width:511;height:420" filled="f" stroked="f">
              <v:textbox style="mso-next-textbox:#_x0000_s2273">
                <w:txbxContent>
                  <w:p w:rsidR="000F6D2D" w:rsidRDefault="000F6D2D" w:rsidP="000F6D2D">
                    <w:pPr>
                      <w:rPr>
                        <w:rFonts w:hint="eastAsia"/>
                        <w:i/>
                      </w:rPr>
                    </w:pPr>
                    <w:r>
                      <w:rPr>
                        <w:rFonts w:hint="eastAsia"/>
                        <w:i/>
                      </w:rPr>
                      <w:t>A</w:t>
                    </w:r>
                  </w:p>
                </w:txbxContent>
              </v:textbox>
            </v:shape>
            <v:shape id="_x0000_s2274" type="#_x0000_t202" style="position:absolute;left:5775;top:9728;width:511;height:420" filled="f" stroked="f">
              <v:textbox style="mso-next-textbox:#_x0000_s2274">
                <w:txbxContent>
                  <w:p w:rsidR="000F6D2D" w:rsidRDefault="000F6D2D" w:rsidP="000F6D2D">
                    <w:pPr>
                      <w:rPr>
                        <w:rFonts w:hint="eastAsia"/>
                        <w:i/>
                      </w:rPr>
                    </w:pPr>
                    <w:r>
                      <w:rPr>
                        <w:rFonts w:hint="eastAsia"/>
                        <w:i/>
                      </w:rPr>
                      <w:t>B</w:t>
                    </w:r>
                  </w:p>
                </w:txbxContent>
              </v:textbox>
            </v:shape>
            <v:shape id="_x0000_s2275" type="#_x0000_t202" style="position:absolute;left:3105;top:9728;width:511;height:420" filled="f" stroked="f">
              <v:textbox style="mso-next-textbox:#_x0000_s2275">
                <w:txbxContent>
                  <w:p w:rsidR="000F6D2D" w:rsidRDefault="000F6D2D" w:rsidP="000F6D2D">
                    <w:pPr>
                      <w:rPr>
                        <w:rFonts w:hint="eastAsia"/>
                        <w:i/>
                      </w:rPr>
                    </w:pPr>
                    <w:r>
                      <w:rPr>
                        <w:rFonts w:hint="eastAsia"/>
                        <w:i/>
                      </w:rPr>
                      <w:t>B</w:t>
                    </w:r>
                  </w:p>
                </w:txbxContent>
              </v:textbox>
            </v:shape>
            <v:shape id="_x0000_s2276" type="#_x0000_t202" style="position:absolute;left:8520;top:9728;width:511;height:420" filled="f" stroked="f">
              <v:textbox style="mso-next-textbox:#_x0000_s2276">
                <w:txbxContent>
                  <w:p w:rsidR="000F6D2D" w:rsidRDefault="000F6D2D" w:rsidP="000F6D2D">
                    <w:pPr>
                      <w:rPr>
                        <w:rFonts w:hint="eastAsia"/>
                        <w:i/>
                      </w:rPr>
                    </w:pPr>
                    <w:r>
                      <w:rPr>
                        <w:rFonts w:hint="eastAsia"/>
                        <w:i/>
                      </w:rPr>
                      <w:t>C</w:t>
                    </w:r>
                  </w:p>
                </w:txbxContent>
              </v:textbox>
            </v:shape>
            <v:shape id="_x0000_s2277" type="#_x0000_t202" style="position:absolute;left:5280;top:9728;width:511;height:420" filled="f" stroked="f">
              <v:textbox style="mso-next-textbox:#_x0000_s2277">
                <w:txbxContent>
                  <w:p w:rsidR="000F6D2D" w:rsidRDefault="000F6D2D" w:rsidP="000F6D2D">
                    <w:pPr>
                      <w:rPr>
                        <w:rFonts w:hint="eastAsia"/>
                        <w:i/>
                      </w:rPr>
                    </w:pPr>
                    <w:r>
                      <w:rPr>
                        <w:rFonts w:hint="eastAsia"/>
                        <w:i/>
                      </w:rPr>
                      <w:t>C</w:t>
                    </w:r>
                  </w:p>
                </w:txbxContent>
              </v:textbox>
            </v:shape>
            <v:shape id="_x0000_s2278" type="#_x0000_t19" style="position:absolute;left:4185;top:8962;width:150;height:143;rotation:-2205334fd;flip:y"/>
            <v:shape id="_x0000_s2279" type="#_x0000_t19" style="position:absolute;left:7214;top:8993;width:150;height:168;rotation:-3232798fd;flip:y" coordsize="21600,25404" adj=",664692" path="wr-21600,,21600,43200,,,21262,25404nfewr-21600,,21600,43200,,,21262,25404l,21600nsxe">
              <v:path o:connectlocs="0,0;21262,25404;0,21600"/>
            </v:shape>
            <v:shape id="_x0000_s2280" type="#_x0000_t202" style="position:absolute;left:3960;top:8888;width:649;height:768" filled="f" stroked="f">
              <v:textbox style="mso-next-textbox:#_x0000_s2280">
                <w:txbxContent>
                  <w:p w:rsidR="000F6D2D" w:rsidRDefault="000F6D2D" w:rsidP="000F6D2D">
                    <w:pPr>
                      <w:rPr>
                        <w:rFonts w:hint="eastAsia"/>
                      </w:rPr>
                    </w:pPr>
                    <w:r>
                      <w:rPr>
                        <w:position w:val="-6"/>
                      </w:rPr>
                      <w:object w:dxaOrig="360" w:dyaOrig="320">
                        <v:shape id="_x0000_i1091" type="#_x0000_t75" style="width:18pt;height:15.75pt" o:ole="">
                          <v:imagedata r:id="rId90" o:title=""/>
                        </v:shape>
                        <o:OLEObject Type="Embed" ProgID="Equation.DSMT4" ShapeID="_x0000_i1091" DrawAspect="Content" ObjectID="_1407930522" r:id="rId149"/>
                      </w:object>
                    </w:r>
                  </w:p>
                </w:txbxContent>
              </v:textbox>
            </v:shape>
            <v:shape id="_x0000_s2281" type="#_x0000_t202" style="position:absolute;left:6937;top:8838;width:749;height:768" filled="f" stroked="f">
              <v:textbox style="mso-next-textbox:#_x0000_s2281">
                <w:txbxContent>
                  <w:p w:rsidR="000F6D2D" w:rsidRDefault="000F6D2D" w:rsidP="000F6D2D">
                    <w:pPr>
                      <w:rPr>
                        <w:rFonts w:hint="eastAsia"/>
                      </w:rPr>
                    </w:pPr>
                    <w:r>
                      <w:rPr>
                        <w:position w:val="-6"/>
                      </w:rPr>
                      <w:object w:dxaOrig="460" w:dyaOrig="320">
                        <v:shape id="_x0000_i1092" type="#_x0000_t75" style="width:23.25pt;height:15.75pt" o:ole="">
                          <v:imagedata r:id="rId92" o:title=""/>
                        </v:shape>
                        <o:OLEObject Type="Embed" ProgID="Equation.DSMT4" ShapeID="_x0000_i1092" DrawAspect="Content" ObjectID="_1407930523" r:id="rId150"/>
                      </w:object>
                    </w:r>
                  </w:p>
                </w:txbxContent>
              </v:textbox>
            </v:shape>
            <v:shape id="_x0000_s2282" type="#_x0000_t202" style="position:absolute;left:4945;top:11353;width:1976;height:420" filled="f" stroked="f">
              <v:textbox style="mso-next-textbox:#_x0000_s2282">
                <w:txbxContent>
                  <w:p w:rsidR="000F6D2D" w:rsidRDefault="000F6D2D" w:rsidP="000F6D2D">
                    <w:pPr>
                      <w:rPr>
                        <w:rFonts w:hint="eastAsia"/>
                      </w:rPr>
                    </w:pPr>
                    <w:r>
                      <w:rPr>
                        <w:rFonts w:hint="eastAsia"/>
                      </w:rPr>
                      <w:t>（第</w:t>
                    </w:r>
                    <w:r>
                      <w:rPr>
                        <w:rFonts w:hint="eastAsia"/>
                      </w:rPr>
                      <w:t>22</w:t>
                    </w:r>
                    <w:r>
                      <w:rPr>
                        <w:rFonts w:hint="eastAsia"/>
                      </w:rPr>
                      <w:t>题答图</w:t>
                    </w:r>
                    <w:r>
                      <w:rPr>
                        <w:rFonts w:hint="eastAsia"/>
                      </w:rPr>
                      <w:t>1</w:t>
                    </w:r>
                    <w:r>
                      <w:rPr>
                        <w:rFonts w:hint="eastAsia"/>
                      </w:rPr>
                      <w:t>）</w:t>
                    </w:r>
                  </w:p>
                </w:txbxContent>
              </v:textbox>
            </v:shape>
            <v:oval id="_x0000_s2283" style="position:absolute;left:3450;top:8858;width:1949;height:1949" filled="f"/>
            <v:oval id="_x0000_s2284" style="position:absolute;left:6129;top:8898;width:2498;height:2476" filled="f"/>
            <v:oval id="_x0000_s2285" style="position:absolute;left:4425;top:9795;width:57;height:57" fillcolor="black"/>
            <v:oval id="_x0000_s2286" style="position:absolute;left:7365;top:9890;width:57;height:57" fillcolor="black"/>
            <v:line id="_x0000_s2287" style="position:absolute;flip:y" from="4450,9340" to="4450,10810"/>
            <v:line id="_x0000_s2288" style="position:absolute;flip:y" from="4100,9040" to="5240,10180"/>
            <v:group id="_x0000_s2289" style="position:absolute;left:4366;top:9430;width:148;height:240" coordorigin="3820,9510" coordsize="160,260">
              <v:line id="_x0000_s2290" style="position:absolute" from="3840,9510" to="3980,9730"/>
              <v:line id="_x0000_s2291" style="position:absolute;flip:y" from="3820,9510" to="3980,9770"/>
            </v:group>
            <v:group id="_x0000_s2292" style="position:absolute;left:4378;top:10520;width:124;height:200" coordorigin="3820,10530" coordsize="160,260">
              <v:line id="_x0000_s2293" style="position:absolute" from="3840,10530" to="3980,10750"/>
              <v:line id="_x0000_s2294" style="position:absolute;flip:y" from="3820,10530" to="3980,10790"/>
            </v:group>
            <v:line id="_x0000_s2295" style="position:absolute;flip:y" from="7390,9330" to="7390,11150"/>
            <v:group id="_x0000_s2296" style="position:absolute;left:7306;top:9510;width:148;height:240" coordorigin="3820,9510" coordsize="160,260">
              <v:line id="_x0000_s2297" style="position:absolute" from="3840,9510" to="3980,9730"/>
              <v:line id="_x0000_s2298" style="position:absolute;flip:y" from="3820,9510" to="3980,9770"/>
            </v:group>
            <v:group id="_x0000_s2299" style="position:absolute;left:7318;top:10600;width:124;height:200" coordorigin="3820,10530" coordsize="160,260">
              <v:line id="_x0000_s2300" style="position:absolute" from="3840,10530" to="3980,10750"/>
              <v:line id="_x0000_s2301" style="position:absolute;flip:y" from="3820,10530" to="3980,10790"/>
            </v:group>
            <v:group id="_x0000_s2302" style="position:absolute;left:4986;top:9117;width:128;height:206;rotation:2566847fd" coordorigin="3820,10530" coordsize="160,260">
              <v:line id="_x0000_s2303" style="position:absolute" from="3840,10530" to="3980,10750"/>
              <v:line id="_x0000_s2304" style="position:absolute;flip:y" from="3820,10530" to="3980,10790"/>
            </v:group>
            <v:group id="_x0000_s2305" style="position:absolute;left:4546;top:9557;width:128;height:206;rotation:2566847fd" coordorigin="3820,10530" coordsize="160,260">
              <v:line id="_x0000_s2306" style="position:absolute" from="3840,10530" to="3980,10750"/>
              <v:line id="_x0000_s2307" style="position:absolute;flip:y" from="3820,10530" to="3980,10790"/>
            </v:group>
            <w10:wrap side="left"/>
          </v:group>
        </w:pict>
      </w:r>
      <w:r w:rsidRPr="00AB163E">
        <w:rPr>
          <w:rFonts w:ascii="宋体" w:hAnsi="宋体"/>
          <w:szCs w:val="21"/>
        </w:rPr>
        <w:t>在Rt⊿BCE中，</w:t>
      </w:r>
      <w:hyperlink r:id="rId151" w:history="1">
        <w:r w:rsidRPr="00AB163E">
          <w:rPr>
            <w:rFonts w:ascii="宋体" w:hAnsi="宋体"/>
            <w:position w:val="-24"/>
            <w:szCs w:val="21"/>
          </w:rPr>
          <w:object w:dxaOrig="3760" w:dyaOrig="680">
            <v:shape id="_x0000_i1069" type="#_x0000_t75" style="width:188.25pt;height:33.75pt" o:ole="">
              <v:imagedata r:id="rId152" o:title=""/>
            </v:shape>
            <o:OLEObject Type="Embed" ProgID="Equation.3" ShapeID="_x0000_i1069" DrawAspect="Content" ObjectID="_1407930487" r:id="rId153"/>
          </w:object>
        </w:r>
      </w:hyperlink>
      <w:r w:rsidRPr="00AB163E">
        <w:rPr>
          <w:rFonts w:ascii="宋体" w:hAnsi="宋体" w:hint="eastAsia"/>
          <w:szCs w:val="21"/>
        </w:rPr>
        <w:t xml:space="preserve">.     </w:t>
      </w:r>
      <w:r w:rsidRPr="00AB163E">
        <w:rPr>
          <w:rFonts w:ascii="宋体" w:hAnsi="宋体"/>
          <w:szCs w:val="21"/>
        </w:rPr>
        <w:t>…………</w:t>
      </w:r>
      <w:r w:rsidRPr="00AB163E">
        <w:rPr>
          <w:rFonts w:ascii="宋体" w:hAnsi="宋体" w:hint="eastAsia"/>
          <w:szCs w:val="21"/>
        </w:rPr>
        <w:t>…</w:t>
      </w:r>
      <w:r w:rsidRPr="00AB163E">
        <w:rPr>
          <w:rFonts w:ascii="宋体" w:hAnsi="宋体"/>
          <w:szCs w:val="21"/>
        </w:rPr>
        <w:t>……</w:t>
      </w:r>
      <w:r w:rsidRPr="00AB163E">
        <w:rPr>
          <w:rFonts w:ascii="宋体" w:hAnsi="宋体" w:hint="eastAsia"/>
          <w:szCs w:val="21"/>
        </w:rPr>
        <w:t>…12</w:t>
      </w:r>
    </w:p>
    <w:p w:rsidR="000F6D2D" w:rsidRPr="00AB163E" w:rsidRDefault="000F6D2D" w:rsidP="000F6D2D">
      <w:pPr>
        <w:tabs>
          <w:tab w:val="right" w:leader="middleDot" w:pos="8400"/>
        </w:tabs>
        <w:spacing w:line="360" w:lineRule="auto"/>
        <w:jc w:val="left"/>
        <w:rPr>
          <w:rFonts w:ascii="宋体" w:hAnsi="宋体"/>
          <w:szCs w:val="21"/>
        </w:rPr>
      </w:pPr>
      <w:r w:rsidRPr="00AB163E">
        <w:rPr>
          <w:rFonts w:ascii="宋体" w:hAnsi="宋体" w:hint="eastAsia"/>
          <w:szCs w:val="21"/>
        </w:rPr>
        <w:t>22.</w:t>
      </w:r>
      <w:r w:rsidRPr="00AB163E">
        <w:rPr>
          <w:rFonts w:ascii="宋体" w:hAnsi="宋体"/>
          <w:szCs w:val="21"/>
        </w:rPr>
        <w:t>解：</w:t>
      </w:r>
      <w:r w:rsidRPr="00AB163E">
        <w:rPr>
          <w:rFonts w:ascii="宋体" w:hAnsi="宋体" w:hint="eastAsia"/>
          <w:szCs w:val="21"/>
        </w:rPr>
        <w:t>（1）</w:t>
      </w:r>
      <w:r w:rsidRPr="00AB163E">
        <w:rPr>
          <w:rFonts w:ascii="宋体" w:hAnsi="宋体"/>
          <w:szCs w:val="21"/>
        </w:rPr>
        <w:t>如图所示：</w:t>
      </w:r>
      <w:r w:rsidRPr="00AB163E">
        <w:rPr>
          <w:rFonts w:ascii="宋体" w:hAnsi="宋体"/>
          <w:szCs w:val="21"/>
        </w:rPr>
        <w:tab/>
        <w:t>4分</w:t>
      </w:r>
    </w:p>
    <w:p w:rsidR="000F6D2D" w:rsidRPr="00AB163E" w:rsidRDefault="000F6D2D" w:rsidP="000F6D2D">
      <w:pPr>
        <w:tabs>
          <w:tab w:val="right" w:leader="middleDot" w:pos="8400"/>
        </w:tabs>
        <w:spacing w:line="360" w:lineRule="auto"/>
        <w:jc w:val="left"/>
        <w:rPr>
          <w:rFonts w:ascii="宋体" w:hAnsi="宋体"/>
          <w:szCs w:val="21"/>
        </w:rPr>
      </w:pPr>
    </w:p>
    <w:p w:rsidR="000F6D2D" w:rsidRPr="00AB163E" w:rsidRDefault="000F6D2D" w:rsidP="000F6D2D">
      <w:pPr>
        <w:tabs>
          <w:tab w:val="right" w:leader="middleDot" w:pos="8400"/>
        </w:tabs>
        <w:spacing w:line="360" w:lineRule="auto"/>
        <w:jc w:val="left"/>
        <w:rPr>
          <w:rFonts w:ascii="宋体" w:hAnsi="宋体"/>
          <w:szCs w:val="21"/>
        </w:rPr>
      </w:pPr>
    </w:p>
    <w:p w:rsidR="000F6D2D" w:rsidRPr="00AB163E" w:rsidRDefault="000F6D2D" w:rsidP="000F6D2D">
      <w:pPr>
        <w:tabs>
          <w:tab w:val="right" w:leader="middleDot" w:pos="8400"/>
        </w:tabs>
        <w:spacing w:line="360" w:lineRule="auto"/>
        <w:jc w:val="left"/>
        <w:rPr>
          <w:rFonts w:ascii="宋体" w:hAnsi="宋体"/>
          <w:szCs w:val="21"/>
        </w:rPr>
      </w:pPr>
    </w:p>
    <w:p w:rsidR="000F6D2D" w:rsidRPr="00AB163E" w:rsidRDefault="000F6D2D" w:rsidP="000F6D2D">
      <w:pPr>
        <w:tabs>
          <w:tab w:val="right" w:leader="middleDot" w:pos="8400"/>
        </w:tabs>
        <w:spacing w:line="360" w:lineRule="auto"/>
        <w:jc w:val="left"/>
        <w:rPr>
          <w:rFonts w:ascii="宋体" w:hAnsi="宋体"/>
          <w:szCs w:val="21"/>
        </w:rPr>
      </w:pPr>
    </w:p>
    <w:p w:rsidR="000F6D2D" w:rsidRPr="00AB163E" w:rsidRDefault="000F6D2D" w:rsidP="000F6D2D">
      <w:pPr>
        <w:pStyle w:val="MTDisplayEquation"/>
        <w:tabs>
          <w:tab w:val="clear" w:pos="4160"/>
          <w:tab w:val="clear" w:pos="8300"/>
          <w:tab w:val="right" w:leader="middleDot" w:pos="8400"/>
        </w:tabs>
        <w:adjustRightInd w:val="0"/>
        <w:spacing w:line="360" w:lineRule="auto"/>
        <w:jc w:val="left"/>
        <w:textAlignment w:val="baseline"/>
        <w:rPr>
          <w:rFonts w:ascii="宋体" w:hAnsi="宋体"/>
          <w:kern w:val="0"/>
          <w:szCs w:val="21"/>
        </w:rPr>
      </w:pPr>
    </w:p>
    <w:p w:rsidR="000F6D2D" w:rsidRPr="00AB163E" w:rsidRDefault="000F6D2D" w:rsidP="000F6D2D">
      <w:pPr>
        <w:tabs>
          <w:tab w:val="right" w:leader="middleDot" w:pos="8400"/>
        </w:tabs>
        <w:spacing w:line="360" w:lineRule="auto"/>
        <w:jc w:val="left"/>
        <w:rPr>
          <w:rFonts w:ascii="宋体" w:hAnsi="宋体"/>
          <w:szCs w:val="21"/>
        </w:rPr>
      </w:pPr>
    </w:p>
    <w:p w:rsidR="000F6D2D" w:rsidRPr="00AB163E" w:rsidRDefault="000F6D2D" w:rsidP="000F6D2D">
      <w:pPr>
        <w:tabs>
          <w:tab w:val="right" w:leader="middleDot" w:pos="8400"/>
        </w:tabs>
        <w:spacing w:line="360" w:lineRule="auto"/>
        <w:jc w:val="left"/>
        <w:rPr>
          <w:rFonts w:ascii="宋体" w:hAnsi="宋体" w:hint="eastAsia"/>
          <w:szCs w:val="21"/>
        </w:rPr>
      </w:pPr>
    </w:p>
    <w:p w:rsidR="000F6D2D" w:rsidRPr="00AB163E" w:rsidRDefault="000F6D2D" w:rsidP="000F6D2D">
      <w:pPr>
        <w:tabs>
          <w:tab w:val="right" w:leader="middleDot" w:pos="8400"/>
        </w:tabs>
        <w:spacing w:line="360" w:lineRule="auto"/>
        <w:ind w:firstLineChars="1020" w:firstLine="2142"/>
        <w:jc w:val="left"/>
        <w:rPr>
          <w:rFonts w:ascii="宋体" w:hAnsi="宋体"/>
          <w:szCs w:val="21"/>
        </w:rPr>
      </w:pPr>
      <w:r w:rsidRPr="00AB163E">
        <w:rPr>
          <w:rFonts w:ascii="宋体" w:hAnsi="宋体"/>
          <w:szCs w:val="21"/>
        </w:rPr>
        <w:t>（注：正确画出1个图得2分，无作图痕迹或痕迹不正确不得分）</w:t>
      </w:r>
    </w:p>
    <w:p w:rsidR="000F6D2D" w:rsidRPr="00AB163E" w:rsidRDefault="000F6D2D" w:rsidP="000F6D2D">
      <w:pPr>
        <w:tabs>
          <w:tab w:val="right" w:leader="middleDot" w:pos="8400"/>
        </w:tabs>
        <w:snapToGrid w:val="0"/>
        <w:spacing w:line="360" w:lineRule="auto"/>
        <w:jc w:val="left"/>
        <w:rPr>
          <w:rFonts w:ascii="宋体" w:hAnsi="宋体"/>
          <w:szCs w:val="21"/>
        </w:rPr>
      </w:pPr>
      <w:r w:rsidRPr="00AB163E">
        <w:rPr>
          <w:rFonts w:ascii="宋体" w:hAnsi="宋体" w:hint="eastAsia"/>
          <w:szCs w:val="21"/>
        </w:rPr>
        <w:t>（2）</w:t>
      </w:r>
      <w:r w:rsidRPr="00AB163E">
        <w:rPr>
          <w:rFonts w:ascii="宋体" w:hAnsi="宋体"/>
          <w:szCs w:val="21"/>
        </w:rPr>
        <w:t>若三角形为锐角三角形，则其最小覆盖圆为其外接圆；</w:t>
      </w:r>
      <w:r w:rsidRPr="00AB163E">
        <w:rPr>
          <w:rFonts w:ascii="宋体" w:hAnsi="宋体"/>
          <w:szCs w:val="21"/>
        </w:rPr>
        <w:tab/>
        <w:t>6分</w:t>
      </w:r>
    </w:p>
    <w:p w:rsidR="000F6D2D" w:rsidRPr="00AB163E" w:rsidRDefault="000F6D2D" w:rsidP="000F6D2D">
      <w:pPr>
        <w:tabs>
          <w:tab w:val="right" w:leader="middleDot" w:pos="8400"/>
        </w:tabs>
        <w:snapToGrid w:val="0"/>
        <w:spacing w:line="360" w:lineRule="auto"/>
        <w:ind w:leftChars="370" w:left="987" w:hangingChars="100" w:hanging="210"/>
        <w:jc w:val="left"/>
        <w:rPr>
          <w:rFonts w:ascii="宋体" w:hAnsi="宋体"/>
          <w:szCs w:val="21"/>
        </w:rPr>
      </w:pPr>
      <w:r w:rsidRPr="00AB163E">
        <w:rPr>
          <w:rFonts w:ascii="宋体" w:hAnsi="宋体"/>
          <w:noProof/>
          <w:szCs w:val="21"/>
        </w:rPr>
        <w:pict>
          <v:group id="_x0000_s2308" style="position:absolute;left:0;text-align:left;margin-left:306pt;margin-top:22.35pt;width:177.75pt;height:186.05pt;z-index:251687936" coordorigin="7545,1572" coordsize="3195,3461">
            <v:shape id="_x0000_s2309" type="#_x0000_t202" style="position:absolute;left:9350;top:1752;width:405;height:420" filled="f" stroked="f">
              <v:textbox style="mso-next-textbox:#_x0000_s2309">
                <w:txbxContent>
                  <w:p w:rsidR="000F6D2D" w:rsidRDefault="000F6D2D" w:rsidP="000F6D2D">
                    <w:pPr>
                      <w:rPr>
                        <w:rFonts w:hint="eastAsia"/>
                        <w:i/>
                      </w:rPr>
                    </w:pPr>
                    <w:r>
                      <w:rPr>
                        <w:rFonts w:hint="eastAsia"/>
                        <w:i/>
                      </w:rPr>
                      <w:t>G</w:t>
                    </w:r>
                  </w:p>
                </w:txbxContent>
              </v:textbox>
            </v:shape>
            <v:line id="_x0000_s2310" style="position:absolute;flip:y" from="7938,2077" to="9698,2634">
              <v:stroke dashstyle="dash"/>
            </v:line>
            <v:line id="_x0000_s2311" style="position:absolute" from="9710,2087" to="10420,3247">
              <v:stroke dashstyle="dash"/>
            </v:line>
            <v:line id="_x0000_s2312" style="position:absolute" from="7970,2646" to="10400,3235">
              <v:stroke dashstyle="dash"/>
            </v:line>
            <v:line id="_x0000_s2313" style="position:absolute;flip:x" from="8801,1938" to="9748,4285">
              <v:stroke dashstyle="dash"/>
            </v:line>
            <v:line id="_x0000_s2314" style="position:absolute;flip:x y" from="7938,2634" to="8791,4319">
              <v:stroke dashstyle="dash"/>
            </v:line>
            <v:line id="_x0000_s2315" style="position:absolute;flip:y" from="8779,3259" to="10408,4319">
              <v:stroke dashstyle="dash"/>
            </v:line>
            <v:oval id="_x0000_s2316" style="position:absolute;left:7903;top:2610;width:57;height:57" fillcolor="black"/>
            <v:oval id="_x0000_s2317" style="position:absolute;left:9658;top:2040;width:57;height:57" fillcolor="black"/>
            <v:oval id="_x0000_s2318" style="position:absolute;left:10363;top:3210;width:57;height:57" fillcolor="black"/>
            <v:oval id="_x0000_s2319" style="position:absolute;left:8773;top:4275;width:57;height:57" fillcolor="black"/>
            <v:shape id="_x0000_s2320" type="#_x0000_t202" style="position:absolute;left:8295;top:2217;width:829;height:768" filled="f" stroked="f">
              <v:textbox style="mso-next-textbox:#_x0000_s2320">
                <w:txbxContent>
                  <w:p w:rsidR="000F6D2D" w:rsidRDefault="000F6D2D" w:rsidP="000F6D2D">
                    <w:pPr>
                      <w:rPr>
                        <w:rFonts w:hint="eastAsia"/>
                      </w:rPr>
                    </w:pPr>
                    <w:r>
                      <w:rPr>
                        <w:position w:val="-6"/>
                      </w:rPr>
                      <w:object w:dxaOrig="540" w:dyaOrig="320">
                        <v:shape id="_x0000_i1094" type="#_x0000_t75" style="width:27pt;height:15.75pt" o:ole="">
                          <v:imagedata r:id="rId94" o:title=""/>
                        </v:shape>
                        <o:OLEObject Type="Embed" ProgID="Equation.DSMT4" ShapeID="_x0000_i1094" DrawAspect="Content" ObjectID="_1407930524" r:id="rId154"/>
                      </w:object>
                    </w:r>
                  </w:p>
                </w:txbxContent>
              </v:textbox>
            </v:shape>
            <v:shape id="_x0000_s2321" type="#_x0000_t202" style="position:absolute;left:8835;top:2037;width:849;height:768" filled="f" stroked="f">
              <v:textbox style="mso-next-textbox:#_x0000_s2321">
                <w:txbxContent>
                  <w:p w:rsidR="000F6D2D" w:rsidRDefault="000F6D2D" w:rsidP="000F6D2D">
                    <w:pPr>
                      <w:rPr>
                        <w:rFonts w:hint="eastAsia"/>
                      </w:rPr>
                    </w:pPr>
                    <w:r>
                      <w:rPr>
                        <w:position w:val="-6"/>
                      </w:rPr>
                      <w:object w:dxaOrig="560" w:dyaOrig="320">
                        <v:shape id="_x0000_i1093" type="#_x0000_t75" style="width:27.75pt;height:15.75pt" o:ole="">
                          <v:imagedata r:id="rId97" o:title=""/>
                        </v:shape>
                        <o:OLEObject Type="Embed" ProgID="Equation.DSMT4" ShapeID="_x0000_i1093" DrawAspect="Content" ObjectID="_1407930525" r:id="rId155"/>
                      </w:object>
                    </w:r>
                  </w:p>
                </w:txbxContent>
              </v:textbox>
            </v:shape>
            <v:shape id="_x0000_s2322" type="#_x0000_t19" style="position:absolute;left:8057;top:2730;width:143;height:143;rotation:13295162fd;flip:x"/>
            <v:shape id="_x0000_s2323" type="#_x0000_t19" style="position:absolute;left:8222;top:2535;width:143;height:143;rotation:13295162fd;flip:x"/>
            <v:shape id="_x0000_s2324" type="#_x0000_t19" style="position:absolute;left:8927;top:4005;width:143;height:143;rotation:19193402fd;flip:x"/>
            <v:shape id="_x0000_s2325" type="#_x0000_t19" style="position:absolute;left:8679;top:3935;width:190;height:143;rotation:20976942fd;flip:x" coordsize="28734,21600" adj="-7162192,,7134" path="wr-14466,,28734,43200,,1212,28734,21600nfewr-14466,,28734,43200,,1212,28734,21600l7134,21600nsxe">
              <v:path o:connectlocs="0,1212;28734,21600;7134,21600"/>
            </v:shape>
            <v:shape id="_x0000_s2326" type="#_x0000_t19" style="position:absolute;left:10112;top:3210;width:143;height:143;rotation:14961040fd"/>
            <v:shape id="_x0000_s2327" type="#_x0000_t19" style="position:absolute;left:10112;top:3015;width:143;height:143;rotation:270"/>
            <v:shape id="_x0000_s2328" type="#_x0000_t19" style="position:absolute;left:9487;top:2125;width:130;height:143;rotation:31569356fd;flip:x" coordsize="19634,21600" adj=",-1614552" path="wr-21600,,21600,43200,,,19634,12596nfewr-21600,,21600,43200,,,19634,12596l,21600nsxe">
              <v:path o:connectlocs="0,0;19634,12596;0,21600"/>
            </v:shape>
            <v:shape id="_x0000_s2329" type="#_x0000_t19" style="position:absolute;left:9632;top:2175;width:230;height:252;rotation:33281390fd;flip:x" coordsize="19634,21600" adj=",-1614552" path="wr-21600,,21600,43200,,,19634,12596nfewr-21600,,21600,43200,,,19634,12596l,21600nsxe">
              <v:path o:connectlocs="0,0;19634,12596;0,21600"/>
            </v:shape>
            <v:shape id="_x0000_s2330" type="#_x0000_t202" style="position:absolute;left:7545;top:2352;width:405;height:420" filled="f" stroked="f">
              <v:textbox style="mso-next-textbox:#_x0000_s2330">
                <w:txbxContent>
                  <w:p w:rsidR="000F6D2D" w:rsidRDefault="000F6D2D" w:rsidP="000F6D2D">
                    <w:pPr>
                      <w:rPr>
                        <w:rFonts w:hint="eastAsia"/>
                        <w:i/>
                      </w:rPr>
                    </w:pPr>
                    <w:r>
                      <w:rPr>
                        <w:rFonts w:hint="eastAsia"/>
                        <w:i/>
                      </w:rPr>
                      <w:t>H</w:t>
                    </w:r>
                  </w:p>
                </w:txbxContent>
              </v:textbox>
            </v:shape>
            <v:shape id="_x0000_s2331" type="#_x0000_t202" style="position:absolute;left:8580;top:4242;width:405;height:420" filled="f" stroked="f">
              <v:textbox style="mso-next-textbox:#_x0000_s2331">
                <w:txbxContent>
                  <w:p w:rsidR="000F6D2D" w:rsidRDefault="000F6D2D" w:rsidP="000F6D2D">
                    <w:pPr>
                      <w:rPr>
                        <w:rFonts w:hint="eastAsia"/>
                        <w:i/>
                      </w:rPr>
                    </w:pPr>
                    <w:r>
                      <w:rPr>
                        <w:rFonts w:hint="eastAsia"/>
                        <w:i/>
                      </w:rPr>
                      <w:t>E</w:t>
                    </w:r>
                  </w:p>
                </w:txbxContent>
              </v:textbox>
            </v:shape>
            <v:shape id="_x0000_s2332" type="#_x0000_t202" style="position:absolute;left:10335;top:3012;width:405;height:420" filled="f" stroked="f">
              <v:textbox style="mso-next-textbox:#_x0000_s2332">
                <w:txbxContent>
                  <w:p w:rsidR="000F6D2D" w:rsidRDefault="000F6D2D" w:rsidP="000F6D2D">
                    <w:pPr>
                      <w:rPr>
                        <w:rFonts w:hint="eastAsia"/>
                        <w:i/>
                      </w:rPr>
                    </w:pPr>
                    <w:r>
                      <w:rPr>
                        <w:rFonts w:hint="eastAsia"/>
                        <w:i/>
                      </w:rPr>
                      <w:t>F</w:t>
                    </w:r>
                  </w:p>
                </w:txbxContent>
              </v:textbox>
            </v:shape>
            <v:shape id="_x0000_s2333" type="#_x0000_t202" style="position:absolute;left:9330;top:2232;width:829;height:768" filled="f" stroked="f">
              <v:textbox style="mso-next-textbox:#_x0000_s2333">
                <w:txbxContent>
                  <w:p w:rsidR="000F6D2D" w:rsidRDefault="000F6D2D" w:rsidP="000F6D2D">
                    <w:pPr>
                      <w:rPr>
                        <w:rFonts w:hint="eastAsia"/>
                      </w:rPr>
                    </w:pPr>
                    <w:r>
                      <w:rPr>
                        <w:position w:val="-6"/>
                      </w:rPr>
                      <w:object w:dxaOrig="540" w:dyaOrig="320">
                        <v:shape id="_x0000_i1095" type="#_x0000_t75" style="width:27pt;height:15.75pt" o:ole="">
                          <v:imagedata r:id="rId99" o:title=""/>
                        </v:shape>
                        <o:OLEObject Type="Embed" ProgID="Equation.DSMT4" ShapeID="_x0000_i1095" DrawAspect="Content" ObjectID="_1407930526" r:id="rId156"/>
                      </w:object>
                    </w:r>
                  </w:p>
                </w:txbxContent>
              </v:textbox>
            </v:shape>
            <v:shape id="_x0000_s2334" type="#_x0000_t202" style="position:absolute;left:9510;top:2562;width:849;height:768" filled="f" stroked="f">
              <v:textbox style="mso-next-textbox:#_x0000_s2334">
                <w:txbxContent>
                  <w:p w:rsidR="000F6D2D" w:rsidRDefault="000F6D2D" w:rsidP="000F6D2D">
                    <w:pPr>
                      <w:rPr>
                        <w:rFonts w:hint="eastAsia"/>
                      </w:rPr>
                    </w:pPr>
                    <w:r>
                      <w:rPr>
                        <w:position w:val="-6"/>
                      </w:rPr>
                      <w:object w:dxaOrig="560" w:dyaOrig="320">
                        <v:shape id="_x0000_i1109" type="#_x0000_t75" style="width:27.75pt;height:15.75pt" o:ole="">
                          <v:imagedata r:id="rId101" o:title=""/>
                        </v:shape>
                        <o:OLEObject Type="Embed" ProgID="Equation.DSMT4" ShapeID="_x0000_i1109" DrawAspect="Content" ObjectID="_1407930527" r:id="rId157"/>
                      </w:object>
                    </w:r>
                  </w:p>
                </w:txbxContent>
              </v:textbox>
            </v:shape>
            <v:shape id="_x0000_s2335" type="#_x0000_t202" style="position:absolute;left:9435;top:2952;width:829;height:768" filled="f" stroked="f">
              <v:textbox style="mso-next-textbox:#_x0000_s2335">
                <w:txbxContent>
                  <w:p w:rsidR="000F6D2D" w:rsidRDefault="000F6D2D" w:rsidP="000F6D2D">
                    <w:pPr>
                      <w:rPr>
                        <w:rFonts w:hint="eastAsia"/>
                      </w:rPr>
                    </w:pPr>
                    <w:r>
                      <w:rPr>
                        <w:position w:val="-6"/>
                      </w:rPr>
                      <w:object w:dxaOrig="540" w:dyaOrig="320">
                        <v:shape id="_x0000_i1110" type="#_x0000_t75" style="width:27pt;height:15.75pt" o:ole="">
                          <v:imagedata r:id="rId103" o:title=""/>
                        </v:shape>
                        <o:OLEObject Type="Embed" ProgID="Equation.DSMT4" ShapeID="_x0000_i1110" DrawAspect="Content" ObjectID="_1407930528" r:id="rId158"/>
                      </w:object>
                    </w:r>
                  </w:p>
                </w:txbxContent>
              </v:textbox>
            </v:shape>
            <v:shape id="_x0000_s2336" type="#_x0000_t202" style="position:absolute;left:8880;top:3372;width:809;height:768" filled="f" stroked="f">
              <v:textbox style="mso-next-textbox:#_x0000_s2336">
                <w:txbxContent>
                  <w:p w:rsidR="000F6D2D" w:rsidRDefault="000F6D2D" w:rsidP="000F6D2D">
                    <w:pPr>
                      <w:rPr>
                        <w:rFonts w:hint="eastAsia"/>
                      </w:rPr>
                    </w:pPr>
                    <w:r>
                      <w:rPr>
                        <w:position w:val="-6"/>
                      </w:rPr>
                      <w:object w:dxaOrig="520" w:dyaOrig="320">
                        <v:shape id="_x0000_i1111" type="#_x0000_t75" style="width:26.25pt;height:15.75pt" o:ole="">
                          <v:imagedata r:id="rId105" o:title=""/>
                        </v:shape>
                        <o:OLEObject Type="Embed" ProgID="Equation.DSMT4" ShapeID="_x0000_i1111" DrawAspect="Content" ObjectID="_1407930529" r:id="rId159"/>
                      </w:object>
                    </w:r>
                  </w:p>
                </w:txbxContent>
              </v:textbox>
            </v:shape>
            <v:shape id="_x0000_s2337" type="#_x0000_t202" style="position:absolute;left:8355;top:3297;width:849;height:768" filled="f" stroked="f">
              <v:textbox style="mso-next-textbox:#_x0000_s2337">
                <w:txbxContent>
                  <w:p w:rsidR="000F6D2D" w:rsidRDefault="000F6D2D" w:rsidP="000F6D2D">
                    <w:pPr>
                      <w:rPr>
                        <w:rFonts w:hint="eastAsia"/>
                      </w:rPr>
                    </w:pPr>
                    <w:r>
                      <w:rPr>
                        <w:position w:val="-6"/>
                      </w:rPr>
                      <w:object w:dxaOrig="560" w:dyaOrig="320">
                        <v:shape id="_x0000_i1112" type="#_x0000_t75" style="width:27.75pt;height:15.75pt" o:ole="">
                          <v:imagedata r:id="rId107" o:title=""/>
                        </v:shape>
                        <o:OLEObject Type="Embed" ProgID="Equation.DSMT4" ShapeID="_x0000_i1112" DrawAspect="Content" ObjectID="_1407930530" r:id="rId160"/>
                      </w:object>
                    </w:r>
                  </w:p>
                </w:txbxContent>
              </v:textbox>
            </v:shape>
            <v:shape id="_x0000_s2338" type="#_x0000_t202" style="position:absolute;left:8010;top:2562;width:829;height:768" filled="f" stroked="f">
              <v:textbox style="mso-next-textbox:#_x0000_s2338">
                <w:txbxContent>
                  <w:p w:rsidR="000F6D2D" w:rsidRDefault="000F6D2D" w:rsidP="000F6D2D">
                    <w:pPr>
                      <w:rPr>
                        <w:rFonts w:hint="eastAsia"/>
                      </w:rPr>
                    </w:pPr>
                    <w:r>
                      <w:rPr>
                        <w:position w:val="-6"/>
                      </w:rPr>
                      <w:object w:dxaOrig="540" w:dyaOrig="320">
                        <v:shape id="_x0000_i1113" type="#_x0000_t75" style="width:27pt;height:15.75pt" o:ole="">
                          <v:imagedata r:id="rId109" o:title=""/>
                        </v:shape>
                        <o:OLEObject Type="Embed" ProgID="Equation.DSMT4" ShapeID="_x0000_i1113" DrawAspect="Content" ObjectID="_1407930531" r:id="rId161"/>
                      </w:object>
                    </w:r>
                  </w:p>
                </w:txbxContent>
              </v:textbox>
            </v:shape>
            <v:shape id="_x0000_s2339" type="#_x0000_t202" style="position:absolute;left:8245;top:4613;width:2041;height:420" filled="f" stroked="f">
              <v:textbox style="mso-next-textbox:#_x0000_s2339">
                <w:txbxContent>
                  <w:p w:rsidR="000F6D2D" w:rsidRDefault="000F6D2D" w:rsidP="000F6D2D">
                    <w:pPr>
                      <w:rPr>
                        <w:rFonts w:hint="eastAsia"/>
                      </w:rPr>
                    </w:pPr>
                    <w:r>
                      <w:rPr>
                        <w:rFonts w:hint="eastAsia"/>
                      </w:rPr>
                      <w:t>（第</w:t>
                    </w:r>
                    <w:r>
                      <w:rPr>
                        <w:rFonts w:hint="eastAsia"/>
                      </w:rPr>
                      <w:t>22</w:t>
                    </w:r>
                    <w:r>
                      <w:rPr>
                        <w:rFonts w:hint="eastAsia"/>
                      </w:rPr>
                      <w:t>题答图</w:t>
                    </w:r>
                    <w:r>
                      <w:rPr>
                        <w:rFonts w:hint="eastAsia"/>
                      </w:rPr>
                      <w:t>2</w:t>
                    </w:r>
                    <w:r>
                      <w:rPr>
                        <w:rFonts w:hint="eastAsia"/>
                      </w:rPr>
                      <w:t>）</w:t>
                    </w:r>
                  </w:p>
                </w:txbxContent>
              </v:textbox>
            </v:shape>
            <v:oval id="_x0000_s2340" style="position:absolute;left:7825;top:1757;width:2580;height:2580" filled="f"/>
            <v:line id="_x0000_s2341" style="position:absolute;flip:x y" from="9715,1910" to="10395,3230">
              <v:stroke dashstyle="dash"/>
            </v:line>
            <v:shape id="_x0000_s2342" type="#_x0000_t202" style="position:absolute;left:9630;top:1572;width:475;height:420" filled="f" stroked="f">
              <v:textbox style="mso-next-textbox:#_x0000_s2342">
                <w:txbxContent>
                  <w:p w:rsidR="000F6D2D" w:rsidRDefault="000F6D2D" w:rsidP="000F6D2D">
                    <w:pPr>
                      <w:rPr>
                        <w:rFonts w:hint="eastAsia"/>
                        <w:i/>
                      </w:rPr>
                    </w:pPr>
                    <w:r>
                      <w:rPr>
                        <w:rFonts w:hint="eastAsia"/>
                        <w:i/>
                      </w:rPr>
                      <w:t>M</w:t>
                    </w:r>
                  </w:p>
                </w:txbxContent>
              </v:textbox>
            </v:shape>
            <w10:wrap side="left"/>
          </v:group>
        </w:pict>
      </w:r>
      <w:r w:rsidRPr="00AB163E">
        <w:rPr>
          <w:rFonts w:ascii="宋体" w:hAnsi="宋体"/>
          <w:szCs w:val="21"/>
        </w:rPr>
        <w:t>若三角形为直角或钝角三角形，则其最小覆盖圆是以三角形最长边（直角或钝角所对的边）为直径的圆．</w:t>
      </w:r>
      <w:r w:rsidRPr="00AB163E">
        <w:rPr>
          <w:rFonts w:ascii="宋体" w:hAnsi="宋体"/>
          <w:szCs w:val="21"/>
        </w:rPr>
        <w:tab/>
        <w:t>8分</w:t>
      </w:r>
    </w:p>
    <w:p w:rsidR="000F6D2D" w:rsidRPr="00AB163E" w:rsidRDefault="000F6D2D" w:rsidP="000F6D2D">
      <w:pPr>
        <w:tabs>
          <w:tab w:val="right" w:leader="middleDot" w:pos="5670"/>
        </w:tabs>
        <w:snapToGrid w:val="0"/>
        <w:spacing w:line="360" w:lineRule="auto"/>
        <w:ind w:left="525" w:hangingChars="250" w:hanging="525"/>
        <w:jc w:val="left"/>
        <w:rPr>
          <w:rFonts w:ascii="宋体" w:hAnsi="宋体" w:hint="eastAsia"/>
          <w:szCs w:val="21"/>
        </w:rPr>
      </w:pPr>
      <w:r w:rsidRPr="00AB163E">
        <w:rPr>
          <w:rFonts w:ascii="宋体" w:hAnsi="宋体"/>
          <w:szCs w:val="21"/>
        </w:rPr>
        <w:t>（3）此中转站应建在</w:t>
      </w:r>
      <w:r w:rsidRPr="00AB163E">
        <w:rPr>
          <w:rFonts w:ascii="宋体" w:hAnsi="宋体"/>
          <w:position w:val="-6"/>
          <w:szCs w:val="21"/>
        </w:rPr>
        <w:object w:dxaOrig="800" w:dyaOrig="279">
          <v:shape id="_x0000_i1070" type="#_x0000_t75" style="width:39.75pt;height:14.25pt" o:ole="">
            <v:imagedata r:id="rId162" o:title=""/>
          </v:shape>
          <o:OLEObject Type="Embed" ProgID="Equation.DSMT4" ShapeID="_x0000_i1070" DrawAspect="Content" ObjectID="_1407930488" r:id="rId163"/>
        </w:object>
      </w:r>
      <w:r w:rsidRPr="00AB163E">
        <w:rPr>
          <w:rFonts w:ascii="宋体" w:hAnsi="宋体"/>
          <w:szCs w:val="21"/>
        </w:rPr>
        <w:t>的外接圆圆心处（线段</w:t>
      </w:r>
      <w:r w:rsidRPr="00AB163E">
        <w:rPr>
          <w:rFonts w:ascii="宋体" w:hAnsi="宋体"/>
          <w:position w:val="-4"/>
          <w:szCs w:val="21"/>
        </w:rPr>
        <w:object w:dxaOrig="400" w:dyaOrig="260">
          <v:shape id="_x0000_i1071" type="#_x0000_t75" style="width:20.25pt;height:12.75pt" o:ole="">
            <v:imagedata r:id="rId164" o:title=""/>
          </v:shape>
          <o:OLEObject Type="Embed" ProgID="Equation.DSMT4" ShapeID="_x0000_i1071" DrawAspect="Content" ObjectID="_1407930489" r:id="rId165"/>
        </w:object>
      </w:r>
      <w:r w:rsidRPr="00AB163E">
        <w:rPr>
          <w:rFonts w:ascii="宋体" w:hAnsi="宋体"/>
          <w:szCs w:val="21"/>
        </w:rPr>
        <w:t>的垂直平分线</w:t>
      </w:r>
    </w:p>
    <w:p w:rsidR="000F6D2D" w:rsidRPr="00AB163E" w:rsidRDefault="000F6D2D" w:rsidP="000F6D2D">
      <w:pPr>
        <w:tabs>
          <w:tab w:val="right" w:leader="middleDot" w:pos="5670"/>
        </w:tabs>
        <w:snapToGrid w:val="0"/>
        <w:spacing w:line="360" w:lineRule="auto"/>
        <w:ind w:leftChars="250" w:left="525"/>
        <w:jc w:val="left"/>
        <w:rPr>
          <w:rFonts w:ascii="宋体" w:hAnsi="宋体"/>
          <w:szCs w:val="21"/>
        </w:rPr>
      </w:pPr>
      <w:r w:rsidRPr="00AB163E">
        <w:rPr>
          <w:rFonts w:ascii="宋体" w:hAnsi="宋体"/>
          <w:szCs w:val="21"/>
        </w:rPr>
        <w:t>与线段</w:t>
      </w:r>
      <w:r w:rsidRPr="00AB163E">
        <w:rPr>
          <w:rFonts w:ascii="宋体" w:hAnsi="宋体"/>
          <w:position w:val="-4"/>
          <w:szCs w:val="21"/>
        </w:rPr>
        <w:object w:dxaOrig="440" w:dyaOrig="260">
          <v:shape id="_x0000_i1072" type="#_x0000_t75" style="width:21.75pt;height:12.75pt" o:ole="">
            <v:imagedata r:id="rId166" o:title=""/>
          </v:shape>
          <o:OLEObject Type="Embed" ProgID="Equation.DSMT4" ShapeID="_x0000_i1072" DrawAspect="Content" ObjectID="_1407930490" r:id="rId167"/>
        </w:object>
      </w:r>
      <w:r w:rsidRPr="00AB163E">
        <w:rPr>
          <w:rFonts w:ascii="宋体" w:hAnsi="宋体"/>
          <w:szCs w:val="21"/>
        </w:rPr>
        <w:t>的垂直平分线的交点处）．</w:t>
      </w:r>
      <w:r w:rsidRPr="00AB163E">
        <w:rPr>
          <w:rFonts w:ascii="宋体" w:hAnsi="宋体"/>
          <w:szCs w:val="21"/>
        </w:rPr>
        <w:tab/>
        <w:t>10分</w:t>
      </w:r>
    </w:p>
    <w:p w:rsidR="000F6D2D" w:rsidRPr="00AB163E" w:rsidRDefault="000F6D2D" w:rsidP="000F6D2D">
      <w:pPr>
        <w:tabs>
          <w:tab w:val="right" w:leader="middleDot" w:pos="8400"/>
        </w:tabs>
        <w:spacing w:line="360" w:lineRule="auto"/>
        <w:ind w:firstLineChars="200" w:firstLine="420"/>
        <w:jc w:val="left"/>
        <w:rPr>
          <w:rFonts w:ascii="宋体" w:hAnsi="宋体"/>
          <w:szCs w:val="21"/>
        </w:rPr>
      </w:pPr>
      <w:r w:rsidRPr="00AB163E">
        <w:rPr>
          <w:rFonts w:ascii="宋体" w:hAnsi="宋体"/>
          <w:szCs w:val="21"/>
        </w:rPr>
        <w:t>理由如下：</w:t>
      </w:r>
    </w:p>
    <w:p w:rsidR="000F6D2D" w:rsidRPr="00AB163E" w:rsidRDefault="000F6D2D" w:rsidP="000F6D2D">
      <w:pPr>
        <w:tabs>
          <w:tab w:val="right" w:leader="middleDot" w:pos="8400"/>
        </w:tabs>
        <w:spacing w:line="360" w:lineRule="auto"/>
        <w:ind w:firstLineChars="171" w:firstLine="359"/>
        <w:jc w:val="left"/>
        <w:rPr>
          <w:rFonts w:ascii="宋体" w:hAnsi="宋体"/>
          <w:szCs w:val="21"/>
        </w:rPr>
      </w:pPr>
      <w:r w:rsidRPr="00AB163E">
        <w:rPr>
          <w:rFonts w:ascii="宋体" w:hAnsi="宋体"/>
          <w:szCs w:val="21"/>
        </w:rPr>
        <w:t>由</w:t>
      </w:r>
      <w:r w:rsidRPr="00AB163E">
        <w:rPr>
          <w:rFonts w:ascii="宋体" w:hAnsi="宋体"/>
          <w:position w:val="-6"/>
          <w:szCs w:val="21"/>
        </w:rPr>
        <w:object w:dxaOrig="4700" w:dyaOrig="320">
          <v:shape id="_x0000_i1073" type="#_x0000_t75" style="width:234.75pt;height:15.75pt" o:ole="">
            <v:imagedata r:id="rId168" o:title=""/>
          </v:shape>
          <o:OLEObject Type="Embed" ProgID="Equation.DSMT4" ShapeID="_x0000_i1073" DrawAspect="Content" ObjectID="_1407930491" r:id="rId169"/>
        </w:object>
      </w:r>
      <w:r w:rsidRPr="00AB163E">
        <w:rPr>
          <w:rFonts w:ascii="宋体" w:hAnsi="宋体"/>
          <w:szCs w:val="21"/>
        </w:rPr>
        <w:t>，</w:t>
      </w:r>
    </w:p>
    <w:p w:rsidR="000F6D2D" w:rsidRPr="00AB163E" w:rsidRDefault="000F6D2D" w:rsidP="000F6D2D">
      <w:pPr>
        <w:tabs>
          <w:tab w:val="right" w:leader="middleDot" w:pos="8400"/>
        </w:tabs>
        <w:spacing w:line="360" w:lineRule="auto"/>
        <w:ind w:firstLineChars="171" w:firstLine="359"/>
        <w:jc w:val="left"/>
        <w:rPr>
          <w:rFonts w:ascii="宋体" w:hAnsi="宋体"/>
          <w:szCs w:val="21"/>
        </w:rPr>
      </w:pPr>
      <w:r w:rsidRPr="00AB163E">
        <w:rPr>
          <w:rFonts w:ascii="宋体" w:hAnsi="宋体"/>
          <w:position w:val="-6"/>
          <w:szCs w:val="21"/>
        </w:rPr>
        <w:object w:dxaOrig="1460" w:dyaOrig="320">
          <v:shape id="_x0000_i1074" type="#_x0000_t75" style="width:72.75pt;height:15.75pt" o:ole="">
            <v:imagedata r:id="rId170" o:title=""/>
          </v:shape>
          <o:OLEObject Type="Embed" ProgID="Equation.DSMT4" ShapeID="_x0000_i1074" DrawAspect="Content" ObjectID="_1407930492" r:id="rId171"/>
        </w:object>
      </w:r>
      <w:r w:rsidRPr="00AB163E">
        <w:rPr>
          <w:rFonts w:ascii="宋体" w:hAnsi="宋体"/>
          <w:szCs w:val="21"/>
        </w:rPr>
        <w:t>，</w:t>
      </w:r>
      <w:r w:rsidRPr="00AB163E">
        <w:rPr>
          <w:rFonts w:ascii="宋体" w:hAnsi="宋体"/>
          <w:position w:val="-6"/>
          <w:szCs w:val="21"/>
        </w:rPr>
        <w:object w:dxaOrig="1460" w:dyaOrig="320">
          <v:shape id="_x0000_i1075" type="#_x0000_t75" style="width:72.75pt;height:15.75pt" o:ole="">
            <v:imagedata r:id="rId172" o:title=""/>
          </v:shape>
          <o:OLEObject Type="Embed" ProgID="Equation.DSMT4" ShapeID="_x0000_i1075" DrawAspect="Content" ObjectID="_1407930493" r:id="rId173"/>
        </w:object>
      </w:r>
      <w:r w:rsidRPr="00AB163E">
        <w:rPr>
          <w:rFonts w:ascii="宋体" w:hAnsi="宋体"/>
          <w:szCs w:val="21"/>
        </w:rPr>
        <w:t>，</w:t>
      </w:r>
    </w:p>
    <w:p w:rsidR="000F6D2D" w:rsidRPr="00AB163E" w:rsidRDefault="000F6D2D" w:rsidP="000F6D2D">
      <w:pPr>
        <w:tabs>
          <w:tab w:val="right" w:leader="middleDot" w:pos="8400"/>
        </w:tabs>
        <w:spacing w:line="360" w:lineRule="auto"/>
        <w:ind w:firstLineChars="171" w:firstLine="359"/>
        <w:jc w:val="left"/>
        <w:rPr>
          <w:rFonts w:ascii="宋体" w:hAnsi="宋体"/>
          <w:szCs w:val="21"/>
        </w:rPr>
      </w:pPr>
      <w:r w:rsidRPr="00AB163E">
        <w:rPr>
          <w:rFonts w:ascii="宋体" w:hAnsi="宋体"/>
          <w:szCs w:val="21"/>
        </w:rPr>
        <w:t>故</w:t>
      </w:r>
      <w:r w:rsidRPr="00AB163E">
        <w:rPr>
          <w:rFonts w:ascii="宋体" w:hAnsi="宋体"/>
          <w:position w:val="-6"/>
          <w:szCs w:val="21"/>
        </w:rPr>
        <w:object w:dxaOrig="800" w:dyaOrig="279">
          <v:shape id="_x0000_i1076" type="#_x0000_t75" style="width:39.75pt;height:14.25pt" o:ole="">
            <v:imagedata r:id="rId174" o:title=""/>
          </v:shape>
          <o:OLEObject Type="Embed" ProgID="Equation.DSMT4" ShapeID="_x0000_i1076" DrawAspect="Content" ObjectID="_1407930494" r:id="rId175"/>
        </w:object>
      </w:r>
      <w:r w:rsidRPr="00AB163E">
        <w:rPr>
          <w:rFonts w:ascii="宋体" w:hAnsi="宋体"/>
          <w:szCs w:val="21"/>
        </w:rPr>
        <w:t>是锐角三角形，</w:t>
      </w:r>
    </w:p>
    <w:p w:rsidR="000F6D2D" w:rsidRPr="00AB163E" w:rsidRDefault="000F6D2D" w:rsidP="000F6D2D">
      <w:pPr>
        <w:tabs>
          <w:tab w:val="right" w:leader="middleDot" w:pos="8400"/>
        </w:tabs>
        <w:spacing w:line="360" w:lineRule="auto"/>
        <w:ind w:firstLineChars="171" w:firstLine="359"/>
        <w:jc w:val="left"/>
        <w:rPr>
          <w:rFonts w:ascii="宋体" w:hAnsi="宋体"/>
          <w:szCs w:val="21"/>
        </w:rPr>
      </w:pPr>
      <w:r w:rsidRPr="00AB163E">
        <w:rPr>
          <w:rFonts w:ascii="宋体" w:hAnsi="宋体"/>
          <w:szCs w:val="21"/>
        </w:rPr>
        <w:t>所以其最小覆盖圆为</w:t>
      </w:r>
      <w:r w:rsidRPr="00AB163E">
        <w:rPr>
          <w:rFonts w:ascii="宋体" w:hAnsi="宋体"/>
          <w:position w:val="-6"/>
          <w:szCs w:val="21"/>
        </w:rPr>
        <w:object w:dxaOrig="800" w:dyaOrig="279">
          <v:shape id="_x0000_i1077" type="#_x0000_t75" style="width:39.75pt;height:14.25pt" o:ole="">
            <v:imagedata r:id="rId176" o:title=""/>
          </v:shape>
          <o:OLEObject Type="Embed" ProgID="Equation.DSMT4" ShapeID="_x0000_i1077" DrawAspect="Content" ObjectID="_1407930495" r:id="rId177"/>
        </w:object>
      </w:r>
      <w:r w:rsidRPr="00AB163E">
        <w:rPr>
          <w:rFonts w:ascii="宋体" w:hAnsi="宋体"/>
          <w:szCs w:val="21"/>
        </w:rPr>
        <w:t>的外接圆，</w:t>
      </w:r>
    </w:p>
    <w:p w:rsidR="000F6D2D" w:rsidRPr="00AB163E" w:rsidRDefault="000F6D2D" w:rsidP="000F6D2D">
      <w:pPr>
        <w:tabs>
          <w:tab w:val="right" w:leader="middleDot" w:pos="8400"/>
        </w:tabs>
        <w:spacing w:line="360" w:lineRule="auto"/>
        <w:ind w:firstLineChars="171" w:firstLine="359"/>
        <w:jc w:val="left"/>
        <w:rPr>
          <w:rFonts w:ascii="宋体" w:hAnsi="宋体"/>
          <w:szCs w:val="21"/>
        </w:rPr>
      </w:pPr>
      <w:r w:rsidRPr="00AB163E">
        <w:rPr>
          <w:rFonts w:ascii="宋体" w:hAnsi="宋体"/>
          <w:szCs w:val="21"/>
        </w:rPr>
        <w:t>设此外接圆为</w:t>
      </w:r>
      <w:r w:rsidRPr="00AB163E">
        <w:rPr>
          <w:rFonts w:ascii="宋体" w:hAnsi="宋体" w:hint="eastAsia"/>
          <w:szCs w:val="21"/>
        </w:rPr>
        <w:t>⊙</w:t>
      </w:r>
      <w:r w:rsidRPr="00AB163E">
        <w:rPr>
          <w:rFonts w:ascii="宋体" w:hAnsi="宋体" w:hint="eastAsia"/>
          <w:b/>
          <w:bCs/>
          <w:szCs w:val="21"/>
        </w:rPr>
        <w:t>O</w:t>
      </w:r>
      <w:r w:rsidRPr="00AB163E">
        <w:rPr>
          <w:rFonts w:ascii="宋体" w:hAnsi="宋体"/>
          <w:szCs w:val="21"/>
        </w:rPr>
        <w:t>，直线</w:t>
      </w:r>
      <w:r w:rsidRPr="00AB163E">
        <w:rPr>
          <w:rFonts w:ascii="宋体" w:hAnsi="宋体"/>
          <w:position w:val="-6"/>
          <w:szCs w:val="21"/>
        </w:rPr>
        <w:object w:dxaOrig="420" w:dyaOrig="279">
          <v:shape id="_x0000_i1078" type="#_x0000_t75" style="width:21pt;height:14.25pt" o:ole="">
            <v:imagedata r:id="rId178" o:title=""/>
          </v:shape>
          <o:OLEObject Type="Embed" ProgID="Equation.DSMT4" ShapeID="_x0000_i1078" DrawAspect="Content" ObjectID="_1407930496" r:id="rId179"/>
        </w:object>
      </w:r>
      <w:r w:rsidRPr="00AB163E">
        <w:rPr>
          <w:rFonts w:ascii="宋体" w:hAnsi="宋体"/>
          <w:szCs w:val="21"/>
        </w:rPr>
        <w:t>与</w:t>
      </w:r>
      <w:r w:rsidRPr="00AB163E">
        <w:rPr>
          <w:rFonts w:ascii="宋体" w:hAnsi="宋体" w:hint="eastAsia"/>
          <w:szCs w:val="21"/>
        </w:rPr>
        <w:t>⊙</w:t>
      </w:r>
      <w:r w:rsidRPr="00AB163E">
        <w:rPr>
          <w:rFonts w:ascii="宋体" w:hAnsi="宋体" w:hint="eastAsia"/>
          <w:b/>
          <w:bCs/>
          <w:szCs w:val="21"/>
        </w:rPr>
        <w:t>O</w:t>
      </w:r>
      <w:r w:rsidRPr="00AB163E">
        <w:rPr>
          <w:rFonts w:ascii="宋体" w:hAnsi="宋体"/>
          <w:szCs w:val="21"/>
        </w:rPr>
        <w:t>交于点</w:t>
      </w:r>
      <w:r w:rsidRPr="00AB163E">
        <w:rPr>
          <w:rFonts w:ascii="宋体" w:hAnsi="宋体"/>
          <w:position w:val="-6"/>
          <w:szCs w:val="21"/>
        </w:rPr>
        <w:object w:dxaOrig="700" w:dyaOrig="279">
          <v:shape id="_x0000_i1079" type="#_x0000_t75" style="width:35.25pt;height:14.25pt" o:ole="">
            <v:imagedata r:id="rId180" o:title=""/>
          </v:shape>
          <o:OLEObject Type="Embed" ProgID="Equation.DSMT4" ShapeID="_x0000_i1079" DrawAspect="Content" ObjectID="_1407930497" r:id="rId181"/>
        </w:object>
      </w:r>
      <w:r w:rsidRPr="00AB163E">
        <w:rPr>
          <w:rFonts w:ascii="宋体" w:hAnsi="宋体"/>
          <w:szCs w:val="21"/>
        </w:rPr>
        <w:t>，</w:t>
      </w:r>
    </w:p>
    <w:p w:rsidR="000F6D2D" w:rsidRPr="00AB163E" w:rsidRDefault="000F6D2D" w:rsidP="000F6D2D">
      <w:pPr>
        <w:tabs>
          <w:tab w:val="right" w:leader="middleDot" w:pos="8400"/>
        </w:tabs>
        <w:spacing w:line="360" w:lineRule="auto"/>
        <w:ind w:firstLineChars="171" w:firstLine="359"/>
        <w:jc w:val="left"/>
        <w:rPr>
          <w:rFonts w:ascii="宋体" w:hAnsi="宋体"/>
          <w:szCs w:val="21"/>
        </w:rPr>
      </w:pPr>
      <w:r w:rsidRPr="00AB163E">
        <w:rPr>
          <w:rFonts w:ascii="宋体" w:hAnsi="宋体"/>
          <w:szCs w:val="21"/>
        </w:rPr>
        <w:t>则</w:t>
      </w:r>
      <w:r w:rsidRPr="00AB163E">
        <w:rPr>
          <w:rFonts w:ascii="宋体" w:hAnsi="宋体"/>
          <w:position w:val="-6"/>
          <w:szCs w:val="21"/>
        </w:rPr>
        <w:object w:dxaOrig="4060" w:dyaOrig="320">
          <v:shape id="_x0000_i1080" type="#_x0000_t75" style="width:203.25pt;height:15.75pt" o:ole="">
            <v:imagedata r:id="rId182" o:title=""/>
          </v:shape>
          <o:OLEObject Type="Embed" ProgID="Equation.DSMT4" ShapeID="_x0000_i1080" DrawAspect="Content" ObjectID="_1407930498" r:id="rId183"/>
        </w:object>
      </w:r>
      <w:r w:rsidRPr="00AB163E">
        <w:rPr>
          <w:rFonts w:ascii="宋体" w:hAnsi="宋体"/>
          <w:szCs w:val="21"/>
        </w:rPr>
        <w:t>．</w:t>
      </w:r>
    </w:p>
    <w:p w:rsidR="000F6D2D" w:rsidRPr="00AB163E" w:rsidRDefault="000F6D2D" w:rsidP="000F6D2D">
      <w:pPr>
        <w:tabs>
          <w:tab w:val="right" w:leader="middleDot" w:pos="8400"/>
        </w:tabs>
        <w:spacing w:line="360" w:lineRule="auto"/>
        <w:ind w:firstLineChars="171" w:firstLine="359"/>
        <w:jc w:val="left"/>
        <w:rPr>
          <w:rFonts w:ascii="宋体" w:hAnsi="宋体"/>
          <w:szCs w:val="21"/>
        </w:rPr>
      </w:pPr>
      <w:r w:rsidRPr="00AB163E">
        <w:rPr>
          <w:rFonts w:ascii="宋体" w:hAnsi="宋体"/>
          <w:szCs w:val="21"/>
        </w:rPr>
        <w:t>故点</w:t>
      </w:r>
      <w:r w:rsidRPr="00AB163E">
        <w:rPr>
          <w:rFonts w:ascii="宋体" w:hAnsi="宋体"/>
          <w:position w:val="-6"/>
          <w:szCs w:val="21"/>
        </w:rPr>
        <w:object w:dxaOrig="260" w:dyaOrig="279">
          <v:shape id="_x0000_i1081" type="#_x0000_t75" style="width:12.75pt;height:14.25pt" o:ole="">
            <v:imagedata r:id="rId184" o:title=""/>
          </v:shape>
          <o:OLEObject Type="Embed" ProgID="Equation.DSMT4" ShapeID="_x0000_i1081" DrawAspect="Content" ObjectID="_1407930499" r:id="rId185"/>
        </w:object>
      </w:r>
      <w:r w:rsidRPr="00AB163E">
        <w:rPr>
          <w:rFonts w:ascii="宋体" w:hAnsi="宋体"/>
          <w:szCs w:val="21"/>
        </w:rPr>
        <w:t>在</w:t>
      </w:r>
      <w:r w:rsidRPr="00AB163E">
        <w:rPr>
          <w:rFonts w:ascii="宋体" w:hAnsi="宋体" w:hint="eastAsia"/>
          <w:szCs w:val="21"/>
        </w:rPr>
        <w:t>⊙</w:t>
      </w:r>
      <w:r w:rsidRPr="00AB163E">
        <w:rPr>
          <w:rFonts w:ascii="宋体" w:hAnsi="宋体" w:hint="eastAsia"/>
          <w:b/>
          <w:bCs/>
          <w:szCs w:val="21"/>
        </w:rPr>
        <w:t>O</w:t>
      </w:r>
      <w:r w:rsidRPr="00AB163E">
        <w:rPr>
          <w:rFonts w:ascii="宋体" w:hAnsi="宋体"/>
          <w:szCs w:val="21"/>
        </w:rPr>
        <w:t>内，从而</w:t>
      </w:r>
      <w:r w:rsidRPr="00AB163E">
        <w:rPr>
          <w:rFonts w:ascii="宋体" w:hAnsi="宋体" w:hint="eastAsia"/>
          <w:szCs w:val="21"/>
        </w:rPr>
        <w:t>⊙</w:t>
      </w:r>
      <w:r w:rsidRPr="00AB163E">
        <w:rPr>
          <w:rFonts w:ascii="宋体" w:hAnsi="宋体" w:hint="eastAsia"/>
          <w:b/>
          <w:bCs/>
          <w:szCs w:val="21"/>
        </w:rPr>
        <w:t>O</w:t>
      </w:r>
      <w:r w:rsidRPr="00AB163E">
        <w:rPr>
          <w:rFonts w:ascii="宋体" w:hAnsi="宋体"/>
          <w:szCs w:val="21"/>
        </w:rPr>
        <w:t>也是四边形</w:t>
      </w:r>
      <w:r w:rsidRPr="00AB163E">
        <w:rPr>
          <w:rFonts w:ascii="宋体" w:hAnsi="宋体"/>
          <w:position w:val="-6"/>
          <w:szCs w:val="21"/>
        </w:rPr>
        <w:object w:dxaOrig="760" w:dyaOrig="279">
          <v:shape id="_x0000_i1082" type="#_x0000_t75" style="width:38.25pt;height:14.25pt" o:ole="">
            <v:imagedata r:id="rId186" o:title=""/>
          </v:shape>
          <o:OLEObject Type="Embed" ProgID="Equation.DSMT4" ShapeID="_x0000_i1082" DrawAspect="Content" ObjectID="_1407930500" r:id="rId187"/>
        </w:object>
      </w:r>
      <w:r w:rsidRPr="00AB163E">
        <w:rPr>
          <w:rFonts w:ascii="宋体" w:hAnsi="宋体"/>
          <w:szCs w:val="21"/>
        </w:rPr>
        <w:t>的最小覆盖圆．</w:t>
      </w:r>
    </w:p>
    <w:p w:rsidR="000F6D2D" w:rsidRPr="00AB163E" w:rsidRDefault="000F6D2D" w:rsidP="000F6D2D">
      <w:pPr>
        <w:tabs>
          <w:tab w:val="right" w:leader="middleDot" w:pos="5812"/>
        </w:tabs>
        <w:spacing w:line="360" w:lineRule="auto"/>
        <w:ind w:firstLineChars="171" w:firstLine="359"/>
        <w:jc w:val="left"/>
        <w:rPr>
          <w:rFonts w:ascii="宋体" w:hAnsi="宋体" w:hint="eastAsia"/>
          <w:b/>
          <w:szCs w:val="21"/>
        </w:rPr>
      </w:pPr>
      <w:r w:rsidRPr="00AB163E">
        <w:rPr>
          <w:rFonts w:ascii="宋体" w:hAnsi="宋体"/>
          <w:szCs w:val="21"/>
        </w:rPr>
        <w:t>所以中转站建在</w:t>
      </w:r>
      <w:r w:rsidRPr="00AB163E">
        <w:rPr>
          <w:rFonts w:ascii="宋体" w:hAnsi="宋体"/>
          <w:position w:val="-6"/>
          <w:szCs w:val="21"/>
        </w:rPr>
        <w:object w:dxaOrig="800" w:dyaOrig="279">
          <v:shape id="_x0000_i1083" type="#_x0000_t75" style="width:39.75pt;height:14.25pt" o:ole="">
            <v:imagedata r:id="rId188" o:title=""/>
          </v:shape>
          <o:OLEObject Type="Embed" ProgID="Equation.DSMT4" ShapeID="_x0000_i1083" DrawAspect="Content" ObjectID="_1407930501" r:id="rId189"/>
        </w:object>
      </w:r>
      <w:r w:rsidRPr="00AB163E">
        <w:rPr>
          <w:rFonts w:ascii="宋体" w:hAnsi="宋体"/>
          <w:szCs w:val="21"/>
        </w:rPr>
        <w:t>的外接圆圆心处，能够符合题中要求．………………</w:t>
      </w:r>
      <w:r w:rsidRPr="00AB163E">
        <w:rPr>
          <w:rFonts w:ascii="宋体" w:hAnsi="宋体"/>
          <w:szCs w:val="21"/>
        </w:rPr>
        <w:tab/>
        <w:t>12分</w:t>
      </w:r>
    </w:p>
    <w:p w:rsidR="000F6D2D" w:rsidRPr="00AB163E" w:rsidRDefault="000F6D2D" w:rsidP="000F6D2D">
      <w:pPr>
        <w:kinsoku w:val="0"/>
        <w:overflowPunct w:val="0"/>
        <w:autoSpaceDE w:val="0"/>
        <w:autoSpaceDN w:val="0"/>
        <w:snapToGrid w:val="0"/>
        <w:spacing w:line="360" w:lineRule="auto"/>
        <w:jc w:val="left"/>
        <w:rPr>
          <w:rFonts w:ascii="宋体" w:hAnsi="宋体" w:hint="eastAsia"/>
          <w:szCs w:val="21"/>
        </w:rPr>
      </w:pPr>
      <w:r w:rsidRPr="00AB163E">
        <w:rPr>
          <w:rFonts w:ascii="宋体" w:hAnsi="宋体" w:hint="eastAsia"/>
          <w:szCs w:val="21"/>
        </w:rPr>
        <w:t>23.</w:t>
      </w:r>
      <w:r w:rsidRPr="00AB163E">
        <w:rPr>
          <w:rFonts w:ascii="宋体" w:hAnsi="宋体"/>
          <w:szCs w:val="21"/>
        </w:rPr>
        <w:t>解：</w:t>
      </w:r>
      <w:r w:rsidRPr="00AB163E">
        <w:rPr>
          <w:rFonts w:ascii="宋体" w:hAnsi="宋体" w:hint="eastAsia"/>
          <w:szCs w:val="21"/>
        </w:rPr>
        <w:t>由</w:t>
      </w:r>
      <w:r w:rsidRPr="00AB163E">
        <w:rPr>
          <w:rFonts w:ascii="宋体" w:hAnsi="宋体"/>
          <w:szCs w:val="21"/>
        </w:rPr>
        <w:t>题意可知，抛物线经过（0，</w:t>
      </w:r>
      <w:r w:rsidRPr="00AB163E">
        <w:rPr>
          <w:rFonts w:ascii="宋体" w:hAnsi="宋体"/>
          <w:position w:val="-24"/>
          <w:szCs w:val="21"/>
        </w:rPr>
        <w:object w:dxaOrig="360" w:dyaOrig="620">
          <v:shape id="_x0000_i1084" type="#_x0000_t75" style="width:18pt;height:30.75pt" o:ole="">
            <v:imagedata r:id="rId111" o:title=""/>
          </v:shape>
          <o:OLEObject Type="Embed" ProgID="Equation.3" ShapeID="_x0000_i1084" DrawAspect="Content" ObjectID="_1407930502" r:id="rId190"/>
        </w:object>
      </w:r>
      <w:r w:rsidRPr="00AB163E">
        <w:rPr>
          <w:rFonts w:ascii="宋体" w:hAnsi="宋体"/>
          <w:szCs w:val="21"/>
        </w:rPr>
        <w:t>），顶点坐标是（4，4）．……</w:t>
      </w:r>
      <w:r w:rsidRPr="00AB163E">
        <w:rPr>
          <w:rFonts w:ascii="宋体" w:hAnsi="宋体" w:hint="eastAsia"/>
          <w:szCs w:val="21"/>
        </w:rPr>
        <w:t>…</w:t>
      </w:r>
      <w:r w:rsidRPr="00AB163E">
        <w:rPr>
          <w:rFonts w:ascii="宋体" w:hAnsi="宋体"/>
          <w:szCs w:val="21"/>
        </w:rPr>
        <w:t>……</w:t>
      </w:r>
      <w:r w:rsidRPr="00AB163E">
        <w:rPr>
          <w:rFonts w:ascii="宋体" w:hAnsi="宋体" w:hint="eastAsia"/>
          <w:szCs w:val="21"/>
        </w:rPr>
        <w:t>…2分</w:t>
      </w:r>
    </w:p>
    <w:p w:rsidR="000F6D2D" w:rsidRPr="00AB163E" w:rsidRDefault="000F6D2D" w:rsidP="000F6D2D">
      <w:pPr>
        <w:kinsoku w:val="0"/>
        <w:overflowPunct w:val="0"/>
        <w:autoSpaceDE w:val="0"/>
        <w:autoSpaceDN w:val="0"/>
        <w:snapToGrid w:val="0"/>
        <w:spacing w:line="360" w:lineRule="auto"/>
        <w:ind w:firstLineChars="200" w:firstLine="420"/>
        <w:jc w:val="left"/>
        <w:rPr>
          <w:rFonts w:ascii="宋体" w:hAnsi="宋体" w:hint="eastAsia"/>
          <w:szCs w:val="21"/>
        </w:rPr>
      </w:pPr>
      <w:r w:rsidRPr="00AB163E">
        <w:rPr>
          <w:rFonts w:ascii="宋体" w:hAnsi="宋体"/>
          <w:szCs w:val="21"/>
        </w:rPr>
        <w:t>设抛物线的解析式是</w:t>
      </w:r>
      <w:r w:rsidRPr="00AB163E">
        <w:rPr>
          <w:rFonts w:ascii="宋体" w:hAnsi="宋体"/>
          <w:position w:val="-10"/>
          <w:szCs w:val="21"/>
        </w:rPr>
        <w:object w:dxaOrig="1680" w:dyaOrig="380">
          <v:shape id="_x0000_i1085" type="#_x0000_t75" style="width:84pt;height:18.75pt" o:ole="">
            <v:imagedata r:id="rId191" o:title=""/>
          </v:shape>
          <o:OLEObject Type="Embed" ProgID="Equation.3" ShapeID="_x0000_i1085" DrawAspect="Content" ObjectID="_1407930503" r:id="rId192"/>
        </w:object>
      </w:r>
      <w:r w:rsidRPr="00AB163E">
        <w:rPr>
          <w:rFonts w:ascii="宋体" w:hAnsi="宋体"/>
          <w:szCs w:val="21"/>
        </w:rPr>
        <w:t>，解得</w:t>
      </w:r>
      <w:r w:rsidRPr="00AB163E">
        <w:rPr>
          <w:rFonts w:ascii="宋体" w:hAnsi="宋体"/>
          <w:position w:val="-24"/>
          <w:szCs w:val="21"/>
        </w:rPr>
        <w:object w:dxaOrig="780" w:dyaOrig="620">
          <v:shape id="_x0000_i1086" type="#_x0000_t75" style="width:39pt;height:30.75pt" o:ole="">
            <v:imagedata r:id="rId193" o:title=""/>
          </v:shape>
          <o:OLEObject Type="Embed" ProgID="Equation.3" ShapeID="_x0000_i1086" DrawAspect="Content" ObjectID="_1407930504" r:id="rId194"/>
        </w:object>
      </w:r>
      <w:r w:rsidRPr="00AB163E">
        <w:rPr>
          <w:rFonts w:ascii="宋体" w:hAnsi="宋体"/>
          <w:szCs w:val="21"/>
        </w:rPr>
        <w:t>，………</w:t>
      </w:r>
      <w:r w:rsidRPr="00AB163E">
        <w:rPr>
          <w:rFonts w:ascii="宋体" w:hAnsi="宋体" w:hint="eastAsia"/>
          <w:szCs w:val="21"/>
        </w:rPr>
        <w:t>…</w:t>
      </w:r>
      <w:r w:rsidRPr="00AB163E">
        <w:rPr>
          <w:rFonts w:ascii="宋体" w:hAnsi="宋体"/>
          <w:szCs w:val="21"/>
        </w:rPr>
        <w:t>…</w:t>
      </w:r>
      <w:r w:rsidRPr="00AB163E">
        <w:rPr>
          <w:rFonts w:ascii="宋体" w:hAnsi="宋体" w:hint="eastAsia"/>
          <w:szCs w:val="21"/>
        </w:rPr>
        <w:t>…</w:t>
      </w:r>
      <w:r w:rsidRPr="00AB163E">
        <w:rPr>
          <w:rFonts w:ascii="宋体" w:hAnsi="宋体"/>
          <w:szCs w:val="21"/>
        </w:rPr>
        <w:t>……</w:t>
      </w:r>
      <w:r w:rsidRPr="00AB163E">
        <w:rPr>
          <w:rFonts w:ascii="宋体" w:hAnsi="宋体" w:hint="eastAsia"/>
          <w:szCs w:val="21"/>
        </w:rPr>
        <w:t>…6分</w:t>
      </w:r>
    </w:p>
    <w:p w:rsidR="000F6D2D" w:rsidRPr="00AB163E" w:rsidRDefault="000F6D2D" w:rsidP="000F6D2D">
      <w:pPr>
        <w:kinsoku w:val="0"/>
        <w:overflowPunct w:val="0"/>
        <w:autoSpaceDE w:val="0"/>
        <w:autoSpaceDN w:val="0"/>
        <w:snapToGrid w:val="0"/>
        <w:spacing w:line="360" w:lineRule="auto"/>
        <w:ind w:firstLineChars="200" w:firstLine="420"/>
        <w:jc w:val="left"/>
        <w:rPr>
          <w:rFonts w:ascii="宋体" w:hAnsi="宋体" w:hint="eastAsia"/>
          <w:szCs w:val="21"/>
        </w:rPr>
      </w:pPr>
      <w:r w:rsidRPr="00AB163E">
        <w:rPr>
          <w:rFonts w:ascii="宋体" w:hAnsi="宋体"/>
          <w:szCs w:val="21"/>
        </w:rPr>
        <w:t>所以抛物线的解析式是</w:t>
      </w:r>
      <w:r w:rsidRPr="00AB163E">
        <w:rPr>
          <w:rFonts w:ascii="宋体" w:hAnsi="宋体"/>
          <w:position w:val="-24"/>
          <w:szCs w:val="21"/>
        </w:rPr>
        <w:object w:dxaOrig="1900" w:dyaOrig="620">
          <v:shape id="_x0000_i1087" type="#_x0000_t75" style="width:95.25pt;height:30.75pt" o:ole="">
            <v:imagedata r:id="rId195" o:title=""/>
          </v:shape>
          <o:OLEObject Type="Embed" ProgID="Equation.3" ShapeID="_x0000_i1087" DrawAspect="Content" ObjectID="_1407930505" r:id="rId196"/>
        </w:object>
      </w:r>
      <w:r w:rsidRPr="00AB163E">
        <w:rPr>
          <w:rFonts w:ascii="宋体" w:hAnsi="宋体"/>
          <w:szCs w:val="21"/>
        </w:rPr>
        <w:t>；………</w:t>
      </w:r>
      <w:r w:rsidRPr="00AB163E">
        <w:rPr>
          <w:rFonts w:ascii="宋体" w:hAnsi="宋体" w:hint="eastAsia"/>
          <w:szCs w:val="21"/>
        </w:rPr>
        <w:t>…</w:t>
      </w:r>
      <w:r w:rsidRPr="00AB163E">
        <w:rPr>
          <w:rFonts w:ascii="宋体" w:hAnsi="宋体"/>
          <w:szCs w:val="21"/>
        </w:rPr>
        <w:t>………………</w:t>
      </w:r>
      <w:r w:rsidRPr="00AB163E">
        <w:rPr>
          <w:rFonts w:ascii="宋体" w:hAnsi="宋体" w:hint="eastAsia"/>
          <w:szCs w:val="21"/>
        </w:rPr>
        <w:t>…</w:t>
      </w:r>
      <w:r w:rsidRPr="00AB163E">
        <w:rPr>
          <w:rFonts w:ascii="宋体" w:hAnsi="宋体"/>
          <w:szCs w:val="21"/>
        </w:rPr>
        <w:t>……</w:t>
      </w:r>
      <w:r w:rsidRPr="00AB163E">
        <w:rPr>
          <w:rFonts w:ascii="宋体" w:hAnsi="宋体" w:hint="eastAsia"/>
          <w:szCs w:val="21"/>
        </w:rPr>
        <w:t>…7分</w:t>
      </w:r>
    </w:p>
    <w:p w:rsidR="000F6D2D" w:rsidRPr="00AB163E" w:rsidRDefault="000F6D2D" w:rsidP="000F6D2D">
      <w:pPr>
        <w:kinsoku w:val="0"/>
        <w:overflowPunct w:val="0"/>
        <w:autoSpaceDE w:val="0"/>
        <w:autoSpaceDN w:val="0"/>
        <w:snapToGrid w:val="0"/>
        <w:spacing w:line="360" w:lineRule="auto"/>
        <w:ind w:firstLineChars="200" w:firstLine="420"/>
        <w:jc w:val="left"/>
        <w:rPr>
          <w:rFonts w:ascii="宋体" w:hAnsi="宋体" w:hint="eastAsia"/>
          <w:szCs w:val="21"/>
        </w:rPr>
      </w:pPr>
      <w:r w:rsidRPr="00AB163E">
        <w:rPr>
          <w:rFonts w:ascii="宋体" w:hAnsi="宋体"/>
          <w:szCs w:val="21"/>
        </w:rPr>
        <w:t>篮圈的坐标是（7，3），代入解析式得</w:t>
      </w:r>
      <w:r w:rsidRPr="00AB163E">
        <w:rPr>
          <w:rFonts w:ascii="宋体" w:hAnsi="宋体"/>
          <w:position w:val="-24"/>
          <w:szCs w:val="21"/>
        </w:rPr>
        <w:object w:dxaOrig="2260" w:dyaOrig="620">
          <v:shape id="_x0000_i1088" type="#_x0000_t75" style="width:113.25pt;height:30.75pt" o:ole="">
            <v:imagedata r:id="rId197" o:title=""/>
          </v:shape>
          <o:OLEObject Type="Embed" ProgID="Equation.3" ShapeID="_x0000_i1088" DrawAspect="Content" ObjectID="_1407930506" r:id="rId198"/>
        </w:object>
      </w:r>
      <w:r w:rsidRPr="00AB163E">
        <w:rPr>
          <w:rFonts w:ascii="宋体" w:hAnsi="宋体"/>
          <w:szCs w:val="21"/>
        </w:rPr>
        <w:t>，这个点在抛物线上，</w:t>
      </w:r>
    </w:p>
    <w:p w:rsidR="000F6D2D" w:rsidRPr="00AB163E" w:rsidRDefault="000F6D2D" w:rsidP="000F6D2D">
      <w:pPr>
        <w:kinsoku w:val="0"/>
        <w:overflowPunct w:val="0"/>
        <w:autoSpaceDE w:val="0"/>
        <w:autoSpaceDN w:val="0"/>
        <w:snapToGrid w:val="0"/>
        <w:spacing w:line="360" w:lineRule="auto"/>
        <w:ind w:firstLineChars="200" w:firstLine="420"/>
        <w:jc w:val="left"/>
        <w:rPr>
          <w:rFonts w:ascii="宋体" w:hAnsi="宋体" w:hint="eastAsia"/>
          <w:szCs w:val="21"/>
        </w:rPr>
      </w:pPr>
      <w:r w:rsidRPr="00AB163E">
        <w:rPr>
          <w:rFonts w:ascii="宋体" w:hAnsi="宋体"/>
          <w:szCs w:val="21"/>
        </w:rPr>
        <w:t>所以能够投中．</w:t>
      </w:r>
      <w:r w:rsidRPr="00AB163E">
        <w:rPr>
          <w:rFonts w:ascii="宋体" w:hAnsi="宋体" w:hint="eastAsia"/>
          <w:szCs w:val="21"/>
        </w:rPr>
        <w:t xml:space="preserve">                              </w:t>
      </w:r>
      <w:r w:rsidRPr="00AB163E">
        <w:rPr>
          <w:rFonts w:ascii="宋体" w:hAnsi="宋体"/>
          <w:szCs w:val="21"/>
        </w:rPr>
        <w:t>………</w:t>
      </w:r>
      <w:r w:rsidRPr="00AB163E">
        <w:rPr>
          <w:rFonts w:ascii="宋体" w:hAnsi="宋体" w:hint="eastAsia"/>
          <w:szCs w:val="21"/>
        </w:rPr>
        <w:t>…</w:t>
      </w:r>
      <w:r w:rsidRPr="00AB163E">
        <w:rPr>
          <w:rFonts w:ascii="宋体" w:hAnsi="宋体"/>
          <w:szCs w:val="21"/>
        </w:rPr>
        <w:t>……………</w:t>
      </w:r>
      <w:r w:rsidRPr="00AB163E">
        <w:rPr>
          <w:rFonts w:ascii="宋体" w:hAnsi="宋体" w:hint="eastAsia"/>
          <w:szCs w:val="21"/>
        </w:rPr>
        <w:t>…</w:t>
      </w:r>
      <w:r w:rsidRPr="00AB163E">
        <w:rPr>
          <w:rFonts w:ascii="宋体" w:hAnsi="宋体"/>
          <w:szCs w:val="21"/>
        </w:rPr>
        <w:t>……</w:t>
      </w:r>
      <w:r w:rsidRPr="00AB163E">
        <w:rPr>
          <w:rFonts w:ascii="宋体" w:hAnsi="宋体" w:hint="eastAsia"/>
          <w:szCs w:val="21"/>
        </w:rPr>
        <w:t>…9分</w:t>
      </w:r>
    </w:p>
    <w:p w:rsidR="00697AF3" w:rsidRPr="000F6D2D" w:rsidRDefault="000F6D2D" w:rsidP="000F6D2D">
      <w:pPr>
        <w:kinsoku w:val="0"/>
        <w:overflowPunct w:val="0"/>
        <w:autoSpaceDE w:val="0"/>
        <w:autoSpaceDN w:val="0"/>
        <w:snapToGrid w:val="0"/>
        <w:spacing w:line="360" w:lineRule="auto"/>
        <w:ind w:leftChars="50" w:left="525" w:hangingChars="200" w:hanging="420"/>
        <w:jc w:val="left"/>
        <w:rPr>
          <w:rFonts w:ascii="宋体" w:hAnsi="宋体"/>
          <w:szCs w:val="21"/>
        </w:rPr>
      </w:pPr>
      <w:r w:rsidRPr="00AB163E">
        <w:rPr>
          <w:rFonts w:ascii="宋体" w:hAnsi="宋体"/>
          <w:szCs w:val="21"/>
        </w:rPr>
        <w:t>（2）当</w:t>
      </w:r>
      <w:r w:rsidRPr="00AB163E">
        <w:rPr>
          <w:rFonts w:ascii="宋体" w:hAnsi="宋体"/>
          <w:position w:val="-6"/>
          <w:szCs w:val="21"/>
        </w:rPr>
        <w:object w:dxaOrig="520" w:dyaOrig="279">
          <v:shape id="_x0000_i1089" type="#_x0000_t75" style="width:26.25pt;height:14.25pt" o:ole="">
            <v:imagedata r:id="rId199" o:title=""/>
          </v:shape>
          <o:OLEObject Type="Embed" ProgID="Equation.3" ShapeID="_x0000_i1089" DrawAspect="Content" ObjectID="_1407930507" r:id="rId200"/>
        </w:object>
      </w:r>
      <w:r w:rsidRPr="00AB163E">
        <w:rPr>
          <w:rFonts w:ascii="宋体" w:hAnsi="宋体"/>
          <w:szCs w:val="21"/>
        </w:rPr>
        <w:t>时，</w:t>
      </w:r>
      <w:r w:rsidRPr="00AB163E">
        <w:rPr>
          <w:rFonts w:ascii="宋体" w:hAnsi="宋体"/>
          <w:position w:val="-24"/>
          <w:szCs w:val="21"/>
        </w:rPr>
        <w:object w:dxaOrig="2160" w:dyaOrig="620">
          <v:shape id="_x0000_i1090" type="#_x0000_t75" style="width:99.75pt;height:32.25pt" o:ole="">
            <v:imagedata r:id="rId201" o:title=""/>
          </v:shape>
          <o:OLEObject Type="Embed" ProgID="Equation.DSMT4" ShapeID="_x0000_i1090" DrawAspect="Content" ObjectID="_1407930508" r:id="rId202"/>
        </w:object>
      </w:r>
      <w:r w:rsidRPr="00AB163E">
        <w:rPr>
          <w:rFonts w:ascii="宋体" w:hAnsi="宋体" w:hint="eastAsia"/>
          <w:szCs w:val="21"/>
        </w:rPr>
        <w:t>&lt;3.1</w:t>
      </w:r>
      <w:r w:rsidRPr="00AB163E">
        <w:rPr>
          <w:rFonts w:ascii="宋体" w:hAnsi="宋体"/>
          <w:szCs w:val="21"/>
        </w:rPr>
        <w:t>，所以能够盖帽拦截成功．……</w:t>
      </w:r>
      <w:r w:rsidRPr="00AB163E">
        <w:rPr>
          <w:rFonts w:ascii="宋体" w:hAnsi="宋体" w:hint="eastAsia"/>
          <w:szCs w:val="21"/>
        </w:rPr>
        <w:t>…</w:t>
      </w:r>
      <w:r w:rsidRPr="00AB163E">
        <w:rPr>
          <w:rFonts w:ascii="宋体" w:hAnsi="宋体"/>
          <w:szCs w:val="21"/>
        </w:rPr>
        <w:t>……</w:t>
      </w:r>
      <w:r w:rsidRPr="00AB163E">
        <w:rPr>
          <w:rFonts w:ascii="宋体" w:hAnsi="宋体" w:hint="eastAsia"/>
          <w:szCs w:val="21"/>
        </w:rPr>
        <w:t>…14分</w:t>
      </w:r>
    </w:p>
    <w:sectPr w:rsidR="00697AF3" w:rsidRPr="000F6D2D" w:rsidSect="006D21A1">
      <w:headerReference w:type="even" r:id="rId203"/>
      <w:headerReference w:type="default" r:id="rId204"/>
      <w:footerReference w:type="default" r:id="rId205"/>
      <w:headerReference w:type="first" r:id="rId20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3A4A" w:rsidRDefault="00373A4A" w:rsidP="00CE4559">
      <w:r>
        <w:separator/>
      </w:r>
    </w:p>
  </w:endnote>
  <w:endnote w:type="continuationSeparator" w:id="0">
    <w:p w:rsidR="00373A4A" w:rsidRDefault="00373A4A" w:rsidP="00CE455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楷体_GB2312">
    <w:altName w:val="微软雅黑"/>
    <w:charset w:val="86"/>
    <w:family w:val="modern"/>
    <w:pitch w:val="default"/>
    <w:sig w:usb0="00000001" w:usb1="080E0000" w:usb2="0000000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 w:name="Times">
    <w:panose1 w:val="02020603050405020304"/>
    <w:charset w:val="00"/>
    <w:family w:val="roman"/>
    <w:pitch w:val="variable"/>
    <w:sig w:usb0="E0002AFF" w:usb1="C0007841" w:usb2="00000009" w:usb3="00000000" w:csb0="000001FF" w:csb1="00000000"/>
  </w:font>
  <w:font w:name="方正宋三简体">
    <w:altName w:val="宋体"/>
    <w:charset w:val="86"/>
    <w:family w:val="auto"/>
    <w:pitch w:val="variable"/>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7440" w:rsidRPr="00D57440" w:rsidRDefault="00CE4559" w:rsidP="00CE4559">
    <w:pPr>
      <w:wordWrap w:val="0"/>
      <w:rPr>
        <w:sz w:val="18"/>
        <w:szCs w:val="18"/>
      </w:rPr>
    </w:pPr>
    <w:r>
      <w:rPr>
        <w:rFonts w:hint="eastAsia"/>
        <w:sz w:val="18"/>
        <w:szCs w:val="18"/>
      </w:rPr>
      <w:t>合肥</w:t>
    </w:r>
    <w:r>
      <w:rPr>
        <w:rFonts w:hint="eastAsia"/>
        <w:sz w:val="18"/>
        <w:szCs w:val="18"/>
      </w:rPr>
      <w:t>e</w:t>
    </w:r>
    <w:r>
      <w:rPr>
        <w:rFonts w:hint="eastAsia"/>
        <w:sz w:val="18"/>
        <w:szCs w:val="18"/>
      </w:rPr>
      <w:t>度论坛</w:t>
    </w:r>
    <w:r w:rsidR="00A95EC0" w:rsidRPr="00D57440">
      <w:rPr>
        <w:rFonts w:hint="eastAsia"/>
        <w:sz w:val="18"/>
        <w:szCs w:val="18"/>
      </w:rPr>
      <w:t>：</w:t>
    </w:r>
    <w:r>
      <w:rPr>
        <w:rFonts w:hint="eastAsia"/>
        <w:sz w:val="18"/>
        <w:szCs w:val="18"/>
      </w:rPr>
      <w:t>hf</w:t>
    </w:r>
    <w:r w:rsidR="00A95EC0" w:rsidRPr="00D57440">
      <w:rPr>
        <w:rFonts w:hint="eastAsia"/>
        <w:sz w:val="18"/>
        <w:szCs w:val="18"/>
      </w:rPr>
      <w:t>.eduu.com</w:t>
    </w:r>
    <w:r w:rsidR="00A95EC0">
      <w:rPr>
        <w:rFonts w:hint="eastAsia"/>
        <w:sz w:val="18"/>
        <w:szCs w:val="18"/>
      </w:rPr>
      <w:t xml:space="preserve">    </w:t>
    </w:r>
    <w:r>
      <w:rPr>
        <w:rFonts w:hint="eastAsia"/>
        <w:sz w:val="18"/>
        <w:szCs w:val="18"/>
      </w:rPr>
      <w:t xml:space="preserve">                      </w:t>
    </w:r>
    <w:r w:rsidR="00F071DA">
      <w:rPr>
        <w:rFonts w:hint="eastAsia"/>
        <w:sz w:val="18"/>
        <w:szCs w:val="18"/>
      </w:rPr>
      <w:t xml:space="preserve">     </w:t>
    </w:r>
    <w:r>
      <w:rPr>
        <w:rFonts w:hint="eastAsia"/>
        <w:sz w:val="18"/>
        <w:szCs w:val="18"/>
      </w:rPr>
      <w:t>中考</w:t>
    </w:r>
    <w:r w:rsidR="00A95EC0">
      <w:rPr>
        <w:rFonts w:hint="eastAsia"/>
        <w:sz w:val="18"/>
        <w:szCs w:val="18"/>
      </w:rPr>
      <w:t xml:space="preserve">  </w:t>
    </w:r>
    <w:r w:rsidR="00A95EC0" w:rsidRPr="00D57440">
      <w:rPr>
        <w:rFonts w:hint="eastAsia"/>
        <w:sz w:val="18"/>
        <w:szCs w:val="18"/>
      </w:rPr>
      <w:t>家长交流</w:t>
    </w:r>
    <w:r w:rsidR="00A95EC0" w:rsidRPr="00D57440">
      <w:rPr>
        <w:rFonts w:hint="eastAsia"/>
        <w:sz w:val="18"/>
        <w:szCs w:val="18"/>
      </w:rPr>
      <w:t>QQ</w:t>
    </w:r>
    <w:r w:rsidR="00A95EC0" w:rsidRPr="00D57440">
      <w:rPr>
        <w:rFonts w:hint="eastAsia"/>
        <w:sz w:val="18"/>
        <w:szCs w:val="18"/>
      </w:rPr>
      <w:t>群：</w:t>
    </w:r>
    <w:r w:rsidRPr="00CE4559">
      <w:rPr>
        <w:sz w:val="18"/>
        <w:szCs w:val="18"/>
      </w:rPr>
      <w:t>241084359</w:t>
    </w:r>
    <w:r w:rsidR="00A95EC0">
      <w:rPr>
        <w:rFonts w:hint="eastAsia"/>
        <w:sz w:val="18"/>
        <w:szCs w:val="18"/>
      </w:rPr>
      <w:t xml:space="preserve">  </w:t>
    </w:r>
  </w:p>
  <w:p w:rsidR="00D57440" w:rsidRDefault="00A95EC0">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t>_______________________________________________________________________</w:t>
    </w:r>
    <w:r w:rsidR="00F071DA">
      <w:rPr>
        <w:rFonts w:hint="eastAsia"/>
      </w:rPr>
      <w:t xml:space="preserve">  </w:t>
    </w:r>
  </w:p>
  <w:tbl>
    <w:tblPr>
      <w:tblW w:w="0" w:type="auto"/>
      <w:jc w:val="right"/>
      <w:tblLook w:val="04A0"/>
    </w:tblPr>
    <w:tblGrid>
      <w:gridCol w:w="7321"/>
      <w:gridCol w:w="222"/>
    </w:tblGrid>
    <w:tr w:rsidR="00BE4451">
      <w:trPr>
        <w:jc w:val="right"/>
      </w:trPr>
      <w:tc>
        <w:tcPr>
          <w:tcW w:w="0" w:type="auto"/>
        </w:tcPr>
        <w:p w:rsidR="0012523A" w:rsidRPr="00904760" w:rsidRDefault="00A95EC0" w:rsidP="00F071DA">
          <w:pPr>
            <w:pStyle w:val="a8"/>
          </w:pPr>
          <w:r>
            <w:rPr>
              <w:rFonts w:hint="eastAsia"/>
            </w:rPr>
            <w:t>旗下网站：奥数网</w:t>
          </w:r>
          <w:r w:rsidRPr="00056554">
            <w:rPr>
              <w:rFonts w:hint="eastAsia"/>
            </w:rPr>
            <w:t xml:space="preserve"> www.</w:t>
          </w:r>
          <w:r>
            <w:rPr>
              <w:rFonts w:hint="eastAsia"/>
            </w:rPr>
            <w:t>aoshu</w:t>
          </w:r>
          <w:r w:rsidRPr="00056554">
            <w:rPr>
              <w:rFonts w:hint="eastAsia"/>
            </w:rPr>
            <w:t xml:space="preserve">.com  </w:t>
          </w:r>
          <w:r w:rsidRPr="00056554">
            <w:rPr>
              <w:rFonts w:hint="eastAsia"/>
            </w:rPr>
            <w:t>英语网</w:t>
          </w:r>
          <w:r w:rsidRPr="00056554">
            <w:rPr>
              <w:rFonts w:hint="eastAsia"/>
            </w:rPr>
            <w:t xml:space="preserve"> www.yingyu.com  </w:t>
          </w:r>
          <w:r w:rsidRPr="00056554">
            <w:rPr>
              <w:rFonts w:hint="eastAsia"/>
            </w:rPr>
            <w:t>中考网</w:t>
          </w:r>
          <w:r w:rsidRPr="00056554">
            <w:rPr>
              <w:rFonts w:hint="eastAsia"/>
            </w:rPr>
            <w:t xml:space="preserve"> </w:t>
          </w:r>
          <w:r w:rsidRPr="00450F80">
            <w:rPr>
              <w:rFonts w:hint="eastAsia"/>
            </w:rPr>
            <w:t>www.zhongkao.com</w:t>
          </w:r>
          <w:r>
            <w:rPr>
              <w:rFonts w:hint="eastAsia"/>
            </w:rPr>
            <w:t xml:space="preserve"> </w:t>
          </w:r>
        </w:p>
        <w:p w:rsidR="00BE4451" w:rsidRDefault="00A95EC0" w:rsidP="0012523A">
          <w:pPr>
            <w:pStyle w:val="a8"/>
            <w:jc w:val="right"/>
          </w:pPr>
          <w:r>
            <w:rPr>
              <w:lang w:val="zh-CN"/>
            </w:rPr>
            <w:t xml:space="preserve"> </w:t>
          </w:r>
        </w:p>
      </w:tc>
      <w:tc>
        <w:tcPr>
          <w:tcW w:w="0" w:type="auto"/>
        </w:tcPr>
        <w:p w:rsidR="00BE4451" w:rsidRDefault="00373A4A">
          <w:pPr>
            <w:pStyle w:val="a8"/>
            <w:jc w:val="right"/>
          </w:pPr>
        </w:p>
      </w:tc>
    </w:tr>
  </w:tbl>
  <w:p w:rsidR="00BE4451" w:rsidRDefault="00373A4A">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3A4A" w:rsidRDefault="00373A4A" w:rsidP="00CE4559">
      <w:r>
        <w:separator/>
      </w:r>
    </w:p>
  </w:footnote>
  <w:footnote w:type="continuationSeparator" w:id="0">
    <w:p w:rsidR="00373A4A" w:rsidRDefault="00373A4A" w:rsidP="00CE455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0FDA" w:rsidRDefault="0076442A">
    <w:pPr>
      <w:pStyle w:val="a7"/>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94654" o:spid="_x0000_s1032" type="#_x0000_t136" style="position:absolute;left:0;text-align:left;margin-left:0;margin-top:0;width:666pt;height:36pt;rotation:315;z-index:-251653120;mso-position-horizontal:center;mso-position-horizontal-relative:margin;mso-position-vertical:center;mso-position-vertical-relative:margin" o:allowincell="f" fillcolor="#e36c0a [2409]" stroked="f">
          <v:fill opacity=".5"/>
          <v:textpath style="font-family:&quot;宋体&quot;" string="hf.zhongkao.com     hf.zhongkao.com  "/>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4451" w:rsidRDefault="0076442A">
    <w:pPr>
      <w:pStyle w:val="a7"/>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94655" o:spid="_x0000_s1033" type="#_x0000_t136" style="position:absolute;left:0;text-align:left;margin-left:0;margin-top:0;width:666pt;height:36pt;rotation:315;z-index:-251652096;mso-position-horizontal:center;mso-position-horizontal-relative:margin;mso-position-vertical:center;mso-position-vertical-relative:margin" o:allowincell="f" fillcolor="#e36c0a [2409]" stroked="f">
          <v:fill opacity=".5"/>
          <v:textpath style="font-family:&quot;宋体&quot;" string="hf.zhongkao.com     hf.zhongkao.com  "/>
          <w10:wrap anchorx="margin" anchory="margin"/>
        </v:shape>
      </w:pict>
    </w:r>
    <w:r>
      <w:rPr>
        <w:noProof/>
      </w:rPr>
      <w:pict>
        <v:shapetype id="_x0000_t202" coordsize="21600,21600" o:spt="202" path="m,l,21600r21600,l21600,xe">
          <v:stroke joinstyle="miter"/>
          <v:path gradientshapeok="t" o:connecttype="rect"/>
        </v:shapetype>
        <v:shape id="_x0000_s1030" type="#_x0000_t202" style="position:absolute;left:0;text-align:left;margin-left:0;margin-top:0;width:468pt;height:14.25pt;z-index:251658240;mso-width-percent:1000;mso-position-horizontal:left;mso-position-horizontal-relative:margin;mso-position-vertical:center;mso-position-vertical-relative:top-margin-area;mso-width-percent:1000;mso-width-relative:margin;v-text-anchor:middle" o:allowincell="f" filled="f" stroked="f">
          <v:textbox style="mso-fit-shape-to-text:t" inset=",0,,0">
            <w:txbxContent>
              <w:p w:rsidR="00BE4451" w:rsidRPr="00BE4451" w:rsidRDefault="00A95EC0" w:rsidP="00BE4451">
                <w:pPr>
                  <w:jc w:val="left"/>
                </w:pPr>
                <w:r>
                  <w:rPr>
                    <w:rFonts w:hint="eastAsia"/>
                    <w:b/>
                    <w:noProof/>
                    <w:szCs w:val="21"/>
                  </w:rPr>
                  <w:drawing>
                    <wp:inline distT="0" distB="0" distL="0" distR="0">
                      <wp:extent cx="1743075" cy="382044"/>
                      <wp:effectExtent l="19050" t="0" r="9525"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1743075" cy="382044"/>
                              </a:xfrm>
                              <a:prstGeom prst="rect">
                                <a:avLst/>
                              </a:prstGeom>
                              <a:noFill/>
                              <a:ln w="9525">
                                <a:noFill/>
                                <a:miter lim="800000"/>
                                <a:headEnd/>
                                <a:tailEnd/>
                              </a:ln>
                            </pic:spPr>
                          </pic:pic>
                        </a:graphicData>
                      </a:graphic>
                    </wp:inline>
                  </w:drawing>
                </w:r>
                <w:r>
                  <w:rPr>
                    <w:rFonts w:hint="eastAsia"/>
                    <w:b/>
                    <w:szCs w:val="21"/>
                  </w:rPr>
                  <w:t xml:space="preserve">          </w:t>
                </w:r>
                <w:r w:rsidR="00CE4559">
                  <w:rPr>
                    <w:rFonts w:hint="eastAsia"/>
                    <w:b/>
                    <w:szCs w:val="21"/>
                  </w:rPr>
                  <w:t xml:space="preserve">     </w:t>
                </w:r>
                <w:r w:rsidR="00F071DA">
                  <w:rPr>
                    <w:rFonts w:hint="eastAsia"/>
                    <w:b/>
                    <w:szCs w:val="21"/>
                  </w:rPr>
                  <w:t xml:space="preserve">     </w:t>
                </w:r>
                <w:r w:rsidR="00CE4559">
                  <w:rPr>
                    <w:rFonts w:hint="eastAsia"/>
                    <w:b/>
                    <w:szCs w:val="21"/>
                  </w:rPr>
                  <w:t xml:space="preserve"> </w:t>
                </w:r>
                <w:r w:rsidRPr="00056554">
                  <w:rPr>
                    <w:rFonts w:hint="eastAsia"/>
                    <w:b/>
                    <w:szCs w:val="21"/>
                  </w:rPr>
                  <w:t>更多试题请登陆</w:t>
                </w:r>
                <w:r w:rsidR="00CE4559">
                  <w:rPr>
                    <w:rFonts w:hint="eastAsia"/>
                    <w:b/>
                    <w:szCs w:val="21"/>
                  </w:rPr>
                  <w:t>hf.</w:t>
                </w:r>
                <w:r>
                  <w:rPr>
                    <w:rFonts w:hint="eastAsia"/>
                    <w:b/>
                    <w:szCs w:val="21"/>
                  </w:rPr>
                  <w:t>zhongkao</w:t>
                </w:r>
                <w:r w:rsidRPr="00056554">
                  <w:rPr>
                    <w:rFonts w:hint="eastAsia"/>
                    <w:b/>
                    <w:szCs w:val="21"/>
                  </w:rPr>
                  <w:t>.com</w:t>
                </w:r>
              </w:p>
            </w:txbxContent>
          </v:textbox>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0FDA" w:rsidRDefault="0076442A">
    <w:pPr>
      <w:pStyle w:val="a7"/>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94653" o:spid="_x0000_s1031" type="#_x0000_t136" style="position:absolute;left:0;text-align:left;margin-left:0;margin-top:0;width:666pt;height:36pt;rotation:315;z-index:-251654144;mso-position-horizontal:center;mso-position-horizontal-relative:margin;mso-position-vertical:center;mso-position-vertical-relative:margin" o:allowincell="f" fillcolor="#e36c0a [2409]" stroked="f">
          <v:fill opacity=".5"/>
          <v:textpath style="font-family:&quot;宋体&quot;" string="hf.zhongkao.com     hf.zhongkao.com  "/>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multilevel"/>
    <w:tmpl w:val="00000006"/>
    <w:lvl w:ilvl="0">
      <w:start w:val="1"/>
      <w:numFmt w:val="upperLetter"/>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000000A"/>
    <w:multiLevelType w:val="multilevel"/>
    <w:tmpl w:val="0000000A"/>
    <w:lvl w:ilvl="0">
      <w:start w:val="9"/>
      <w:numFmt w:val="decimal"/>
      <w:lvlText w:val="%1."/>
      <w:lvlJc w:val="left"/>
      <w:pPr>
        <w:tabs>
          <w:tab w:val="num" w:pos="390"/>
        </w:tabs>
        <w:ind w:left="390" w:hanging="39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0000000B"/>
    <w:multiLevelType w:val="multilevel"/>
    <w:tmpl w:val="0000000B"/>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420"/>
        </w:tabs>
        <w:ind w:left="420" w:hanging="420"/>
      </w:pPr>
      <w:rPr>
        <w:rFonts w:hint="default"/>
      </w:rPr>
    </w:lvl>
    <w:lvl w:ilvl="2">
      <w:start w:val="1"/>
      <w:numFmt w:val="upperLetter"/>
      <w:lvlText w:val="%3."/>
      <w:lvlJc w:val="left"/>
      <w:pPr>
        <w:tabs>
          <w:tab w:val="num" w:pos="780"/>
        </w:tabs>
        <w:ind w:left="780" w:hanging="360"/>
      </w:pPr>
      <w:rPr>
        <w:rFonts w:hint="default"/>
      </w:rPr>
    </w:lvl>
    <w:lvl w:ilvl="3">
      <w:start w:val="1"/>
      <w:numFmt w:val="decimal"/>
      <w:lvlText w:val="%4."/>
      <w:lvlJc w:val="left"/>
      <w:pPr>
        <w:tabs>
          <w:tab w:val="num" w:pos="1260"/>
        </w:tabs>
        <w:ind w:left="1260" w:hanging="420"/>
      </w:pPr>
    </w:lvl>
    <w:lvl w:ilvl="4">
      <w:start w:val="1"/>
      <w:numFmt w:val="lowerLetter"/>
      <w:lvlText w:val="%5)"/>
      <w:lvlJc w:val="left"/>
      <w:pPr>
        <w:tabs>
          <w:tab w:val="num" w:pos="1680"/>
        </w:tabs>
        <w:ind w:left="1680" w:hanging="420"/>
      </w:pPr>
    </w:lvl>
    <w:lvl w:ilvl="5">
      <w:start w:val="1"/>
      <w:numFmt w:val="lowerRoman"/>
      <w:lvlText w:val="%6."/>
      <w:lvlJc w:val="right"/>
      <w:pPr>
        <w:tabs>
          <w:tab w:val="num" w:pos="2100"/>
        </w:tabs>
        <w:ind w:left="2100" w:hanging="420"/>
      </w:pPr>
    </w:lvl>
    <w:lvl w:ilvl="6">
      <w:start w:val="1"/>
      <w:numFmt w:val="decimal"/>
      <w:lvlText w:val="%7."/>
      <w:lvlJc w:val="left"/>
      <w:pPr>
        <w:tabs>
          <w:tab w:val="num" w:pos="2520"/>
        </w:tabs>
        <w:ind w:left="2520" w:hanging="420"/>
      </w:pPr>
    </w:lvl>
    <w:lvl w:ilvl="7">
      <w:start w:val="1"/>
      <w:numFmt w:val="lowerLetter"/>
      <w:lvlText w:val="%8)"/>
      <w:lvlJc w:val="left"/>
      <w:pPr>
        <w:tabs>
          <w:tab w:val="num" w:pos="2940"/>
        </w:tabs>
        <w:ind w:left="2940" w:hanging="420"/>
      </w:pPr>
    </w:lvl>
    <w:lvl w:ilvl="8">
      <w:start w:val="1"/>
      <w:numFmt w:val="lowerRoman"/>
      <w:lvlText w:val="%9."/>
      <w:lvlJc w:val="right"/>
      <w:pPr>
        <w:tabs>
          <w:tab w:val="num" w:pos="3360"/>
        </w:tabs>
        <w:ind w:left="3360" w:hanging="420"/>
      </w:pPr>
    </w:lvl>
  </w:abstractNum>
  <w:abstractNum w:abstractNumId="3">
    <w:nsid w:val="0000000D"/>
    <w:multiLevelType w:val="multilevel"/>
    <w:tmpl w:val="0000000D"/>
    <w:lvl w:ilvl="0">
      <w:start w:val="1"/>
      <w:numFmt w:val="upperLetter"/>
      <w:lvlText w:val="%1."/>
      <w:lvlJc w:val="left"/>
      <w:pPr>
        <w:tabs>
          <w:tab w:val="num" w:pos="780"/>
        </w:tabs>
        <w:ind w:left="780" w:hanging="360"/>
      </w:pPr>
      <w:rPr>
        <w:rFonts w:hint="default"/>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4">
    <w:nsid w:val="0000000F"/>
    <w:multiLevelType w:val="multilevel"/>
    <w:tmpl w:val="0000000F"/>
    <w:lvl w:ilvl="0">
      <w:start w:val="1"/>
      <w:numFmt w:val="upperLetter"/>
      <w:lvlText w:val="%1."/>
      <w:lvlJc w:val="left"/>
      <w:pPr>
        <w:tabs>
          <w:tab w:val="num" w:pos="780"/>
        </w:tabs>
        <w:ind w:left="780" w:hanging="360"/>
      </w:pPr>
      <w:rPr>
        <w:rFonts w:hint="default"/>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5">
    <w:nsid w:val="00000010"/>
    <w:multiLevelType w:val="multilevel"/>
    <w:tmpl w:val="00000010"/>
    <w:lvl w:ilvl="0">
      <w:start w:val="1"/>
      <w:numFmt w:val="japaneseCounting"/>
      <w:lvlText w:val="第%1节"/>
      <w:lvlJc w:val="left"/>
      <w:pPr>
        <w:tabs>
          <w:tab w:val="num" w:pos="960"/>
        </w:tabs>
        <w:ind w:left="960" w:hanging="9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nsid w:val="00000015"/>
    <w:multiLevelType w:val="singleLevel"/>
    <w:tmpl w:val="00000015"/>
    <w:lvl w:ilvl="0">
      <w:start w:val="1"/>
      <w:numFmt w:val="decimal"/>
      <w:suff w:val="nothing"/>
      <w:lvlText w:val="%1."/>
      <w:lvlJc w:val="left"/>
    </w:lvl>
  </w:abstractNum>
  <w:abstractNum w:abstractNumId="7">
    <w:nsid w:val="03157C4C"/>
    <w:multiLevelType w:val="singleLevel"/>
    <w:tmpl w:val="BB24C2C4"/>
    <w:lvl w:ilvl="0">
      <w:start w:val="1"/>
      <w:numFmt w:val="decimal"/>
      <w:pStyle w:val="a"/>
      <w:lvlText w:val="%1."/>
      <w:lvlJc w:val="left"/>
      <w:pPr>
        <w:tabs>
          <w:tab w:val="num" w:pos="425"/>
        </w:tabs>
        <w:ind w:left="425" w:hanging="425"/>
      </w:pPr>
      <w:rPr>
        <w:rFonts w:ascii="楷体_GB2312" w:eastAsia="楷体_GB2312" w:hint="eastAsia"/>
        <w:b/>
        <w:i w:val="0"/>
        <w:sz w:val="28"/>
      </w:rPr>
    </w:lvl>
  </w:abstractNum>
  <w:abstractNum w:abstractNumId="8">
    <w:nsid w:val="036B5F9C"/>
    <w:multiLevelType w:val="hybridMultilevel"/>
    <w:tmpl w:val="8E5847E6"/>
    <w:lvl w:ilvl="0" w:tplc="C0D66198">
      <w:start w:val="1"/>
      <w:numFmt w:val="upperLetter"/>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9">
    <w:nsid w:val="06F168EA"/>
    <w:multiLevelType w:val="hybridMultilevel"/>
    <w:tmpl w:val="1296656C"/>
    <w:lvl w:ilvl="0" w:tplc="979E2A0A">
      <w:start w:val="1"/>
      <w:numFmt w:val="decimal"/>
      <w:lvlText w:val="（%1）"/>
      <w:lvlJc w:val="left"/>
      <w:pPr>
        <w:tabs>
          <w:tab w:val="num" w:pos="730"/>
        </w:tabs>
        <w:ind w:left="730" w:hanging="720"/>
      </w:pPr>
      <w:rPr>
        <w:rFonts w:ascii="Times New Roman" w:hAnsi="Times New Roman" w:hint="eastAsia"/>
      </w:rPr>
    </w:lvl>
    <w:lvl w:ilvl="1" w:tplc="04090019" w:tentative="1">
      <w:start w:val="1"/>
      <w:numFmt w:val="lowerLetter"/>
      <w:lvlText w:val="%2)"/>
      <w:lvlJc w:val="left"/>
      <w:pPr>
        <w:tabs>
          <w:tab w:val="num" w:pos="850"/>
        </w:tabs>
        <w:ind w:left="850" w:hanging="420"/>
      </w:pPr>
    </w:lvl>
    <w:lvl w:ilvl="2" w:tplc="0409001B" w:tentative="1">
      <w:start w:val="1"/>
      <w:numFmt w:val="lowerRoman"/>
      <w:lvlText w:val="%3."/>
      <w:lvlJc w:val="right"/>
      <w:pPr>
        <w:tabs>
          <w:tab w:val="num" w:pos="1270"/>
        </w:tabs>
        <w:ind w:left="1270" w:hanging="420"/>
      </w:pPr>
    </w:lvl>
    <w:lvl w:ilvl="3" w:tplc="0409000F" w:tentative="1">
      <w:start w:val="1"/>
      <w:numFmt w:val="decimal"/>
      <w:lvlText w:val="%4."/>
      <w:lvlJc w:val="left"/>
      <w:pPr>
        <w:tabs>
          <w:tab w:val="num" w:pos="1690"/>
        </w:tabs>
        <w:ind w:left="1690" w:hanging="420"/>
      </w:pPr>
    </w:lvl>
    <w:lvl w:ilvl="4" w:tplc="04090019" w:tentative="1">
      <w:start w:val="1"/>
      <w:numFmt w:val="lowerLetter"/>
      <w:lvlText w:val="%5)"/>
      <w:lvlJc w:val="left"/>
      <w:pPr>
        <w:tabs>
          <w:tab w:val="num" w:pos="2110"/>
        </w:tabs>
        <w:ind w:left="2110" w:hanging="420"/>
      </w:pPr>
    </w:lvl>
    <w:lvl w:ilvl="5" w:tplc="0409001B" w:tentative="1">
      <w:start w:val="1"/>
      <w:numFmt w:val="lowerRoman"/>
      <w:lvlText w:val="%6."/>
      <w:lvlJc w:val="right"/>
      <w:pPr>
        <w:tabs>
          <w:tab w:val="num" w:pos="2530"/>
        </w:tabs>
        <w:ind w:left="2530" w:hanging="420"/>
      </w:pPr>
    </w:lvl>
    <w:lvl w:ilvl="6" w:tplc="0409000F" w:tentative="1">
      <w:start w:val="1"/>
      <w:numFmt w:val="decimal"/>
      <w:lvlText w:val="%7."/>
      <w:lvlJc w:val="left"/>
      <w:pPr>
        <w:tabs>
          <w:tab w:val="num" w:pos="2950"/>
        </w:tabs>
        <w:ind w:left="2950" w:hanging="420"/>
      </w:pPr>
    </w:lvl>
    <w:lvl w:ilvl="7" w:tplc="04090019" w:tentative="1">
      <w:start w:val="1"/>
      <w:numFmt w:val="lowerLetter"/>
      <w:lvlText w:val="%8)"/>
      <w:lvlJc w:val="left"/>
      <w:pPr>
        <w:tabs>
          <w:tab w:val="num" w:pos="3370"/>
        </w:tabs>
        <w:ind w:left="3370" w:hanging="420"/>
      </w:pPr>
    </w:lvl>
    <w:lvl w:ilvl="8" w:tplc="0409001B" w:tentative="1">
      <w:start w:val="1"/>
      <w:numFmt w:val="lowerRoman"/>
      <w:lvlText w:val="%9."/>
      <w:lvlJc w:val="right"/>
      <w:pPr>
        <w:tabs>
          <w:tab w:val="num" w:pos="3790"/>
        </w:tabs>
        <w:ind w:left="3790" w:hanging="420"/>
      </w:pPr>
    </w:lvl>
  </w:abstractNum>
  <w:abstractNum w:abstractNumId="10">
    <w:nsid w:val="0C8577C3"/>
    <w:multiLevelType w:val="hybridMultilevel"/>
    <w:tmpl w:val="BE402100"/>
    <w:lvl w:ilvl="0" w:tplc="19C2763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0F531211"/>
    <w:multiLevelType w:val="hybridMultilevel"/>
    <w:tmpl w:val="EECA5766"/>
    <w:lvl w:ilvl="0" w:tplc="F3FCAE44">
      <w:start w:val="1"/>
      <w:numFmt w:val="decimalEnclosedCircle"/>
      <w:lvlText w:val="%1"/>
      <w:lvlJc w:val="left"/>
      <w:pPr>
        <w:tabs>
          <w:tab w:val="num" w:pos="360"/>
        </w:tabs>
        <w:ind w:left="360" w:hanging="360"/>
      </w:pPr>
      <w:rPr>
        <w:rFonts w:ascii="宋体" w:hAnsi="宋体"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11837F8B"/>
    <w:multiLevelType w:val="hybridMultilevel"/>
    <w:tmpl w:val="D5F80A38"/>
    <w:lvl w:ilvl="0" w:tplc="A7E20D8A">
      <w:start w:val="1"/>
      <w:numFmt w:val="decimal"/>
      <w:lvlText w:val="%1、"/>
      <w:lvlJc w:val="left"/>
      <w:pPr>
        <w:tabs>
          <w:tab w:val="num" w:pos="1425"/>
        </w:tabs>
        <w:ind w:left="1425" w:hanging="360"/>
      </w:pPr>
      <w:rPr>
        <w:rFonts w:hint="default"/>
      </w:rPr>
    </w:lvl>
    <w:lvl w:ilvl="1" w:tplc="42C63974">
      <w:start w:val="1"/>
      <w:numFmt w:val="decimal"/>
      <w:lvlText w:val="（%2）"/>
      <w:lvlJc w:val="left"/>
      <w:pPr>
        <w:tabs>
          <w:tab w:val="num" w:pos="2205"/>
        </w:tabs>
        <w:ind w:left="2205" w:hanging="720"/>
      </w:pPr>
      <w:rPr>
        <w:rFonts w:hint="default"/>
      </w:rPr>
    </w:lvl>
    <w:lvl w:ilvl="2" w:tplc="0409001B" w:tentative="1">
      <w:start w:val="1"/>
      <w:numFmt w:val="lowerRoman"/>
      <w:lvlText w:val="%3."/>
      <w:lvlJc w:val="right"/>
      <w:pPr>
        <w:tabs>
          <w:tab w:val="num" w:pos="2325"/>
        </w:tabs>
        <w:ind w:left="2325" w:hanging="420"/>
      </w:pPr>
    </w:lvl>
    <w:lvl w:ilvl="3" w:tplc="0409000F" w:tentative="1">
      <w:start w:val="1"/>
      <w:numFmt w:val="decimal"/>
      <w:lvlText w:val="%4."/>
      <w:lvlJc w:val="left"/>
      <w:pPr>
        <w:tabs>
          <w:tab w:val="num" w:pos="2745"/>
        </w:tabs>
        <w:ind w:left="2745" w:hanging="420"/>
      </w:pPr>
    </w:lvl>
    <w:lvl w:ilvl="4" w:tplc="04090019" w:tentative="1">
      <w:start w:val="1"/>
      <w:numFmt w:val="lowerLetter"/>
      <w:lvlText w:val="%5)"/>
      <w:lvlJc w:val="left"/>
      <w:pPr>
        <w:tabs>
          <w:tab w:val="num" w:pos="3165"/>
        </w:tabs>
        <w:ind w:left="3165" w:hanging="420"/>
      </w:pPr>
    </w:lvl>
    <w:lvl w:ilvl="5" w:tplc="0409001B" w:tentative="1">
      <w:start w:val="1"/>
      <w:numFmt w:val="lowerRoman"/>
      <w:lvlText w:val="%6."/>
      <w:lvlJc w:val="right"/>
      <w:pPr>
        <w:tabs>
          <w:tab w:val="num" w:pos="3585"/>
        </w:tabs>
        <w:ind w:left="3585" w:hanging="420"/>
      </w:pPr>
    </w:lvl>
    <w:lvl w:ilvl="6" w:tplc="0409000F" w:tentative="1">
      <w:start w:val="1"/>
      <w:numFmt w:val="decimal"/>
      <w:lvlText w:val="%7."/>
      <w:lvlJc w:val="left"/>
      <w:pPr>
        <w:tabs>
          <w:tab w:val="num" w:pos="4005"/>
        </w:tabs>
        <w:ind w:left="4005" w:hanging="420"/>
      </w:pPr>
    </w:lvl>
    <w:lvl w:ilvl="7" w:tplc="04090019" w:tentative="1">
      <w:start w:val="1"/>
      <w:numFmt w:val="lowerLetter"/>
      <w:lvlText w:val="%8)"/>
      <w:lvlJc w:val="left"/>
      <w:pPr>
        <w:tabs>
          <w:tab w:val="num" w:pos="4425"/>
        </w:tabs>
        <w:ind w:left="4425" w:hanging="420"/>
      </w:pPr>
    </w:lvl>
    <w:lvl w:ilvl="8" w:tplc="0409001B" w:tentative="1">
      <w:start w:val="1"/>
      <w:numFmt w:val="lowerRoman"/>
      <w:lvlText w:val="%9."/>
      <w:lvlJc w:val="right"/>
      <w:pPr>
        <w:tabs>
          <w:tab w:val="num" w:pos="4845"/>
        </w:tabs>
        <w:ind w:left="4845" w:hanging="420"/>
      </w:pPr>
    </w:lvl>
  </w:abstractNum>
  <w:abstractNum w:abstractNumId="13">
    <w:nsid w:val="12383187"/>
    <w:multiLevelType w:val="hybridMultilevel"/>
    <w:tmpl w:val="67DE50D2"/>
    <w:lvl w:ilvl="0" w:tplc="46128E8E">
      <w:start w:val="1"/>
      <w:numFmt w:val="japaneseCounting"/>
      <w:lvlText w:val="%1天，"/>
      <w:lvlJc w:val="left"/>
      <w:pPr>
        <w:tabs>
          <w:tab w:val="num" w:pos="1079"/>
        </w:tabs>
        <w:ind w:left="1079" w:hanging="720"/>
      </w:pPr>
      <w:rPr>
        <w:rFonts w:hint="eastAsia"/>
      </w:rPr>
    </w:lvl>
    <w:lvl w:ilvl="1" w:tplc="04090019" w:tentative="1">
      <w:start w:val="1"/>
      <w:numFmt w:val="lowerLetter"/>
      <w:lvlText w:val="%2)"/>
      <w:lvlJc w:val="left"/>
      <w:pPr>
        <w:tabs>
          <w:tab w:val="num" w:pos="1199"/>
        </w:tabs>
        <w:ind w:left="1199" w:hanging="420"/>
      </w:pPr>
    </w:lvl>
    <w:lvl w:ilvl="2" w:tplc="0409001B" w:tentative="1">
      <w:start w:val="1"/>
      <w:numFmt w:val="lowerRoman"/>
      <w:lvlText w:val="%3."/>
      <w:lvlJc w:val="right"/>
      <w:pPr>
        <w:tabs>
          <w:tab w:val="num" w:pos="1619"/>
        </w:tabs>
        <w:ind w:left="1619" w:hanging="420"/>
      </w:pPr>
    </w:lvl>
    <w:lvl w:ilvl="3" w:tplc="0409000F" w:tentative="1">
      <w:start w:val="1"/>
      <w:numFmt w:val="decimal"/>
      <w:lvlText w:val="%4."/>
      <w:lvlJc w:val="left"/>
      <w:pPr>
        <w:tabs>
          <w:tab w:val="num" w:pos="2039"/>
        </w:tabs>
        <w:ind w:left="2039" w:hanging="420"/>
      </w:pPr>
    </w:lvl>
    <w:lvl w:ilvl="4" w:tplc="04090019" w:tentative="1">
      <w:start w:val="1"/>
      <w:numFmt w:val="lowerLetter"/>
      <w:lvlText w:val="%5)"/>
      <w:lvlJc w:val="left"/>
      <w:pPr>
        <w:tabs>
          <w:tab w:val="num" w:pos="2459"/>
        </w:tabs>
        <w:ind w:left="2459" w:hanging="420"/>
      </w:pPr>
    </w:lvl>
    <w:lvl w:ilvl="5" w:tplc="0409001B" w:tentative="1">
      <w:start w:val="1"/>
      <w:numFmt w:val="lowerRoman"/>
      <w:lvlText w:val="%6."/>
      <w:lvlJc w:val="right"/>
      <w:pPr>
        <w:tabs>
          <w:tab w:val="num" w:pos="2879"/>
        </w:tabs>
        <w:ind w:left="2879" w:hanging="420"/>
      </w:pPr>
    </w:lvl>
    <w:lvl w:ilvl="6" w:tplc="0409000F" w:tentative="1">
      <w:start w:val="1"/>
      <w:numFmt w:val="decimal"/>
      <w:lvlText w:val="%7."/>
      <w:lvlJc w:val="left"/>
      <w:pPr>
        <w:tabs>
          <w:tab w:val="num" w:pos="3299"/>
        </w:tabs>
        <w:ind w:left="3299" w:hanging="420"/>
      </w:pPr>
    </w:lvl>
    <w:lvl w:ilvl="7" w:tplc="04090019" w:tentative="1">
      <w:start w:val="1"/>
      <w:numFmt w:val="lowerLetter"/>
      <w:lvlText w:val="%8)"/>
      <w:lvlJc w:val="left"/>
      <w:pPr>
        <w:tabs>
          <w:tab w:val="num" w:pos="3719"/>
        </w:tabs>
        <w:ind w:left="3719" w:hanging="420"/>
      </w:pPr>
    </w:lvl>
    <w:lvl w:ilvl="8" w:tplc="0409001B" w:tentative="1">
      <w:start w:val="1"/>
      <w:numFmt w:val="lowerRoman"/>
      <w:lvlText w:val="%9."/>
      <w:lvlJc w:val="right"/>
      <w:pPr>
        <w:tabs>
          <w:tab w:val="num" w:pos="4139"/>
        </w:tabs>
        <w:ind w:left="4139" w:hanging="420"/>
      </w:pPr>
    </w:lvl>
  </w:abstractNum>
  <w:abstractNum w:abstractNumId="14">
    <w:nsid w:val="12EF1AE4"/>
    <w:multiLevelType w:val="hybridMultilevel"/>
    <w:tmpl w:val="EB689500"/>
    <w:lvl w:ilvl="0" w:tplc="02B64CFC">
      <w:start w:val="1"/>
      <w:numFmt w:val="decimal"/>
      <w:lvlText w:val="%1．"/>
      <w:lvlJc w:val="left"/>
      <w:pPr>
        <w:tabs>
          <w:tab w:val="num" w:pos="360"/>
        </w:tabs>
        <w:ind w:left="360" w:hanging="360"/>
      </w:pPr>
      <w:rPr>
        <w:rFonts w:ascii="Times New Roman" w:hAnsi="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14F94977"/>
    <w:multiLevelType w:val="hybridMultilevel"/>
    <w:tmpl w:val="D73252F6"/>
    <w:lvl w:ilvl="0" w:tplc="DE00448A">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1A1B334B"/>
    <w:multiLevelType w:val="hybridMultilevel"/>
    <w:tmpl w:val="DCC4D0DC"/>
    <w:lvl w:ilvl="0" w:tplc="A9F49B3C">
      <w:start w:val="1"/>
      <w:numFmt w:val="japaneseCounting"/>
      <w:lvlText w:val="%1、"/>
      <w:lvlJc w:val="left"/>
      <w:pPr>
        <w:tabs>
          <w:tab w:val="num" w:pos="780"/>
        </w:tabs>
        <w:ind w:left="780" w:hanging="390"/>
      </w:pPr>
      <w:rPr>
        <w:rFonts w:hint="eastAsia"/>
      </w:rPr>
    </w:lvl>
    <w:lvl w:ilvl="1" w:tplc="04090019" w:tentative="1">
      <w:start w:val="1"/>
      <w:numFmt w:val="lowerLetter"/>
      <w:lvlText w:val="%2)"/>
      <w:lvlJc w:val="left"/>
      <w:pPr>
        <w:tabs>
          <w:tab w:val="num" w:pos="1230"/>
        </w:tabs>
        <w:ind w:left="1230" w:hanging="420"/>
      </w:pPr>
    </w:lvl>
    <w:lvl w:ilvl="2" w:tplc="0409001B" w:tentative="1">
      <w:start w:val="1"/>
      <w:numFmt w:val="lowerRoman"/>
      <w:lvlText w:val="%3."/>
      <w:lvlJc w:val="right"/>
      <w:pPr>
        <w:tabs>
          <w:tab w:val="num" w:pos="1650"/>
        </w:tabs>
        <w:ind w:left="1650" w:hanging="420"/>
      </w:pPr>
    </w:lvl>
    <w:lvl w:ilvl="3" w:tplc="0409000F" w:tentative="1">
      <w:start w:val="1"/>
      <w:numFmt w:val="decimal"/>
      <w:lvlText w:val="%4."/>
      <w:lvlJc w:val="left"/>
      <w:pPr>
        <w:tabs>
          <w:tab w:val="num" w:pos="2070"/>
        </w:tabs>
        <w:ind w:left="2070" w:hanging="420"/>
      </w:pPr>
    </w:lvl>
    <w:lvl w:ilvl="4" w:tplc="04090019" w:tentative="1">
      <w:start w:val="1"/>
      <w:numFmt w:val="lowerLetter"/>
      <w:lvlText w:val="%5)"/>
      <w:lvlJc w:val="left"/>
      <w:pPr>
        <w:tabs>
          <w:tab w:val="num" w:pos="2490"/>
        </w:tabs>
        <w:ind w:left="2490" w:hanging="420"/>
      </w:pPr>
    </w:lvl>
    <w:lvl w:ilvl="5" w:tplc="0409001B" w:tentative="1">
      <w:start w:val="1"/>
      <w:numFmt w:val="lowerRoman"/>
      <w:lvlText w:val="%6."/>
      <w:lvlJc w:val="right"/>
      <w:pPr>
        <w:tabs>
          <w:tab w:val="num" w:pos="2910"/>
        </w:tabs>
        <w:ind w:left="2910" w:hanging="420"/>
      </w:pPr>
    </w:lvl>
    <w:lvl w:ilvl="6" w:tplc="0409000F" w:tentative="1">
      <w:start w:val="1"/>
      <w:numFmt w:val="decimal"/>
      <w:lvlText w:val="%7."/>
      <w:lvlJc w:val="left"/>
      <w:pPr>
        <w:tabs>
          <w:tab w:val="num" w:pos="3330"/>
        </w:tabs>
        <w:ind w:left="3330" w:hanging="420"/>
      </w:pPr>
    </w:lvl>
    <w:lvl w:ilvl="7" w:tplc="04090019" w:tentative="1">
      <w:start w:val="1"/>
      <w:numFmt w:val="lowerLetter"/>
      <w:lvlText w:val="%8)"/>
      <w:lvlJc w:val="left"/>
      <w:pPr>
        <w:tabs>
          <w:tab w:val="num" w:pos="3750"/>
        </w:tabs>
        <w:ind w:left="3750" w:hanging="420"/>
      </w:pPr>
    </w:lvl>
    <w:lvl w:ilvl="8" w:tplc="0409001B" w:tentative="1">
      <w:start w:val="1"/>
      <w:numFmt w:val="lowerRoman"/>
      <w:lvlText w:val="%9."/>
      <w:lvlJc w:val="right"/>
      <w:pPr>
        <w:tabs>
          <w:tab w:val="num" w:pos="4170"/>
        </w:tabs>
        <w:ind w:left="4170" w:hanging="420"/>
      </w:pPr>
    </w:lvl>
  </w:abstractNum>
  <w:abstractNum w:abstractNumId="17">
    <w:nsid w:val="1AA55F5B"/>
    <w:multiLevelType w:val="hybridMultilevel"/>
    <w:tmpl w:val="0C94DFE8"/>
    <w:lvl w:ilvl="0" w:tplc="266EA4DC">
      <w:start w:val="3"/>
      <w:numFmt w:val="japaneseCounting"/>
      <w:lvlText w:val="%1、"/>
      <w:lvlJc w:val="left"/>
      <w:pPr>
        <w:tabs>
          <w:tab w:val="num" w:pos="430"/>
        </w:tabs>
        <w:ind w:left="430" w:hanging="420"/>
      </w:pPr>
      <w:rPr>
        <w:rFonts w:hint="eastAsia"/>
      </w:rPr>
    </w:lvl>
    <w:lvl w:ilvl="1" w:tplc="04090019" w:tentative="1">
      <w:start w:val="1"/>
      <w:numFmt w:val="lowerLetter"/>
      <w:lvlText w:val="%2)"/>
      <w:lvlJc w:val="left"/>
      <w:pPr>
        <w:tabs>
          <w:tab w:val="num" w:pos="850"/>
        </w:tabs>
        <w:ind w:left="850" w:hanging="420"/>
      </w:pPr>
    </w:lvl>
    <w:lvl w:ilvl="2" w:tplc="0409001B" w:tentative="1">
      <w:start w:val="1"/>
      <w:numFmt w:val="lowerRoman"/>
      <w:lvlText w:val="%3."/>
      <w:lvlJc w:val="right"/>
      <w:pPr>
        <w:tabs>
          <w:tab w:val="num" w:pos="1270"/>
        </w:tabs>
        <w:ind w:left="1270" w:hanging="420"/>
      </w:pPr>
    </w:lvl>
    <w:lvl w:ilvl="3" w:tplc="0409000F" w:tentative="1">
      <w:start w:val="1"/>
      <w:numFmt w:val="decimal"/>
      <w:lvlText w:val="%4."/>
      <w:lvlJc w:val="left"/>
      <w:pPr>
        <w:tabs>
          <w:tab w:val="num" w:pos="1690"/>
        </w:tabs>
        <w:ind w:left="1690" w:hanging="420"/>
      </w:pPr>
    </w:lvl>
    <w:lvl w:ilvl="4" w:tplc="04090019" w:tentative="1">
      <w:start w:val="1"/>
      <w:numFmt w:val="lowerLetter"/>
      <w:lvlText w:val="%5)"/>
      <w:lvlJc w:val="left"/>
      <w:pPr>
        <w:tabs>
          <w:tab w:val="num" w:pos="2110"/>
        </w:tabs>
        <w:ind w:left="2110" w:hanging="420"/>
      </w:pPr>
    </w:lvl>
    <w:lvl w:ilvl="5" w:tplc="0409001B" w:tentative="1">
      <w:start w:val="1"/>
      <w:numFmt w:val="lowerRoman"/>
      <w:lvlText w:val="%6."/>
      <w:lvlJc w:val="right"/>
      <w:pPr>
        <w:tabs>
          <w:tab w:val="num" w:pos="2530"/>
        </w:tabs>
        <w:ind w:left="2530" w:hanging="420"/>
      </w:pPr>
    </w:lvl>
    <w:lvl w:ilvl="6" w:tplc="0409000F" w:tentative="1">
      <w:start w:val="1"/>
      <w:numFmt w:val="decimal"/>
      <w:lvlText w:val="%7."/>
      <w:lvlJc w:val="left"/>
      <w:pPr>
        <w:tabs>
          <w:tab w:val="num" w:pos="2950"/>
        </w:tabs>
        <w:ind w:left="2950" w:hanging="420"/>
      </w:pPr>
    </w:lvl>
    <w:lvl w:ilvl="7" w:tplc="04090019" w:tentative="1">
      <w:start w:val="1"/>
      <w:numFmt w:val="lowerLetter"/>
      <w:lvlText w:val="%8)"/>
      <w:lvlJc w:val="left"/>
      <w:pPr>
        <w:tabs>
          <w:tab w:val="num" w:pos="3370"/>
        </w:tabs>
        <w:ind w:left="3370" w:hanging="420"/>
      </w:pPr>
    </w:lvl>
    <w:lvl w:ilvl="8" w:tplc="0409001B" w:tentative="1">
      <w:start w:val="1"/>
      <w:numFmt w:val="lowerRoman"/>
      <w:lvlText w:val="%9."/>
      <w:lvlJc w:val="right"/>
      <w:pPr>
        <w:tabs>
          <w:tab w:val="num" w:pos="3790"/>
        </w:tabs>
        <w:ind w:left="3790" w:hanging="420"/>
      </w:pPr>
    </w:lvl>
  </w:abstractNum>
  <w:abstractNum w:abstractNumId="18">
    <w:nsid w:val="1C006B7E"/>
    <w:multiLevelType w:val="hybridMultilevel"/>
    <w:tmpl w:val="76EA83EC"/>
    <w:lvl w:ilvl="0" w:tplc="B6324D00">
      <w:start w:val="1"/>
      <w:numFmt w:val="upperLetter"/>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1C1B013A"/>
    <w:multiLevelType w:val="hybridMultilevel"/>
    <w:tmpl w:val="24E83BBC"/>
    <w:lvl w:ilvl="0" w:tplc="6FA6BD84">
      <w:start w:val="1"/>
      <w:numFmt w:val="decimalEnclosedCircle"/>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1F5E13A1"/>
    <w:multiLevelType w:val="hybridMultilevel"/>
    <w:tmpl w:val="E6944F88"/>
    <w:lvl w:ilvl="0" w:tplc="28861564">
      <w:start w:val="1"/>
      <w:numFmt w:val="upperLetter"/>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2DDC0E5F"/>
    <w:multiLevelType w:val="hybridMultilevel"/>
    <w:tmpl w:val="75ACA6B0"/>
    <w:lvl w:ilvl="0" w:tplc="A79E082A">
      <w:start w:val="1"/>
      <w:numFmt w:val="decimal"/>
      <w:lvlText w:val="%1、"/>
      <w:lvlJc w:val="left"/>
      <w:pPr>
        <w:tabs>
          <w:tab w:val="num" w:pos="1425"/>
        </w:tabs>
        <w:ind w:left="1425" w:hanging="360"/>
      </w:pPr>
      <w:rPr>
        <w:rFonts w:hint="default"/>
      </w:rPr>
    </w:lvl>
    <w:lvl w:ilvl="1" w:tplc="04090019" w:tentative="1">
      <w:start w:val="1"/>
      <w:numFmt w:val="lowerLetter"/>
      <w:lvlText w:val="%2)"/>
      <w:lvlJc w:val="left"/>
      <w:pPr>
        <w:tabs>
          <w:tab w:val="num" w:pos="1905"/>
        </w:tabs>
        <w:ind w:left="1905" w:hanging="420"/>
      </w:pPr>
    </w:lvl>
    <w:lvl w:ilvl="2" w:tplc="0409001B" w:tentative="1">
      <w:start w:val="1"/>
      <w:numFmt w:val="lowerRoman"/>
      <w:lvlText w:val="%3."/>
      <w:lvlJc w:val="right"/>
      <w:pPr>
        <w:tabs>
          <w:tab w:val="num" w:pos="2325"/>
        </w:tabs>
        <w:ind w:left="2325" w:hanging="420"/>
      </w:pPr>
    </w:lvl>
    <w:lvl w:ilvl="3" w:tplc="0409000F" w:tentative="1">
      <w:start w:val="1"/>
      <w:numFmt w:val="decimal"/>
      <w:lvlText w:val="%4."/>
      <w:lvlJc w:val="left"/>
      <w:pPr>
        <w:tabs>
          <w:tab w:val="num" w:pos="2745"/>
        </w:tabs>
        <w:ind w:left="2745" w:hanging="420"/>
      </w:pPr>
    </w:lvl>
    <w:lvl w:ilvl="4" w:tplc="04090019" w:tentative="1">
      <w:start w:val="1"/>
      <w:numFmt w:val="lowerLetter"/>
      <w:lvlText w:val="%5)"/>
      <w:lvlJc w:val="left"/>
      <w:pPr>
        <w:tabs>
          <w:tab w:val="num" w:pos="3165"/>
        </w:tabs>
        <w:ind w:left="3165" w:hanging="420"/>
      </w:pPr>
    </w:lvl>
    <w:lvl w:ilvl="5" w:tplc="0409001B" w:tentative="1">
      <w:start w:val="1"/>
      <w:numFmt w:val="lowerRoman"/>
      <w:lvlText w:val="%6."/>
      <w:lvlJc w:val="right"/>
      <w:pPr>
        <w:tabs>
          <w:tab w:val="num" w:pos="3585"/>
        </w:tabs>
        <w:ind w:left="3585" w:hanging="420"/>
      </w:pPr>
    </w:lvl>
    <w:lvl w:ilvl="6" w:tplc="0409000F" w:tentative="1">
      <w:start w:val="1"/>
      <w:numFmt w:val="decimal"/>
      <w:lvlText w:val="%7."/>
      <w:lvlJc w:val="left"/>
      <w:pPr>
        <w:tabs>
          <w:tab w:val="num" w:pos="4005"/>
        </w:tabs>
        <w:ind w:left="4005" w:hanging="420"/>
      </w:pPr>
    </w:lvl>
    <w:lvl w:ilvl="7" w:tplc="04090019" w:tentative="1">
      <w:start w:val="1"/>
      <w:numFmt w:val="lowerLetter"/>
      <w:lvlText w:val="%8)"/>
      <w:lvlJc w:val="left"/>
      <w:pPr>
        <w:tabs>
          <w:tab w:val="num" w:pos="4425"/>
        </w:tabs>
        <w:ind w:left="4425" w:hanging="420"/>
      </w:pPr>
    </w:lvl>
    <w:lvl w:ilvl="8" w:tplc="0409001B" w:tentative="1">
      <w:start w:val="1"/>
      <w:numFmt w:val="lowerRoman"/>
      <w:lvlText w:val="%9."/>
      <w:lvlJc w:val="right"/>
      <w:pPr>
        <w:tabs>
          <w:tab w:val="num" w:pos="4845"/>
        </w:tabs>
        <w:ind w:left="4845" w:hanging="420"/>
      </w:pPr>
    </w:lvl>
  </w:abstractNum>
  <w:abstractNum w:abstractNumId="22">
    <w:nsid w:val="309743ED"/>
    <w:multiLevelType w:val="hybridMultilevel"/>
    <w:tmpl w:val="27BE2CD8"/>
    <w:lvl w:ilvl="0" w:tplc="4600F478">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30EB5BCC"/>
    <w:multiLevelType w:val="hybridMultilevel"/>
    <w:tmpl w:val="4ABEE5B6"/>
    <w:lvl w:ilvl="0" w:tplc="7B667A24">
      <w:start w:val="1"/>
      <w:numFmt w:val="upperLetter"/>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4">
    <w:nsid w:val="357D3D95"/>
    <w:multiLevelType w:val="hybridMultilevel"/>
    <w:tmpl w:val="F6B87F2C"/>
    <w:lvl w:ilvl="0" w:tplc="7E9460B8">
      <w:start w:val="1"/>
      <w:numFmt w:val="upperLetter"/>
      <w:lvlText w:val="%1、"/>
      <w:lvlJc w:val="left"/>
      <w:pPr>
        <w:tabs>
          <w:tab w:val="num" w:pos="795"/>
        </w:tabs>
        <w:ind w:left="795" w:hanging="360"/>
      </w:pPr>
      <w:rPr>
        <w:rFonts w:hint="eastAsia"/>
      </w:rPr>
    </w:lvl>
    <w:lvl w:ilvl="1" w:tplc="04090019" w:tentative="1">
      <w:start w:val="1"/>
      <w:numFmt w:val="lowerLetter"/>
      <w:lvlText w:val="%2)"/>
      <w:lvlJc w:val="left"/>
      <w:pPr>
        <w:tabs>
          <w:tab w:val="num" w:pos="1275"/>
        </w:tabs>
        <w:ind w:left="1275" w:hanging="420"/>
      </w:pPr>
    </w:lvl>
    <w:lvl w:ilvl="2" w:tplc="0409001B" w:tentative="1">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25">
    <w:nsid w:val="37BF61FD"/>
    <w:multiLevelType w:val="hybridMultilevel"/>
    <w:tmpl w:val="2D44E798"/>
    <w:lvl w:ilvl="0" w:tplc="A32C7760">
      <w:start w:val="1"/>
      <w:numFmt w:val="japaneseCounting"/>
      <w:lvlText w:val="（%1）"/>
      <w:lvlJc w:val="left"/>
      <w:pPr>
        <w:tabs>
          <w:tab w:val="num" w:pos="720"/>
        </w:tabs>
        <w:ind w:left="720" w:hanging="7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39FF3AE5"/>
    <w:multiLevelType w:val="hybridMultilevel"/>
    <w:tmpl w:val="1F068B9A"/>
    <w:lvl w:ilvl="0" w:tplc="82CAE4B2">
      <w:start w:val="1"/>
      <w:numFmt w:val="decimal"/>
      <w:lvlText w:val="%1、"/>
      <w:lvlJc w:val="left"/>
      <w:pPr>
        <w:ind w:left="810" w:hanging="360"/>
      </w:pPr>
    </w:lvl>
    <w:lvl w:ilvl="1" w:tplc="04090019">
      <w:start w:val="1"/>
      <w:numFmt w:val="lowerLetter"/>
      <w:lvlText w:val="%2)"/>
      <w:lvlJc w:val="left"/>
      <w:pPr>
        <w:ind w:left="1290" w:hanging="420"/>
      </w:pPr>
    </w:lvl>
    <w:lvl w:ilvl="2" w:tplc="0409001B">
      <w:start w:val="1"/>
      <w:numFmt w:val="lowerRoman"/>
      <w:lvlText w:val="%3."/>
      <w:lvlJc w:val="right"/>
      <w:pPr>
        <w:ind w:left="1710" w:hanging="420"/>
      </w:pPr>
    </w:lvl>
    <w:lvl w:ilvl="3" w:tplc="0409000F">
      <w:start w:val="1"/>
      <w:numFmt w:val="decimal"/>
      <w:lvlText w:val="%4."/>
      <w:lvlJc w:val="left"/>
      <w:pPr>
        <w:ind w:left="2130" w:hanging="420"/>
      </w:pPr>
    </w:lvl>
    <w:lvl w:ilvl="4" w:tplc="04090019">
      <w:start w:val="1"/>
      <w:numFmt w:val="lowerLetter"/>
      <w:lvlText w:val="%5)"/>
      <w:lvlJc w:val="left"/>
      <w:pPr>
        <w:ind w:left="2550" w:hanging="420"/>
      </w:pPr>
    </w:lvl>
    <w:lvl w:ilvl="5" w:tplc="0409001B">
      <w:start w:val="1"/>
      <w:numFmt w:val="lowerRoman"/>
      <w:lvlText w:val="%6."/>
      <w:lvlJc w:val="right"/>
      <w:pPr>
        <w:ind w:left="2970" w:hanging="420"/>
      </w:pPr>
    </w:lvl>
    <w:lvl w:ilvl="6" w:tplc="0409000F">
      <w:start w:val="1"/>
      <w:numFmt w:val="decimal"/>
      <w:lvlText w:val="%7."/>
      <w:lvlJc w:val="left"/>
      <w:pPr>
        <w:ind w:left="3390" w:hanging="420"/>
      </w:pPr>
    </w:lvl>
    <w:lvl w:ilvl="7" w:tplc="04090019">
      <w:start w:val="1"/>
      <w:numFmt w:val="lowerLetter"/>
      <w:lvlText w:val="%8)"/>
      <w:lvlJc w:val="left"/>
      <w:pPr>
        <w:ind w:left="3810" w:hanging="420"/>
      </w:pPr>
    </w:lvl>
    <w:lvl w:ilvl="8" w:tplc="0409001B">
      <w:start w:val="1"/>
      <w:numFmt w:val="lowerRoman"/>
      <w:lvlText w:val="%9."/>
      <w:lvlJc w:val="right"/>
      <w:pPr>
        <w:ind w:left="4230" w:hanging="420"/>
      </w:pPr>
    </w:lvl>
  </w:abstractNum>
  <w:abstractNum w:abstractNumId="27">
    <w:nsid w:val="3C140D3F"/>
    <w:multiLevelType w:val="hybridMultilevel"/>
    <w:tmpl w:val="7E529DCA"/>
    <w:lvl w:ilvl="0" w:tplc="66BE0D24">
      <w:start w:val="1"/>
      <w:numFmt w:val="upperLetter"/>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nsid w:val="3C4D1586"/>
    <w:multiLevelType w:val="hybridMultilevel"/>
    <w:tmpl w:val="9BFA72CA"/>
    <w:lvl w:ilvl="0" w:tplc="9DA43F94">
      <w:start w:val="1"/>
      <w:numFmt w:val="upperLetter"/>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nsid w:val="402227BF"/>
    <w:multiLevelType w:val="hybridMultilevel"/>
    <w:tmpl w:val="3F364B6C"/>
    <w:lvl w:ilvl="0" w:tplc="8B826A2A">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nsid w:val="41D84121"/>
    <w:multiLevelType w:val="hybridMultilevel"/>
    <w:tmpl w:val="1B8C22DA"/>
    <w:lvl w:ilvl="0" w:tplc="7A2C56D6">
      <w:start w:val="22"/>
      <w:numFmt w:val="decimal"/>
      <w:lvlText w:val="%1."/>
      <w:lvlJc w:val="left"/>
      <w:pPr>
        <w:tabs>
          <w:tab w:val="num" w:pos="495"/>
        </w:tabs>
        <w:ind w:left="495" w:hanging="495"/>
      </w:pPr>
      <w:rPr>
        <w:rFonts w:hint="default"/>
      </w:rPr>
    </w:lvl>
    <w:lvl w:ilvl="1" w:tplc="84A0577C">
      <w:start w:val="1"/>
      <w:numFmt w:val="decimal"/>
      <w:lvlText w:val="（%2）"/>
      <w:lvlJc w:val="left"/>
      <w:pPr>
        <w:tabs>
          <w:tab w:val="num" w:pos="1140"/>
        </w:tabs>
        <w:ind w:left="1140" w:hanging="7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nsid w:val="42463E67"/>
    <w:multiLevelType w:val="hybridMultilevel"/>
    <w:tmpl w:val="21E2319C"/>
    <w:lvl w:ilvl="0" w:tplc="04F6A28A">
      <w:start w:val="1"/>
      <w:numFmt w:val="japaneseCounting"/>
      <w:lvlText w:val="（%1）"/>
      <w:lvlJc w:val="left"/>
      <w:pPr>
        <w:tabs>
          <w:tab w:val="num" w:pos="1140"/>
        </w:tabs>
        <w:ind w:left="1140" w:hanging="72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32">
    <w:nsid w:val="489E1476"/>
    <w:multiLevelType w:val="singleLevel"/>
    <w:tmpl w:val="393402D0"/>
    <w:lvl w:ilvl="0">
      <w:start w:val="1"/>
      <w:numFmt w:val="decimal"/>
      <w:lvlText w:val="%1."/>
      <w:lvlJc w:val="left"/>
      <w:pPr>
        <w:tabs>
          <w:tab w:val="num" w:pos="408"/>
        </w:tabs>
        <w:ind w:left="408" w:hanging="408"/>
      </w:pPr>
      <w:rPr>
        <w:rFonts w:ascii="Courier New" w:hAnsi="Courier New" w:hint="default"/>
      </w:rPr>
    </w:lvl>
  </w:abstractNum>
  <w:abstractNum w:abstractNumId="33">
    <w:nsid w:val="4E53016E"/>
    <w:multiLevelType w:val="hybridMultilevel"/>
    <w:tmpl w:val="7504BACA"/>
    <w:lvl w:ilvl="0" w:tplc="49F22442">
      <w:start w:val="1"/>
      <w:numFmt w:val="decimalEnclosedCircle"/>
      <w:lvlText w:val="%1"/>
      <w:lvlJc w:val="left"/>
      <w:pPr>
        <w:tabs>
          <w:tab w:val="num" w:pos="358"/>
        </w:tabs>
        <w:ind w:left="358" w:hanging="360"/>
      </w:pPr>
      <w:rPr>
        <w:rFonts w:ascii="宋体" w:hAnsi="宋体" w:hint="default"/>
      </w:rPr>
    </w:lvl>
    <w:lvl w:ilvl="1" w:tplc="04090019" w:tentative="1">
      <w:start w:val="1"/>
      <w:numFmt w:val="lowerLetter"/>
      <w:lvlText w:val="%2)"/>
      <w:lvlJc w:val="left"/>
      <w:pPr>
        <w:tabs>
          <w:tab w:val="num" w:pos="838"/>
        </w:tabs>
        <w:ind w:left="838" w:hanging="420"/>
      </w:pPr>
    </w:lvl>
    <w:lvl w:ilvl="2" w:tplc="0409001B" w:tentative="1">
      <w:start w:val="1"/>
      <w:numFmt w:val="lowerRoman"/>
      <w:lvlText w:val="%3."/>
      <w:lvlJc w:val="right"/>
      <w:pPr>
        <w:tabs>
          <w:tab w:val="num" w:pos="1258"/>
        </w:tabs>
        <w:ind w:left="1258" w:hanging="420"/>
      </w:pPr>
    </w:lvl>
    <w:lvl w:ilvl="3" w:tplc="0409000F" w:tentative="1">
      <w:start w:val="1"/>
      <w:numFmt w:val="decimal"/>
      <w:lvlText w:val="%4."/>
      <w:lvlJc w:val="left"/>
      <w:pPr>
        <w:tabs>
          <w:tab w:val="num" w:pos="1678"/>
        </w:tabs>
        <w:ind w:left="1678" w:hanging="420"/>
      </w:pPr>
    </w:lvl>
    <w:lvl w:ilvl="4" w:tplc="04090019" w:tentative="1">
      <w:start w:val="1"/>
      <w:numFmt w:val="lowerLetter"/>
      <w:lvlText w:val="%5)"/>
      <w:lvlJc w:val="left"/>
      <w:pPr>
        <w:tabs>
          <w:tab w:val="num" w:pos="2098"/>
        </w:tabs>
        <w:ind w:left="2098" w:hanging="420"/>
      </w:pPr>
    </w:lvl>
    <w:lvl w:ilvl="5" w:tplc="0409001B" w:tentative="1">
      <w:start w:val="1"/>
      <w:numFmt w:val="lowerRoman"/>
      <w:lvlText w:val="%6."/>
      <w:lvlJc w:val="right"/>
      <w:pPr>
        <w:tabs>
          <w:tab w:val="num" w:pos="2518"/>
        </w:tabs>
        <w:ind w:left="2518" w:hanging="420"/>
      </w:pPr>
    </w:lvl>
    <w:lvl w:ilvl="6" w:tplc="0409000F" w:tentative="1">
      <w:start w:val="1"/>
      <w:numFmt w:val="decimal"/>
      <w:lvlText w:val="%7."/>
      <w:lvlJc w:val="left"/>
      <w:pPr>
        <w:tabs>
          <w:tab w:val="num" w:pos="2938"/>
        </w:tabs>
        <w:ind w:left="2938" w:hanging="420"/>
      </w:pPr>
    </w:lvl>
    <w:lvl w:ilvl="7" w:tplc="04090019" w:tentative="1">
      <w:start w:val="1"/>
      <w:numFmt w:val="lowerLetter"/>
      <w:lvlText w:val="%8)"/>
      <w:lvlJc w:val="left"/>
      <w:pPr>
        <w:tabs>
          <w:tab w:val="num" w:pos="3358"/>
        </w:tabs>
        <w:ind w:left="3358" w:hanging="420"/>
      </w:pPr>
    </w:lvl>
    <w:lvl w:ilvl="8" w:tplc="0409001B" w:tentative="1">
      <w:start w:val="1"/>
      <w:numFmt w:val="lowerRoman"/>
      <w:lvlText w:val="%9."/>
      <w:lvlJc w:val="right"/>
      <w:pPr>
        <w:tabs>
          <w:tab w:val="num" w:pos="3778"/>
        </w:tabs>
        <w:ind w:left="3778" w:hanging="420"/>
      </w:pPr>
    </w:lvl>
  </w:abstractNum>
  <w:abstractNum w:abstractNumId="34">
    <w:nsid w:val="590B54B4"/>
    <w:multiLevelType w:val="hybridMultilevel"/>
    <w:tmpl w:val="500C331C"/>
    <w:lvl w:ilvl="0" w:tplc="C50A91E4">
      <w:start w:val="1"/>
      <w:numFmt w:val="decimal"/>
      <w:lvlText w:val="%1."/>
      <w:lvlJc w:val="left"/>
      <w:pPr>
        <w:tabs>
          <w:tab w:val="num" w:pos="360"/>
        </w:tabs>
        <w:ind w:left="360" w:hanging="360"/>
      </w:pPr>
      <w:rPr>
        <w:rFonts w:hint="default"/>
        <w:sz w:val="20"/>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nsid w:val="5E6B7815"/>
    <w:multiLevelType w:val="hybridMultilevel"/>
    <w:tmpl w:val="E0F0DB96"/>
    <w:lvl w:ilvl="0" w:tplc="43242F2A">
      <w:start w:val="1"/>
      <w:numFmt w:val="decimal"/>
      <w:lvlText w:val="（%1）"/>
      <w:lvlJc w:val="left"/>
      <w:pPr>
        <w:tabs>
          <w:tab w:val="num" w:pos="1050"/>
        </w:tabs>
        <w:ind w:left="105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nsid w:val="6201168D"/>
    <w:multiLevelType w:val="hybridMultilevel"/>
    <w:tmpl w:val="34A27852"/>
    <w:lvl w:ilvl="0" w:tplc="083E7766">
      <w:start w:val="1"/>
      <w:numFmt w:val="decimal"/>
      <w:lvlText w:val="（%1）"/>
      <w:lvlJc w:val="left"/>
      <w:pPr>
        <w:tabs>
          <w:tab w:val="num" w:pos="1724"/>
        </w:tabs>
        <w:ind w:left="1724" w:hanging="720"/>
      </w:pPr>
      <w:rPr>
        <w:rFonts w:hint="default"/>
      </w:rPr>
    </w:lvl>
    <w:lvl w:ilvl="1" w:tplc="59BAABBE">
      <w:start w:val="2"/>
      <w:numFmt w:val="decimal"/>
      <w:lvlText w:val="%2、"/>
      <w:lvlJc w:val="left"/>
      <w:pPr>
        <w:tabs>
          <w:tab w:val="num" w:pos="1784"/>
        </w:tabs>
        <w:ind w:left="1784" w:hanging="360"/>
      </w:pPr>
      <w:rPr>
        <w:rFonts w:hint="default"/>
      </w:rPr>
    </w:lvl>
    <w:lvl w:ilvl="2" w:tplc="0409001B" w:tentative="1">
      <w:start w:val="1"/>
      <w:numFmt w:val="lowerRoman"/>
      <w:lvlText w:val="%3."/>
      <w:lvlJc w:val="right"/>
      <w:pPr>
        <w:tabs>
          <w:tab w:val="num" w:pos="2264"/>
        </w:tabs>
        <w:ind w:left="2264" w:hanging="420"/>
      </w:pPr>
    </w:lvl>
    <w:lvl w:ilvl="3" w:tplc="0409000F" w:tentative="1">
      <w:start w:val="1"/>
      <w:numFmt w:val="decimal"/>
      <w:lvlText w:val="%4."/>
      <w:lvlJc w:val="left"/>
      <w:pPr>
        <w:tabs>
          <w:tab w:val="num" w:pos="2684"/>
        </w:tabs>
        <w:ind w:left="2684" w:hanging="420"/>
      </w:pPr>
    </w:lvl>
    <w:lvl w:ilvl="4" w:tplc="04090019" w:tentative="1">
      <w:start w:val="1"/>
      <w:numFmt w:val="lowerLetter"/>
      <w:lvlText w:val="%5)"/>
      <w:lvlJc w:val="left"/>
      <w:pPr>
        <w:tabs>
          <w:tab w:val="num" w:pos="3104"/>
        </w:tabs>
        <w:ind w:left="3104" w:hanging="420"/>
      </w:pPr>
    </w:lvl>
    <w:lvl w:ilvl="5" w:tplc="0409001B" w:tentative="1">
      <w:start w:val="1"/>
      <w:numFmt w:val="lowerRoman"/>
      <w:lvlText w:val="%6."/>
      <w:lvlJc w:val="right"/>
      <w:pPr>
        <w:tabs>
          <w:tab w:val="num" w:pos="3524"/>
        </w:tabs>
        <w:ind w:left="3524" w:hanging="420"/>
      </w:pPr>
    </w:lvl>
    <w:lvl w:ilvl="6" w:tplc="0409000F" w:tentative="1">
      <w:start w:val="1"/>
      <w:numFmt w:val="decimal"/>
      <w:lvlText w:val="%7."/>
      <w:lvlJc w:val="left"/>
      <w:pPr>
        <w:tabs>
          <w:tab w:val="num" w:pos="3944"/>
        </w:tabs>
        <w:ind w:left="3944" w:hanging="420"/>
      </w:pPr>
    </w:lvl>
    <w:lvl w:ilvl="7" w:tplc="04090019" w:tentative="1">
      <w:start w:val="1"/>
      <w:numFmt w:val="lowerLetter"/>
      <w:lvlText w:val="%8)"/>
      <w:lvlJc w:val="left"/>
      <w:pPr>
        <w:tabs>
          <w:tab w:val="num" w:pos="4364"/>
        </w:tabs>
        <w:ind w:left="4364" w:hanging="420"/>
      </w:pPr>
    </w:lvl>
    <w:lvl w:ilvl="8" w:tplc="0409001B" w:tentative="1">
      <w:start w:val="1"/>
      <w:numFmt w:val="lowerRoman"/>
      <w:lvlText w:val="%9."/>
      <w:lvlJc w:val="right"/>
      <w:pPr>
        <w:tabs>
          <w:tab w:val="num" w:pos="4784"/>
        </w:tabs>
        <w:ind w:left="4784" w:hanging="420"/>
      </w:pPr>
    </w:lvl>
  </w:abstractNum>
  <w:abstractNum w:abstractNumId="37">
    <w:nsid w:val="656E0271"/>
    <w:multiLevelType w:val="hybridMultilevel"/>
    <w:tmpl w:val="BE9E5844"/>
    <w:lvl w:ilvl="0" w:tplc="57DACE94">
      <w:start w:val="1"/>
      <w:numFmt w:val="japaneseCounting"/>
      <w:lvlText w:val="%1、"/>
      <w:lvlJc w:val="left"/>
      <w:pPr>
        <w:tabs>
          <w:tab w:val="num" w:pos="840"/>
        </w:tabs>
        <w:ind w:left="840" w:hanging="42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38">
    <w:nsid w:val="65CD443D"/>
    <w:multiLevelType w:val="hybridMultilevel"/>
    <w:tmpl w:val="65C22568"/>
    <w:lvl w:ilvl="0" w:tplc="ED8228A4">
      <w:start w:val="1"/>
      <w:numFmt w:val="upperLetter"/>
      <w:lvlText w:val="%1、"/>
      <w:lvlJc w:val="left"/>
      <w:pPr>
        <w:tabs>
          <w:tab w:val="num" w:pos="360"/>
        </w:tabs>
        <w:ind w:left="360" w:hanging="360"/>
      </w:pPr>
      <w:rPr>
        <w:rFonts w:hint="eastAsia"/>
        <w:sz w:val="21"/>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9">
    <w:nsid w:val="6ABF758C"/>
    <w:multiLevelType w:val="hybridMultilevel"/>
    <w:tmpl w:val="AB7C67DC"/>
    <w:lvl w:ilvl="0" w:tplc="0DFE1C14">
      <w:start w:val="1"/>
      <w:numFmt w:val="japaneseCounting"/>
      <w:lvlText w:val="%1、"/>
      <w:lvlJc w:val="left"/>
      <w:pPr>
        <w:tabs>
          <w:tab w:val="num" w:pos="1485"/>
        </w:tabs>
        <w:ind w:left="1485" w:hanging="420"/>
      </w:pPr>
      <w:rPr>
        <w:rFonts w:hint="default"/>
      </w:rPr>
    </w:lvl>
    <w:lvl w:ilvl="1" w:tplc="04090019" w:tentative="1">
      <w:start w:val="1"/>
      <w:numFmt w:val="lowerLetter"/>
      <w:lvlText w:val="%2)"/>
      <w:lvlJc w:val="left"/>
      <w:pPr>
        <w:tabs>
          <w:tab w:val="num" w:pos="1905"/>
        </w:tabs>
        <w:ind w:left="1905" w:hanging="420"/>
      </w:pPr>
    </w:lvl>
    <w:lvl w:ilvl="2" w:tplc="0409001B" w:tentative="1">
      <w:start w:val="1"/>
      <w:numFmt w:val="lowerRoman"/>
      <w:lvlText w:val="%3."/>
      <w:lvlJc w:val="right"/>
      <w:pPr>
        <w:tabs>
          <w:tab w:val="num" w:pos="2325"/>
        </w:tabs>
        <w:ind w:left="2325" w:hanging="420"/>
      </w:pPr>
    </w:lvl>
    <w:lvl w:ilvl="3" w:tplc="0409000F" w:tentative="1">
      <w:start w:val="1"/>
      <w:numFmt w:val="decimal"/>
      <w:lvlText w:val="%4."/>
      <w:lvlJc w:val="left"/>
      <w:pPr>
        <w:tabs>
          <w:tab w:val="num" w:pos="2745"/>
        </w:tabs>
        <w:ind w:left="2745" w:hanging="420"/>
      </w:pPr>
    </w:lvl>
    <w:lvl w:ilvl="4" w:tplc="04090019" w:tentative="1">
      <w:start w:val="1"/>
      <w:numFmt w:val="lowerLetter"/>
      <w:lvlText w:val="%5)"/>
      <w:lvlJc w:val="left"/>
      <w:pPr>
        <w:tabs>
          <w:tab w:val="num" w:pos="3165"/>
        </w:tabs>
        <w:ind w:left="3165" w:hanging="420"/>
      </w:pPr>
    </w:lvl>
    <w:lvl w:ilvl="5" w:tplc="0409001B" w:tentative="1">
      <w:start w:val="1"/>
      <w:numFmt w:val="lowerRoman"/>
      <w:lvlText w:val="%6."/>
      <w:lvlJc w:val="right"/>
      <w:pPr>
        <w:tabs>
          <w:tab w:val="num" w:pos="3585"/>
        </w:tabs>
        <w:ind w:left="3585" w:hanging="420"/>
      </w:pPr>
    </w:lvl>
    <w:lvl w:ilvl="6" w:tplc="0409000F" w:tentative="1">
      <w:start w:val="1"/>
      <w:numFmt w:val="decimal"/>
      <w:lvlText w:val="%7."/>
      <w:lvlJc w:val="left"/>
      <w:pPr>
        <w:tabs>
          <w:tab w:val="num" w:pos="4005"/>
        </w:tabs>
        <w:ind w:left="4005" w:hanging="420"/>
      </w:pPr>
    </w:lvl>
    <w:lvl w:ilvl="7" w:tplc="04090019" w:tentative="1">
      <w:start w:val="1"/>
      <w:numFmt w:val="lowerLetter"/>
      <w:lvlText w:val="%8)"/>
      <w:lvlJc w:val="left"/>
      <w:pPr>
        <w:tabs>
          <w:tab w:val="num" w:pos="4425"/>
        </w:tabs>
        <w:ind w:left="4425" w:hanging="420"/>
      </w:pPr>
    </w:lvl>
    <w:lvl w:ilvl="8" w:tplc="0409001B" w:tentative="1">
      <w:start w:val="1"/>
      <w:numFmt w:val="lowerRoman"/>
      <w:lvlText w:val="%9."/>
      <w:lvlJc w:val="right"/>
      <w:pPr>
        <w:tabs>
          <w:tab w:val="num" w:pos="4845"/>
        </w:tabs>
        <w:ind w:left="4845" w:hanging="420"/>
      </w:pPr>
    </w:lvl>
  </w:abstractNum>
  <w:abstractNum w:abstractNumId="40">
    <w:nsid w:val="6B852CA4"/>
    <w:multiLevelType w:val="hybridMultilevel"/>
    <w:tmpl w:val="41C81626"/>
    <w:lvl w:ilvl="0" w:tplc="9A9E4DCE">
      <w:start w:val="1"/>
      <w:numFmt w:val="japaneseCounting"/>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1">
    <w:nsid w:val="6CCC26EB"/>
    <w:multiLevelType w:val="hybridMultilevel"/>
    <w:tmpl w:val="30D4B916"/>
    <w:lvl w:ilvl="0" w:tplc="E2961D62">
      <w:start w:val="1"/>
      <w:numFmt w:val="japaneseCounting"/>
      <w:lvlText w:val="%1、"/>
      <w:lvlJc w:val="left"/>
      <w:pPr>
        <w:tabs>
          <w:tab w:val="num" w:pos="420"/>
        </w:tabs>
        <w:ind w:left="420" w:hanging="420"/>
      </w:pPr>
      <w:rPr>
        <w:rFonts w:hint="eastAsia"/>
      </w:rPr>
    </w:lvl>
    <w:lvl w:ilvl="1" w:tplc="0CB4955E">
      <w:start w:val="1"/>
      <w:numFmt w:val="decimalEnclosedCircle"/>
      <w:lvlText w:val="%2"/>
      <w:lvlJc w:val="left"/>
      <w:pPr>
        <w:tabs>
          <w:tab w:val="num" w:pos="780"/>
        </w:tabs>
        <w:ind w:left="780" w:hanging="36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2">
    <w:nsid w:val="6D6F13DF"/>
    <w:multiLevelType w:val="hybridMultilevel"/>
    <w:tmpl w:val="82D482F6"/>
    <w:lvl w:ilvl="0" w:tplc="B9F45BCE">
      <w:start w:val="1"/>
      <w:numFmt w:val="japaneseCounting"/>
      <w:lvlText w:val="%1、"/>
      <w:lvlJc w:val="left"/>
      <w:pPr>
        <w:ind w:left="450" w:hanging="450"/>
      </w:pPr>
      <w:rPr>
        <w:b/>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3">
    <w:nsid w:val="6D6F1886"/>
    <w:multiLevelType w:val="hybridMultilevel"/>
    <w:tmpl w:val="3D9AAE8E"/>
    <w:lvl w:ilvl="0" w:tplc="E00A65F0">
      <w:start w:val="1"/>
      <w:numFmt w:val="upperLetter"/>
      <w:lvlText w:val="%1、"/>
      <w:lvlJc w:val="left"/>
      <w:pPr>
        <w:tabs>
          <w:tab w:val="num" w:pos="360"/>
        </w:tabs>
        <w:ind w:left="360" w:hanging="360"/>
      </w:pPr>
      <w:rPr>
        <w:rFonts w:hint="eastAsia"/>
        <w:sz w:val="21"/>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nsid w:val="73C46818"/>
    <w:multiLevelType w:val="hybridMultilevel"/>
    <w:tmpl w:val="F0ACAE82"/>
    <w:lvl w:ilvl="0" w:tplc="C452F15C">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nsid w:val="7635157B"/>
    <w:multiLevelType w:val="hybridMultilevel"/>
    <w:tmpl w:val="718688F8"/>
    <w:lvl w:ilvl="0" w:tplc="B0E829E4">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6">
    <w:nsid w:val="76EB6FC4"/>
    <w:multiLevelType w:val="hybridMultilevel"/>
    <w:tmpl w:val="D06AF01C"/>
    <w:lvl w:ilvl="0" w:tplc="F744B6AE">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7">
    <w:nsid w:val="7C7603C5"/>
    <w:multiLevelType w:val="hybridMultilevel"/>
    <w:tmpl w:val="F00A67F6"/>
    <w:lvl w:ilvl="0" w:tplc="5A9C9DB0">
      <w:start w:val="2"/>
      <w:numFmt w:val="japaneseCounting"/>
      <w:lvlText w:val="%1、"/>
      <w:lvlJc w:val="left"/>
      <w:pPr>
        <w:tabs>
          <w:tab w:val="num" w:pos="840"/>
        </w:tabs>
        <w:ind w:left="840" w:hanging="42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num w:numId="1">
    <w:abstractNumId w:val="32"/>
  </w:num>
  <w:num w:numId="2">
    <w:abstractNumId w:val="7"/>
  </w:num>
  <w:num w:numId="3">
    <w:abstractNumId w:val="14"/>
  </w:num>
  <w:num w:numId="4">
    <w:abstractNumId w:val="2"/>
  </w:num>
  <w:num w:numId="5">
    <w:abstractNumId w:val="1"/>
  </w:num>
  <w:num w:numId="6">
    <w:abstractNumId w:val="34"/>
  </w:num>
  <w:num w:numId="7">
    <w:abstractNumId w:val="0"/>
  </w:num>
  <w:num w:numId="8">
    <w:abstractNumId w:val="22"/>
  </w:num>
  <w:num w:numId="9">
    <w:abstractNumId w:val="24"/>
  </w:num>
  <w:num w:numId="10">
    <w:abstractNumId w:val="23"/>
  </w:num>
  <w:num w:numId="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num>
  <w:num w:numId="13">
    <w:abstractNumId w:val="19"/>
  </w:num>
  <w:num w:numId="14">
    <w:abstractNumId w:val="45"/>
  </w:num>
  <w:num w:numId="15">
    <w:abstractNumId w:val="13"/>
  </w:num>
  <w:num w:numId="16">
    <w:abstractNumId w:val="41"/>
  </w:num>
  <w:num w:numId="17">
    <w:abstractNumId w:val="18"/>
  </w:num>
  <w:num w:numId="18">
    <w:abstractNumId w:val="43"/>
  </w:num>
  <w:num w:numId="19">
    <w:abstractNumId w:val="11"/>
  </w:num>
  <w:num w:numId="20">
    <w:abstractNumId w:val="27"/>
  </w:num>
  <w:num w:numId="21">
    <w:abstractNumId w:val="46"/>
  </w:num>
  <w:num w:numId="22">
    <w:abstractNumId w:val="38"/>
  </w:num>
  <w:num w:numId="23">
    <w:abstractNumId w:val="9"/>
  </w:num>
  <w:num w:numId="24">
    <w:abstractNumId w:val="17"/>
  </w:num>
  <w:num w:numId="25">
    <w:abstractNumId w:val="29"/>
  </w:num>
  <w:num w:numId="26">
    <w:abstractNumId w:val="16"/>
  </w:num>
  <w:num w:numId="27">
    <w:abstractNumId w:val="44"/>
  </w:num>
  <w:num w:numId="28">
    <w:abstractNumId w:val="10"/>
  </w:num>
  <w:num w:numId="29">
    <w:abstractNumId w:val="28"/>
  </w:num>
  <w:num w:numId="30">
    <w:abstractNumId w:val="8"/>
  </w:num>
  <w:num w:numId="31">
    <w:abstractNumId w:val="37"/>
  </w:num>
  <w:num w:numId="32">
    <w:abstractNumId w:val="20"/>
  </w:num>
  <w:num w:numId="33">
    <w:abstractNumId w:val="25"/>
  </w:num>
  <w:num w:numId="34">
    <w:abstractNumId w:val="47"/>
  </w:num>
  <w:num w:numId="35">
    <w:abstractNumId w:val="33"/>
  </w:num>
  <w:num w:numId="36">
    <w:abstractNumId w:val="15"/>
  </w:num>
  <w:num w:numId="37">
    <w:abstractNumId w:val="36"/>
  </w:num>
  <w:num w:numId="38">
    <w:abstractNumId w:val="39"/>
  </w:num>
  <w:num w:numId="39">
    <w:abstractNumId w:val="21"/>
  </w:num>
  <w:num w:numId="40">
    <w:abstractNumId w:val="12"/>
  </w:num>
  <w:num w:numId="41">
    <w:abstractNumId w:val="30"/>
  </w:num>
  <w:num w:numId="42">
    <w:abstractNumId w:val="4"/>
  </w:num>
  <w:num w:numId="43">
    <w:abstractNumId w:val="40"/>
  </w:num>
  <w:num w:numId="44">
    <w:abstractNumId w:val="5"/>
  </w:num>
  <w:num w:numId="45">
    <w:abstractNumId w:val="3"/>
  </w:num>
  <w:num w:numId="4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9149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E4559"/>
    <w:rsid w:val="00036B34"/>
    <w:rsid w:val="00040530"/>
    <w:rsid w:val="00047293"/>
    <w:rsid w:val="000541B9"/>
    <w:rsid w:val="000559E0"/>
    <w:rsid w:val="00056208"/>
    <w:rsid w:val="0006720B"/>
    <w:rsid w:val="0007014E"/>
    <w:rsid w:val="00070511"/>
    <w:rsid w:val="00071F1F"/>
    <w:rsid w:val="000757B3"/>
    <w:rsid w:val="000A5430"/>
    <w:rsid w:val="000A61B6"/>
    <w:rsid w:val="000C04A7"/>
    <w:rsid w:val="000D5168"/>
    <w:rsid w:val="000D791D"/>
    <w:rsid w:val="000F1FE3"/>
    <w:rsid w:val="000F6D2D"/>
    <w:rsid w:val="00106EBC"/>
    <w:rsid w:val="00111D4D"/>
    <w:rsid w:val="00117178"/>
    <w:rsid w:val="00133D47"/>
    <w:rsid w:val="00141D8F"/>
    <w:rsid w:val="001453DB"/>
    <w:rsid w:val="00162571"/>
    <w:rsid w:val="00166172"/>
    <w:rsid w:val="001729AB"/>
    <w:rsid w:val="00175C45"/>
    <w:rsid w:val="0018191E"/>
    <w:rsid w:val="00185284"/>
    <w:rsid w:val="00185754"/>
    <w:rsid w:val="001953A4"/>
    <w:rsid w:val="00197224"/>
    <w:rsid w:val="001A1A89"/>
    <w:rsid w:val="001A5AE4"/>
    <w:rsid w:val="001C66ED"/>
    <w:rsid w:val="001C69AE"/>
    <w:rsid w:val="001D2C95"/>
    <w:rsid w:val="001E451B"/>
    <w:rsid w:val="00202180"/>
    <w:rsid w:val="00214B5F"/>
    <w:rsid w:val="00225B2D"/>
    <w:rsid w:val="00254D5E"/>
    <w:rsid w:val="002608D7"/>
    <w:rsid w:val="00264CF7"/>
    <w:rsid w:val="00284A09"/>
    <w:rsid w:val="00285E5B"/>
    <w:rsid w:val="002911E6"/>
    <w:rsid w:val="00291475"/>
    <w:rsid w:val="0029667C"/>
    <w:rsid w:val="002A34B3"/>
    <w:rsid w:val="002B0E97"/>
    <w:rsid w:val="002C38AB"/>
    <w:rsid w:val="002D6565"/>
    <w:rsid w:val="002D6D2E"/>
    <w:rsid w:val="002E4BE2"/>
    <w:rsid w:val="002E6D74"/>
    <w:rsid w:val="002F18B6"/>
    <w:rsid w:val="00311A46"/>
    <w:rsid w:val="00316BA5"/>
    <w:rsid w:val="003202CB"/>
    <w:rsid w:val="003410D1"/>
    <w:rsid w:val="00345A18"/>
    <w:rsid w:val="00346C3A"/>
    <w:rsid w:val="003505DF"/>
    <w:rsid w:val="00350BB2"/>
    <w:rsid w:val="00373A4A"/>
    <w:rsid w:val="00376B1B"/>
    <w:rsid w:val="00380541"/>
    <w:rsid w:val="003A1246"/>
    <w:rsid w:val="003A16A0"/>
    <w:rsid w:val="003B3E61"/>
    <w:rsid w:val="003B62B5"/>
    <w:rsid w:val="003C3614"/>
    <w:rsid w:val="003D1D9B"/>
    <w:rsid w:val="003E6205"/>
    <w:rsid w:val="003E6601"/>
    <w:rsid w:val="003F1973"/>
    <w:rsid w:val="003F38CC"/>
    <w:rsid w:val="004116B9"/>
    <w:rsid w:val="0042088B"/>
    <w:rsid w:val="00420A02"/>
    <w:rsid w:val="00430933"/>
    <w:rsid w:val="00431DC5"/>
    <w:rsid w:val="00447EE2"/>
    <w:rsid w:val="00457883"/>
    <w:rsid w:val="00460BDB"/>
    <w:rsid w:val="0048269B"/>
    <w:rsid w:val="004A1A7C"/>
    <w:rsid w:val="004A54A9"/>
    <w:rsid w:val="004A6154"/>
    <w:rsid w:val="004A63D6"/>
    <w:rsid w:val="004B034A"/>
    <w:rsid w:val="004B229D"/>
    <w:rsid w:val="004B76FB"/>
    <w:rsid w:val="004B7E7B"/>
    <w:rsid w:val="004C53F4"/>
    <w:rsid w:val="004D5BD7"/>
    <w:rsid w:val="004E5FC4"/>
    <w:rsid w:val="004F0D42"/>
    <w:rsid w:val="004F20FC"/>
    <w:rsid w:val="004F2650"/>
    <w:rsid w:val="004F79FE"/>
    <w:rsid w:val="0050513E"/>
    <w:rsid w:val="00507AD0"/>
    <w:rsid w:val="00515B9E"/>
    <w:rsid w:val="005227A1"/>
    <w:rsid w:val="0053558B"/>
    <w:rsid w:val="00540236"/>
    <w:rsid w:val="0054184C"/>
    <w:rsid w:val="005453CB"/>
    <w:rsid w:val="005574E4"/>
    <w:rsid w:val="005629BE"/>
    <w:rsid w:val="0056465F"/>
    <w:rsid w:val="00586DAA"/>
    <w:rsid w:val="00591E5A"/>
    <w:rsid w:val="00592483"/>
    <w:rsid w:val="00594FBF"/>
    <w:rsid w:val="005A4869"/>
    <w:rsid w:val="005A7B69"/>
    <w:rsid w:val="005B2AD4"/>
    <w:rsid w:val="005C529F"/>
    <w:rsid w:val="005C75AD"/>
    <w:rsid w:val="005E3ABB"/>
    <w:rsid w:val="005F0A01"/>
    <w:rsid w:val="005F1BA9"/>
    <w:rsid w:val="005F1C73"/>
    <w:rsid w:val="005F6D92"/>
    <w:rsid w:val="00611CAA"/>
    <w:rsid w:val="00624A87"/>
    <w:rsid w:val="00634B41"/>
    <w:rsid w:val="00641161"/>
    <w:rsid w:val="006653AF"/>
    <w:rsid w:val="00697AF3"/>
    <w:rsid w:val="006A3DBE"/>
    <w:rsid w:val="006A64EB"/>
    <w:rsid w:val="006C0742"/>
    <w:rsid w:val="006C1FC5"/>
    <w:rsid w:val="006C78E9"/>
    <w:rsid w:val="006C7C0A"/>
    <w:rsid w:val="006D4888"/>
    <w:rsid w:val="006E1BE3"/>
    <w:rsid w:val="006E51E1"/>
    <w:rsid w:val="006F5785"/>
    <w:rsid w:val="007018F6"/>
    <w:rsid w:val="00702308"/>
    <w:rsid w:val="00710156"/>
    <w:rsid w:val="007267CC"/>
    <w:rsid w:val="0074446B"/>
    <w:rsid w:val="007473E7"/>
    <w:rsid w:val="007548B0"/>
    <w:rsid w:val="00763CB3"/>
    <w:rsid w:val="0076442A"/>
    <w:rsid w:val="00773DCE"/>
    <w:rsid w:val="0078236F"/>
    <w:rsid w:val="007825A7"/>
    <w:rsid w:val="0079031C"/>
    <w:rsid w:val="007A5CB2"/>
    <w:rsid w:val="007D5C1F"/>
    <w:rsid w:val="007E4154"/>
    <w:rsid w:val="007F60F1"/>
    <w:rsid w:val="008074E6"/>
    <w:rsid w:val="00810998"/>
    <w:rsid w:val="008138C2"/>
    <w:rsid w:val="00822967"/>
    <w:rsid w:val="00826479"/>
    <w:rsid w:val="0084161D"/>
    <w:rsid w:val="00853871"/>
    <w:rsid w:val="0086042B"/>
    <w:rsid w:val="008838BE"/>
    <w:rsid w:val="008916C0"/>
    <w:rsid w:val="008A05FC"/>
    <w:rsid w:val="008B3316"/>
    <w:rsid w:val="008D2ACB"/>
    <w:rsid w:val="008D2DD0"/>
    <w:rsid w:val="008D498B"/>
    <w:rsid w:val="008E6CA7"/>
    <w:rsid w:val="008F2163"/>
    <w:rsid w:val="009008CA"/>
    <w:rsid w:val="009015E5"/>
    <w:rsid w:val="00926227"/>
    <w:rsid w:val="00927316"/>
    <w:rsid w:val="009348F2"/>
    <w:rsid w:val="00941F7F"/>
    <w:rsid w:val="00955CFF"/>
    <w:rsid w:val="0097533F"/>
    <w:rsid w:val="009A2E1B"/>
    <w:rsid w:val="009C1D3B"/>
    <w:rsid w:val="009D4001"/>
    <w:rsid w:val="00A06EFE"/>
    <w:rsid w:val="00A51F0E"/>
    <w:rsid w:val="00A57FC1"/>
    <w:rsid w:val="00A660F0"/>
    <w:rsid w:val="00A76BFC"/>
    <w:rsid w:val="00A83C74"/>
    <w:rsid w:val="00A8738F"/>
    <w:rsid w:val="00A95EC0"/>
    <w:rsid w:val="00A961A6"/>
    <w:rsid w:val="00AD183E"/>
    <w:rsid w:val="00AE3333"/>
    <w:rsid w:val="00B04AD6"/>
    <w:rsid w:val="00B103CA"/>
    <w:rsid w:val="00B47E9C"/>
    <w:rsid w:val="00B5775C"/>
    <w:rsid w:val="00B61492"/>
    <w:rsid w:val="00B63D50"/>
    <w:rsid w:val="00B67B29"/>
    <w:rsid w:val="00B91280"/>
    <w:rsid w:val="00B94234"/>
    <w:rsid w:val="00BB44FB"/>
    <w:rsid w:val="00BC13A6"/>
    <w:rsid w:val="00BC477C"/>
    <w:rsid w:val="00BC4BD5"/>
    <w:rsid w:val="00BE700F"/>
    <w:rsid w:val="00C03C63"/>
    <w:rsid w:val="00C20483"/>
    <w:rsid w:val="00C30DBA"/>
    <w:rsid w:val="00C31C5F"/>
    <w:rsid w:val="00C410C1"/>
    <w:rsid w:val="00C4305A"/>
    <w:rsid w:val="00C522A2"/>
    <w:rsid w:val="00C659EE"/>
    <w:rsid w:val="00C65AE1"/>
    <w:rsid w:val="00C660BB"/>
    <w:rsid w:val="00C67B57"/>
    <w:rsid w:val="00C724AB"/>
    <w:rsid w:val="00C81C85"/>
    <w:rsid w:val="00C95A02"/>
    <w:rsid w:val="00C96049"/>
    <w:rsid w:val="00CA5507"/>
    <w:rsid w:val="00CB5C03"/>
    <w:rsid w:val="00CB789B"/>
    <w:rsid w:val="00CC6BB2"/>
    <w:rsid w:val="00CD5B26"/>
    <w:rsid w:val="00CE4559"/>
    <w:rsid w:val="00CF6B27"/>
    <w:rsid w:val="00CF6CF3"/>
    <w:rsid w:val="00D00A30"/>
    <w:rsid w:val="00D037A3"/>
    <w:rsid w:val="00D60B8F"/>
    <w:rsid w:val="00D6261B"/>
    <w:rsid w:val="00D942F9"/>
    <w:rsid w:val="00DC0868"/>
    <w:rsid w:val="00DC5847"/>
    <w:rsid w:val="00DD1317"/>
    <w:rsid w:val="00DD39AF"/>
    <w:rsid w:val="00DF6D5B"/>
    <w:rsid w:val="00E27FD1"/>
    <w:rsid w:val="00E420F8"/>
    <w:rsid w:val="00E67C3F"/>
    <w:rsid w:val="00E70D1B"/>
    <w:rsid w:val="00E7196F"/>
    <w:rsid w:val="00E73C53"/>
    <w:rsid w:val="00EA179B"/>
    <w:rsid w:val="00EA4E8A"/>
    <w:rsid w:val="00ED0EFD"/>
    <w:rsid w:val="00ED49AF"/>
    <w:rsid w:val="00EE43F5"/>
    <w:rsid w:val="00EF6DA3"/>
    <w:rsid w:val="00F071DA"/>
    <w:rsid w:val="00F203A9"/>
    <w:rsid w:val="00F2376F"/>
    <w:rsid w:val="00F25D13"/>
    <w:rsid w:val="00F3110D"/>
    <w:rsid w:val="00F312FD"/>
    <w:rsid w:val="00F32118"/>
    <w:rsid w:val="00F371E0"/>
    <w:rsid w:val="00F623AD"/>
    <w:rsid w:val="00F7081E"/>
    <w:rsid w:val="00F741F2"/>
    <w:rsid w:val="00F82A27"/>
    <w:rsid w:val="00FA3C03"/>
    <w:rsid w:val="00FA4734"/>
    <w:rsid w:val="00FB18C9"/>
    <w:rsid w:val="00FB6580"/>
    <w:rsid w:val="00FB72D8"/>
    <w:rsid w:val="00FC1B5B"/>
    <w:rsid w:val="00FC1E9B"/>
    <w:rsid w:val="00FC2120"/>
    <w:rsid w:val="00FE2EC3"/>
    <w:rsid w:val="00FE6727"/>
    <w:rsid w:val="00FE6B81"/>
    <w:rsid w:val="00FF6D1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191490"/>
    <o:shapelayout v:ext="edit">
      <o:idmap v:ext="edit" data="2"/>
      <o:rules v:ext="edit">
        <o:r id="V:Rule1" type="arc" idref="#_x0000_s2161"/>
        <o:r id="V:Rule2" type="arc" idref="#_x0000_s2162"/>
        <o:r id="V:Rule3" type="arc" idref="#_x0000_s2322"/>
        <o:r id="V:Rule4" type="arc" idref="#_x0000_s2323"/>
        <o:r id="V:Rule5" type="arc" idref="#_x0000_s2324"/>
        <o:r id="V:Rule6" type="arc" idref="#_x0000_s2325"/>
        <o:r id="V:Rule7" type="arc" idref="#_x0000_s2326"/>
        <o:r id="V:Rule8" type="arc" idref="#_x0000_s2327"/>
        <o:r id="V:Rule9" type="arc" idref="#_x0000_s2328"/>
        <o:r id="V:Rule10" type="arc" idref="#_x0000_s232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footer" w:uiPriority="0"/>
    <w:lsdException w:name="caption" w:uiPriority="0"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2" w:uiPriority="0"/>
    <w:lsdException w:name="Body Text Indent 3" w:uiPriority="0"/>
    <w:lsdException w:name="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HTML Preformatted"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E4559"/>
    <w:pPr>
      <w:widowControl w:val="0"/>
      <w:jc w:val="both"/>
    </w:pPr>
    <w:rPr>
      <w:rFonts w:asciiTheme="minorHAnsi" w:eastAsiaTheme="minorEastAsia" w:hAnsiTheme="minorHAnsi" w:cstheme="minorBidi"/>
      <w:kern w:val="2"/>
      <w:sz w:val="21"/>
      <w:szCs w:val="22"/>
    </w:rPr>
  </w:style>
  <w:style w:type="paragraph" w:styleId="1">
    <w:name w:val="heading 1"/>
    <w:basedOn w:val="a0"/>
    <w:next w:val="a0"/>
    <w:link w:val="1Char"/>
    <w:qFormat/>
    <w:rsid w:val="00710156"/>
    <w:pPr>
      <w:keepNext/>
      <w:keepLines/>
      <w:spacing w:before="340" w:after="330" w:line="578" w:lineRule="auto"/>
      <w:outlineLvl w:val="0"/>
    </w:pPr>
    <w:rPr>
      <w:rFonts w:ascii="Times New Roman" w:eastAsia="宋体" w:hAnsi="Times New Roman" w:cs="Times New Roman"/>
      <w:b/>
      <w:bCs/>
      <w:kern w:val="44"/>
      <w:sz w:val="44"/>
      <w:szCs w:val="44"/>
    </w:rPr>
  </w:style>
  <w:style w:type="paragraph" w:styleId="2">
    <w:name w:val="heading 2"/>
    <w:basedOn w:val="a0"/>
    <w:next w:val="a0"/>
    <w:link w:val="2Char"/>
    <w:qFormat/>
    <w:rsid w:val="00BC4BD5"/>
    <w:pPr>
      <w:keepNext/>
      <w:keepLines/>
      <w:spacing w:before="260" w:after="260" w:line="416" w:lineRule="auto"/>
      <w:outlineLvl w:val="1"/>
    </w:pPr>
    <w:rPr>
      <w:rFonts w:ascii="Arial" w:eastAsia="黑体" w:hAnsi="Arial" w:cs="Times New Roman"/>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rsid w:val="00710156"/>
    <w:rPr>
      <w:b/>
      <w:bCs/>
      <w:kern w:val="44"/>
      <w:sz w:val="44"/>
      <w:szCs w:val="44"/>
    </w:rPr>
  </w:style>
  <w:style w:type="paragraph" w:styleId="a4">
    <w:name w:val="Title"/>
    <w:basedOn w:val="a0"/>
    <w:next w:val="a0"/>
    <w:link w:val="Char"/>
    <w:qFormat/>
    <w:rsid w:val="00710156"/>
    <w:pPr>
      <w:spacing w:before="240" w:after="60"/>
      <w:jc w:val="center"/>
      <w:outlineLvl w:val="0"/>
    </w:pPr>
    <w:rPr>
      <w:rFonts w:asciiTheme="majorHAnsi" w:eastAsia="宋体" w:hAnsiTheme="majorHAnsi" w:cstheme="majorBidi"/>
      <w:b/>
      <w:bCs/>
      <w:sz w:val="32"/>
      <w:szCs w:val="32"/>
    </w:rPr>
  </w:style>
  <w:style w:type="character" w:customStyle="1" w:styleId="Char">
    <w:name w:val="标题 Char"/>
    <w:basedOn w:val="a1"/>
    <w:link w:val="a4"/>
    <w:rsid w:val="00710156"/>
    <w:rPr>
      <w:rFonts w:asciiTheme="majorHAnsi" w:hAnsiTheme="majorHAnsi" w:cstheme="majorBidi"/>
      <w:b/>
      <w:bCs/>
      <w:kern w:val="2"/>
      <w:sz w:val="32"/>
      <w:szCs w:val="32"/>
    </w:rPr>
  </w:style>
  <w:style w:type="paragraph" w:styleId="a5">
    <w:name w:val="Subtitle"/>
    <w:basedOn w:val="a0"/>
    <w:next w:val="a0"/>
    <w:link w:val="Char0"/>
    <w:qFormat/>
    <w:rsid w:val="0071015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0">
    <w:name w:val="副标题 Char"/>
    <w:basedOn w:val="a1"/>
    <w:link w:val="a5"/>
    <w:rsid w:val="00710156"/>
    <w:rPr>
      <w:rFonts w:asciiTheme="majorHAnsi" w:hAnsiTheme="majorHAnsi" w:cstheme="majorBidi"/>
      <w:b/>
      <w:bCs/>
      <w:kern w:val="28"/>
      <w:sz w:val="32"/>
      <w:szCs w:val="32"/>
    </w:rPr>
  </w:style>
  <w:style w:type="paragraph" w:styleId="a6">
    <w:name w:val="No Spacing"/>
    <w:uiPriority w:val="1"/>
    <w:qFormat/>
    <w:rsid w:val="00710156"/>
    <w:pPr>
      <w:widowControl w:val="0"/>
      <w:jc w:val="both"/>
    </w:pPr>
    <w:rPr>
      <w:kern w:val="2"/>
      <w:sz w:val="21"/>
      <w:szCs w:val="24"/>
    </w:rPr>
  </w:style>
  <w:style w:type="paragraph" w:styleId="a7">
    <w:name w:val="header"/>
    <w:basedOn w:val="a0"/>
    <w:link w:val="Char1"/>
    <w:unhideWhenUsed/>
    <w:rsid w:val="00CE4559"/>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character" w:customStyle="1" w:styleId="Char1">
    <w:name w:val="页眉 Char"/>
    <w:basedOn w:val="a1"/>
    <w:link w:val="a7"/>
    <w:rsid w:val="00CE4559"/>
    <w:rPr>
      <w:kern w:val="2"/>
      <w:sz w:val="18"/>
      <w:szCs w:val="18"/>
    </w:rPr>
  </w:style>
  <w:style w:type="paragraph" w:styleId="a8">
    <w:name w:val="footer"/>
    <w:basedOn w:val="a0"/>
    <w:link w:val="Char2"/>
    <w:unhideWhenUsed/>
    <w:rsid w:val="00CE4559"/>
    <w:pPr>
      <w:tabs>
        <w:tab w:val="center" w:pos="4153"/>
        <w:tab w:val="right" w:pos="8306"/>
      </w:tabs>
      <w:snapToGrid w:val="0"/>
      <w:jc w:val="left"/>
    </w:pPr>
    <w:rPr>
      <w:rFonts w:ascii="Times New Roman" w:eastAsia="宋体" w:hAnsi="Times New Roman" w:cs="Times New Roman"/>
      <w:sz w:val="18"/>
      <w:szCs w:val="18"/>
    </w:rPr>
  </w:style>
  <w:style w:type="character" w:customStyle="1" w:styleId="Char2">
    <w:name w:val="页脚 Char"/>
    <w:basedOn w:val="a1"/>
    <w:link w:val="a8"/>
    <w:uiPriority w:val="99"/>
    <w:rsid w:val="00CE4559"/>
    <w:rPr>
      <w:kern w:val="2"/>
      <w:sz w:val="18"/>
      <w:szCs w:val="18"/>
    </w:rPr>
  </w:style>
  <w:style w:type="character" w:styleId="a9">
    <w:name w:val="Hyperlink"/>
    <w:basedOn w:val="a1"/>
    <w:unhideWhenUsed/>
    <w:rsid w:val="00CE4559"/>
    <w:rPr>
      <w:color w:val="0000FF" w:themeColor="hyperlink"/>
      <w:u w:val="single"/>
    </w:rPr>
  </w:style>
  <w:style w:type="paragraph" w:styleId="aa">
    <w:name w:val="Balloon Text"/>
    <w:basedOn w:val="a0"/>
    <w:link w:val="Char3"/>
    <w:semiHidden/>
    <w:unhideWhenUsed/>
    <w:rsid w:val="00CE4559"/>
    <w:rPr>
      <w:sz w:val="18"/>
      <w:szCs w:val="18"/>
    </w:rPr>
  </w:style>
  <w:style w:type="character" w:customStyle="1" w:styleId="Char3">
    <w:name w:val="批注框文本 Char"/>
    <w:basedOn w:val="a1"/>
    <w:link w:val="aa"/>
    <w:uiPriority w:val="99"/>
    <w:semiHidden/>
    <w:rsid w:val="00CE4559"/>
    <w:rPr>
      <w:rFonts w:asciiTheme="minorHAnsi" w:eastAsiaTheme="minorEastAsia" w:hAnsiTheme="minorHAnsi" w:cstheme="minorBidi"/>
      <w:kern w:val="2"/>
      <w:sz w:val="18"/>
      <w:szCs w:val="18"/>
    </w:rPr>
  </w:style>
  <w:style w:type="paragraph" w:customStyle="1" w:styleId="a">
    <w:name w:val="试题正文"/>
    <w:basedOn w:val="a0"/>
    <w:next w:val="ab"/>
    <w:rsid w:val="00F071DA"/>
    <w:pPr>
      <w:numPr>
        <w:numId w:val="2"/>
      </w:numPr>
      <w:snapToGrid w:val="0"/>
      <w:spacing w:before="240" w:line="240" w:lineRule="atLeast"/>
    </w:pPr>
    <w:rPr>
      <w:rFonts w:ascii="Times New Roman" w:eastAsia="楷体_GB2312" w:hAnsi="Times New Roman" w:cs="Times New Roman"/>
      <w:sz w:val="24"/>
      <w:szCs w:val="20"/>
    </w:rPr>
  </w:style>
  <w:style w:type="paragraph" w:customStyle="1" w:styleId="ab">
    <w:name w:val="输入输出正文"/>
    <w:basedOn w:val="a0"/>
    <w:rsid w:val="00F071DA"/>
    <w:pPr>
      <w:tabs>
        <w:tab w:val="left" w:pos="1440"/>
      </w:tabs>
      <w:snapToGrid w:val="0"/>
      <w:spacing w:before="60" w:line="240" w:lineRule="atLeast"/>
      <w:ind w:left="1179" w:hanging="720"/>
    </w:pPr>
    <w:rPr>
      <w:rFonts w:ascii="Courier New" w:eastAsia="楷体_GB2312" w:hAnsi="Courier New" w:cs="Times New Roman"/>
      <w:sz w:val="24"/>
      <w:szCs w:val="20"/>
    </w:rPr>
  </w:style>
  <w:style w:type="paragraph" w:styleId="ac">
    <w:name w:val="Plain Text"/>
    <w:aliases w:val="标题1,普通文字 Char,纯文本 Char Char, Char Char Char, Char,游数的格式,Plain Text,纯文本 Char1,标题1 Char,普通文字 Char Char,纯文本 Char Char Char,纯文本 Char Char1,Char Char Char,Char Char,Char,标题1 Char Char,标题1 Char Char Char Char Char,游数的,普通文字,标题1 Char Char Char Char,Plain Te"/>
    <w:basedOn w:val="a0"/>
    <w:link w:val="Char4"/>
    <w:rsid w:val="00F071DA"/>
    <w:rPr>
      <w:rFonts w:ascii="宋体" w:eastAsia="宋体" w:hAnsi="Courier New" w:cs="Times New Roman"/>
      <w:szCs w:val="20"/>
    </w:rPr>
  </w:style>
  <w:style w:type="character" w:customStyle="1" w:styleId="Char4">
    <w:name w:val="纯文本 Char"/>
    <w:aliases w:val="标题1 Char1,普通文字 Char Char1,纯文本 Char Char Char1, Char Char Char Char1, Char Char,游数的格式 Char,Plain Text Char1,纯文本 Char1 Char,标题1 Char Char2,普通文字 Char Char Char1,纯文本 Char Char Char Char,纯文本 Char Char1 Char1,Char Char Char Char,Char Char Char1"/>
    <w:basedOn w:val="a1"/>
    <w:link w:val="ac"/>
    <w:rsid w:val="00F071DA"/>
    <w:rPr>
      <w:rFonts w:ascii="宋体" w:hAnsi="Courier New"/>
      <w:kern w:val="2"/>
      <w:sz w:val="21"/>
    </w:rPr>
  </w:style>
  <w:style w:type="character" w:styleId="ad">
    <w:name w:val="Emphasis"/>
    <w:basedOn w:val="a1"/>
    <w:qFormat/>
    <w:rsid w:val="00214B5F"/>
    <w:rPr>
      <w:i w:val="0"/>
      <w:iCs w:val="0"/>
      <w:color w:val="CC0000"/>
    </w:rPr>
  </w:style>
  <w:style w:type="table" w:styleId="ae">
    <w:name w:val="Table Grid"/>
    <w:basedOn w:val="a2"/>
    <w:rsid w:val="005F6D92"/>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Normal (Web)"/>
    <w:aliases w:val="普通(网站)1,普通 (Web)1,普通(Web) Char,普通(Web) Char Char Char Char,普通(Web) Char Char,普通(Web) Char Char Char Char Char Char Char Char,普通(Web) Char Char Char Char Char Char Char Char Char,普通(Web) Char Char Char Char Char Char Char,普通 (Web),普通(Web),123"/>
    <w:basedOn w:val="a0"/>
    <w:link w:val="Char5"/>
    <w:unhideWhenUsed/>
    <w:rsid w:val="007548B0"/>
    <w:pPr>
      <w:widowControl/>
      <w:spacing w:before="100" w:beforeAutospacing="1" w:after="100" w:afterAutospacing="1"/>
      <w:jc w:val="left"/>
    </w:pPr>
    <w:rPr>
      <w:rFonts w:ascii="宋体" w:eastAsia="宋体" w:hAnsi="宋体" w:cs="宋体"/>
      <w:kern w:val="0"/>
      <w:sz w:val="24"/>
      <w:szCs w:val="24"/>
    </w:rPr>
  </w:style>
  <w:style w:type="character" w:styleId="af0">
    <w:name w:val="Strong"/>
    <w:basedOn w:val="a1"/>
    <w:qFormat/>
    <w:rsid w:val="006A3DBE"/>
    <w:rPr>
      <w:b/>
      <w:bCs/>
    </w:rPr>
  </w:style>
  <w:style w:type="paragraph" w:styleId="af1">
    <w:name w:val="Body Text Indent"/>
    <w:basedOn w:val="a0"/>
    <w:link w:val="Char6"/>
    <w:rsid w:val="005B2AD4"/>
    <w:pPr>
      <w:adjustRightInd w:val="0"/>
      <w:ind w:firstLineChars="200" w:firstLine="420"/>
    </w:pPr>
    <w:rPr>
      <w:rFonts w:ascii="Times New Roman" w:eastAsia="楷体_GB2312" w:hAnsi="Times New Roman" w:cs="Times New Roman"/>
      <w:szCs w:val="20"/>
    </w:rPr>
  </w:style>
  <w:style w:type="character" w:customStyle="1" w:styleId="Char6">
    <w:name w:val="正文文本缩进 Char"/>
    <w:basedOn w:val="a1"/>
    <w:link w:val="af1"/>
    <w:rsid w:val="005B2AD4"/>
    <w:rPr>
      <w:rFonts w:eastAsia="楷体_GB2312"/>
      <w:kern w:val="2"/>
      <w:sz w:val="21"/>
    </w:rPr>
  </w:style>
  <w:style w:type="paragraph" w:styleId="20">
    <w:name w:val="Body Text Indent 2"/>
    <w:basedOn w:val="a0"/>
    <w:link w:val="2Char0"/>
    <w:rsid w:val="005B2AD4"/>
    <w:pPr>
      <w:spacing w:after="120" w:line="480" w:lineRule="auto"/>
      <w:ind w:leftChars="200" w:left="420"/>
    </w:pPr>
    <w:rPr>
      <w:rFonts w:ascii="Times New Roman" w:eastAsia="宋体" w:hAnsi="Times New Roman" w:cs="Times New Roman"/>
      <w:szCs w:val="20"/>
    </w:rPr>
  </w:style>
  <w:style w:type="character" w:customStyle="1" w:styleId="2Char0">
    <w:name w:val="正文文本缩进 2 Char"/>
    <w:basedOn w:val="a1"/>
    <w:link w:val="20"/>
    <w:rsid w:val="005B2AD4"/>
    <w:rPr>
      <w:kern w:val="2"/>
      <w:sz w:val="21"/>
    </w:rPr>
  </w:style>
  <w:style w:type="paragraph" w:styleId="af2">
    <w:name w:val="Body Text"/>
    <w:aliases w:val="正文文字"/>
    <w:basedOn w:val="a0"/>
    <w:link w:val="Char7"/>
    <w:rsid w:val="00FC1B5B"/>
    <w:pPr>
      <w:spacing w:after="120"/>
    </w:pPr>
    <w:rPr>
      <w:rFonts w:ascii="Times New Roman" w:eastAsia="宋体" w:hAnsi="Times New Roman" w:cs="Times New Roman"/>
      <w:szCs w:val="20"/>
    </w:rPr>
  </w:style>
  <w:style w:type="character" w:customStyle="1" w:styleId="Char7">
    <w:name w:val="正文文本 Char"/>
    <w:aliases w:val="正文文字 Char"/>
    <w:basedOn w:val="a1"/>
    <w:link w:val="af2"/>
    <w:rsid w:val="00FC1B5B"/>
    <w:rPr>
      <w:kern w:val="2"/>
      <w:sz w:val="21"/>
    </w:rPr>
  </w:style>
  <w:style w:type="paragraph" w:styleId="3">
    <w:name w:val="Body Text Indent 3"/>
    <w:basedOn w:val="a0"/>
    <w:link w:val="3Char"/>
    <w:rsid w:val="000C04A7"/>
    <w:pPr>
      <w:spacing w:after="120"/>
      <w:ind w:leftChars="200" w:left="420"/>
    </w:pPr>
    <w:rPr>
      <w:rFonts w:ascii="Times New Roman" w:eastAsia="宋体" w:hAnsi="Times New Roman" w:cs="Times New Roman"/>
      <w:sz w:val="16"/>
      <w:szCs w:val="16"/>
    </w:rPr>
  </w:style>
  <w:style w:type="character" w:customStyle="1" w:styleId="3Char">
    <w:name w:val="正文文本缩进 3 Char"/>
    <w:basedOn w:val="a1"/>
    <w:link w:val="3"/>
    <w:rsid w:val="000C04A7"/>
    <w:rPr>
      <w:kern w:val="2"/>
      <w:sz w:val="16"/>
      <w:szCs w:val="16"/>
    </w:rPr>
  </w:style>
  <w:style w:type="character" w:customStyle="1" w:styleId="oblogtext">
    <w:name w:val="oblog_text"/>
    <w:basedOn w:val="a1"/>
    <w:rsid w:val="007A5CB2"/>
  </w:style>
  <w:style w:type="character" w:customStyle="1" w:styleId="2Char">
    <w:name w:val="标题 2 Char"/>
    <w:basedOn w:val="a1"/>
    <w:link w:val="2"/>
    <w:rsid w:val="00BC4BD5"/>
    <w:rPr>
      <w:rFonts w:ascii="Arial" w:eastAsia="黑体" w:hAnsi="Arial"/>
      <w:b/>
      <w:bCs/>
      <w:kern w:val="2"/>
      <w:sz w:val="32"/>
      <w:szCs w:val="32"/>
    </w:rPr>
  </w:style>
  <w:style w:type="paragraph" w:styleId="af3">
    <w:name w:val="Normal Indent"/>
    <w:basedOn w:val="a0"/>
    <w:rsid w:val="00611CAA"/>
    <w:pPr>
      <w:ind w:firstLine="420"/>
    </w:pPr>
    <w:rPr>
      <w:rFonts w:ascii="Times New Roman" w:eastAsia="宋体" w:hAnsi="Times New Roman" w:cs="Times New Roman"/>
      <w:sz w:val="18"/>
      <w:szCs w:val="20"/>
    </w:rPr>
  </w:style>
  <w:style w:type="character" w:customStyle="1" w:styleId="sb1">
    <w:name w:val="sb1"/>
    <w:basedOn w:val="a1"/>
    <w:rsid w:val="00926227"/>
    <w:rPr>
      <w:sz w:val="15"/>
      <w:szCs w:val="15"/>
      <w:vertAlign w:val="superscript"/>
    </w:rPr>
  </w:style>
  <w:style w:type="paragraph" w:styleId="HTML">
    <w:name w:val="HTML Preformatted"/>
    <w:basedOn w:val="a0"/>
    <w:link w:val="HTMLChar"/>
    <w:rsid w:val="0092622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cs="Courier New"/>
      <w:color w:val="008040"/>
      <w:kern w:val="0"/>
      <w:sz w:val="20"/>
      <w:szCs w:val="20"/>
    </w:rPr>
  </w:style>
  <w:style w:type="character" w:customStyle="1" w:styleId="HTMLChar">
    <w:name w:val="HTML 预设格式 Char"/>
    <w:basedOn w:val="a1"/>
    <w:link w:val="HTML"/>
    <w:rsid w:val="00926227"/>
    <w:rPr>
      <w:rFonts w:ascii="黑体" w:eastAsia="黑体" w:hAnsi="Courier New" w:cs="Courier New"/>
      <w:color w:val="008040"/>
    </w:rPr>
  </w:style>
  <w:style w:type="paragraph" w:customStyle="1" w:styleId="MTDisplayEquation">
    <w:name w:val="MTDisplayEquation"/>
    <w:basedOn w:val="a0"/>
    <w:next w:val="a0"/>
    <w:rsid w:val="00254D5E"/>
    <w:pPr>
      <w:tabs>
        <w:tab w:val="center" w:pos="4160"/>
        <w:tab w:val="right" w:pos="8300"/>
      </w:tabs>
    </w:pPr>
    <w:rPr>
      <w:rFonts w:ascii="Times" w:eastAsia="宋体" w:hAnsi="Times" w:cs="Times New Roman"/>
      <w:spacing w:val="-16"/>
      <w:szCs w:val="24"/>
    </w:rPr>
  </w:style>
  <w:style w:type="character" w:customStyle="1" w:styleId="Char5">
    <w:name w:val="普通(网站) Char"/>
    <w:aliases w:val="普通(网站)1 Char,普通 (Web)1 Char,普通(Web) Char Char1,普通(Web) Char Char Char Char Char,普通(Web) Char Char Char,普通(Web) Char Char Char Char Char Char Char Char Char1,普通(Web) Char Char Char Char Char Char Char Char Char Char,普通 (Web) Char,123 Char"/>
    <w:basedOn w:val="a1"/>
    <w:link w:val="af"/>
    <w:rsid w:val="00070511"/>
    <w:rPr>
      <w:rFonts w:ascii="宋体" w:hAnsi="宋体" w:cs="宋体"/>
      <w:sz w:val="24"/>
      <w:szCs w:val="24"/>
    </w:rPr>
  </w:style>
  <w:style w:type="character" w:customStyle="1" w:styleId="3Char0">
    <w:name w:val="样式3 Char"/>
    <w:basedOn w:val="a1"/>
    <w:link w:val="30"/>
    <w:rsid w:val="00345A18"/>
    <w:rPr>
      <w:sz w:val="24"/>
      <w:szCs w:val="24"/>
    </w:rPr>
  </w:style>
  <w:style w:type="paragraph" w:customStyle="1" w:styleId="30">
    <w:name w:val="样式3"/>
    <w:basedOn w:val="a0"/>
    <w:link w:val="3Char0"/>
    <w:rsid w:val="00345A18"/>
    <w:pPr>
      <w:widowControl/>
      <w:spacing w:line="300" w:lineRule="auto"/>
      <w:ind w:left="480" w:hangingChars="200" w:hanging="480"/>
      <w:jc w:val="left"/>
    </w:pPr>
    <w:rPr>
      <w:rFonts w:ascii="Times New Roman" w:eastAsia="宋体" w:hAnsi="Times New Roman" w:cs="Times New Roman"/>
      <w:kern w:val="0"/>
      <w:sz w:val="24"/>
      <w:szCs w:val="24"/>
    </w:rPr>
  </w:style>
  <w:style w:type="paragraph" w:customStyle="1" w:styleId="10">
    <w:name w:val="样式1"/>
    <w:basedOn w:val="a0"/>
    <w:rsid w:val="00345A18"/>
    <w:pPr>
      <w:widowControl/>
      <w:spacing w:line="300" w:lineRule="auto"/>
      <w:ind w:firstLineChars="200" w:firstLine="480"/>
      <w:jc w:val="left"/>
    </w:pPr>
    <w:rPr>
      <w:rFonts w:ascii="Times New Roman" w:eastAsia="宋体" w:hAnsi="Times New Roman" w:cs="Times New Roman"/>
      <w:kern w:val="0"/>
      <w:sz w:val="24"/>
      <w:szCs w:val="24"/>
    </w:rPr>
  </w:style>
  <w:style w:type="character" w:customStyle="1" w:styleId="Char20">
    <w:name w:val="纯文本 Char2"/>
    <w:aliases w:val="标题1 Char2,普通文字 Char Char2,纯文本 Char Char Char2,纯文本 Char Char4, Char Char Char Char, Char Char1,游数的格式 Char1,Plain Text Char,纯文本 Char1 Char2,标题1 Char Char1,普通文字 Char Char Char,纯文本 Char Char Char Char1,纯文本 Char Char1 Char,Char Char Char Char2"/>
    <w:basedOn w:val="a1"/>
    <w:rsid w:val="003410D1"/>
    <w:rPr>
      <w:rFonts w:ascii="宋体" w:eastAsia="宋体" w:hAnsi="Courier New" w:cs="Courier New"/>
      <w:kern w:val="2"/>
      <w:sz w:val="21"/>
      <w:szCs w:val="21"/>
      <w:lang w:val="en-US" w:eastAsia="zh-CN" w:bidi="ar-SA"/>
    </w:rPr>
  </w:style>
  <w:style w:type="character" w:customStyle="1" w:styleId="apple-style-span">
    <w:name w:val="apple-style-span"/>
    <w:basedOn w:val="a1"/>
    <w:rsid w:val="009008CA"/>
  </w:style>
  <w:style w:type="character" w:customStyle="1" w:styleId="section1">
    <w:name w:val="section1"/>
    <w:basedOn w:val="a1"/>
    <w:rsid w:val="009008CA"/>
  </w:style>
  <w:style w:type="paragraph" w:styleId="af4">
    <w:name w:val="List Paragraph"/>
    <w:basedOn w:val="a0"/>
    <w:qFormat/>
    <w:rsid w:val="007E4154"/>
    <w:pPr>
      <w:ind w:firstLineChars="200" w:firstLine="420"/>
    </w:pPr>
    <w:rPr>
      <w:rFonts w:ascii="Times New Roman" w:eastAsia="宋体" w:hAnsi="Times New Roman" w:cs="Times New Roman"/>
      <w:szCs w:val="24"/>
    </w:rPr>
  </w:style>
</w:styles>
</file>

<file path=word/webSettings.xml><?xml version="1.0" encoding="utf-8"?>
<w:webSettings xmlns:r="http://schemas.openxmlformats.org/officeDocument/2006/relationships" xmlns:w="http://schemas.openxmlformats.org/wordprocessingml/2006/main">
  <w:divs>
    <w:div w:id="187063147">
      <w:bodyDiv w:val="1"/>
      <w:marLeft w:val="0"/>
      <w:marRight w:val="0"/>
      <w:marTop w:val="0"/>
      <w:marBottom w:val="0"/>
      <w:divBdr>
        <w:top w:val="none" w:sz="0" w:space="0" w:color="auto"/>
        <w:left w:val="none" w:sz="0" w:space="0" w:color="auto"/>
        <w:bottom w:val="none" w:sz="0" w:space="0" w:color="auto"/>
        <w:right w:val="none" w:sz="0" w:space="0" w:color="auto"/>
      </w:divBdr>
    </w:div>
    <w:div w:id="363337065">
      <w:bodyDiv w:val="1"/>
      <w:marLeft w:val="0"/>
      <w:marRight w:val="0"/>
      <w:marTop w:val="0"/>
      <w:marBottom w:val="0"/>
      <w:divBdr>
        <w:top w:val="none" w:sz="0" w:space="0" w:color="auto"/>
        <w:left w:val="none" w:sz="0" w:space="0" w:color="auto"/>
        <w:bottom w:val="none" w:sz="0" w:space="0" w:color="auto"/>
        <w:right w:val="none" w:sz="0" w:space="0" w:color="auto"/>
      </w:divBdr>
    </w:div>
    <w:div w:id="384915657">
      <w:bodyDiv w:val="1"/>
      <w:marLeft w:val="0"/>
      <w:marRight w:val="0"/>
      <w:marTop w:val="0"/>
      <w:marBottom w:val="0"/>
      <w:divBdr>
        <w:top w:val="none" w:sz="0" w:space="0" w:color="auto"/>
        <w:left w:val="none" w:sz="0" w:space="0" w:color="auto"/>
        <w:bottom w:val="none" w:sz="0" w:space="0" w:color="auto"/>
        <w:right w:val="none" w:sz="0" w:space="0" w:color="auto"/>
      </w:divBdr>
    </w:div>
    <w:div w:id="470945968">
      <w:bodyDiv w:val="1"/>
      <w:marLeft w:val="0"/>
      <w:marRight w:val="0"/>
      <w:marTop w:val="0"/>
      <w:marBottom w:val="0"/>
      <w:divBdr>
        <w:top w:val="none" w:sz="0" w:space="0" w:color="auto"/>
        <w:left w:val="none" w:sz="0" w:space="0" w:color="auto"/>
        <w:bottom w:val="none" w:sz="0" w:space="0" w:color="auto"/>
        <w:right w:val="none" w:sz="0" w:space="0" w:color="auto"/>
      </w:divBdr>
    </w:div>
    <w:div w:id="499390958">
      <w:bodyDiv w:val="1"/>
      <w:marLeft w:val="0"/>
      <w:marRight w:val="0"/>
      <w:marTop w:val="0"/>
      <w:marBottom w:val="0"/>
      <w:divBdr>
        <w:top w:val="none" w:sz="0" w:space="0" w:color="auto"/>
        <w:left w:val="none" w:sz="0" w:space="0" w:color="auto"/>
        <w:bottom w:val="none" w:sz="0" w:space="0" w:color="auto"/>
        <w:right w:val="none" w:sz="0" w:space="0" w:color="auto"/>
      </w:divBdr>
    </w:div>
    <w:div w:id="543835457">
      <w:bodyDiv w:val="1"/>
      <w:marLeft w:val="0"/>
      <w:marRight w:val="0"/>
      <w:marTop w:val="0"/>
      <w:marBottom w:val="0"/>
      <w:divBdr>
        <w:top w:val="none" w:sz="0" w:space="0" w:color="auto"/>
        <w:left w:val="none" w:sz="0" w:space="0" w:color="auto"/>
        <w:bottom w:val="none" w:sz="0" w:space="0" w:color="auto"/>
        <w:right w:val="none" w:sz="0" w:space="0" w:color="auto"/>
      </w:divBdr>
    </w:div>
    <w:div w:id="599414468">
      <w:bodyDiv w:val="1"/>
      <w:marLeft w:val="0"/>
      <w:marRight w:val="0"/>
      <w:marTop w:val="0"/>
      <w:marBottom w:val="0"/>
      <w:divBdr>
        <w:top w:val="none" w:sz="0" w:space="0" w:color="auto"/>
        <w:left w:val="none" w:sz="0" w:space="0" w:color="auto"/>
        <w:bottom w:val="none" w:sz="0" w:space="0" w:color="auto"/>
        <w:right w:val="none" w:sz="0" w:space="0" w:color="auto"/>
      </w:divBdr>
    </w:div>
    <w:div w:id="645545594">
      <w:bodyDiv w:val="1"/>
      <w:marLeft w:val="0"/>
      <w:marRight w:val="0"/>
      <w:marTop w:val="0"/>
      <w:marBottom w:val="0"/>
      <w:divBdr>
        <w:top w:val="none" w:sz="0" w:space="0" w:color="auto"/>
        <w:left w:val="none" w:sz="0" w:space="0" w:color="auto"/>
        <w:bottom w:val="none" w:sz="0" w:space="0" w:color="auto"/>
        <w:right w:val="none" w:sz="0" w:space="0" w:color="auto"/>
      </w:divBdr>
    </w:div>
    <w:div w:id="1246450405">
      <w:bodyDiv w:val="1"/>
      <w:marLeft w:val="0"/>
      <w:marRight w:val="0"/>
      <w:marTop w:val="0"/>
      <w:marBottom w:val="0"/>
      <w:divBdr>
        <w:top w:val="none" w:sz="0" w:space="0" w:color="auto"/>
        <w:left w:val="none" w:sz="0" w:space="0" w:color="auto"/>
        <w:bottom w:val="none" w:sz="0" w:space="0" w:color="auto"/>
        <w:right w:val="none" w:sz="0" w:space="0" w:color="auto"/>
      </w:divBdr>
    </w:div>
    <w:div w:id="1365984429">
      <w:bodyDiv w:val="1"/>
      <w:marLeft w:val="0"/>
      <w:marRight w:val="0"/>
      <w:marTop w:val="0"/>
      <w:marBottom w:val="0"/>
      <w:divBdr>
        <w:top w:val="none" w:sz="0" w:space="0" w:color="auto"/>
        <w:left w:val="none" w:sz="0" w:space="0" w:color="auto"/>
        <w:bottom w:val="none" w:sz="0" w:space="0" w:color="auto"/>
        <w:right w:val="none" w:sz="0" w:space="0" w:color="auto"/>
      </w:divBdr>
    </w:div>
    <w:div w:id="1706052965">
      <w:bodyDiv w:val="1"/>
      <w:marLeft w:val="0"/>
      <w:marRight w:val="0"/>
      <w:marTop w:val="0"/>
      <w:marBottom w:val="0"/>
      <w:divBdr>
        <w:top w:val="none" w:sz="0" w:space="0" w:color="auto"/>
        <w:left w:val="none" w:sz="0" w:space="0" w:color="auto"/>
        <w:bottom w:val="none" w:sz="0" w:space="0" w:color="auto"/>
        <w:right w:val="none" w:sz="0" w:space="0" w:color="auto"/>
      </w:divBdr>
    </w:div>
    <w:div w:id="1854033555">
      <w:bodyDiv w:val="1"/>
      <w:marLeft w:val="0"/>
      <w:marRight w:val="0"/>
      <w:marTop w:val="0"/>
      <w:marBottom w:val="0"/>
      <w:divBdr>
        <w:top w:val="none" w:sz="0" w:space="0" w:color="auto"/>
        <w:left w:val="none" w:sz="0" w:space="0" w:color="auto"/>
        <w:bottom w:val="none" w:sz="0" w:space="0" w:color="auto"/>
        <w:right w:val="none" w:sz="0" w:space="0" w:color="auto"/>
      </w:divBdr>
    </w:div>
    <w:div w:id="1967467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61.wmf"/><Relationship Id="rId21" Type="http://schemas.openxmlformats.org/officeDocument/2006/relationships/image" Target="media/image9.wmf"/><Relationship Id="rId42" Type="http://schemas.openxmlformats.org/officeDocument/2006/relationships/oleObject" Target="embeddings/oleObject17.bin"/><Relationship Id="rId63" Type="http://schemas.openxmlformats.org/officeDocument/2006/relationships/oleObject" Target="embeddings/oleObject27.bin"/><Relationship Id="rId84" Type="http://schemas.openxmlformats.org/officeDocument/2006/relationships/oleObject" Target="embeddings/oleObject35.bin"/><Relationship Id="rId138" Type="http://schemas.openxmlformats.org/officeDocument/2006/relationships/oleObject" Target="embeddings/oleObject57.bin"/><Relationship Id="rId159" Type="http://schemas.openxmlformats.org/officeDocument/2006/relationships/oleObject" Target="embeddings/oleObject66.bin"/><Relationship Id="rId170" Type="http://schemas.openxmlformats.org/officeDocument/2006/relationships/image" Target="media/image90.wmf"/><Relationship Id="rId191" Type="http://schemas.openxmlformats.org/officeDocument/2006/relationships/image" Target="media/image100.wmf"/><Relationship Id="rId205" Type="http://schemas.openxmlformats.org/officeDocument/2006/relationships/footer" Target="footer1.xml"/><Relationship Id="rId16" Type="http://schemas.openxmlformats.org/officeDocument/2006/relationships/image" Target="media/image6.wmf"/><Relationship Id="rId107" Type="http://schemas.openxmlformats.org/officeDocument/2006/relationships/image" Target="media/image56.wmf"/><Relationship Id="rId11" Type="http://schemas.openxmlformats.org/officeDocument/2006/relationships/oleObject" Target="embeddings/oleObject2.bin"/><Relationship Id="rId32" Type="http://schemas.openxmlformats.org/officeDocument/2006/relationships/oleObject" Target="embeddings/oleObject12.bin"/><Relationship Id="rId37" Type="http://schemas.openxmlformats.org/officeDocument/2006/relationships/image" Target="media/image17.wmf"/><Relationship Id="rId53" Type="http://schemas.openxmlformats.org/officeDocument/2006/relationships/oleObject" Target="embeddings/oleObject22.bin"/><Relationship Id="rId58" Type="http://schemas.openxmlformats.org/officeDocument/2006/relationships/image" Target="media/image28.wmf"/><Relationship Id="rId74" Type="http://schemas.openxmlformats.org/officeDocument/2006/relationships/image" Target="media/image36.png"/><Relationship Id="rId79" Type="http://schemas.openxmlformats.org/officeDocument/2006/relationships/image" Target="media/image40.wmf"/><Relationship Id="rId102" Type="http://schemas.openxmlformats.org/officeDocument/2006/relationships/oleObject" Target="embeddings/oleObject42.bin"/><Relationship Id="rId123" Type="http://schemas.openxmlformats.org/officeDocument/2006/relationships/oleObject" Target="embeddings/oleObject53.bin"/><Relationship Id="rId128" Type="http://schemas.openxmlformats.org/officeDocument/2006/relationships/image" Target="media/image66.wmf"/><Relationship Id="rId144" Type="http://schemas.openxmlformats.org/officeDocument/2006/relationships/image" Target="media/image80.wmf"/><Relationship Id="rId149" Type="http://schemas.openxmlformats.org/officeDocument/2006/relationships/oleObject" Target="embeddings/oleObject58.bin"/><Relationship Id="rId5" Type="http://schemas.openxmlformats.org/officeDocument/2006/relationships/footnotes" Target="footnotes.xml"/><Relationship Id="rId90" Type="http://schemas.openxmlformats.org/officeDocument/2006/relationships/image" Target="media/image48.wmf"/><Relationship Id="rId95" Type="http://schemas.openxmlformats.org/officeDocument/2006/relationships/oleObject" Target="embeddings/oleObject39.bin"/><Relationship Id="rId160" Type="http://schemas.openxmlformats.org/officeDocument/2006/relationships/oleObject" Target="embeddings/oleObject67.bin"/><Relationship Id="rId165" Type="http://schemas.openxmlformats.org/officeDocument/2006/relationships/oleObject" Target="embeddings/oleObject70.bin"/><Relationship Id="rId181" Type="http://schemas.openxmlformats.org/officeDocument/2006/relationships/oleObject" Target="embeddings/oleObject78.bin"/><Relationship Id="rId186" Type="http://schemas.openxmlformats.org/officeDocument/2006/relationships/image" Target="media/image98.wmf"/><Relationship Id="rId22" Type="http://schemas.openxmlformats.org/officeDocument/2006/relationships/oleObject" Target="embeddings/oleObject7.bin"/><Relationship Id="rId27" Type="http://schemas.openxmlformats.org/officeDocument/2006/relationships/image" Target="media/image12.wmf"/><Relationship Id="rId43" Type="http://schemas.openxmlformats.org/officeDocument/2006/relationships/image" Target="media/image20.wmf"/><Relationship Id="rId48" Type="http://schemas.openxmlformats.org/officeDocument/2006/relationships/oleObject" Target="embeddings/oleObject20.bin"/><Relationship Id="rId64" Type="http://schemas.openxmlformats.org/officeDocument/2006/relationships/oleObject" Target="embeddings/oleObject28.bin"/><Relationship Id="rId69" Type="http://schemas.openxmlformats.org/officeDocument/2006/relationships/image" Target="media/image33.wmf"/><Relationship Id="rId113" Type="http://schemas.openxmlformats.org/officeDocument/2006/relationships/image" Target="media/image59.wmf"/><Relationship Id="rId118" Type="http://schemas.openxmlformats.org/officeDocument/2006/relationships/oleObject" Target="embeddings/oleObject50.bin"/><Relationship Id="rId134" Type="http://schemas.openxmlformats.org/officeDocument/2006/relationships/image" Target="media/image71.wmf"/><Relationship Id="rId139" Type="http://schemas.openxmlformats.org/officeDocument/2006/relationships/image" Target="media/image75.wmf"/><Relationship Id="rId80" Type="http://schemas.openxmlformats.org/officeDocument/2006/relationships/image" Target="media/image41.wmf"/><Relationship Id="rId85" Type="http://schemas.openxmlformats.org/officeDocument/2006/relationships/image" Target="media/image44.emf"/><Relationship Id="rId150" Type="http://schemas.openxmlformats.org/officeDocument/2006/relationships/oleObject" Target="embeddings/oleObject59.bin"/><Relationship Id="rId155" Type="http://schemas.openxmlformats.org/officeDocument/2006/relationships/oleObject" Target="embeddings/oleObject62.bin"/><Relationship Id="rId171" Type="http://schemas.openxmlformats.org/officeDocument/2006/relationships/oleObject" Target="embeddings/oleObject73.bin"/><Relationship Id="rId176" Type="http://schemas.openxmlformats.org/officeDocument/2006/relationships/image" Target="media/image93.wmf"/><Relationship Id="rId192" Type="http://schemas.openxmlformats.org/officeDocument/2006/relationships/oleObject" Target="embeddings/oleObject84.bin"/><Relationship Id="rId197" Type="http://schemas.openxmlformats.org/officeDocument/2006/relationships/image" Target="media/image103.wmf"/><Relationship Id="rId206" Type="http://schemas.openxmlformats.org/officeDocument/2006/relationships/header" Target="header3.xml"/><Relationship Id="rId201" Type="http://schemas.openxmlformats.org/officeDocument/2006/relationships/image" Target="media/image105.wmf"/><Relationship Id="rId12" Type="http://schemas.openxmlformats.org/officeDocument/2006/relationships/image" Target="media/image4.wmf"/><Relationship Id="rId17" Type="http://schemas.openxmlformats.org/officeDocument/2006/relationships/oleObject" Target="embeddings/oleObject5.bin"/><Relationship Id="rId33" Type="http://schemas.openxmlformats.org/officeDocument/2006/relationships/image" Target="media/image15.wmf"/><Relationship Id="rId38" Type="http://schemas.openxmlformats.org/officeDocument/2006/relationships/oleObject" Target="embeddings/oleObject15.bin"/><Relationship Id="rId59" Type="http://schemas.openxmlformats.org/officeDocument/2006/relationships/oleObject" Target="embeddings/oleObject25.bin"/><Relationship Id="rId103" Type="http://schemas.openxmlformats.org/officeDocument/2006/relationships/image" Target="media/image54.wmf"/><Relationship Id="rId108" Type="http://schemas.openxmlformats.org/officeDocument/2006/relationships/oleObject" Target="embeddings/oleObject45.bin"/><Relationship Id="rId124" Type="http://schemas.openxmlformats.org/officeDocument/2006/relationships/image" Target="media/image64.wmf"/><Relationship Id="rId129" Type="http://schemas.openxmlformats.org/officeDocument/2006/relationships/oleObject" Target="embeddings/oleObject56.bin"/><Relationship Id="rId54" Type="http://schemas.openxmlformats.org/officeDocument/2006/relationships/image" Target="media/image26.wmf"/><Relationship Id="rId70" Type="http://schemas.openxmlformats.org/officeDocument/2006/relationships/oleObject" Target="embeddings/oleObject31.bin"/><Relationship Id="rId75" Type="http://schemas.openxmlformats.org/officeDocument/2006/relationships/image" Target="media/image37.gif"/><Relationship Id="rId91" Type="http://schemas.openxmlformats.org/officeDocument/2006/relationships/oleObject" Target="embeddings/oleObject37.bin"/><Relationship Id="rId96" Type="http://schemas.openxmlformats.org/officeDocument/2006/relationships/hyperlink" Target="http://www.mathschina.com" TargetMode="External"/><Relationship Id="rId140" Type="http://schemas.openxmlformats.org/officeDocument/2006/relationships/image" Target="media/image76.wmf"/><Relationship Id="rId145" Type="http://schemas.openxmlformats.org/officeDocument/2006/relationships/image" Target="media/image81.wmf"/><Relationship Id="rId161" Type="http://schemas.openxmlformats.org/officeDocument/2006/relationships/oleObject" Target="embeddings/oleObject68.bin"/><Relationship Id="rId166" Type="http://schemas.openxmlformats.org/officeDocument/2006/relationships/image" Target="media/image88.wmf"/><Relationship Id="rId182" Type="http://schemas.openxmlformats.org/officeDocument/2006/relationships/image" Target="media/image96.wmf"/><Relationship Id="rId187" Type="http://schemas.openxmlformats.org/officeDocument/2006/relationships/oleObject" Target="embeddings/oleObject81.bin"/><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image" Target="media/image10.wmf"/><Relationship Id="rId28" Type="http://schemas.openxmlformats.org/officeDocument/2006/relationships/oleObject" Target="embeddings/oleObject10.bin"/><Relationship Id="rId49" Type="http://schemas.openxmlformats.org/officeDocument/2006/relationships/image" Target="media/image23.jpeg"/><Relationship Id="rId114" Type="http://schemas.openxmlformats.org/officeDocument/2006/relationships/oleObject" Target="embeddings/oleObject48.bin"/><Relationship Id="rId119" Type="http://schemas.openxmlformats.org/officeDocument/2006/relationships/image" Target="media/image62.wmf"/><Relationship Id="rId44" Type="http://schemas.openxmlformats.org/officeDocument/2006/relationships/oleObject" Target="embeddings/oleObject18.bin"/><Relationship Id="rId60" Type="http://schemas.openxmlformats.org/officeDocument/2006/relationships/image" Target="media/image29.wmf"/><Relationship Id="rId65" Type="http://schemas.openxmlformats.org/officeDocument/2006/relationships/oleObject" Target="embeddings/oleObject29.bin"/><Relationship Id="rId81" Type="http://schemas.openxmlformats.org/officeDocument/2006/relationships/image" Target="media/image42.wmf"/><Relationship Id="rId86" Type="http://schemas.openxmlformats.org/officeDocument/2006/relationships/image" Target="media/image45.png"/><Relationship Id="rId130" Type="http://schemas.openxmlformats.org/officeDocument/2006/relationships/image" Target="media/image67.wmf"/><Relationship Id="rId135" Type="http://schemas.openxmlformats.org/officeDocument/2006/relationships/image" Target="media/image72.wmf"/><Relationship Id="rId151" Type="http://schemas.openxmlformats.org/officeDocument/2006/relationships/hyperlink" Target="http://www.1230.org" TargetMode="External"/><Relationship Id="rId156" Type="http://schemas.openxmlformats.org/officeDocument/2006/relationships/oleObject" Target="embeddings/oleObject63.bin"/><Relationship Id="rId177" Type="http://schemas.openxmlformats.org/officeDocument/2006/relationships/oleObject" Target="embeddings/oleObject76.bin"/><Relationship Id="rId198" Type="http://schemas.openxmlformats.org/officeDocument/2006/relationships/oleObject" Target="embeddings/oleObject87.bin"/><Relationship Id="rId172" Type="http://schemas.openxmlformats.org/officeDocument/2006/relationships/image" Target="media/image91.wmf"/><Relationship Id="rId193" Type="http://schemas.openxmlformats.org/officeDocument/2006/relationships/image" Target="media/image101.wmf"/><Relationship Id="rId202" Type="http://schemas.openxmlformats.org/officeDocument/2006/relationships/oleObject" Target="embeddings/oleObject89.bin"/><Relationship Id="rId207" Type="http://schemas.openxmlformats.org/officeDocument/2006/relationships/fontTable" Target="fontTable.xml"/><Relationship Id="rId13" Type="http://schemas.openxmlformats.org/officeDocument/2006/relationships/oleObject" Target="embeddings/oleObject3.bin"/><Relationship Id="rId18" Type="http://schemas.openxmlformats.org/officeDocument/2006/relationships/image" Target="media/image7.wmf"/><Relationship Id="rId39" Type="http://schemas.openxmlformats.org/officeDocument/2006/relationships/image" Target="media/image18.wmf"/><Relationship Id="rId109" Type="http://schemas.openxmlformats.org/officeDocument/2006/relationships/image" Target="media/image57.wmf"/><Relationship Id="rId34" Type="http://schemas.openxmlformats.org/officeDocument/2006/relationships/oleObject" Target="embeddings/oleObject13.bin"/><Relationship Id="rId50" Type="http://schemas.openxmlformats.org/officeDocument/2006/relationships/image" Target="media/image24.wmf"/><Relationship Id="rId55" Type="http://schemas.openxmlformats.org/officeDocument/2006/relationships/oleObject" Target="embeddings/oleObject23.bin"/><Relationship Id="rId76" Type="http://schemas.openxmlformats.org/officeDocument/2006/relationships/image" Target="media/image38.png"/><Relationship Id="rId97" Type="http://schemas.openxmlformats.org/officeDocument/2006/relationships/image" Target="media/image51.wmf"/><Relationship Id="rId104" Type="http://schemas.openxmlformats.org/officeDocument/2006/relationships/oleObject" Target="embeddings/oleObject43.bin"/><Relationship Id="rId120" Type="http://schemas.openxmlformats.org/officeDocument/2006/relationships/oleObject" Target="embeddings/oleObject51.bin"/><Relationship Id="rId125" Type="http://schemas.openxmlformats.org/officeDocument/2006/relationships/oleObject" Target="embeddings/oleObject54.bin"/><Relationship Id="rId141" Type="http://schemas.openxmlformats.org/officeDocument/2006/relationships/image" Target="media/image77.wmf"/><Relationship Id="rId146" Type="http://schemas.openxmlformats.org/officeDocument/2006/relationships/image" Target="media/image82.wmf"/><Relationship Id="rId167" Type="http://schemas.openxmlformats.org/officeDocument/2006/relationships/oleObject" Target="embeddings/oleObject71.bin"/><Relationship Id="rId188" Type="http://schemas.openxmlformats.org/officeDocument/2006/relationships/image" Target="media/image99.wmf"/><Relationship Id="rId7" Type="http://schemas.openxmlformats.org/officeDocument/2006/relationships/image" Target="media/image1.png"/><Relationship Id="rId71" Type="http://schemas.openxmlformats.org/officeDocument/2006/relationships/image" Target="media/image34.wmf"/><Relationship Id="rId92" Type="http://schemas.openxmlformats.org/officeDocument/2006/relationships/image" Target="media/image49.wmf"/><Relationship Id="rId162" Type="http://schemas.openxmlformats.org/officeDocument/2006/relationships/image" Target="media/image86.wmf"/><Relationship Id="rId183" Type="http://schemas.openxmlformats.org/officeDocument/2006/relationships/oleObject" Target="embeddings/oleObject79.bin"/><Relationship Id="rId2" Type="http://schemas.openxmlformats.org/officeDocument/2006/relationships/styles" Target="styles.xml"/><Relationship Id="rId29" Type="http://schemas.openxmlformats.org/officeDocument/2006/relationships/image" Target="media/image13.wmf"/><Relationship Id="rId24" Type="http://schemas.openxmlformats.org/officeDocument/2006/relationships/oleObject" Target="embeddings/oleObject8.bin"/><Relationship Id="rId40" Type="http://schemas.openxmlformats.org/officeDocument/2006/relationships/oleObject" Target="embeddings/oleObject16.bin"/><Relationship Id="rId45" Type="http://schemas.openxmlformats.org/officeDocument/2006/relationships/image" Target="media/image21.wmf"/><Relationship Id="rId66" Type="http://schemas.openxmlformats.org/officeDocument/2006/relationships/image" Target="media/image31.png"/><Relationship Id="rId87" Type="http://schemas.openxmlformats.org/officeDocument/2006/relationships/image" Target="media/image46.wmf"/><Relationship Id="rId110" Type="http://schemas.openxmlformats.org/officeDocument/2006/relationships/oleObject" Target="embeddings/oleObject46.bin"/><Relationship Id="rId115" Type="http://schemas.openxmlformats.org/officeDocument/2006/relationships/image" Target="media/image60.wmf"/><Relationship Id="rId131" Type="http://schemas.openxmlformats.org/officeDocument/2006/relationships/image" Target="media/image68.wmf"/><Relationship Id="rId136" Type="http://schemas.openxmlformats.org/officeDocument/2006/relationships/image" Target="media/image73.wmf"/><Relationship Id="rId157" Type="http://schemas.openxmlformats.org/officeDocument/2006/relationships/oleObject" Target="embeddings/oleObject64.bin"/><Relationship Id="rId178" Type="http://schemas.openxmlformats.org/officeDocument/2006/relationships/image" Target="media/image94.wmf"/><Relationship Id="rId61" Type="http://schemas.openxmlformats.org/officeDocument/2006/relationships/oleObject" Target="embeddings/oleObject26.bin"/><Relationship Id="rId82" Type="http://schemas.openxmlformats.org/officeDocument/2006/relationships/image" Target="media/image43.wmf"/><Relationship Id="rId152" Type="http://schemas.openxmlformats.org/officeDocument/2006/relationships/image" Target="media/image85.wmf"/><Relationship Id="rId173" Type="http://schemas.openxmlformats.org/officeDocument/2006/relationships/oleObject" Target="embeddings/oleObject74.bin"/><Relationship Id="rId194" Type="http://schemas.openxmlformats.org/officeDocument/2006/relationships/oleObject" Target="embeddings/oleObject85.bin"/><Relationship Id="rId199" Type="http://schemas.openxmlformats.org/officeDocument/2006/relationships/image" Target="media/image104.wmf"/><Relationship Id="rId203" Type="http://schemas.openxmlformats.org/officeDocument/2006/relationships/header" Target="header1.xml"/><Relationship Id="rId208" Type="http://schemas.openxmlformats.org/officeDocument/2006/relationships/theme" Target="theme/theme1.xml"/><Relationship Id="rId19" Type="http://schemas.openxmlformats.org/officeDocument/2006/relationships/oleObject" Target="embeddings/oleObject6.bin"/><Relationship Id="rId14" Type="http://schemas.openxmlformats.org/officeDocument/2006/relationships/image" Target="media/image5.wmf"/><Relationship Id="rId30" Type="http://schemas.openxmlformats.org/officeDocument/2006/relationships/oleObject" Target="embeddings/oleObject11.bin"/><Relationship Id="rId35" Type="http://schemas.openxmlformats.org/officeDocument/2006/relationships/image" Target="media/image16.wmf"/><Relationship Id="rId56" Type="http://schemas.openxmlformats.org/officeDocument/2006/relationships/image" Target="media/image27.wmf"/><Relationship Id="rId77" Type="http://schemas.openxmlformats.org/officeDocument/2006/relationships/image" Target="media/image39.wmf"/><Relationship Id="rId100" Type="http://schemas.openxmlformats.org/officeDocument/2006/relationships/oleObject" Target="embeddings/oleObject41.bin"/><Relationship Id="rId105" Type="http://schemas.openxmlformats.org/officeDocument/2006/relationships/image" Target="media/image55.wmf"/><Relationship Id="rId126" Type="http://schemas.openxmlformats.org/officeDocument/2006/relationships/image" Target="media/image65.wmf"/><Relationship Id="rId147" Type="http://schemas.openxmlformats.org/officeDocument/2006/relationships/image" Target="media/image83.wmf"/><Relationship Id="rId168" Type="http://schemas.openxmlformats.org/officeDocument/2006/relationships/image" Target="media/image89.wmf"/><Relationship Id="rId8" Type="http://schemas.openxmlformats.org/officeDocument/2006/relationships/image" Target="media/image2.wmf"/><Relationship Id="rId51" Type="http://schemas.openxmlformats.org/officeDocument/2006/relationships/oleObject" Target="embeddings/oleObject21.bin"/><Relationship Id="rId72" Type="http://schemas.openxmlformats.org/officeDocument/2006/relationships/oleObject" Target="embeddings/oleObject32.bin"/><Relationship Id="rId93" Type="http://schemas.openxmlformats.org/officeDocument/2006/relationships/oleObject" Target="embeddings/oleObject38.bin"/><Relationship Id="rId98" Type="http://schemas.openxmlformats.org/officeDocument/2006/relationships/oleObject" Target="embeddings/oleObject40.bin"/><Relationship Id="rId121" Type="http://schemas.openxmlformats.org/officeDocument/2006/relationships/oleObject" Target="embeddings/oleObject52.bin"/><Relationship Id="rId142" Type="http://schemas.openxmlformats.org/officeDocument/2006/relationships/image" Target="media/image78.wmf"/><Relationship Id="rId163" Type="http://schemas.openxmlformats.org/officeDocument/2006/relationships/oleObject" Target="embeddings/oleObject69.bin"/><Relationship Id="rId184" Type="http://schemas.openxmlformats.org/officeDocument/2006/relationships/image" Target="media/image97.wmf"/><Relationship Id="rId189" Type="http://schemas.openxmlformats.org/officeDocument/2006/relationships/oleObject" Target="embeddings/oleObject82.bin"/><Relationship Id="rId3" Type="http://schemas.openxmlformats.org/officeDocument/2006/relationships/settings" Target="settings.xml"/><Relationship Id="rId25" Type="http://schemas.openxmlformats.org/officeDocument/2006/relationships/image" Target="media/image11.wmf"/><Relationship Id="rId46" Type="http://schemas.openxmlformats.org/officeDocument/2006/relationships/oleObject" Target="embeddings/oleObject19.bin"/><Relationship Id="rId67" Type="http://schemas.openxmlformats.org/officeDocument/2006/relationships/oleObject" Target="embeddings/oleObject30.bin"/><Relationship Id="rId116" Type="http://schemas.openxmlformats.org/officeDocument/2006/relationships/oleObject" Target="embeddings/oleObject49.bin"/><Relationship Id="rId137" Type="http://schemas.openxmlformats.org/officeDocument/2006/relationships/image" Target="media/image74.wmf"/><Relationship Id="rId158" Type="http://schemas.openxmlformats.org/officeDocument/2006/relationships/oleObject" Target="embeddings/oleObject65.bin"/><Relationship Id="rId20" Type="http://schemas.openxmlformats.org/officeDocument/2006/relationships/image" Target="media/image8.gif"/><Relationship Id="rId41" Type="http://schemas.openxmlformats.org/officeDocument/2006/relationships/image" Target="media/image19.wmf"/><Relationship Id="rId62" Type="http://schemas.openxmlformats.org/officeDocument/2006/relationships/image" Target="media/image30.wmf"/><Relationship Id="rId83" Type="http://schemas.openxmlformats.org/officeDocument/2006/relationships/oleObject" Target="embeddings/oleObject34.bin"/><Relationship Id="rId88" Type="http://schemas.openxmlformats.org/officeDocument/2006/relationships/oleObject" Target="embeddings/oleObject36.bin"/><Relationship Id="rId111" Type="http://schemas.openxmlformats.org/officeDocument/2006/relationships/image" Target="media/image58.wmf"/><Relationship Id="rId132" Type="http://schemas.openxmlformats.org/officeDocument/2006/relationships/image" Target="media/image69.wmf"/><Relationship Id="rId153" Type="http://schemas.openxmlformats.org/officeDocument/2006/relationships/oleObject" Target="embeddings/oleObject60.bin"/><Relationship Id="rId174" Type="http://schemas.openxmlformats.org/officeDocument/2006/relationships/image" Target="media/image92.wmf"/><Relationship Id="rId179" Type="http://schemas.openxmlformats.org/officeDocument/2006/relationships/oleObject" Target="embeddings/oleObject77.bin"/><Relationship Id="rId195" Type="http://schemas.openxmlformats.org/officeDocument/2006/relationships/image" Target="media/image102.wmf"/><Relationship Id="rId190" Type="http://schemas.openxmlformats.org/officeDocument/2006/relationships/oleObject" Target="embeddings/oleObject83.bin"/><Relationship Id="rId204" Type="http://schemas.openxmlformats.org/officeDocument/2006/relationships/header" Target="header2.xml"/><Relationship Id="rId15" Type="http://schemas.openxmlformats.org/officeDocument/2006/relationships/oleObject" Target="embeddings/oleObject4.bin"/><Relationship Id="rId36" Type="http://schemas.openxmlformats.org/officeDocument/2006/relationships/oleObject" Target="embeddings/oleObject14.bin"/><Relationship Id="rId57" Type="http://schemas.openxmlformats.org/officeDocument/2006/relationships/oleObject" Target="embeddings/oleObject24.bin"/><Relationship Id="rId106" Type="http://schemas.openxmlformats.org/officeDocument/2006/relationships/oleObject" Target="embeddings/oleObject44.bin"/><Relationship Id="rId127" Type="http://schemas.openxmlformats.org/officeDocument/2006/relationships/oleObject" Target="embeddings/oleObject55.bin"/><Relationship Id="rId10" Type="http://schemas.openxmlformats.org/officeDocument/2006/relationships/image" Target="media/image3.wmf"/><Relationship Id="rId31" Type="http://schemas.openxmlformats.org/officeDocument/2006/relationships/image" Target="media/image14.wmf"/><Relationship Id="rId52" Type="http://schemas.openxmlformats.org/officeDocument/2006/relationships/image" Target="media/image25.wmf"/><Relationship Id="rId73" Type="http://schemas.openxmlformats.org/officeDocument/2006/relationships/image" Target="media/image35.emf"/><Relationship Id="rId78" Type="http://schemas.openxmlformats.org/officeDocument/2006/relationships/oleObject" Target="embeddings/oleObject33.bin"/><Relationship Id="rId94" Type="http://schemas.openxmlformats.org/officeDocument/2006/relationships/image" Target="media/image50.wmf"/><Relationship Id="rId99" Type="http://schemas.openxmlformats.org/officeDocument/2006/relationships/image" Target="media/image52.wmf"/><Relationship Id="rId101" Type="http://schemas.openxmlformats.org/officeDocument/2006/relationships/image" Target="media/image53.wmf"/><Relationship Id="rId122" Type="http://schemas.openxmlformats.org/officeDocument/2006/relationships/image" Target="media/image63.wmf"/><Relationship Id="rId143" Type="http://schemas.openxmlformats.org/officeDocument/2006/relationships/image" Target="media/image79.wmf"/><Relationship Id="rId148" Type="http://schemas.openxmlformats.org/officeDocument/2006/relationships/image" Target="media/image84.wmf"/><Relationship Id="rId164" Type="http://schemas.openxmlformats.org/officeDocument/2006/relationships/image" Target="media/image87.wmf"/><Relationship Id="rId169" Type="http://schemas.openxmlformats.org/officeDocument/2006/relationships/oleObject" Target="embeddings/oleObject72.bin"/><Relationship Id="rId185" Type="http://schemas.openxmlformats.org/officeDocument/2006/relationships/oleObject" Target="embeddings/oleObject80.bin"/><Relationship Id="rId4" Type="http://schemas.openxmlformats.org/officeDocument/2006/relationships/webSettings" Target="webSettings.xml"/><Relationship Id="rId9" Type="http://schemas.openxmlformats.org/officeDocument/2006/relationships/oleObject" Target="embeddings/oleObject1.bin"/><Relationship Id="rId180" Type="http://schemas.openxmlformats.org/officeDocument/2006/relationships/image" Target="media/image95.wmf"/><Relationship Id="rId26" Type="http://schemas.openxmlformats.org/officeDocument/2006/relationships/oleObject" Target="embeddings/oleObject9.bin"/><Relationship Id="rId47" Type="http://schemas.openxmlformats.org/officeDocument/2006/relationships/image" Target="media/image22.wmf"/><Relationship Id="rId68" Type="http://schemas.openxmlformats.org/officeDocument/2006/relationships/image" Target="media/image32.emf"/><Relationship Id="rId89" Type="http://schemas.openxmlformats.org/officeDocument/2006/relationships/image" Target="media/image47.png"/><Relationship Id="rId112" Type="http://schemas.openxmlformats.org/officeDocument/2006/relationships/oleObject" Target="embeddings/oleObject47.bin"/><Relationship Id="rId133" Type="http://schemas.openxmlformats.org/officeDocument/2006/relationships/image" Target="media/image70.wmf"/><Relationship Id="rId154" Type="http://schemas.openxmlformats.org/officeDocument/2006/relationships/oleObject" Target="embeddings/oleObject61.bin"/><Relationship Id="rId175" Type="http://schemas.openxmlformats.org/officeDocument/2006/relationships/oleObject" Target="embeddings/oleObject75.bin"/><Relationship Id="rId196" Type="http://schemas.openxmlformats.org/officeDocument/2006/relationships/oleObject" Target="embeddings/oleObject86.bin"/><Relationship Id="rId200" Type="http://schemas.openxmlformats.org/officeDocument/2006/relationships/oleObject" Target="embeddings/oleObject88.bin"/></Relationships>
</file>

<file path=word/_rels/header2.xml.rels><?xml version="1.0" encoding="UTF-8" standalone="yes"?>
<Relationships xmlns="http://schemas.openxmlformats.org/package/2006/relationships"><Relationship Id="rId1" Type="http://schemas.openxmlformats.org/officeDocument/2006/relationships/image" Target="media/image10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133</TotalTime>
  <Pages>1</Pages>
  <Words>833</Words>
  <Characters>4753</Characters>
  <Application>Microsoft Office Word</Application>
  <DocSecurity>0</DocSecurity>
  <Lines>39</Lines>
  <Paragraphs>11</Paragraphs>
  <ScaleCrop>false</ScaleCrop>
  <Company>Lenovo</Company>
  <LinksUpToDate>false</LinksUpToDate>
  <CharactersWithSpaces>5575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liumei</dc:creator>
  <cp:lastModifiedBy>liumei</cp:lastModifiedBy>
  <cp:revision>88</cp:revision>
  <dcterms:created xsi:type="dcterms:W3CDTF">2012-08-22T03:05:00Z</dcterms:created>
  <dcterms:modified xsi:type="dcterms:W3CDTF">2012-08-31T06:59:00Z</dcterms:modified>
</cp:coreProperties>
</file>