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7FB1" w:rsidRPr="00AD522E" w:rsidRDefault="00007FB1" w:rsidP="00007FB1">
      <w:pPr>
        <w:jc w:val="center"/>
        <w:rPr>
          <w:rFonts w:ascii="宋体" w:hAnsi="宋体" w:hint="eastAsia"/>
          <w:b/>
          <w:bCs/>
          <w:spacing w:val="-16"/>
          <w:sz w:val="32"/>
          <w:szCs w:val="32"/>
        </w:rPr>
      </w:pPr>
      <w:r w:rsidRPr="00AD522E">
        <w:rPr>
          <w:rFonts w:ascii="宋体" w:hAnsi="宋体" w:hint="eastAsia"/>
          <w:b/>
          <w:bCs/>
          <w:spacing w:val="-16"/>
          <w:sz w:val="32"/>
          <w:szCs w:val="32"/>
        </w:rPr>
        <w:t>安徽省合肥三十八中2009-2010学年度第一学期九年级期中考试</w:t>
      </w:r>
    </w:p>
    <w:p w:rsidR="00007FB1" w:rsidRPr="00AD522E" w:rsidRDefault="00007FB1" w:rsidP="00007FB1">
      <w:pPr>
        <w:spacing w:beforeLines="80"/>
        <w:jc w:val="center"/>
        <w:rPr>
          <w:rFonts w:ascii="宋体" w:hAnsi="宋体" w:hint="eastAsia"/>
          <w:bCs/>
          <w:spacing w:val="20"/>
          <w:sz w:val="32"/>
          <w:szCs w:val="32"/>
        </w:rPr>
      </w:pPr>
      <w:r w:rsidRPr="00AD522E">
        <w:rPr>
          <w:rFonts w:ascii="宋体" w:hAnsi="宋体" w:hint="eastAsia"/>
          <w:b/>
          <w:bCs/>
          <w:spacing w:val="20"/>
          <w:sz w:val="32"/>
          <w:szCs w:val="32"/>
        </w:rPr>
        <w:t>物理试卷</w:t>
      </w:r>
    </w:p>
    <w:p w:rsidR="00007FB1" w:rsidRPr="00250F77" w:rsidRDefault="00007FB1" w:rsidP="00007FB1">
      <w:pPr>
        <w:spacing w:afterLines="80" w:line="360" w:lineRule="auto"/>
        <w:jc w:val="center"/>
        <w:rPr>
          <w:rFonts w:ascii="宋体" w:hAnsi="宋体" w:hint="eastAsia"/>
          <w:b/>
          <w:bCs/>
          <w:color w:val="000000"/>
        </w:rPr>
      </w:pPr>
      <w:r w:rsidRPr="00250F77">
        <w:rPr>
          <w:rFonts w:ascii="宋体" w:hAnsi="宋体" w:hint="eastAsia"/>
          <w:b/>
          <w:bCs/>
          <w:color w:val="000000"/>
        </w:rPr>
        <w:t>（满分：100分   时间：90分钟）</w:t>
      </w:r>
    </w:p>
    <w:tbl>
      <w:tblPr>
        <w:tblW w:w="687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1146"/>
        <w:gridCol w:w="1146"/>
        <w:gridCol w:w="1146"/>
        <w:gridCol w:w="1146"/>
        <w:gridCol w:w="1146"/>
        <w:gridCol w:w="1146"/>
      </w:tblGrid>
      <w:tr w:rsidR="00007FB1" w:rsidRPr="00250F77" w:rsidTr="00804825">
        <w:trPr>
          <w:trHeight w:val="441"/>
          <w:jc w:val="center"/>
        </w:trPr>
        <w:tc>
          <w:tcPr>
            <w:tcW w:w="1146" w:type="dxa"/>
            <w:vAlign w:val="center"/>
          </w:tcPr>
          <w:p w:rsidR="00007FB1" w:rsidRPr="00250F77" w:rsidRDefault="00007FB1" w:rsidP="00804825">
            <w:pPr>
              <w:spacing w:line="360" w:lineRule="auto"/>
              <w:jc w:val="center"/>
              <w:rPr>
                <w:rFonts w:ascii="宋体" w:hAnsi="宋体" w:hint="eastAsia"/>
                <w:b/>
                <w:color w:val="000000"/>
              </w:rPr>
            </w:pPr>
            <w:r w:rsidRPr="00250F77">
              <w:rPr>
                <w:rFonts w:ascii="宋体" w:hAnsi="宋体" w:hint="eastAsia"/>
                <w:b/>
                <w:color w:val="000000"/>
              </w:rPr>
              <w:t>题  号</w:t>
            </w:r>
          </w:p>
        </w:tc>
        <w:tc>
          <w:tcPr>
            <w:tcW w:w="1146" w:type="dxa"/>
            <w:vAlign w:val="center"/>
          </w:tcPr>
          <w:p w:rsidR="00007FB1" w:rsidRPr="00250F77" w:rsidRDefault="00007FB1" w:rsidP="00804825">
            <w:pPr>
              <w:spacing w:line="360" w:lineRule="auto"/>
              <w:jc w:val="center"/>
              <w:rPr>
                <w:rFonts w:ascii="宋体" w:hAnsi="宋体" w:hint="eastAsia"/>
                <w:b/>
                <w:color w:val="000000"/>
                <w:szCs w:val="21"/>
              </w:rPr>
            </w:pPr>
            <w:r w:rsidRPr="00250F77">
              <w:rPr>
                <w:rFonts w:ascii="宋体" w:hAnsi="宋体" w:hint="eastAsia"/>
                <w:b/>
                <w:bCs/>
                <w:szCs w:val="21"/>
              </w:rPr>
              <w:t>一</w:t>
            </w:r>
          </w:p>
        </w:tc>
        <w:tc>
          <w:tcPr>
            <w:tcW w:w="1146" w:type="dxa"/>
            <w:vAlign w:val="center"/>
          </w:tcPr>
          <w:p w:rsidR="00007FB1" w:rsidRPr="00250F77" w:rsidRDefault="00007FB1" w:rsidP="00804825">
            <w:pPr>
              <w:spacing w:line="360" w:lineRule="auto"/>
              <w:jc w:val="center"/>
              <w:rPr>
                <w:rFonts w:ascii="宋体" w:hAnsi="宋体" w:hint="eastAsia"/>
                <w:b/>
                <w:color w:val="000000"/>
                <w:szCs w:val="21"/>
              </w:rPr>
            </w:pPr>
            <w:r w:rsidRPr="00250F77">
              <w:rPr>
                <w:rFonts w:ascii="宋体" w:hAnsi="宋体" w:hint="eastAsia"/>
                <w:b/>
                <w:bCs/>
                <w:color w:val="000000"/>
                <w:szCs w:val="21"/>
              </w:rPr>
              <w:t>二</w:t>
            </w:r>
          </w:p>
        </w:tc>
        <w:tc>
          <w:tcPr>
            <w:tcW w:w="1146" w:type="dxa"/>
            <w:vAlign w:val="center"/>
          </w:tcPr>
          <w:p w:rsidR="00007FB1" w:rsidRPr="00250F77" w:rsidRDefault="00007FB1" w:rsidP="00804825">
            <w:pPr>
              <w:spacing w:line="360" w:lineRule="auto"/>
              <w:jc w:val="center"/>
              <w:rPr>
                <w:rFonts w:ascii="宋体" w:hAnsi="宋体" w:hint="eastAsia"/>
                <w:b/>
                <w:color w:val="000000"/>
              </w:rPr>
            </w:pPr>
            <w:r w:rsidRPr="00250F77">
              <w:rPr>
                <w:rFonts w:ascii="宋体" w:hAnsi="宋体" w:hint="eastAsia"/>
                <w:b/>
                <w:color w:val="000000"/>
              </w:rPr>
              <w:t>三</w:t>
            </w:r>
          </w:p>
        </w:tc>
        <w:tc>
          <w:tcPr>
            <w:tcW w:w="1146" w:type="dxa"/>
            <w:vAlign w:val="center"/>
          </w:tcPr>
          <w:p w:rsidR="00007FB1" w:rsidRPr="00250F77" w:rsidRDefault="00007FB1" w:rsidP="00804825">
            <w:pPr>
              <w:spacing w:line="360" w:lineRule="auto"/>
              <w:jc w:val="center"/>
              <w:rPr>
                <w:rFonts w:ascii="宋体" w:hAnsi="宋体" w:hint="eastAsia"/>
                <w:b/>
                <w:color w:val="000000"/>
              </w:rPr>
            </w:pPr>
            <w:r w:rsidRPr="00250F77">
              <w:rPr>
                <w:rFonts w:ascii="宋体" w:hAnsi="宋体" w:hint="eastAsia"/>
                <w:b/>
                <w:color w:val="000000"/>
              </w:rPr>
              <w:t>四</w:t>
            </w:r>
          </w:p>
        </w:tc>
        <w:tc>
          <w:tcPr>
            <w:tcW w:w="1146" w:type="dxa"/>
            <w:vAlign w:val="center"/>
          </w:tcPr>
          <w:p w:rsidR="00007FB1" w:rsidRPr="00250F77" w:rsidRDefault="00007FB1" w:rsidP="00804825">
            <w:pPr>
              <w:spacing w:line="360" w:lineRule="auto"/>
              <w:jc w:val="center"/>
              <w:rPr>
                <w:rFonts w:ascii="宋体" w:hAnsi="宋体" w:hint="eastAsia"/>
                <w:b/>
                <w:color w:val="000000"/>
              </w:rPr>
            </w:pPr>
            <w:r w:rsidRPr="00250F77">
              <w:rPr>
                <w:rFonts w:ascii="宋体" w:hAnsi="宋体" w:hint="eastAsia"/>
                <w:b/>
                <w:color w:val="000000"/>
              </w:rPr>
              <w:t>总  分</w:t>
            </w:r>
          </w:p>
        </w:tc>
      </w:tr>
      <w:tr w:rsidR="00007FB1" w:rsidRPr="00250F77" w:rsidTr="00804825">
        <w:trPr>
          <w:trHeight w:val="441"/>
          <w:jc w:val="center"/>
        </w:trPr>
        <w:tc>
          <w:tcPr>
            <w:tcW w:w="1146" w:type="dxa"/>
            <w:vAlign w:val="center"/>
          </w:tcPr>
          <w:p w:rsidR="00007FB1" w:rsidRPr="00250F77" w:rsidRDefault="00007FB1" w:rsidP="00804825">
            <w:pPr>
              <w:spacing w:line="360" w:lineRule="auto"/>
              <w:jc w:val="center"/>
              <w:rPr>
                <w:rFonts w:ascii="宋体" w:hAnsi="宋体" w:hint="eastAsia"/>
                <w:b/>
                <w:color w:val="000000"/>
              </w:rPr>
            </w:pPr>
            <w:r w:rsidRPr="00250F77">
              <w:rPr>
                <w:rFonts w:ascii="宋体" w:hAnsi="宋体" w:hint="eastAsia"/>
                <w:b/>
                <w:color w:val="000000"/>
              </w:rPr>
              <w:t>得  分</w:t>
            </w:r>
          </w:p>
        </w:tc>
        <w:tc>
          <w:tcPr>
            <w:tcW w:w="1146" w:type="dxa"/>
            <w:vAlign w:val="center"/>
          </w:tcPr>
          <w:p w:rsidR="00007FB1" w:rsidRPr="00250F77" w:rsidRDefault="00007FB1" w:rsidP="00804825">
            <w:pPr>
              <w:spacing w:line="360" w:lineRule="auto"/>
              <w:jc w:val="center"/>
              <w:rPr>
                <w:rFonts w:ascii="宋体" w:hAnsi="宋体" w:hint="eastAsia"/>
                <w:b/>
                <w:color w:val="000000"/>
              </w:rPr>
            </w:pPr>
          </w:p>
        </w:tc>
        <w:tc>
          <w:tcPr>
            <w:tcW w:w="1146" w:type="dxa"/>
            <w:vAlign w:val="center"/>
          </w:tcPr>
          <w:p w:rsidR="00007FB1" w:rsidRPr="00250F77" w:rsidRDefault="00007FB1" w:rsidP="00804825">
            <w:pPr>
              <w:spacing w:line="360" w:lineRule="auto"/>
              <w:jc w:val="center"/>
              <w:rPr>
                <w:rFonts w:ascii="宋体" w:hAnsi="宋体" w:hint="eastAsia"/>
                <w:b/>
                <w:color w:val="000000"/>
              </w:rPr>
            </w:pPr>
          </w:p>
        </w:tc>
        <w:tc>
          <w:tcPr>
            <w:tcW w:w="1146" w:type="dxa"/>
            <w:vAlign w:val="center"/>
          </w:tcPr>
          <w:p w:rsidR="00007FB1" w:rsidRPr="00250F77" w:rsidRDefault="00007FB1" w:rsidP="00804825">
            <w:pPr>
              <w:spacing w:line="360" w:lineRule="auto"/>
              <w:jc w:val="center"/>
              <w:rPr>
                <w:rFonts w:ascii="宋体" w:hAnsi="宋体" w:hint="eastAsia"/>
                <w:b/>
                <w:color w:val="000000"/>
              </w:rPr>
            </w:pPr>
          </w:p>
        </w:tc>
        <w:tc>
          <w:tcPr>
            <w:tcW w:w="1146" w:type="dxa"/>
            <w:vAlign w:val="center"/>
          </w:tcPr>
          <w:p w:rsidR="00007FB1" w:rsidRPr="00250F77" w:rsidRDefault="00007FB1" w:rsidP="00804825">
            <w:pPr>
              <w:spacing w:line="360" w:lineRule="auto"/>
              <w:jc w:val="center"/>
              <w:rPr>
                <w:rFonts w:ascii="宋体" w:hAnsi="宋体" w:hint="eastAsia"/>
                <w:b/>
                <w:color w:val="000000"/>
              </w:rPr>
            </w:pPr>
          </w:p>
        </w:tc>
        <w:tc>
          <w:tcPr>
            <w:tcW w:w="1146" w:type="dxa"/>
            <w:vAlign w:val="center"/>
          </w:tcPr>
          <w:p w:rsidR="00007FB1" w:rsidRPr="00250F77" w:rsidRDefault="00007FB1" w:rsidP="00804825">
            <w:pPr>
              <w:spacing w:line="360" w:lineRule="auto"/>
              <w:jc w:val="center"/>
              <w:rPr>
                <w:rFonts w:ascii="宋体" w:hAnsi="宋体" w:hint="eastAsia"/>
                <w:b/>
                <w:color w:val="000000"/>
              </w:rPr>
            </w:pPr>
          </w:p>
        </w:tc>
      </w:tr>
    </w:tbl>
    <w:p w:rsidR="00007FB1" w:rsidRPr="00250F77" w:rsidRDefault="00007FB1" w:rsidP="00007FB1">
      <w:pPr>
        <w:spacing w:line="360" w:lineRule="auto"/>
        <w:rPr>
          <w:rFonts w:ascii="宋体" w:hAnsi="宋体" w:hint="eastAsia"/>
          <w:szCs w:val="21"/>
        </w:rPr>
      </w:pPr>
      <w:r w:rsidRPr="00250F77">
        <w:rPr>
          <w:rFonts w:ascii="宋体" w:hAnsi="宋体" w:hint="eastAsia"/>
          <w:noProof/>
          <w:szCs w:val="21"/>
        </w:rPr>
        <w:pict>
          <v:shapetype id="_x0000_t202" coordsize="21600,21600" o:spt="202" path="m,l,21600r21600,l21600,xe">
            <v:stroke joinstyle="miter"/>
            <v:path gradientshapeok="t" o:connecttype="rect"/>
          </v:shapetype>
          <v:shape id="_x0000_s2509" type="#_x0000_t202" alt="学科网(www.zxxk.com)--教育资源门户，提供试卷、教案、课件、论文、素材及各类教学资源下载，还有大量而丰富的教学相关资讯！" style="position:absolute;left:0;text-align:left;margin-left:-.75pt;margin-top:.1pt;width:95.95pt;height:48.9pt;z-index:251662336;mso-position-horizontal-relative:text;mso-position-vertical-relative:text" filled="f" stroked="f">
            <v:textbox style="mso-next-textbox:#_x0000_s2509">
              <w:txbxContent>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881"/>
                    <w:gridCol w:w="810"/>
                  </w:tblGrid>
                  <w:tr w:rsidR="00007FB1" w:rsidRPr="009B1E79">
                    <w:tblPrEx>
                      <w:tblCellMar>
                        <w:top w:w="0" w:type="dxa"/>
                        <w:bottom w:w="0" w:type="dxa"/>
                      </w:tblCellMar>
                    </w:tblPrEx>
                    <w:trPr>
                      <w:trHeight w:val="303"/>
                    </w:trPr>
                    <w:tc>
                      <w:tcPr>
                        <w:tcW w:w="881" w:type="dxa"/>
                      </w:tcPr>
                      <w:p w:rsidR="00007FB1" w:rsidRPr="009B1E79" w:rsidRDefault="00007FB1" w:rsidP="00651B08">
                        <w:pPr>
                          <w:spacing w:line="360" w:lineRule="exact"/>
                          <w:rPr>
                            <w:rFonts w:ascii="宋体" w:hAnsi="宋体" w:hint="eastAsia"/>
                            <w:b/>
                            <w:color w:val="000000"/>
                          </w:rPr>
                        </w:pPr>
                        <w:r w:rsidRPr="009B1E79">
                          <w:rPr>
                            <w:rFonts w:ascii="宋体" w:hAnsi="宋体" w:hint="eastAsia"/>
                            <w:b/>
                            <w:color w:val="000000"/>
                          </w:rPr>
                          <w:t>阅卷人</w:t>
                        </w:r>
                      </w:p>
                    </w:tc>
                    <w:tc>
                      <w:tcPr>
                        <w:tcW w:w="810" w:type="dxa"/>
                      </w:tcPr>
                      <w:p w:rsidR="00007FB1" w:rsidRPr="009B1E79" w:rsidRDefault="00007FB1" w:rsidP="00651B08">
                        <w:pPr>
                          <w:spacing w:line="360" w:lineRule="exact"/>
                          <w:rPr>
                            <w:rFonts w:ascii="宋体" w:hAnsi="宋体" w:hint="eastAsia"/>
                            <w:b/>
                            <w:color w:val="000000"/>
                          </w:rPr>
                        </w:pPr>
                      </w:p>
                    </w:tc>
                  </w:tr>
                  <w:tr w:rsidR="00007FB1" w:rsidRPr="009B1E79">
                    <w:tblPrEx>
                      <w:tblCellMar>
                        <w:top w:w="0" w:type="dxa"/>
                        <w:bottom w:w="0" w:type="dxa"/>
                      </w:tblCellMar>
                    </w:tblPrEx>
                    <w:trPr>
                      <w:trHeight w:val="303"/>
                    </w:trPr>
                    <w:tc>
                      <w:tcPr>
                        <w:tcW w:w="881" w:type="dxa"/>
                      </w:tcPr>
                      <w:p w:rsidR="00007FB1" w:rsidRPr="009B1E79" w:rsidRDefault="00007FB1" w:rsidP="00651B08">
                        <w:pPr>
                          <w:spacing w:line="360" w:lineRule="exact"/>
                          <w:rPr>
                            <w:rFonts w:ascii="宋体" w:hAnsi="宋体" w:hint="eastAsia"/>
                            <w:b/>
                            <w:color w:val="000000"/>
                          </w:rPr>
                        </w:pPr>
                        <w:r w:rsidRPr="009B1E79">
                          <w:rPr>
                            <w:rFonts w:ascii="宋体" w:hAnsi="宋体" w:hint="eastAsia"/>
                            <w:b/>
                            <w:color w:val="000000"/>
                          </w:rPr>
                          <w:t>得  分</w:t>
                        </w:r>
                      </w:p>
                    </w:tc>
                    <w:tc>
                      <w:tcPr>
                        <w:tcW w:w="810" w:type="dxa"/>
                      </w:tcPr>
                      <w:p w:rsidR="00007FB1" w:rsidRPr="009B1E79" w:rsidRDefault="00007FB1" w:rsidP="00651B08">
                        <w:pPr>
                          <w:spacing w:line="360" w:lineRule="exact"/>
                          <w:rPr>
                            <w:rFonts w:ascii="宋体" w:hAnsi="宋体" w:hint="eastAsia"/>
                            <w:b/>
                            <w:color w:val="000000"/>
                          </w:rPr>
                        </w:pPr>
                      </w:p>
                    </w:tc>
                  </w:tr>
                </w:tbl>
                <w:p w:rsidR="00007FB1" w:rsidRDefault="00007FB1" w:rsidP="00007FB1">
                  <w:r>
                    <w:rPr>
                      <w:rFonts w:hint="eastAsia"/>
                    </w:rPr>
                    <w:t xml:space="preserve"> </w:t>
                  </w:r>
                </w:p>
              </w:txbxContent>
            </v:textbox>
          </v:shape>
        </w:pict>
      </w:r>
    </w:p>
    <w:p w:rsidR="00007FB1" w:rsidRPr="00250F77" w:rsidRDefault="00007FB1" w:rsidP="00007FB1">
      <w:pPr>
        <w:spacing w:line="360" w:lineRule="auto"/>
        <w:ind w:firstLineChars="950" w:firstLine="2003"/>
        <w:rPr>
          <w:rFonts w:ascii="宋体" w:hAnsi="宋体" w:hint="eastAsia"/>
          <w:b/>
          <w:szCs w:val="21"/>
        </w:rPr>
      </w:pPr>
      <w:r w:rsidRPr="00250F77">
        <w:rPr>
          <w:rFonts w:ascii="宋体" w:hAnsi="宋体" w:hint="eastAsia"/>
          <w:b/>
          <w:szCs w:val="21"/>
        </w:rPr>
        <w:t>一、填空题（每空1.5分，共30分）</w:t>
      </w:r>
    </w:p>
    <w:p w:rsidR="00007FB1" w:rsidRPr="00250F77" w:rsidRDefault="00007FB1" w:rsidP="00007FB1">
      <w:pPr>
        <w:spacing w:line="360" w:lineRule="auto"/>
        <w:ind w:left="246" w:hangingChars="117" w:hanging="246"/>
        <w:rPr>
          <w:rFonts w:ascii="宋体" w:hAnsi="宋体" w:hint="eastAsia"/>
          <w:szCs w:val="21"/>
        </w:rPr>
      </w:pPr>
      <w:r w:rsidRPr="00250F77">
        <w:rPr>
          <w:rFonts w:ascii="宋体" w:hAnsi="宋体" w:hint="eastAsia"/>
          <w:szCs w:val="21"/>
        </w:rPr>
        <w:t>1.蔬菜放入冰箱冷藏时，常常用保鲜袋包住，这样做是为了减少蔬菜中水分的</w:t>
      </w:r>
      <w:r w:rsidRPr="00250F77">
        <w:rPr>
          <w:rFonts w:ascii="宋体" w:hAnsi="宋体" w:hint="eastAsia"/>
          <w:szCs w:val="21"/>
          <w:u w:val="single"/>
        </w:rPr>
        <w:t xml:space="preserve">       </w:t>
      </w:r>
      <w:r w:rsidRPr="00250F77">
        <w:rPr>
          <w:rFonts w:ascii="宋体" w:hAnsi="宋体" w:hint="eastAsia"/>
          <w:szCs w:val="21"/>
        </w:rPr>
        <w:t>，化雪时天气有时比下雪还冷，这是因为</w:t>
      </w:r>
      <w:r w:rsidRPr="00250F77">
        <w:rPr>
          <w:rFonts w:ascii="宋体" w:hAnsi="宋体" w:hint="eastAsia"/>
          <w:szCs w:val="21"/>
          <w:u w:val="single"/>
        </w:rPr>
        <w:t xml:space="preserve">                  </w:t>
      </w:r>
      <w:r w:rsidRPr="00250F77">
        <w:rPr>
          <w:rFonts w:ascii="宋体" w:hAnsi="宋体" w:hint="eastAsia"/>
          <w:szCs w:val="21"/>
        </w:rPr>
        <w:t>.</w:t>
      </w:r>
    </w:p>
    <w:p w:rsidR="00007FB1" w:rsidRPr="00250F77" w:rsidRDefault="00007FB1" w:rsidP="00007FB1">
      <w:pPr>
        <w:spacing w:line="360" w:lineRule="auto"/>
        <w:ind w:left="210" w:hangingChars="100" w:hanging="210"/>
        <w:rPr>
          <w:rFonts w:ascii="宋体" w:hAnsi="宋体" w:hint="eastAsia"/>
          <w:szCs w:val="21"/>
        </w:rPr>
      </w:pPr>
      <w:r w:rsidRPr="00250F77">
        <w:rPr>
          <w:rFonts w:ascii="宋体" w:hAnsi="宋体" w:hint="eastAsia"/>
          <w:noProof/>
          <w:szCs w:val="21"/>
        </w:rPr>
        <w:pict>
          <v:shape id="_x0000_s2546" type="#_x0000_t202" alt="学科网(www.zxxk.com)--教育资源门户，提供试卷、教案、课件、论文、素材及各类教学资源下载，还有大量而丰富的教学相关资讯！" style="position:absolute;left:0;text-align:left;margin-left:270.45pt;margin-top:35.35pt;width:28.5pt;height:23.25pt;z-index:251700224" filled="f" stroked="f">
            <v:textbox>
              <w:txbxContent>
                <w:p w:rsidR="00007FB1" w:rsidRPr="00DF71A2" w:rsidRDefault="00007FB1" w:rsidP="00007FB1">
                  <w:pPr>
                    <w:rPr>
                      <w:sz w:val="18"/>
                      <w:szCs w:val="18"/>
                    </w:rPr>
                  </w:pPr>
                  <w:r w:rsidRPr="00DF71A2">
                    <w:rPr>
                      <w:rFonts w:hint="eastAsia"/>
                      <w:sz w:val="18"/>
                      <w:szCs w:val="18"/>
                    </w:rPr>
                    <w:t>S</w:t>
                  </w:r>
                  <w:r w:rsidRPr="00DF71A2">
                    <w:rPr>
                      <w:rFonts w:hint="eastAsia"/>
                      <w:sz w:val="18"/>
                      <w:szCs w:val="18"/>
                      <w:vertAlign w:val="subscript"/>
                    </w:rPr>
                    <w:t>1</w:t>
                  </w:r>
                </w:p>
              </w:txbxContent>
            </v:textbox>
          </v:shape>
        </w:pict>
      </w:r>
      <w:r w:rsidRPr="00250F77">
        <w:rPr>
          <w:rFonts w:ascii="宋体" w:hAnsi="宋体" w:hint="eastAsia"/>
          <w:szCs w:val="21"/>
        </w:rPr>
        <w:t>2.如图1所示，将烧瓶内水沸</w:t>
      </w:r>
      <w:r>
        <w:rPr>
          <w:rFonts w:ascii="宋体" w:hAnsi="宋体" w:hint="eastAsia"/>
          <w:noProof/>
          <w:szCs w:val="21"/>
        </w:rPr>
        <w:drawing>
          <wp:inline distT="0" distB="0" distL="0" distR="0">
            <wp:extent cx="19050" cy="19050"/>
            <wp:effectExtent l="19050" t="0" r="0" b="0"/>
            <wp:docPr id="199" name="图片 1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50F77">
        <w:rPr>
          <w:rFonts w:ascii="宋体" w:hAnsi="宋体" w:hint="eastAsia"/>
          <w:szCs w:val="21"/>
        </w:rPr>
        <w:t>腾时所产生的水蒸气通入A试管中，试管A放入装水的容器B内，过一段时间，你看到的现象是：试管A中</w:t>
      </w:r>
      <w:r w:rsidRPr="00250F77">
        <w:rPr>
          <w:rFonts w:ascii="宋体" w:hAnsi="宋体" w:hint="eastAsia"/>
          <w:szCs w:val="21"/>
          <w:u w:val="single"/>
        </w:rPr>
        <w:t xml:space="preserve">              </w:t>
      </w:r>
      <w:r w:rsidRPr="00250F77">
        <w:rPr>
          <w:rFonts w:ascii="宋体" w:hAnsi="宋体" w:hint="eastAsia"/>
          <w:szCs w:val="21"/>
        </w:rPr>
        <w:t>，温度计示数</w:t>
      </w:r>
      <w:r w:rsidRPr="00250F77">
        <w:rPr>
          <w:rFonts w:ascii="宋体" w:hAnsi="宋体" w:hint="eastAsia"/>
          <w:szCs w:val="21"/>
          <w:u w:val="single"/>
        </w:rPr>
        <w:t xml:space="preserve">        </w:t>
      </w:r>
      <w:r w:rsidRPr="00250F77">
        <w:rPr>
          <w:rFonts w:ascii="宋体" w:hAnsi="宋体" w:hint="eastAsia"/>
          <w:szCs w:val="21"/>
        </w:rPr>
        <w:t>，这个实验说明了</w:t>
      </w:r>
      <w:r w:rsidRPr="00250F77">
        <w:rPr>
          <w:rFonts w:ascii="宋体" w:hAnsi="宋体" w:hint="eastAsia"/>
          <w:szCs w:val="21"/>
          <w:u w:val="single"/>
        </w:rPr>
        <w:t xml:space="preserve">                       </w:t>
      </w:r>
      <w:r w:rsidRPr="00250F77">
        <w:rPr>
          <w:rFonts w:ascii="宋体" w:hAnsi="宋体" w:hint="eastAsia"/>
          <w:szCs w:val="21"/>
        </w:rPr>
        <w:t>.</w:t>
      </w:r>
    </w:p>
    <w:p w:rsidR="00007FB1" w:rsidRPr="00250F77" w:rsidRDefault="00007FB1" w:rsidP="00007FB1">
      <w:pPr>
        <w:spacing w:line="360" w:lineRule="auto"/>
        <w:ind w:left="210" w:hangingChars="100" w:hanging="210"/>
        <w:rPr>
          <w:rFonts w:ascii="宋体" w:hAnsi="宋体" w:hint="eastAsia"/>
          <w:szCs w:val="21"/>
        </w:rPr>
      </w:pPr>
      <w:r>
        <w:rPr>
          <w:rFonts w:ascii="宋体" w:hAnsi="宋体"/>
          <w:noProof/>
        </w:rPr>
        <w:drawing>
          <wp:anchor distT="0" distB="0" distL="114300" distR="114300" simplePos="0" relativeHeight="251666432" behindDoc="0" locked="0" layoutInCell="1" allowOverlap="1">
            <wp:simplePos x="0" y="0"/>
            <wp:positionH relativeFrom="column">
              <wp:posOffset>3114040</wp:posOffset>
            </wp:positionH>
            <wp:positionV relativeFrom="paragraph">
              <wp:posOffset>136525</wp:posOffset>
            </wp:positionV>
            <wp:extent cx="2056130" cy="794385"/>
            <wp:effectExtent l="19050" t="0" r="1270" b="0"/>
            <wp:wrapNone/>
            <wp:docPr id="465" name="图片 46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56130" cy="794385"/>
                    </a:xfrm>
                    <a:prstGeom prst="rect">
                      <a:avLst/>
                    </a:prstGeom>
                    <a:noFill/>
                    <a:ln w="9525">
                      <a:noFill/>
                      <a:miter lim="800000"/>
                      <a:headEnd/>
                      <a:tailEnd/>
                    </a:ln>
                  </pic:spPr>
                </pic:pic>
              </a:graphicData>
            </a:graphic>
          </wp:anchor>
        </w:drawing>
      </w:r>
      <w:r>
        <w:rPr>
          <w:rFonts w:ascii="宋体" w:hAnsi="宋体"/>
          <w:noProof/>
        </w:rPr>
        <w:drawing>
          <wp:anchor distT="0" distB="0" distL="114300" distR="114300" simplePos="0" relativeHeight="251667456" behindDoc="0" locked="0" layoutInCell="1" allowOverlap="1">
            <wp:simplePos x="0" y="0"/>
            <wp:positionH relativeFrom="column">
              <wp:posOffset>1808480</wp:posOffset>
            </wp:positionH>
            <wp:positionV relativeFrom="paragraph">
              <wp:posOffset>15875</wp:posOffset>
            </wp:positionV>
            <wp:extent cx="435610" cy="909320"/>
            <wp:effectExtent l="19050" t="0" r="2540" b="0"/>
            <wp:wrapNone/>
            <wp:docPr id="466" name="图片 46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435610" cy="909320"/>
                    </a:xfrm>
                    <a:prstGeom prst="rect">
                      <a:avLst/>
                    </a:prstGeom>
                    <a:noFill/>
                    <a:ln w="9525">
                      <a:noFill/>
                      <a:miter lim="800000"/>
                      <a:headEnd/>
                      <a:tailEnd/>
                    </a:ln>
                  </pic:spPr>
                </pic:pic>
              </a:graphicData>
            </a:graphic>
          </wp:anchor>
        </w:drawing>
      </w:r>
      <w:r>
        <w:rPr>
          <w:rFonts w:ascii="宋体" w:hAnsi="宋体"/>
          <w:noProof/>
        </w:rPr>
        <w:drawing>
          <wp:anchor distT="0" distB="0" distL="114300" distR="114300" simplePos="0" relativeHeight="251668480" behindDoc="0" locked="0" layoutInCell="1" allowOverlap="1">
            <wp:simplePos x="0" y="0"/>
            <wp:positionH relativeFrom="column">
              <wp:posOffset>200025</wp:posOffset>
            </wp:positionH>
            <wp:positionV relativeFrom="paragraph">
              <wp:posOffset>72390</wp:posOffset>
            </wp:positionV>
            <wp:extent cx="1119505" cy="991870"/>
            <wp:effectExtent l="19050" t="0" r="4445" b="0"/>
            <wp:wrapNone/>
            <wp:docPr id="467" name="图片 4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119505" cy="991870"/>
                    </a:xfrm>
                    <a:prstGeom prst="rect">
                      <a:avLst/>
                    </a:prstGeom>
                    <a:noFill/>
                    <a:ln w="9525">
                      <a:noFill/>
                      <a:miter lim="800000"/>
                      <a:headEnd/>
                      <a:tailEnd/>
                    </a:ln>
                  </pic:spPr>
                </pic:pic>
              </a:graphicData>
            </a:graphic>
          </wp:anchor>
        </w:drawing>
      </w:r>
    </w:p>
    <w:p w:rsidR="00007FB1" w:rsidRPr="00250F77" w:rsidRDefault="00007FB1" w:rsidP="00007FB1">
      <w:pPr>
        <w:spacing w:line="360" w:lineRule="auto"/>
        <w:ind w:left="210" w:hangingChars="100" w:hanging="210"/>
        <w:rPr>
          <w:rFonts w:ascii="宋体" w:hAnsi="宋体" w:hint="eastAsia"/>
          <w:szCs w:val="21"/>
        </w:rPr>
      </w:pPr>
    </w:p>
    <w:p w:rsidR="00007FB1" w:rsidRPr="00250F77" w:rsidRDefault="00007FB1" w:rsidP="00007FB1">
      <w:pPr>
        <w:spacing w:line="360" w:lineRule="auto"/>
        <w:ind w:left="210" w:hangingChars="100" w:hanging="210"/>
        <w:rPr>
          <w:rFonts w:ascii="宋体" w:hAnsi="宋体" w:hint="eastAsia"/>
          <w:szCs w:val="21"/>
        </w:rPr>
      </w:pPr>
    </w:p>
    <w:p w:rsidR="00007FB1" w:rsidRPr="00250F77" w:rsidRDefault="00007FB1" w:rsidP="00007FB1">
      <w:pPr>
        <w:spacing w:line="360" w:lineRule="auto"/>
        <w:ind w:left="210" w:hangingChars="100" w:hanging="210"/>
        <w:rPr>
          <w:rFonts w:ascii="宋体" w:hAnsi="宋体" w:hint="eastAsia"/>
          <w:szCs w:val="21"/>
        </w:rPr>
      </w:pPr>
    </w:p>
    <w:p w:rsidR="00007FB1" w:rsidRPr="00250F77" w:rsidRDefault="00007FB1" w:rsidP="00007FB1">
      <w:pPr>
        <w:spacing w:line="360" w:lineRule="auto"/>
        <w:ind w:left="210" w:hangingChars="100" w:hanging="210"/>
        <w:rPr>
          <w:rFonts w:ascii="宋体" w:hAnsi="宋体" w:hint="eastAsia"/>
          <w:szCs w:val="21"/>
        </w:rPr>
      </w:pPr>
      <w:r w:rsidRPr="00250F77">
        <w:rPr>
          <w:rFonts w:ascii="宋体" w:hAnsi="宋体" w:hint="eastAsia"/>
          <w:szCs w:val="21"/>
        </w:rPr>
        <w:t xml:space="preserve">      </w:t>
      </w:r>
      <w:r w:rsidRPr="00250F77">
        <w:rPr>
          <w:rFonts w:ascii="宋体" w:hAnsi="宋体" w:hint="eastAsia"/>
          <w:noProof/>
          <w:szCs w:val="21"/>
        </w:rPr>
        <w:pict>
          <v:shape id="_x0000_s2518" type="#_x0000_t202" alt="学科网(www.zxxk.com)--教育资源门户，提供试卷、教案、课件、论文、素材及各类教学资源下载，还有大量而丰富的教学相关资讯！" style="position:absolute;left:0;text-align:left;margin-left:311.85pt;margin-top:7.3pt;width:52.5pt;height:23.35pt;z-index:251671552;mso-position-horizontal-relative:text;mso-position-vertical-relative:text" filled="f" stroked="f">
            <v:textbox style="mso-next-textbox:#_x0000_s2518">
              <w:txbxContent>
                <w:p w:rsidR="00007FB1" w:rsidRDefault="00007FB1" w:rsidP="00007FB1">
                  <w:pPr>
                    <w:rPr>
                      <w:rFonts w:hint="eastAsia"/>
                    </w:rPr>
                  </w:pPr>
                  <w:r>
                    <w:rPr>
                      <w:rFonts w:hint="eastAsia"/>
                    </w:rPr>
                    <w:t>图</w:t>
                  </w:r>
                  <w:r>
                    <w:rPr>
                      <w:rFonts w:hint="eastAsia"/>
                    </w:rPr>
                    <w:t>3</w:t>
                  </w:r>
                </w:p>
              </w:txbxContent>
            </v:textbox>
          </v:shape>
        </w:pict>
      </w:r>
      <w:r w:rsidRPr="00250F77">
        <w:rPr>
          <w:rFonts w:ascii="宋体" w:hAnsi="宋体" w:hint="eastAsia"/>
          <w:noProof/>
          <w:szCs w:val="21"/>
        </w:rPr>
        <w:pict>
          <v:shape id="_x0000_s2517" type="#_x0000_t202" alt="学科网(www.zxxk.com)--教育资源门户，提供试卷、教案、课件、论文、素材及各类教学资源下载，还有大量而丰富的教学相关资讯！" style="position:absolute;left:0;text-align:left;margin-left:139.35pt;margin-top:7.9pt;width:52.5pt;height:23.35pt;z-index:251670528;mso-position-horizontal-relative:text;mso-position-vertical-relative:text" filled="f" stroked="f">
            <v:textbox style="mso-next-textbox:#_x0000_s2517">
              <w:txbxContent>
                <w:p w:rsidR="00007FB1" w:rsidRDefault="00007FB1" w:rsidP="00007FB1">
                  <w:pPr>
                    <w:rPr>
                      <w:rFonts w:hint="eastAsia"/>
                    </w:rPr>
                  </w:pPr>
                  <w:r>
                    <w:rPr>
                      <w:rFonts w:hint="eastAsia"/>
                    </w:rPr>
                    <w:t>图</w:t>
                  </w:r>
                  <w:r>
                    <w:rPr>
                      <w:rFonts w:hint="eastAsia"/>
                    </w:rPr>
                    <w:t>2</w:t>
                  </w:r>
                </w:p>
              </w:txbxContent>
            </v:textbox>
          </v:shape>
        </w:pict>
      </w:r>
      <w:r w:rsidRPr="00250F77">
        <w:rPr>
          <w:rFonts w:ascii="宋体" w:hAnsi="宋体" w:hint="eastAsia"/>
          <w:noProof/>
          <w:szCs w:val="21"/>
        </w:rPr>
        <w:pict>
          <v:shape id="_x0000_s2516" type="#_x0000_t202" alt="学科网(www.zxxk.com)--教育资源门户，提供试卷、教案、课件、论文、素材及各类教学资源下载，还有大量而丰富的教学相关资讯！" style="position:absolute;left:0;text-align:left;margin-left:35.85pt;margin-top:7.15pt;width:52.5pt;height:23.35pt;z-index:251669504;mso-position-horizontal-relative:text;mso-position-vertical-relative:text" filled="f" stroked="f">
            <v:textbox style="mso-next-textbox:#_x0000_s2516">
              <w:txbxContent>
                <w:p w:rsidR="00007FB1" w:rsidRDefault="00007FB1" w:rsidP="00007FB1">
                  <w:pPr>
                    <w:rPr>
                      <w:rFonts w:hint="eastAsia"/>
                    </w:rPr>
                  </w:pPr>
                  <w:r>
                    <w:rPr>
                      <w:rFonts w:hint="eastAsia"/>
                    </w:rPr>
                    <w:t>图</w:t>
                  </w:r>
                  <w:r>
                    <w:rPr>
                      <w:rFonts w:hint="eastAsia"/>
                    </w:rPr>
                    <w:t>1</w:t>
                  </w:r>
                </w:p>
              </w:txbxContent>
            </v:textbox>
          </v:shape>
        </w:pict>
      </w:r>
    </w:p>
    <w:p w:rsidR="00007FB1" w:rsidRPr="00250F77" w:rsidRDefault="00007FB1" w:rsidP="00007FB1">
      <w:pPr>
        <w:spacing w:line="360" w:lineRule="auto"/>
        <w:ind w:left="210" w:hangingChars="100" w:hanging="210"/>
        <w:rPr>
          <w:rFonts w:ascii="宋体" w:hAnsi="宋体" w:hint="eastAsia"/>
          <w:szCs w:val="21"/>
        </w:rPr>
      </w:pPr>
      <w:r w:rsidRPr="00250F77">
        <w:rPr>
          <w:rFonts w:ascii="宋体" w:hAnsi="宋体" w:hint="eastAsia"/>
          <w:szCs w:val="21"/>
        </w:rPr>
        <w:t>3.温度是表示</w:t>
      </w:r>
      <w:r w:rsidRPr="00250F77">
        <w:rPr>
          <w:rFonts w:ascii="宋体" w:hAnsi="宋体" w:hint="eastAsia"/>
          <w:szCs w:val="21"/>
          <w:u w:val="single"/>
        </w:rPr>
        <w:t xml:space="preserve">             </w:t>
      </w:r>
      <w:r w:rsidRPr="00250F77">
        <w:rPr>
          <w:rFonts w:ascii="宋体" w:hAnsi="宋体" w:hint="eastAsia"/>
          <w:szCs w:val="21"/>
        </w:rPr>
        <w:t>的物理量，液体温度计的工作原理是</w:t>
      </w:r>
      <w:r w:rsidRPr="00250F77">
        <w:rPr>
          <w:rFonts w:ascii="宋体" w:hAnsi="宋体" w:hint="eastAsia"/>
          <w:szCs w:val="21"/>
          <w:u w:val="single"/>
        </w:rPr>
        <w:t xml:space="preserve">           </w:t>
      </w:r>
      <w:r w:rsidRPr="00250F77">
        <w:rPr>
          <w:rFonts w:ascii="宋体" w:hAnsi="宋体" w:hint="eastAsia"/>
          <w:szCs w:val="21"/>
        </w:rPr>
        <w:t>.如图2所示温度计的温度值为</w:t>
      </w:r>
      <w:r w:rsidRPr="00250F77">
        <w:rPr>
          <w:rFonts w:ascii="宋体" w:hAnsi="宋体" w:hint="eastAsia"/>
          <w:szCs w:val="21"/>
          <w:u w:val="single"/>
        </w:rPr>
        <w:t xml:space="preserve">              </w:t>
      </w:r>
      <w:r w:rsidRPr="00250F77">
        <w:rPr>
          <w:rFonts w:ascii="宋体" w:hAnsi="宋体" w:hint="eastAsia"/>
          <w:szCs w:val="21"/>
        </w:rPr>
        <w:t>.</w:t>
      </w:r>
    </w:p>
    <w:p w:rsidR="00007FB1" w:rsidRPr="00250F77" w:rsidRDefault="00007FB1" w:rsidP="00007FB1">
      <w:pPr>
        <w:spacing w:line="360" w:lineRule="auto"/>
        <w:ind w:left="210" w:hangingChars="100" w:hanging="210"/>
        <w:rPr>
          <w:rFonts w:ascii="宋体" w:hAnsi="宋体" w:hint="eastAsia"/>
          <w:szCs w:val="21"/>
        </w:rPr>
      </w:pPr>
      <w:r w:rsidRPr="00250F77">
        <w:rPr>
          <w:rFonts w:ascii="宋体" w:hAnsi="宋体" w:hint="eastAsia"/>
          <w:szCs w:val="21"/>
        </w:rPr>
        <w:t>4.如图3所示，只闭合开关S</w:t>
      </w:r>
      <w:r w:rsidRPr="00250F77">
        <w:rPr>
          <w:rFonts w:ascii="宋体" w:hAnsi="宋体" w:hint="eastAsia"/>
          <w:szCs w:val="21"/>
          <w:vertAlign w:val="subscript"/>
        </w:rPr>
        <w:t>1</w:t>
      </w:r>
      <w:r w:rsidRPr="00250F77">
        <w:rPr>
          <w:rFonts w:ascii="宋体" w:hAnsi="宋体" w:hint="eastAsia"/>
          <w:szCs w:val="21"/>
        </w:rPr>
        <w:t>，电路为</w:t>
      </w:r>
      <w:r w:rsidRPr="00250F77">
        <w:rPr>
          <w:rFonts w:ascii="宋体" w:hAnsi="宋体" w:hint="eastAsia"/>
          <w:szCs w:val="21"/>
          <w:u w:val="single"/>
        </w:rPr>
        <w:t xml:space="preserve">        </w:t>
      </w:r>
      <w:r w:rsidRPr="00250F77">
        <w:rPr>
          <w:rFonts w:ascii="宋体" w:hAnsi="宋体" w:hint="eastAsia"/>
          <w:szCs w:val="21"/>
        </w:rPr>
        <w:t>；只闭合S</w:t>
      </w:r>
      <w:r w:rsidRPr="00250F77">
        <w:rPr>
          <w:rFonts w:ascii="宋体" w:hAnsi="宋体" w:hint="eastAsia"/>
          <w:szCs w:val="21"/>
          <w:vertAlign w:val="subscript"/>
        </w:rPr>
        <w:t>2</w:t>
      </w:r>
      <w:r w:rsidRPr="00250F77">
        <w:rPr>
          <w:rFonts w:ascii="宋体" w:hAnsi="宋体" w:hint="eastAsia"/>
          <w:szCs w:val="21"/>
        </w:rPr>
        <w:t>，电路为</w:t>
      </w:r>
      <w:r w:rsidRPr="00250F77">
        <w:rPr>
          <w:rFonts w:ascii="宋体" w:hAnsi="宋体" w:hint="eastAsia"/>
          <w:szCs w:val="21"/>
          <w:u w:val="single"/>
        </w:rPr>
        <w:t xml:space="preserve">       </w:t>
      </w:r>
      <w:r w:rsidRPr="00250F77">
        <w:rPr>
          <w:rFonts w:ascii="宋体" w:hAnsi="宋体" w:hint="eastAsia"/>
          <w:szCs w:val="21"/>
        </w:rPr>
        <w:t>，同时闭合S</w:t>
      </w:r>
      <w:r w:rsidRPr="00250F77">
        <w:rPr>
          <w:rFonts w:ascii="宋体" w:hAnsi="宋体" w:hint="eastAsia"/>
          <w:szCs w:val="21"/>
          <w:vertAlign w:val="subscript"/>
        </w:rPr>
        <w:t>1</w:t>
      </w:r>
      <w:r w:rsidRPr="00250F77">
        <w:rPr>
          <w:rFonts w:ascii="宋体" w:hAnsi="宋体" w:hint="eastAsia"/>
          <w:szCs w:val="21"/>
        </w:rPr>
        <w:t>和S</w:t>
      </w:r>
      <w:r w:rsidRPr="00250F77">
        <w:rPr>
          <w:rFonts w:ascii="宋体" w:hAnsi="宋体" w:hint="eastAsia"/>
          <w:szCs w:val="21"/>
          <w:vertAlign w:val="subscript"/>
        </w:rPr>
        <w:t>2</w:t>
      </w:r>
      <w:r w:rsidRPr="00250F77">
        <w:rPr>
          <w:rFonts w:ascii="宋体" w:hAnsi="宋体" w:hint="eastAsia"/>
          <w:szCs w:val="21"/>
        </w:rPr>
        <w:t>，电路为</w:t>
      </w:r>
      <w:r w:rsidRPr="00250F77">
        <w:rPr>
          <w:rFonts w:ascii="宋体" w:hAnsi="宋体" w:hint="eastAsia"/>
          <w:szCs w:val="21"/>
          <w:u w:val="single"/>
        </w:rPr>
        <w:t xml:space="preserve">         </w:t>
      </w:r>
      <w:r w:rsidRPr="00250F77">
        <w:rPr>
          <w:rFonts w:ascii="宋体" w:hAnsi="宋体" w:hint="eastAsia"/>
          <w:szCs w:val="21"/>
        </w:rPr>
        <w:t>.（填“通路”“断路”或“短路”）</w:t>
      </w:r>
    </w:p>
    <w:p w:rsidR="00007FB1" w:rsidRPr="00250F77" w:rsidRDefault="00007FB1" w:rsidP="00007FB1">
      <w:pPr>
        <w:spacing w:line="360" w:lineRule="auto"/>
        <w:ind w:left="210" w:hangingChars="100" w:hanging="210"/>
        <w:rPr>
          <w:rFonts w:ascii="宋体" w:hAnsi="宋体" w:hint="eastAsia"/>
          <w:szCs w:val="21"/>
        </w:rPr>
      </w:pPr>
      <w:r w:rsidRPr="00250F77">
        <w:rPr>
          <w:rFonts w:ascii="宋体" w:hAnsi="宋体" w:hint="eastAsia"/>
          <w:szCs w:val="21"/>
        </w:rPr>
        <w:t>5.无烟煤的热值为3.4×10</w:t>
      </w:r>
      <w:r w:rsidRPr="00250F77">
        <w:rPr>
          <w:rFonts w:ascii="宋体" w:hAnsi="宋体" w:hint="eastAsia"/>
          <w:szCs w:val="21"/>
          <w:vertAlign w:val="superscript"/>
        </w:rPr>
        <w:t>7</w:t>
      </w:r>
      <w:r w:rsidRPr="00250F77">
        <w:rPr>
          <w:rFonts w:ascii="宋体" w:hAnsi="宋体" w:hint="eastAsia"/>
          <w:szCs w:val="21"/>
        </w:rPr>
        <w:t>J/kg，它表示</w:t>
      </w:r>
      <w:r w:rsidRPr="00250F77">
        <w:rPr>
          <w:rFonts w:ascii="宋体" w:hAnsi="宋体" w:hint="eastAsia"/>
          <w:szCs w:val="21"/>
          <w:u w:val="single"/>
        </w:rPr>
        <w:t xml:space="preserve">  </w:t>
      </w:r>
      <w:r>
        <w:rPr>
          <w:rFonts w:ascii="宋体" w:hAnsi="宋体" w:hint="eastAsia"/>
          <w:noProof/>
          <w:szCs w:val="21"/>
          <w:u w:val="single"/>
        </w:rPr>
        <w:drawing>
          <wp:inline distT="0" distB="0" distL="0" distR="0">
            <wp:extent cx="28575" cy="19050"/>
            <wp:effectExtent l="19050" t="0" r="9525" b="0"/>
            <wp:docPr id="200" name="图片 2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250F77">
        <w:rPr>
          <w:rFonts w:ascii="宋体" w:hAnsi="宋体" w:hint="eastAsia"/>
          <w:szCs w:val="21"/>
          <w:u w:val="single"/>
        </w:rPr>
        <w:t xml:space="preserve">          </w:t>
      </w:r>
      <w:r w:rsidRPr="00250F77">
        <w:rPr>
          <w:rFonts w:ascii="宋体" w:hAnsi="宋体" w:hint="eastAsia"/>
          <w:szCs w:val="21"/>
        </w:rPr>
        <w:t>，若</w:t>
      </w:r>
      <w:smartTag w:uri="urn:schemas-microsoft-com:office:smarttags" w:element="chmetcnv">
        <w:smartTagPr>
          <w:attr w:name="UnitName" w:val="克"/>
          <w:attr w:name="SourceValue" w:val="1000"/>
          <w:attr w:name="HasSpace" w:val="False"/>
          <w:attr w:name="Negative" w:val="False"/>
          <w:attr w:name="NumberType" w:val="1"/>
          <w:attr w:name="TCSC" w:val="1"/>
        </w:smartTagPr>
        <w:r w:rsidRPr="00250F77">
          <w:rPr>
            <w:rFonts w:ascii="宋体" w:hAnsi="宋体" w:hint="eastAsia"/>
            <w:szCs w:val="21"/>
          </w:rPr>
          <w:t>1千克</w:t>
        </w:r>
      </w:smartTag>
      <w:r w:rsidRPr="00250F77">
        <w:rPr>
          <w:rFonts w:ascii="宋体" w:hAnsi="宋体" w:hint="eastAsia"/>
          <w:szCs w:val="21"/>
        </w:rPr>
        <w:t>无烟煤不完全燃烧，则其热值将</w:t>
      </w:r>
      <w:r w:rsidRPr="00250F77">
        <w:rPr>
          <w:rFonts w:ascii="宋体" w:hAnsi="宋体" w:hint="eastAsia"/>
          <w:szCs w:val="21"/>
          <w:u w:val="single"/>
        </w:rPr>
        <w:t xml:space="preserve">          </w:t>
      </w:r>
      <w:r w:rsidRPr="00250F77">
        <w:rPr>
          <w:rFonts w:ascii="宋体" w:hAnsi="宋体" w:hint="eastAsia"/>
          <w:szCs w:val="21"/>
        </w:rPr>
        <w:t>.（填“变大”、“变小”或“不变”）比热容是物质的特性之一，水结成冰后，其比热容将</w:t>
      </w:r>
      <w:r w:rsidRPr="00250F77">
        <w:rPr>
          <w:rFonts w:ascii="宋体" w:hAnsi="宋体" w:hint="eastAsia"/>
          <w:szCs w:val="21"/>
          <w:u w:val="single"/>
        </w:rPr>
        <w:t xml:space="preserve">         </w:t>
      </w:r>
      <w:r w:rsidRPr="00250F77">
        <w:rPr>
          <w:rFonts w:ascii="宋体" w:hAnsi="宋体" w:hint="eastAsia"/>
          <w:szCs w:val="21"/>
        </w:rPr>
        <w:t>.（填“不变”或“改变”）</w:t>
      </w: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6.在研究水的沸腾实验中，从</w:t>
      </w:r>
      <w:smartTag w:uri="urn:schemas-microsoft-com:office:smarttags" w:element="chmetcnv">
        <w:smartTagPr>
          <w:attr w:name="UnitName" w:val="℃"/>
          <w:attr w:name="SourceValue" w:val="90"/>
          <w:attr w:name="HasSpace" w:val="False"/>
          <w:attr w:name="Negative" w:val="False"/>
          <w:attr w:name="NumberType" w:val="1"/>
          <w:attr w:name="TCSC" w:val="0"/>
        </w:smartTagPr>
        <w:r w:rsidRPr="00250F77">
          <w:rPr>
            <w:rFonts w:ascii="宋体" w:hAnsi="宋体" w:hint="eastAsia"/>
            <w:szCs w:val="21"/>
          </w:rPr>
          <w:t>90℃</w:t>
        </w:r>
      </w:smartTag>
      <w:r w:rsidRPr="00250F77">
        <w:rPr>
          <w:rFonts w:ascii="宋体" w:hAnsi="宋体" w:hint="eastAsia"/>
          <w:szCs w:val="21"/>
        </w:rPr>
        <w:t>开始计时，每隔一分钟记录一次水的温度，记录数据如下：</w:t>
      </w:r>
    </w:p>
    <w:tbl>
      <w:tblPr>
        <w:tblW w:w="779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7"/>
        <w:gridCol w:w="555"/>
        <w:gridCol w:w="555"/>
        <w:gridCol w:w="556"/>
        <w:gridCol w:w="555"/>
        <w:gridCol w:w="555"/>
        <w:gridCol w:w="556"/>
        <w:gridCol w:w="555"/>
        <w:gridCol w:w="555"/>
        <w:gridCol w:w="556"/>
        <w:gridCol w:w="555"/>
        <w:gridCol w:w="555"/>
        <w:gridCol w:w="556"/>
      </w:tblGrid>
      <w:tr w:rsidR="00007FB1" w:rsidRPr="00250F77" w:rsidTr="00804825">
        <w:trPr>
          <w:trHeight w:val="410"/>
        </w:trPr>
        <w:tc>
          <w:tcPr>
            <w:tcW w:w="1127"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lastRenderedPageBreak/>
              <w:t>时间/min</w:t>
            </w:r>
          </w:p>
        </w:tc>
        <w:tc>
          <w:tcPr>
            <w:tcW w:w="555"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0</w:t>
            </w:r>
          </w:p>
        </w:tc>
        <w:tc>
          <w:tcPr>
            <w:tcW w:w="555"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1</w:t>
            </w:r>
          </w:p>
        </w:tc>
        <w:tc>
          <w:tcPr>
            <w:tcW w:w="556"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2</w:t>
            </w:r>
          </w:p>
        </w:tc>
        <w:tc>
          <w:tcPr>
            <w:tcW w:w="555"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3</w:t>
            </w:r>
          </w:p>
        </w:tc>
        <w:tc>
          <w:tcPr>
            <w:tcW w:w="555"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4</w:t>
            </w:r>
          </w:p>
        </w:tc>
        <w:tc>
          <w:tcPr>
            <w:tcW w:w="556"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5</w:t>
            </w:r>
          </w:p>
        </w:tc>
        <w:tc>
          <w:tcPr>
            <w:tcW w:w="555"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6</w:t>
            </w:r>
          </w:p>
        </w:tc>
        <w:tc>
          <w:tcPr>
            <w:tcW w:w="555"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7</w:t>
            </w:r>
          </w:p>
        </w:tc>
        <w:tc>
          <w:tcPr>
            <w:tcW w:w="556"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8</w:t>
            </w:r>
          </w:p>
        </w:tc>
        <w:tc>
          <w:tcPr>
            <w:tcW w:w="555"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10</w:t>
            </w:r>
            <w:r w:rsidRPr="00964D95">
              <w:rPr>
                <w:rFonts w:ascii="宋体" w:hAnsi="宋体"/>
                <w:color w:val="FFFFFF"/>
                <w:sz w:val="4"/>
                <w:szCs w:val="21"/>
              </w:rPr>
              <w:t xml:space="preserve"> </w:t>
            </w:r>
          </w:p>
        </w:tc>
        <w:tc>
          <w:tcPr>
            <w:tcW w:w="555"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11</w:t>
            </w:r>
          </w:p>
        </w:tc>
        <w:tc>
          <w:tcPr>
            <w:tcW w:w="556"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12</w:t>
            </w:r>
          </w:p>
        </w:tc>
      </w:tr>
      <w:tr w:rsidR="00007FB1" w:rsidRPr="00250F77" w:rsidTr="00804825">
        <w:trPr>
          <w:trHeight w:val="410"/>
        </w:trPr>
        <w:tc>
          <w:tcPr>
            <w:tcW w:w="1127" w:type="dxa"/>
            <w:vAlign w:val="center"/>
          </w:tcPr>
          <w:p w:rsidR="00007FB1" w:rsidRPr="00250F77" w:rsidRDefault="00007FB1" w:rsidP="00804825">
            <w:pPr>
              <w:spacing w:line="360" w:lineRule="auto"/>
              <w:jc w:val="center"/>
              <w:rPr>
                <w:rFonts w:ascii="宋体" w:hAnsi="宋体" w:hint="eastAsia"/>
                <w:szCs w:val="21"/>
              </w:rPr>
            </w:pPr>
            <w:r w:rsidRPr="00250F77">
              <w:rPr>
                <w:rFonts w:ascii="宋体" w:hAnsi="宋体" w:hint="eastAsia"/>
                <w:szCs w:val="21"/>
              </w:rPr>
              <w:t>温度/℃</w:t>
            </w:r>
          </w:p>
        </w:tc>
        <w:tc>
          <w:tcPr>
            <w:tcW w:w="555"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90</w:t>
            </w:r>
          </w:p>
        </w:tc>
        <w:tc>
          <w:tcPr>
            <w:tcW w:w="555"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92</w:t>
            </w:r>
          </w:p>
        </w:tc>
        <w:tc>
          <w:tcPr>
            <w:tcW w:w="556"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94</w:t>
            </w:r>
          </w:p>
        </w:tc>
        <w:tc>
          <w:tcPr>
            <w:tcW w:w="555"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96</w:t>
            </w:r>
          </w:p>
        </w:tc>
        <w:tc>
          <w:tcPr>
            <w:tcW w:w="555"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98</w:t>
            </w:r>
          </w:p>
        </w:tc>
        <w:tc>
          <w:tcPr>
            <w:tcW w:w="556"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100</w:t>
            </w:r>
          </w:p>
        </w:tc>
        <w:tc>
          <w:tcPr>
            <w:tcW w:w="555"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100</w:t>
            </w:r>
          </w:p>
        </w:tc>
        <w:tc>
          <w:tcPr>
            <w:tcW w:w="555"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98</w:t>
            </w:r>
          </w:p>
        </w:tc>
        <w:tc>
          <w:tcPr>
            <w:tcW w:w="556"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100</w:t>
            </w:r>
          </w:p>
        </w:tc>
        <w:tc>
          <w:tcPr>
            <w:tcW w:w="555"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100</w:t>
            </w:r>
          </w:p>
        </w:tc>
        <w:tc>
          <w:tcPr>
            <w:tcW w:w="555"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100</w:t>
            </w:r>
          </w:p>
        </w:tc>
        <w:tc>
          <w:tcPr>
            <w:tcW w:w="556" w:type="dxa"/>
            <w:vAlign w:val="center"/>
          </w:tcPr>
          <w:p w:rsidR="00007FB1" w:rsidRPr="00250F77" w:rsidRDefault="00007FB1" w:rsidP="00804825">
            <w:pPr>
              <w:spacing w:line="360" w:lineRule="auto"/>
              <w:jc w:val="center"/>
              <w:rPr>
                <w:rFonts w:ascii="宋体" w:hAnsi="宋体"/>
                <w:szCs w:val="21"/>
              </w:rPr>
            </w:pPr>
            <w:r w:rsidRPr="00250F77">
              <w:rPr>
                <w:rFonts w:ascii="宋体" w:hAnsi="宋体" w:hint="eastAsia"/>
                <w:szCs w:val="21"/>
              </w:rPr>
              <w:t>100</w:t>
            </w:r>
          </w:p>
        </w:tc>
      </w:tr>
    </w:tbl>
    <w:p w:rsidR="00007FB1" w:rsidRPr="00250F77" w:rsidRDefault="00007FB1" w:rsidP="00007FB1">
      <w:pPr>
        <w:spacing w:line="360" w:lineRule="auto"/>
        <w:ind w:leftChars="100" w:left="210"/>
        <w:rPr>
          <w:rFonts w:ascii="宋体" w:hAnsi="宋体" w:hint="eastAsia"/>
          <w:szCs w:val="21"/>
        </w:rPr>
      </w:pPr>
      <w:r w:rsidRPr="00250F77">
        <w:rPr>
          <w:rFonts w:ascii="宋体" w:hAnsi="宋体" w:hint="eastAsia"/>
          <w:szCs w:val="21"/>
        </w:rPr>
        <w:t>其中明显错误的是第</w:t>
      </w:r>
      <w:r w:rsidRPr="00250F77">
        <w:rPr>
          <w:rFonts w:ascii="宋体" w:hAnsi="宋体" w:hint="eastAsia"/>
          <w:szCs w:val="21"/>
          <w:u w:val="single"/>
        </w:rPr>
        <w:t xml:space="preserve">       </w:t>
      </w:r>
      <w:r w:rsidRPr="00250F77">
        <w:rPr>
          <w:rFonts w:ascii="宋体" w:hAnsi="宋体" w:hint="eastAsia"/>
          <w:szCs w:val="21"/>
        </w:rPr>
        <w:t>分钟末的记</w:t>
      </w:r>
      <w:r>
        <w:rPr>
          <w:rFonts w:ascii="宋体" w:hAnsi="宋体" w:hint="eastAsia"/>
          <w:noProof/>
          <w:szCs w:val="21"/>
        </w:rPr>
        <w:drawing>
          <wp:inline distT="0" distB="0" distL="0" distR="0">
            <wp:extent cx="28575" cy="19050"/>
            <wp:effectExtent l="19050" t="0" r="9525" b="0"/>
            <wp:docPr id="201" name="图片 2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250F77">
        <w:rPr>
          <w:rFonts w:ascii="宋体" w:hAnsi="宋体" w:hint="eastAsia"/>
          <w:szCs w:val="21"/>
        </w:rPr>
        <w:t>录数据，此时水的沸点是</w:t>
      </w:r>
      <w:r w:rsidRPr="00250F77">
        <w:rPr>
          <w:rFonts w:ascii="宋体" w:hAnsi="宋体" w:hint="eastAsia"/>
          <w:szCs w:val="21"/>
          <w:u w:val="single"/>
        </w:rPr>
        <w:t xml:space="preserve">        </w:t>
      </w:r>
      <w:r w:rsidRPr="00250F77">
        <w:rPr>
          <w:rFonts w:ascii="宋体" w:hAnsi="宋体" w:hint="eastAsia"/>
          <w:szCs w:val="21"/>
        </w:rPr>
        <w:t>，如图4所示的曲线</w:t>
      </w:r>
      <w:r w:rsidRPr="00250F77">
        <w:rPr>
          <w:rFonts w:ascii="宋体" w:hAnsi="宋体" w:hint="eastAsia"/>
          <w:szCs w:val="21"/>
          <w:u w:val="single"/>
        </w:rPr>
        <w:t xml:space="preserve">        </w:t>
      </w:r>
      <w:r w:rsidRPr="00250F77">
        <w:rPr>
          <w:rFonts w:ascii="宋体" w:hAnsi="宋体" w:hint="eastAsia"/>
          <w:szCs w:val="21"/>
        </w:rPr>
        <w:t>反映了上述实验过程.</w:t>
      </w:r>
    </w:p>
    <w:p w:rsidR="00007FB1" w:rsidRPr="00250F77" w:rsidRDefault="00007FB1" w:rsidP="00007FB1">
      <w:pPr>
        <w:spacing w:line="360" w:lineRule="auto"/>
        <w:ind w:left="210" w:hangingChars="100" w:hanging="210"/>
        <w:rPr>
          <w:rFonts w:ascii="宋体" w:hAnsi="宋体" w:hint="eastAsia"/>
          <w:szCs w:val="21"/>
        </w:rPr>
      </w:pPr>
      <w:r w:rsidRPr="00250F77">
        <w:rPr>
          <w:rFonts w:ascii="宋体" w:hAnsi="宋体" w:hint="eastAsia"/>
          <w:noProof/>
          <w:szCs w:val="21"/>
        </w:rPr>
        <w:pict>
          <v:group id="_x0000_s2560" alt="学科网(www.zxxk.com)--教育资源门户，提供试卷、教案、课件、论文、素材及各类教学资源下载，还有大量而丰富的教学相关资讯！" style="position:absolute;left:0;text-align:left;margin-left:240.25pt;margin-top:11.65pt;width:43.85pt;height:45.45pt;z-index:251714560" coordorigin="7073,11426" coordsize="877,909">
            <v:group id="_x0000_s2561" style="position:absolute;left:7401;top:11656;width:549;height:679" coordorigin="7401,11656" coordsize="549,679">
              <v:shapetype id="_x0000_t32" coordsize="21600,21600" o:spt="32" o:oned="t" path="m,l21600,21600e" filled="f">
                <v:path arrowok="t" fillok="f" o:connecttype="none"/>
                <o:lock v:ext="edit" shapetype="t"/>
              </v:shapetype>
              <v:shape id="_x0000_s2562" type="#_x0000_t32" style="position:absolute;left:7401;top:11741;width:99;height:196;flip:y" o:connectortype="straight" strokeweight="1.2pt"/>
              <v:shape id="_x0000_s2563" type="#_x0000_t32" style="position:absolute;left:7406;top:11991;width:0;height:344;flip:y" o:connectortype="straight" strokeweight="1.2pt"/>
              <v:shape id="_x0000_s2564" type="#_x0000_t32" style="position:absolute;left:7818;top:11656;width:132;height:200;flip:x y" o:connectortype="straight" strokeweight="1.2pt"/>
            </v:group>
            <v:oval id="_x0000_s2565" style="position:absolute;left:7073;top:12148;width:71;height:71"/>
            <v:oval id="_x0000_s2566" style="position:absolute;left:7635;top:11426;width:71;height:71"/>
            <v:oval id="_x0000_s2567" style="position:absolute;left:7392;top:11630;width:71;height:71"/>
          </v:group>
        </w:pict>
      </w:r>
      <w:r w:rsidRPr="00250F77">
        <w:rPr>
          <w:rFonts w:ascii="宋体" w:hAnsi="宋体" w:hint="eastAsia"/>
          <w:noProof/>
          <w:szCs w:val="21"/>
        </w:rPr>
        <w:pict>
          <v:shape id="_x0000_s2554" type="#_x0000_t202" alt="学科网(www.zxxk.com)--教育资源门户，提供试卷、教案、课件、论文、素材及各类教学资源下载，还有大量而丰富的教学相关资讯！" style="position:absolute;left:0;text-align:left;margin-left:216.2pt;margin-top:4.15pt;width:28.5pt;height:23.25pt;z-index:251708416" filled="f" stroked="f">
            <v:textbox style="mso-next-textbox:#_x0000_s2554">
              <w:txbxContent>
                <w:p w:rsidR="00007FB1" w:rsidRPr="00DF71A2" w:rsidRDefault="00007FB1" w:rsidP="00007FB1">
                  <w:pPr>
                    <w:rPr>
                      <w:sz w:val="18"/>
                      <w:szCs w:val="18"/>
                    </w:rPr>
                  </w:pPr>
                  <w:r>
                    <w:rPr>
                      <w:rFonts w:hint="eastAsia"/>
                      <w:sz w:val="18"/>
                      <w:szCs w:val="18"/>
                    </w:rPr>
                    <w:t>L</w:t>
                  </w:r>
                  <w:r w:rsidRPr="00DF71A2">
                    <w:rPr>
                      <w:rFonts w:hint="eastAsia"/>
                      <w:sz w:val="18"/>
                      <w:szCs w:val="18"/>
                      <w:vertAlign w:val="subscript"/>
                    </w:rPr>
                    <w:t>2</w:t>
                  </w:r>
                </w:p>
              </w:txbxContent>
            </v:textbox>
          </v:shape>
        </w:pict>
      </w:r>
      <w:r w:rsidRPr="00250F77">
        <w:rPr>
          <w:rFonts w:ascii="宋体" w:hAnsi="宋体" w:hint="eastAsia"/>
          <w:noProof/>
          <w:szCs w:val="21"/>
        </w:rPr>
        <w:pict>
          <v:shape id="_x0000_s2548" type="#_x0000_t202" alt="学科网(www.zxxk.com)--教育资源门户，提供试卷、教案、课件、论文、素材及各类教学资源下载，还有大量而丰富的教学相关资讯！" style="position:absolute;left:0;text-align:left;margin-left:273.45pt;margin-top:8.1pt;width:28.5pt;height:23.25pt;z-index:251702272" filled="f" stroked="f">
            <v:textbox style="mso-next-textbox:#_x0000_s2548">
              <w:txbxContent>
                <w:p w:rsidR="00007FB1" w:rsidRPr="00DF71A2" w:rsidRDefault="00007FB1" w:rsidP="00007FB1">
                  <w:pPr>
                    <w:rPr>
                      <w:sz w:val="18"/>
                      <w:szCs w:val="18"/>
                    </w:rPr>
                  </w:pPr>
                  <w:r w:rsidRPr="00DF71A2">
                    <w:rPr>
                      <w:rFonts w:hint="eastAsia"/>
                      <w:sz w:val="18"/>
                      <w:szCs w:val="18"/>
                    </w:rPr>
                    <w:t>S</w:t>
                  </w:r>
                  <w:r w:rsidRPr="00DF71A2">
                    <w:rPr>
                      <w:rFonts w:hint="eastAsia"/>
                      <w:sz w:val="18"/>
                      <w:szCs w:val="18"/>
                      <w:vertAlign w:val="subscript"/>
                    </w:rPr>
                    <w:t>1</w:t>
                  </w:r>
                </w:p>
              </w:txbxContent>
            </v:textbox>
          </v:shape>
        </w:pict>
      </w:r>
      <w:r w:rsidRPr="00250F77">
        <w:rPr>
          <w:rFonts w:ascii="宋体" w:hAnsi="宋体" w:hint="eastAsia"/>
          <w:noProof/>
          <w:szCs w:val="21"/>
        </w:rPr>
        <w:pict>
          <v:shape id="_x0000_s2547" type="#_x0000_t202" alt="学科网(www.zxxk.com)--教育资源门户，提供试卷、教案、课件、论文、素材及各类教学资源下载，还有大量而丰富的教学相关资讯！" style="position:absolute;left:0;text-align:left;margin-left:279.45pt;margin-top:10.9pt;width:15pt;height:12.25pt;z-index:251701248" stroked="f">
            <v:textbox style="mso-next-textbox:#_x0000_s2547">
              <w:txbxContent>
                <w:p w:rsidR="00007FB1" w:rsidRPr="00DF71A2" w:rsidRDefault="00007FB1" w:rsidP="00007FB1"/>
              </w:txbxContent>
            </v:textbox>
          </v:shape>
        </w:pict>
      </w:r>
      <w:r>
        <w:rPr>
          <w:rFonts w:ascii="宋体" w:hAnsi="宋体"/>
          <w:noProof/>
        </w:rPr>
        <w:drawing>
          <wp:anchor distT="0" distB="0" distL="114300" distR="114300" simplePos="0" relativeHeight="251661312" behindDoc="0" locked="0" layoutInCell="1" allowOverlap="1">
            <wp:simplePos x="0" y="0"/>
            <wp:positionH relativeFrom="column">
              <wp:posOffset>2529205</wp:posOffset>
            </wp:positionH>
            <wp:positionV relativeFrom="paragraph">
              <wp:posOffset>8255</wp:posOffset>
            </wp:positionV>
            <wp:extent cx="1659890" cy="1049655"/>
            <wp:effectExtent l="19050" t="0" r="0" b="0"/>
            <wp:wrapNone/>
            <wp:docPr id="460" name="图片 4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学科网(www.zxxk.com)--教育资源门户，提供试卷、教案、课件、论文、素材及各类教学资源下载，还有大量而丰富的教学相关资讯！"/>
                    <pic:cNvPicPr>
                      <a:picLocks noChangeAspect="1" noChangeArrowheads="1"/>
                    </pic:cNvPicPr>
                  </pic:nvPicPr>
                  <pic:blipFill>
                    <a:blip r:embed="rId12"/>
                    <a:srcRect/>
                    <a:stretch>
                      <a:fillRect/>
                    </a:stretch>
                  </pic:blipFill>
                  <pic:spPr bwMode="auto">
                    <a:xfrm>
                      <a:off x="0" y="0"/>
                      <a:ext cx="1659890" cy="1049655"/>
                    </a:xfrm>
                    <a:prstGeom prst="rect">
                      <a:avLst/>
                    </a:prstGeom>
                    <a:noFill/>
                    <a:ln w="9525">
                      <a:noFill/>
                      <a:miter lim="800000"/>
                      <a:headEnd/>
                      <a:tailEnd/>
                    </a:ln>
                  </pic:spPr>
                </pic:pic>
              </a:graphicData>
            </a:graphic>
          </wp:anchor>
        </w:drawing>
      </w:r>
      <w:r w:rsidRPr="00250F77">
        <w:rPr>
          <w:rFonts w:ascii="宋体" w:hAnsi="宋体"/>
          <w:noProof/>
        </w:rPr>
        <w:pict>
          <v:group id="_x0000_s2505" alt="学科网(www.zxxk.com)--教育资源门户，提供试卷、教案、课件、论文、素材及各类教学资源下载，还有大量而丰富的教学相关资讯！" style="position:absolute;left:0;text-align:left;margin-left:18pt;margin-top:2.15pt;width:109.45pt;height:105.15pt;z-index:251660288;mso-position-horizontal-relative:text;mso-position-vertical-relative:text" coordorigin="9777,10229" coordsize="1627,15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506" type="#_x0000_t75" style="position:absolute;left:9777;top:10229;width:1627;height:1217" o:preferrelative="f">
              <v:imagedata r:id="rId13" o:title="图4"/>
            </v:shape>
            <v:shape id="_x0000_s2507" type="#_x0000_t202" style="position:absolute;left:10082;top:11325;width:1050;height:467" filled="f" stroked="f">
              <v:textbox style="mso-next-textbox:#_x0000_s2507">
                <w:txbxContent>
                  <w:p w:rsidR="00007FB1" w:rsidRDefault="00007FB1" w:rsidP="00007FB1">
                    <w:pPr>
                      <w:rPr>
                        <w:rFonts w:hint="eastAsia"/>
                      </w:rPr>
                    </w:pPr>
                    <w:r>
                      <w:rPr>
                        <w:rFonts w:hint="eastAsia"/>
                      </w:rPr>
                      <w:t>图</w:t>
                    </w:r>
                    <w:r>
                      <w:rPr>
                        <w:rFonts w:hint="eastAsia"/>
                      </w:rPr>
                      <w:t>4</w:t>
                    </w:r>
                  </w:p>
                </w:txbxContent>
              </v:textbox>
            </v:shape>
          </v:group>
        </w:pict>
      </w:r>
    </w:p>
    <w:p w:rsidR="00007FB1" w:rsidRPr="00250F77" w:rsidRDefault="00007FB1" w:rsidP="00007FB1">
      <w:pPr>
        <w:spacing w:line="360" w:lineRule="auto"/>
        <w:ind w:left="210" w:hangingChars="100" w:hanging="210"/>
        <w:rPr>
          <w:rFonts w:ascii="宋体" w:hAnsi="宋体" w:hint="eastAsia"/>
          <w:szCs w:val="21"/>
        </w:rPr>
      </w:pPr>
      <w:r w:rsidRPr="00250F77">
        <w:rPr>
          <w:rFonts w:ascii="宋体" w:hAnsi="宋体" w:hint="eastAsia"/>
          <w:noProof/>
          <w:szCs w:val="21"/>
        </w:rPr>
        <w:pict>
          <v:shape id="_x0000_s2558" type="#_x0000_t202" alt="学科网(www.zxxk.com)--教育资源门户，提供试卷、教案、课件、论文、素材及各类教学资源下载，还有大量而丰富的教学相关资讯！" style="position:absolute;left:0;text-align:left;margin-left:273.9pt;margin-top:11.6pt;width:12.45pt;height:7.35pt;z-index:251712512" stroked="f">
            <v:textbox>
              <w:txbxContent>
                <w:p w:rsidR="00007FB1" w:rsidRDefault="00007FB1" w:rsidP="00007FB1"/>
              </w:txbxContent>
            </v:textbox>
          </v:shape>
        </w:pict>
      </w:r>
      <w:r w:rsidRPr="00250F77">
        <w:rPr>
          <w:rFonts w:ascii="宋体" w:hAnsi="宋体" w:hint="eastAsia"/>
          <w:noProof/>
          <w:szCs w:val="21"/>
        </w:rPr>
        <w:pict>
          <v:shape id="_x0000_s2552" type="#_x0000_t202" alt="学科网(www.zxxk.com)--教育资源门户，提供试卷、教案、课件、论文、素材及各类教学资源下载，还有大量而丰富的教学相关资讯！" style="position:absolute;left:0;text-align:left;margin-left:252.7pt;margin-top:10.7pt;width:28.5pt;height:23.25pt;z-index:251706368" filled="f" stroked="f">
            <v:textbox style="mso-next-textbox:#_x0000_s2552">
              <w:txbxContent>
                <w:p w:rsidR="00007FB1" w:rsidRPr="00DF71A2" w:rsidRDefault="00007FB1" w:rsidP="00007FB1">
                  <w:pPr>
                    <w:rPr>
                      <w:sz w:val="18"/>
                      <w:szCs w:val="18"/>
                    </w:rPr>
                  </w:pPr>
                  <w:r w:rsidRPr="00DF71A2">
                    <w:rPr>
                      <w:rFonts w:hint="eastAsia"/>
                      <w:sz w:val="18"/>
                      <w:szCs w:val="18"/>
                    </w:rPr>
                    <w:t>S</w:t>
                  </w:r>
                  <w:r>
                    <w:rPr>
                      <w:rFonts w:hint="eastAsia"/>
                      <w:sz w:val="18"/>
                      <w:szCs w:val="18"/>
                      <w:vertAlign w:val="subscript"/>
                    </w:rPr>
                    <w:t>2</w:t>
                  </w:r>
                </w:p>
              </w:txbxContent>
            </v:textbox>
          </v:shape>
        </w:pict>
      </w:r>
    </w:p>
    <w:p w:rsidR="00007FB1" w:rsidRPr="00250F77" w:rsidRDefault="00007FB1" w:rsidP="00007FB1">
      <w:pPr>
        <w:spacing w:line="360" w:lineRule="auto"/>
        <w:ind w:left="210" w:hangingChars="100" w:hanging="210"/>
        <w:rPr>
          <w:rFonts w:ascii="宋体" w:hAnsi="宋体" w:hint="eastAsia"/>
          <w:szCs w:val="21"/>
        </w:rPr>
      </w:pPr>
      <w:r w:rsidRPr="00250F77">
        <w:rPr>
          <w:rFonts w:ascii="宋体" w:hAnsi="宋体" w:hint="eastAsia"/>
          <w:noProof/>
          <w:szCs w:val="21"/>
        </w:rPr>
        <w:pict>
          <v:shape id="_x0000_s2553" type="#_x0000_t202" alt="学科网(www.zxxk.com)--教育资源门户，提供试卷、教案、课件、论文、素材及各类教学资源下载，还有大量而丰富的教学相关资讯！" style="position:absolute;left:0;text-align:left;margin-left:218.2pt;margin-top:8.8pt;width:28.5pt;height:23.25pt;z-index:251707392" filled="f" stroked="f">
            <v:textbox style="mso-next-textbox:#_x0000_s2553">
              <w:txbxContent>
                <w:p w:rsidR="00007FB1" w:rsidRPr="00DF71A2" w:rsidRDefault="00007FB1" w:rsidP="00007FB1">
                  <w:pPr>
                    <w:rPr>
                      <w:sz w:val="18"/>
                      <w:szCs w:val="18"/>
                    </w:rPr>
                  </w:pPr>
                  <w:r w:rsidRPr="00DF71A2">
                    <w:rPr>
                      <w:rFonts w:hint="eastAsia"/>
                      <w:sz w:val="18"/>
                      <w:szCs w:val="18"/>
                    </w:rPr>
                    <w:t>S</w:t>
                  </w:r>
                  <w:r>
                    <w:rPr>
                      <w:rFonts w:hint="eastAsia"/>
                      <w:sz w:val="18"/>
                      <w:szCs w:val="18"/>
                      <w:vertAlign w:val="subscript"/>
                    </w:rPr>
                    <w:t>3</w:t>
                  </w:r>
                </w:p>
              </w:txbxContent>
            </v:textbox>
          </v:shape>
        </w:pict>
      </w:r>
      <w:r w:rsidRPr="00250F77">
        <w:rPr>
          <w:rFonts w:ascii="宋体" w:hAnsi="宋体" w:hint="eastAsia"/>
          <w:noProof/>
          <w:szCs w:val="21"/>
        </w:rPr>
        <w:pict>
          <v:shape id="_x0000_s2550" type="#_x0000_t202" alt="学科网(www.zxxk.com)--教育资源门户，提供试卷、教案、课件、论文、素材及各类教学资源下载，还有大量而丰富的教学相关资讯！" style="position:absolute;left:0;text-align:left;margin-left:259.95pt;margin-top:8.05pt;width:9pt;height:7.05pt;z-index:251704320" stroked="f">
            <v:textbox style="mso-next-textbox:#_x0000_s2550">
              <w:txbxContent>
                <w:p w:rsidR="00007FB1" w:rsidRPr="00DF71A2" w:rsidRDefault="00007FB1" w:rsidP="00007FB1"/>
              </w:txbxContent>
            </v:textbox>
          </v:shape>
        </w:pict>
      </w:r>
    </w:p>
    <w:p w:rsidR="00007FB1" w:rsidRPr="00250F77" w:rsidRDefault="00007FB1" w:rsidP="00007FB1">
      <w:pPr>
        <w:spacing w:line="360" w:lineRule="auto"/>
        <w:ind w:left="210" w:hangingChars="100" w:hanging="210"/>
        <w:rPr>
          <w:rFonts w:ascii="宋体" w:hAnsi="宋体" w:hint="eastAsia"/>
          <w:szCs w:val="21"/>
        </w:rPr>
      </w:pPr>
      <w:r w:rsidRPr="00250F77">
        <w:rPr>
          <w:rFonts w:ascii="宋体" w:hAnsi="宋体" w:hint="eastAsia"/>
          <w:noProof/>
          <w:szCs w:val="21"/>
        </w:rPr>
        <w:pict>
          <v:shape id="_x0000_s2559" type="#_x0000_t202" alt="学科网(www.zxxk.com)--教育资源门户，提供试卷、教案、课件、论文、素材及各类教学资源下载，还有大量而丰富的教学相关资讯！" style="position:absolute;left:0;text-align:left;margin-left:255.4pt;margin-top:4.1pt;width:4.65pt;height:15.1pt;z-index:251713536" stroked="f">
            <v:textbox>
              <w:txbxContent>
                <w:p w:rsidR="00007FB1" w:rsidRDefault="00007FB1" w:rsidP="00007FB1"/>
              </w:txbxContent>
            </v:textbox>
          </v:shape>
        </w:pict>
      </w:r>
      <w:r w:rsidRPr="00250F77">
        <w:rPr>
          <w:rFonts w:ascii="宋体" w:hAnsi="宋体" w:hint="eastAsia"/>
          <w:noProof/>
          <w:szCs w:val="21"/>
        </w:rPr>
        <w:pict>
          <v:shape id="_x0000_s2555" type="#_x0000_t202" alt="学科网(www.zxxk.com)--教育资源门户，提供试卷、教案、课件、论文、素材及各类教学资源下载，还有大量而丰富的教学相关资讯！" style="position:absolute;left:0;text-align:left;margin-left:273.35pt;margin-top:3.2pt;width:28.5pt;height:23.25pt;z-index:251709440" filled="f" stroked="f">
            <v:textbox style="mso-next-textbox:#_x0000_s2555">
              <w:txbxContent>
                <w:p w:rsidR="00007FB1" w:rsidRPr="00DF71A2" w:rsidRDefault="00007FB1" w:rsidP="00007FB1">
                  <w:pPr>
                    <w:rPr>
                      <w:sz w:val="18"/>
                      <w:szCs w:val="18"/>
                    </w:rPr>
                  </w:pPr>
                  <w:r>
                    <w:rPr>
                      <w:rFonts w:hint="eastAsia"/>
                      <w:sz w:val="18"/>
                      <w:szCs w:val="18"/>
                    </w:rPr>
                    <w:t>L</w:t>
                  </w:r>
                  <w:r>
                    <w:rPr>
                      <w:rFonts w:hint="eastAsia"/>
                      <w:sz w:val="18"/>
                      <w:szCs w:val="18"/>
                      <w:vertAlign w:val="subscript"/>
                    </w:rPr>
                    <w:t>1</w:t>
                  </w:r>
                </w:p>
              </w:txbxContent>
            </v:textbox>
          </v:shape>
        </w:pict>
      </w:r>
      <w:r w:rsidRPr="00250F77">
        <w:rPr>
          <w:rFonts w:ascii="宋体" w:hAnsi="宋体" w:hint="eastAsia"/>
          <w:noProof/>
          <w:szCs w:val="21"/>
        </w:rPr>
        <w:pict>
          <v:shape id="_x0000_s2551" type="#_x0000_t202" alt="学科网(www.zxxk.com)--教育资源门户，提供试卷、教案、课件、论文、素材及各类教学资源下载，还有大量而丰富的教学相关资讯！" style="position:absolute;left:0;text-align:left;margin-left:226.45pt;margin-top:5.4pt;width:9pt;height:7.05pt;z-index:251705344" stroked="f">
            <v:textbox>
              <w:txbxContent>
                <w:p w:rsidR="00007FB1" w:rsidRPr="00DF71A2" w:rsidRDefault="00007FB1" w:rsidP="00007FB1"/>
              </w:txbxContent>
            </v:textbox>
          </v:shape>
        </w:pict>
      </w:r>
      <w:r w:rsidRPr="00250F77">
        <w:rPr>
          <w:rFonts w:ascii="宋体" w:hAnsi="宋体" w:hint="eastAsia"/>
          <w:noProof/>
          <w:szCs w:val="21"/>
        </w:rPr>
        <w:pict>
          <v:shape id="_x0000_s2549" type="#_x0000_t202" alt="学科网(www.zxxk.com)--教育资源门户，提供试卷、教案、课件、论文、素材及各类教学资源下载，还有大量而丰富的教学相关资讯！" style="position:absolute;left:0;text-align:left;margin-left:281.7pt;margin-top:7.65pt;width:15pt;height:12.25pt;z-index:251703296" stroked="f">
            <v:textbox>
              <w:txbxContent>
                <w:p w:rsidR="00007FB1" w:rsidRPr="00DF71A2" w:rsidRDefault="00007FB1" w:rsidP="00007FB1"/>
              </w:txbxContent>
            </v:textbox>
          </v:shape>
        </w:pict>
      </w:r>
    </w:p>
    <w:p w:rsidR="00007FB1" w:rsidRPr="00250F77" w:rsidRDefault="00007FB1" w:rsidP="00007FB1">
      <w:pPr>
        <w:spacing w:line="360" w:lineRule="auto"/>
        <w:ind w:left="210" w:hangingChars="100" w:hanging="210"/>
        <w:rPr>
          <w:rFonts w:ascii="宋体" w:hAnsi="宋体" w:hint="eastAsia"/>
          <w:szCs w:val="21"/>
        </w:rPr>
      </w:pPr>
      <w:r w:rsidRPr="00250F77">
        <w:rPr>
          <w:rFonts w:ascii="宋体" w:hAnsi="宋体" w:hint="eastAsia"/>
          <w:noProof/>
          <w:szCs w:val="21"/>
        </w:rPr>
        <w:pict>
          <v:shape id="_x0000_s2519" type="#_x0000_t202" alt="学科网(www.zxxk.com)--教育资源门户，提供试卷、教案、课件、论文、素材及各类教学资源下载，还有大量而丰富的教学相关资讯！" style="position:absolute;left:0;text-align:left;margin-left:250.35pt;margin-top:10.15pt;width:52.5pt;height:20.75pt;z-index:251672576" filled="f" stroked="f">
            <v:textbox style="mso-next-textbox:#_x0000_s2519">
              <w:txbxContent>
                <w:p w:rsidR="00007FB1" w:rsidRDefault="00007FB1" w:rsidP="00007FB1">
                  <w:pPr>
                    <w:rPr>
                      <w:rFonts w:hint="eastAsia"/>
                    </w:rPr>
                  </w:pPr>
                  <w:r>
                    <w:rPr>
                      <w:rFonts w:hint="eastAsia"/>
                    </w:rPr>
                    <w:t>图</w:t>
                  </w:r>
                  <w:r>
                    <w:rPr>
                      <w:rFonts w:hint="eastAsia"/>
                    </w:rPr>
                    <w:t>5</w:t>
                  </w:r>
                </w:p>
              </w:txbxContent>
            </v:textbox>
          </v:shape>
        </w:pict>
      </w:r>
    </w:p>
    <w:p w:rsidR="00007FB1" w:rsidRPr="00250F77" w:rsidRDefault="00007FB1" w:rsidP="00007FB1">
      <w:pPr>
        <w:spacing w:line="360" w:lineRule="auto"/>
        <w:ind w:left="210" w:hangingChars="100" w:hanging="210"/>
        <w:rPr>
          <w:rFonts w:ascii="宋体" w:hAnsi="宋体" w:hint="eastAsia"/>
          <w:szCs w:val="21"/>
        </w:rPr>
      </w:pPr>
      <w:r w:rsidRPr="00250F77">
        <w:rPr>
          <w:rFonts w:ascii="宋体" w:hAnsi="宋体" w:hint="eastAsia"/>
          <w:noProof/>
          <w:szCs w:val="21"/>
        </w:rPr>
        <w:pict>
          <v:shape id="_x0000_s2545" type="#_x0000_t202" alt="学科网(www.zxxk.com)--教育资源门户，提供试卷、教案、课件、论文、素材及各类教学资源下载，还有大量而丰富的教学相关资讯！" style="position:absolute;left:0;text-align:left;margin-left:119.25pt;margin-top:42.8pt;width:3in;height:23.4pt;z-index:251699200" filled="f" stroked="f">
            <v:textbox style="mso-next-textbox:#_x0000_s2545">
              <w:txbxContent>
                <w:p w:rsidR="00007FB1" w:rsidRPr="0005327A" w:rsidRDefault="00007FB1" w:rsidP="00007FB1">
                  <w:pPr>
                    <w:rPr>
                      <w:b/>
                      <w:sz w:val="18"/>
                      <w:szCs w:val="18"/>
                    </w:rPr>
                  </w:pPr>
                  <w:r>
                    <w:rPr>
                      <w:rFonts w:hint="eastAsia"/>
                      <w:b/>
                      <w:sz w:val="18"/>
                      <w:szCs w:val="18"/>
                    </w:rPr>
                    <w:t>九年级物理</w:t>
                  </w:r>
                  <w:r w:rsidRPr="0005327A">
                    <w:rPr>
                      <w:rFonts w:hint="eastAsia"/>
                      <w:b/>
                      <w:sz w:val="18"/>
                      <w:szCs w:val="18"/>
                    </w:rPr>
                    <w:t>期中</w:t>
                  </w:r>
                  <w:r>
                    <w:rPr>
                      <w:rFonts w:hint="eastAsia"/>
                      <w:b/>
                      <w:sz w:val="18"/>
                      <w:szCs w:val="18"/>
                    </w:rPr>
                    <w:t>考试</w:t>
                  </w:r>
                  <w:r w:rsidRPr="0005327A">
                    <w:rPr>
                      <w:b/>
                      <w:sz w:val="18"/>
                      <w:szCs w:val="18"/>
                    </w:rPr>
                    <w:t xml:space="preserve">       </w:t>
                  </w:r>
                  <w:r w:rsidRPr="0005327A">
                    <w:rPr>
                      <w:rFonts w:hint="eastAsia"/>
                      <w:b/>
                      <w:sz w:val="18"/>
                      <w:szCs w:val="18"/>
                    </w:rPr>
                    <w:t>第</w:t>
                  </w:r>
                  <w:r>
                    <w:rPr>
                      <w:b/>
                      <w:sz w:val="18"/>
                      <w:szCs w:val="18"/>
                    </w:rPr>
                    <w:t>1</w:t>
                  </w:r>
                  <w:r w:rsidRPr="0005327A">
                    <w:rPr>
                      <w:rFonts w:hint="eastAsia"/>
                      <w:b/>
                      <w:sz w:val="18"/>
                      <w:szCs w:val="18"/>
                    </w:rPr>
                    <w:t>页，共</w:t>
                  </w:r>
                  <w:r>
                    <w:rPr>
                      <w:rFonts w:hint="eastAsia"/>
                      <w:b/>
                      <w:sz w:val="18"/>
                      <w:szCs w:val="18"/>
                    </w:rPr>
                    <w:t>4</w:t>
                  </w:r>
                  <w:r w:rsidRPr="0005327A">
                    <w:rPr>
                      <w:rFonts w:hint="eastAsia"/>
                      <w:b/>
                      <w:sz w:val="18"/>
                      <w:szCs w:val="18"/>
                    </w:rPr>
                    <w:t>页</w:t>
                  </w:r>
                </w:p>
              </w:txbxContent>
            </v:textbox>
          </v:shape>
        </w:pict>
      </w:r>
      <w:r w:rsidRPr="00250F77">
        <w:rPr>
          <w:rFonts w:ascii="宋体" w:hAnsi="宋体" w:hint="eastAsia"/>
          <w:szCs w:val="21"/>
        </w:rPr>
        <w:t>7.如图5所示，若使L</w:t>
      </w:r>
      <w:r w:rsidRPr="00250F77">
        <w:rPr>
          <w:rFonts w:ascii="宋体" w:hAnsi="宋体" w:hint="eastAsia"/>
          <w:szCs w:val="21"/>
          <w:vertAlign w:val="subscript"/>
        </w:rPr>
        <w:t>1</w:t>
      </w:r>
      <w:r w:rsidRPr="00250F77">
        <w:rPr>
          <w:rFonts w:ascii="宋体" w:hAnsi="宋体" w:hint="eastAsia"/>
          <w:szCs w:val="21"/>
        </w:rPr>
        <w:t>与L</w:t>
      </w:r>
      <w:r w:rsidRPr="00250F77">
        <w:rPr>
          <w:rFonts w:ascii="宋体" w:hAnsi="宋体" w:hint="eastAsia"/>
          <w:szCs w:val="21"/>
          <w:vertAlign w:val="subscript"/>
        </w:rPr>
        <w:t>2</w:t>
      </w:r>
      <w:r w:rsidRPr="00250F77">
        <w:rPr>
          <w:rFonts w:ascii="宋体" w:hAnsi="宋体" w:hint="eastAsia"/>
          <w:szCs w:val="21"/>
        </w:rPr>
        <w:t>组成并联电路，应闭合开关</w:t>
      </w:r>
      <w:r w:rsidRPr="00250F77">
        <w:rPr>
          <w:rFonts w:ascii="宋体" w:hAnsi="宋体" w:hint="eastAsia"/>
          <w:szCs w:val="21"/>
          <w:u w:val="single"/>
        </w:rPr>
        <w:t xml:space="preserve">       </w:t>
      </w:r>
      <w:r w:rsidRPr="00250F77">
        <w:rPr>
          <w:rFonts w:ascii="宋体" w:hAnsi="宋体" w:hint="eastAsia"/>
          <w:szCs w:val="21"/>
        </w:rPr>
        <w:t>，断开开关</w:t>
      </w:r>
      <w:r w:rsidRPr="00250F77">
        <w:rPr>
          <w:rFonts w:ascii="宋体" w:hAnsi="宋体" w:hint="eastAsia"/>
          <w:szCs w:val="21"/>
          <w:u w:val="single"/>
        </w:rPr>
        <w:t xml:space="preserve">        </w:t>
      </w:r>
      <w:r w:rsidRPr="00250F77">
        <w:rPr>
          <w:rFonts w:ascii="宋体" w:hAnsi="宋体" w:hint="eastAsia"/>
          <w:szCs w:val="21"/>
        </w:rPr>
        <w:t>.若将S</w:t>
      </w:r>
      <w:r w:rsidRPr="00250F77">
        <w:rPr>
          <w:rFonts w:ascii="宋体" w:hAnsi="宋体" w:hint="eastAsia"/>
          <w:szCs w:val="21"/>
          <w:vertAlign w:val="subscript"/>
        </w:rPr>
        <w:t>1</w:t>
      </w:r>
      <w:r w:rsidRPr="00250F77">
        <w:rPr>
          <w:rFonts w:ascii="宋体" w:hAnsi="宋体" w:hint="eastAsia"/>
          <w:szCs w:val="21"/>
        </w:rPr>
        <w:t>、S</w:t>
      </w:r>
      <w:r w:rsidRPr="00250F77">
        <w:rPr>
          <w:rFonts w:ascii="宋体" w:hAnsi="宋体" w:hint="eastAsia"/>
          <w:szCs w:val="21"/>
          <w:vertAlign w:val="subscript"/>
        </w:rPr>
        <w:t>2</w:t>
      </w:r>
      <w:r w:rsidRPr="00250F77">
        <w:rPr>
          <w:rFonts w:ascii="宋体" w:hAnsi="宋体" w:hint="eastAsia"/>
          <w:szCs w:val="21"/>
        </w:rPr>
        <w:t>、S</w:t>
      </w:r>
      <w:r w:rsidRPr="00250F77">
        <w:rPr>
          <w:rFonts w:ascii="宋体" w:hAnsi="宋体" w:hint="eastAsia"/>
          <w:szCs w:val="21"/>
          <w:vertAlign w:val="subscript"/>
        </w:rPr>
        <w:t>3</w:t>
      </w:r>
      <w:r w:rsidRPr="00250F77">
        <w:rPr>
          <w:rFonts w:ascii="宋体" w:hAnsi="宋体" w:hint="eastAsia"/>
          <w:szCs w:val="21"/>
        </w:rPr>
        <w:t>同时闭合，则会烧坏</w:t>
      </w:r>
      <w:r w:rsidRPr="00250F77">
        <w:rPr>
          <w:rFonts w:ascii="宋体" w:hAnsi="宋体" w:hint="eastAsia"/>
          <w:szCs w:val="21"/>
          <w:u w:val="single"/>
        </w:rPr>
        <w:t xml:space="preserve">                   </w:t>
      </w:r>
      <w:r w:rsidRPr="00250F77">
        <w:rPr>
          <w:rFonts w:ascii="宋体" w:hAnsi="宋体" w:hint="eastAsia"/>
          <w:szCs w:val="21"/>
        </w:rPr>
        <w:t>.</w:t>
      </w:r>
    </w:p>
    <w:p w:rsidR="00007FB1" w:rsidRPr="00250F77" w:rsidRDefault="00007FB1" w:rsidP="00007FB1">
      <w:pPr>
        <w:spacing w:line="360" w:lineRule="auto"/>
        <w:rPr>
          <w:rFonts w:ascii="宋体" w:hAnsi="宋体" w:hint="eastAsia"/>
          <w:szCs w:val="21"/>
        </w:rPr>
      </w:pPr>
      <w:r w:rsidRPr="00250F77">
        <w:rPr>
          <w:rFonts w:ascii="宋体" w:hAnsi="宋体" w:hint="eastAsia"/>
          <w:bCs/>
          <w:noProof/>
          <w:color w:val="000000"/>
          <w:szCs w:val="21"/>
        </w:rPr>
        <w:pict>
          <v:shape id="_x0000_s2510" type="#_x0000_t202" alt="学科网(www.zxxk.com)--教育资源门户，提供试卷、教案、课件、论文、素材及各类教学资源下载，还有大量而丰富的教学相关资讯！" style="position:absolute;left:0;text-align:left;margin-left:.75pt;margin-top:3.5pt;width:95.95pt;height:48.9pt;z-index:251663360" filled="f" stroked="f">
            <v:textbox style="mso-next-textbox:#_x0000_s2510">
              <w:txbxContent>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881"/>
                    <w:gridCol w:w="810"/>
                  </w:tblGrid>
                  <w:tr w:rsidR="00007FB1" w:rsidRPr="009B1E79">
                    <w:tblPrEx>
                      <w:tblCellMar>
                        <w:top w:w="0" w:type="dxa"/>
                        <w:bottom w:w="0" w:type="dxa"/>
                      </w:tblCellMar>
                    </w:tblPrEx>
                    <w:trPr>
                      <w:trHeight w:val="303"/>
                    </w:trPr>
                    <w:tc>
                      <w:tcPr>
                        <w:tcW w:w="881" w:type="dxa"/>
                      </w:tcPr>
                      <w:p w:rsidR="00007FB1" w:rsidRPr="009B1E79" w:rsidRDefault="00007FB1" w:rsidP="00651B08">
                        <w:pPr>
                          <w:spacing w:line="360" w:lineRule="exact"/>
                          <w:rPr>
                            <w:rFonts w:ascii="宋体" w:hAnsi="宋体" w:hint="eastAsia"/>
                            <w:b/>
                            <w:color w:val="000000"/>
                          </w:rPr>
                        </w:pPr>
                        <w:r w:rsidRPr="009B1E79">
                          <w:rPr>
                            <w:rFonts w:ascii="宋体" w:hAnsi="宋体" w:hint="eastAsia"/>
                            <w:b/>
                            <w:color w:val="000000"/>
                          </w:rPr>
                          <w:t>阅卷人</w:t>
                        </w:r>
                      </w:p>
                    </w:tc>
                    <w:tc>
                      <w:tcPr>
                        <w:tcW w:w="810" w:type="dxa"/>
                      </w:tcPr>
                      <w:p w:rsidR="00007FB1" w:rsidRPr="009B1E79" w:rsidRDefault="00007FB1" w:rsidP="00651B08">
                        <w:pPr>
                          <w:spacing w:line="360" w:lineRule="exact"/>
                          <w:rPr>
                            <w:rFonts w:ascii="宋体" w:hAnsi="宋体" w:hint="eastAsia"/>
                            <w:b/>
                            <w:color w:val="000000"/>
                          </w:rPr>
                        </w:pPr>
                      </w:p>
                    </w:tc>
                  </w:tr>
                  <w:tr w:rsidR="00007FB1" w:rsidRPr="009B1E79">
                    <w:tblPrEx>
                      <w:tblCellMar>
                        <w:top w:w="0" w:type="dxa"/>
                        <w:bottom w:w="0" w:type="dxa"/>
                      </w:tblCellMar>
                    </w:tblPrEx>
                    <w:trPr>
                      <w:trHeight w:val="303"/>
                    </w:trPr>
                    <w:tc>
                      <w:tcPr>
                        <w:tcW w:w="881" w:type="dxa"/>
                      </w:tcPr>
                      <w:p w:rsidR="00007FB1" w:rsidRPr="009B1E79" w:rsidRDefault="00007FB1" w:rsidP="00651B08">
                        <w:pPr>
                          <w:spacing w:line="360" w:lineRule="exact"/>
                          <w:rPr>
                            <w:rFonts w:ascii="宋体" w:hAnsi="宋体" w:hint="eastAsia"/>
                            <w:b/>
                            <w:color w:val="000000"/>
                          </w:rPr>
                        </w:pPr>
                        <w:r w:rsidRPr="009B1E79">
                          <w:rPr>
                            <w:rFonts w:ascii="宋体" w:hAnsi="宋体" w:hint="eastAsia"/>
                            <w:b/>
                            <w:color w:val="000000"/>
                          </w:rPr>
                          <w:t>得  分</w:t>
                        </w:r>
                      </w:p>
                    </w:tc>
                    <w:tc>
                      <w:tcPr>
                        <w:tcW w:w="810" w:type="dxa"/>
                      </w:tcPr>
                      <w:p w:rsidR="00007FB1" w:rsidRPr="009B1E79" w:rsidRDefault="00007FB1" w:rsidP="00651B08">
                        <w:pPr>
                          <w:spacing w:line="360" w:lineRule="exact"/>
                          <w:rPr>
                            <w:rFonts w:ascii="宋体" w:hAnsi="宋体" w:hint="eastAsia"/>
                            <w:b/>
                            <w:color w:val="000000"/>
                          </w:rPr>
                        </w:pPr>
                      </w:p>
                    </w:tc>
                  </w:tr>
                </w:tbl>
                <w:p w:rsidR="00007FB1" w:rsidRDefault="00007FB1" w:rsidP="00007FB1">
                  <w:r>
                    <w:rPr>
                      <w:rFonts w:hint="eastAsia"/>
                    </w:rPr>
                    <w:t xml:space="preserve"> </w:t>
                  </w:r>
                </w:p>
              </w:txbxContent>
            </v:textbox>
          </v:shape>
        </w:pict>
      </w:r>
    </w:p>
    <w:p w:rsidR="00007FB1" w:rsidRPr="00250F77" w:rsidRDefault="00007FB1" w:rsidP="00007FB1">
      <w:pPr>
        <w:spacing w:line="360" w:lineRule="auto"/>
        <w:ind w:left="1304" w:firstLine="630"/>
        <w:rPr>
          <w:rFonts w:ascii="宋体" w:hAnsi="宋体" w:hint="eastAsia"/>
          <w:color w:val="000000"/>
        </w:rPr>
      </w:pPr>
      <w:r w:rsidRPr="00250F77">
        <w:rPr>
          <w:rFonts w:ascii="宋体" w:hAnsi="宋体" w:hint="eastAsia"/>
          <w:b/>
          <w:bCs/>
          <w:color w:val="000000"/>
          <w:szCs w:val="21"/>
        </w:rPr>
        <w:t>二、选择题</w:t>
      </w:r>
      <w:r w:rsidRPr="00250F77">
        <w:rPr>
          <w:rFonts w:ascii="宋体" w:hAnsi="宋体" w:hint="eastAsia"/>
          <w:bCs/>
          <w:color w:val="000000"/>
        </w:rPr>
        <w:t>（</w:t>
      </w:r>
      <w:r w:rsidRPr="00250F77">
        <w:rPr>
          <w:rFonts w:ascii="宋体" w:hAnsi="宋体" w:hint="eastAsia"/>
          <w:color w:val="000000"/>
        </w:rPr>
        <w:t>本大题包括</w:t>
      </w:r>
      <w:r>
        <w:rPr>
          <w:rFonts w:ascii="宋体" w:hAnsi="宋体" w:hint="eastAsia"/>
          <w:noProof/>
          <w:color w:val="000000"/>
        </w:rPr>
        <w:drawing>
          <wp:inline distT="0" distB="0" distL="0" distR="0">
            <wp:extent cx="9525" cy="9525"/>
            <wp:effectExtent l="19050" t="0" r="9525" b="0"/>
            <wp:docPr id="202" name="图片 2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250F77">
        <w:rPr>
          <w:rFonts w:ascii="宋体" w:hAnsi="宋体" w:hint="eastAsia"/>
          <w:color w:val="000000"/>
        </w:rPr>
        <w:t>10小题，每小题3分，共30分。在每小题所</w:t>
      </w:r>
      <w:r>
        <w:rPr>
          <w:rFonts w:ascii="宋体" w:hAnsi="宋体" w:hint="eastAsia"/>
          <w:noProof/>
          <w:color w:val="000000"/>
        </w:rPr>
        <w:drawing>
          <wp:inline distT="0" distB="0" distL="0" distR="0">
            <wp:extent cx="28575" cy="19050"/>
            <wp:effectExtent l="19050" t="0" r="9525" b="0"/>
            <wp:docPr id="203" name="图片 2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250F77">
        <w:rPr>
          <w:rFonts w:ascii="宋体" w:hAnsi="宋体" w:hint="eastAsia"/>
          <w:color w:val="000000"/>
        </w:rPr>
        <w:t>列的</w:t>
      </w:r>
    </w:p>
    <w:p w:rsidR="00007FB1" w:rsidRPr="00250F77" w:rsidRDefault="00007FB1" w:rsidP="00007FB1">
      <w:pPr>
        <w:spacing w:line="360" w:lineRule="auto"/>
        <w:ind w:leftChars="621" w:left="1304" w:firstLineChars="500" w:firstLine="1050"/>
        <w:rPr>
          <w:rFonts w:ascii="宋体" w:hAnsi="宋体" w:hint="eastAsia"/>
          <w:color w:val="000000"/>
        </w:rPr>
      </w:pPr>
      <w:r w:rsidRPr="00250F77">
        <w:rPr>
          <w:rFonts w:ascii="宋体" w:hAnsi="宋体" w:hint="eastAsia"/>
          <w:color w:val="000000"/>
        </w:rPr>
        <w:t>四个选项中，只有一项是最符合题意的，请选出正确的一项代号填入题</w:t>
      </w:r>
    </w:p>
    <w:p w:rsidR="00007FB1" w:rsidRPr="00250F77" w:rsidRDefault="00007FB1" w:rsidP="00007FB1">
      <w:pPr>
        <w:spacing w:afterLines="20" w:line="360" w:lineRule="auto"/>
        <w:ind w:firstLineChars="1120" w:firstLine="2352"/>
        <w:rPr>
          <w:rFonts w:ascii="宋体" w:hAnsi="宋体" w:hint="eastAsia"/>
          <w:b/>
          <w:color w:val="000000"/>
          <w:szCs w:val="21"/>
        </w:rPr>
      </w:pPr>
      <w:r w:rsidRPr="00250F77">
        <w:rPr>
          <w:rFonts w:ascii="宋体" w:hAnsi="宋体" w:hint="eastAsia"/>
          <w:color w:val="000000"/>
        </w:rPr>
        <w:t>后的答题卡）</w:t>
      </w: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8.图6能反映晶体凝固图象的是：</w:t>
      </w:r>
    </w:p>
    <w:p w:rsidR="00007FB1" w:rsidRPr="00250F77" w:rsidRDefault="00007FB1" w:rsidP="00007FB1">
      <w:pPr>
        <w:spacing w:line="360" w:lineRule="auto"/>
        <w:rPr>
          <w:rFonts w:ascii="宋体" w:hAnsi="宋体" w:hint="eastAsia"/>
          <w:szCs w:val="21"/>
        </w:rPr>
      </w:pPr>
      <w:r>
        <w:rPr>
          <w:rFonts w:ascii="宋体" w:hAnsi="宋体"/>
          <w:noProof/>
        </w:rPr>
        <w:drawing>
          <wp:anchor distT="0" distB="0" distL="114300" distR="114300" simplePos="0" relativeHeight="251674624" behindDoc="0" locked="0" layoutInCell="1" allowOverlap="1">
            <wp:simplePos x="0" y="0"/>
            <wp:positionH relativeFrom="column">
              <wp:posOffset>2771140</wp:posOffset>
            </wp:positionH>
            <wp:positionV relativeFrom="paragraph">
              <wp:posOffset>29845</wp:posOffset>
            </wp:positionV>
            <wp:extent cx="2247265" cy="771525"/>
            <wp:effectExtent l="19050" t="0" r="635" b="0"/>
            <wp:wrapNone/>
            <wp:docPr id="473" name="图片 47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t="58049"/>
                    <a:stretch>
                      <a:fillRect/>
                    </a:stretch>
                  </pic:blipFill>
                  <pic:spPr bwMode="auto">
                    <a:xfrm>
                      <a:off x="0" y="0"/>
                      <a:ext cx="2247265" cy="771525"/>
                    </a:xfrm>
                    <a:prstGeom prst="rect">
                      <a:avLst/>
                    </a:prstGeom>
                    <a:noFill/>
                    <a:ln w="9525">
                      <a:noFill/>
                      <a:miter lim="800000"/>
                      <a:headEnd/>
                      <a:tailEnd/>
                    </a:ln>
                  </pic:spPr>
                </pic:pic>
              </a:graphicData>
            </a:graphic>
          </wp:anchor>
        </w:drawing>
      </w:r>
      <w:r>
        <w:rPr>
          <w:rFonts w:ascii="宋体" w:hAnsi="宋体"/>
          <w:noProof/>
        </w:rPr>
        <w:drawing>
          <wp:anchor distT="0" distB="0" distL="114300" distR="114300" simplePos="0" relativeHeight="251673600" behindDoc="0" locked="0" layoutInCell="1" allowOverlap="1">
            <wp:simplePos x="0" y="0"/>
            <wp:positionH relativeFrom="column">
              <wp:posOffset>167640</wp:posOffset>
            </wp:positionH>
            <wp:positionV relativeFrom="paragraph">
              <wp:posOffset>29845</wp:posOffset>
            </wp:positionV>
            <wp:extent cx="2247265" cy="771525"/>
            <wp:effectExtent l="19050" t="0" r="635" b="0"/>
            <wp:wrapNone/>
            <wp:docPr id="472" name="图片 47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学科网(www.zxxk.com)--教育资源门户，提供试卷、教案、课件、论文、素材及各类教学资源下载，还有大量而丰富的教学相关资讯！"/>
                    <pic:cNvPicPr>
                      <a:picLocks noChangeAspect="1" noChangeArrowheads="1"/>
                    </pic:cNvPicPr>
                  </pic:nvPicPr>
                  <pic:blipFill>
                    <a:blip r:embed="rId15" cstate="print"/>
                    <a:srcRect b="58049"/>
                    <a:stretch>
                      <a:fillRect/>
                    </a:stretch>
                  </pic:blipFill>
                  <pic:spPr bwMode="auto">
                    <a:xfrm>
                      <a:off x="0" y="0"/>
                      <a:ext cx="2247265" cy="771525"/>
                    </a:xfrm>
                    <a:prstGeom prst="rect">
                      <a:avLst/>
                    </a:prstGeom>
                    <a:noFill/>
                    <a:ln w="9525">
                      <a:noFill/>
                      <a:miter lim="800000"/>
                      <a:headEnd/>
                      <a:tailEnd/>
                    </a:ln>
                  </pic:spPr>
                </pic:pic>
              </a:graphicData>
            </a:graphic>
          </wp:anchor>
        </w:drawing>
      </w:r>
    </w:p>
    <w:p w:rsidR="00007FB1" w:rsidRPr="00250F77" w:rsidRDefault="00007FB1" w:rsidP="00007FB1">
      <w:pPr>
        <w:spacing w:line="360" w:lineRule="auto"/>
        <w:rPr>
          <w:rFonts w:ascii="宋体" w:hAnsi="宋体" w:hint="eastAsia"/>
          <w:szCs w:val="21"/>
        </w:rPr>
      </w:pPr>
    </w:p>
    <w:p w:rsidR="00007FB1" w:rsidRPr="00250F77" w:rsidRDefault="00007FB1" w:rsidP="00007FB1">
      <w:pPr>
        <w:spacing w:line="360" w:lineRule="auto"/>
        <w:rPr>
          <w:rFonts w:ascii="宋体" w:hAnsi="宋体" w:hint="eastAsia"/>
          <w:szCs w:val="21"/>
        </w:rPr>
      </w:pPr>
    </w:p>
    <w:p w:rsidR="00007FB1" w:rsidRPr="00250F77" w:rsidRDefault="00007FB1" w:rsidP="00007FB1">
      <w:pPr>
        <w:spacing w:line="360" w:lineRule="auto"/>
        <w:rPr>
          <w:rFonts w:ascii="宋体" w:hAnsi="宋体" w:hint="eastAsia"/>
          <w:szCs w:val="21"/>
        </w:rPr>
      </w:pPr>
      <w:r w:rsidRPr="00250F77">
        <w:rPr>
          <w:rFonts w:ascii="宋体" w:hAnsi="宋体" w:hint="eastAsia"/>
          <w:noProof/>
          <w:szCs w:val="21"/>
        </w:rPr>
        <w:pict>
          <v:shape id="_x0000_s2522" type="#_x0000_t202" alt="学科网(www.zxxk.com)--教育资源门户，提供试卷、教案、课件、论文、素材及各类教学资源下载，还有大量而丰富的教学相关资讯！" style="position:absolute;left:0;text-align:left;margin-left:16.9pt;margin-top:3.7pt;width:360.8pt;height:23.35pt;z-index:251675648" filled="f" stroked="f">
            <v:textbox style="mso-next-textbox:#_x0000_s2522">
              <w:txbxContent>
                <w:p w:rsidR="00007FB1" w:rsidRPr="004765C8" w:rsidRDefault="00007FB1" w:rsidP="00007FB1">
                  <w:pPr>
                    <w:ind w:firstLineChars="50" w:firstLine="105"/>
                    <w:rPr>
                      <w:rFonts w:ascii="宋体" w:hAnsi="宋体" w:hint="eastAsia"/>
                    </w:rPr>
                  </w:pPr>
                  <w:r w:rsidRPr="004765C8">
                    <w:rPr>
                      <w:rFonts w:ascii="宋体" w:hAnsi="宋体" w:hint="eastAsia"/>
                    </w:rPr>
                    <w:t xml:space="preserve">A                 </w:t>
                  </w:r>
                  <w:r>
                    <w:rPr>
                      <w:rFonts w:ascii="宋体" w:hAnsi="宋体" w:hint="eastAsia"/>
                    </w:rPr>
                    <w:t xml:space="preserve">  </w:t>
                  </w:r>
                  <w:r w:rsidRPr="004765C8">
                    <w:rPr>
                      <w:rFonts w:ascii="宋体" w:hAnsi="宋体" w:hint="eastAsia"/>
                    </w:rPr>
                    <w:t xml:space="preserve"> B                 C                 </w:t>
                  </w:r>
                  <w:r>
                    <w:rPr>
                      <w:rFonts w:ascii="宋体" w:hAnsi="宋体" w:hint="eastAsia"/>
                    </w:rPr>
                    <w:t xml:space="preserve"> </w:t>
                  </w:r>
                  <w:r w:rsidRPr="004765C8">
                    <w:rPr>
                      <w:rFonts w:ascii="宋体" w:hAnsi="宋体" w:hint="eastAsia"/>
                    </w:rPr>
                    <w:t xml:space="preserve"> D </w:t>
                  </w:r>
                </w:p>
              </w:txbxContent>
            </v:textbox>
          </v:shape>
        </w:pict>
      </w:r>
      <w:r w:rsidRPr="00250F77">
        <w:rPr>
          <w:rFonts w:ascii="宋体" w:hAnsi="宋体" w:hint="eastAsia"/>
          <w:noProof/>
          <w:szCs w:val="21"/>
        </w:rPr>
        <w:pict>
          <v:shape id="_x0000_s2523" type="#_x0000_t202" alt="学科网(www.zxxk.com)--教育资源门户，提供试卷、教案、课件、论文、素材及各类教学资源下载，还有大量而丰富的教学相关资讯！" style="position:absolute;left:0;text-align:left;margin-left:164.7pt;margin-top:8.15pt;width:44.25pt;height:23.35pt;z-index:251676672" filled="f" stroked="f">
            <v:textbox style="mso-next-textbox:#_x0000_s2523">
              <w:txbxContent>
                <w:p w:rsidR="00007FB1" w:rsidRDefault="00007FB1" w:rsidP="00007FB1">
                  <w:pPr>
                    <w:ind w:firstLineChars="50" w:firstLine="105"/>
                    <w:rPr>
                      <w:rFonts w:hint="eastAsia"/>
                    </w:rPr>
                  </w:pPr>
                  <w:r>
                    <w:rPr>
                      <w:rFonts w:hint="eastAsia"/>
                    </w:rPr>
                    <w:t>图</w:t>
                  </w:r>
                  <w:r>
                    <w:rPr>
                      <w:rFonts w:hint="eastAsia"/>
                    </w:rPr>
                    <w:t>6</w:t>
                  </w:r>
                </w:p>
              </w:txbxContent>
            </v:textbox>
          </v:shape>
        </w:pict>
      </w: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9.文娱演出时，常在舞台上看见弥漫的白雾，给人若隐若现的舞台效果，这种白雾实际上是：</w:t>
      </w:r>
    </w:p>
    <w:p w:rsidR="00007FB1" w:rsidRPr="00250F77" w:rsidRDefault="00007FB1" w:rsidP="00007FB1">
      <w:pPr>
        <w:spacing w:line="360" w:lineRule="auto"/>
        <w:ind w:firstLineChars="100" w:firstLine="210"/>
        <w:rPr>
          <w:rFonts w:ascii="宋体" w:hAnsi="宋体" w:hint="eastAsia"/>
          <w:szCs w:val="21"/>
        </w:rPr>
      </w:pPr>
      <w:r w:rsidRPr="00250F77">
        <w:rPr>
          <w:rFonts w:ascii="宋体" w:hAnsi="宋体" w:hint="eastAsia"/>
          <w:szCs w:val="21"/>
        </w:rPr>
        <w:t>A.利用干冰升华成的二氧化碳</w:t>
      </w:r>
    </w:p>
    <w:p w:rsidR="00007FB1" w:rsidRPr="00250F77" w:rsidRDefault="00007FB1" w:rsidP="00007FB1">
      <w:pPr>
        <w:spacing w:line="360" w:lineRule="auto"/>
        <w:ind w:firstLineChars="100" w:firstLine="210"/>
        <w:rPr>
          <w:rFonts w:ascii="宋体" w:hAnsi="宋体" w:hint="eastAsia"/>
          <w:szCs w:val="21"/>
        </w:rPr>
      </w:pPr>
      <w:r w:rsidRPr="00250F77">
        <w:rPr>
          <w:rFonts w:ascii="宋体" w:hAnsi="宋体" w:hint="eastAsia"/>
          <w:szCs w:val="21"/>
        </w:rPr>
        <w:t>B.利用干冰升华吸热，使空气中的水</w:t>
      </w:r>
      <w:r>
        <w:rPr>
          <w:rFonts w:ascii="宋体" w:hAnsi="宋体" w:hint="eastAsia"/>
          <w:noProof/>
          <w:szCs w:val="21"/>
        </w:rPr>
        <w:drawing>
          <wp:inline distT="0" distB="0" distL="0" distR="0">
            <wp:extent cx="19050" cy="19050"/>
            <wp:effectExtent l="19050" t="0" r="0" b="0"/>
            <wp:docPr id="204" name="图片 2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50F77">
        <w:rPr>
          <w:rFonts w:ascii="宋体" w:hAnsi="宋体" w:hint="eastAsia"/>
          <w:szCs w:val="21"/>
        </w:rPr>
        <w:t>蒸气放热</w:t>
      </w:r>
      <w:r>
        <w:rPr>
          <w:rFonts w:ascii="宋体" w:hAnsi="宋体" w:hint="eastAsia"/>
          <w:noProof/>
          <w:szCs w:val="21"/>
        </w:rPr>
        <w:drawing>
          <wp:inline distT="0" distB="0" distL="0" distR="0">
            <wp:extent cx="28575" cy="19050"/>
            <wp:effectExtent l="19050" t="0" r="9525" b="0"/>
            <wp:docPr id="205" name="图片 2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250F77">
        <w:rPr>
          <w:rFonts w:ascii="宋体" w:hAnsi="宋体" w:hint="eastAsia"/>
          <w:szCs w:val="21"/>
        </w:rPr>
        <w:t>液化成“雾”</w:t>
      </w:r>
    </w:p>
    <w:p w:rsidR="00007FB1" w:rsidRPr="00250F77" w:rsidRDefault="00007FB1" w:rsidP="00007FB1">
      <w:pPr>
        <w:spacing w:line="360" w:lineRule="auto"/>
        <w:ind w:firstLineChars="100" w:firstLine="210"/>
        <w:rPr>
          <w:rFonts w:ascii="宋体" w:hAnsi="宋体" w:hint="eastAsia"/>
          <w:szCs w:val="21"/>
        </w:rPr>
      </w:pPr>
      <w:r w:rsidRPr="00250F77">
        <w:rPr>
          <w:rFonts w:ascii="宋体" w:hAnsi="宋体" w:hint="eastAsia"/>
          <w:szCs w:val="21"/>
        </w:rPr>
        <w:t>C.向舞台喷射的真实的烟雾</w:t>
      </w:r>
    </w:p>
    <w:p w:rsidR="00007FB1" w:rsidRPr="00250F77" w:rsidRDefault="00007FB1" w:rsidP="00007FB1">
      <w:pPr>
        <w:spacing w:line="360" w:lineRule="auto"/>
        <w:ind w:firstLineChars="100" w:firstLine="210"/>
        <w:rPr>
          <w:rFonts w:ascii="宋体" w:hAnsi="宋体" w:hint="eastAsia"/>
          <w:szCs w:val="21"/>
        </w:rPr>
      </w:pPr>
      <w:r w:rsidRPr="00250F77">
        <w:rPr>
          <w:rFonts w:ascii="宋体" w:hAnsi="宋体" w:hint="eastAsia"/>
          <w:szCs w:val="21"/>
        </w:rPr>
        <w:t>D.利用干冰升华加热，使空气放热液化成的“雾”</w:t>
      </w: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10.甲汽车的汽油机比乙汽车的汽油机效率高，下列说法不正确的是：</w:t>
      </w:r>
    </w:p>
    <w:p w:rsidR="00007FB1" w:rsidRPr="00250F77" w:rsidRDefault="00007FB1" w:rsidP="00007FB1">
      <w:pPr>
        <w:spacing w:line="360" w:lineRule="auto"/>
        <w:ind w:firstLineChars="150" w:firstLine="315"/>
        <w:rPr>
          <w:rFonts w:ascii="宋体" w:hAnsi="宋体" w:hint="eastAsia"/>
          <w:szCs w:val="21"/>
        </w:rPr>
      </w:pPr>
      <w:r w:rsidRPr="00250F77">
        <w:rPr>
          <w:rFonts w:ascii="宋体" w:hAnsi="宋体" w:hint="eastAsia"/>
          <w:szCs w:val="21"/>
        </w:rPr>
        <w:lastRenderedPageBreak/>
        <w:t>A.在消耗汽油相等的情况下，甲做的有用功多</w:t>
      </w:r>
    </w:p>
    <w:p w:rsidR="00007FB1" w:rsidRPr="00250F77" w:rsidRDefault="00007FB1" w:rsidP="00007FB1">
      <w:pPr>
        <w:spacing w:line="360" w:lineRule="auto"/>
        <w:ind w:firstLineChars="150" w:firstLine="315"/>
        <w:rPr>
          <w:rFonts w:ascii="宋体" w:hAnsi="宋体" w:hint="eastAsia"/>
          <w:szCs w:val="21"/>
        </w:rPr>
      </w:pPr>
      <w:r w:rsidRPr="00250F77">
        <w:rPr>
          <w:rFonts w:ascii="宋体" w:hAnsi="宋体" w:hint="eastAsia"/>
          <w:szCs w:val="21"/>
        </w:rPr>
        <w:t>B.甲汽车的功率比乙汽车大</w:t>
      </w:r>
    </w:p>
    <w:p w:rsidR="00007FB1" w:rsidRPr="00250F77" w:rsidRDefault="00007FB1" w:rsidP="00007FB1">
      <w:pPr>
        <w:spacing w:line="360" w:lineRule="auto"/>
        <w:ind w:firstLineChars="150" w:firstLine="315"/>
        <w:rPr>
          <w:rFonts w:ascii="宋体" w:hAnsi="宋体" w:hint="eastAsia"/>
          <w:szCs w:val="21"/>
        </w:rPr>
      </w:pPr>
      <w:r w:rsidRPr="00250F77">
        <w:rPr>
          <w:rFonts w:ascii="宋体" w:hAnsi="宋体" w:hint="eastAsia"/>
          <w:szCs w:val="21"/>
        </w:rPr>
        <w:t>C.在有用功相同的情况下，甲消耗的汽油比乙少</w:t>
      </w:r>
    </w:p>
    <w:p w:rsidR="00007FB1" w:rsidRDefault="00007FB1" w:rsidP="00007FB1">
      <w:pPr>
        <w:spacing w:line="360" w:lineRule="auto"/>
        <w:ind w:firstLineChars="150" w:firstLine="315"/>
        <w:rPr>
          <w:rFonts w:ascii="宋体" w:hAnsi="宋体" w:hint="eastAsia"/>
          <w:szCs w:val="21"/>
        </w:rPr>
      </w:pPr>
      <w:r w:rsidRPr="00250F77">
        <w:rPr>
          <w:rFonts w:ascii="宋体" w:hAnsi="宋体" w:hint="eastAsia"/>
          <w:szCs w:val="21"/>
        </w:rPr>
        <w:t>D.甲汽车汽油机工作时内能转化为机械能的百分比大</w:t>
      </w:r>
    </w:p>
    <w:p w:rsidR="00007FB1" w:rsidRPr="00250F77" w:rsidRDefault="00007FB1" w:rsidP="00007FB1">
      <w:pPr>
        <w:spacing w:line="360" w:lineRule="auto"/>
        <w:ind w:firstLineChars="150" w:firstLine="315"/>
        <w:rPr>
          <w:rFonts w:ascii="宋体" w:hAnsi="宋体" w:hint="eastAsia"/>
          <w:szCs w:val="21"/>
        </w:rPr>
      </w:pP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11.下列现象中，不能用静电知识解释的是：</w:t>
      </w:r>
    </w:p>
    <w:p w:rsidR="00007FB1" w:rsidRPr="00250F77" w:rsidRDefault="00007FB1" w:rsidP="00007FB1">
      <w:pPr>
        <w:spacing w:line="360" w:lineRule="auto"/>
        <w:ind w:firstLineChars="150" w:firstLine="315"/>
        <w:rPr>
          <w:rFonts w:ascii="宋体" w:hAnsi="宋体" w:hint="eastAsia"/>
          <w:szCs w:val="21"/>
        </w:rPr>
      </w:pPr>
      <w:r w:rsidRPr="00250F77">
        <w:rPr>
          <w:rFonts w:ascii="宋体" w:hAnsi="宋体" w:hint="eastAsia"/>
          <w:szCs w:val="21"/>
        </w:rPr>
        <w:t>A.高大建筑物上安装避雷针      B.油罐车尾部常拖一条铁链</w:t>
      </w:r>
    </w:p>
    <w:p w:rsidR="00007FB1" w:rsidRDefault="00007FB1" w:rsidP="00007FB1">
      <w:pPr>
        <w:spacing w:line="360" w:lineRule="auto"/>
        <w:ind w:firstLineChars="150" w:firstLine="315"/>
        <w:rPr>
          <w:rFonts w:ascii="宋体" w:hAnsi="宋体" w:hint="eastAsia"/>
          <w:szCs w:val="21"/>
        </w:rPr>
      </w:pPr>
      <w:r w:rsidRPr="00250F77">
        <w:rPr>
          <w:rFonts w:ascii="宋体" w:hAnsi="宋体" w:hint="eastAsia"/>
          <w:szCs w:val="21"/>
        </w:rPr>
        <w:t>C.电视机屏幕上会吸附灰尘      D.接通电源，冰箱开始工作</w:t>
      </w:r>
    </w:p>
    <w:p w:rsidR="00007FB1" w:rsidRPr="00250F77" w:rsidRDefault="00007FB1" w:rsidP="00007FB1">
      <w:pPr>
        <w:spacing w:line="360" w:lineRule="auto"/>
        <w:ind w:firstLineChars="150" w:firstLine="315"/>
        <w:rPr>
          <w:rFonts w:ascii="宋体" w:hAnsi="宋体" w:hint="eastAsia"/>
          <w:szCs w:val="21"/>
        </w:rPr>
      </w:pPr>
    </w:p>
    <w:p w:rsidR="00007FB1" w:rsidRPr="00250F77" w:rsidRDefault="00007FB1" w:rsidP="00007FB1">
      <w:pPr>
        <w:spacing w:line="360" w:lineRule="auto"/>
        <w:ind w:left="315" w:hangingChars="150" w:hanging="315"/>
        <w:rPr>
          <w:rFonts w:ascii="宋体" w:hAnsi="宋体" w:hint="eastAsia"/>
          <w:szCs w:val="21"/>
        </w:rPr>
      </w:pPr>
      <w:r w:rsidRPr="00250F77">
        <w:rPr>
          <w:rFonts w:ascii="宋体" w:hAnsi="宋体" w:hint="eastAsia"/>
          <w:szCs w:val="21"/>
        </w:rPr>
        <w:t>12.为了避免电吹风使用不当温度过高使其损坏，对其电路设计要求：带动风扇的电动（图中M表示）先启动后，电热丝（图中R）才可以发热工</w:t>
      </w:r>
      <w:r>
        <w:rPr>
          <w:rFonts w:ascii="宋体" w:hAnsi="宋体" w:hint="eastAsia"/>
          <w:noProof/>
          <w:szCs w:val="21"/>
        </w:rPr>
        <w:drawing>
          <wp:inline distT="0" distB="0" distL="0" distR="0">
            <wp:extent cx="28575" cy="19050"/>
            <wp:effectExtent l="19050" t="0" r="9525" b="0"/>
            <wp:docPr id="206" name="图片 2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250F77">
        <w:rPr>
          <w:rFonts w:ascii="宋体" w:hAnsi="宋体" w:hint="eastAsia"/>
          <w:szCs w:val="21"/>
        </w:rPr>
        <w:t>作，电动机未启动，电热丝不工作，图7中符合设计要求的是：</w:t>
      </w:r>
    </w:p>
    <w:p w:rsidR="00007FB1" w:rsidRPr="00250F77" w:rsidRDefault="00007FB1" w:rsidP="00007FB1">
      <w:pPr>
        <w:spacing w:line="360" w:lineRule="auto"/>
        <w:rPr>
          <w:rFonts w:ascii="宋体" w:hAnsi="宋体" w:hint="eastAsia"/>
          <w:szCs w:val="21"/>
        </w:rPr>
      </w:pPr>
      <w:r>
        <w:rPr>
          <w:rFonts w:ascii="宋体" w:hAnsi="宋体"/>
          <w:noProof/>
        </w:rPr>
        <w:drawing>
          <wp:anchor distT="0" distB="0" distL="114300" distR="114300" simplePos="0" relativeHeight="251677696" behindDoc="0" locked="0" layoutInCell="1" allowOverlap="1">
            <wp:simplePos x="0" y="0"/>
            <wp:positionH relativeFrom="column">
              <wp:posOffset>3054350</wp:posOffset>
            </wp:positionH>
            <wp:positionV relativeFrom="paragraph">
              <wp:posOffset>36195</wp:posOffset>
            </wp:positionV>
            <wp:extent cx="1076960" cy="1066165"/>
            <wp:effectExtent l="19050" t="0" r="8890" b="0"/>
            <wp:wrapNone/>
            <wp:docPr id="476" name="图片 4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学科网(www.zxxk.com)--教育资源门户，提供试卷、教案、课件、论文、素材及各类教学资源下载，还有大量而丰富的教学相关资讯！"/>
                    <pic:cNvPicPr>
                      <a:picLocks noChangeAspect="1" noChangeArrowheads="1"/>
                    </pic:cNvPicPr>
                  </pic:nvPicPr>
                  <pic:blipFill>
                    <a:blip r:embed="rId16"/>
                    <a:srcRect/>
                    <a:stretch>
                      <a:fillRect/>
                    </a:stretch>
                  </pic:blipFill>
                  <pic:spPr bwMode="auto">
                    <a:xfrm>
                      <a:off x="0" y="0"/>
                      <a:ext cx="1076960" cy="1066165"/>
                    </a:xfrm>
                    <a:prstGeom prst="rect">
                      <a:avLst/>
                    </a:prstGeom>
                    <a:noFill/>
                    <a:ln w="9525">
                      <a:noFill/>
                      <a:miter lim="800000"/>
                      <a:headEnd/>
                      <a:tailEnd/>
                    </a:ln>
                  </pic:spPr>
                </pic:pic>
              </a:graphicData>
            </a:graphic>
          </wp:anchor>
        </w:drawing>
      </w:r>
      <w:r>
        <w:rPr>
          <w:rFonts w:ascii="宋体" w:hAnsi="宋体"/>
          <w:noProof/>
        </w:rPr>
        <w:drawing>
          <wp:anchor distT="0" distB="0" distL="114300" distR="114300" simplePos="0" relativeHeight="251680768" behindDoc="0" locked="0" layoutInCell="1" allowOverlap="1">
            <wp:simplePos x="0" y="0"/>
            <wp:positionH relativeFrom="column">
              <wp:posOffset>4309110</wp:posOffset>
            </wp:positionH>
            <wp:positionV relativeFrom="paragraph">
              <wp:posOffset>93345</wp:posOffset>
            </wp:positionV>
            <wp:extent cx="1359535" cy="1009015"/>
            <wp:effectExtent l="19050" t="0" r="0" b="0"/>
            <wp:wrapNone/>
            <wp:docPr id="479" name="图片 47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descr="学科网(www.zxxk.com)--教育资源门户，提供试卷、教案、课件、论文、素材及各类教学资源下载，还有大量而丰富的教学相关资讯！"/>
                    <pic:cNvPicPr>
                      <a:picLocks noChangeAspect="1" noChangeArrowheads="1"/>
                    </pic:cNvPicPr>
                  </pic:nvPicPr>
                  <pic:blipFill>
                    <a:blip r:embed="rId17"/>
                    <a:srcRect/>
                    <a:stretch>
                      <a:fillRect/>
                    </a:stretch>
                  </pic:blipFill>
                  <pic:spPr bwMode="auto">
                    <a:xfrm>
                      <a:off x="0" y="0"/>
                      <a:ext cx="1359535" cy="1009015"/>
                    </a:xfrm>
                    <a:prstGeom prst="rect">
                      <a:avLst/>
                    </a:prstGeom>
                    <a:noFill/>
                    <a:ln w="9525">
                      <a:noFill/>
                      <a:miter lim="800000"/>
                      <a:headEnd/>
                      <a:tailEnd/>
                    </a:ln>
                  </pic:spPr>
                </pic:pic>
              </a:graphicData>
            </a:graphic>
          </wp:anchor>
        </w:drawing>
      </w:r>
      <w:r>
        <w:rPr>
          <w:rFonts w:ascii="宋体" w:hAnsi="宋体"/>
          <w:noProof/>
        </w:rPr>
        <w:drawing>
          <wp:anchor distT="0" distB="0" distL="114300" distR="114300" simplePos="0" relativeHeight="251679744" behindDoc="0" locked="0" layoutInCell="1" allowOverlap="1">
            <wp:simplePos x="0" y="0"/>
            <wp:positionH relativeFrom="column">
              <wp:posOffset>339090</wp:posOffset>
            </wp:positionH>
            <wp:positionV relativeFrom="paragraph">
              <wp:posOffset>66040</wp:posOffset>
            </wp:positionV>
            <wp:extent cx="911860" cy="1073785"/>
            <wp:effectExtent l="19050" t="0" r="2540" b="0"/>
            <wp:wrapNone/>
            <wp:docPr id="478" name="图片 4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descr="学科网(www.zxxk.com)--教育资源门户，提供试卷、教案、课件、论文、素材及各类教学资源下载，还有大量而丰富的教学相关资讯！"/>
                    <pic:cNvPicPr>
                      <a:picLocks noChangeAspect="1" noChangeArrowheads="1"/>
                    </pic:cNvPicPr>
                  </pic:nvPicPr>
                  <pic:blipFill>
                    <a:blip r:embed="rId18"/>
                    <a:srcRect/>
                    <a:stretch>
                      <a:fillRect/>
                    </a:stretch>
                  </pic:blipFill>
                  <pic:spPr bwMode="auto">
                    <a:xfrm>
                      <a:off x="0" y="0"/>
                      <a:ext cx="911860" cy="1073785"/>
                    </a:xfrm>
                    <a:prstGeom prst="rect">
                      <a:avLst/>
                    </a:prstGeom>
                    <a:noFill/>
                    <a:ln w="9525">
                      <a:noFill/>
                      <a:miter lim="800000"/>
                      <a:headEnd/>
                      <a:tailEnd/>
                    </a:ln>
                  </pic:spPr>
                </pic:pic>
              </a:graphicData>
            </a:graphic>
          </wp:anchor>
        </w:drawing>
      </w:r>
      <w:r>
        <w:rPr>
          <w:rFonts w:ascii="宋体" w:hAnsi="宋体"/>
          <w:noProof/>
        </w:rPr>
        <w:drawing>
          <wp:anchor distT="0" distB="0" distL="114300" distR="114300" simplePos="0" relativeHeight="251678720" behindDoc="0" locked="0" layoutInCell="1" allowOverlap="1">
            <wp:simplePos x="0" y="0"/>
            <wp:positionH relativeFrom="column">
              <wp:posOffset>1566545</wp:posOffset>
            </wp:positionH>
            <wp:positionV relativeFrom="paragraph">
              <wp:posOffset>20955</wp:posOffset>
            </wp:positionV>
            <wp:extent cx="1149985" cy="1081405"/>
            <wp:effectExtent l="19050" t="0" r="0" b="0"/>
            <wp:wrapNone/>
            <wp:docPr id="477" name="图片 4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descr="学科网(www.zxxk.com)--教育资源门户，提供试卷、教案、课件、论文、素材及各类教学资源下载，还有大量而丰富的教学相关资讯！"/>
                    <pic:cNvPicPr>
                      <a:picLocks noChangeAspect="1" noChangeArrowheads="1"/>
                    </pic:cNvPicPr>
                  </pic:nvPicPr>
                  <pic:blipFill>
                    <a:blip r:embed="rId19"/>
                    <a:srcRect/>
                    <a:stretch>
                      <a:fillRect/>
                    </a:stretch>
                  </pic:blipFill>
                  <pic:spPr bwMode="auto">
                    <a:xfrm>
                      <a:off x="0" y="0"/>
                      <a:ext cx="1149985" cy="1081405"/>
                    </a:xfrm>
                    <a:prstGeom prst="rect">
                      <a:avLst/>
                    </a:prstGeom>
                    <a:noFill/>
                    <a:ln w="9525">
                      <a:noFill/>
                      <a:miter lim="800000"/>
                      <a:headEnd/>
                      <a:tailEnd/>
                    </a:ln>
                  </pic:spPr>
                </pic:pic>
              </a:graphicData>
            </a:graphic>
          </wp:anchor>
        </w:drawing>
      </w:r>
    </w:p>
    <w:p w:rsidR="00007FB1" w:rsidRPr="00250F77" w:rsidRDefault="00007FB1" w:rsidP="00007FB1">
      <w:pPr>
        <w:spacing w:line="360" w:lineRule="auto"/>
        <w:rPr>
          <w:rFonts w:ascii="宋体" w:hAnsi="宋体" w:hint="eastAsia"/>
          <w:szCs w:val="21"/>
        </w:rPr>
      </w:pPr>
    </w:p>
    <w:p w:rsidR="00007FB1" w:rsidRPr="00250F77" w:rsidRDefault="00007FB1" w:rsidP="00007FB1">
      <w:pPr>
        <w:spacing w:line="360" w:lineRule="auto"/>
        <w:rPr>
          <w:rFonts w:ascii="宋体" w:hAnsi="宋体" w:hint="eastAsia"/>
          <w:szCs w:val="21"/>
        </w:rPr>
      </w:pPr>
      <w:r w:rsidRPr="00250F77">
        <w:rPr>
          <w:rFonts w:ascii="宋体" w:hAnsi="宋体" w:hint="eastAsia"/>
          <w:noProof/>
          <w:szCs w:val="21"/>
        </w:rPr>
        <w:pict>
          <v:shape id="_x0000_s2529" type="#_x0000_t202" alt="学科网(www.zxxk.com)--教育资源门户，提供试卷、教案、课件、论文、素材及各类教学资源下载，还有大量而丰富的教学相关资讯！" style="position:absolute;left:0;text-align:left;margin-left:27.45pt;margin-top:12.05pt;width:373.45pt;height:19.5pt;z-index:251682816" filled="f" stroked="f">
            <v:textbox style="mso-next-textbox:#_x0000_s2529">
              <w:txbxContent>
                <w:p w:rsidR="00007FB1" w:rsidRPr="004765C8" w:rsidRDefault="00007FB1" w:rsidP="00007FB1">
                  <w:pPr>
                    <w:ind w:firstLineChars="250" w:firstLine="525"/>
                    <w:rPr>
                      <w:rFonts w:ascii="宋体" w:hAnsi="宋体" w:hint="eastAsia"/>
                    </w:rPr>
                  </w:pPr>
                  <w:r>
                    <w:rPr>
                      <w:rFonts w:ascii="宋体" w:hAnsi="宋体" w:hint="eastAsia"/>
                    </w:rPr>
                    <w:t xml:space="preserve">A              </w:t>
                  </w:r>
                  <w:r w:rsidRPr="004765C8">
                    <w:rPr>
                      <w:rFonts w:ascii="宋体" w:hAnsi="宋体" w:hint="eastAsia"/>
                    </w:rPr>
                    <w:t xml:space="preserve">    B       </w:t>
                  </w:r>
                  <w:r>
                    <w:rPr>
                      <w:rFonts w:ascii="宋体" w:hAnsi="宋体" w:hint="eastAsia"/>
                    </w:rPr>
                    <w:t xml:space="preserve">              C                </w:t>
                  </w:r>
                  <w:r w:rsidRPr="004765C8">
                    <w:rPr>
                      <w:rFonts w:ascii="宋体" w:hAnsi="宋体" w:hint="eastAsia"/>
                    </w:rPr>
                    <w:t xml:space="preserve">   D </w:t>
                  </w:r>
                </w:p>
              </w:txbxContent>
            </v:textbox>
          </v:shape>
        </w:pict>
      </w:r>
    </w:p>
    <w:p w:rsidR="00007FB1" w:rsidRPr="00250F77" w:rsidRDefault="00007FB1" w:rsidP="00007FB1">
      <w:pPr>
        <w:spacing w:line="360" w:lineRule="auto"/>
        <w:rPr>
          <w:rFonts w:ascii="宋体" w:hAnsi="宋体" w:hint="eastAsia"/>
          <w:szCs w:val="21"/>
        </w:rPr>
      </w:pPr>
      <w:r w:rsidRPr="00250F77">
        <w:rPr>
          <w:rFonts w:ascii="宋体" w:hAnsi="宋体" w:hint="eastAsia"/>
          <w:noProof/>
          <w:szCs w:val="21"/>
        </w:rPr>
        <w:pict>
          <v:shape id="_x0000_s2528" type="#_x0000_t202" alt="学科网(www.zxxk.com)--教育资源门户，提供试卷、教案、课件、论文、素材及各类教学资源下载，还有大量而丰富的教学相关资讯！" style="position:absolute;left:0;text-align:left;margin-left:190.95pt;margin-top:5.5pt;width:44.25pt;height:23.35pt;z-index:251681792" filled="f" stroked="f">
            <v:textbox style="mso-next-textbox:#_x0000_s2528">
              <w:txbxContent>
                <w:p w:rsidR="00007FB1" w:rsidRDefault="00007FB1" w:rsidP="00007FB1">
                  <w:pPr>
                    <w:ind w:firstLineChars="50" w:firstLine="105"/>
                    <w:rPr>
                      <w:rFonts w:hint="eastAsia"/>
                    </w:rPr>
                  </w:pPr>
                  <w:r>
                    <w:rPr>
                      <w:rFonts w:hint="eastAsia"/>
                    </w:rPr>
                    <w:t>图</w:t>
                  </w:r>
                  <w:r>
                    <w:rPr>
                      <w:rFonts w:hint="eastAsia"/>
                    </w:rPr>
                    <w:t>7</w:t>
                  </w:r>
                </w:p>
              </w:txbxContent>
            </v:textbox>
          </v:shape>
        </w:pict>
      </w: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13.下列四种能量的传递和转化过程，只有热传递方式的是：</w:t>
      </w:r>
    </w:p>
    <w:p w:rsidR="00007FB1" w:rsidRPr="00250F77" w:rsidRDefault="00007FB1" w:rsidP="00007FB1">
      <w:pPr>
        <w:spacing w:line="360" w:lineRule="auto"/>
        <w:ind w:firstLineChars="150" w:firstLine="315"/>
        <w:rPr>
          <w:rFonts w:ascii="宋体" w:hAnsi="宋体" w:hint="eastAsia"/>
          <w:szCs w:val="21"/>
        </w:rPr>
      </w:pPr>
      <w:r w:rsidRPr="00250F77">
        <w:rPr>
          <w:rFonts w:ascii="宋体" w:hAnsi="宋体" w:hint="eastAsia"/>
          <w:szCs w:val="21"/>
        </w:rPr>
        <w:t xml:space="preserve">A.植物吸收太阳光进行光合作用    </w:t>
      </w:r>
      <w:r>
        <w:rPr>
          <w:rFonts w:ascii="宋体" w:hAnsi="宋体" w:hint="eastAsia"/>
          <w:noProof/>
          <w:szCs w:val="21"/>
        </w:rPr>
        <w:drawing>
          <wp:inline distT="0" distB="0" distL="0" distR="0">
            <wp:extent cx="19050" cy="19050"/>
            <wp:effectExtent l="19050" t="0" r="0" b="0"/>
            <wp:docPr id="207" name="图片 2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50F77">
        <w:rPr>
          <w:rFonts w:ascii="宋体" w:hAnsi="宋体" w:hint="eastAsia"/>
          <w:szCs w:val="21"/>
        </w:rPr>
        <w:t xml:space="preserve">  B.冬天用手摸户外的金属感到冷</w:t>
      </w:r>
    </w:p>
    <w:p w:rsidR="00007FB1" w:rsidRDefault="00007FB1" w:rsidP="00007FB1">
      <w:pPr>
        <w:spacing w:line="360" w:lineRule="auto"/>
        <w:ind w:firstLineChars="150" w:firstLine="315"/>
        <w:rPr>
          <w:rFonts w:ascii="宋体" w:hAnsi="宋体" w:hint="eastAsia"/>
          <w:szCs w:val="21"/>
        </w:rPr>
      </w:pPr>
      <w:r w:rsidRPr="00250F77">
        <w:rPr>
          <w:rFonts w:ascii="宋体" w:hAnsi="宋体" w:hint="eastAsia"/>
          <w:szCs w:val="21"/>
        </w:rPr>
        <w:t>C.水蒸气把壶盖顶起来              D.闭合开关，电灯会发光</w:t>
      </w:r>
    </w:p>
    <w:p w:rsidR="00007FB1" w:rsidRPr="00250F77" w:rsidRDefault="00007FB1" w:rsidP="00007FB1">
      <w:pPr>
        <w:spacing w:line="360" w:lineRule="auto"/>
        <w:ind w:firstLineChars="150" w:firstLine="315"/>
        <w:rPr>
          <w:rFonts w:ascii="宋体" w:hAnsi="宋体" w:hint="eastAsia"/>
          <w:szCs w:val="21"/>
        </w:rPr>
      </w:pP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14.下列关于温度、内能、热量的说法，正确的是：</w:t>
      </w:r>
    </w:p>
    <w:p w:rsidR="00007FB1" w:rsidRPr="00250F77" w:rsidRDefault="00007FB1" w:rsidP="00007FB1">
      <w:pPr>
        <w:spacing w:line="360" w:lineRule="auto"/>
        <w:ind w:firstLineChars="150" w:firstLine="315"/>
        <w:rPr>
          <w:rFonts w:ascii="宋体" w:hAnsi="宋体" w:hint="eastAsia"/>
          <w:szCs w:val="21"/>
        </w:rPr>
      </w:pPr>
      <w:r w:rsidRPr="00250F77">
        <w:rPr>
          <w:rFonts w:ascii="宋体" w:hAnsi="宋体" w:hint="eastAsia"/>
          <w:szCs w:val="21"/>
        </w:rPr>
        <w:t>A</w:t>
      </w:r>
      <w:smartTag w:uri="urn:schemas-microsoft-com:office:smarttags" w:element="chmetcnv">
        <w:smartTagPr>
          <w:attr w:name="UnitName" w:val="℃"/>
          <w:attr w:name="SourceValue" w:val=".5"/>
          <w:attr w:name="HasSpace" w:val="False"/>
          <w:attr w:name="Negative" w:val="False"/>
          <w:attr w:name="NumberType" w:val="1"/>
          <w:attr w:name="TCSC" w:val="0"/>
        </w:smartTagPr>
        <w:r w:rsidRPr="00250F77">
          <w:rPr>
            <w:rFonts w:ascii="宋体" w:hAnsi="宋体" w:hint="eastAsia"/>
            <w:szCs w:val="21"/>
          </w:rPr>
          <w:t>.50℃</w:t>
        </w:r>
      </w:smartTag>
      <w:r w:rsidRPr="00250F77">
        <w:rPr>
          <w:rFonts w:ascii="宋体" w:hAnsi="宋体" w:hint="eastAsia"/>
          <w:szCs w:val="21"/>
        </w:rPr>
        <w:t>的水与等质量的</w:t>
      </w:r>
      <w:smartTag w:uri="urn:schemas-microsoft-com:office:smarttags" w:element="chmetcnv">
        <w:smartTagPr>
          <w:attr w:name="UnitName" w:val="℃"/>
          <w:attr w:name="SourceValue" w:val="20"/>
          <w:attr w:name="HasSpace" w:val="False"/>
          <w:attr w:name="Negative" w:val="False"/>
          <w:attr w:name="NumberType" w:val="1"/>
          <w:attr w:name="TCSC" w:val="0"/>
        </w:smartTagPr>
        <w:r w:rsidRPr="00250F77">
          <w:rPr>
            <w:rFonts w:ascii="宋体" w:hAnsi="宋体" w:hint="eastAsia"/>
            <w:szCs w:val="21"/>
          </w:rPr>
          <w:t>20℃</w:t>
        </w:r>
      </w:smartTag>
      <w:r w:rsidRPr="00250F77">
        <w:rPr>
          <w:rFonts w:ascii="宋体" w:hAnsi="宋体" w:hint="eastAsia"/>
          <w:szCs w:val="21"/>
        </w:rPr>
        <w:t>的水，</w:t>
      </w:r>
      <w:smartTag w:uri="urn:schemas-microsoft-com:office:smarttags" w:element="chmetcnv">
        <w:smartTagPr>
          <w:attr w:name="UnitName" w:val="℃"/>
          <w:attr w:name="SourceValue" w:val="50"/>
          <w:attr w:name="HasSpace" w:val="False"/>
          <w:attr w:name="Negative" w:val="False"/>
          <w:attr w:name="NumberType" w:val="1"/>
          <w:attr w:name="TCSC" w:val="0"/>
        </w:smartTagPr>
        <w:r w:rsidRPr="00250F77">
          <w:rPr>
            <w:rFonts w:ascii="宋体" w:hAnsi="宋体" w:hint="eastAsia"/>
            <w:szCs w:val="21"/>
          </w:rPr>
          <w:t>50℃</w:t>
        </w:r>
      </w:smartTag>
      <w:r w:rsidRPr="00250F77">
        <w:rPr>
          <w:rFonts w:ascii="宋体" w:hAnsi="宋体" w:hint="eastAsia"/>
          <w:szCs w:val="21"/>
        </w:rPr>
        <w:t>的水含有的热量多</w:t>
      </w:r>
    </w:p>
    <w:p w:rsidR="00007FB1" w:rsidRPr="00250F77" w:rsidRDefault="00007FB1" w:rsidP="00007FB1">
      <w:pPr>
        <w:spacing w:line="360" w:lineRule="auto"/>
        <w:ind w:firstLineChars="150" w:firstLine="315"/>
        <w:rPr>
          <w:rFonts w:ascii="宋体" w:hAnsi="宋体" w:hint="eastAsia"/>
          <w:szCs w:val="21"/>
        </w:rPr>
      </w:pPr>
      <w:r w:rsidRPr="00250F77">
        <w:rPr>
          <w:rFonts w:ascii="宋体" w:hAnsi="宋体" w:hint="eastAsia"/>
          <w:szCs w:val="21"/>
        </w:rPr>
        <w:t>B</w:t>
      </w:r>
      <w:smartTag w:uri="urn:schemas-microsoft-com:office:smarttags" w:element="chmetcnv">
        <w:smartTagPr>
          <w:attr w:name="UnitName" w:val="℃"/>
          <w:attr w:name="SourceValue" w:val=".5"/>
          <w:attr w:name="HasSpace" w:val="False"/>
          <w:attr w:name="Negative" w:val="False"/>
          <w:attr w:name="NumberType" w:val="1"/>
          <w:attr w:name="TCSC" w:val="0"/>
        </w:smartTagPr>
        <w:r w:rsidRPr="00250F77">
          <w:rPr>
            <w:rFonts w:ascii="宋体" w:hAnsi="宋体" w:hint="eastAsia"/>
            <w:szCs w:val="21"/>
          </w:rPr>
          <w:t>.50℃</w:t>
        </w:r>
      </w:smartTag>
      <w:r w:rsidRPr="00250F77">
        <w:rPr>
          <w:rFonts w:ascii="宋体" w:hAnsi="宋体" w:hint="eastAsia"/>
          <w:szCs w:val="21"/>
        </w:rPr>
        <w:t>的铁块投入</w:t>
      </w:r>
      <w:smartTag w:uri="urn:schemas-microsoft-com:office:smarttags" w:element="chmetcnv">
        <w:smartTagPr>
          <w:attr w:name="UnitName" w:val="℃"/>
          <w:attr w:name="SourceValue" w:val="20"/>
          <w:attr w:name="HasSpace" w:val="False"/>
          <w:attr w:name="Negative" w:val="False"/>
          <w:attr w:name="NumberType" w:val="1"/>
          <w:attr w:name="TCSC" w:val="0"/>
        </w:smartTagPr>
        <w:r w:rsidRPr="00250F77">
          <w:rPr>
            <w:rFonts w:ascii="宋体" w:hAnsi="宋体" w:hint="eastAsia"/>
            <w:szCs w:val="21"/>
          </w:rPr>
          <w:t>20℃</w:t>
        </w:r>
      </w:smartTag>
      <w:r w:rsidRPr="00250F77">
        <w:rPr>
          <w:rFonts w:ascii="宋体" w:hAnsi="宋体" w:hint="eastAsia"/>
          <w:szCs w:val="21"/>
        </w:rPr>
        <w:t>水中，温度从铁块传向水中</w:t>
      </w:r>
    </w:p>
    <w:p w:rsidR="00007FB1" w:rsidRPr="00250F77" w:rsidRDefault="00007FB1" w:rsidP="00007FB1">
      <w:pPr>
        <w:spacing w:line="360" w:lineRule="auto"/>
        <w:ind w:firstLineChars="150" w:firstLine="315"/>
        <w:rPr>
          <w:rFonts w:ascii="宋体" w:hAnsi="宋体" w:hint="eastAsia"/>
          <w:szCs w:val="21"/>
        </w:rPr>
      </w:pPr>
      <w:r w:rsidRPr="00250F77">
        <w:rPr>
          <w:rFonts w:ascii="宋体" w:hAnsi="宋体" w:hint="eastAsia"/>
          <w:szCs w:val="21"/>
        </w:rPr>
        <w:t>C</w:t>
      </w:r>
      <w:smartTag w:uri="urn:schemas-microsoft-com:office:smarttags" w:element="chmetcnv">
        <w:smartTagPr>
          <w:attr w:name="UnitName" w:val="℃"/>
          <w:attr w:name="SourceValue" w:val="0"/>
          <w:attr w:name="HasSpace" w:val="False"/>
          <w:attr w:name="Negative" w:val="False"/>
          <w:attr w:name="NumberType" w:val="1"/>
          <w:attr w:name="TCSC" w:val="0"/>
        </w:smartTagPr>
        <w:r w:rsidRPr="00250F77">
          <w:rPr>
            <w:rFonts w:ascii="宋体" w:hAnsi="宋体" w:hint="eastAsia"/>
            <w:szCs w:val="21"/>
          </w:rPr>
          <w:t>.0℃</w:t>
        </w:r>
      </w:smartTag>
      <w:r w:rsidRPr="00250F77">
        <w:rPr>
          <w:rFonts w:ascii="宋体" w:hAnsi="宋体" w:hint="eastAsia"/>
          <w:szCs w:val="21"/>
        </w:rPr>
        <w:t>的冰与</w:t>
      </w:r>
      <w:smartTag w:uri="urn:schemas-microsoft-com:office:smarttags" w:element="chmetcnv">
        <w:smartTagPr>
          <w:attr w:name="UnitName" w:val="℃"/>
          <w:attr w:name="SourceValue" w:val="0"/>
          <w:attr w:name="HasSpace" w:val="False"/>
          <w:attr w:name="Negative" w:val="False"/>
          <w:attr w:name="NumberType" w:val="1"/>
          <w:attr w:name="TCSC" w:val="0"/>
        </w:smartTagPr>
        <w:r w:rsidRPr="00250F77">
          <w:rPr>
            <w:rFonts w:ascii="宋体" w:hAnsi="宋体" w:hint="eastAsia"/>
            <w:szCs w:val="21"/>
          </w:rPr>
          <w:t>0℃</w:t>
        </w:r>
      </w:smartTag>
      <w:r w:rsidRPr="00250F77">
        <w:rPr>
          <w:rFonts w:ascii="宋体" w:hAnsi="宋体" w:hint="eastAsia"/>
          <w:szCs w:val="21"/>
        </w:rPr>
        <w:t>的水相比较，</w:t>
      </w:r>
      <w:smartTag w:uri="urn:schemas-microsoft-com:office:smarttags" w:element="chmetcnv">
        <w:smartTagPr>
          <w:attr w:name="UnitName" w:val="℃"/>
          <w:attr w:name="SourceValue" w:val="0"/>
          <w:attr w:name="HasSpace" w:val="False"/>
          <w:attr w:name="Negative" w:val="False"/>
          <w:attr w:name="NumberType" w:val="1"/>
          <w:attr w:name="TCSC" w:val="0"/>
        </w:smartTagPr>
        <w:r w:rsidRPr="00250F77">
          <w:rPr>
            <w:rFonts w:ascii="宋体" w:hAnsi="宋体" w:hint="eastAsia"/>
            <w:szCs w:val="21"/>
          </w:rPr>
          <w:t>0℃</w:t>
        </w:r>
      </w:smartTag>
      <w:r w:rsidRPr="00250F77">
        <w:rPr>
          <w:rFonts w:ascii="宋体" w:hAnsi="宋体" w:hint="eastAsia"/>
          <w:szCs w:val="21"/>
        </w:rPr>
        <w:t>的水内能较大</w:t>
      </w:r>
    </w:p>
    <w:p w:rsidR="00007FB1" w:rsidRDefault="00007FB1" w:rsidP="00007FB1">
      <w:pPr>
        <w:spacing w:line="360" w:lineRule="auto"/>
        <w:ind w:firstLineChars="150" w:firstLine="315"/>
        <w:rPr>
          <w:rFonts w:ascii="宋体" w:hAnsi="宋体" w:hint="eastAsia"/>
          <w:szCs w:val="21"/>
        </w:rPr>
      </w:pPr>
      <w:r w:rsidRPr="00250F77">
        <w:rPr>
          <w:rFonts w:ascii="宋体" w:hAnsi="宋体" w:hint="eastAsia"/>
          <w:szCs w:val="21"/>
        </w:rPr>
        <w:t>D</w:t>
      </w:r>
      <w:smartTag w:uri="urn:schemas-microsoft-com:office:smarttags" w:element="chmetcnv">
        <w:smartTagPr>
          <w:attr w:name="UnitName" w:val="℃"/>
          <w:attr w:name="SourceValue" w:val=".5"/>
          <w:attr w:name="HasSpace" w:val="False"/>
          <w:attr w:name="Negative" w:val="False"/>
          <w:attr w:name="NumberType" w:val="1"/>
          <w:attr w:name="TCSC" w:val="0"/>
        </w:smartTagPr>
        <w:r w:rsidRPr="00250F77">
          <w:rPr>
            <w:rFonts w:ascii="宋体" w:hAnsi="宋体" w:hint="eastAsia"/>
            <w:szCs w:val="21"/>
          </w:rPr>
          <w:t>.50℃</w:t>
        </w:r>
      </w:smartTag>
      <w:r w:rsidRPr="00250F77">
        <w:rPr>
          <w:rFonts w:ascii="宋体" w:hAnsi="宋体" w:hint="eastAsia"/>
          <w:szCs w:val="21"/>
        </w:rPr>
        <w:t>的铁块与</w:t>
      </w:r>
      <w:smartTag w:uri="urn:schemas-microsoft-com:office:smarttags" w:element="chmetcnv">
        <w:smartTagPr>
          <w:attr w:name="UnitName" w:val="℃"/>
          <w:attr w:name="SourceValue" w:val="20"/>
          <w:attr w:name="HasSpace" w:val="False"/>
          <w:attr w:name="Negative" w:val="False"/>
          <w:attr w:name="NumberType" w:val="1"/>
          <w:attr w:name="TCSC" w:val="0"/>
        </w:smartTagPr>
        <w:r w:rsidRPr="00250F77">
          <w:rPr>
            <w:rFonts w:ascii="宋体" w:hAnsi="宋体" w:hint="eastAsia"/>
            <w:szCs w:val="21"/>
          </w:rPr>
          <w:t>20℃</w:t>
        </w:r>
      </w:smartTag>
      <w:r w:rsidRPr="00250F77">
        <w:rPr>
          <w:rFonts w:ascii="宋体" w:hAnsi="宋体" w:hint="eastAsia"/>
          <w:szCs w:val="21"/>
        </w:rPr>
        <w:t>的铁块相比较，</w:t>
      </w:r>
      <w:smartTag w:uri="urn:schemas-microsoft-com:office:smarttags" w:element="chmetcnv">
        <w:smartTagPr>
          <w:attr w:name="UnitName" w:val="℃"/>
          <w:attr w:name="SourceValue" w:val="50"/>
          <w:attr w:name="HasSpace" w:val="False"/>
          <w:attr w:name="Negative" w:val="False"/>
          <w:attr w:name="NumberType" w:val="1"/>
          <w:attr w:name="TCSC" w:val="0"/>
        </w:smartTagPr>
        <w:r w:rsidRPr="00250F77">
          <w:rPr>
            <w:rFonts w:ascii="宋体" w:hAnsi="宋体" w:hint="eastAsia"/>
            <w:szCs w:val="21"/>
          </w:rPr>
          <w:t>50℃</w:t>
        </w:r>
      </w:smartTag>
      <w:r w:rsidRPr="00250F77">
        <w:rPr>
          <w:rFonts w:ascii="宋体" w:hAnsi="宋体" w:hint="eastAsia"/>
          <w:szCs w:val="21"/>
        </w:rPr>
        <w:t>的铁块分子运动更剧烈</w:t>
      </w:r>
    </w:p>
    <w:p w:rsidR="00007FB1" w:rsidRDefault="00007FB1" w:rsidP="00007FB1">
      <w:pPr>
        <w:spacing w:line="360" w:lineRule="auto"/>
        <w:ind w:firstLineChars="150" w:firstLine="315"/>
        <w:rPr>
          <w:rFonts w:ascii="宋体" w:hAnsi="宋体" w:hint="eastAsia"/>
          <w:szCs w:val="21"/>
        </w:rPr>
      </w:pP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15.现代火箭用液态氢作燃料，是因为它具有：</w:t>
      </w:r>
    </w:p>
    <w:p w:rsidR="00007FB1" w:rsidRPr="00250F77" w:rsidRDefault="00007FB1" w:rsidP="00007FB1">
      <w:pPr>
        <w:spacing w:line="360" w:lineRule="auto"/>
        <w:ind w:firstLineChars="150" w:firstLine="315"/>
        <w:rPr>
          <w:rFonts w:ascii="宋体" w:hAnsi="宋体" w:hint="eastAsia"/>
          <w:szCs w:val="21"/>
        </w:rPr>
      </w:pPr>
      <w:r w:rsidRPr="00250F77">
        <w:rPr>
          <w:rFonts w:ascii="宋体" w:hAnsi="宋体" w:hint="eastAsia"/>
          <w:szCs w:val="21"/>
        </w:rPr>
        <w:t>A.较小的密度      B.较低的沸点       C.较大的热值       D.较大的比热容</w:t>
      </w: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lastRenderedPageBreak/>
        <w:t>16.下面是汽油机工作的四个冲程，其中将机械能转化为内能的是：</w:t>
      </w:r>
    </w:p>
    <w:p w:rsidR="00007FB1" w:rsidRDefault="00007FB1" w:rsidP="00007FB1">
      <w:pPr>
        <w:spacing w:line="360" w:lineRule="auto"/>
        <w:ind w:firstLineChars="150" w:firstLine="315"/>
        <w:rPr>
          <w:rFonts w:ascii="宋体" w:hAnsi="宋体" w:hint="eastAsia"/>
          <w:szCs w:val="21"/>
        </w:rPr>
      </w:pPr>
      <w:r w:rsidRPr="00250F77">
        <w:rPr>
          <w:rFonts w:ascii="宋体" w:hAnsi="宋体" w:hint="eastAsia"/>
          <w:szCs w:val="21"/>
        </w:rPr>
        <w:t xml:space="preserve">A.吸气冲程        B.压缩冲程         C.做功冲程         D.排气冲程 </w:t>
      </w:r>
    </w:p>
    <w:p w:rsidR="00007FB1" w:rsidRPr="00250F77" w:rsidRDefault="00007FB1" w:rsidP="00007FB1">
      <w:pPr>
        <w:spacing w:line="360" w:lineRule="auto"/>
        <w:ind w:firstLineChars="150" w:firstLine="315"/>
        <w:rPr>
          <w:rFonts w:ascii="宋体" w:hAnsi="宋体" w:hint="eastAsia"/>
          <w:szCs w:val="21"/>
        </w:rPr>
      </w:pP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17.如图8所示，四个悬挂着的通草小球，相互作用的情况如图所示，那么D球可能：</w:t>
      </w:r>
    </w:p>
    <w:p w:rsidR="00007FB1" w:rsidRPr="00250F77" w:rsidRDefault="00007FB1" w:rsidP="00007FB1">
      <w:pPr>
        <w:spacing w:line="360" w:lineRule="auto"/>
        <w:ind w:firstLineChars="150" w:firstLine="315"/>
        <w:rPr>
          <w:rFonts w:ascii="宋体" w:hAnsi="宋体" w:hint="eastAsia"/>
          <w:szCs w:val="21"/>
        </w:rPr>
      </w:pPr>
      <w:r w:rsidRPr="00250F77">
        <w:rPr>
          <w:rFonts w:ascii="宋体" w:hAnsi="宋体" w:hint="eastAsia"/>
          <w:szCs w:val="21"/>
        </w:rPr>
        <w:t>A.带与C球相同的电荷   B.带与A球相同的电荷    C.不带电    D.带与B球相同的电荷</w:t>
      </w:r>
    </w:p>
    <w:p w:rsidR="00007FB1" w:rsidRPr="00250F77" w:rsidRDefault="00007FB1" w:rsidP="00007FB1">
      <w:pPr>
        <w:spacing w:line="360" w:lineRule="auto"/>
        <w:ind w:firstLineChars="150" w:firstLine="315"/>
        <w:rPr>
          <w:rFonts w:ascii="宋体" w:hAnsi="宋体" w:hint="eastAsia"/>
          <w:szCs w:val="21"/>
        </w:rPr>
      </w:pPr>
      <w:r w:rsidRPr="00250F77">
        <w:rPr>
          <w:rFonts w:ascii="宋体" w:hAnsi="宋体"/>
          <w:noProof/>
        </w:rPr>
        <w:pict>
          <v:shape id="_x0000_s2569" type="#_x0000_t32" alt="学科网(www.zxxk.com)--教育资源门户，提供试卷、教案、课件、论文、素材及各类教学资源下载，还有大量而丰富的教学相关资讯！" style="position:absolute;left:0;text-align:left;margin-left:164.1pt;margin-top:4.05pt;width:15.75pt;height:45.75pt;z-index:251716608" o:connectortype="straight" strokeweight="1.2pt"/>
        </w:pict>
      </w:r>
      <w:r w:rsidRPr="00250F77">
        <w:rPr>
          <w:rFonts w:ascii="宋体" w:hAnsi="宋体"/>
          <w:noProof/>
        </w:rPr>
        <w:pict>
          <v:shape id="_x0000_s2568" type="#_x0000_t202" alt="学科网(www.zxxk.com)--教育资源门户，提供试卷、教案、课件、论文、素材及各类教学资源下载，还有大量而丰富的教学相关资讯！" style="position:absolute;left:0;text-align:left;margin-left:162.6pt;margin-top:4.8pt;width:21.75pt;height:68.3pt;z-index:251715584" stroked="f">
            <v:textbox>
              <w:txbxContent>
                <w:p w:rsidR="00007FB1" w:rsidRDefault="00007FB1" w:rsidP="00007FB1"/>
              </w:txbxContent>
            </v:textbox>
          </v:shape>
        </w:pict>
      </w:r>
      <w:r>
        <w:rPr>
          <w:rFonts w:ascii="宋体" w:hAnsi="宋体"/>
          <w:noProof/>
        </w:rPr>
        <w:drawing>
          <wp:anchor distT="0" distB="0" distL="114300" distR="114300" simplePos="0" relativeHeight="251683840" behindDoc="0" locked="0" layoutInCell="1" allowOverlap="1">
            <wp:simplePos x="0" y="0"/>
            <wp:positionH relativeFrom="column">
              <wp:posOffset>379095</wp:posOffset>
            </wp:positionH>
            <wp:positionV relativeFrom="paragraph">
              <wp:posOffset>32385</wp:posOffset>
            </wp:positionV>
            <wp:extent cx="2955290" cy="810895"/>
            <wp:effectExtent l="19050" t="0" r="0" b="0"/>
            <wp:wrapNone/>
            <wp:docPr id="482" name="图片 4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descr="学科网(www.zxxk.com)--教育资源门户，提供试卷、教案、课件、论文、素材及各类教学资源下载，还有大量而丰富的教学相关资讯！"/>
                    <pic:cNvPicPr>
                      <a:picLocks noChangeAspect="1" noChangeArrowheads="1"/>
                    </pic:cNvPicPr>
                  </pic:nvPicPr>
                  <pic:blipFill>
                    <a:blip r:embed="rId20" cstate="print"/>
                    <a:srcRect/>
                    <a:stretch>
                      <a:fillRect/>
                    </a:stretch>
                  </pic:blipFill>
                  <pic:spPr bwMode="auto">
                    <a:xfrm>
                      <a:off x="0" y="0"/>
                      <a:ext cx="2955290" cy="810895"/>
                    </a:xfrm>
                    <a:prstGeom prst="rect">
                      <a:avLst/>
                    </a:prstGeom>
                    <a:noFill/>
                    <a:ln w="9525">
                      <a:noFill/>
                      <a:miter lim="800000"/>
                      <a:headEnd/>
                      <a:tailEnd/>
                    </a:ln>
                  </pic:spPr>
                </pic:pic>
              </a:graphicData>
            </a:graphic>
          </wp:anchor>
        </w:drawing>
      </w:r>
    </w:p>
    <w:p w:rsidR="00007FB1" w:rsidRPr="00250F77" w:rsidRDefault="00007FB1" w:rsidP="00007FB1">
      <w:pPr>
        <w:spacing w:line="360" w:lineRule="auto"/>
        <w:ind w:firstLineChars="150" w:firstLine="315"/>
        <w:rPr>
          <w:rFonts w:ascii="宋体" w:hAnsi="宋体" w:hint="eastAsia"/>
          <w:szCs w:val="21"/>
        </w:rPr>
      </w:pPr>
    </w:p>
    <w:p w:rsidR="00007FB1" w:rsidRPr="00250F77" w:rsidRDefault="00007FB1" w:rsidP="00007FB1">
      <w:pPr>
        <w:spacing w:line="360" w:lineRule="auto"/>
        <w:ind w:firstLineChars="150" w:firstLine="315"/>
        <w:rPr>
          <w:rFonts w:ascii="宋体" w:hAnsi="宋体" w:hint="eastAsia"/>
          <w:szCs w:val="21"/>
        </w:rPr>
      </w:pPr>
    </w:p>
    <w:p w:rsidR="00007FB1" w:rsidRPr="00250F77" w:rsidRDefault="00007FB1" w:rsidP="00007FB1">
      <w:pPr>
        <w:spacing w:line="360" w:lineRule="auto"/>
        <w:ind w:firstLineChars="150" w:firstLine="315"/>
        <w:rPr>
          <w:rFonts w:ascii="宋体" w:hAnsi="宋体" w:hint="eastAsia"/>
          <w:szCs w:val="21"/>
        </w:rPr>
      </w:pPr>
      <w:r w:rsidRPr="00250F77">
        <w:rPr>
          <w:rFonts w:ascii="宋体" w:hAnsi="宋体" w:hint="eastAsia"/>
          <w:noProof/>
          <w:szCs w:val="21"/>
        </w:rPr>
        <w:pict>
          <v:shape id="_x0000_s2571" type="#_x0000_t202" alt="学科网(www.zxxk.com)--教育资源门户，提供试卷、教案、课件、论文、素材及各类教学资源下载，还有大量而丰富的教学相关资讯！" style="position:absolute;left:0;text-align:left;margin-left:178.35pt;margin-top:10.55pt;width:21pt;height:23.15pt;z-index:251718656" filled="f" stroked="f">
            <v:textbox style="mso-next-textbox:#_x0000_s2571">
              <w:txbxContent>
                <w:p w:rsidR="00007FB1" w:rsidRPr="00DE6DDE" w:rsidRDefault="00007FB1" w:rsidP="00007FB1">
                  <w:pPr>
                    <w:rPr>
                      <w:rFonts w:ascii="黑体" w:eastAsia="黑体" w:hint="eastAsia"/>
                      <w:b/>
                      <w:sz w:val="24"/>
                    </w:rPr>
                  </w:pPr>
                  <w:r w:rsidRPr="00DE6DDE">
                    <w:rPr>
                      <w:rFonts w:ascii="黑体" w:eastAsia="黑体" w:hint="eastAsia"/>
                      <w:b/>
                      <w:sz w:val="24"/>
                    </w:rPr>
                    <w:t>B</w:t>
                  </w:r>
                </w:p>
              </w:txbxContent>
            </v:textbox>
          </v:shape>
        </w:pict>
      </w:r>
      <w:r w:rsidRPr="00250F77">
        <w:rPr>
          <w:rFonts w:ascii="宋体" w:hAnsi="宋体" w:hint="eastAsia"/>
          <w:noProof/>
          <w:szCs w:val="21"/>
        </w:rPr>
        <w:pict>
          <v:oval id="_x0000_s2570" alt="学科网(www.zxxk.com)--教育资源门户，提供试卷、教案、课件、论文、素材及各类教学资源下载，还有大量而丰富的教学相关资讯！" style="position:absolute;left:0;text-align:left;margin-left:176.1pt;margin-top:8.85pt;width:9pt;height:9pt;z-index:251717632"/>
        </w:pict>
      </w:r>
    </w:p>
    <w:p w:rsidR="00007FB1" w:rsidRPr="00250F77" w:rsidRDefault="00007FB1" w:rsidP="00007FB1">
      <w:pPr>
        <w:spacing w:line="360" w:lineRule="auto"/>
        <w:ind w:firstLineChars="150" w:firstLine="315"/>
        <w:rPr>
          <w:rFonts w:ascii="宋体" w:hAnsi="宋体" w:hint="eastAsia"/>
          <w:szCs w:val="21"/>
        </w:rPr>
      </w:pPr>
      <w:r w:rsidRPr="00250F77">
        <w:rPr>
          <w:rFonts w:ascii="宋体" w:hAnsi="宋体" w:hint="eastAsia"/>
          <w:noProof/>
          <w:szCs w:val="21"/>
        </w:rPr>
        <w:pict>
          <v:shape id="_x0000_s2532" type="#_x0000_t202" alt="学科网(www.zxxk.com)--教育资源门户，提供试卷、教案、课件、论文、素材及各类教学资源下载，还有大量而丰富的教学相关资讯！" style="position:absolute;left:0;text-align:left;margin-left:38.85pt;margin-top:16.3pt;width:52.5pt;height:23.35pt;z-index:251685888" filled="f" stroked="f">
            <v:textbox style="mso-next-textbox:#_x0000_s2532">
              <w:txbxContent>
                <w:p w:rsidR="00007FB1" w:rsidRDefault="00007FB1" w:rsidP="00007FB1">
                  <w:pPr>
                    <w:rPr>
                      <w:rFonts w:hint="eastAsia"/>
                    </w:rPr>
                  </w:pPr>
                  <w:r>
                    <w:rPr>
                      <w:rFonts w:hint="eastAsia"/>
                    </w:rPr>
                    <w:t>（</w:t>
                  </w:r>
                  <w:r>
                    <w:rPr>
                      <w:rFonts w:hint="eastAsia"/>
                    </w:rPr>
                    <w:t>a</w:t>
                  </w:r>
                  <w:r>
                    <w:rPr>
                      <w:rFonts w:hint="eastAsia"/>
                    </w:rPr>
                    <w:t>）</w:t>
                  </w:r>
                </w:p>
              </w:txbxContent>
            </v:textbox>
          </v:shape>
        </w:pict>
      </w:r>
      <w:r w:rsidRPr="00250F77">
        <w:rPr>
          <w:rFonts w:ascii="宋体" w:hAnsi="宋体" w:hint="eastAsia"/>
          <w:noProof/>
          <w:szCs w:val="21"/>
        </w:rPr>
        <w:pict>
          <v:shape id="_x0000_s2534" type="#_x0000_t202" alt="学科网(www.zxxk.com)--教育资源门户，提供试卷、教案、课件、论文、素材及各类教学资源下载，还有大量而丰富的教学相关资讯！" style="position:absolute;left:0;text-align:left;margin-left:215.1pt;margin-top:11.8pt;width:52.5pt;height:23.35pt;z-index:251687936" filled="f" stroked="f">
            <v:textbox style="mso-next-textbox:#_x0000_s2534">
              <w:txbxContent>
                <w:p w:rsidR="00007FB1" w:rsidRDefault="00007FB1" w:rsidP="00007FB1">
                  <w:pPr>
                    <w:rPr>
                      <w:rFonts w:hint="eastAsia"/>
                    </w:rPr>
                  </w:pPr>
                  <w:r>
                    <w:rPr>
                      <w:rFonts w:hint="eastAsia"/>
                    </w:rPr>
                    <w:t>（</w:t>
                  </w:r>
                  <w:r>
                    <w:rPr>
                      <w:rFonts w:hint="eastAsia"/>
                    </w:rPr>
                    <w:t>c</w:t>
                  </w:r>
                  <w:r>
                    <w:rPr>
                      <w:rFonts w:hint="eastAsia"/>
                    </w:rPr>
                    <w:t>）</w:t>
                  </w:r>
                </w:p>
              </w:txbxContent>
            </v:textbox>
          </v:shape>
        </w:pict>
      </w:r>
      <w:r w:rsidRPr="00250F77">
        <w:rPr>
          <w:rFonts w:ascii="宋体" w:hAnsi="宋体" w:hint="eastAsia"/>
          <w:noProof/>
          <w:szCs w:val="21"/>
        </w:rPr>
        <w:pict>
          <v:shape id="_x0000_s2533" type="#_x0000_t202" alt="学科网(www.zxxk.com)--教育资源门户，提供试卷、教案、课件、论文、素材及各类教学资源下载，还有大量而丰富的教学相关资讯！" style="position:absolute;left:0;text-align:left;margin-left:130.35pt;margin-top:11.8pt;width:52.5pt;height:23.35pt;z-index:251686912" filled="f" stroked="f">
            <v:textbox style="mso-next-textbox:#_x0000_s2533">
              <w:txbxContent>
                <w:p w:rsidR="00007FB1" w:rsidRDefault="00007FB1" w:rsidP="00007FB1">
                  <w:pPr>
                    <w:rPr>
                      <w:rFonts w:hint="eastAsia"/>
                    </w:rPr>
                  </w:pPr>
                  <w:r>
                    <w:rPr>
                      <w:rFonts w:hint="eastAsia"/>
                    </w:rPr>
                    <w:t>（</w:t>
                  </w:r>
                  <w:r>
                    <w:rPr>
                      <w:rFonts w:hint="eastAsia"/>
                    </w:rPr>
                    <w:t>b</w:t>
                  </w:r>
                  <w:r>
                    <w:rPr>
                      <w:rFonts w:hint="eastAsia"/>
                    </w:rPr>
                    <w:t>）</w:t>
                  </w:r>
                </w:p>
              </w:txbxContent>
            </v:textbox>
          </v:shape>
        </w:pict>
      </w:r>
    </w:p>
    <w:p w:rsidR="00007FB1" w:rsidRPr="00250F77" w:rsidRDefault="00007FB1" w:rsidP="00007FB1">
      <w:pPr>
        <w:spacing w:line="360" w:lineRule="auto"/>
        <w:ind w:firstLineChars="150" w:firstLine="315"/>
        <w:rPr>
          <w:rFonts w:ascii="宋体" w:hAnsi="宋体" w:hint="eastAsia"/>
          <w:szCs w:val="21"/>
        </w:rPr>
      </w:pPr>
      <w:r w:rsidRPr="00250F77">
        <w:rPr>
          <w:rFonts w:ascii="宋体" w:hAnsi="宋体" w:hint="eastAsia"/>
          <w:noProof/>
          <w:szCs w:val="21"/>
        </w:rPr>
        <w:pict>
          <v:shape id="_x0000_s2531" type="#_x0000_t202" alt="学科网(www.zxxk.com)--教育资源门户，提供试卷、教案、课件、论文、素材及各类教学资源下载，还有大量而丰富的教学相关资讯！" style="position:absolute;left:0;text-align:left;margin-left:152.85pt;margin-top:9.6pt;width:35.25pt;height:23.35pt;z-index:251684864" filled="f" stroked="f">
            <v:textbox style="mso-next-textbox:#_x0000_s2531">
              <w:txbxContent>
                <w:p w:rsidR="00007FB1" w:rsidRDefault="00007FB1" w:rsidP="00007FB1">
                  <w:pPr>
                    <w:rPr>
                      <w:rFonts w:hint="eastAsia"/>
                    </w:rPr>
                  </w:pPr>
                  <w:r>
                    <w:rPr>
                      <w:rFonts w:hint="eastAsia"/>
                    </w:rPr>
                    <w:t>图</w:t>
                  </w:r>
                  <w:r>
                    <w:rPr>
                      <w:rFonts w:hint="eastAsia"/>
                    </w:rPr>
                    <w:t>8</w:t>
                  </w:r>
                </w:p>
              </w:txbxContent>
            </v:textbox>
          </v:shape>
        </w:pict>
      </w:r>
    </w:p>
    <w:p w:rsidR="00007FB1" w:rsidRPr="00250F77" w:rsidRDefault="00007FB1" w:rsidP="00007FB1">
      <w:pPr>
        <w:spacing w:line="360" w:lineRule="auto"/>
        <w:jc w:val="center"/>
        <w:rPr>
          <w:rFonts w:ascii="宋体" w:hAnsi="宋体"/>
          <w:color w:val="000000"/>
        </w:rPr>
      </w:pPr>
      <w:r w:rsidRPr="00250F77">
        <w:rPr>
          <w:rFonts w:ascii="宋体" w:hAnsi="宋体" w:hint="eastAsia"/>
          <w:color w:val="000000"/>
        </w:rPr>
        <w:t>答题表</w:t>
      </w:r>
    </w:p>
    <w:tbl>
      <w:tblPr>
        <w:tblW w:w="8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5"/>
        <w:gridCol w:w="795"/>
        <w:gridCol w:w="795"/>
        <w:gridCol w:w="795"/>
        <w:gridCol w:w="795"/>
        <w:gridCol w:w="796"/>
        <w:gridCol w:w="795"/>
        <w:gridCol w:w="795"/>
        <w:gridCol w:w="795"/>
        <w:gridCol w:w="795"/>
        <w:gridCol w:w="796"/>
      </w:tblGrid>
      <w:tr w:rsidR="00007FB1" w:rsidRPr="00250F77" w:rsidTr="00804825">
        <w:trPr>
          <w:trHeight w:val="378"/>
        </w:trPr>
        <w:tc>
          <w:tcPr>
            <w:tcW w:w="795" w:type="dxa"/>
            <w:tcBorders>
              <w:top w:val="single" w:sz="4" w:space="0" w:color="auto"/>
              <w:left w:val="single" w:sz="4" w:space="0" w:color="auto"/>
              <w:bottom w:val="single" w:sz="4" w:space="0" w:color="auto"/>
              <w:right w:val="single" w:sz="4" w:space="0" w:color="auto"/>
            </w:tcBorders>
            <w:vAlign w:val="center"/>
          </w:tcPr>
          <w:p w:rsidR="00007FB1" w:rsidRPr="00250F77" w:rsidRDefault="00007FB1" w:rsidP="00804825">
            <w:pPr>
              <w:spacing w:line="360" w:lineRule="auto"/>
              <w:jc w:val="center"/>
              <w:rPr>
                <w:rFonts w:ascii="宋体" w:hAnsi="宋体"/>
                <w:color w:val="000000"/>
              </w:rPr>
            </w:pPr>
            <w:r w:rsidRPr="00250F77">
              <w:rPr>
                <w:rFonts w:ascii="宋体" w:hAnsi="宋体" w:hint="eastAsia"/>
                <w:color w:val="000000"/>
              </w:rPr>
              <w:t>题号</w:t>
            </w:r>
          </w:p>
        </w:tc>
        <w:tc>
          <w:tcPr>
            <w:tcW w:w="795" w:type="dxa"/>
            <w:tcBorders>
              <w:top w:val="single" w:sz="4" w:space="0" w:color="auto"/>
              <w:left w:val="single" w:sz="4" w:space="0" w:color="auto"/>
              <w:bottom w:val="single" w:sz="4" w:space="0" w:color="auto"/>
              <w:right w:val="single" w:sz="4" w:space="0" w:color="auto"/>
            </w:tcBorders>
            <w:vAlign w:val="center"/>
          </w:tcPr>
          <w:p w:rsidR="00007FB1" w:rsidRPr="00250F77" w:rsidRDefault="00007FB1" w:rsidP="00804825">
            <w:pPr>
              <w:spacing w:line="360" w:lineRule="auto"/>
              <w:jc w:val="center"/>
              <w:rPr>
                <w:rFonts w:ascii="宋体" w:hAnsi="宋体"/>
                <w:color w:val="000000"/>
              </w:rPr>
            </w:pPr>
            <w:r w:rsidRPr="00250F77">
              <w:rPr>
                <w:rFonts w:ascii="宋体" w:hAnsi="宋体" w:hint="eastAsia"/>
                <w:color w:val="000000"/>
              </w:rPr>
              <w:t>8</w:t>
            </w:r>
          </w:p>
        </w:tc>
        <w:tc>
          <w:tcPr>
            <w:tcW w:w="795" w:type="dxa"/>
            <w:tcBorders>
              <w:top w:val="single" w:sz="4" w:space="0" w:color="auto"/>
              <w:left w:val="single" w:sz="4" w:space="0" w:color="auto"/>
              <w:bottom w:val="single" w:sz="4" w:space="0" w:color="auto"/>
              <w:right w:val="single" w:sz="4" w:space="0" w:color="auto"/>
            </w:tcBorders>
            <w:vAlign w:val="center"/>
          </w:tcPr>
          <w:p w:rsidR="00007FB1" w:rsidRPr="00250F77" w:rsidRDefault="00007FB1" w:rsidP="00804825">
            <w:pPr>
              <w:spacing w:line="360" w:lineRule="auto"/>
              <w:jc w:val="center"/>
              <w:rPr>
                <w:rFonts w:ascii="宋体" w:hAnsi="宋体"/>
                <w:color w:val="000000"/>
              </w:rPr>
            </w:pPr>
            <w:r w:rsidRPr="00250F77">
              <w:rPr>
                <w:rFonts w:ascii="宋体" w:hAnsi="宋体" w:hint="eastAsia"/>
                <w:color w:val="000000"/>
              </w:rPr>
              <w:t>9</w:t>
            </w:r>
          </w:p>
        </w:tc>
        <w:tc>
          <w:tcPr>
            <w:tcW w:w="795" w:type="dxa"/>
            <w:tcBorders>
              <w:top w:val="single" w:sz="4" w:space="0" w:color="auto"/>
              <w:left w:val="single" w:sz="4" w:space="0" w:color="auto"/>
              <w:bottom w:val="single" w:sz="4" w:space="0" w:color="auto"/>
              <w:right w:val="single" w:sz="4" w:space="0" w:color="auto"/>
            </w:tcBorders>
            <w:vAlign w:val="center"/>
          </w:tcPr>
          <w:p w:rsidR="00007FB1" w:rsidRPr="00250F77" w:rsidRDefault="00007FB1" w:rsidP="00804825">
            <w:pPr>
              <w:spacing w:line="360" w:lineRule="auto"/>
              <w:jc w:val="center"/>
              <w:rPr>
                <w:rFonts w:ascii="宋体" w:hAnsi="宋体"/>
                <w:color w:val="000000"/>
              </w:rPr>
            </w:pPr>
            <w:r w:rsidRPr="00250F77">
              <w:rPr>
                <w:rFonts w:ascii="宋体" w:hAnsi="宋体" w:hint="eastAsia"/>
                <w:color w:val="000000"/>
              </w:rPr>
              <w:t>10</w:t>
            </w:r>
          </w:p>
        </w:tc>
        <w:tc>
          <w:tcPr>
            <w:tcW w:w="795" w:type="dxa"/>
            <w:tcBorders>
              <w:top w:val="single" w:sz="4" w:space="0" w:color="auto"/>
              <w:left w:val="single" w:sz="4" w:space="0" w:color="auto"/>
              <w:bottom w:val="single" w:sz="4" w:space="0" w:color="auto"/>
              <w:right w:val="single" w:sz="4" w:space="0" w:color="auto"/>
            </w:tcBorders>
            <w:vAlign w:val="center"/>
          </w:tcPr>
          <w:p w:rsidR="00007FB1" w:rsidRPr="00250F77" w:rsidRDefault="00007FB1" w:rsidP="00804825">
            <w:pPr>
              <w:spacing w:line="360" w:lineRule="auto"/>
              <w:jc w:val="center"/>
              <w:rPr>
                <w:rFonts w:ascii="宋体" w:hAnsi="宋体"/>
                <w:color w:val="000000"/>
              </w:rPr>
            </w:pPr>
            <w:r w:rsidRPr="00250F77">
              <w:rPr>
                <w:rFonts w:ascii="宋体" w:hAnsi="宋体" w:hint="eastAsia"/>
                <w:color w:val="000000"/>
              </w:rPr>
              <w:t>11</w:t>
            </w:r>
          </w:p>
        </w:tc>
        <w:tc>
          <w:tcPr>
            <w:tcW w:w="796" w:type="dxa"/>
            <w:tcBorders>
              <w:top w:val="single" w:sz="4" w:space="0" w:color="auto"/>
              <w:left w:val="single" w:sz="4" w:space="0" w:color="auto"/>
              <w:bottom w:val="single" w:sz="4" w:space="0" w:color="auto"/>
              <w:right w:val="single" w:sz="4" w:space="0" w:color="auto"/>
            </w:tcBorders>
            <w:vAlign w:val="center"/>
          </w:tcPr>
          <w:p w:rsidR="00007FB1" w:rsidRPr="00250F77" w:rsidRDefault="00007FB1" w:rsidP="00804825">
            <w:pPr>
              <w:spacing w:line="360" w:lineRule="auto"/>
              <w:jc w:val="center"/>
              <w:rPr>
                <w:rFonts w:ascii="宋体" w:hAnsi="宋体"/>
                <w:color w:val="000000"/>
              </w:rPr>
            </w:pPr>
            <w:r w:rsidRPr="00250F77">
              <w:rPr>
                <w:rFonts w:ascii="宋体" w:hAnsi="宋体" w:hint="eastAsia"/>
                <w:color w:val="000000"/>
              </w:rPr>
              <w:t>12</w:t>
            </w:r>
          </w:p>
        </w:tc>
        <w:tc>
          <w:tcPr>
            <w:tcW w:w="795" w:type="dxa"/>
            <w:tcBorders>
              <w:top w:val="single" w:sz="4" w:space="0" w:color="auto"/>
              <w:left w:val="single" w:sz="4" w:space="0" w:color="auto"/>
              <w:bottom w:val="single" w:sz="4" w:space="0" w:color="auto"/>
              <w:right w:val="single" w:sz="4" w:space="0" w:color="auto"/>
            </w:tcBorders>
            <w:vAlign w:val="center"/>
          </w:tcPr>
          <w:p w:rsidR="00007FB1" w:rsidRPr="00250F77" w:rsidRDefault="00007FB1" w:rsidP="00804825">
            <w:pPr>
              <w:spacing w:line="360" w:lineRule="auto"/>
              <w:jc w:val="center"/>
              <w:rPr>
                <w:rFonts w:ascii="宋体" w:hAnsi="宋体"/>
                <w:color w:val="000000"/>
              </w:rPr>
            </w:pPr>
            <w:r w:rsidRPr="00250F77">
              <w:rPr>
                <w:rFonts w:ascii="宋体" w:hAnsi="宋体" w:hint="eastAsia"/>
                <w:color w:val="000000"/>
              </w:rPr>
              <w:t>13</w:t>
            </w:r>
          </w:p>
        </w:tc>
        <w:tc>
          <w:tcPr>
            <w:tcW w:w="795" w:type="dxa"/>
            <w:tcBorders>
              <w:top w:val="single" w:sz="4" w:space="0" w:color="auto"/>
              <w:left w:val="single" w:sz="4" w:space="0" w:color="auto"/>
              <w:bottom w:val="single" w:sz="4" w:space="0" w:color="auto"/>
              <w:right w:val="single" w:sz="4" w:space="0" w:color="auto"/>
            </w:tcBorders>
            <w:vAlign w:val="center"/>
          </w:tcPr>
          <w:p w:rsidR="00007FB1" w:rsidRPr="00250F77" w:rsidRDefault="00007FB1" w:rsidP="00804825">
            <w:pPr>
              <w:spacing w:line="360" w:lineRule="auto"/>
              <w:jc w:val="center"/>
              <w:rPr>
                <w:rFonts w:ascii="宋体" w:hAnsi="宋体"/>
                <w:color w:val="000000"/>
              </w:rPr>
            </w:pPr>
            <w:r w:rsidRPr="00250F77">
              <w:rPr>
                <w:rFonts w:ascii="宋体" w:hAnsi="宋体" w:hint="eastAsia"/>
                <w:color w:val="000000"/>
              </w:rPr>
              <w:t>14</w:t>
            </w:r>
          </w:p>
        </w:tc>
        <w:tc>
          <w:tcPr>
            <w:tcW w:w="795" w:type="dxa"/>
            <w:tcBorders>
              <w:top w:val="single" w:sz="4" w:space="0" w:color="auto"/>
              <w:left w:val="single" w:sz="4" w:space="0" w:color="auto"/>
              <w:bottom w:val="single" w:sz="4" w:space="0" w:color="auto"/>
              <w:right w:val="single" w:sz="4" w:space="0" w:color="auto"/>
            </w:tcBorders>
            <w:vAlign w:val="center"/>
          </w:tcPr>
          <w:p w:rsidR="00007FB1" w:rsidRPr="00250F77" w:rsidRDefault="00007FB1" w:rsidP="00804825">
            <w:pPr>
              <w:spacing w:line="360" w:lineRule="auto"/>
              <w:jc w:val="center"/>
              <w:rPr>
                <w:rFonts w:ascii="宋体" w:hAnsi="宋体"/>
                <w:color w:val="000000"/>
              </w:rPr>
            </w:pPr>
            <w:r w:rsidRPr="00250F77">
              <w:rPr>
                <w:rFonts w:ascii="宋体" w:hAnsi="宋体" w:hint="eastAsia"/>
                <w:color w:val="000000"/>
              </w:rPr>
              <w:t>15</w:t>
            </w:r>
          </w:p>
        </w:tc>
        <w:tc>
          <w:tcPr>
            <w:tcW w:w="795" w:type="dxa"/>
            <w:tcBorders>
              <w:top w:val="single" w:sz="4" w:space="0" w:color="auto"/>
              <w:left w:val="single" w:sz="4" w:space="0" w:color="auto"/>
              <w:bottom w:val="single" w:sz="4" w:space="0" w:color="auto"/>
              <w:right w:val="single" w:sz="4" w:space="0" w:color="auto"/>
            </w:tcBorders>
            <w:vAlign w:val="center"/>
          </w:tcPr>
          <w:p w:rsidR="00007FB1" w:rsidRPr="00250F77" w:rsidRDefault="00007FB1" w:rsidP="00804825">
            <w:pPr>
              <w:spacing w:line="360" w:lineRule="auto"/>
              <w:jc w:val="center"/>
              <w:rPr>
                <w:rFonts w:ascii="宋体" w:hAnsi="宋体"/>
                <w:color w:val="000000"/>
              </w:rPr>
            </w:pPr>
            <w:r w:rsidRPr="00250F77">
              <w:rPr>
                <w:rFonts w:ascii="宋体" w:hAnsi="宋体" w:hint="eastAsia"/>
                <w:color w:val="000000"/>
              </w:rPr>
              <w:t>16</w:t>
            </w:r>
          </w:p>
        </w:tc>
        <w:tc>
          <w:tcPr>
            <w:tcW w:w="796" w:type="dxa"/>
            <w:tcBorders>
              <w:top w:val="single" w:sz="4" w:space="0" w:color="auto"/>
              <w:left w:val="single" w:sz="4" w:space="0" w:color="auto"/>
              <w:bottom w:val="single" w:sz="4" w:space="0" w:color="auto"/>
              <w:right w:val="single" w:sz="4" w:space="0" w:color="auto"/>
            </w:tcBorders>
            <w:vAlign w:val="center"/>
          </w:tcPr>
          <w:p w:rsidR="00007FB1" w:rsidRPr="00250F77" w:rsidRDefault="00007FB1" w:rsidP="00804825">
            <w:pPr>
              <w:spacing w:line="360" w:lineRule="auto"/>
              <w:jc w:val="center"/>
              <w:rPr>
                <w:rFonts w:ascii="宋体" w:hAnsi="宋体"/>
                <w:color w:val="000000"/>
              </w:rPr>
            </w:pPr>
            <w:r w:rsidRPr="00250F77">
              <w:rPr>
                <w:rFonts w:ascii="宋体" w:hAnsi="宋体" w:hint="eastAsia"/>
                <w:color w:val="000000"/>
              </w:rPr>
              <w:t>17</w:t>
            </w:r>
          </w:p>
        </w:tc>
      </w:tr>
      <w:tr w:rsidR="00007FB1" w:rsidRPr="00250F77" w:rsidTr="00804825">
        <w:trPr>
          <w:trHeight w:val="389"/>
        </w:trPr>
        <w:tc>
          <w:tcPr>
            <w:tcW w:w="795" w:type="dxa"/>
            <w:tcBorders>
              <w:top w:val="single" w:sz="4" w:space="0" w:color="auto"/>
              <w:left w:val="single" w:sz="4" w:space="0" w:color="auto"/>
              <w:bottom w:val="single" w:sz="4" w:space="0" w:color="auto"/>
              <w:right w:val="single" w:sz="4" w:space="0" w:color="auto"/>
            </w:tcBorders>
            <w:vAlign w:val="center"/>
          </w:tcPr>
          <w:p w:rsidR="00007FB1" w:rsidRPr="00250F77" w:rsidRDefault="00007FB1" w:rsidP="00804825">
            <w:pPr>
              <w:spacing w:line="360" w:lineRule="auto"/>
              <w:jc w:val="center"/>
              <w:rPr>
                <w:rFonts w:ascii="宋体" w:hAnsi="宋体"/>
                <w:color w:val="000000"/>
              </w:rPr>
            </w:pPr>
            <w:r w:rsidRPr="00250F77">
              <w:rPr>
                <w:rFonts w:ascii="宋体" w:hAnsi="宋体" w:hint="eastAsia"/>
                <w:color w:val="000000"/>
              </w:rPr>
              <w:t>答案</w:t>
            </w:r>
          </w:p>
        </w:tc>
        <w:tc>
          <w:tcPr>
            <w:tcW w:w="795" w:type="dxa"/>
            <w:tcBorders>
              <w:top w:val="single" w:sz="4" w:space="0" w:color="auto"/>
              <w:left w:val="single" w:sz="4" w:space="0" w:color="auto"/>
              <w:bottom w:val="single" w:sz="4" w:space="0" w:color="auto"/>
              <w:right w:val="single" w:sz="4" w:space="0" w:color="auto"/>
            </w:tcBorders>
            <w:vAlign w:val="center"/>
          </w:tcPr>
          <w:p w:rsidR="00007FB1" w:rsidRPr="00250F77" w:rsidRDefault="00007FB1" w:rsidP="00804825">
            <w:pPr>
              <w:spacing w:line="360" w:lineRule="auto"/>
              <w:jc w:val="center"/>
              <w:rPr>
                <w:rFonts w:ascii="宋体" w:hAnsi="宋体"/>
                <w:color w:val="000000"/>
              </w:rPr>
            </w:pPr>
          </w:p>
        </w:tc>
        <w:tc>
          <w:tcPr>
            <w:tcW w:w="795" w:type="dxa"/>
            <w:tcBorders>
              <w:top w:val="single" w:sz="4" w:space="0" w:color="auto"/>
              <w:left w:val="single" w:sz="4" w:space="0" w:color="auto"/>
              <w:bottom w:val="single" w:sz="4" w:space="0" w:color="auto"/>
              <w:right w:val="single" w:sz="4" w:space="0" w:color="auto"/>
            </w:tcBorders>
            <w:vAlign w:val="center"/>
          </w:tcPr>
          <w:p w:rsidR="00007FB1" w:rsidRPr="00250F77" w:rsidRDefault="00007FB1" w:rsidP="00804825">
            <w:pPr>
              <w:spacing w:line="360" w:lineRule="auto"/>
              <w:jc w:val="center"/>
              <w:rPr>
                <w:rFonts w:ascii="宋体" w:hAnsi="宋体"/>
                <w:color w:val="000000"/>
              </w:rPr>
            </w:pPr>
          </w:p>
        </w:tc>
        <w:tc>
          <w:tcPr>
            <w:tcW w:w="795" w:type="dxa"/>
            <w:tcBorders>
              <w:top w:val="single" w:sz="4" w:space="0" w:color="auto"/>
              <w:left w:val="single" w:sz="4" w:space="0" w:color="auto"/>
              <w:bottom w:val="single" w:sz="4" w:space="0" w:color="auto"/>
              <w:right w:val="single" w:sz="4" w:space="0" w:color="auto"/>
            </w:tcBorders>
            <w:vAlign w:val="center"/>
          </w:tcPr>
          <w:p w:rsidR="00007FB1" w:rsidRPr="00250F77" w:rsidRDefault="00007FB1" w:rsidP="00804825">
            <w:pPr>
              <w:spacing w:line="360" w:lineRule="auto"/>
              <w:jc w:val="center"/>
              <w:rPr>
                <w:rFonts w:ascii="宋体" w:hAnsi="宋体"/>
                <w:color w:val="000000"/>
              </w:rPr>
            </w:pPr>
          </w:p>
        </w:tc>
        <w:tc>
          <w:tcPr>
            <w:tcW w:w="795" w:type="dxa"/>
            <w:tcBorders>
              <w:top w:val="single" w:sz="4" w:space="0" w:color="auto"/>
              <w:left w:val="single" w:sz="4" w:space="0" w:color="auto"/>
              <w:bottom w:val="single" w:sz="4" w:space="0" w:color="auto"/>
              <w:right w:val="single" w:sz="4" w:space="0" w:color="auto"/>
            </w:tcBorders>
            <w:vAlign w:val="center"/>
          </w:tcPr>
          <w:p w:rsidR="00007FB1" w:rsidRPr="00250F77" w:rsidRDefault="00007FB1" w:rsidP="00804825">
            <w:pPr>
              <w:spacing w:line="360" w:lineRule="auto"/>
              <w:jc w:val="center"/>
              <w:rPr>
                <w:rFonts w:ascii="宋体" w:hAnsi="宋体"/>
                <w:color w:val="000000"/>
              </w:rPr>
            </w:pPr>
          </w:p>
        </w:tc>
        <w:tc>
          <w:tcPr>
            <w:tcW w:w="796" w:type="dxa"/>
            <w:tcBorders>
              <w:top w:val="single" w:sz="4" w:space="0" w:color="auto"/>
              <w:left w:val="single" w:sz="4" w:space="0" w:color="auto"/>
              <w:bottom w:val="single" w:sz="4" w:space="0" w:color="auto"/>
              <w:right w:val="single" w:sz="4" w:space="0" w:color="auto"/>
            </w:tcBorders>
            <w:vAlign w:val="center"/>
          </w:tcPr>
          <w:p w:rsidR="00007FB1" w:rsidRPr="00250F77" w:rsidRDefault="00007FB1" w:rsidP="00804825">
            <w:pPr>
              <w:spacing w:line="360" w:lineRule="auto"/>
              <w:jc w:val="center"/>
              <w:rPr>
                <w:rFonts w:ascii="宋体" w:hAnsi="宋体"/>
                <w:color w:val="000000"/>
              </w:rPr>
            </w:pPr>
          </w:p>
        </w:tc>
        <w:tc>
          <w:tcPr>
            <w:tcW w:w="795" w:type="dxa"/>
            <w:tcBorders>
              <w:top w:val="single" w:sz="4" w:space="0" w:color="auto"/>
              <w:left w:val="single" w:sz="4" w:space="0" w:color="auto"/>
              <w:bottom w:val="single" w:sz="4" w:space="0" w:color="auto"/>
              <w:right w:val="single" w:sz="4" w:space="0" w:color="auto"/>
            </w:tcBorders>
            <w:vAlign w:val="center"/>
          </w:tcPr>
          <w:p w:rsidR="00007FB1" w:rsidRPr="00250F77" w:rsidRDefault="00007FB1" w:rsidP="00804825">
            <w:pPr>
              <w:spacing w:line="360" w:lineRule="auto"/>
              <w:jc w:val="center"/>
              <w:rPr>
                <w:rFonts w:ascii="宋体" w:hAnsi="宋体"/>
                <w:color w:val="000000"/>
              </w:rPr>
            </w:pPr>
          </w:p>
        </w:tc>
        <w:tc>
          <w:tcPr>
            <w:tcW w:w="795" w:type="dxa"/>
            <w:tcBorders>
              <w:top w:val="single" w:sz="4" w:space="0" w:color="auto"/>
              <w:left w:val="single" w:sz="4" w:space="0" w:color="auto"/>
              <w:bottom w:val="single" w:sz="4" w:space="0" w:color="auto"/>
              <w:right w:val="single" w:sz="4" w:space="0" w:color="auto"/>
            </w:tcBorders>
            <w:vAlign w:val="center"/>
          </w:tcPr>
          <w:p w:rsidR="00007FB1" w:rsidRPr="00250F77" w:rsidRDefault="00007FB1" w:rsidP="00804825">
            <w:pPr>
              <w:spacing w:line="360" w:lineRule="auto"/>
              <w:jc w:val="center"/>
              <w:rPr>
                <w:rFonts w:ascii="宋体" w:hAnsi="宋体"/>
                <w:color w:val="000000"/>
              </w:rPr>
            </w:pPr>
          </w:p>
        </w:tc>
        <w:tc>
          <w:tcPr>
            <w:tcW w:w="795" w:type="dxa"/>
            <w:tcBorders>
              <w:top w:val="single" w:sz="4" w:space="0" w:color="auto"/>
              <w:left w:val="single" w:sz="4" w:space="0" w:color="auto"/>
              <w:bottom w:val="single" w:sz="4" w:space="0" w:color="auto"/>
              <w:right w:val="single" w:sz="4" w:space="0" w:color="auto"/>
            </w:tcBorders>
            <w:vAlign w:val="center"/>
          </w:tcPr>
          <w:p w:rsidR="00007FB1" w:rsidRPr="00250F77" w:rsidRDefault="00007FB1" w:rsidP="00804825">
            <w:pPr>
              <w:spacing w:line="360" w:lineRule="auto"/>
              <w:jc w:val="center"/>
              <w:rPr>
                <w:rFonts w:ascii="宋体" w:hAnsi="宋体"/>
                <w:color w:val="000000"/>
              </w:rPr>
            </w:pPr>
          </w:p>
        </w:tc>
        <w:tc>
          <w:tcPr>
            <w:tcW w:w="795" w:type="dxa"/>
            <w:tcBorders>
              <w:top w:val="single" w:sz="4" w:space="0" w:color="auto"/>
              <w:left w:val="single" w:sz="4" w:space="0" w:color="auto"/>
              <w:bottom w:val="single" w:sz="4" w:space="0" w:color="auto"/>
              <w:right w:val="single" w:sz="4" w:space="0" w:color="auto"/>
            </w:tcBorders>
            <w:vAlign w:val="center"/>
          </w:tcPr>
          <w:p w:rsidR="00007FB1" w:rsidRPr="00250F77" w:rsidRDefault="00007FB1" w:rsidP="00804825">
            <w:pPr>
              <w:spacing w:line="360" w:lineRule="auto"/>
              <w:jc w:val="center"/>
              <w:rPr>
                <w:rFonts w:ascii="宋体" w:hAnsi="宋体"/>
                <w:color w:val="000000"/>
              </w:rPr>
            </w:pPr>
          </w:p>
        </w:tc>
        <w:tc>
          <w:tcPr>
            <w:tcW w:w="796" w:type="dxa"/>
            <w:tcBorders>
              <w:top w:val="single" w:sz="4" w:space="0" w:color="auto"/>
              <w:left w:val="single" w:sz="4" w:space="0" w:color="auto"/>
              <w:bottom w:val="single" w:sz="4" w:space="0" w:color="auto"/>
              <w:right w:val="single" w:sz="4" w:space="0" w:color="auto"/>
            </w:tcBorders>
            <w:vAlign w:val="center"/>
          </w:tcPr>
          <w:p w:rsidR="00007FB1" w:rsidRPr="00250F77" w:rsidRDefault="00007FB1" w:rsidP="00804825">
            <w:pPr>
              <w:spacing w:line="360" w:lineRule="auto"/>
              <w:jc w:val="center"/>
              <w:rPr>
                <w:rFonts w:ascii="宋体" w:hAnsi="宋体"/>
                <w:color w:val="000000"/>
              </w:rPr>
            </w:pPr>
          </w:p>
        </w:tc>
      </w:tr>
    </w:tbl>
    <w:p w:rsidR="00007FB1" w:rsidRPr="00250F77" w:rsidRDefault="00007FB1" w:rsidP="00007FB1">
      <w:pPr>
        <w:spacing w:line="360" w:lineRule="auto"/>
        <w:rPr>
          <w:rFonts w:ascii="宋体" w:hAnsi="宋体" w:hint="eastAsia"/>
          <w:szCs w:val="21"/>
        </w:rPr>
      </w:pPr>
      <w:r w:rsidRPr="00250F77">
        <w:rPr>
          <w:rFonts w:ascii="宋体" w:hAnsi="宋体" w:hint="eastAsia"/>
          <w:noProof/>
          <w:szCs w:val="21"/>
        </w:rPr>
        <w:pict>
          <v:shape id="_x0000_s2511" type="#_x0000_t202" alt="学科网(www.zxxk.com)--教育资源门户，提供试卷、教案、课件、论文、素材及各类教学资源下载，还有大量而丰富的教学相关资讯！" style="position:absolute;left:0;text-align:left;margin-left:-.95pt;margin-top:2.2pt;width:95.95pt;height:48.9pt;z-index:251664384;mso-position-horizontal-relative:text;mso-position-vertical-relative:text" filled="f" stroked="f">
            <v:textbox style="mso-next-textbox:#_x0000_s2511">
              <w:txbxContent>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881"/>
                    <w:gridCol w:w="810"/>
                  </w:tblGrid>
                  <w:tr w:rsidR="00007FB1" w:rsidRPr="009B1E79">
                    <w:tblPrEx>
                      <w:tblCellMar>
                        <w:top w:w="0" w:type="dxa"/>
                        <w:bottom w:w="0" w:type="dxa"/>
                      </w:tblCellMar>
                    </w:tblPrEx>
                    <w:trPr>
                      <w:trHeight w:val="303"/>
                    </w:trPr>
                    <w:tc>
                      <w:tcPr>
                        <w:tcW w:w="881" w:type="dxa"/>
                      </w:tcPr>
                      <w:p w:rsidR="00007FB1" w:rsidRPr="009B1E79" w:rsidRDefault="00007FB1" w:rsidP="00651B08">
                        <w:pPr>
                          <w:spacing w:line="360" w:lineRule="exact"/>
                          <w:rPr>
                            <w:rFonts w:ascii="宋体" w:hAnsi="宋体" w:hint="eastAsia"/>
                            <w:b/>
                            <w:color w:val="000000"/>
                          </w:rPr>
                        </w:pPr>
                        <w:r w:rsidRPr="009B1E79">
                          <w:rPr>
                            <w:rFonts w:ascii="宋体" w:hAnsi="宋体" w:hint="eastAsia"/>
                            <w:b/>
                            <w:color w:val="000000"/>
                          </w:rPr>
                          <w:t>阅卷人</w:t>
                        </w:r>
                      </w:p>
                    </w:tc>
                    <w:tc>
                      <w:tcPr>
                        <w:tcW w:w="810" w:type="dxa"/>
                      </w:tcPr>
                      <w:p w:rsidR="00007FB1" w:rsidRPr="009B1E79" w:rsidRDefault="00007FB1" w:rsidP="00651B08">
                        <w:pPr>
                          <w:spacing w:line="360" w:lineRule="exact"/>
                          <w:rPr>
                            <w:rFonts w:ascii="宋体" w:hAnsi="宋体" w:hint="eastAsia"/>
                            <w:b/>
                            <w:color w:val="000000"/>
                          </w:rPr>
                        </w:pPr>
                      </w:p>
                    </w:tc>
                  </w:tr>
                  <w:tr w:rsidR="00007FB1" w:rsidRPr="009B1E79">
                    <w:tblPrEx>
                      <w:tblCellMar>
                        <w:top w:w="0" w:type="dxa"/>
                        <w:bottom w:w="0" w:type="dxa"/>
                      </w:tblCellMar>
                    </w:tblPrEx>
                    <w:trPr>
                      <w:trHeight w:val="303"/>
                    </w:trPr>
                    <w:tc>
                      <w:tcPr>
                        <w:tcW w:w="881" w:type="dxa"/>
                      </w:tcPr>
                      <w:p w:rsidR="00007FB1" w:rsidRPr="009B1E79" w:rsidRDefault="00007FB1" w:rsidP="00651B08">
                        <w:pPr>
                          <w:spacing w:line="360" w:lineRule="exact"/>
                          <w:rPr>
                            <w:rFonts w:ascii="宋体" w:hAnsi="宋体" w:hint="eastAsia"/>
                            <w:b/>
                            <w:color w:val="000000"/>
                          </w:rPr>
                        </w:pPr>
                        <w:r w:rsidRPr="009B1E79">
                          <w:rPr>
                            <w:rFonts w:ascii="宋体" w:hAnsi="宋体" w:hint="eastAsia"/>
                            <w:b/>
                            <w:color w:val="000000"/>
                          </w:rPr>
                          <w:t>得  分</w:t>
                        </w:r>
                      </w:p>
                    </w:tc>
                    <w:tc>
                      <w:tcPr>
                        <w:tcW w:w="810" w:type="dxa"/>
                      </w:tcPr>
                      <w:p w:rsidR="00007FB1" w:rsidRPr="009B1E79" w:rsidRDefault="00007FB1" w:rsidP="00651B08">
                        <w:pPr>
                          <w:spacing w:line="360" w:lineRule="exact"/>
                          <w:rPr>
                            <w:rFonts w:ascii="宋体" w:hAnsi="宋体" w:hint="eastAsia"/>
                            <w:b/>
                            <w:color w:val="000000"/>
                          </w:rPr>
                        </w:pPr>
                      </w:p>
                    </w:tc>
                  </w:tr>
                </w:tbl>
                <w:p w:rsidR="00007FB1" w:rsidRDefault="00007FB1" w:rsidP="00007FB1">
                  <w:r>
                    <w:rPr>
                      <w:rFonts w:hint="eastAsia"/>
                    </w:rPr>
                    <w:t xml:space="preserve"> </w:t>
                  </w:r>
                </w:p>
              </w:txbxContent>
            </v:textbox>
          </v:shape>
        </w:pict>
      </w:r>
    </w:p>
    <w:p w:rsidR="00007FB1" w:rsidRPr="00250F77" w:rsidRDefault="00007FB1" w:rsidP="00007FB1">
      <w:pPr>
        <w:spacing w:beforeLines="50" w:afterLines="20" w:line="360" w:lineRule="auto"/>
        <w:ind w:firstLineChars="900" w:firstLine="1897"/>
        <w:rPr>
          <w:rFonts w:ascii="宋体" w:hAnsi="宋体" w:hint="eastAsia"/>
          <w:szCs w:val="21"/>
        </w:rPr>
      </w:pPr>
      <w:r w:rsidRPr="00250F77">
        <w:rPr>
          <w:rFonts w:ascii="宋体" w:hAnsi="宋体" w:hint="eastAsia"/>
          <w:b/>
          <w:szCs w:val="21"/>
        </w:rPr>
        <w:t>三、作图、实验探究题</w:t>
      </w:r>
      <w:r w:rsidRPr="00250F77">
        <w:rPr>
          <w:rFonts w:ascii="宋体" w:hAnsi="宋体" w:hint="eastAsia"/>
          <w:szCs w:val="21"/>
        </w:rPr>
        <w:t>（2+8+4+6，</w:t>
      </w:r>
      <w:r>
        <w:rPr>
          <w:rFonts w:ascii="宋体" w:hAnsi="宋体" w:hint="eastAsia"/>
          <w:noProof/>
          <w:szCs w:val="21"/>
        </w:rPr>
        <w:drawing>
          <wp:inline distT="0" distB="0" distL="0" distR="0">
            <wp:extent cx="19050" cy="19050"/>
            <wp:effectExtent l="19050" t="0" r="0" b="0"/>
            <wp:docPr id="208" name="图片 2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50F77">
        <w:rPr>
          <w:rFonts w:ascii="宋体" w:hAnsi="宋体" w:hint="eastAsia"/>
          <w:szCs w:val="21"/>
        </w:rPr>
        <w:t>共20分）</w:t>
      </w:r>
    </w:p>
    <w:p w:rsidR="00007FB1" w:rsidRPr="00250F77" w:rsidRDefault="00007FB1" w:rsidP="00007FB1">
      <w:pPr>
        <w:spacing w:line="360" w:lineRule="auto"/>
        <w:rPr>
          <w:rFonts w:ascii="宋体" w:hAnsi="宋体" w:hint="eastAsia"/>
          <w:szCs w:val="21"/>
        </w:rPr>
      </w:pPr>
      <w:r w:rsidRPr="00250F77">
        <w:rPr>
          <w:rFonts w:ascii="宋体" w:hAnsi="宋体" w:hint="eastAsia"/>
          <w:noProof/>
          <w:szCs w:val="21"/>
        </w:rPr>
        <w:pict>
          <v:shape id="_x0000_s2578" type="#_x0000_t202" alt="学科网(www.zxxk.com)--教育资源门户，提供试卷、教案、课件、论文、素材及各类教学资源下载，还有大量而丰富的教学相关资讯！" style="position:absolute;left:0;text-align:left;margin-left:124.9pt;margin-top:8.35pt;width:26.8pt;height:27.1pt;z-index:251721728" filled="f" stroked="f">
            <v:textbox style="mso-next-textbox:#_x0000_s2578">
              <w:txbxContent>
                <w:p w:rsidR="00007FB1" w:rsidRPr="00DE6DDE" w:rsidRDefault="00007FB1" w:rsidP="00007FB1">
                  <w:pPr>
                    <w:rPr>
                      <w:rFonts w:ascii="黑体" w:eastAsia="黑体" w:hint="eastAsia"/>
                      <w:sz w:val="24"/>
                    </w:rPr>
                  </w:pPr>
                  <w:r w:rsidRPr="00DE6DDE">
                    <w:rPr>
                      <w:rFonts w:ascii="黑体" w:eastAsia="黑体" w:hint="eastAsia"/>
                      <w:szCs w:val="21"/>
                    </w:rPr>
                    <w:t>S</w:t>
                  </w:r>
                  <w:r>
                    <w:rPr>
                      <w:rFonts w:ascii="黑体" w:eastAsia="黑体" w:hint="eastAsia"/>
                      <w:szCs w:val="21"/>
                      <w:vertAlign w:val="subscript"/>
                    </w:rPr>
                    <w:t>2</w:t>
                  </w:r>
                </w:p>
              </w:txbxContent>
            </v:textbox>
          </v:shape>
        </w:pict>
      </w:r>
      <w:r w:rsidRPr="00250F77">
        <w:rPr>
          <w:rFonts w:ascii="宋体" w:hAnsi="宋体" w:hint="eastAsia"/>
          <w:noProof/>
          <w:szCs w:val="21"/>
        </w:rPr>
        <w:pict>
          <v:shape id="_x0000_s2577" type="#_x0000_t202" alt="学科网(www.zxxk.com)--教育资源门户，提供试卷、教案、课件、论文、素材及各类教学资源下载，还有大量而丰富的教学相关资讯！" style="position:absolute;left:0;text-align:left;margin-left:47.9pt;margin-top:9.1pt;width:26.8pt;height:27.1pt;z-index:251720704" filled="f" stroked="f">
            <v:textbox style="mso-next-textbox:#_x0000_s2577">
              <w:txbxContent>
                <w:p w:rsidR="00007FB1" w:rsidRPr="00DE6DDE" w:rsidRDefault="00007FB1" w:rsidP="00007FB1">
                  <w:pPr>
                    <w:rPr>
                      <w:rFonts w:ascii="黑体" w:eastAsia="黑体" w:hint="eastAsia"/>
                      <w:sz w:val="24"/>
                    </w:rPr>
                  </w:pPr>
                  <w:r w:rsidRPr="00DE6DDE">
                    <w:rPr>
                      <w:rFonts w:ascii="黑体" w:eastAsia="黑体" w:hint="eastAsia"/>
                      <w:szCs w:val="21"/>
                    </w:rPr>
                    <w:t>S</w:t>
                  </w:r>
                  <w:r w:rsidRPr="00DE6DDE">
                    <w:rPr>
                      <w:rFonts w:ascii="黑体" w:eastAsia="黑体" w:hint="eastAsia"/>
                      <w:szCs w:val="21"/>
                      <w:vertAlign w:val="subscript"/>
                    </w:rPr>
                    <w:t>1</w:t>
                  </w:r>
                </w:p>
              </w:txbxContent>
            </v:textbox>
          </v:shape>
        </w:pict>
      </w:r>
      <w:r w:rsidRPr="00250F77">
        <w:rPr>
          <w:rFonts w:ascii="宋体" w:hAnsi="宋体" w:hint="eastAsia"/>
          <w:szCs w:val="21"/>
        </w:rPr>
        <w:t>18.在下面方框内画出图9所示的电路图.（2分）</w:t>
      </w:r>
    </w:p>
    <w:p w:rsidR="00007FB1" w:rsidRPr="00250F77" w:rsidRDefault="00007FB1" w:rsidP="00007FB1">
      <w:pPr>
        <w:spacing w:line="360" w:lineRule="auto"/>
        <w:ind w:left="315" w:hangingChars="150" w:hanging="315"/>
        <w:rPr>
          <w:rFonts w:ascii="宋体" w:hAnsi="宋体" w:hint="eastAsia"/>
          <w:szCs w:val="21"/>
        </w:rPr>
      </w:pPr>
      <w:r w:rsidRPr="00250F77">
        <w:rPr>
          <w:rFonts w:ascii="宋体" w:hAnsi="宋体" w:hint="eastAsia"/>
          <w:noProof/>
          <w:szCs w:val="21"/>
        </w:rPr>
        <w:pict>
          <v:group id="_x0000_s2572" alt="学科网(www.zxxk.com)--教育资源门户，提供试卷、教案、课件、论文、素材及各类教学资源下载，还有大量而丰富的教学相关资讯！" style="position:absolute;left:0;text-align:left;margin-left:50.7pt;margin-top:.25pt;width:105.35pt;height:89.95pt;z-index:251719680" coordorigin="3282,5910" coordsize="2107,1799">
            <v:shape id="_x0000_s2573" type="#_x0000_t202" style="position:absolute;left:3282;top:5910;width:273;height:225" stroked="f">
              <v:textbox>
                <w:txbxContent>
                  <w:p w:rsidR="00007FB1" w:rsidRPr="00DE6DDE" w:rsidRDefault="00007FB1" w:rsidP="00007FB1">
                    <w:pPr>
                      <w:rPr>
                        <w:rFonts w:ascii="黑体" w:eastAsia="黑体" w:hint="eastAsia"/>
                        <w:b/>
                        <w:sz w:val="24"/>
                      </w:rPr>
                    </w:pPr>
                  </w:p>
                </w:txbxContent>
              </v:textbox>
            </v:shape>
            <v:shape id="_x0000_s2574" type="#_x0000_t202" style="position:absolute;left:4826;top:5910;width:274;height:254" stroked="f">
              <v:textbox>
                <w:txbxContent>
                  <w:p w:rsidR="00007FB1" w:rsidRPr="00DE6DDE" w:rsidRDefault="00007FB1" w:rsidP="00007FB1">
                    <w:pPr>
                      <w:rPr>
                        <w:rFonts w:ascii="黑体" w:eastAsia="黑体" w:hint="eastAsia"/>
                        <w:b/>
                        <w:sz w:val="24"/>
                      </w:rPr>
                    </w:pPr>
                  </w:p>
                </w:txbxContent>
              </v:textbox>
            </v:shape>
            <v:shape id="_x0000_s2575" type="#_x0000_t202" style="position:absolute;left:5115;top:7455;width:274;height:254" stroked="f">
              <v:textbox>
                <w:txbxContent>
                  <w:p w:rsidR="00007FB1" w:rsidRPr="00DE6DDE" w:rsidRDefault="00007FB1" w:rsidP="00007FB1">
                    <w:pPr>
                      <w:rPr>
                        <w:rFonts w:ascii="黑体" w:eastAsia="黑体" w:hint="eastAsia"/>
                        <w:b/>
                        <w:sz w:val="24"/>
                      </w:rPr>
                    </w:pPr>
                  </w:p>
                </w:txbxContent>
              </v:textbox>
            </v:shape>
            <v:shape id="_x0000_s2576" type="#_x0000_t202" style="position:absolute;left:3717;top:7455;width:274;height:254" stroked="f">
              <v:textbox>
                <w:txbxContent>
                  <w:p w:rsidR="00007FB1" w:rsidRPr="00DE6DDE" w:rsidRDefault="00007FB1" w:rsidP="00007FB1">
                    <w:pPr>
                      <w:rPr>
                        <w:rFonts w:ascii="黑体" w:eastAsia="黑体" w:hint="eastAsia"/>
                        <w:b/>
                        <w:sz w:val="24"/>
                      </w:rPr>
                    </w:pPr>
                  </w:p>
                </w:txbxContent>
              </v:textbox>
            </v:shape>
          </v:group>
        </w:pict>
      </w:r>
      <w:r w:rsidRPr="00250F77">
        <w:rPr>
          <w:rFonts w:ascii="宋体" w:hAnsi="宋体"/>
          <w:noProof/>
        </w:rPr>
        <w:pict>
          <v:shape id="_x0000_s2536" type="#_x0000_t202" alt="学科网(www.zxxk.com)--教育资源门户，提供试卷、教案、课件、论文、素材及各类教学资源下载，还有大量而丰富的教学相关资讯！" style="position:absolute;left:0;text-align:left;margin-left:221.1pt;margin-top:10pt;width:165.05pt;height:123.55pt;z-index:251689984">
            <v:textbox>
              <w:txbxContent>
                <w:p w:rsidR="00007FB1" w:rsidRDefault="00007FB1" w:rsidP="00007FB1"/>
              </w:txbxContent>
            </v:textbox>
          </v:shape>
        </w:pict>
      </w:r>
      <w:r>
        <w:rPr>
          <w:rFonts w:ascii="宋体" w:hAnsi="宋体"/>
          <w:noProof/>
        </w:rPr>
        <w:drawing>
          <wp:anchor distT="0" distB="0" distL="114300" distR="114300" simplePos="0" relativeHeight="251688960" behindDoc="0" locked="0" layoutInCell="1" allowOverlap="1">
            <wp:simplePos x="0" y="0"/>
            <wp:positionH relativeFrom="column">
              <wp:posOffset>209550</wp:posOffset>
            </wp:positionH>
            <wp:positionV relativeFrom="paragraph">
              <wp:posOffset>48260</wp:posOffset>
            </wp:positionV>
            <wp:extent cx="2066925" cy="1676400"/>
            <wp:effectExtent l="19050" t="0" r="9525" b="0"/>
            <wp:wrapNone/>
            <wp:docPr id="487" name="图片 4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descr="学科网(www.zxxk.com)--教育资源门户，提供试卷、教案、课件、论文、素材及各类教学资源下载，还有大量而丰富的教学相关资讯！"/>
                    <pic:cNvPicPr>
                      <a:picLocks noChangeAspect="1" noChangeArrowheads="1"/>
                    </pic:cNvPicPr>
                  </pic:nvPicPr>
                  <pic:blipFill>
                    <a:blip r:embed="rId21"/>
                    <a:srcRect/>
                    <a:stretch>
                      <a:fillRect/>
                    </a:stretch>
                  </pic:blipFill>
                  <pic:spPr bwMode="auto">
                    <a:xfrm>
                      <a:off x="0" y="0"/>
                      <a:ext cx="2066925" cy="1676400"/>
                    </a:xfrm>
                    <a:prstGeom prst="rect">
                      <a:avLst/>
                    </a:prstGeom>
                    <a:noFill/>
                    <a:ln w="9525">
                      <a:noFill/>
                      <a:miter lim="800000"/>
                      <a:headEnd/>
                      <a:tailEnd/>
                    </a:ln>
                  </pic:spPr>
                </pic:pic>
              </a:graphicData>
            </a:graphic>
          </wp:anchor>
        </w:drawing>
      </w:r>
    </w:p>
    <w:p w:rsidR="00007FB1" w:rsidRPr="00250F77" w:rsidRDefault="00007FB1" w:rsidP="00007FB1">
      <w:pPr>
        <w:spacing w:line="360" w:lineRule="auto"/>
        <w:ind w:left="315" w:hangingChars="150" w:hanging="315"/>
        <w:rPr>
          <w:rFonts w:ascii="宋体" w:hAnsi="宋体" w:hint="eastAsia"/>
          <w:szCs w:val="21"/>
        </w:rPr>
      </w:pPr>
    </w:p>
    <w:p w:rsidR="00007FB1" w:rsidRPr="00250F77" w:rsidRDefault="00007FB1" w:rsidP="00007FB1">
      <w:pPr>
        <w:spacing w:line="360" w:lineRule="auto"/>
        <w:ind w:left="315" w:hangingChars="150" w:hanging="315"/>
        <w:rPr>
          <w:rFonts w:ascii="宋体" w:hAnsi="宋体" w:hint="eastAsia"/>
          <w:szCs w:val="21"/>
        </w:rPr>
      </w:pPr>
    </w:p>
    <w:p w:rsidR="00007FB1" w:rsidRPr="00250F77" w:rsidRDefault="00007FB1" w:rsidP="00007FB1">
      <w:pPr>
        <w:spacing w:line="360" w:lineRule="auto"/>
        <w:ind w:left="315" w:hangingChars="150" w:hanging="315"/>
        <w:rPr>
          <w:rFonts w:ascii="宋体" w:hAnsi="宋体" w:hint="eastAsia"/>
          <w:szCs w:val="21"/>
        </w:rPr>
      </w:pPr>
    </w:p>
    <w:p w:rsidR="00007FB1" w:rsidRPr="00250F77" w:rsidRDefault="00007FB1" w:rsidP="00007FB1">
      <w:pPr>
        <w:spacing w:line="360" w:lineRule="auto"/>
        <w:ind w:left="315" w:hangingChars="150" w:hanging="315"/>
        <w:rPr>
          <w:rFonts w:ascii="宋体" w:hAnsi="宋体" w:hint="eastAsia"/>
          <w:szCs w:val="21"/>
        </w:rPr>
      </w:pPr>
    </w:p>
    <w:p w:rsidR="00007FB1" w:rsidRPr="00250F77" w:rsidRDefault="00007FB1" w:rsidP="00007FB1">
      <w:pPr>
        <w:spacing w:line="360" w:lineRule="auto"/>
        <w:ind w:left="315" w:hangingChars="150" w:hanging="315"/>
        <w:rPr>
          <w:rFonts w:ascii="宋体" w:hAnsi="宋体" w:hint="eastAsia"/>
          <w:szCs w:val="21"/>
        </w:rPr>
      </w:pPr>
      <w:r w:rsidRPr="00250F77">
        <w:rPr>
          <w:rFonts w:ascii="宋体" w:hAnsi="宋体" w:hint="eastAsia"/>
          <w:noProof/>
          <w:szCs w:val="21"/>
        </w:rPr>
        <w:pict>
          <v:shape id="_x0000_s2580" type="#_x0000_t202" alt="学科网(www.zxxk.com)--教育资源门户，提供试卷、教案、课件、论文、素材及各类教学资源下载，还有大量而丰富的教学相关资讯！" style="position:absolute;left:0;text-align:left;margin-left:70.2pt;margin-top:11pt;width:26.8pt;height:27.1pt;z-index:251723776" filled="f" stroked="f">
            <v:textbox style="mso-next-textbox:#_x0000_s2580">
              <w:txbxContent>
                <w:p w:rsidR="00007FB1" w:rsidRPr="00DE6DDE" w:rsidRDefault="00007FB1" w:rsidP="00007FB1">
                  <w:pPr>
                    <w:rPr>
                      <w:rFonts w:ascii="黑体" w:eastAsia="黑体" w:hint="eastAsia"/>
                      <w:sz w:val="24"/>
                    </w:rPr>
                  </w:pPr>
                  <w:r>
                    <w:rPr>
                      <w:rFonts w:ascii="黑体" w:eastAsia="黑体" w:hint="eastAsia"/>
                      <w:szCs w:val="21"/>
                    </w:rPr>
                    <w:t>L</w:t>
                  </w:r>
                  <w:r>
                    <w:rPr>
                      <w:rFonts w:ascii="黑体" w:eastAsia="黑体" w:hint="eastAsia"/>
                      <w:szCs w:val="21"/>
                      <w:vertAlign w:val="subscript"/>
                    </w:rPr>
                    <w:t>1</w:t>
                  </w:r>
                </w:p>
              </w:txbxContent>
            </v:textbox>
          </v:shape>
        </w:pict>
      </w:r>
      <w:r w:rsidRPr="00250F77">
        <w:rPr>
          <w:rFonts w:ascii="宋体" w:hAnsi="宋体" w:hint="eastAsia"/>
          <w:noProof/>
          <w:szCs w:val="21"/>
        </w:rPr>
        <w:pict>
          <v:shape id="_x0000_s2579" type="#_x0000_t202" alt="学科网(www.zxxk.com)--教育资源门户，提供试卷、教案、课件、论文、素材及各类教学资源下载，还有大量而丰富的教学相关资讯！" style="position:absolute;left:0;text-align:left;margin-left:138.05pt;margin-top:11.75pt;width:26.8pt;height:27.1pt;z-index:251722752" filled="f" stroked="f">
            <v:textbox style="mso-next-textbox:#_x0000_s2579">
              <w:txbxContent>
                <w:p w:rsidR="00007FB1" w:rsidRPr="00DE6DDE" w:rsidRDefault="00007FB1" w:rsidP="00007FB1">
                  <w:pPr>
                    <w:rPr>
                      <w:rFonts w:ascii="黑体" w:eastAsia="黑体" w:hint="eastAsia"/>
                      <w:sz w:val="24"/>
                    </w:rPr>
                  </w:pPr>
                  <w:r>
                    <w:rPr>
                      <w:rFonts w:ascii="黑体" w:eastAsia="黑体" w:hint="eastAsia"/>
                      <w:szCs w:val="21"/>
                    </w:rPr>
                    <w:t>L</w:t>
                  </w:r>
                  <w:r>
                    <w:rPr>
                      <w:rFonts w:ascii="黑体" w:eastAsia="黑体" w:hint="eastAsia"/>
                      <w:szCs w:val="21"/>
                      <w:vertAlign w:val="subscript"/>
                    </w:rPr>
                    <w:t>2</w:t>
                  </w:r>
                </w:p>
              </w:txbxContent>
            </v:textbox>
          </v:shape>
        </w:pict>
      </w:r>
    </w:p>
    <w:p w:rsidR="00007FB1" w:rsidRPr="00250F77" w:rsidRDefault="00007FB1" w:rsidP="00007FB1">
      <w:pPr>
        <w:spacing w:line="360" w:lineRule="auto"/>
        <w:ind w:left="315" w:hangingChars="150" w:hanging="315"/>
        <w:rPr>
          <w:rFonts w:ascii="宋体" w:hAnsi="宋体" w:hint="eastAsia"/>
          <w:szCs w:val="21"/>
        </w:rPr>
      </w:pPr>
      <w:r w:rsidRPr="00250F77">
        <w:rPr>
          <w:rFonts w:ascii="宋体" w:hAnsi="宋体" w:hint="eastAsia"/>
          <w:noProof/>
          <w:szCs w:val="21"/>
        </w:rPr>
        <w:pict>
          <v:shape id="_x0000_s2538" type="#_x0000_t202" alt="学科网(www.zxxk.com)--教育资源门户，提供试卷、教案、课件、论文、素材及各类教学资源下载，还有大量而丰富的教学相关资讯！" style="position:absolute;left:0;text-align:left;margin-left:267.6pt;margin-top:8pt;width:52.5pt;height:23.35pt;z-index:251692032" filled="f" stroked="f">
            <v:textbox style="mso-next-textbox:#_x0000_s2538">
              <w:txbxContent>
                <w:p w:rsidR="00007FB1" w:rsidRPr="00DF71A2" w:rsidRDefault="00007FB1" w:rsidP="00007FB1">
                  <w:pPr>
                    <w:rPr>
                      <w:rFonts w:ascii="楷体_GB2312" w:eastAsia="楷体_GB2312" w:hint="eastAsia"/>
                    </w:rPr>
                  </w:pPr>
                  <w:r w:rsidRPr="00DF71A2">
                    <w:rPr>
                      <w:rFonts w:ascii="楷体_GB2312" w:eastAsia="楷体_GB2312" w:hint="eastAsia"/>
                    </w:rPr>
                    <w:t>电路图</w:t>
                  </w:r>
                </w:p>
              </w:txbxContent>
            </v:textbox>
          </v:shape>
        </w:pict>
      </w:r>
      <w:r w:rsidRPr="00250F77">
        <w:rPr>
          <w:rFonts w:ascii="宋体" w:hAnsi="宋体" w:hint="eastAsia"/>
          <w:noProof/>
          <w:szCs w:val="21"/>
        </w:rPr>
        <w:pict>
          <v:shape id="_x0000_s2537" type="#_x0000_t202" alt="学科网(www.zxxk.com)--教育资源门户，提供试卷、教案、课件、论文、素材及各类教学资源下载，还有大量而丰富的教学相关资讯！" style="position:absolute;left:0;text-align:left;margin-left:82.35pt;margin-top:7.2pt;width:52.5pt;height:23.35pt;z-index:251691008" filled="f" stroked="f">
            <v:textbox style="mso-next-textbox:#_x0000_s2537">
              <w:txbxContent>
                <w:p w:rsidR="00007FB1" w:rsidRDefault="00007FB1" w:rsidP="00007FB1">
                  <w:pPr>
                    <w:rPr>
                      <w:rFonts w:hint="eastAsia"/>
                    </w:rPr>
                  </w:pPr>
                  <w:r>
                    <w:rPr>
                      <w:rFonts w:hint="eastAsia"/>
                    </w:rPr>
                    <w:t>图</w:t>
                  </w:r>
                  <w:r>
                    <w:rPr>
                      <w:rFonts w:hint="eastAsia"/>
                    </w:rPr>
                    <w:t>9</w:t>
                  </w:r>
                </w:p>
              </w:txbxContent>
            </v:textbox>
          </v:shape>
        </w:pict>
      </w:r>
    </w:p>
    <w:p w:rsidR="00007FB1" w:rsidRPr="00250F77" w:rsidRDefault="00007FB1" w:rsidP="00007FB1">
      <w:pPr>
        <w:spacing w:line="360" w:lineRule="auto"/>
        <w:ind w:left="315" w:hangingChars="150" w:hanging="315"/>
        <w:rPr>
          <w:rFonts w:ascii="宋体" w:hAnsi="宋体" w:hint="eastAsia"/>
          <w:szCs w:val="21"/>
        </w:rPr>
      </w:pPr>
      <w:r>
        <w:rPr>
          <w:rFonts w:ascii="宋体" w:hAnsi="宋体"/>
          <w:noProof/>
        </w:rPr>
        <w:drawing>
          <wp:anchor distT="0" distB="0" distL="114300" distR="114300" simplePos="0" relativeHeight="251693056" behindDoc="0" locked="0" layoutInCell="1" allowOverlap="1">
            <wp:simplePos x="0" y="0"/>
            <wp:positionH relativeFrom="column">
              <wp:posOffset>10494645</wp:posOffset>
            </wp:positionH>
            <wp:positionV relativeFrom="paragraph">
              <wp:posOffset>-6962775</wp:posOffset>
            </wp:positionV>
            <wp:extent cx="809625" cy="1144270"/>
            <wp:effectExtent l="19050" t="0" r="9525" b="0"/>
            <wp:wrapNone/>
            <wp:docPr id="491" name="图片 4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descr="学科网(www.zxxk.com)--教育资源门户，提供试卷、教案、课件、论文、素材及各类教学资源下载，还有大量而丰富的教学相关资讯！"/>
                    <pic:cNvPicPr>
                      <a:picLocks noChangeAspect="1" noChangeArrowheads="1"/>
                    </pic:cNvPicPr>
                  </pic:nvPicPr>
                  <pic:blipFill>
                    <a:blip r:embed="rId22" cstate="print"/>
                    <a:srcRect/>
                    <a:stretch>
                      <a:fillRect/>
                    </a:stretch>
                  </pic:blipFill>
                  <pic:spPr bwMode="auto">
                    <a:xfrm>
                      <a:off x="0" y="0"/>
                      <a:ext cx="809625" cy="1144270"/>
                    </a:xfrm>
                    <a:prstGeom prst="rect">
                      <a:avLst/>
                    </a:prstGeom>
                    <a:noFill/>
                    <a:ln w="9525">
                      <a:noFill/>
                      <a:miter lim="800000"/>
                      <a:headEnd/>
                      <a:tailEnd/>
                    </a:ln>
                  </pic:spPr>
                </pic:pic>
              </a:graphicData>
            </a:graphic>
          </wp:anchor>
        </w:drawing>
      </w:r>
      <w:r w:rsidRPr="00250F77">
        <w:rPr>
          <w:rFonts w:ascii="宋体" w:hAnsi="宋体" w:hint="eastAsia"/>
          <w:szCs w:val="21"/>
        </w:rPr>
        <w:t>19.如果一双竹筷和一把不锈钢汤匙一起浸在热水中，数秒种后用手去接触竹筷和汤匙时，会感到它们的冷热程度不一样，这说明它们传导热的本领是不一样的，那么，不同液体（如水和煤油）传导热的本领是否一样呢？对此，小明进行了探究，他在两个相同的试</w:t>
      </w:r>
      <w:r w:rsidRPr="00250F77">
        <w:rPr>
          <w:rFonts w:ascii="宋体" w:hAnsi="宋体" w:hint="eastAsia"/>
          <w:szCs w:val="21"/>
        </w:rPr>
        <w:lastRenderedPageBreak/>
        <w:t>管中分别装入质量和温度相同的水和煤油，并在水和煤油中分别插入两支温度计，然后将两支试管同时放入了</w:t>
      </w:r>
      <w:smartTag w:uri="urn:schemas-microsoft-com:office:smarttags" w:element="chmetcnv">
        <w:smartTagPr>
          <w:attr w:name="UnitName" w:val="℃"/>
          <w:attr w:name="SourceValue" w:val="100"/>
          <w:attr w:name="HasSpace" w:val="False"/>
          <w:attr w:name="Negative" w:val="False"/>
          <w:attr w:name="NumberType" w:val="1"/>
          <w:attr w:name="TCSC" w:val="0"/>
        </w:smartTagPr>
        <w:r w:rsidRPr="00250F77">
          <w:rPr>
            <w:rFonts w:ascii="宋体" w:hAnsi="宋体" w:hint="eastAsia"/>
            <w:szCs w:val="21"/>
          </w:rPr>
          <w:t>100℃</w:t>
        </w:r>
      </w:smartTag>
      <w:r w:rsidRPr="00250F77">
        <w:rPr>
          <w:rFonts w:ascii="宋体" w:hAnsi="宋体" w:hint="eastAsia"/>
          <w:szCs w:val="21"/>
        </w:rPr>
        <w:t>的沸水中加热，如图10所示，实验时，小明利用温度计和计</w:t>
      </w:r>
    </w:p>
    <w:p w:rsidR="00007FB1" w:rsidRPr="00250F77" w:rsidRDefault="00007FB1" w:rsidP="00007FB1">
      <w:pPr>
        <w:spacing w:line="360" w:lineRule="auto"/>
        <w:ind w:firstLineChars="150" w:firstLine="315"/>
        <w:rPr>
          <w:rFonts w:ascii="宋体" w:hAnsi="宋体" w:hint="eastAsia"/>
          <w:szCs w:val="21"/>
        </w:rPr>
      </w:pPr>
      <w:r>
        <w:rPr>
          <w:rFonts w:ascii="宋体" w:hAnsi="宋体"/>
          <w:noProof/>
        </w:rPr>
        <w:drawing>
          <wp:anchor distT="0" distB="0" distL="114300" distR="114300" simplePos="0" relativeHeight="251698176" behindDoc="0" locked="0" layoutInCell="1" allowOverlap="1">
            <wp:simplePos x="0" y="0"/>
            <wp:positionH relativeFrom="column">
              <wp:posOffset>4653280</wp:posOffset>
            </wp:positionH>
            <wp:positionV relativeFrom="paragraph">
              <wp:posOffset>195580</wp:posOffset>
            </wp:positionV>
            <wp:extent cx="728980" cy="1053465"/>
            <wp:effectExtent l="19050" t="0" r="0" b="0"/>
            <wp:wrapNone/>
            <wp:docPr id="496" name="图片 4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descr="学科网(www.zxxk.com)--教育资源门户，提供试卷、教案、课件、论文、素材及各类教学资源下载，还有大量而丰富的教学相关资讯！"/>
                    <pic:cNvPicPr>
                      <a:picLocks noChangeAspect="1" noChangeArrowheads="1"/>
                    </pic:cNvPicPr>
                  </pic:nvPicPr>
                  <pic:blipFill>
                    <a:blip r:embed="rId23" cstate="print"/>
                    <a:srcRect l="7291" t="5147"/>
                    <a:stretch>
                      <a:fillRect/>
                    </a:stretch>
                  </pic:blipFill>
                  <pic:spPr bwMode="auto">
                    <a:xfrm>
                      <a:off x="0" y="0"/>
                      <a:ext cx="728980" cy="1053465"/>
                    </a:xfrm>
                    <a:prstGeom prst="rect">
                      <a:avLst/>
                    </a:prstGeom>
                    <a:noFill/>
                    <a:ln w="9525">
                      <a:noFill/>
                      <a:miter lim="800000"/>
                      <a:headEnd/>
                      <a:tailEnd/>
                    </a:ln>
                  </pic:spPr>
                </pic:pic>
              </a:graphicData>
            </a:graphic>
          </wp:anchor>
        </w:drawing>
      </w:r>
      <w:r w:rsidRPr="00250F77">
        <w:rPr>
          <w:rFonts w:ascii="宋体" w:hAnsi="宋体" w:hint="eastAsia"/>
          <w:szCs w:val="21"/>
        </w:rPr>
        <w:t>时器，通过测量得到了试管中水和煤油在不同时刻的温度值，记录的数</w:t>
      </w:r>
    </w:p>
    <w:p w:rsidR="00007FB1" w:rsidRPr="00250F77" w:rsidRDefault="00007FB1" w:rsidP="00007FB1">
      <w:pPr>
        <w:spacing w:line="360" w:lineRule="auto"/>
        <w:ind w:firstLineChars="150" w:firstLine="315"/>
        <w:rPr>
          <w:rFonts w:ascii="宋体" w:hAnsi="宋体" w:hint="eastAsia"/>
          <w:szCs w:val="21"/>
        </w:rPr>
      </w:pPr>
      <w:r w:rsidRPr="00250F77">
        <w:rPr>
          <w:rFonts w:ascii="宋体" w:hAnsi="宋体" w:hint="eastAsia"/>
          <w:szCs w:val="21"/>
        </w:rPr>
        <w:t>据如下表所示，小明分析实验数据后得到了正确的结论.</w:t>
      </w:r>
    </w:p>
    <w:p w:rsidR="00007FB1" w:rsidRPr="00250F77" w:rsidRDefault="00007FB1" w:rsidP="00007FB1">
      <w:pPr>
        <w:spacing w:line="360" w:lineRule="auto"/>
        <w:ind w:leftChars="100" w:left="735" w:hangingChars="250" w:hanging="525"/>
        <w:rPr>
          <w:rFonts w:ascii="宋体" w:hAnsi="宋体" w:hint="eastAsia"/>
          <w:szCs w:val="21"/>
        </w:rPr>
      </w:pPr>
      <w:r>
        <w:rPr>
          <w:rFonts w:ascii="宋体" w:hAnsi="宋体"/>
          <w:noProof/>
        </w:rPr>
        <w:drawing>
          <wp:anchor distT="0" distB="0" distL="114300" distR="114300" simplePos="0" relativeHeight="251694080" behindDoc="0" locked="0" layoutInCell="1" allowOverlap="1">
            <wp:simplePos x="0" y="0"/>
            <wp:positionH relativeFrom="column">
              <wp:posOffset>901065</wp:posOffset>
            </wp:positionH>
            <wp:positionV relativeFrom="paragraph">
              <wp:posOffset>1905</wp:posOffset>
            </wp:positionV>
            <wp:extent cx="2599690" cy="767080"/>
            <wp:effectExtent l="19050" t="0" r="0" b="0"/>
            <wp:wrapNone/>
            <wp:docPr id="492" name="图片 4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descr="学科网(www.zxxk.com)--教育资源门户，提供试卷、教案、课件、论文、素材及各类教学资源下载，还有大量而丰富的教学相关资讯！"/>
                    <pic:cNvPicPr>
                      <a:picLocks noChangeAspect="1" noChangeArrowheads="1"/>
                    </pic:cNvPicPr>
                  </pic:nvPicPr>
                  <pic:blipFill>
                    <a:blip r:embed="rId24"/>
                    <a:srcRect/>
                    <a:stretch>
                      <a:fillRect/>
                    </a:stretch>
                  </pic:blipFill>
                  <pic:spPr bwMode="auto">
                    <a:xfrm>
                      <a:off x="0" y="0"/>
                      <a:ext cx="2599690" cy="767080"/>
                    </a:xfrm>
                    <a:prstGeom prst="rect">
                      <a:avLst/>
                    </a:prstGeom>
                    <a:noFill/>
                    <a:ln w="9525">
                      <a:noFill/>
                      <a:miter lim="800000"/>
                      <a:headEnd/>
                      <a:tailEnd/>
                    </a:ln>
                  </pic:spPr>
                </pic:pic>
              </a:graphicData>
            </a:graphic>
          </wp:anchor>
        </w:drawing>
      </w:r>
    </w:p>
    <w:p w:rsidR="00007FB1" w:rsidRPr="00250F77" w:rsidRDefault="00007FB1" w:rsidP="00007FB1">
      <w:pPr>
        <w:spacing w:line="360" w:lineRule="auto"/>
        <w:ind w:leftChars="100" w:left="735" w:hangingChars="250" w:hanging="525"/>
        <w:rPr>
          <w:rFonts w:ascii="宋体" w:hAnsi="宋体" w:hint="eastAsia"/>
          <w:szCs w:val="21"/>
        </w:rPr>
      </w:pPr>
    </w:p>
    <w:p w:rsidR="00007FB1" w:rsidRPr="00250F77" w:rsidRDefault="00007FB1" w:rsidP="00007FB1">
      <w:pPr>
        <w:spacing w:line="360" w:lineRule="auto"/>
        <w:ind w:leftChars="100" w:left="735" w:hangingChars="250" w:hanging="525"/>
        <w:rPr>
          <w:rFonts w:ascii="宋体" w:hAnsi="宋体" w:hint="eastAsia"/>
          <w:szCs w:val="21"/>
        </w:rPr>
      </w:pPr>
    </w:p>
    <w:p w:rsidR="00007FB1" w:rsidRPr="00250F77" w:rsidRDefault="00007FB1" w:rsidP="00007FB1">
      <w:pPr>
        <w:spacing w:line="360" w:lineRule="auto"/>
        <w:ind w:leftChars="100" w:left="735" w:hangingChars="250" w:hanging="525"/>
        <w:rPr>
          <w:rFonts w:ascii="宋体" w:hAnsi="宋体" w:hint="eastAsia"/>
          <w:szCs w:val="21"/>
        </w:rPr>
      </w:pPr>
      <w:r w:rsidRPr="00250F77">
        <w:rPr>
          <w:rFonts w:ascii="宋体" w:hAnsi="宋体" w:hint="eastAsia"/>
          <w:noProof/>
          <w:szCs w:val="21"/>
        </w:rPr>
        <w:pict>
          <v:shape id="_x0000_s2541" type="#_x0000_t202" alt="学科网(www.zxxk.com)--教育资源门户，提供试卷、教案、课件、论文、素材及各类教学资源下载，还有大量而丰富的教学相关资讯！" style="position:absolute;left:0;text-align:left;margin-left:363.4pt;margin-top:8.15pt;width:52.5pt;height:23.35pt;z-index:251695104" filled="f" stroked="f">
            <v:textbox style="mso-next-textbox:#_x0000_s2541">
              <w:txbxContent>
                <w:p w:rsidR="00007FB1" w:rsidRDefault="00007FB1" w:rsidP="00007FB1">
                  <w:pPr>
                    <w:rPr>
                      <w:rFonts w:hint="eastAsia"/>
                    </w:rPr>
                  </w:pPr>
                  <w:r>
                    <w:rPr>
                      <w:rFonts w:hint="eastAsia"/>
                    </w:rPr>
                    <w:t>图</w:t>
                  </w:r>
                  <w:r>
                    <w:rPr>
                      <w:rFonts w:hint="eastAsia"/>
                    </w:rPr>
                    <w:t>10</w:t>
                  </w:r>
                </w:p>
              </w:txbxContent>
            </v:textbox>
          </v:shape>
        </w:pict>
      </w:r>
    </w:p>
    <w:p w:rsidR="00007FB1" w:rsidRPr="00250F77" w:rsidRDefault="00007FB1" w:rsidP="00007FB1">
      <w:pPr>
        <w:spacing w:line="360" w:lineRule="auto"/>
        <w:ind w:leftChars="100" w:left="735" w:hangingChars="250" w:hanging="525"/>
        <w:rPr>
          <w:rFonts w:ascii="宋体" w:hAnsi="宋体" w:hint="eastAsia"/>
          <w:szCs w:val="21"/>
        </w:rPr>
      </w:pPr>
    </w:p>
    <w:p w:rsidR="00007FB1" w:rsidRPr="00250F77" w:rsidRDefault="00007FB1" w:rsidP="00007FB1">
      <w:pPr>
        <w:spacing w:line="360" w:lineRule="auto"/>
        <w:ind w:leftChars="100" w:left="735" w:hangingChars="250" w:hanging="525"/>
        <w:rPr>
          <w:rFonts w:ascii="宋体" w:hAnsi="宋体" w:hint="eastAsia"/>
          <w:szCs w:val="21"/>
        </w:rPr>
      </w:pPr>
      <w:r w:rsidRPr="00250F77">
        <w:rPr>
          <w:rFonts w:ascii="宋体" w:hAnsi="宋体" w:hint="eastAsia"/>
          <w:szCs w:val="21"/>
        </w:rPr>
        <w:t>（1）科学探究的过程一般有下列步骤：提出问题、猜想与假设、制定计划与设计实验、进行实验与收集证据、分析与论证、评估、交流与合作，小明完成的本次探究过程，采取的探究步骤有哪</w:t>
      </w:r>
      <w:r>
        <w:rPr>
          <w:rFonts w:ascii="宋体" w:hAnsi="宋体" w:hint="eastAsia"/>
          <w:noProof/>
          <w:szCs w:val="21"/>
        </w:rPr>
        <w:drawing>
          <wp:inline distT="0" distB="0" distL="0" distR="0">
            <wp:extent cx="28575" cy="19050"/>
            <wp:effectExtent l="19050" t="0" r="9525" b="0"/>
            <wp:docPr id="209" name="图片 2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250F77">
        <w:rPr>
          <w:rFonts w:ascii="宋体" w:hAnsi="宋体" w:hint="eastAsia"/>
          <w:szCs w:val="21"/>
        </w:rPr>
        <w:t>些？（请按合理顺序写出）（4分）</w:t>
      </w:r>
    </w:p>
    <w:p w:rsidR="00007FB1" w:rsidRPr="00250F77" w:rsidRDefault="00007FB1" w:rsidP="00007FB1">
      <w:pPr>
        <w:spacing w:line="360" w:lineRule="auto"/>
        <w:ind w:firstLineChars="100" w:firstLine="210"/>
        <w:rPr>
          <w:rFonts w:ascii="宋体" w:hAnsi="宋体" w:hint="eastAsia"/>
          <w:szCs w:val="21"/>
        </w:rPr>
      </w:pPr>
    </w:p>
    <w:p w:rsidR="00007FB1" w:rsidRPr="00250F77" w:rsidRDefault="00007FB1" w:rsidP="00007FB1">
      <w:pPr>
        <w:spacing w:line="360" w:lineRule="auto"/>
        <w:ind w:firstLineChars="100" w:firstLine="210"/>
        <w:rPr>
          <w:rFonts w:ascii="宋体" w:hAnsi="宋体" w:hint="eastAsia"/>
          <w:szCs w:val="21"/>
        </w:rPr>
      </w:pPr>
    </w:p>
    <w:p w:rsidR="00007FB1" w:rsidRPr="00250F77" w:rsidRDefault="00007FB1" w:rsidP="00007FB1">
      <w:pPr>
        <w:spacing w:line="360" w:lineRule="auto"/>
        <w:ind w:firstLineChars="100" w:firstLine="210"/>
        <w:rPr>
          <w:rFonts w:ascii="宋体" w:hAnsi="宋体" w:hint="eastAsia"/>
          <w:szCs w:val="21"/>
        </w:rPr>
      </w:pPr>
    </w:p>
    <w:p w:rsidR="00007FB1" w:rsidRPr="00250F77" w:rsidRDefault="00007FB1" w:rsidP="00007FB1">
      <w:pPr>
        <w:spacing w:line="360" w:lineRule="auto"/>
        <w:ind w:firstLineChars="100" w:firstLine="210"/>
        <w:rPr>
          <w:rFonts w:ascii="宋体" w:hAnsi="宋体" w:hint="eastAsia"/>
          <w:szCs w:val="21"/>
        </w:rPr>
      </w:pPr>
    </w:p>
    <w:p w:rsidR="00007FB1" w:rsidRPr="00250F77" w:rsidRDefault="00007FB1" w:rsidP="00007FB1">
      <w:pPr>
        <w:spacing w:line="360" w:lineRule="auto"/>
        <w:ind w:firstLineChars="100" w:firstLine="210"/>
        <w:rPr>
          <w:rFonts w:ascii="宋体" w:hAnsi="宋体" w:hint="eastAsia"/>
          <w:szCs w:val="21"/>
        </w:rPr>
      </w:pPr>
    </w:p>
    <w:p w:rsidR="00007FB1" w:rsidRPr="00250F77" w:rsidRDefault="00007FB1" w:rsidP="00007FB1">
      <w:pPr>
        <w:spacing w:line="360" w:lineRule="auto"/>
        <w:ind w:firstLineChars="100" w:firstLine="210"/>
        <w:rPr>
          <w:rFonts w:ascii="宋体" w:hAnsi="宋体" w:hint="eastAsia"/>
          <w:szCs w:val="21"/>
        </w:rPr>
      </w:pPr>
      <w:r w:rsidRPr="00250F77">
        <w:rPr>
          <w:rFonts w:ascii="宋体" w:hAnsi="宋体" w:hint="eastAsia"/>
          <w:szCs w:val="21"/>
        </w:rPr>
        <w:t>（2）小明得到的正确结论是什么？（2分）</w:t>
      </w:r>
    </w:p>
    <w:p w:rsidR="00007FB1" w:rsidRPr="00250F77" w:rsidRDefault="00007FB1" w:rsidP="00007FB1">
      <w:pPr>
        <w:spacing w:line="360" w:lineRule="auto"/>
        <w:ind w:firstLineChars="100" w:firstLine="210"/>
        <w:rPr>
          <w:rFonts w:ascii="宋体" w:hAnsi="宋体" w:hint="eastAsia"/>
          <w:szCs w:val="21"/>
        </w:rPr>
      </w:pPr>
    </w:p>
    <w:p w:rsidR="00007FB1" w:rsidRPr="00250F77" w:rsidRDefault="00007FB1" w:rsidP="00007FB1">
      <w:pPr>
        <w:spacing w:line="360" w:lineRule="auto"/>
        <w:ind w:firstLineChars="100" w:firstLine="210"/>
        <w:rPr>
          <w:rFonts w:ascii="宋体" w:hAnsi="宋体" w:hint="eastAsia"/>
          <w:szCs w:val="21"/>
        </w:rPr>
      </w:pPr>
    </w:p>
    <w:p w:rsidR="00007FB1" w:rsidRPr="00250F77" w:rsidRDefault="00007FB1" w:rsidP="00007FB1">
      <w:pPr>
        <w:spacing w:line="360" w:lineRule="auto"/>
        <w:ind w:firstLineChars="100" w:firstLine="210"/>
        <w:rPr>
          <w:rFonts w:ascii="宋体" w:hAnsi="宋体" w:hint="eastAsia"/>
          <w:szCs w:val="21"/>
        </w:rPr>
      </w:pPr>
    </w:p>
    <w:p w:rsidR="00007FB1" w:rsidRPr="00250F77" w:rsidRDefault="00007FB1" w:rsidP="00007FB1">
      <w:pPr>
        <w:spacing w:line="360" w:lineRule="auto"/>
        <w:ind w:firstLineChars="100" w:firstLine="210"/>
        <w:rPr>
          <w:rFonts w:ascii="宋体" w:hAnsi="宋体" w:hint="eastAsia"/>
          <w:szCs w:val="21"/>
        </w:rPr>
      </w:pPr>
      <w:r w:rsidRPr="00250F77">
        <w:rPr>
          <w:rFonts w:ascii="宋体" w:hAnsi="宋体" w:hint="eastAsia"/>
          <w:szCs w:val="21"/>
        </w:rPr>
        <w:t>（3）进一步分析表中的数据，你还有什么发现？（2分）</w:t>
      </w:r>
    </w:p>
    <w:p w:rsidR="00007FB1" w:rsidRPr="00250F77" w:rsidRDefault="00007FB1" w:rsidP="00007FB1">
      <w:pPr>
        <w:spacing w:line="360" w:lineRule="auto"/>
        <w:rPr>
          <w:rFonts w:ascii="宋体" w:hAnsi="宋体" w:hint="eastAsia"/>
          <w:szCs w:val="21"/>
        </w:rPr>
      </w:pPr>
    </w:p>
    <w:p w:rsidR="00007FB1" w:rsidRPr="00250F77" w:rsidRDefault="00007FB1" w:rsidP="00007FB1">
      <w:pPr>
        <w:spacing w:line="360" w:lineRule="auto"/>
        <w:rPr>
          <w:rFonts w:ascii="宋体" w:hAnsi="宋体" w:hint="eastAsia"/>
          <w:szCs w:val="21"/>
        </w:rPr>
      </w:pPr>
    </w:p>
    <w:p w:rsidR="00007FB1" w:rsidRPr="00250F77" w:rsidRDefault="00007FB1" w:rsidP="00007FB1">
      <w:pPr>
        <w:spacing w:line="360" w:lineRule="auto"/>
        <w:rPr>
          <w:rFonts w:ascii="宋体" w:hAnsi="宋体" w:hint="eastAsia"/>
          <w:szCs w:val="21"/>
        </w:rPr>
      </w:pPr>
      <w:r>
        <w:rPr>
          <w:rFonts w:ascii="宋体" w:hAnsi="宋体"/>
          <w:noProof/>
        </w:rPr>
        <w:drawing>
          <wp:anchor distT="0" distB="0" distL="114300" distR="114300" simplePos="0" relativeHeight="251696128" behindDoc="0" locked="0" layoutInCell="1" allowOverlap="1">
            <wp:simplePos x="0" y="0"/>
            <wp:positionH relativeFrom="column">
              <wp:posOffset>4512310</wp:posOffset>
            </wp:positionH>
            <wp:positionV relativeFrom="paragraph">
              <wp:posOffset>0</wp:posOffset>
            </wp:positionV>
            <wp:extent cx="946785" cy="1038860"/>
            <wp:effectExtent l="19050" t="0" r="5715" b="0"/>
            <wp:wrapNone/>
            <wp:docPr id="494" name="图片 4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descr="学科网(www.zxxk.com)--教育资源门户，提供试卷、教案、课件、论文、素材及各类教学资源下载，还有大量而丰富的教学相关资讯！"/>
                    <pic:cNvPicPr>
                      <a:picLocks noChangeAspect="1" noChangeArrowheads="1"/>
                    </pic:cNvPicPr>
                  </pic:nvPicPr>
                  <pic:blipFill>
                    <a:blip r:embed="rId25" cstate="print"/>
                    <a:srcRect/>
                    <a:stretch>
                      <a:fillRect/>
                    </a:stretch>
                  </pic:blipFill>
                  <pic:spPr bwMode="auto">
                    <a:xfrm>
                      <a:off x="0" y="0"/>
                      <a:ext cx="946785" cy="1038860"/>
                    </a:xfrm>
                    <a:prstGeom prst="rect">
                      <a:avLst/>
                    </a:prstGeom>
                    <a:noFill/>
                    <a:ln w="9525">
                      <a:noFill/>
                      <a:miter lim="800000"/>
                      <a:headEnd/>
                      <a:tailEnd/>
                    </a:ln>
                  </pic:spPr>
                </pic:pic>
              </a:graphicData>
            </a:graphic>
          </wp:anchor>
        </w:drawing>
      </w:r>
    </w:p>
    <w:p w:rsidR="00007FB1" w:rsidRPr="00250F77" w:rsidRDefault="00007FB1" w:rsidP="00007FB1">
      <w:pPr>
        <w:spacing w:line="360" w:lineRule="auto"/>
        <w:rPr>
          <w:rFonts w:ascii="宋体" w:hAnsi="宋体" w:hint="eastAsia"/>
          <w:szCs w:val="21"/>
        </w:rPr>
      </w:pPr>
    </w:p>
    <w:p w:rsidR="00007FB1" w:rsidRPr="00250F77" w:rsidRDefault="00007FB1" w:rsidP="00007FB1">
      <w:pPr>
        <w:spacing w:line="360" w:lineRule="auto"/>
        <w:ind w:left="315" w:hangingChars="150" w:hanging="315"/>
        <w:rPr>
          <w:rFonts w:ascii="宋体" w:hAnsi="宋体" w:hint="eastAsia"/>
          <w:szCs w:val="21"/>
        </w:rPr>
      </w:pPr>
      <w:r w:rsidRPr="00250F77">
        <w:rPr>
          <w:rFonts w:ascii="宋体" w:hAnsi="宋体" w:hint="eastAsia"/>
          <w:szCs w:val="21"/>
        </w:rPr>
        <w:t>20.如图11所示，在试管中装些水，用软木塞塞住，加热使水沸腾，水蒸</w:t>
      </w:r>
    </w:p>
    <w:p w:rsidR="00007FB1" w:rsidRPr="00250F77" w:rsidRDefault="00007FB1" w:rsidP="00007FB1">
      <w:pPr>
        <w:spacing w:line="360" w:lineRule="auto"/>
        <w:ind w:leftChars="150" w:left="315"/>
        <w:rPr>
          <w:rFonts w:ascii="宋体" w:hAnsi="宋体" w:hint="eastAsia"/>
          <w:szCs w:val="21"/>
        </w:rPr>
      </w:pPr>
      <w:r w:rsidRPr="00250F77">
        <w:rPr>
          <w:rFonts w:ascii="宋体" w:hAnsi="宋体" w:hint="eastAsia"/>
          <w:szCs w:val="21"/>
        </w:rPr>
        <w:lastRenderedPageBreak/>
        <w:t>气会把软木塞冲出去.在这个过程中，酒精燃烧将</w:t>
      </w:r>
      <w:r w:rsidRPr="00250F77">
        <w:rPr>
          <w:rFonts w:ascii="宋体" w:hAnsi="宋体" w:hint="eastAsia"/>
          <w:szCs w:val="21"/>
          <w:u w:val="single"/>
        </w:rPr>
        <w:t xml:space="preserve">              </w:t>
      </w:r>
      <w:r w:rsidRPr="00250F77">
        <w:rPr>
          <w:rFonts w:ascii="宋体" w:hAnsi="宋体" w:hint="eastAsia"/>
          <w:szCs w:val="21"/>
        </w:rPr>
        <w:t>能转</w:t>
      </w:r>
    </w:p>
    <w:p w:rsidR="00007FB1" w:rsidRPr="00250F77" w:rsidRDefault="00007FB1" w:rsidP="00007FB1">
      <w:pPr>
        <w:spacing w:line="360" w:lineRule="auto"/>
        <w:ind w:leftChars="150" w:left="315"/>
        <w:rPr>
          <w:rFonts w:ascii="宋体" w:hAnsi="宋体" w:hint="eastAsia"/>
          <w:szCs w:val="21"/>
        </w:rPr>
      </w:pPr>
      <w:r>
        <w:rPr>
          <w:rFonts w:ascii="宋体" w:hAnsi="宋体" w:hint="eastAsia"/>
          <w:noProof/>
          <w:szCs w:val="21"/>
        </w:rPr>
        <w:drawing>
          <wp:inline distT="0" distB="0" distL="0" distR="0">
            <wp:extent cx="28575" cy="19050"/>
            <wp:effectExtent l="19050" t="0" r="9525" b="0"/>
            <wp:docPr id="210" name="图片 2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250F77">
        <w:rPr>
          <w:rFonts w:ascii="宋体" w:hAnsi="宋体" w:hint="eastAsia"/>
          <w:noProof/>
          <w:szCs w:val="21"/>
        </w:rPr>
        <w:pict>
          <v:shape id="_x0000_s2543" type="#_x0000_t202" alt="学科网(www.zxxk.com)--教育资源门户，提供试卷、教案、课件、论文、素材及各类教学资源下载，还有大量而丰富的教学相关资讯！" style="position:absolute;left:0;text-align:left;margin-left:366.4pt;margin-top:6.2pt;width:52.5pt;height:23.35pt;z-index:251697152;mso-position-horizontal-relative:text;mso-position-vertical-relative:text" filled="f" stroked="f">
            <v:textbox style="mso-next-textbox:#_x0000_s2543">
              <w:txbxContent>
                <w:p w:rsidR="00007FB1" w:rsidRDefault="00007FB1" w:rsidP="00007FB1">
                  <w:pPr>
                    <w:rPr>
                      <w:rFonts w:hint="eastAsia"/>
                    </w:rPr>
                  </w:pPr>
                  <w:r>
                    <w:rPr>
                      <w:rFonts w:hint="eastAsia"/>
                    </w:rPr>
                    <w:t>图</w:t>
                  </w:r>
                  <w:r>
                    <w:rPr>
                      <w:rFonts w:hint="eastAsia"/>
                    </w:rPr>
                    <w:t>11</w:t>
                  </w:r>
                </w:p>
              </w:txbxContent>
            </v:textbox>
          </v:shape>
        </w:pict>
      </w:r>
      <w:r w:rsidRPr="00250F77">
        <w:rPr>
          <w:rFonts w:ascii="宋体" w:hAnsi="宋体" w:hint="eastAsia"/>
          <w:szCs w:val="21"/>
        </w:rPr>
        <w:t>化为</w:t>
      </w:r>
      <w:r w:rsidRPr="00250F77">
        <w:rPr>
          <w:rFonts w:ascii="宋体" w:hAnsi="宋体" w:hint="eastAsia"/>
          <w:szCs w:val="21"/>
          <w:u w:val="single"/>
        </w:rPr>
        <w:t xml:space="preserve">             </w:t>
      </w:r>
      <w:r w:rsidRPr="00250F77">
        <w:rPr>
          <w:rFonts w:ascii="宋体" w:hAnsi="宋体" w:hint="eastAsia"/>
          <w:szCs w:val="21"/>
        </w:rPr>
        <w:t>能，并传给水和水蒸气，水蒸气把塞子冲出时，水</w:t>
      </w:r>
    </w:p>
    <w:p w:rsidR="00007FB1" w:rsidRDefault="00007FB1" w:rsidP="00007FB1">
      <w:pPr>
        <w:spacing w:line="360" w:lineRule="auto"/>
        <w:ind w:leftChars="150" w:left="315"/>
        <w:rPr>
          <w:rFonts w:ascii="宋体" w:hAnsi="宋体" w:hint="eastAsia"/>
          <w:szCs w:val="21"/>
        </w:rPr>
      </w:pPr>
      <w:r w:rsidRPr="00250F77">
        <w:rPr>
          <w:rFonts w:ascii="宋体" w:hAnsi="宋体" w:hint="eastAsia"/>
          <w:szCs w:val="21"/>
        </w:rPr>
        <w:t>蒸气的</w:t>
      </w:r>
      <w:r w:rsidRPr="00250F77">
        <w:rPr>
          <w:rFonts w:ascii="宋体" w:hAnsi="宋体" w:hint="eastAsia"/>
          <w:szCs w:val="21"/>
          <w:u w:val="single"/>
        </w:rPr>
        <w:t xml:space="preserve">            </w:t>
      </w:r>
      <w:r w:rsidRPr="00250F77">
        <w:rPr>
          <w:rFonts w:ascii="宋体" w:hAnsi="宋体" w:hint="eastAsia"/>
          <w:szCs w:val="21"/>
        </w:rPr>
        <w:t>能转化为塞子的</w:t>
      </w:r>
      <w:r w:rsidRPr="00250F77">
        <w:rPr>
          <w:rFonts w:ascii="宋体" w:hAnsi="宋体" w:hint="eastAsia"/>
          <w:szCs w:val="21"/>
          <w:u w:val="single"/>
        </w:rPr>
        <w:t xml:space="preserve">          </w:t>
      </w:r>
      <w:r w:rsidRPr="00250F77">
        <w:rPr>
          <w:rFonts w:ascii="宋体" w:hAnsi="宋体" w:hint="eastAsia"/>
          <w:szCs w:val="21"/>
        </w:rPr>
        <w:t>能.</w:t>
      </w:r>
    </w:p>
    <w:p w:rsidR="00007FB1" w:rsidRDefault="00007FB1" w:rsidP="00007FB1">
      <w:pPr>
        <w:spacing w:line="360" w:lineRule="auto"/>
        <w:ind w:leftChars="150" w:left="315"/>
        <w:rPr>
          <w:rFonts w:ascii="宋体" w:hAnsi="宋体" w:hint="eastAsia"/>
          <w:szCs w:val="21"/>
        </w:rPr>
      </w:pPr>
    </w:p>
    <w:p w:rsidR="00007FB1" w:rsidRPr="00250F77" w:rsidRDefault="00007FB1" w:rsidP="00007FB1">
      <w:pPr>
        <w:spacing w:line="360" w:lineRule="auto"/>
        <w:ind w:leftChars="150" w:left="315"/>
        <w:rPr>
          <w:rFonts w:ascii="宋体" w:hAnsi="宋体" w:hint="eastAsia"/>
          <w:szCs w:val="21"/>
        </w:rPr>
      </w:pPr>
    </w:p>
    <w:p w:rsidR="00007FB1" w:rsidRPr="00250F77" w:rsidRDefault="00007FB1" w:rsidP="00007FB1">
      <w:pPr>
        <w:spacing w:line="360" w:lineRule="auto"/>
        <w:ind w:left="315" w:hangingChars="150" w:hanging="315"/>
        <w:rPr>
          <w:rFonts w:ascii="宋体" w:hAnsi="宋体" w:hint="eastAsia"/>
          <w:szCs w:val="21"/>
        </w:rPr>
      </w:pPr>
      <w:r w:rsidRPr="00250F77">
        <w:rPr>
          <w:rFonts w:ascii="宋体" w:hAnsi="宋体" w:hint="eastAsia"/>
          <w:szCs w:val="21"/>
        </w:rPr>
        <w:t>21.为了比较水和食用油的吸热能力，某实验小组选取的器材有：两个相同规格的酒精灯，两个相同规格的烧杯，两只相同规格的温度计，两个铁架台，火柴.请问：</w:t>
      </w:r>
    </w:p>
    <w:p w:rsidR="00007FB1" w:rsidRPr="00250F77" w:rsidRDefault="00007FB1" w:rsidP="00007FB1">
      <w:pPr>
        <w:spacing w:line="360" w:lineRule="auto"/>
        <w:ind w:firstLineChars="100" w:firstLine="210"/>
        <w:rPr>
          <w:rFonts w:ascii="宋体" w:hAnsi="宋体" w:hint="eastAsia"/>
          <w:szCs w:val="21"/>
        </w:rPr>
      </w:pPr>
      <w:r w:rsidRPr="00250F77">
        <w:rPr>
          <w:rFonts w:ascii="宋体" w:hAnsi="宋体" w:hint="eastAsia"/>
          <w:szCs w:val="21"/>
        </w:rPr>
        <w:t>（1）还需要用的器材：</w:t>
      </w:r>
      <w:r w:rsidRPr="00250F77">
        <w:rPr>
          <w:rFonts w:ascii="宋体" w:hAnsi="宋体" w:hint="eastAsia"/>
          <w:szCs w:val="21"/>
          <w:u w:val="single"/>
        </w:rPr>
        <w:t xml:space="preserve">                                                           </w:t>
      </w:r>
      <w:r w:rsidRPr="00250F77">
        <w:rPr>
          <w:rFonts w:ascii="宋体" w:hAnsi="宋体" w:hint="eastAsia"/>
          <w:szCs w:val="21"/>
        </w:rPr>
        <w:t>.</w:t>
      </w:r>
    </w:p>
    <w:p w:rsidR="00007FB1" w:rsidRPr="00250F77" w:rsidRDefault="00007FB1" w:rsidP="00007FB1">
      <w:pPr>
        <w:spacing w:line="360" w:lineRule="auto"/>
        <w:ind w:firstLineChars="100" w:firstLine="210"/>
        <w:rPr>
          <w:rFonts w:ascii="宋体" w:hAnsi="宋体" w:hint="eastAsia"/>
          <w:szCs w:val="21"/>
        </w:rPr>
      </w:pPr>
      <w:r w:rsidRPr="00250F77">
        <w:rPr>
          <w:rFonts w:ascii="宋体" w:hAnsi="宋体" w:hint="eastAsia"/>
          <w:szCs w:val="21"/>
        </w:rPr>
        <w:t>（2）对水和食用油的选取，需满足的条件：</w:t>
      </w:r>
      <w:r w:rsidRPr="00250F77">
        <w:rPr>
          <w:rFonts w:ascii="宋体" w:hAnsi="宋体" w:hint="eastAsia"/>
          <w:szCs w:val="21"/>
          <w:u w:val="single"/>
        </w:rPr>
        <w:t xml:space="preserve">                                         </w:t>
      </w:r>
      <w:r w:rsidRPr="00250F77">
        <w:rPr>
          <w:rFonts w:ascii="宋体" w:hAnsi="宋体" w:hint="eastAsia"/>
          <w:szCs w:val="21"/>
        </w:rPr>
        <w:t>.</w:t>
      </w:r>
    </w:p>
    <w:p w:rsidR="00007FB1" w:rsidRPr="00250F77" w:rsidRDefault="00007FB1" w:rsidP="00007FB1">
      <w:pPr>
        <w:spacing w:line="360" w:lineRule="auto"/>
        <w:ind w:firstLineChars="100" w:firstLine="210"/>
        <w:rPr>
          <w:rFonts w:ascii="宋体" w:hAnsi="宋体" w:hint="eastAsia"/>
          <w:szCs w:val="21"/>
        </w:rPr>
      </w:pPr>
      <w:r w:rsidRPr="00250F77">
        <w:rPr>
          <w:rFonts w:ascii="宋体" w:hAnsi="宋体" w:hint="eastAsia"/>
          <w:szCs w:val="21"/>
        </w:rPr>
        <w:t>（3）怎样确定水和食用油是否吸收了相同的热量：</w:t>
      </w:r>
      <w:r w:rsidRPr="00250F77">
        <w:rPr>
          <w:rFonts w:ascii="宋体" w:hAnsi="宋体" w:hint="eastAsia"/>
          <w:szCs w:val="21"/>
          <w:u w:val="single"/>
        </w:rPr>
        <w:t xml:space="preserve">                                   </w:t>
      </w:r>
      <w:r w:rsidRPr="00250F77">
        <w:rPr>
          <w:rFonts w:ascii="宋体" w:hAnsi="宋体" w:hint="eastAsia"/>
          <w:szCs w:val="21"/>
        </w:rPr>
        <w:t>.</w:t>
      </w:r>
    </w:p>
    <w:p w:rsidR="00007FB1" w:rsidRPr="00250F77" w:rsidRDefault="00007FB1" w:rsidP="00007FB1">
      <w:pPr>
        <w:spacing w:line="360" w:lineRule="auto"/>
        <w:rPr>
          <w:rFonts w:ascii="宋体" w:hAnsi="宋体" w:hint="eastAsia"/>
          <w:szCs w:val="21"/>
        </w:rPr>
      </w:pPr>
      <w:r w:rsidRPr="00250F77">
        <w:rPr>
          <w:rFonts w:ascii="宋体" w:hAnsi="宋体" w:hint="eastAsia"/>
          <w:noProof/>
          <w:szCs w:val="21"/>
        </w:rPr>
        <w:pict>
          <v:shape id="_x0000_s2512" type="#_x0000_t202" alt="学科网(www.zxxk.com)--教育资源门户，提供试卷、教案、课件、论文、素材及各类教学资源下载，还有大量而丰富的教学相关资讯！" style="position:absolute;left:0;text-align:left;margin-left:-.75pt;margin-top:.1pt;width:95.95pt;height:48.9pt;z-index:251665408" filled="f" stroked="f">
            <v:textbox style="mso-next-textbox:#_x0000_s2512">
              <w:txbxContent>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tblPr>
                  <w:tblGrid>
                    <w:gridCol w:w="881"/>
                    <w:gridCol w:w="810"/>
                  </w:tblGrid>
                  <w:tr w:rsidR="00007FB1" w:rsidRPr="009B1E79">
                    <w:tblPrEx>
                      <w:tblCellMar>
                        <w:top w:w="0" w:type="dxa"/>
                        <w:bottom w:w="0" w:type="dxa"/>
                      </w:tblCellMar>
                    </w:tblPrEx>
                    <w:trPr>
                      <w:trHeight w:val="303"/>
                    </w:trPr>
                    <w:tc>
                      <w:tcPr>
                        <w:tcW w:w="881" w:type="dxa"/>
                      </w:tcPr>
                      <w:p w:rsidR="00007FB1" w:rsidRPr="009B1E79" w:rsidRDefault="00007FB1" w:rsidP="00651B08">
                        <w:pPr>
                          <w:spacing w:line="360" w:lineRule="exact"/>
                          <w:rPr>
                            <w:rFonts w:ascii="宋体" w:hAnsi="宋体" w:hint="eastAsia"/>
                            <w:b/>
                            <w:color w:val="000000"/>
                          </w:rPr>
                        </w:pPr>
                        <w:r w:rsidRPr="009B1E79">
                          <w:rPr>
                            <w:rFonts w:ascii="宋体" w:hAnsi="宋体" w:hint="eastAsia"/>
                            <w:b/>
                            <w:color w:val="000000"/>
                          </w:rPr>
                          <w:t>阅卷人</w:t>
                        </w:r>
                      </w:p>
                    </w:tc>
                    <w:tc>
                      <w:tcPr>
                        <w:tcW w:w="810" w:type="dxa"/>
                      </w:tcPr>
                      <w:p w:rsidR="00007FB1" w:rsidRPr="009B1E79" w:rsidRDefault="00007FB1" w:rsidP="00651B08">
                        <w:pPr>
                          <w:spacing w:line="360" w:lineRule="exact"/>
                          <w:rPr>
                            <w:rFonts w:ascii="宋体" w:hAnsi="宋体" w:hint="eastAsia"/>
                            <w:b/>
                            <w:color w:val="000000"/>
                          </w:rPr>
                        </w:pPr>
                      </w:p>
                    </w:tc>
                  </w:tr>
                  <w:tr w:rsidR="00007FB1" w:rsidRPr="009B1E79">
                    <w:tblPrEx>
                      <w:tblCellMar>
                        <w:top w:w="0" w:type="dxa"/>
                        <w:bottom w:w="0" w:type="dxa"/>
                      </w:tblCellMar>
                    </w:tblPrEx>
                    <w:trPr>
                      <w:trHeight w:val="303"/>
                    </w:trPr>
                    <w:tc>
                      <w:tcPr>
                        <w:tcW w:w="881" w:type="dxa"/>
                      </w:tcPr>
                      <w:p w:rsidR="00007FB1" w:rsidRPr="009B1E79" w:rsidRDefault="00007FB1" w:rsidP="00651B08">
                        <w:pPr>
                          <w:spacing w:line="360" w:lineRule="exact"/>
                          <w:rPr>
                            <w:rFonts w:ascii="宋体" w:hAnsi="宋体" w:hint="eastAsia"/>
                            <w:b/>
                            <w:color w:val="000000"/>
                          </w:rPr>
                        </w:pPr>
                        <w:r w:rsidRPr="009B1E79">
                          <w:rPr>
                            <w:rFonts w:ascii="宋体" w:hAnsi="宋体" w:hint="eastAsia"/>
                            <w:b/>
                            <w:color w:val="000000"/>
                          </w:rPr>
                          <w:t>得  分</w:t>
                        </w:r>
                      </w:p>
                    </w:tc>
                    <w:tc>
                      <w:tcPr>
                        <w:tcW w:w="810" w:type="dxa"/>
                      </w:tcPr>
                      <w:p w:rsidR="00007FB1" w:rsidRPr="009B1E79" w:rsidRDefault="00007FB1" w:rsidP="00651B08">
                        <w:pPr>
                          <w:spacing w:line="360" w:lineRule="exact"/>
                          <w:rPr>
                            <w:rFonts w:ascii="宋体" w:hAnsi="宋体" w:hint="eastAsia"/>
                            <w:b/>
                            <w:color w:val="000000"/>
                          </w:rPr>
                        </w:pPr>
                      </w:p>
                    </w:tc>
                  </w:tr>
                  <w:tr w:rsidR="00007FB1" w:rsidRPr="009B1E79">
                    <w:tblPrEx>
                      <w:tblCellMar>
                        <w:top w:w="0" w:type="dxa"/>
                        <w:bottom w:w="0" w:type="dxa"/>
                      </w:tblCellMar>
                    </w:tblPrEx>
                    <w:trPr>
                      <w:trHeight w:val="303"/>
                    </w:trPr>
                    <w:tc>
                      <w:tcPr>
                        <w:tcW w:w="881" w:type="dxa"/>
                      </w:tcPr>
                      <w:p w:rsidR="00007FB1" w:rsidRDefault="00007FB1" w:rsidP="00651B08">
                        <w:pPr>
                          <w:spacing w:line="360" w:lineRule="exact"/>
                          <w:rPr>
                            <w:rFonts w:ascii="宋体" w:hAnsi="宋体" w:hint="eastAsia"/>
                            <w:b/>
                            <w:color w:val="000000"/>
                          </w:rPr>
                        </w:pPr>
                      </w:p>
                      <w:p w:rsidR="00007FB1" w:rsidRDefault="00007FB1" w:rsidP="00651B08">
                        <w:pPr>
                          <w:spacing w:line="360" w:lineRule="exact"/>
                          <w:rPr>
                            <w:rFonts w:ascii="宋体" w:hAnsi="宋体" w:hint="eastAsia"/>
                            <w:b/>
                            <w:color w:val="000000"/>
                          </w:rPr>
                        </w:pPr>
                      </w:p>
                      <w:p w:rsidR="00007FB1" w:rsidRDefault="00007FB1" w:rsidP="00651B08">
                        <w:pPr>
                          <w:spacing w:line="360" w:lineRule="exact"/>
                          <w:rPr>
                            <w:rFonts w:ascii="宋体" w:hAnsi="宋体" w:hint="eastAsia"/>
                            <w:b/>
                            <w:color w:val="000000"/>
                          </w:rPr>
                        </w:pPr>
                      </w:p>
                      <w:p w:rsidR="00007FB1" w:rsidRDefault="00007FB1" w:rsidP="00651B08">
                        <w:pPr>
                          <w:spacing w:line="360" w:lineRule="exact"/>
                          <w:rPr>
                            <w:rFonts w:ascii="宋体" w:hAnsi="宋体" w:hint="eastAsia"/>
                            <w:b/>
                            <w:color w:val="000000"/>
                          </w:rPr>
                        </w:pPr>
                      </w:p>
                      <w:p w:rsidR="00007FB1" w:rsidRPr="009B1E79" w:rsidRDefault="00007FB1" w:rsidP="00651B08">
                        <w:pPr>
                          <w:spacing w:line="360" w:lineRule="exact"/>
                          <w:rPr>
                            <w:rFonts w:ascii="宋体" w:hAnsi="宋体" w:hint="eastAsia"/>
                            <w:b/>
                            <w:color w:val="000000"/>
                          </w:rPr>
                        </w:pPr>
                      </w:p>
                    </w:tc>
                    <w:tc>
                      <w:tcPr>
                        <w:tcW w:w="810" w:type="dxa"/>
                      </w:tcPr>
                      <w:p w:rsidR="00007FB1" w:rsidRPr="009B1E79" w:rsidRDefault="00007FB1" w:rsidP="00651B08">
                        <w:pPr>
                          <w:spacing w:line="360" w:lineRule="exact"/>
                          <w:rPr>
                            <w:rFonts w:ascii="宋体" w:hAnsi="宋体" w:hint="eastAsia"/>
                            <w:b/>
                            <w:color w:val="000000"/>
                          </w:rPr>
                        </w:pPr>
                      </w:p>
                    </w:tc>
                  </w:tr>
                </w:tbl>
                <w:p w:rsidR="00007FB1" w:rsidRDefault="00007FB1" w:rsidP="00007FB1">
                  <w:r>
                    <w:rPr>
                      <w:rFonts w:hint="eastAsia"/>
                    </w:rPr>
                    <w:t xml:space="preserve"> </w:t>
                  </w:r>
                </w:p>
              </w:txbxContent>
            </v:textbox>
          </v:shape>
        </w:pict>
      </w:r>
    </w:p>
    <w:p w:rsidR="00007FB1" w:rsidRPr="00250F77" w:rsidRDefault="00007FB1" w:rsidP="00007FB1">
      <w:pPr>
        <w:spacing w:beforeLines="30" w:afterLines="30" w:line="360" w:lineRule="auto"/>
        <w:ind w:firstLineChars="950" w:firstLine="2003"/>
        <w:rPr>
          <w:rFonts w:ascii="宋体" w:hAnsi="宋体" w:hint="eastAsia"/>
          <w:b/>
          <w:szCs w:val="21"/>
        </w:rPr>
      </w:pPr>
      <w:r w:rsidRPr="00250F77">
        <w:rPr>
          <w:rFonts w:ascii="宋体" w:hAnsi="宋体" w:hint="eastAsia"/>
          <w:b/>
          <w:szCs w:val="21"/>
        </w:rPr>
        <w:t>四、计算题（8+12，共20分）</w:t>
      </w:r>
    </w:p>
    <w:p w:rsidR="00007FB1" w:rsidRPr="00250F77" w:rsidRDefault="00007FB1" w:rsidP="00007FB1">
      <w:pPr>
        <w:spacing w:line="360" w:lineRule="auto"/>
        <w:ind w:left="315" w:hangingChars="150" w:hanging="315"/>
        <w:rPr>
          <w:rFonts w:ascii="宋体" w:hAnsi="宋体" w:hint="eastAsia"/>
          <w:szCs w:val="21"/>
        </w:rPr>
      </w:pPr>
      <w:r w:rsidRPr="00250F77">
        <w:rPr>
          <w:rFonts w:ascii="宋体" w:hAnsi="宋体" w:hint="eastAsia"/>
          <w:szCs w:val="21"/>
        </w:rPr>
        <w:t>22.某中学为学生供应开水，用锅炉将</w:t>
      </w:r>
      <w:smartTag w:uri="urn:schemas-microsoft-com:office:smarttags" w:element="chmetcnv">
        <w:smartTagPr>
          <w:attr w:name="UnitName" w:val="kg"/>
          <w:attr w:name="SourceValue" w:val="100"/>
          <w:attr w:name="HasSpace" w:val="False"/>
          <w:attr w:name="Negative" w:val="False"/>
          <w:attr w:name="NumberType" w:val="1"/>
          <w:attr w:name="TCSC" w:val="0"/>
        </w:smartTagPr>
        <w:r w:rsidRPr="00250F77">
          <w:rPr>
            <w:rFonts w:ascii="宋体" w:hAnsi="宋体" w:hint="eastAsia"/>
            <w:szCs w:val="21"/>
          </w:rPr>
          <w:t>100kg</w:t>
        </w:r>
      </w:smartTag>
      <w:r w:rsidRPr="00250F77">
        <w:rPr>
          <w:rFonts w:ascii="宋体" w:hAnsi="宋体" w:hint="eastAsia"/>
          <w:szCs w:val="21"/>
        </w:rPr>
        <w:t>水从</w:t>
      </w:r>
      <w:smartTag w:uri="urn:schemas-microsoft-com:office:smarttags" w:element="chmetcnv">
        <w:smartTagPr>
          <w:attr w:name="UnitName" w:val="℃"/>
          <w:attr w:name="SourceValue" w:val="20"/>
          <w:attr w:name="HasSpace" w:val="False"/>
          <w:attr w:name="Negative" w:val="False"/>
          <w:attr w:name="NumberType" w:val="1"/>
          <w:attr w:name="TCSC" w:val="0"/>
        </w:smartTagPr>
        <w:r w:rsidRPr="00250F77">
          <w:rPr>
            <w:rFonts w:ascii="宋体" w:hAnsi="宋体" w:hint="eastAsia"/>
            <w:szCs w:val="21"/>
          </w:rPr>
          <w:t>20℃</w:t>
        </w:r>
      </w:smartTag>
      <w:r w:rsidRPr="00250F77">
        <w:rPr>
          <w:rFonts w:ascii="宋体" w:hAnsi="宋体" w:hint="eastAsia"/>
          <w:szCs w:val="21"/>
        </w:rPr>
        <w:t>加热到</w:t>
      </w:r>
      <w:smartTag w:uri="urn:schemas-microsoft-com:office:smarttags" w:element="chmetcnv">
        <w:smartTagPr>
          <w:attr w:name="UnitName" w:val="℃"/>
          <w:attr w:name="SourceValue" w:val="100"/>
          <w:attr w:name="HasSpace" w:val="False"/>
          <w:attr w:name="Negative" w:val="False"/>
          <w:attr w:name="NumberType" w:val="1"/>
          <w:attr w:name="TCSC" w:val="0"/>
        </w:smartTagPr>
        <w:r w:rsidRPr="00250F77">
          <w:rPr>
            <w:rFonts w:ascii="宋体" w:hAnsi="宋体" w:hint="eastAsia"/>
            <w:szCs w:val="21"/>
          </w:rPr>
          <w:t>100℃</w:t>
        </w:r>
      </w:smartTag>
      <w:r w:rsidRPr="00250F77">
        <w:rPr>
          <w:rFonts w:ascii="宋体" w:hAnsi="宋体" w:hint="eastAsia"/>
          <w:szCs w:val="21"/>
        </w:rPr>
        <w:t>，燃烧了</w:t>
      </w:r>
      <w:smartTag w:uri="urn:schemas-microsoft-com:office:smarttags" w:element="chmetcnv">
        <w:smartTagPr>
          <w:attr w:name="UnitName" w:val="kg"/>
          <w:attr w:name="SourceValue" w:val="2"/>
          <w:attr w:name="HasSpace" w:val="False"/>
          <w:attr w:name="Negative" w:val="False"/>
          <w:attr w:name="NumberType" w:val="1"/>
          <w:attr w:name="TCSC" w:val="0"/>
        </w:smartTagPr>
        <w:r w:rsidRPr="00250F77">
          <w:rPr>
            <w:rFonts w:ascii="宋体" w:hAnsi="宋体" w:hint="eastAsia"/>
            <w:szCs w:val="21"/>
          </w:rPr>
          <w:t>2kg</w:t>
        </w:r>
      </w:smartTag>
      <w:r w:rsidRPr="00250F77">
        <w:rPr>
          <w:rFonts w:ascii="宋体" w:hAnsi="宋体" w:hint="eastAsia"/>
          <w:szCs w:val="21"/>
        </w:rPr>
        <w:t>无烟煤，已知水的比热容是4.2×10</w:t>
      </w:r>
      <w:r w:rsidRPr="00250F77">
        <w:rPr>
          <w:rFonts w:ascii="宋体" w:hAnsi="宋体" w:hint="eastAsia"/>
          <w:szCs w:val="21"/>
          <w:vertAlign w:val="superscript"/>
        </w:rPr>
        <w:t>3</w:t>
      </w:r>
      <w:r w:rsidRPr="00250F77">
        <w:rPr>
          <w:rFonts w:ascii="宋体" w:hAnsi="宋体" w:hint="eastAsia"/>
          <w:szCs w:val="21"/>
        </w:rPr>
        <w:t>J/（kg·℃），无烟煤的热值为3.4×10</w:t>
      </w:r>
      <w:r w:rsidRPr="00250F77">
        <w:rPr>
          <w:rFonts w:ascii="宋体" w:hAnsi="宋体" w:hint="eastAsia"/>
          <w:szCs w:val="21"/>
          <w:vertAlign w:val="superscript"/>
        </w:rPr>
        <w:t>7</w:t>
      </w:r>
      <w:r w:rsidRPr="00250F77">
        <w:rPr>
          <w:rFonts w:ascii="宋体" w:hAnsi="宋体" w:hint="eastAsia"/>
          <w:szCs w:val="21"/>
        </w:rPr>
        <w:t>J/kg，试求：</w:t>
      </w:r>
    </w:p>
    <w:p w:rsidR="00007FB1" w:rsidRPr="00250F77" w:rsidRDefault="00007FB1" w:rsidP="00007FB1">
      <w:pPr>
        <w:spacing w:line="360" w:lineRule="auto"/>
        <w:ind w:firstLineChars="100" w:firstLine="210"/>
        <w:rPr>
          <w:rFonts w:ascii="宋体" w:hAnsi="宋体" w:hint="eastAsia"/>
          <w:szCs w:val="21"/>
        </w:rPr>
      </w:pPr>
      <w:r w:rsidRPr="00250F77">
        <w:rPr>
          <w:rFonts w:ascii="宋体" w:hAnsi="宋体" w:hint="eastAsia"/>
          <w:szCs w:val="21"/>
        </w:rPr>
        <w:t>（1）锅炉内的</w:t>
      </w:r>
      <w:smartTag w:uri="urn:schemas-microsoft-com:office:smarttags" w:element="chmetcnv">
        <w:smartTagPr>
          <w:attr w:name="UnitName" w:val="kg"/>
          <w:attr w:name="SourceValue" w:val="100"/>
          <w:attr w:name="HasSpace" w:val="False"/>
          <w:attr w:name="Negative" w:val="False"/>
          <w:attr w:name="NumberType" w:val="1"/>
          <w:attr w:name="TCSC" w:val="0"/>
        </w:smartTagPr>
        <w:r w:rsidRPr="00250F77">
          <w:rPr>
            <w:rFonts w:ascii="宋体" w:hAnsi="宋体" w:hint="eastAsia"/>
            <w:szCs w:val="21"/>
          </w:rPr>
          <w:t>100kg</w:t>
        </w:r>
      </w:smartTag>
      <w:r w:rsidRPr="00250F77">
        <w:rPr>
          <w:rFonts w:ascii="宋体" w:hAnsi="宋体" w:hint="eastAsia"/>
          <w:szCs w:val="21"/>
        </w:rPr>
        <w:t>水吸收的热量是多少？（3分）</w:t>
      </w:r>
    </w:p>
    <w:p w:rsidR="00007FB1" w:rsidRPr="00250F77" w:rsidRDefault="00007FB1" w:rsidP="00007FB1">
      <w:pPr>
        <w:spacing w:line="360" w:lineRule="auto"/>
        <w:rPr>
          <w:rFonts w:ascii="宋体" w:hAnsi="宋体" w:hint="eastAsia"/>
          <w:szCs w:val="21"/>
        </w:rPr>
      </w:pPr>
    </w:p>
    <w:p w:rsidR="00007FB1" w:rsidRPr="00250F77" w:rsidRDefault="00007FB1" w:rsidP="00007FB1">
      <w:pPr>
        <w:spacing w:line="360" w:lineRule="auto"/>
        <w:ind w:firstLineChars="100" w:firstLine="210"/>
        <w:rPr>
          <w:rFonts w:ascii="宋体" w:hAnsi="宋体" w:hint="eastAsia"/>
          <w:szCs w:val="21"/>
        </w:rPr>
      </w:pPr>
    </w:p>
    <w:p w:rsidR="00007FB1" w:rsidRPr="00250F77" w:rsidRDefault="00007FB1" w:rsidP="00007FB1">
      <w:pPr>
        <w:spacing w:line="360" w:lineRule="auto"/>
        <w:ind w:firstLineChars="100" w:firstLine="210"/>
        <w:rPr>
          <w:rFonts w:ascii="宋体" w:hAnsi="宋体" w:hint="eastAsia"/>
          <w:szCs w:val="21"/>
        </w:rPr>
      </w:pPr>
    </w:p>
    <w:p w:rsidR="00007FB1" w:rsidRPr="00250F77" w:rsidRDefault="00007FB1" w:rsidP="00007FB1">
      <w:pPr>
        <w:spacing w:line="360" w:lineRule="auto"/>
        <w:ind w:firstLineChars="100" w:firstLine="210"/>
        <w:rPr>
          <w:rFonts w:ascii="宋体" w:hAnsi="宋体" w:hint="eastAsia"/>
          <w:szCs w:val="21"/>
        </w:rPr>
      </w:pPr>
      <w:r w:rsidRPr="00250F77">
        <w:rPr>
          <w:rFonts w:ascii="宋体" w:hAnsi="宋体" w:hint="eastAsia"/>
          <w:szCs w:val="21"/>
        </w:rPr>
        <w:t>（2）</w:t>
      </w:r>
      <w:smartTag w:uri="urn:schemas-microsoft-com:office:smarttags" w:element="chmetcnv">
        <w:smartTagPr>
          <w:attr w:name="UnitName" w:val="kg"/>
          <w:attr w:name="SourceValue" w:val="2"/>
          <w:attr w:name="HasSpace" w:val="False"/>
          <w:attr w:name="Negative" w:val="False"/>
          <w:attr w:name="NumberType" w:val="1"/>
          <w:attr w:name="TCSC" w:val="0"/>
        </w:smartTagPr>
        <w:r w:rsidRPr="00250F77">
          <w:rPr>
            <w:rFonts w:ascii="宋体" w:hAnsi="宋体" w:hint="eastAsia"/>
            <w:szCs w:val="21"/>
          </w:rPr>
          <w:t>2kg</w:t>
        </w:r>
      </w:smartTag>
      <w:r w:rsidRPr="00250F77">
        <w:rPr>
          <w:rFonts w:ascii="宋体" w:hAnsi="宋体" w:hint="eastAsia"/>
          <w:szCs w:val="21"/>
        </w:rPr>
        <w:t>无烟煤完全燃烧放出的热量是多少？（3分）</w:t>
      </w:r>
    </w:p>
    <w:p w:rsidR="00007FB1" w:rsidRPr="00250F77" w:rsidRDefault="00007FB1" w:rsidP="00007FB1">
      <w:pPr>
        <w:spacing w:line="360" w:lineRule="auto"/>
        <w:rPr>
          <w:rFonts w:ascii="宋体" w:hAnsi="宋体" w:hint="eastAsia"/>
          <w:szCs w:val="21"/>
        </w:rPr>
      </w:pPr>
    </w:p>
    <w:p w:rsidR="00007FB1" w:rsidRPr="00250F77" w:rsidRDefault="00007FB1" w:rsidP="00007FB1">
      <w:pPr>
        <w:spacing w:line="360" w:lineRule="auto"/>
        <w:ind w:firstLineChars="100" w:firstLine="210"/>
        <w:rPr>
          <w:rFonts w:ascii="宋体" w:hAnsi="宋体" w:hint="eastAsia"/>
          <w:szCs w:val="21"/>
        </w:rPr>
      </w:pPr>
    </w:p>
    <w:p w:rsidR="00007FB1" w:rsidRPr="00250F77" w:rsidRDefault="00007FB1" w:rsidP="00007FB1">
      <w:pPr>
        <w:spacing w:line="360" w:lineRule="auto"/>
        <w:ind w:firstLineChars="100" w:firstLine="210"/>
        <w:rPr>
          <w:rFonts w:ascii="宋体" w:hAnsi="宋体" w:hint="eastAsia"/>
          <w:szCs w:val="21"/>
        </w:rPr>
      </w:pPr>
      <w:r w:rsidRPr="00250F77">
        <w:rPr>
          <w:rFonts w:ascii="宋体" w:hAnsi="宋体" w:hint="eastAsia"/>
          <w:szCs w:val="21"/>
        </w:rPr>
        <w:t>（3）若用天然气取代无烟煤烧水，从环保的角度，谈谈有何优点？（2分</w:t>
      </w:r>
      <w:r>
        <w:rPr>
          <w:rFonts w:ascii="宋体" w:hAnsi="宋体" w:hint="eastAsia"/>
          <w:noProof/>
          <w:szCs w:val="21"/>
        </w:rPr>
        <w:drawing>
          <wp:inline distT="0" distB="0" distL="0" distR="0">
            <wp:extent cx="19050" cy="19050"/>
            <wp:effectExtent l="19050" t="0" r="0" b="0"/>
            <wp:docPr id="211" name="图片 2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50F77">
        <w:rPr>
          <w:rFonts w:ascii="宋体" w:hAnsi="宋体" w:hint="eastAsia"/>
          <w:szCs w:val="21"/>
        </w:rPr>
        <w:t>）</w:t>
      </w:r>
    </w:p>
    <w:p w:rsidR="00007FB1" w:rsidRPr="00250F77" w:rsidRDefault="00007FB1" w:rsidP="00007FB1">
      <w:pPr>
        <w:spacing w:line="360" w:lineRule="auto"/>
        <w:rPr>
          <w:rFonts w:ascii="宋体" w:hAnsi="宋体" w:hint="eastAsia"/>
          <w:szCs w:val="21"/>
        </w:rPr>
      </w:pPr>
    </w:p>
    <w:p w:rsidR="00007FB1" w:rsidRPr="00250F77" w:rsidRDefault="00007FB1" w:rsidP="00007FB1">
      <w:pPr>
        <w:spacing w:line="360" w:lineRule="auto"/>
        <w:rPr>
          <w:rFonts w:ascii="宋体" w:hAnsi="宋体" w:hint="eastAsia"/>
          <w:szCs w:val="21"/>
        </w:rPr>
      </w:pPr>
    </w:p>
    <w:p w:rsidR="00007FB1" w:rsidRPr="00250F77" w:rsidRDefault="00007FB1" w:rsidP="00007FB1">
      <w:pPr>
        <w:spacing w:line="360" w:lineRule="auto"/>
        <w:rPr>
          <w:rFonts w:ascii="宋体" w:hAnsi="宋体" w:hint="eastAsia"/>
          <w:szCs w:val="21"/>
        </w:rPr>
      </w:pPr>
    </w:p>
    <w:p w:rsidR="00007FB1" w:rsidRPr="00250F77" w:rsidRDefault="00007FB1" w:rsidP="00007FB1">
      <w:pPr>
        <w:spacing w:line="360" w:lineRule="auto"/>
        <w:ind w:left="105" w:hangingChars="50" w:hanging="105"/>
        <w:rPr>
          <w:rFonts w:ascii="宋体" w:hAnsi="宋体" w:hint="eastAsia"/>
          <w:szCs w:val="21"/>
        </w:rPr>
      </w:pPr>
      <w:r w:rsidRPr="00250F77">
        <w:rPr>
          <w:rFonts w:ascii="宋体" w:hAnsi="宋体" w:hint="eastAsia"/>
          <w:szCs w:val="21"/>
        </w:rPr>
        <w:lastRenderedPageBreak/>
        <w:t>23.某建筑工地使用如图12所示装置搬运建筑材料，已知柴油机的效率是40%，柴油的热值是</w:t>
      </w:r>
    </w:p>
    <w:p w:rsidR="00007FB1" w:rsidRPr="00250F77" w:rsidRDefault="00007FB1" w:rsidP="00007FB1">
      <w:pPr>
        <w:spacing w:line="360" w:lineRule="auto"/>
        <w:ind w:leftChars="50" w:left="105" w:firstLineChars="100" w:firstLine="210"/>
        <w:rPr>
          <w:rFonts w:ascii="宋体" w:hAnsi="宋体" w:hint="eastAsia"/>
          <w:szCs w:val="21"/>
        </w:rPr>
      </w:pPr>
      <w:r w:rsidRPr="00250F77">
        <w:rPr>
          <w:rFonts w:ascii="宋体" w:hAnsi="宋体" w:hint="eastAsia"/>
          <w:szCs w:val="21"/>
        </w:rPr>
        <w:t>4×10</w:t>
      </w:r>
      <w:r w:rsidRPr="00250F77">
        <w:rPr>
          <w:rFonts w:ascii="宋体" w:hAnsi="宋体" w:hint="eastAsia"/>
          <w:szCs w:val="21"/>
          <w:vertAlign w:val="superscript"/>
        </w:rPr>
        <w:t>7</w:t>
      </w:r>
      <w:r w:rsidRPr="00250F77">
        <w:rPr>
          <w:rFonts w:ascii="宋体" w:hAnsi="宋体" w:hint="eastAsia"/>
          <w:szCs w:val="21"/>
        </w:rPr>
        <w:t>J/kg，用此装置将一块重3000N的建筑材料提升</w:t>
      </w:r>
      <w:smartTag w:uri="urn:schemas-microsoft-com:office:smarttags" w:element="chmetcnv">
        <w:smartTagPr>
          <w:attr w:name="UnitName" w:val="m"/>
          <w:attr w:name="SourceValue" w:val="5"/>
          <w:attr w:name="HasSpace" w:val="False"/>
          <w:attr w:name="Negative" w:val="False"/>
          <w:attr w:name="NumberType" w:val="1"/>
          <w:attr w:name="TCSC" w:val="0"/>
        </w:smartTagPr>
        <w:r w:rsidRPr="00250F77">
          <w:rPr>
            <w:rFonts w:ascii="宋体" w:hAnsi="宋体" w:hint="eastAsia"/>
            <w:szCs w:val="21"/>
          </w:rPr>
          <w:t>5m</w:t>
        </w:r>
      </w:smartTag>
      <w:r w:rsidRPr="00250F77">
        <w:rPr>
          <w:rFonts w:ascii="宋体" w:hAnsi="宋体" w:hint="eastAsia"/>
          <w:szCs w:val="21"/>
        </w:rPr>
        <w:t>，历时4S，消耗的柴油为</w:t>
      </w:r>
      <w:smartTag w:uri="urn:schemas-microsoft-com:office:smarttags" w:element="chmetcnv">
        <w:smartTagPr>
          <w:attr w:name="UnitName" w:val="g"/>
          <w:attr w:name="SourceValue" w:val="5"/>
          <w:attr w:name="HasSpace" w:val="False"/>
          <w:attr w:name="Negative" w:val="False"/>
          <w:attr w:name="NumberType" w:val="1"/>
          <w:attr w:name="TCSC" w:val="0"/>
        </w:smartTagPr>
        <w:r w:rsidRPr="00250F77">
          <w:rPr>
            <w:rFonts w:ascii="宋体" w:hAnsi="宋体" w:hint="eastAsia"/>
            <w:szCs w:val="21"/>
          </w:rPr>
          <w:t>5g</w:t>
        </w:r>
      </w:smartTag>
      <w:r w:rsidRPr="00250F77">
        <w:rPr>
          <w:rFonts w:ascii="宋体" w:hAnsi="宋体" w:hint="eastAsia"/>
          <w:szCs w:val="21"/>
        </w:rPr>
        <w:t>.</w:t>
      </w:r>
    </w:p>
    <w:p w:rsidR="00007FB1" w:rsidRPr="00250F77" w:rsidRDefault="00007FB1" w:rsidP="00007FB1">
      <w:pPr>
        <w:spacing w:line="360" w:lineRule="auto"/>
        <w:ind w:firstLineChars="100" w:firstLine="210"/>
        <w:rPr>
          <w:rFonts w:ascii="宋体" w:hAnsi="宋体" w:hint="eastAsia"/>
          <w:szCs w:val="21"/>
        </w:rPr>
      </w:pPr>
      <w:r w:rsidRPr="00250F77">
        <w:rPr>
          <w:rFonts w:ascii="宋体" w:hAnsi="宋体" w:hint="eastAsia"/>
          <w:szCs w:val="21"/>
        </w:rPr>
        <w:t>（1）</w:t>
      </w:r>
      <w:smartTag w:uri="urn:schemas-microsoft-com:office:smarttags" w:element="chmetcnv">
        <w:smartTagPr>
          <w:attr w:name="UnitName" w:val="g"/>
          <w:attr w:name="SourceValue" w:val="5"/>
          <w:attr w:name="HasSpace" w:val="False"/>
          <w:attr w:name="Negative" w:val="False"/>
          <w:attr w:name="NumberType" w:val="1"/>
          <w:attr w:name="TCSC" w:val="0"/>
        </w:smartTagPr>
        <w:r w:rsidRPr="00250F77">
          <w:rPr>
            <w:rFonts w:ascii="宋体" w:hAnsi="宋体" w:hint="eastAsia"/>
            <w:szCs w:val="21"/>
          </w:rPr>
          <w:t>5g</w:t>
        </w:r>
      </w:smartTag>
      <w:r w:rsidRPr="00250F77">
        <w:rPr>
          <w:rFonts w:ascii="宋体" w:hAnsi="宋体" w:hint="eastAsia"/>
          <w:szCs w:val="21"/>
        </w:rPr>
        <w:t>柴油完全燃烧放出多少热量？柴油机的输出</w:t>
      </w:r>
      <w:r>
        <w:rPr>
          <w:rFonts w:ascii="宋体" w:hAnsi="宋体" w:hint="eastAsia"/>
          <w:noProof/>
          <w:szCs w:val="21"/>
        </w:rPr>
        <w:drawing>
          <wp:inline distT="0" distB="0" distL="0" distR="0">
            <wp:extent cx="19050" cy="19050"/>
            <wp:effectExtent l="19050" t="0" r="0" b="0"/>
            <wp:docPr id="212" name="图片 2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250F77">
        <w:rPr>
          <w:rFonts w:ascii="宋体" w:hAnsi="宋体" w:hint="eastAsia"/>
          <w:szCs w:val="21"/>
        </w:rPr>
        <w:t>功率多大？（4分）</w:t>
      </w:r>
    </w:p>
    <w:p w:rsidR="00007FB1" w:rsidRPr="00250F77" w:rsidRDefault="00007FB1" w:rsidP="00007FB1">
      <w:pPr>
        <w:spacing w:line="360" w:lineRule="auto"/>
        <w:ind w:firstLineChars="100" w:firstLine="210"/>
        <w:rPr>
          <w:rFonts w:ascii="宋体" w:hAnsi="宋体" w:hint="eastAsia"/>
          <w:szCs w:val="21"/>
        </w:rPr>
      </w:pPr>
      <w:r w:rsidRPr="00250F77">
        <w:rPr>
          <w:rFonts w:ascii="宋体" w:hAnsi="宋体" w:hint="eastAsia"/>
          <w:szCs w:val="21"/>
        </w:rPr>
        <w:t>（2）提升这块建筑材料做的有用功是多少？整个装置的效率多大？（4分）</w:t>
      </w:r>
    </w:p>
    <w:p w:rsidR="00007FB1" w:rsidRPr="00250F77" w:rsidRDefault="00007FB1" w:rsidP="00007FB1">
      <w:pPr>
        <w:spacing w:line="360" w:lineRule="auto"/>
        <w:ind w:firstLineChars="100" w:firstLine="210"/>
        <w:rPr>
          <w:rFonts w:ascii="宋体" w:hAnsi="宋体" w:hint="eastAsia"/>
          <w:szCs w:val="21"/>
        </w:rPr>
      </w:pPr>
      <w:r w:rsidRPr="00250F77">
        <w:rPr>
          <w:rFonts w:ascii="宋体" w:hAnsi="宋体" w:hint="eastAsia"/>
          <w:szCs w:val="21"/>
        </w:rPr>
        <w:t>（3）请对该工地采用此装置施工的合理性进行评价.（4分）</w:t>
      </w:r>
    </w:p>
    <w:p w:rsidR="00007FB1" w:rsidRPr="00250F77" w:rsidRDefault="00007FB1" w:rsidP="00007FB1">
      <w:pPr>
        <w:spacing w:line="360" w:lineRule="auto"/>
        <w:rPr>
          <w:rFonts w:ascii="宋体" w:hAnsi="宋体" w:hint="eastAsia"/>
          <w:szCs w:val="21"/>
        </w:rPr>
      </w:pPr>
      <w:r>
        <w:rPr>
          <w:rFonts w:ascii="宋体" w:hAnsi="宋体"/>
          <w:noProof/>
        </w:rPr>
        <w:drawing>
          <wp:anchor distT="0" distB="0" distL="114300" distR="114300" simplePos="0" relativeHeight="251710464" behindDoc="0" locked="0" layoutInCell="1" allowOverlap="1">
            <wp:simplePos x="0" y="0"/>
            <wp:positionH relativeFrom="column">
              <wp:posOffset>3429000</wp:posOffset>
            </wp:positionH>
            <wp:positionV relativeFrom="paragraph">
              <wp:posOffset>80010</wp:posOffset>
            </wp:positionV>
            <wp:extent cx="1563370" cy="814705"/>
            <wp:effectExtent l="19050" t="0" r="0" b="0"/>
            <wp:wrapNone/>
            <wp:docPr id="508" name="图片 5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descr="学科网(www.zxxk.com)--教育资源门户，提供试卷、教案、课件、论文、素材及各类教学资源下载，还有大量而丰富的教学相关资讯！"/>
                    <pic:cNvPicPr>
                      <a:picLocks noChangeAspect="1" noChangeArrowheads="1"/>
                    </pic:cNvPicPr>
                  </pic:nvPicPr>
                  <pic:blipFill>
                    <a:blip r:embed="rId26" cstate="print"/>
                    <a:srcRect t="8685"/>
                    <a:stretch>
                      <a:fillRect/>
                    </a:stretch>
                  </pic:blipFill>
                  <pic:spPr bwMode="auto">
                    <a:xfrm>
                      <a:off x="0" y="0"/>
                      <a:ext cx="1563370" cy="814705"/>
                    </a:xfrm>
                    <a:prstGeom prst="rect">
                      <a:avLst/>
                    </a:prstGeom>
                    <a:noFill/>
                    <a:ln w="9525">
                      <a:noFill/>
                      <a:miter lim="800000"/>
                      <a:headEnd/>
                      <a:tailEnd/>
                    </a:ln>
                  </pic:spPr>
                </pic:pic>
              </a:graphicData>
            </a:graphic>
          </wp:anchor>
        </w:drawing>
      </w:r>
    </w:p>
    <w:p w:rsidR="00007FB1" w:rsidRPr="00250F77" w:rsidRDefault="00007FB1" w:rsidP="00007FB1">
      <w:pPr>
        <w:spacing w:line="360" w:lineRule="auto"/>
        <w:rPr>
          <w:rFonts w:ascii="宋体" w:hAnsi="宋体" w:hint="eastAsia"/>
          <w:szCs w:val="21"/>
        </w:rPr>
      </w:pPr>
    </w:p>
    <w:p w:rsidR="00007FB1" w:rsidRPr="00250F77" w:rsidRDefault="00007FB1" w:rsidP="00007FB1">
      <w:pPr>
        <w:spacing w:line="360" w:lineRule="auto"/>
        <w:rPr>
          <w:rFonts w:ascii="宋体" w:hAnsi="宋体" w:hint="eastAsia"/>
          <w:szCs w:val="21"/>
        </w:rPr>
      </w:pPr>
    </w:p>
    <w:p w:rsidR="00007FB1" w:rsidRPr="00250F77" w:rsidRDefault="00007FB1" w:rsidP="00007FB1">
      <w:pPr>
        <w:spacing w:line="360" w:lineRule="auto"/>
        <w:rPr>
          <w:rFonts w:ascii="宋体" w:hAnsi="宋体" w:hint="eastAsia"/>
          <w:szCs w:val="21"/>
        </w:rPr>
      </w:pPr>
    </w:p>
    <w:p w:rsidR="00007FB1" w:rsidRDefault="00007FB1" w:rsidP="00007FB1">
      <w:pPr>
        <w:spacing w:line="360" w:lineRule="auto"/>
        <w:rPr>
          <w:rFonts w:ascii="宋体" w:hAnsi="宋体" w:hint="eastAsia"/>
          <w:szCs w:val="21"/>
        </w:rPr>
      </w:pPr>
      <w:r w:rsidRPr="00250F77">
        <w:rPr>
          <w:rFonts w:ascii="宋体" w:hAnsi="宋体" w:hint="eastAsia"/>
          <w:noProof/>
          <w:szCs w:val="21"/>
        </w:rPr>
        <w:pict>
          <v:shape id="_x0000_s2557" type="#_x0000_t202" alt="学科网(www.zxxk.com)--教育资源门户，提供试卷、教案、课件、论文、素材及各类教学资源下载，还有大量而丰富的教学相关资讯！" style="position:absolute;left:0;text-align:left;margin-left:317.65pt;margin-top:10.2pt;width:52.5pt;height:23.35pt;z-index:251711488" filled="f" stroked="f">
            <v:textbox style="mso-next-textbox:#_x0000_s2557">
              <w:txbxContent>
                <w:p w:rsidR="00007FB1" w:rsidRDefault="00007FB1" w:rsidP="00007FB1">
                  <w:pPr>
                    <w:rPr>
                      <w:rFonts w:hint="eastAsia"/>
                    </w:rPr>
                  </w:pPr>
                  <w:r>
                    <w:rPr>
                      <w:rFonts w:hint="eastAsia"/>
                    </w:rPr>
                    <w:t>图</w:t>
                  </w:r>
                  <w:r>
                    <w:rPr>
                      <w:rFonts w:hint="eastAsia"/>
                    </w:rPr>
                    <w:t>12</w:t>
                  </w:r>
                </w:p>
              </w:txbxContent>
            </v:textbox>
          </v:shape>
        </w:pict>
      </w:r>
    </w:p>
    <w:p w:rsidR="00007FB1" w:rsidRDefault="00007FB1" w:rsidP="00007FB1">
      <w:pPr>
        <w:spacing w:line="360" w:lineRule="auto"/>
        <w:rPr>
          <w:rFonts w:ascii="宋体" w:hAnsi="宋体" w:hint="eastAsia"/>
          <w:szCs w:val="21"/>
        </w:rPr>
      </w:pPr>
    </w:p>
    <w:p w:rsidR="00007FB1" w:rsidRDefault="00007FB1" w:rsidP="00007FB1">
      <w:pPr>
        <w:spacing w:line="360" w:lineRule="auto"/>
        <w:rPr>
          <w:rFonts w:ascii="宋体" w:hAnsi="宋体" w:hint="eastAsia"/>
          <w:szCs w:val="21"/>
        </w:rPr>
      </w:pPr>
    </w:p>
    <w:p w:rsidR="00007FB1" w:rsidRDefault="00007FB1" w:rsidP="00007FB1">
      <w:pPr>
        <w:spacing w:line="360" w:lineRule="auto"/>
        <w:rPr>
          <w:rFonts w:ascii="宋体" w:hAnsi="宋体" w:hint="eastAsia"/>
          <w:szCs w:val="21"/>
        </w:rPr>
      </w:pPr>
    </w:p>
    <w:p w:rsidR="00007FB1" w:rsidRDefault="00007FB1" w:rsidP="00007FB1">
      <w:pPr>
        <w:spacing w:line="360" w:lineRule="auto"/>
        <w:rPr>
          <w:rFonts w:ascii="宋体" w:hAnsi="宋体" w:hint="eastAsia"/>
          <w:szCs w:val="21"/>
        </w:rPr>
      </w:pPr>
    </w:p>
    <w:p w:rsidR="00007FB1" w:rsidRDefault="00007FB1" w:rsidP="00007FB1">
      <w:pPr>
        <w:spacing w:line="360" w:lineRule="auto"/>
        <w:rPr>
          <w:rFonts w:ascii="宋体" w:hAnsi="宋体" w:hint="eastAsia"/>
          <w:szCs w:val="21"/>
        </w:rPr>
      </w:pPr>
    </w:p>
    <w:p w:rsidR="00007FB1" w:rsidRDefault="00007FB1" w:rsidP="00007FB1">
      <w:pPr>
        <w:spacing w:line="360" w:lineRule="auto"/>
        <w:rPr>
          <w:rFonts w:ascii="宋体" w:hAnsi="宋体" w:hint="eastAsia"/>
          <w:szCs w:val="21"/>
        </w:rPr>
      </w:pPr>
    </w:p>
    <w:p w:rsidR="00007FB1" w:rsidRDefault="00007FB1" w:rsidP="00007FB1">
      <w:pPr>
        <w:spacing w:line="360" w:lineRule="auto"/>
        <w:rPr>
          <w:rFonts w:ascii="宋体" w:hAnsi="宋体" w:hint="eastAsia"/>
          <w:szCs w:val="21"/>
        </w:rPr>
      </w:pPr>
    </w:p>
    <w:p w:rsidR="00007FB1" w:rsidRDefault="00007FB1" w:rsidP="00007FB1">
      <w:pPr>
        <w:spacing w:line="360" w:lineRule="auto"/>
        <w:rPr>
          <w:rFonts w:ascii="宋体" w:hAnsi="宋体" w:hint="eastAsia"/>
          <w:szCs w:val="21"/>
        </w:rPr>
      </w:pPr>
    </w:p>
    <w:p w:rsidR="00007FB1" w:rsidRDefault="00007FB1" w:rsidP="00007FB1">
      <w:pPr>
        <w:spacing w:line="360" w:lineRule="auto"/>
        <w:rPr>
          <w:rFonts w:ascii="宋体" w:hAnsi="宋体" w:hint="eastAsia"/>
          <w:szCs w:val="21"/>
        </w:rPr>
      </w:pPr>
    </w:p>
    <w:p w:rsidR="00007FB1" w:rsidRDefault="00007FB1" w:rsidP="00007FB1">
      <w:pPr>
        <w:spacing w:line="360" w:lineRule="auto"/>
        <w:rPr>
          <w:rFonts w:ascii="宋体" w:hAnsi="宋体" w:hint="eastAsia"/>
          <w:szCs w:val="21"/>
        </w:rPr>
      </w:pPr>
    </w:p>
    <w:p w:rsidR="00007FB1" w:rsidRDefault="00007FB1" w:rsidP="00007FB1">
      <w:pPr>
        <w:spacing w:line="360" w:lineRule="auto"/>
        <w:rPr>
          <w:rFonts w:ascii="宋体" w:hAnsi="宋体" w:hint="eastAsia"/>
          <w:szCs w:val="21"/>
        </w:rPr>
      </w:pPr>
    </w:p>
    <w:p w:rsidR="00007FB1" w:rsidRDefault="00007FB1" w:rsidP="00007FB1">
      <w:pPr>
        <w:spacing w:line="360" w:lineRule="auto"/>
        <w:rPr>
          <w:rFonts w:ascii="宋体" w:hAnsi="宋体" w:hint="eastAsia"/>
          <w:szCs w:val="21"/>
        </w:rPr>
      </w:pPr>
    </w:p>
    <w:p w:rsidR="00007FB1" w:rsidRDefault="00007FB1" w:rsidP="00007FB1">
      <w:pPr>
        <w:spacing w:line="360" w:lineRule="auto"/>
        <w:rPr>
          <w:rFonts w:ascii="宋体" w:hAnsi="宋体" w:hint="eastAsia"/>
          <w:szCs w:val="21"/>
        </w:rPr>
      </w:pPr>
    </w:p>
    <w:p w:rsidR="00007FB1" w:rsidRDefault="00007FB1" w:rsidP="00007FB1">
      <w:pPr>
        <w:spacing w:line="360" w:lineRule="auto"/>
        <w:rPr>
          <w:rFonts w:ascii="宋体" w:hAnsi="宋体" w:hint="eastAsia"/>
          <w:szCs w:val="21"/>
        </w:rPr>
      </w:pPr>
    </w:p>
    <w:p w:rsidR="00007FB1" w:rsidRDefault="00007FB1" w:rsidP="00007FB1">
      <w:pPr>
        <w:spacing w:line="360" w:lineRule="auto"/>
        <w:rPr>
          <w:rFonts w:ascii="宋体" w:hAnsi="宋体" w:hint="eastAsia"/>
          <w:szCs w:val="21"/>
        </w:rPr>
      </w:pPr>
    </w:p>
    <w:p w:rsidR="00007FB1" w:rsidRDefault="00007FB1" w:rsidP="00007FB1">
      <w:pPr>
        <w:spacing w:line="360" w:lineRule="auto"/>
        <w:rPr>
          <w:rFonts w:ascii="宋体" w:hAnsi="宋体" w:hint="eastAsia"/>
          <w:szCs w:val="21"/>
        </w:rPr>
      </w:pPr>
    </w:p>
    <w:p w:rsidR="00007FB1" w:rsidRPr="00250F77" w:rsidRDefault="00007FB1" w:rsidP="00007FB1">
      <w:pPr>
        <w:spacing w:line="360" w:lineRule="auto"/>
        <w:rPr>
          <w:rFonts w:ascii="宋体" w:hAnsi="宋体" w:hint="eastAsia"/>
          <w:szCs w:val="21"/>
        </w:rPr>
      </w:pPr>
    </w:p>
    <w:p w:rsidR="00007FB1" w:rsidRPr="00250F77" w:rsidRDefault="00007FB1" w:rsidP="00007FB1">
      <w:pPr>
        <w:spacing w:line="360" w:lineRule="auto"/>
        <w:jc w:val="center"/>
        <w:rPr>
          <w:rFonts w:ascii="宋体" w:hAnsi="宋体" w:hint="eastAsia"/>
          <w:b/>
          <w:bCs/>
          <w:color w:val="000000"/>
          <w:spacing w:val="-16"/>
          <w:sz w:val="28"/>
          <w:szCs w:val="28"/>
        </w:rPr>
      </w:pPr>
      <w:r w:rsidRPr="00250F77">
        <w:rPr>
          <w:rFonts w:ascii="宋体" w:hAnsi="宋体" w:hint="eastAsia"/>
          <w:b/>
          <w:bCs/>
          <w:color w:val="000000"/>
          <w:spacing w:val="-16"/>
          <w:sz w:val="28"/>
          <w:szCs w:val="28"/>
        </w:rPr>
        <w:lastRenderedPageBreak/>
        <w:t>2009/2010学年度第一学期九年级期中考试</w:t>
      </w:r>
    </w:p>
    <w:p w:rsidR="00007FB1" w:rsidRPr="00250F77" w:rsidRDefault="00007FB1" w:rsidP="00007FB1">
      <w:pPr>
        <w:spacing w:line="360" w:lineRule="auto"/>
        <w:jc w:val="center"/>
        <w:rPr>
          <w:rFonts w:ascii="宋体" w:hAnsi="宋体" w:hint="eastAsia"/>
          <w:sz w:val="28"/>
          <w:szCs w:val="28"/>
        </w:rPr>
      </w:pPr>
      <w:r w:rsidRPr="00250F77">
        <w:rPr>
          <w:rFonts w:ascii="宋体" w:hAnsi="宋体" w:hint="eastAsia"/>
          <w:b/>
          <w:bCs/>
          <w:color w:val="000000"/>
          <w:spacing w:val="20"/>
          <w:sz w:val="28"/>
          <w:szCs w:val="28"/>
        </w:rPr>
        <w:t>物理参考答案</w:t>
      </w:r>
    </w:p>
    <w:p w:rsidR="00007FB1" w:rsidRPr="00250F77" w:rsidRDefault="00007FB1" w:rsidP="00007FB1">
      <w:pPr>
        <w:spacing w:line="360" w:lineRule="auto"/>
        <w:rPr>
          <w:rFonts w:ascii="宋体" w:hAnsi="宋体" w:hint="eastAsia"/>
          <w:b/>
          <w:szCs w:val="21"/>
        </w:rPr>
      </w:pPr>
      <w:r w:rsidRPr="00250F77">
        <w:rPr>
          <w:rFonts w:ascii="宋体" w:hAnsi="宋体" w:hint="eastAsia"/>
          <w:b/>
          <w:szCs w:val="21"/>
        </w:rPr>
        <w:t>一、填空</w:t>
      </w: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 xml:space="preserve">1.蒸发    熔化吸热    </w:t>
      </w: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2.有水珠产生   上升    液化放热</w:t>
      </w: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3.物体冷热程度    液体热胀冷缩   －</w:t>
      </w:r>
      <w:smartTag w:uri="urn:schemas-microsoft-com:office:smarttags" w:element="chmetcnv">
        <w:smartTagPr>
          <w:attr w:name="UnitName" w:val="℃"/>
          <w:attr w:name="SourceValue" w:val="34"/>
          <w:attr w:name="HasSpace" w:val="False"/>
          <w:attr w:name="Negative" w:val="False"/>
          <w:attr w:name="NumberType" w:val="1"/>
          <w:attr w:name="TCSC" w:val="0"/>
        </w:smartTagPr>
        <w:r w:rsidRPr="00250F77">
          <w:rPr>
            <w:rFonts w:ascii="宋体" w:hAnsi="宋体" w:hint="eastAsia"/>
            <w:szCs w:val="21"/>
          </w:rPr>
          <w:t>34℃</w:t>
        </w:r>
      </w:smartTag>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 xml:space="preserve">4.通路    断路    短路    </w:t>
      </w: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5.略    不变    改变</w:t>
      </w: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 xml:space="preserve">6.7     </w:t>
      </w:r>
      <w:smartTag w:uri="urn:schemas-microsoft-com:office:smarttags" w:element="chmetcnv">
        <w:smartTagPr>
          <w:attr w:name="UnitName" w:val="℃"/>
          <w:attr w:name="SourceValue" w:val="100"/>
          <w:attr w:name="HasSpace" w:val="False"/>
          <w:attr w:name="Negative" w:val="False"/>
          <w:attr w:name="NumberType" w:val="1"/>
          <w:attr w:name="TCSC" w:val="0"/>
        </w:smartTagPr>
        <w:r w:rsidRPr="00250F77">
          <w:rPr>
            <w:rFonts w:ascii="宋体" w:hAnsi="宋体" w:hint="eastAsia"/>
            <w:szCs w:val="21"/>
          </w:rPr>
          <w:t>100℃</w:t>
        </w:r>
      </w:smartTag>
      <w:r w:rsidRPr="00250F77">
        <w:rPr>
          <w:rFonts w:ascii="宋体" w:hAnsi="宋体" w:hint="eastAsia"/>
          <w:szCs w:val="21"/>
        </w:rPr>
        <w:t xml:space="preserve">    b   </w:t>
      </w: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7.S</w:t>
      </w:r>
      <w:r w:rsidRPr="00250F77">
        <w:rPr>
          <w:rFonts w:ascii="宋体" w:hAnsi="宋体" w:hint="eastAsia"/>
          <w:szCs w:val="21"/>
          <w:vertAlign w:val="subscript"/>
        </w:rPr>
        <w:t>1</w:t>
      </w:r>
      <w:r w:rsidRPr="00250F77">
        <w:rPr>
          <w:rFonts w:ascii="宋体" w:hAnsi="宋体" w:hint="eastAsia"/>
          <w:szCs w:val="21"/>
        </w:rPr>
        <w:t>S</w:t>
      </w:r>
      <w:r w:rsidRPr="00250F77">
        <w:rPr>
          <w:rFonts w:ascii="宋体" w:hAnsi="宋体" w:hint="eastAsia"/>
          <w:szCs w:val="21"/>
          <w:vertAlign w:val="subscript"/>
        </w:rPr>
        <w:t xml:space="preserve">3 </w:t>
      </w:r>
      <w:r w:rsidRPr="00250F77">
        <w:rPr>
          <w:rFonts w:ascii="宋体" w:hAnsi="宋体" w:hint="eastAsia"/>
          <w:szCs w:val="21"/>
        </w:rPr>
        <w:t xml:space="preserve">     S</w:t>
      </w:r>
      <w:r w:rsidRPr="00250F77">
        <w:rPr>
          <w:rFonts w:ascii="宋体" w:hAnsi="宋体" w:hint="eastAsia"/>
          <w:szCs w:val="21"/>
          <w:vertAlign w:val="subscript"/>
        </w:rPr>
        <w:t>2</w:t>
      </w:r>
      <w:r w:rsidRPr="00250F77">
        <w:rPr>
          <w:rFonts w:ascii="宋体" w:hAnsi="宋体" w:hint="eastAsia"/>
          <w:szCs w:val="21"/>
        </w:rPr>
        <w:t xml:space="preserve">     电源和导线</w:t>
      </w:r>
    </w:p>
    <w:p w:rsidR="00007FB1" w:rsidRPr="00250F77" w:rsidRDefault="00007FB1" w:rsidP="00007FB1">
      <w:pPr>
        <w:spacing w:line="360" w:lineRule="auto"/>
        <w:rPr>
          <w:rFonts w:ascii="宋体" w:hAnsi="宋体" w:hint="eastAsia"/>
          <w:b/>
          <w:szCs w:val="21"/>
        </w:rPr>
      </w:pPr>
      <w:r w:rsidRPr="00250F77">
        <w:rPr>
          <w:rFonts w:ascii="宋体" w:hAnsi="宋体" w:hint="eastAsia"/>
          <w:b/>
          <w:szCs w:val="21"/>
        </w:rPr>
        <w:t>二、选择题</w:t>
      </w: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8.C   9.B   10.B   11.D   12.D   13.B   14.D    15.C   16.B   17.C</w:t>
      </w:r>
    </w:p>
    <w:p w:rsidR="00007FB1" w:rsidRPr="00250F77" w:rsidRDefault="00007FB1" w:rsidP="00007FB1">
      <w:pPr>
        <w:spacing w:line="360" w:lineRule="auto"/>
        <w:rPr>
          <w:rFonts w:ascii="宋体" w:hAnsi="宋体" w:hint="eastAsia"/>
          <w:b/>
          <w:szCs w:val="21"/>
        </w:rPr>
      </w:pPr>
      <w:r w:rsidRPr="00250F77">
        <w:rPr>
          <w:rFonts w:ascii="宋体" w:hAnsi="宋体" w:hint="eastAsia"/>
          <w:b/>
          <w:szCs w:val="21"/>
        </w:rPr>
        <w:t>三、作图、实验探究题</w:t>
      </w: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18.略</w:t>
      </w: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19.（1）a：提出问题  b：制定计划与设计实验  c：进行实验与收集证据  d：分析与论证</w:t>
      </w:r>
    </w:p>
    <w:p w:rsidR="00007FB1" w:rsidRPr="00250F77" w:rsidRDefault="00007FB1" w:rsidP="00007FB1">
      <w:pPr>
        <w:spacing w:line="360" w:lineRule="auto"/>
        <w:ind w:firstLineChars="30" w:firstLine="63"/>
        <w:rPr>
          <w:rFonts w:ascii="宋体" w:hAnsi="宋体" w:hint="eastAsia"/>
          <w:szCs w:val="21"/>
        </w:rPr>
      </w:pPr>
      <w:r w:rsidRPr="00250F77">
        <w:rPr>
          <w:rFonts w:ascii="宋体" w:hAnsi="宋体" w:hint="eastAsia"/>
          <w:szCs w:val="21"/>
        </w:rPr>
        <w:t xml:space="preserve">  （2）液体的导热本领与液体的种类有关.</w:t>
      </w:r>
    </w:p>
    <w:p w:rsidR="00007FB1" w:rsidRPr="00250F77" w:rsidRDefault="00007FB1" w:rsidP="00007FB1">
      <w:pPr>
        <w:spacing w:line="360" w:lineRule="auto"/>
        <w:ind w:firstLineChars="130" w:firstLine="273"/>
        <w:rPr>
          <w:rFonts w:ascii="宋体" w:hAnsi="宋体" w:hint="eastAsia"/>
          <w:szCs w:val="21"/>
        </w:rPr>
      </w:pPr>
      <w:r w:rsidRPr="00250F77">
        <w:rPr>
          <w:rFonts w:ascii="宋体" w:hAnsi="宋体" w:hint="eastAsia"/>
          <w:szCs w:val="21"/>
        </w:rPr>
        <w:t>（3）传导热的快慢与物体间的温度差有关.（其它答案合理也可）</w:t>
      </w: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20.化学   内   内   机械</w:t>
      </w: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 xml:space="preserve">21.（1）天平    （2）质量相等     （3）加热相同的时间 </w:t>
      </w:r>
      <w:r w:rsidRPr="00964D95">
        <w:rPr>
          <w:rFonts w:ascii="宋体" w:hAnsi="宋体"/>
          <w:color w:val="FFFFFF"/>
          <w:sz w:val="4"/>
          <w:szCs w:val="21"/>
        </w:rPr>
        <w:t>[来源:Z+xx+k.Com]</w:t>
      </w:r>
    </w:p>
    <w:p w:rsidR="00007FB1" w:rsidRPr="00250F77" w:rsidRDefault="00007FB1" w:rsidP="00007FB1">
      <w:pPr>
        <w:spacing w:line="360" w:lineRule="auto"/>
        <w:rPr>
          <w:rFonts w:ascii="宋体" w:hAnsi="宋体" w:hint="eastAsia"/>
          <w:b/>
          <w:szCs w:val="21"/>
        </w:rPr>
      </w:pPr>
      <w:r w:rsidRPr="00250F77">
        <w:rPr>
          <w:rFonts w:ascii="宋体" w:hAnsi="宋体" w:hint="eastAsia"/>
          <w:b/>
          <w:szCs w:val="21"/>
        </w:rPr>
        <w:t>四、计算题</w:t>
      </w: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22.（1）3.36×10</w:t>
      </w:r>
      <w:r w:rsidRPr="00250F77">
        <w:rPr>
          <w:rFonts w:ascii="宋体" w:hAnsi="宋体" w:hint="eastAsia"/>
          <w:szCs w:val="21"/>
          <w:vertAlign w:val="superscript"/>
        </w:rPr>
        <w:t>7</w:t>
      </w:r>
      <w:r w:rsidRPr="00250F77">
        <w:rPr>
          <w:rFonts w:ascii="宋体" w:hAnsi="宋体" w:hint="eastAsia"/>
          <w:szCs w:val="21"/>
        </w:rPr>
        <w:t>J     （2）6.8×10</w:t>
      </w:r>
      <w:r w:rsidRPr="00250F77">
        <w:rPr>
          <w:rFonts w:ascii="宋体" w:hAnsi="宋体" w:hint="eastAsia"/>
          <w:szCs w:val="21"/>
          <w:vertAlign w:val="superscript"/>
        </w:rPr>
        <w:t>7</w:t>
      </w:r>
      <w:r w:rsidRPr="00250F77">
        <w:rPr>
          <w:rFonts w:ascii="宋体" w:hAnsi="宋体" w:hint="eastAsia"/>
          <w:szCs w:val="21"/>
        </w:rPr>
        <w:t>J    （3）减少废气污染；减少固体废物污染.</w:t>
      </w: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23.（1）2×10</w:t>
      </w:r>
      <w:r w:rsidRPr="00250F77">
        <w:rPr>
          <w:rFonts w:ascii="宋体" w:hAnsi="宋体" w:hint="eastAsia"/>
          <w:szCs w:val="21"/>
          <w:vertAlign w:val="superscript"/>
        </w:rPr>
        <w:t>5</w:t>
      </w:r>
      <w:r w:rsidRPr="00250F77">
        <w:rPr>
          <w:rFonts w:ascii="宋体" w:hAnsi="宋体" w:hint="eastAsia"/>
          <w:szCs w:val="21"/>
        </w:rPr>
        <w:t>J       p=</w:t>
      </w:r>
      <w:r w:rsidRPr="00250F77">
        <w:rPr>
          <w:rFonts w:ascii="宋体" w:hAnsi="宋体"/>
          <w:position w:val="-24"/>
          <w:szCs w:val="21"/>
        </w:rPr>
        <w:object w:dxaOrig="300" w:dyaOrig="620">
          <v:shape id="_x0000_i1025" type="#_x0000_t75" alt="学科网(www.zxxk.com)--教育资源门户，提供试卷、教案、课件、论文、素材及各类教学资源下载，还有大量而丰富的教学相关资讯！" style="width:15pt;height:30.75pt" o:ole="">
            <v:imagedata r:id="rId27" o:title=""/>
          </v:shape>
          <o:OLEObject Type="Embed" ProgID="Equation.3" ShapeID="_x0000_i1025" DrawAspect="Content" ObjectID="_1407930535" r:id="rId28"/>
        </w:object>
      </w:r>
      <w:r w:rsidRPr="00250F77">
        <w:rPr>
          <w:rFonts w:ascii="宋体" w:hAnsi="宋体" w:hint="eastAsia"/>
          <w:szCs w:val="21"/>
        </w:rPr>
        <w:t>=</w:t>
      </w:r>
      <w:r w:rsidRPr="00250F77">
        <w:rPr>
          <w:rFonts w:ascii="宋体" w:hAnsi="宋体"/>
          <w:position w:val="-24"/>
          <w:szCs w:val="21"/>
        </w:rPr>
        <w:object w:dxaOrig="720" w:dyaOrig="620">
          <v:shape id="_x0000_i1026" type="#_x0000_t75" alt="学科网(www.zxxk.com)--教育资源门户，提供试卷、教案、课件、论文、素材及各类教学资源下载，还有大量而丰富的教学相关资讯！" style="width:36pt;height:30.75pt" o:ole="">
            <v:imagedata r:id="rId29" o:title=""/>
          </v:shape>
          <o:OLEObject Type="Embed" ProgID="Equation.3" ShapeID="_x0000_i1026" DrawAspect="Content" ObjectID="_1407930536" r:id="rId30"/>
        </w:object>
      </w:r>
      <w:r w:rsidRPr="00250F77">
        <w:rPr>
          <w:rFonts w:ascii="宋体" w:hAnsi="宋体" w:hint="eastAsia"/>
          <w:szCs w:val="21"/>
        </w:rPr>
        <w:t>=2×10</w:t>
      </w:r>
      <w:r w:rsidRPr="00250F77">
        <w:rPr>
          <w:rFonts w:ascii="宋体" w:hAnsi="宋体" w:hint="eastAsia"/>
          <w:szCs w:val="21"/>
          <w:vertAlign w:val="superscript"/>
        </w:rPr>
        <w:t>4</w:t>
      </w:r>
      <w:r w:rsidRPr="00250F77">
        <w:rPr>
          <w:rFonts w:ascii="宋体" w:hAnsi="宋体" w:hint="eastAsia"/>
          <w:szCs w:val="21"/>
        </w:rPr>
        <w:t>w</w:t>
      </w:r>
    </w:p>
    <w:p w:rsidR="00007FB1" w:rsidRPr="00250F77" w:rsidRDefault="00007FB1" w:rsidP="00007FB1">
      <w:pPr>
        <w:spacing w:line="360" w:lineRule="auto"/>
        <w:ind w:firstLineChars="30" w:firstLine="63"/>
        <w:rPr>
          <w:rFonts w:ascii="宋体" w:hAnsi="宋体" w:hint="eastAsia"/>
          <w:szCs w:val="21"/>
        </w:rPr>
      </w:pPr>
      <w:r w:rsidRPr="00250F77">
        <w:rPr>
          <w:rFonts w:ascii="宋体" w:hAnsi="宋体" w:hint="eastAsia"/>
          <w:szCs w:val="21"/>
        </w:rPr>
        <w:t xml:space="preserve">  （2）有用功：W</w:t>
      </w:r>
      <w:r w:rsidRPr="00250F77">
        <w:rPr>
          <w:rFonts w:ascii="宋体" w:hAnsi="宋体" w:hint="eastAsia"/>
          <w:szCs w:val="21"/>
          <w:vertAlign w:val="subscript"/>
        </w:rPr>
        <w:t>有用</w:t>
      </w:r>
      <w:r w:rsidRPr="00250F77">
        <w:rPr>
          <w:rFonts w:ascii="宋体" w:hAnsi="宋体" w:hint="eastAsia"/>
          <w:szCs w:val="21"/>
        </w:rPr>
        <w:t>=G﹒H=3000N×</w:t>
      </w:r>
      <w:smartTag w:uri="urn:schemas-microsoft-com:office:smarttags" w:element="chmetcnv">
        <w:smartTagPr>
          <w:attr w:name="UnitName" w:val="m"/>
          <w:attr w:name="SourceValue" w:val="5"/>
          <w:attr w:name="HasSpace" w:val="False"/>
          <w:attr w:name="Negative" w:val="False"/>
          <w:attr w:name="NumberType" w:val="1"/>
          <w:attr w:name="TCSC" w:val="0"/>
        </w:smartTagPr>
        <w:r w:rsidRPr="00250F77">
          <w:rPr>
            <w:rFonts w:ascii="宋体" w:hAnsi="宋体" w:hint="eastAsia"/>
            <w:szCs w:val="21"/>
          </w:rPr>
          <w:t>5m</w:t>
        </w:r>
      </w:smartTag>
      <w:r w:rsidRPr="00250F77">
        <w:rPr>
          <w:rFonts w:ascii="宋体" w:hAnsi="宋体" w:hint="eastAsia"/>
          <w:szCs w:val="21"/>
        </w:rPr>
        <w:t>=15000J=1.5×10</w:t>
      </w:r>
      <w:r w:rsidRPr="00250F77">
        <w:rPr>
          <w:rFonts w:ascii="宋体" w:hAnsi="宋体" w:hint="eastAsia"/>
          <w:szCs w:val="21"/>
          <w:vertAlign w:val="superscript"/>
        </w:rPr>
        <w:t>4</w:t>
      </w:r>
      <w:r w:rsidRPr="00250F77">
        <w:rPr>
          <w:rFonts w:ascii="宋体" w:hAnsi="宋体" w:hint="eastAsia"/>
          <w:szCs w:val="21"/>
        </w:rPr>
        <w:t>J</w:t>
      </w:r>
    </w:p>
    <w:p w:rsidR="00007FB1" w:rsidRPr="00250F77" w:rsidRDefault="00007FB1" w:rsidP="00007FB1">
      <w:pPr>
        <w:spacing w:line="360" w:lineRule="auto"/>
        <w:rPr>
          <w:rFonts w:ascii="宋体" w:hAnsi="宋体" w:hint="eastAsia"/>
          <w:szCs w:val="21"/>
        </w:rPr>
      </w:pPr>
      <w:r w:rsidRPr="00250F77">
        <w:rPr>
          <w:rFonts w:ascii="宋体" w:hAnsi="宋体" w:hint="eastAsia"/>
          <w:szCs w:val="21"/>
        </w:rPr>
        <w:t xml:space="preserve">        效率：</w:t>
      </w:r>
      <w:r w:rsidRPr="00250F77">
        <w:rPr>
          <w:rFonts w:ascii="宋体" w:hAnsi="宋体"/>
          <w:position w:val="-10"/>
          <w:szCs w:val="21"/>
        </w:rPr>
        <w:object w:dxaOrig="200" w:dyaOrig="260">
          <v:shape id="_x0000_i1027" type="#_x0000_t75" alt="学科网(www.zxxk.com)--教育资源门户，提供试卷、教案、课件、论文、素材及各类教学资源下载，还有大量而丰富的教学相关资讯！" style="width:9.75pt;height:12.75pt" o:ole="">
            <v:imagedata r:id="rId31" o:title=""/>
          </v:shape>
          <o:OLEObject Type="Embed" ProgID="Equation.3" ShapeID="_x0000_i1027" DrawAspect="Content" ObjectID="_1407930537" r:id="rId32"/>
        </w:object>
      </w:r>
      <w:r w:rsidRPr="00250F77">
        <w:rPr>
          <w:rFonts w:ascii="宋体" w:hAnsi="宋体" w:hint="eastAsia"/>
          <w:szCs w:val="21"/>
        </w:rPr>
        <w:t>=</w:t>
      </w:r>
      <w:r w:rsidRPr="00250F77">
        <w:rPr>
          <w:rFonts w:ascii="宋体" w:hAnsi="宋体"/>
          <w:position w:val="-28"/>
          <w:szCs w:val="21"/>
        </w:rPr>
        <w:object w:dxaOrig="360" w:dyaOrig="660">
          <v:shape id="_x0000_i1028" type="#_x0000_t75" alt="学科网(www.zxxk.com)--教育资源门户，提供试卷、教案、课件、论文、素材及各类教学资源下载，还有大量而丰富的教学相关资讯！" style="width:18pt;height:33pt" o:ole="">
            <v:imagedata r:id="rId33" o:title=""/>
          </v:shape>
          <o:OLEObject Type="Embed" ProgID="Equation.3" ShapeID="_x0000_i1028" DrawAspect="Content" ObjectID="_1407930538" r:id="rId34"/>
        </w:object>
      </w:r>
      <w:r w:rsidRPr="00250F77">
        <w:rPr>
          <w:rFonts w:ascii="宋体" w:hAnsi="宋体"/>
          <w:szCs w:val="21"/>
        </w:rPr>
        <w:t>×</w:t>
      </w:r>
      <w:r w:rsidRPr="00250F77">
        <w:rPr>
          <w:rFonts w:ascii="宋体" w:hAnsi="宋体" w:hint="eastAsia"/>
          <w:szCs w:val="21"/>
        </w:rPr>
        <w:t>60%=</w:t>
      </w:r>
      <w:r w:rsidRPr="00250F77">
        <w:rPr>
          <w:rFonts w:ascii="宋体" w:hAnsi="宋体"/>
          <w:position w:val="-24"/>
          <w:szCs w:val="21"/>
        </w:rPr>
        <w:object w:dxaOrig="1020" w:dyaOrig="660">
          <v:shape id="_x0000_i1029" type="#_x0000_t75" alt="学科网(www.zxxk.com)--教育资源门户，提供试卷、教案、课件、论文、素材及各类教学资源下载，还有大量而丰富的教学相关资讯！" style="width:51pt;height:33pt" o:ole="">
            <v:imagedata r:id="rId35" o:title=""/>
          </v:shape>
          <o:OLEObject Type="Embed" ProgID="Equation.3" ShapeID="_x0000_i1029" DrawAspect="Content" ObjectID="_1407930539" r:id="rId36"/>
        </w:object>
      </w:r>
      <w:r>
        <w:rPr>
          <w:rFonts w:ascii="宋体" w:hAnsi="宋体"/>
          <w:noProof/>
          <w:szCs w:val="21"/>
        </w:rPr>
        <w:drawing>
          <wp:inline distT="0" distB="0" distL="0" distR="0">
            <wp:extent cx="19050" cy="9525"/>
            <wp:effectExtent l="19050" t="0" r="0" b="0"/>
            <wp:docPr id="218" name="图片 2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学科网(www.zxxk.com)--教育资源门户，提供试卷、教案、课件、论文、素材及各类教学资源下载，还有大量而丰富的教学相关资讯！"/>
                    <pic:cNvPicPr>
                      <a:picLocks noChangeAspect="1" noChangeArrowheads="1"/>
                    </pic:cNvPicPr>
                  </pic:nvPicPr>
                  <pic:blipFill>
                    <a:blip r:embed="rId37"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250F77">
        <w:rPr>
          <w:rFonts w:ascii="宋体" w:hAnsi="宋体"/>
          <w:szCs w:val="21"/>
        </w:rPr>
        <w:t>×</w:t>
      </w:r>
      <w:r w:rsidRPr="00250F77">
        <w:rPr>
          <w:rFonts w:ascii="宋体" w:hAnsi="宋体" w:hint="eastAsia"/>
          <w:szCs w:val="21"/>
        </w:rPr>
        <w:t>100%=7.5%</w:t>
      </w:r>
    </w:p>
    <w:p w:rsidR="00007FB1" w:rsidRPr="00250F77" w:rsidRDefault="00007FB1" w:rsidP="00007FB1">
      <w:pPr>
        <w:spacing w:line="360" w:lineRule="auto"/>
        <w:ind w:firstLineChars="120" w:firstLine="252"/>
        <w:rPr>
          <w:rFonts w:ascii="宋体" w:hAnsi="宋体" w:hint="eastAsia"/>
          <w:szCs w:val="21"/>
        </w:rPr>
      </w:pPr>
      <w:r w:rsidRPr="00250F77">
        <w:rPr>
          <w:rFonts w:ascii="宋体" w:hAnsi="宋体" w:hint="eastAsia"/>
          <w:szCs w:val="21"/>
        </w:rPr>
        <w:t>（3）从使用方面评价：整个装置效率过低；能源利用率低（以上两条写出一条即可）；</w:t>
      </w:r>
    </w:p>
    <w:p w:rsidR="00007FB1" w:rsidRPr="00250F77" w:rsidRDefault="00007FB1" w:rsidP="00007FB1">
      <w:pPr>
        <w:spacing w:line="360" w:lineRule="auto"/>
        <w:ind w:firstLineChars="400" w:firstLine="840"/>
        <w:rPr>
          <w:rFonts w:ascii="宋体" w:hAnsi="宋体" w:hint="eastAsia"/>
          <w:szCs w:val="30"/>
        </w:rPr>
      </w:pPr>
      <w:r w:rsidRPr="00250F77">
        <w:rPr>
          <w:rFonts w:ascii="宋体" w:hAnsi="宋体" w:hint="eastAsia"/>
          <w:szCs w:val="21"/>
        </w:rPr>
        <w:t>从配置方面评价：功率不匹配，大马拉小车（以上两条写出一条即可）.</w:t>
      </w:r>
    </w:p>
    <w:p w:rsidR="00007FB1" w:rsidRPr="00004D42" w:rsidRDefault="00007FB1" w:rsidP="00007FB1">
      <w:pPr>
        <w:rPr>
          <w:rFonts w:hint="eastAsia"/>
          <w:szCs w:val="21"/>
        </w:rPr>
      </w:pPr>
    </w:p>
    <w:p w:rsidR="00697AF3" w:rsidRPr="00007FB1" w:rsidRDefault="00697AF3" w:rsidP="00007FB1">
      <w:pPr>
        <w:rPr>
          <w:szCs w:val="21"/>
        </w:rPr>
      </w:pPr>
    </w:p>
    <w:sectPr w:rsidR="00697AF3" w:rsidRPr="00007FB1" w:rsidSect="006D21A1">
      <w:headerReference w:type="even" r:id="rId38"/>
      <w:headerReference w:type="default" r:id="rId39"/>
      <w:footerReference w:type="default" r:id="rId40"/>
      <w:headerReference w:type="first" r:id="rId4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A95" w:rsidRDefault="00A63A95" w:rsidP="00CE4559">
      <w:r>
        <w:separator/>
      </w:r>
    </w:p>
  </w:endnote>
  <w:endnote w:type="continuationSeparator" w:id="0">
    <w:p w:rsidR="00A63A95" w:rsidRDefault="00A63A95"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A63A95">
          <w:pPr>
            <w:pStyle w:val="a8"/>
            <w:jc w:val="right"/>
          </w:pPr>
        </w:p>
      </w:tc>
    </w:tr>
  </w:tbl>
  <w:p w:rsidR="00BE4451" w:rsidRDefault="00A63A9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A95" w:rsidRDefault="00A63A95" w:rsidP="00CE4559">
      <w:r>
        <w:separator/>
      </w:r>
    </w:p>
  </w:footnote>
  <w:footnote w:type="continuationSeparator" w:id="0">
    <w:p w:rsidR="00A63A95" w:rsidRDefault="00A63A95"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3E2542">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3E2542">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3E2542">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lvl w:ilvl="0">
      <w:start w:val="1"/>
      <w:numFmt w:val="upperLetter"/>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A"/>
    <w:multiLevelType w:val="multilevel"/>
    <w:tmpl w:val="0000000A"/>
    <w:lvl w:ilvl="0">
      <w:start w:val="9"/>
      <w:numFmt w:val="decimal"/>
      <w:lvlText w:val="%1."/>
      <w:lvlJc w:val="left"/>
      <w:pPr>
        <w:tabs>
          <w:tab w:val="num" w:pos="390"/>
        </w:tabs>
        <w:ind w:left="390" w:hanging="39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B"/>
    <w:multiLevelType w:val="multilevel"/>
    <w:tmpl w:val="0000000B"/>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20"/>
        </w:tabs>
        <w:ind w:left="420" w:hanging="420"/>
      </w:pPr>
      <w:rPr>
        <w:rFonts w:hint="default"/>
      </w:rPr>
    </w:lvl>
    <w:lvl w:ilvl="2">
      <w:start w:val="1"/>
      <w:numFmt w:val="upperLetter"/>
      <w:lvlText w:val="%3."/>
      <w:lvlJc w:val="left"/>
      <w:pPr>
        <w:tabs>
          <w:tab w:val="num" w:pos="780"/>
        </w:tabs>
        <w:ind w:left="780" w:hanging="360"/>
      </w:pPr>
      <w:rPr>
        <w:rFonts w:hint="default"/>
      </w:r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3">
    <w:nsid w:val="0000000D"/>
    <w:multiLevelType w:val="multilevel"/>
    <w:tmpl w:val="0000000D"/>
    <w:lvl w:ilvl="0">
      <w:start w:val="1"/>
      <w:numFmt w:val="upperLetter"/>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F"/>
    <w:multiLevelType w:val="multilevel"/>
    <w:tmpl w:val="0000000F"/>
    <w:lvl w:ilvl="0">
      <w:start w:val="1"/>
      <w:numFmt w:val="upperLetter"/>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5">
    <w:nsid w:val="00000010"/>
    <w:multiLevelType w:val="multilevel"/>
    <w:tmpl w:val="00000010"/>
    <w:lvl w:ilvl="0">
      <w:start w:val="1"/>
      <w:numFmt w:val="japaneseCounting"/>
      <w:lvlText w:val="第%1节"/>
      <w:lvlJc w:val="left"/>
      <w:pPr>
        <w:tabs>
          <w:tab w:val="num" w:pos="960"/>
        </w:tabs>
        <w:ind w:left="960" w:hanging="9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0000015"/>
    <w:multiLevelType w:val="singleLevel"/>
    <w:tmpl w:val="00000015"/>
    <w:lvl w:ilvl="0">
      <w:start w:val="1"/>
      <w:numFmt w:val="decimal"/>
      <w:suff w:val="nothing"/>
      <w:lvlText w:val="%1."/>
      <w:lvlJc w:val="left"/>
    </w:lvl>
  </w:abstractNum>
  <w:abstractNum w:abstractNumId="7">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8">
    <w:nsid w:val="036B5F9C"/>
    <w:multiLevelType w:val="hybridMultilevel"/>
    <w:tmpl w:val="8E5847E6"/>
    <w:lvl w:ilvl="0" w:tplc="C0D66198">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
    <w:nsid w:val="06F168EA"/>
    <w:multiLevelType w:val="hybridMultilevel"/>
    <w:tmpl w:val="1296656C"/>
    <w:lvl w:ilvl="0" w:tplc="979E2A0A">
      <w:start w:val="1"/>
      <w:numFmt w:val="decimal"/>
      <w:lvlText w:val="（%1）"/>
      <w:lvlJc w:val="left"/>
      <w:pPr>
        <w:tabs>
          <w:tab w:val="num" w:pos="730"/>
        </w:tabs>
        <w:ind w:left="730" w:hanging="720"/>
      </w:pPr>
      <w:rPr>
        <w:rFonts w:ascii="Times New Roman" w:hAnsi="Times New Roman"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10">
    <w:nsid w:val="0C8577C3"/>
    <w:multiLevelType w:val="hybridMultilevel"/>
    <w:tmpl w:val="BE402100"/>
    <w:lvl w:ilvl="0" w:tplc="19C2763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0F531211"/>
    <w:multiLevelType w:val="hybridMultilevel"/>
    <w:tmpl w:val="EECA5766"/>
    <w:lvl w:ilvl="0" w:tplc="F3FCAE44">
      <w:start w:val="1"/>
      <w:numFmt w:val="decimalEnclosedCircle"/>
      <w:lvlText w:val="%1"/>
      <w:lvlJc w:val="left"/>
      <w:pPr>
        <w:tabs>
          <w:tab w:val="num" w:pos="360"/>
        </w:tabs>
        <w:ind w:left="360" w:hanging="360"/>
      </w:pPr>
      <w:rPr>
        <w:rFonts w:ascii="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1837F8B"/>
    <w:multiLevelType w:val="hybridMultilevel"/>
    <w:tmpl w:val="D5F80A38"/>
    <w:lvl w:ilvl="0" w:tplc="A7E20D8A">
      <w:start w:val="1"/>
      <w:numFmt w:val="decimal"/>
      <w:lvlText w:val="%1、"/>
      <w:lvlJc w:val="left"/>
      <w:pPr>
        <w:tabs>
          <w:tab w:val="num" w:pos="1425"/>
        </w:tabs>
        <w:ind w:left="1425" w:hanging="360"/>
      </w:pPr>
      <w:rPr>
        <w:rFonts w:hint="default"/>
      </w:rPr>
    </w:lvl>
    <w:lvl w:ilvl="1" w:tplc="42C63974">
      <w:start w:val="1"/>
      <w:numFmt w:val="decimal"/>
      <w:lvlText w:val="（%2）"/>
      <w:lvlJc w:val="left"/>
      <w:pPr>
        <w:tabs>
          <w:tab w:val="num" w:pos="2205"/>
        </w:tabs>
        <w:ind w:left="2205" w:hanging="720"/>
      </w:pPr>
      <w:rPr>
        <w:rFonts w:hint="default"/>
      </w:r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13">
    <w:nsid w:val="12383187"/>
    <w:multiLevelType w:val="hybridMultilevel"/>
    <w:tmpl w:val="67DE50D2"/>
    <w:lvl w:ilvl="0" w:tplc="46128E8E">
      <w:start w:val="1"/>
      <w:numFmt w:val="japaneseCounting"/>
      <w:lvlText w:val="%1天，"/>
      <w:lvlJc w:val="left"/>
      <w:pPr>
        <w:tabs>
          <w:tab w:val="num" w:pos="1079"/>
        </w:tabs>
        <w:ind w:left="1079" w:hanging="720"/>
      </w:pPr>
      <w:rPr>
        <w:rFonts w:hint="eastAsia"/>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14">
    <w:nsid w:val="12EF1AE4"/>
    <w:multiLevelType w:val="hybridMultilevel"/>
    <w:tmpl w:val="EB689500"/>
    <w:lvl w:ilvl="0" w:tplc="02B64CFC">
      <w:start w:val="1"/>
      <w:numFmt w:val="decimal"/>
      <w:lvlText w:val="%1．"/>
      <w:lvlJc w:val="left"/>
      <w:pPr>
        <w:tabs>
          <w:tab w:val="num" w:pos="360"/>
        </w:tabs>
        <w:ind w:left="360" w:hanging="360"/>
      </w:pPr>
      <w:rPr>
        <w:rFonts w:ascii="Times New Roman"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4F94977"/>
    <w:multiLevelType w:val="hybridMultilevel"/>
    <w:tmpl w:val="D73252F6"/>
    <w:lvl w:ilvl="0" w:tplc="DE00448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1A1B334B"/>
    <w:multiLevelType w:val="hybridMultilevel"/>
    <w:tmpl w:val="DCC4D0DC"/>
    <w:lvl w:ilvl="0" w:tplc="A9F49B3C">
      <w:start w:val="1"/>
      <w:numFmt w:val="japaneseCounting"/>
      <w:lvlText w:val="%1、"/>
      <w:lvlJc w:val="left"/>
      <w:pPr>
        <w:tabs>
          <w:tab w:val="num" w:pos="780"/>
        </w:tabs>
        <w:ind w:left="780" w:hanging="390"/>
      </w:pPr>
      <w:rPr>
        <w:rFonts w:hint="eastAsia"/>
      </w:rPr>
    </w:lvl>
    <w:lvl w:ilvl="1" w:tplc="04090019" w:tentative="1">
      <w:start w:val="1"/>
      <w:numFmt w:val="lowerLetter"/>
      <w:lvlText w:val="%2)"/>
      <w:lvlJc w:val="left"/>
      <w:pPr>
        <w:tabs>
          <w:tab w:val="num" w:pos="1230"/>
        </w:tabs>
        <w:ind w:left="1230" w:hanging="420"/>
      </w:pPr>
    </w:lvl>
    <w:lvl w:ilvl="2" w:tplc="0409001B" w:tentative="1">
      <w:start w:val="1"/>
      <w:numFmt w:val="lowerRoman"/>
      <w:lvlText w:val="%3."/>
      <w:lvlJc w:val="righ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9" w:tentative="1">
      <w:start w:val="1"/>
      <w:numFmt w:val="lowerLetter"/>
      <w:lvlText w:val="%5)"/>
      <w:lvlJc w:val="left"/>
      <w:pPr>
        <w:tabs>
          <w:tab w:val="num" w:pos="2490"/>
        </w:tabs>
        <w:ind w:left="2490" w:hanging="420"/>
      </w:pPr>
    </w:lvl>
    <w:lvl w:ilvl="5" w:tplc="0409001B" w:tentative="1">
      <w:start w:val="1"/>
      <w:numFmt w:val="lowerRoman"/>
      <w:lvlText w:val="%6."/>
      <w:lvlJc w:val="righ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9" w:tentative="1">
      <w:start w:val="1"/>
      <w:numFmt w:val="lowerLetter"/>
      <w:lvlText w:val="%8)"/>
      <w:lvlJc w:val="left"/>
      <w:pPr>
        <w:tabs>
          <w:tab w:val="num" w:pos="3750"/>
        </w:tabs>
        <w:ind w:left="3750" w:hanging="420"/>
      </w:pPr>
    </w:lvl>
    <w:lvl w:ilvl="8" w:tplc="0409001B" w:tentative="1">
      <w:start w:val="1"/>
      <w:numFmt w:val="lowerRoman"/>
      <w:lvlText w:val="%9."/>
      <w:lvlJc w:val="right"/>
      <w:pPr>
        <w:tabs>
          <w:tab w:val="num" w:pos="4170"/>
        </w:tabs>
        <w:ind w:left="4170" w:hanging="420"/>
      </w:pPr>
    </w:lvl>
  </w:abstractNum>
  <w:abstractNum w:abstractNumId="17">
    <w:nsid w:val="1AA55F5B"/>
    <w:multiLevelType w:val="hybridMultilevel"/>
    <w:tmpl w:val="0C94DFE8"/>
    <w:lvl w:ilvl="0" w:tplc="266EA4DC">
      <w:start w:val="3"/>
      <w:numFmt w:val="japaneseCounting"/>
      <w:lvlText w:val="%1、"/>
      <w:lvlJc w:val="left"/>
      <w:pPr>
        <w:tabs>
          <w:tab w:val="num" w:pos="430"/>
        </w:tabs>
        <w:ind w:left="430" w:hanging="420"/>
      </w:pPr>
      <w:rPr>
        <w:rFonts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18">
    <w:nsid w:val="1C006B7E"/>
    <w:multiLevelType w:val="hybridMultilevel"/>
    <w:tmpl w:val="76EA83EC"/>
    <w:lvl w:ilvl="0" w:tplc="B6324D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1C1B013A"/>
    <w:multiLevelType w:val="hybridMultilevel"/>
    <w:tmpl w:val="24E83BBC"/>
    <w:lvl w:ilvl="0" w:tplc="6FA6BD84">
      <w:start w:val="1"/>
      <w:numFmt w:val="decimalEnclosedCircle"/>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1F5E13A1"/>
    <w:multiLevelType w:val="hybridMultilevel"/>
    <w:tmpl w:val="E6944F88"/>
    <w:lvl w:ilvl="0" w:tplc="2886156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2DDC0E5F"/>
    <w:multiLevelType w:val="hybridMultilevel"/>
    <w:tmpl w:val="75ACA6B0"/>
    <w:lvl w:ilvl="0" w:tplc="A79E082A">
      <w:start w:val="1"/>
      <w:numFmt w:val="decimal"/>
      <w:lvlText w:val="%1、"/>
      <w:lvlJc w:val="left"/>
      <w:pPr>
        <w:tabs>
          <w:tab w:val="num" w:pos="1425"/>
        </w:tabs>
        <w:ind w:left="1425" w:hanging="36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22">
    <w:nsid w:val="309743ED"/>
    <w:multiLevelType w:val="hybridMultilevel"/>
    <w:tmpl w:val="27BE2CD8"/>
    <w:lvl w:ilvl="0" w:tplc="4600F47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30EB5BCC"/>
    <w:multiLevelType w:val="hybridMultilevel"/>
    <w:tmpl w:val="4ABEE5B6"/>
    <w:lvl w:ilvl="0" w:tplc="7B667A24">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4">
    <w:nsid w:val="357D3D95"/>
    <w:multiLevelType w:val="hybridMultilevel"/>
    <w:tmpl w:val="F6B87F2C"/>
    <w:lvl w:ilvl="0" w:tplc="7E9460B8">
      <w:start w:val="1"/>
      <w:numFmt w:val="upperLetter"/>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5">
    <w:nsid w:val="37BF61FD"/>
    <w:multiLevelType w:val="hybridMultilevel"/>
    <w:tmpl w:val="2D44E798"/>
    <w:lvl w:ilvl="0" w:tplc="A32C7760">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39FF3AE5"/>
    <w:multiLevelType w:val="hybridMultilevel"/>
    <w:tmpl w:val="1F068B9A"/>
    <w:lvl w:ilvl="0" w:tplc="82CAE4B2">
      <w:start w:val="1"/>
      <w:numFmt w:val="decimal"/>
      <w:lvlText w:val="%1、"/>
      <w:lvlJc w:val="left"/>
      <w:pPr>
        <w:ind w:left="810" w:hanging="360"/>
      </w:pPr>
    </w:lvl>
    <w:lvl w:ilvl="1" w:tplc="04090019">
      <w:start w:val="1"/>
      <w:numFmt w:val="lowerLetter"/>
      <w:lvlText w:val="%2)"/>
      <w:lvlJc w:val="left"/>
      <w:pPr>
        <w:ind w:left="1290" w:hanging="420"/>
      </w:pPr>
    </w:lvl>
    <w:lvl w:ilvl="2" w:tplc="0409001B">
      <w:start w:val="1"/>
      <w:numFmt w:val="lowerRoman"/>
      <w:lvlText w:val="%3."/>
      <w:lvlJc w:val="right"/>
      <w:pPr>
        <w:ind w:left="1710" w:hanging="420"/>
      </w:pPr>
    </w:lvl>
    <w:lvl w:ilvl="3" w:tplc="0409000F">
      <w:start w:val="1"/>
      <w:numFmt w:val="decimal"/>
      <w:lvlText w:val="%4."/>
      <w:lvlJc w:val="left"/>
      <w:pPr>
        <w:ind w:left="2130" w:hanging="420"/>
      </w:pPr>
    </w:lvl>
    <w:lvl w:ilvl="4" w:tplc="04090019">
      <w:start w:val="1"/>
      <w:numFmt w:val="lowerLetter"/>
      <w:lvlText w:val="%5)"/>
      <w:lvlJc w:val="left"/>
      <w:pPr>
        <w:ind w:left="2550" w:hanging="420"/>
      </w:pPr>
    </w:lvl>
    <w:lvl w:ilvl="5" w:tplc="0409001B">
      <w:start w:val="1"/>
      <w:numFmt w:val="lowerRoman"/>
      <w:lvlText w:val="%6."/>
      <w:lvlJc w:val="right"/>
      <w:pPr>
        <w:ind w:left="2970" w:hanging="420"/>
      </w:pPr>
    </w:lvl>
    <w:lvl w:ilvl="6" w:tplc="0409000F">
      <w:start w:val="1"/>
      <w:numFmt w:val="decimal"/>
      <w:lvlText w:val="%7."/>
      <w:lvlJc w:val="left"/>
      <w:pPr>
        <w:ind w:left="3390" w:hanging="420"/>
      </w:pPr>
    </w:lvl>
    <w:lvl w:ilvl="7" w:tplc="04090019">
      <w:start w:val="1"/>
      <w:numFmt w:val="lowerLetter"/>
      <w:lvlText w:val="%8)"/>
      <w:lvlJc w:val="left"/>
      <w:pPr>
        <w:ind w:left="3810" w:hanging="420"/>
      </w:pPr>
    </w:lvl>
    <w:lvl w:ilvl="8" w:tplc="0409001B">
      <w:start w:val="1"/>
      <w:numFmt w:val="lowerRoman"/>
      <w:lvlText w:val="%9."/>
      <w:lvlJc w:val="right"/>
      <w:pPr>
        <w:ind w:left="4230" w:hanging="420"/>
      </w:pPr>
    </w:lvl>
  </w:abstractNum>
  <w:abstractNum w:abstractNumId="27">
    <w:nsid w:val="3C140D3F"/>
    <w:multiLevelType w:val="hybridMultilevel"/>
    <w:tmpl w:val="7E529DCA"/>
    <w:lvl w:ilvl="0" w:tplc="66BE0D2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3C4D1586"/>
    <w:multiLevelType w:val="hybridMultilevel"/>
    <w:tmpl w:val="9BFA72CA"/>
    <w:lvl w:ilvl="0" w:tplc="9DA43F9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02227BF"/>
    <w:multiLevelType w:val="hybridMultilevel"/>
    <w:tmpl w:val="3F364B6C"/>
    <w:lvl w:ilvl="0" w:tplc="8B826A2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41D84121"/>
    <w:multiLevelType w:val="hybridMultilevel"/>
    <w:tmpl w:val="1B8C22DA"/>
    <w:lvl w:ilvl="0" w:tplc="7A2C56D6">
      <w:start w:val="22"/>
      <w:numFmt w:val="decimal"/>
      <w:lvlText w:val="%1."/>
      <w:lvlJc w:val="left"/>
      <w:pPr>
        <w:tabs>
          <w:tab w:val="num" w:pos="495"/>
        </w:tabs>
        <w:ind w:left="495" w:hanging="495"/>
      </w:pPr>
      <w:rPr>
        <w:rFonts w:hint="default"/>
      </w:rPr>
    </w:lvl>
    <w:lvl w:ilvl="1" w:tplc="84A0577C">
      <w:start w:val="1"/>
      <w:numFmt w:val="decimal"/>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42463E67"/>
    <w:multiLevelType w:val="hybridMultilevel"/>
    <w:tmpl w:val="21E2319C"/>
    <w:lvl w:ilvl="0" w:tplc="04F6A28A">
      <w:start w:val="1"/>
      <w:numFmt w:val="japaneseCounting"/>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2">
    <w:nsid w:val="489E1476"/>
    <w:multiLevelType w:val="singleLevel"/>
    <w:tmpl w:val="393402D0"/>
    <w:lvl w:ilvl="0">
      <w:start w:val="1"/>
      <w:numFmt w:val="decimal"/>
      <w:lvlText w:val="%1."/>
      <w:lvlJc w:val="left"/>
      <w:pPr>
        <w:tabs>
          <w:tab w:val="num" w:pos="408"/>
        </w:tabs>
        <w:ind w:left="408" w:hanging="408"/>
      </w:pPr>
      <w:rPr>
        <w:rFonts w:ascii="Courier New" w:hAnsi="Courier New" w:hint="default"/>
      </w:rPr>
    </w:lvl>
  </w:abstractNum>
  <w:abstractNum w:abstractNumId="33">
    <w:nsid w:val="4E53016E"/>
    <w:multiLevelType w:val="hybridMultilevel"/>
    <w:tmpl w:val="7504BACA"/>
    <w:lvl w:ilvl="0" w:tplc="49F22442">
      <w:start w:val="1"/>
      <w:numFmt w:val="decimalEnclosedCircle"/>
      <w:lvlText w:val="%1"/>
      <w:lvlJc w:val="left"/>
      <w:pPr>
        <w:tabs>
          <w:tab w:val="num" w:pos="358"/>
        </w:tabs>
        <w:ind w:left="358" w:hanging="360"/>
      </w:pPr>
      <w:rPr>
        <w:rFonts w:ascii="宋体" w:hAnsi="宋体" w:hint="default"/>
      </w:rPr>
    </w:lvl>
    <w:lvl w:ilvl="1" w:tplc="04090019" w:tentative="1">
      <w:start w:val="1"/>
      <w:numFmt w:val="lowerLetter"/>
      <w:lvlText w:val="%2)"/>
      <w:lvlJc w:val="left"/>
      <w:pPr>
        <w:tabs>
          <w:tab w:val="num" w:pos="838"/>
        </w:tabs>
        <w:ind w:left="838" w:hanging="420"/>
      </w:pPr>
    </w:lvl>
    <w:lvl w:ilvl="2" w:tplc="0409001B" w:tentative="1">
      <w:start w:val="1"/>
      <w:numFmt w:val="lowerRoman"/>
      <w:lvlText w:val="%3."/>
      <w:lvlJc w:val="right"/>
      <w:pPr>
        <w:tabs>
          <w:tab w:val="num" w:pos="1258"/>
        </w:tabs>
        <w:ind w:left="1258" w:hanging="420"/>
      </w:pPr>
    </w:lvl>
    <w:lvl w:ilvl="3" w:tplc="0409000F" w:tentative="1">
      <w:start w:val="1"/>
      <w:numFmt w:val="decimal"/>
      <w:lvlText w:val="%4."/>
      <w:lvlJc w:val="left"/>
      <w:pPr>
        <w:tabs>
          <w:tab w:val="num" w:pos="1678"/>
        </w:tabs>
        <w:ind w:left="1678" w:hanging="420"/>
      </w:pPr>
    </w:lvl>
    <w:lvl w:ilvl="4" w:tplc="04090019" w:tentative="1">
      <w:start w:val="1"/>
      <w:numFmt w:val="lowerLetter"/>
      <w:lvlText w:val="%5)"/>
      <w:lvlJc w:val="left"/>
      <w:pPr>
        <w:tabs>
          <w:tab w:val="num" w:pos="2098"/>
        </w:tabs>
        <w:ind w:left="2098" w:hanging="420"/>
      </w:pPr>
    </w:lvl>
    <w:lvl w:ilvl="5" w:tplc="0409001B" w:tentative="1">
      <w:start w:val="1"/>
      <w:numFmt w:val="lowerRoman"/>
      <w:lvlText w:val="%6."/>
      <w:lvlJc w:val="right"/>
      <w:pPr>
        <w:tabs>
          <w:tab w:val="num" w:pos="2518"/>
        </w:tabs>
        <w:ind w:left="2518" w:hanging="420"/>
      </w:pPr>
    </w:lvl>
    <w:lvl w:ilvl="6" w:tplc="0409000F" w:tentative="1">
      <w:start w:val="1"/>
      <w:numFmt w:val="decimal"/>
      <w:lvlText w:val="%7."/>
      <w:lvlJc w:val="left"/>
      <w:pPr>
        <w:tabs>
          <w:tab w:val="num" w:pos="2938"/>
        </w:tabs>
        <w:ind w:left="2938" w:hanging="420"/>
      </w:pPr>
    </w:lvl>
    <w:lvl w:ilvl="7" w:tplc="04090019" w:tentative="1">
      <w:start w:val="1"/>
      <w:numFmt w:val="lowerLetter"/>
      <w:lvlText w:val="%8)"/>
      <w:lvlJc w:val="left"/>
      <w:pPr>
        <w:tabs>
          <w:tab w:val="num" w:pos="3358"/>
        </w:tabs>
        <w:ind w:left="3358" w:hanging="420"/>
      </w:pPr>
    </w:lvl>
    <w:lvl w:ilvl="8" w:tplc="0409001B" w:tentative="1">
      <w:start w:val="1"/>
      <w:numFmt w:val="lowerRoman"/>
      <w:lvlText w:val="%9."/>
      <w:lvlJc w:val="right"/>
      <w:pPr>
        <w:tabs>
          <w:tab w:val="num" w:pos="3778"/>
        </w:tabs>
        <w:ind w:left="3778" w:hanging="420"/>
      </w:pPr>
    </w:lvl>
  </w:abstractNum>
  <w:abstractNum w:abstractNumId="34">
    <w:nsid w:val="590B54B4"/>
    <w:multiLevelType w:val="hybridMultilevel"/>
    <w:tmpl w:val="500C331C"/>
    <w:lvl w:ilvl="0" w:tplc="C50A91E4">
      <w:start w:val="1"/>
      <w:numFmt w:val="decimal"/>
      <w:lvlText w:val="%1."/>
      <w:lvlJc w:val="left"/>
      <w:pPr>
        <w:tabs>
          <w:tab w:val="num" w:pos="360"/>
        </w:tabs>
        <w:ind w:left="360" w:hanging="360"/>
      </w:pPr>
      <w:rPr>
        <w:rFonts w:hint="default"/>
        <w:sz w:val="2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5E6B7815"/>
    <w:multiLevelType w:val="hybridMultilevel"/>
    <w:tmpl w:val="E0F0DB96"/>
    <w:lvl w:ilvl="0" w:tplc="43242F2A">
      <w:start w:val="1"/>
      <w:numFmt w:val="decimal"/>
      <w:lvlText w:val="（%1）"/>
      <w:lvlJc w:val="left"/>
      <w:pPr>
        <w:tabs>
          <w:tab w:val="num" w:pos="1050"/>
        </w:tabs>
        <w:ind w:left="105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6201168D"/>
    <w:multiLevelType w:val="hybridMultilevel"/>
    <w:tmpl w:val="34A27852"/>
    <w:lvl w:ilvl="0" w:tplc="083E7766">
      <w:start w:val="1"/>
      <w:numFmt w:val="decimal"/>
      <w:lvlText w:val="（%1）"/>
      <w:lvlJc w:val="left"/>
      <w:pPr>
        <w:tabs>
          <w:tab w:val="num" w:pos="1724"/>
        </w:tabs>
        <w:ind w:left="1724" w:hanging="720"/>
      </w:pPr>
      <w:rPr>
        <w:rFonts w:hint="default"/>
      </w:rPr>
    </w:lvl>
    <w:lvl w:ilvl="1" w:tplc="59BAABBE">
      <w:start w:val="2"/>
      <w:numFmt w:val="decimal"/>
      <w:lvlText w:val="%2、"/>
      <w:lvlJc w:val="left"/>
      <w:pPr>
        <w:tabs>
          <w:tab w:val="num" w:pos="1784"/>
        </w:tabs>
        <w:ind w:left="1784" w:hanging="360"/>
      </w:pPr>
      <w:rPr>
        <w:rFonts w:hint="default"/>
      </w:rPr>
    </w:lvl>
    <w:lvl w:ilvl="2" w:tplc="0409001B" w:tentative="1">
      <w:start w:val="1"/>
      <w:numFmt w:val="lowerRoman"/>
      <w:lvlText w:val="%3."/>
      <w:lvlJc w:val="right"/>
      <w:pPr>
        <w:tabs>
          <w:tab w:val="num" w:pos="2264"/>
        </w:tabs>
        <w:ind w:left="2264" w:hanging="420"/>
      </w:pPr>
    </w:lvl>
    <w:lvl w:ilvl="3" w:tplc="0409000F" w:tentative="1">
      <w:start w:val="1"/>
      <w:numFmt w:val="decimal"/>
      <w:lvlText w:val="%4."/>
      <w:lvlJc w:val="left"/>
      <w:pPr>
        <w:tabs>
          <w:tab w:val="num" w:pos="2684"/>
        </w:tabs>
        <w:ind w:left="2684" w:hanging="420"/>
      </w:pPr>
    </w:lvl>
    <w:lvl w:ilvl="4" w:tplc="04090019" w:tentative="1">
      <w:start w:val="1"/>
      <w:numFmt w:val="lowerLetter"/>
      <w:lvlText w:val="%5)"/>
      <w:lvlJc w:val="left"/>
      <w:pPr>
        <w:tabs>
          <w:tab w:val="num" w:pos="3104"/>
        </w:tabs>
        <w:ind w:left="3104" w:hanging="420"/>
      </w:pPr>
    </w:lvl>
    <w:lvl w:ilvl="5" w:tplc="0409001B" w:tentative="1">
      <w:start w:val="1"/>
      <w:numFmt w:val="lowerRoman"/>
      <w:lvlText w:val="%6."/>
      <w:lvlJc w:val="right"/>
      <w:pPr>
        <w:tabs>
          <w:tab w:val="num" w:pos="3524"/>
        </w:tabs>
        <w:ind w:left="3524" w:hanging="420"/>
      </w:pPr>
    </w:lvl>
    <w:lvl w:ilvl="6" w:tplc="0409000F" w:tentative="1">
      <w:start w:val="1"/>
      <w:numFmt w:val="decimal"/>
      <w:lvlText w:val="%7."/>
      <w:lvlJc w:val="left"/>
      <w:pPr>
        <w:tabs>
          <w:tab w:val="num" w:pos="3944"/>
        </w:tabs>
        <w:ind w:left="3944" w:hanging="420"/>
      </w:pPr>
    </w:lvl>
    <w:lvl w:ilvl="7" w:tplc="04090019" w:tentative="1">
      <w:start w:val="1"/>
      <w:numFmt w:val="lowerLetter"/>
      <w:lvlText w:val="%8)"/>
      <w:lvlJc w:val="left"/>
      <w:pPr>
        <w:tabs>
          <w:tab w:val="num" w:pos="4364"/>
        </w:tabs>
        <w:ind w:left="4364" w:hanging="420"/>
      </w:pPr>
    </w:lvl>
    <w:lvl w:ilvl="8" w:tplc="0409001B" w:tentative="1">
      <w:start w:val="1"/>
      <w:numFmt w:val="lowerRoman"/>
      <w:lvlText w:val="%9."/>
      <w:lvlJc w:val="right"/>
      <w:pPr>
        <w:tabs>
          <w:tab w:val="num" w:pos="4784"/>
        </w:tabs>
        <w:ind w:left="4784" w:hanging="420"/>
      </w:pPr>
    </w:lvl>
  </w:abstractNum>
  <w:abstractNum w:abstractNumId="37">
    <w:nsid w:val="656E0271"/>
    <w:multiLevelType w:val="hybridMultilevel"/>
    <w:tmpl w:val="BE9E5844"/>
    <w:lvl w:ilvl="0" w:tplc="57DACE94">
      <w:start w:val="1"/>
      <w:numFmt w:val="japaneseCounting"/>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8">
    <w:nsid w:val="65CD443D"/>
    <w:multiLevelType w:val="hybridMultilevel"/>
    <w:tmpl w:val="65C22568"/>
    <w:lvl w:ilvl="0" w:tplc="ED8228A4">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6ABF758C"/>
    <w:multiLevelType w:val="hybridMultilevel"/>
    <w:tmpl w:val="AB7C67DC"/>
    <w:lvl w:ilvl="0" w:tplc="0DFE1C14">
      <w:start w:val="1"/>
      <w:numFmt w:val="japaneseCounting"/>
      <w:lvlText w:val="%1、"/>
      <w:lvlJc w:val="left"/>
      <w:pPr>
        <w:tabs>
          <w:tab w:val="num" w:pos="1485"/>
        </w:tabs>
        <w:ind w:left="1485" w:hanging="42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40">
    <w:nsid w:val="6B852CA4"/>
    <w:multiLevelType w:val="hybridMultilevel"/>
    <w:tmpl w:val="41C81626"/>
    <w:lvl w:ilvl="0" w:tplc="9A9E4DCE">
      <w:start w:val="1"/>
      <w:numFmt w:val="japaneseCounting"/>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6CCC26EB"/>
    <w:multiLevelType w:val="hybridMultilevel"/>
    <w:tmpl w:val="30D4B916"/>
    <w:lvl w:ilvl="0" w:tplc="E2961D62">
      <w:start w:val="1"/>
      <w:numFmt w:val="japaneseCounting"/>
      <w:lvlText w:val="%1、"/>
      <w:lvlJc w:val="left"/>
      <w:pPr>
        <w:tabs>
          <w:tab w:val="num" w:pos="420"/>
        </w:tabs>
        <w:ind w:left="420" w:hanging="420"/>
      </w:pPr>
      <w:rPr>
        <w:rFonts w:hint="eastAsia"/>
      </w:rPr>
    </w:lvl>
    <w:lvl w:ilvl="1" w:tplc="0CB4955E">
      <w:start w:val="1"/>
      <w:numFmt w:val="decimalEnclosedCircle"/>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6D6F13DF"/>
    <w:multiLevelType w:val="hybridMultilevel"/>
    <w:tmpl w:val="82D482F6"/>
    <w:lvl w:ilvl="0" w:tplc="B9F45BCE">
      <w:start w:val="1"/>
      <w:numFmt w:val="japaneseCounting"/>
      <w:lvlText w:val="%1、"/>
      <w:lvlJc w:val="left"/>
      <w:pPr>
        <w:ind w:left="450" w:hanging="450"/>
      </w:pPr>
      <w:rPr>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nsid w:val="6D6F1886"/>
    <w:multiLevelType w:val="hybridMultilevel"/>
    <w:tmpl w:val="3D9AAE8E"/>
    <w:lvl w:ilvl="0" w:tplc="E00A65F0">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3C46818"/>
    <w:multiLevelType w:val="hybridMultilevel"/>
    <w:tmpl w:val="F0ACAE82"/>
    <w:lvl w:ilvl="0" w:tplc="C452F15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635157B"/>
    <w:multiLevelType w:val="hybridMultilevel"/>
    <w:tmpl w:val="718688F8"/>
    <w:lvl w:ilvl="0" w:tplc="B0E829E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76EB6FC4"/>
    <w:multiLevelType w:val="hybridMultilevel"/>
    <w:tmpl w:val="D06AF01C"/>
    <w:lvl w:ilvl="0" w:tplc="F744B6AE">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nsid w:val="7C7603C5"/>
    <w:multiLevelType w:val="hybridMultilevel"/>
    <w:tmpl w:val="F00A67F6"/>
    <w:lvl w:ilvl="0" w:tplc="5A9C9DB0">
      <w:start w:val="2"/>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32"/>
  </w:num>
  <w:num w:numId="2">
    <w:abstractNumId w:val="7"/>
  </w:num>
  <w:num w:numId="3">
    <w:abstractNumId w:val="14"/>
  </w:num>
  <w:num w:numId="4">
    <w:abstractNumId w:val="2"/>
  </w:num>
  <w:num w:numId="5">
    <w:abstractNumId w:val="1"/>
  </w:num>
  <w:num w:numId="6">
    <w:abstractNumId w:val="34"/>
  </w:num>
  <w:num w:numId="7">
    <w:abstractNumId w:val="0"/>
  </w:num>
  <w:num w:numId="8">
    <w:abstractNumId w:val="22"/>
  </w:num>
  <w:num w:numId="9">
    <w:abstractNumId w:val="24"/>
  </w:num>
  <w:num w:numId="10">
    <w:abstractNumId w:val="23"/>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9"/>
  </w:num>
  <w:num w:numId="14">
    <w:abstractNumId w:val="45"/>
  </w:num>
  <w:num w:numId="15">
    <w:abstractNumId w:val="13"/>
  </w:num>
  <w:num w:numId="16">
    <w:abstractNumId w:val="41"/>
  </w:num>
  <w:num w:numId="17">
    <w:abstractNumId w:val="18"/>
  </w:num>
  <w:num w:numId="18">
    <w:abstractNumId w:val="43"/>
  </w:num>
  <w:num w:numId="19">
    <w:abstractNumId w:val="11"/>
  </w:num>
  <w:num w:numId="20">
    <w:abstractNumId w:val="27"/>
  </w:num>
  <w:num w:numId="21">
    <w:abstractNumId w:val="46"/>
  </w:num>
  <w:num w:numId="22">
    <w:abstractNumId w:val="38"/>
  </w:num>
  <w:num w:numId="23">
    <w:abstractNumId w:val="9"/>
  </w:num>
  <w:num w:numId="24">
    <w:abstractNumId w:val="17"/>
  </w:num>
  <w:num w:numId="25">
    <w:abstractNumId w:val="29"/>
  </w:num>
  <w:num w:numId="26">
    <w:abstractNumId w:val="16"/>
  </w:num>
  <w:num w:numId="27">
    <w:abstractNumId w:val="44"/>
  </w:num>
  <w:num w:numId="28">
    <w:abstractNumId w:val="10"/>
  </w:num>
  <w:num w:numId="29">
    <w:abstractNumId w:val="28"/>
  </w:num>
  <w:num w:numId="30">
    <w:abstractNumId w:val="8"/>
  </w:num>
  <w:num w:numId="31">
    <w:abstractNumId w:val="37"/>
  </w:num>
  <w:num w:numId="32">
    <w:abstractNumId w:val="20"/>
  </w:num>
  <w:num w:numId="33">
    <w:abstractNumId w:val="25"/>
  </w:num>
  <w:num w:numId="34">
    <w:abstractNumId w:val="47"/>
  </w:num>
  <w:num w:numId="35">
    <w:abstractNumId w:val="33"/>
  </w:num>
  <w:num w:numId="36">
    <w:abstractNumId w:val="15"/>
  </w:num>
  <w:num w:numId="37">
    <w:abstractNumId w:val="36"/>
  </w:num>
  <w:num w:numId="38">
    <w:abstractNumId w:val="39"/>
  </w:num>
  <w:num w:numId="39">
    <w:abstractNumId w:val="21"/>
  </w:num>
  <w:num w:numId="40">
    <w:abstractNumId w:val="12"/>
  </w:num>
  <w:num w:numId="41">
    <w:abstractNumId w:val="30"/>
  </w:num>
  <w:num w:numId="42">
    <w:abstractNumId w:val="4"/>
  </w:num>
  <w:num w:numId="43">
    <w:abstractNumId w:val="40"/>
  </w:num>
  <w:num w:numId="44">
    <w:abstractNumId w:val="5"/>
  </w:num>
  <w:num w:numId="45">
    <w:abstractNumId w:val="3"/>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353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7FB1"/>
    <w:rsid w:val="00036B34"/>
    <w:rsid w:val="00040530"/>
    <w:rsid w:val="00047293"/>
    <w:rsid w:val="000541B9"/>
    <w:rsid w:val="000559E0"/>
    <w:rsid w:val="00056208"/>
    <w:rsid w:val="0006720B"/>
    <w:rsid w:val="0007014E"/>
    <w:rsid w:val="00070511"/>
    <w:rsid w:val="00071F1F"/>
    <w:rsid w:val="000757B3"/>
    <w:rsid w:val="000A5430"/>
    <w:rsid w:val="000A61B6"/>
    <w:rsid w:val="000C04A7"/>
    <w:rsid w:val="000D5168"/>
    <w:rsid w:val="000D791D"/>
    <w:rsid w:val="000F1FE3"/>
    <w:rsid w:val="000F6D2D"/>
    <w:rsid w:val="00106EBC"/>
    <w:rsid w:val="00111D4D"/>
    <w:rsid w:val="00117178"/>
    <w:rsid w:val="00133D47"/>
    <w:rsid w:val="00141D8F"/>
    <w:rsid w:val="001453DB"/>
    <w:rsid w:val="00162571"/>
    <w:rsid w:val="00166172"/>
    <w:rsid w:val="001729AB"/>
    <w:rsid w:val="00175C45"/>
    <w:rsid w:val="0018191E"/>
    <w:rsid w:val="00185284"/>
    <w:rsid w:val="00185754"/>
    <w:rsid w:val="001953A4"/>
    <w:rsid w:val="00197224"/>
    <w:rsid w:val="001A1A89"/>
    <w:rsid w:val="001A5AE4"/>
    <w:rsid w:val="001C66ED"/>
    <w:rsid w:val="001C69AE"/>
    <w:rsid w:val="001D2C95"/>
    <w:rsid w:val="001E451B"/>
    <w:rsid w:val="00202180"/>
    <w:rsid w:val="00214B5F"/>
    <w:rsid w:val="00225B2D"/>
    <w:rsid w:val="00254D5E"/>
    <w:rsid w:val="002608D7"/>
    <w:rsid w:val="00264CF7"/>
    <w:rsid w:val="00284A09"/>
    <w:rsid w:val="00285E5B"/>
    <w:rsid w:val="002911E6"/>
    <w:rsid w:val="00291475"/>
    <w:rsid w:val="0029667C"/>
    <w:rsid w:val="002A34B3"/>
    <w:rsid w:val="002B0E97"/>
    <w:rsid w:val="002C38AB"/>
    <w:rsid w:val="002D6565"/>
    <w:rsid w:val="002D6D2E"/>
    <w:rsid w:val="002E4BE2"/>
    <w:rsid w:val="002E6D74"/>
    <w:rsid w:val="002F18B6"/>
    <w:rsid w:val="00311A46"/>
    <w:rsid w:val="00316BA5"/>
    <w:rsid w:val="003202CB"/>
    <w:rsid w:val="003410D1"/>
    <w:rsid w:val="00345A18"/>
    <w:rsid w:val="00346C3A"/>
    <w:rsid w:val="003505DF"/>
    <w:rsid w:val="00350BB2"/>
    <w:rsid w:val="00373A4A"/>
    <w:rsid w:val="00376B1B"/>
    <w:rsid w:val="00380541"/>
    <w:rsid w:val="003A1246"/>
    <w:rsid w:val="003A16A0"/>
    <w:rsid w:val="003B3E61"/>
    <w:rsid w:val="003B62B5"/>
    <w:rsid w:val="003C3614"/>
    <w:rsid w:val="003D1D9B"/>
    <w:rsid w:val="003E2542"/>
    <w:rsid w:val="003E6205"/>
    <w:rsid w:val="003E6601"/>
    <w:rsid w:val="003F1973"/>
    <w:rsid w:val="003F38CC"/>
    <w:rsid w:val="004116B9"/>
    <w:rsid w:val="0042088B"/>
    <w:rsid w:val="00420A02"/>
    <w:rsid w:val="00430933"/>
    <w:rsid w:val="00431DC5"/>
    <w:rsid w:val="00447EE2"/>
    <w:rsid w:val="00457883"/>
    <w:rsid w:val="00460BDB"/>
    <w:rsid w:val="0048269B"/>
    <w:rsid w:val="004A1A7C"/>
    <w:rsid w:val="004A54A9"/>
    <w:rsid w:val="004A6154"/>
    <w:rsid w:val="004A63D6"/>
    <w:rsid w:val="004B034A"/>
    <w:rsid w:val="004B229D"/>
    <w:rsid w:val="004B76FB"/>
    <w:rsid w:val="004B7E7B"/>
    <w:rsid w:val="004C53F4"/>
    <w:rsid w:val="004D5BD7"/>
    <w:rsid w:val="004E5FC4"/>
    <w:rsid w:val="004F0D42"/>
    <w:rsid w:val="004F20FC"/>
    <w:rsid w:val="004F2650"/>
    <w:rsid w:val="004F79FE"/>
    <w:rsid w:val="0050513E"/>
    <w:rsid w:val="00507AD0"/>
    <w:rsid w:val="00515B9E"/>
    <w:rsid w:val="005227A1"/>
    <w:rsid w:val="0053558B"/>
    <w:rsid w:val="00540236"/>
    <w:rsid w:val="0054184C"/>
    <w:rsid w:val="005453CB"/>
    <w:rsid w:val="005574E4"/>
    <w:rsid w:val="005629BE"/>
    <w:rsid w:val="0056465F"/>
    <w:rsid w:val="00586DAA"/>
    <w:rsid w:val="00591E5A"/>
    <w:rsid w:val="00592483"/>
    <w:rsid w:val="00594FBF"/>
    <w:rsid w:val="005A4869"/>
    <w:rsid w:val="005A7B69"/>
    <w:rsid w:val="005B2AD4"/>
    <w:rsid w:val="005C529F"/>
    <w:rsid w:val="005C75AD"/>
    <w:rsid w:val="005E3ABB"/>
    <w:rsid w:val="005F0A01"/>
    <w:rsid w:val="005F1BA9"/>
    <w:rsid w:val="005F1C73"/>
    <w:rsid w:val="005F6D92"/>
    <w:rsid w:val="00611CAA"/>
    <w:rsid w:val="00624A87"/>
    <w:rsid w:val="00634B41"/>
    <w:rsid w:val="00641161"/>
    <w:rsid w:val="006653AF"/>
    <w:rsid w:val="00697AF3"/>
    <w:rsid w:val="006A3DBE"/>
    <w:rsid w:val="006A64EB"/>
    <w:rsid w:val="006C0742"/>
    <w:rsid w:val="006C1FC5"/>
    <w:rsid w:val="006C78E9"/>
    <w:rsid w:val="006C7C0A"/>
    <w:rsid w:val="006D4888"/>
    <w:rsid w:val="006E1BE3"/>
    <w:rsid w:val="006E51E1"/>
    <w:rsid w:val="006F5785"/>
    <w:rsid w:val="007018F6"/>
    <w:rsid w:val="00702308"/>
    <w:rsid w:val="00710156"/>
    <w:rsid w:val="007267CC"/>
    <w:rsid w:val="0074446B"/>
    <w:rsid w:val="007473E7"/>
    <w:rsid w:val="007548B0"/>
    <w:rsid w:val="00763CB3"/>
    <w:rsid w:val="0076442A"/>
    <w:rsid w:val="00773DCE"/>
    <w:rsid w:val="0078236F"/>
    <w:rsid w:val="007825A7"/>
    <w:rsid w:val="0079031C"/>
    <w:rsid w:val="007A5CB2"/>
    <w:rsid w:val="007D5C1F"/>
    <w:rsid w:val="007E4154"/>
    <w:rsid w:val="007F60F1"/>
    <w:rsid w:val="008074E6"/>
    <w:rsid w:val="00810998"/>
    <w:rsid w:val="008138C2"/>
    <w:rsid w:val="00822967"/>
    <w:rsid w:val="00826479"/>
    <w:rsid w:val="0084161D"/>
    <w:rsid w:val="00853871"/>
    <w:rsid w:val="0086042B"/>
    <w:rsid w:val="008838BE"/>
    <w:rsid w:val="008916C0"/>
    <w:rsid w:val="008A05FC"/>
    <w:rsid w:val="008B3316"/>
    <w:rsid w:val="008D2ACB"/>
    <w:rsid w:val="008D2DD0"/>
    <w:rsid w:val="008D498B"/>
    <w:rsid w:val="008E6CA7"/>
    <w:rsid w:val="008F2163"/>
    <w:rsid w:val="009008CA"/>
    <w:rsid w:val="009015E5"/>
    <w:rsid w:val="00926227"/>
    <w:rsid w:val="00927316"/>
    <w:rsid w:val="009348F2"/>
    <w:rsid w:val="00941F7F"/>
    <w:rsid w:val="00955CFF"/>
    <w:rsid w:val="0097533F"/>
    <w:rsid w:val="009A2E1B"/>
    <w:rsid w:val="009C1D3B"/>
    <w:rsid w:val="009D4001"/>
    <w:rsid w:val="00A06EFE"/>
    <w:rsid w:val="00A51F0E"/>
    <w:rsid w:val="00A57FC1"/>
    <w:rsid w:val="00A63A95"/>
    <w:rsid w:val="00A660F0"/>
    <w:rsid w:val="00A76BFC"/>
    <w:rsid w:val="00A83C74"/>
    <w:rsid w:val="00A8738F"/>
    <w:rsid w:val="00A95EC0"/>
    <w:rsid w:val="00A961A6"/>
    <w:rsid w:val="00AD183E"/>
    <w:rsid w:val="00AE3333"/>
    <w:rsid w:val="00B04AD6"/>
    <w:rsid w:val="00B103CA"/>
    <w:rsid w:val="00B47E9C"/>
    <w:rsid w:val="00B5775C"/>
    <w:rsid w:val="00B61492"/>
    <w:rsid w:val="00B63D50"/>
    <w:rsid w:val="00B67B29"/>
    <w:rsid w:val="00B91280"/>
    <w:rsid w:val="00B94234"/>
    <w:rsid w:val="00BB44FB"/>
    <w:rsid w:val="00BC13A6"/>
    <w:rsid w:val="00BC477C"/>
    <w:rsid w:val="00BC4BD5"/>
    <w:rsid w:val="00BE700F"/>
    <w:rsid w:val="00C03C63"/>
    <w:rsid w:val="00C20483"/>
    <w:rsid w:val="00C30DBA"/>
    <w:rsid w:val="00C31C5F"/>
    <w:rsid w:val="00C410C1"/>
    <w:rsid w:val="00C4305A"/>
    <w:rsid w:val="00C522A2"/>
    <w:rsid w:val="00C659EE"/>
    <w:rsid w:val="00C65AE1"/>
    <w:rsid w:val="00C660BB"/>
    <w:rsid w:val="00C67B57"/>
    <w:rsid w:val="00C724AB"/>
    <w:rsid w:val="00C81C85"/>
    <w:rsid w:val="00C95A02"/>
    <w:rsid w:val="00C96049"/>
    <w:rsid w:val="00CA5507"/>
    <w:rsid w:val="00CB5C03"/>
    <w:rsid w:val="00CB789B"/>
    <w:rsid w:val="00CC6BB2"/>
    <w:rsid w:val="00CD5B26"/>
    <w:rsid w:val="00CE4559"/>
    <w:rsid w:val="00CF6B27"/>
    <w:rsid w:val="00CF6CF3"/>
    <w:rsid w:val="00D00A30"/>
    <w:rsid w:val="00D037A3"/>
    <w:rsid w:val="00D60B8F"/>
    <w:rsid w:val="00D6261B"/>
    <w:rsid w:val="00D942F9"/>
    <w:rsid w:val="00DC0868"/>
    <w:rsid w:val="00DC5847"/>
    <w:rsid w:val="00DD1317"/>
    <w:rsid w:val="00DD39AF"/>
    <w:rsid w:val="00DF6D5B"/>
    <w:rsid w:val="00E27FD1"/>
    <w:rsid w:val="00E420F8"/>
    <w:rsid w:val="00E67C3F"/>
    <w:rsid w:val="00E70D1B"/>
    <w:rsid w:val="00E7196F"/>
    <w:rsid w:val="00E73C53"/>
    <w:rsid w:val="00EA179B"/>
    <w:rsid w:val="00EA4E8A"/>
    <w:rsid w:val="00ED0EFD"/>
    <w:rsid w:val="00ED49AF"/>
    <w:rsid w:val="00EE43F5"/>
    <w:rsid w:val="00EF6DA3"/>
    <w:rsid w:val="00F071DA"/>
    <w:rsid w:val="00F203A9"/>
    <w:rsid w:val="00F2376F"/>
    <w:rsid w:val="00F25D13"/>
    <w:rsid w:val="00F3110D"/>
    <w:rsid w:val="00F312FD"/>
    <w:rsid w:val="00F32118"/>
    <w:rsid w:val="00F371E0"/>
    <w:rsid w:val="00F623AD"/>
    <w:rsid w:val="00F7081E"/>
    <w:rsid w:val="00F741F2"/>
    <w:rsid w:val="00F82A27"/>
    <w:rsid w:val="00FA3C03"/>
    <w:rsid w:val="00FA4734"/>
    <w:rsid w:val="00FB18C9"/>
    <w:rsid w:val="00FB6580"/>
    <w:rsid w:val="00FB72D8"/>
    <w:rsid w:val="00FC1B5B"/>
    <w:rsid w:val="00FC1E9B"/>
    <w:rsid w:val="00FC2120"/>
    <w:rsid w:val="00FE2EC3"/>
    <w:rsid w:val="00FE6727"/>
    <w:rsid w:val="00FE6B81"/>
    <w:rsid w:val="00FF6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93538"/>
    <o:shapelayout v:ext="edit">
      <o:idmap v:ext="edit" data="2"/>
      <o:rules v:ext="edit">
        <o:r id="V:Rule22" type="connector" idref="#_x0000_s2562"/>
        <o:r id="V:Rule23" type="connector" idref="#_x0000_s2563"/>
        <o:r id="V:Rule24" type="connector" idref="#_x0000_s2564"/>
        <o:r id="V:Rule25" type="connector" idref="#_x0000_s256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semiHidden/>
    <w:unhideWhenUsed/>
    <w:rsid w:val="00CE4559"/>
    <w:rPr>
      <w:sz w:val="18"/>
      <w:szCs w:val="18"/>
    </w:rPr>
  </w:style>
  <w:style w:type="character" w:customStyle="1" w:styleId="Char3">
    <w:name w:val="批注框文本 Char"/>
    <w:basedOn w:val="a1"/>
    <w:link w:val="aa"/>
    <w:uiPriority w:val="99"/>
    <w:semiHidden/>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2"/>
      </w:numPr>
      <w:snapToGrid w:val="0"/>
      <w:spacing w:before="240" w:line="240" w:lineRule="atLeast"/>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
    <w:name w:val="Body Text Indent 3"/>
    <w:basedOn w:val="a0"/>
    <w:link w:val="3Char"/>
    <w:rsid w:val="000C04A7"/>
    <w:pPr>
      <w:spacing w:after="120"/>
      <w:ind w:leftChars="200" w:left="420"/>
    </w:pPr>
    <w:rPr>
      <w:rFonts w:ascii="Times New Roman" w:eastAsia="宋体" w:hAnsi="Times New Roman" w:cs="Times New Roman"/>
      <w:sz w:val="16"/>
      <w:szCs w:val="16"/>
    </w:rPr>
  </w:style>
  <w:style w:type="character" w:customStyle="1" w:styleId="3Char">
    <w:name w:val="正文文本缩进 3 Char"/>
    <w:basedOn w:val="a1"/>
    <w:link w:val="3"/>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0">
    <w:name w:val="样式3 Char"/>
    <w:basedOn w:val="a1"/>
    <w:link w:val="30"/>
    <w:rsid w:val="00345A18"/>
    <w:rPr>
      <w:sz w:val="24"/>
      <w:szCs w:val="24"/>
    </w:rPr>
  </w:style>
  <w:style w:type="paragraph" w:customStyle="1" w:styleId="30">
    <w:name w:val="样式3"/>
    <w:basedOn w:val="a0"/>
    <w:link w:val="3Char0"/>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oleObject" Target="embeddings/oleObject4.bin"/><Relationship Id="rId42"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image" Target="media/image24.wmf"/><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2.wmf"/><Relationship Id="rId4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jpeg"/><Relationship Id="rId32" Type="http://schemas.openxmlformats.org/officeDocument/2006/relationships/oleObject" Target="embeddings/oleObject3.bin"/><Relationship Id="rId37" Type="http://schemas.openxmlformats.org/officeDocument/2006/relationships/image" Target="media/image26.png"/><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oleObject" Target="embeddings/oleObject1.bin"/><Relationship Id="rId36" Type="http://schemas.openxmlformats.org/officeDocument/2006/relationships/oleObject" Target="embeddings/oleObject5.bin"/><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image" Target="media/image23.wm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media/image21.wmf"/><Relationship Id="rId30" Type="http://schemas.openxmlformats.org/officeDocument/2006/relationships/oleObject" Target="embeddings/oleObject2.bin"/><Relationship Id="rId35" Type="http://schemas.openxmlformats.org/officeDocument/2006/relationships/image" Target="media/image25.wmf"/><Relationship Id="rId43"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1</Pages>
  <Words>621</Words>
  <Characters>3545</Characters>
  <Application>Microsoft Office Word</Application>
  <DocSecurity>0</DocSecurity>
  <Lines>29</Lines>
  <Paragraphs>8</Paragraphs>
  <ScaleCrop>false</ScaleCrop>
  <Company>Lenovo</Company>
  <LinksUpToDate>false</LinksUpToDate>
  <CharactersWithSpaces>4158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90</cp:revision>
  <dcterms:created xsi:type="dcterms:W3CDTF">2012-08-22T03:05:00Z</dcterms:created>
  <dcterms:modified xsi:type="dcterms:W3CDTF">2012-08-31T07:01:00Z</dcterms:modified>
</cp:coreProperties>
</file>