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43E0" w:rsidRDefault="000E43E0" w:rsidP="000E43E0">
      <w:pPr>
        <w:pStyle w:val="ac"/>
        <w:jc w:val="center"/>
        <w:rPr>
          <w:rFonts w:ascii="Times New Roman" w:hAnsi="Times New Roman" w:hint="eastAsia"/>
          <w:b/>
          <w:bCs/>
          <w:color w:val="000000"/>
          <w:sz w:val="28"/>
        </w:rPr>
      </w:pPr>
      <w:r>
        <w:rPr>
          <w:rFonts w:ascii="Times New Roman" w:hAnsi="Times New Roman" w:hint="eastAsia"/>
          <w:b/>
          <w:bCs/>
          <w:color w:val="000000"/>
          <w:sz w:val="28"/>
        </w:rPr>
        <w:t>第一单元</w:t>
      </w:r>
      <w:r>
        <w:rPr>
          <w:rFonts w:ascii="Times New Roman" w:hAnsi="Times New Roman" w:hint="eastAsia"/>
          <w:b/>
          <w:bCs/>
          <w:color w:val="000000"/>
          <w:sz w:val="28"/>
        </w:rPr>
        <w:t xml:space="preserve">  </w:t>
      </w:r>
      <w:r>
        <w:rPr>
          <w:rFonts w:ascii="Times New Roman" w:hAnsi="Times New Roman" w:hint="eastAsia"/>
          <w:b/>
          <w:bCs/>
          <w:color w:val="000000"/>
          <w:sz w:val="28"/>
        </w:rPr>
        <w:t>走进化学世界</w:t>
      </w:r>
    </w:p>
    <w:p w:rsidR="000E43E0" w:rsidRDefault="000E43E0" w:rsidP="000E43E0">
      <w:pPr>
        <w:pStyle w:val="ac"/>
        <w:jc w:val="center"/>
        <w:rPr>
          <w:rFonts w:ascii="Times New Roman" w:hAnsi="Times New Roman" w:hint="eastAsia"/>
          <w:b/>
          <w:bCs/>
          <w:color w:val="000000"/>
        </w:rPr>
      </w:pPr>
      <w:r>
        <w:rPr>
          <w:rFonts w:ascii="Times New Roman" w:hAnsi="Times New Roman" w:hint="eastAsia"/>
          <w:b/>
          <w:bCs/>
          <w:color w:val="000000"/>
        </w:rPr>
        <w:t>课题</w:t>
      </w:r>
      <w:r>
        <w:rPr>
          <w:rFonts w:ascii="Times New Roman" w:hAnsi="Times New Roman" w:hint="eastAsia"/>
          <w:b/>
          <w:bCs/>
          <w:color w:val="000000"/>
        </w:rPr>
        <w:t xml:space="preserve">1  </w:t>
      </w:r>
      <w:r>
        <w:rPr>
          <w:rFonts w:ascii="Times New Roman" w:hAnsi="Times New Roman" w:hint="eastAsia"/>
          <w:b/>
          <w:bCs/>
          <w:color w:val="000000"/>
        </w:rPr>
        <w:t>物质的变化和性质</w:t>
      </w:r>
    </w:p>
    <w:p w:rsidR="000E43E0" w:rsidRDefault="000E43E0" w:rsidP="000E43E0">
      <w:pPr>
        <w:pStyle w:val="ac"/>
        <w:rPr>
          <w:rFonts w:ascii="Times New Roman" w:hAnsi="Times New Roman"/>
          <w:color w:val="000000"/>
        </w:rPr>
      </w:pPr>
      <w:r>
        <w:rPr>
          <w:rFonts w:ascii="Times New Roman" w:hAnsi="Times New Roman" w:hint="eastAsia"/>
          <w:b/>
          <w:bCs/>
          <w:color w:val="000000"/>
        </w:rPr>
        <w:t>5</w:t>
      </w:r>
      <w:r>
        <w:rPr>
          <w:rFonts w:ascii="Times New Roman" w:hAnsi="Times New Roman" w:hint="eastAsia"/>
          <w:b/>
          <w:bCs/>
          <w:color w:val="000000"/>
        </w:rPr>
        <w:t>分钟训练</w:t>
      </w:r>
      <w:r>
        <w:rPr>
          <w:rFonts w:ascii="Times New Roman" w:hAnsi="Times New Roman" w:hint="eastAsia"/>
          <w:b/>
          <w:bCs/>
          <w:color w:val="000000"/>
        </w:rPr>
        <w:t xml:space="preserve"> (</w:t>
      </w:r>
      <w:r>
        <w:rPr>
          <w:rFonts w:ascii="Times New Roman" w:hAnsi="Times New Roman" w:hint="eastAsia"/>
          <w:b/>
          <w:bCs/>
          <w:color w:val="000000"/>
        </w:rPr>
        <w:t>预习类训练，可用于课前</w:t>
      </w:r>
      <w:r>
        <w:rPr>
          <w:rFonts w:ascii="Times New Roman" w:hAnsi="Times New Roman" w:hint="eastAsia"/>
          <w:b/>
          <w:bCs/>
          <w:color w:val="000000"/>
        </w:rPr>
        <w:t>)</w:t>
      </w:r>
    </w:p>
    <w:p w:rsidR="000E43E0" w:rsidRDefault="000E43E0" w:rsidP="000E43E0">
      <w:pPr>
        <w:pStyle w:val="ac"/>
        <w:rPr>
          <w:rFonts w:ascii="Times New Roman" w:hAnsi="Times New Roman" w:hint="eastAsia"/>
          <w:color w:val="000000"/>
        </w:rPr>
      </w:pPr>
      <w:r>
        <w:rPr>
          <w:rFonts w:ascii="Times New Roman" w:hAnsi="Times New Roman" w:hint="eastAsia"/>
          <w:color w:val="000000"/>
        </w:rPr>
        <w:t>1.</w:t>
      </w:r>
      <w:r>
        <w:rPr>
          <w:rFonts w:ascii="Times New Roman" w:hAnsi="Times New Roman" w:hint="eastAsia"/>
          <w:color w:val="000000"/>
        </w:rPr>
        <w:t>化学研究的内容是</w:t>
      </w:r>
      <w:r>
        <w:rPr>
          <w:rFonts w:ascii="Times New Roman" w:hAnsi="Times New Roman"/>
          <w:color w:val="000000"/>
        </w:rPr>
        <w:t>_________________</w:t>
      </w:r>
      <w:r>
        <w:rPr>
          <w:rFonts w:ascii="Times New Roman" w:hAnsi="Times New Roman" w:hint="eastAsia"/>
          <w:color w:val="000000"/>
        </w:rPr>
        <w:t>。</w:t>
      </w:r>
      <w:r>
        <w:rPr>
          <w:rFonts w:ascii="Times New Roman" w:hAnsi="Times New Roman"/>
          <w:color w:val="000000"/>
        </w:rPr>
        <w:t>_________________</w:t>
      </w:r>
      <w:r>
        <w:rPr>
          <w:rFonts w:ascii="Times New Roman" w:hAnsi="Times New Roman" w:hint="eastAsia"/>
          <w:color w:val="000000"/>
        </w:rPr>
        <w:t>是科学探究的一种重要方法。</w:t>
      </w:r>
    </w:p>
    <w:p w:rsidR="000E43E0" w:rsidRDefault="000E43E0" w:rsidP="000E43E0">
      <w:pPr>
        <w:pStyle w:val="ac"/>
        <w:rPr>
          <w:rFonts w:ascii="Times New Roman" w:hAnsi="Times New Roman" w:hint="eastAsia"/>
          <w:color w:val="000000"/>
        </w:rPr>
      </w:pPr>
      <w:r>
        <w:rPr>
          <w:rFonts w:ascii="Times New Roman" w:hAnsi="Times New Roman" w:hint="eastAsia"/>
          <w:b/>
          <w:bCs/>
          <w:color w:val="000000"/>
        </w:rPr>
        <w:t>提示</w:t>
      </w:r>
      <w:r>
        <w:rPr>
          <w:rFonts w:ascii="Times New Roman" w:hAnsi="Times New Roman" w:hint="eastAsia"/>
          <w:b/>
          <w:bCs/>
          <w:color w:val="000000"/>
        </w:rPr>
        <w:t>:</w:t>
      </w:r>
      <w:r>
        <w:rPr>
          <w:rFonts w:ascii="Times New Roman" w:hAnsi="Times New Roman" w:hint="eastAsia"/>
          <w:color w:val="000000"/>
        </w:rPr>
        <w:t>本题考查学生对教材基础知识的理解和把握，熟悉和掌握教材上讲过的内容和知识。</w:t>
      </w:r>
    </w:p>
    <w:p w:rsidR="000E43E0" w:rsidRDefault="000E43E0" w:rsidP="000E43E0">
      <w:pPr>
        <w:pStyle w:val="ac"/>
        <w:rPr>
          <w:rFonts w:ascii="Times New Roman" w:hAnsi="Times New Roman" w:hint="eastAsia"/>
          <w:color w:val="000000"/>
        </w:rPr>
      </w:pPr>
      <w:r>
        <w:rPr>
          <w:rFonts w:ascii="Times New Roman" w:hAnsi="Times New Roman" w:hint="eastAsia"/>
          <w:b/>
          <w:bCs/>
          <w:color w:val="000000"/>
        </w:rPr>
        <w:t>答案：</w:t>
      </w:r>
      <w:r>
        <w:rPr>
          <w:rFonts w:ascii="Times New Roman" w:hAnsi="Times New Roman" w:hint="eastAsia"/>
          <w:color w:val="000000"/>
        </w:rPr>
        <w:t>研究物质的组成、结构、性质及变化规律</w:t>
      </w:r>
    </w:p>
    <w:p w:rsidR="000E43E0" w:rsidRDefault="000E43E0" w:rsidP="000E43E0">
      <w:pPr>
        <w:pStyle w:val="ac"/>
        <w:rPr>
          <w:rFonts w:ascii="Times New Roman" w:hAnsi="Times New Roman" w:hint="eastAsia"/>
          <w:color w:val="000000"/>
        </w:rPr>
      </w:pPr>
      <w:r>
        <w:rPr>
          <w:rFonts w:ascii="Times New Roman" w:hAnsi="Times New Roman" w:hint="eastAsia"/>
          <w:color w:val="000000"/>
        </w:rPr>
        <w:t>2.</w:t>
      </w:r>
      <w:r>
        <w:rPr>
          <w:rFonts w:ascii="Times New Roman" w:hAnsi="Times New Roman" w:hint="eastAsia"/>
          <w:color w:val="000000"/>
        </w:rPr>
        <w:t>提出物质是由分子和原子构成理论的是</w:t>
      </w:r>
      <w:r>
        <w:rPr>
          <w:rFonts w:ascii="Times New Roman" w:hAnsi="Times New Roman"/>
          <w:color w:val="000000"/>
        </w:rPr>
        <w:t xml:space="preserve"> </w:t>
      </w:r>
      <w:r>
        <w:rPr>
          <w:rFonts w:ascii="Times New Roman" w:hAnsi="Times New Roman" w:hint="eastAsia"/>
          <w:color w:val="000000"/>
        </w:rPr>
        <w:t>（</w:t>
      </w:r>
      <w:r>
        <w:rPr>
          <w:rFonts w:ascii="Times New Roman" w:hAnsi="Times New Roman"/>
          <w:color w:val="000000"/>
        </w:rPr>
        <w:t xml:space="preserve">    </w:t>
      </w:r>
      <w:r>
        <w:rPr>
          <w:rFonts w:ascii="Times New Roman" w:hAnsi="Times New Roman" w:hint="eastAsia"/>
          <w:color w:val="000000"/>
        </w:rPr>
        <w:t>）</w:t>
      </w:r>
    </w:p>
    <w:p w:rsidR="000E43E0" w:rsidRDefault="000E43E0" w:rsidP="000E43E0">
      <w:pPr>
        <w:pStyle w:val="ac"/>
        <w:ind w:firstLineChars="200" w:firstLine="420"/>
        <w:rPr>
          <w:rFonts w:ascii="Times New Roman" w:hAnsi="Times New Roman" w:hint="eastAsia"/>
          <w:color w:val="000000"/>
        </w:rPr>
      </w:pPr>
      <w:r>
        <w:rPr>
          <w:rFonts w:ascii="Times New Roman" w:hAnsi="Times New Roman" w:hint="eastAsia"/>
          <w:color w:val="000000"/>
        </w:rPr>
        <w:t>A.</w:t>
      </w:r>
      <w:r>
        <w:rPr>
          <w:rFonts w:ascii="Times New Roman" w:hAnsi="Times New Roman" w:hint="eastAsia"/>
          <w:color w:val="000000"/>
        </w:rPr>
        <w:t>门捷列夫</w:t>
      </w:r>
      <w:r>
        <w:rPr>
          <w:rFonts w:ascii="Times New Roman" w:hAnsi="Times New Roman"/>
          <w:color w:val="000000"/>
        </w:rPr>
        <w:t xml:space="preserve">          </w:t>
      </w:r>
      <w:r>
        <w:rPr>
          <w:rFonts w:ascii="Times New Roman" w:hAnsi="Times New Roman" w:hint="eastAsia"/>
          <w:color w:val="000000"/>
        </w:rPr>
        <w:t>B.</w:t>
      </w:r>
      <w:r>
        <w:rPr>
          <w:rFonts w:ascii="Times New Roman" w:hAnsi="Times New Roman" w:hint="eastAsia"/>
          <w:color w:val="000000"/>
        </w:rPr>
        <w:t>道尔顿</w:t>
      </w:r>
    </w:p>
    <w:p w:rsidR="000E43E0" w:rsidRDefault="000E43E0" w:rsidP="000E43E0">
      <w:pPr>
        <w:pStyle w:val="ac"/>
        <w:ind w:firstLineChars="200" w:firstLine="420"/>
        <w:rPr>
          <w:rFonts w:ascii="Times New Roman" w:hAnsi="Times New Roman" w:hint="eastAsia"/>
          <w:color w:val="000000"/>
        </w:rPr>
      </w:pPr>
      <w:r>
        <w:rPr>
          <w:rFonts w:ascii="Times New Roman" w:hAnsi="Times New Roman" w:hint="eastAsia"/>
          <w:color w:val="000000"/>
        </w:rPr>
        <w:t>C.</w:t>
      </w:r>
      <w:r>
        <w:rPr>
          <w:rFonts w:ascii="Times New Roman" w:hAnsi="Times New Roman" w:hint="eastAsia"/>
          <w:color w:val="000000"/>
        </w:rPr>
        <w:t>拉瓦锡</w:t>
      </w:r>
      <w:r>
        <w:rPr>
          <w:rFonts w:ascii="Times New Roman" w:hAnsi="Times New Roman"/>
          <w:color w:val="000000"/>
        </w:rPr>
        <w:t xml:space="preserve">            </w:t>
      </w:r>
      <w:r>
        <w:rPr>
          <w:rFonts w:ascii="Times New Roman" w:hAnsi="Times New Roman" w:hint="eastAsia"/>
          <w:color w:val="000000"/>
        </w:rPr>
        <w:t>D.</w:t>
      </w:r>
      <w:r>
        <w:rPr>
          <w:rFonts w:ascii="Times New Roman" w:hAnsi="Times New Roman" w:hint="eastAsia"/>
          <w:color w:val="000000"/>
        </w:rPr>
        <w:t>道尔顿和阿伏加德罗</w:t>
      </w:r>
    </w:p>
    <w:p w:rsidR="000E43E0" w:rsidRDefault="000E43E0" w:rsidP="000E43E0">
      <w:pPr>
        <w:pStyle w:val="ac"/>
        <w:rPr>
          <w:rFonts w:ascii="Times New Roman" w:hAnsi="Times New Roman" w:hint="eastAsia"/>
          <w:color w:val="000000"/>
        </w:rPr>
      </w:pPr>
      <w:r>
        <w:rPr>
          <w:rFonts w:ascii="Times New Roman" w:hAnsi="Times New Roman" w:hint="eastAsia"/>
          <w:b/>
          <w:bCs/>
          <w:color w:val="000000"/>
        </w:rPr>
        <w:t>思路解析</w:t>
      </w:r>
      <w:r>
        <w:rPr>
          <w:rFonts w:ascii="Times New Roman" w:hAnsi="Times New Roman" w:hint="eastAsia"/>
          <w:b/>
          <w:bCs/>
          <w:color w:val="000000"/>
        </w:rPr>
        <w:t>:</w:t>
      </w:r>
      <w:r>
        <w:rPr>
          <w:rFonts w:ascii="Times New Roman" w:hAnsi="Times New Roman" w:hint="eastAsia"/>
          <w:color w:val="000000"/>
        </w:rPr>
        <w:t>门捷列夫提出的是元素周期律和元素周期表；道尔顿是原子学说的奠基人；拉瓦锡通过实验得出了空气的组成；阿伏加德罗提出了分子概念和原子、分子的区别。该题的题干是物质是由“分子和原子构成”，故选</w:t>
      </w:r>
      <w:r>
        <w:rPr>
          <w:rFonts w:ascii="Times New Roman" w:hAnsi="Times New Roman" w:hint="eastAsia"/>
          <w:color w:val="000000"/>
        </w:rPr>
        <w:t>D</w:t>
      </w:r>
      <w:r>
        <w:rPr>
          <w:rFonts w:ascii="Times New Roman" w:hAnsi="Times New Roman" w:hint="eastAsia"/>
          <w:color w:val="000000"/>
        </w:rPr>
        <w:t>。</w:t>
      </w:r>
    </w:p>
    <w:p w:rsidR="000E43E0" w:rsidRDefault="000E43E0" w:rsidP="000E43E0">
      <w:pPr>
        <w:pStyle w:val="ac"/>
        <w:rPr>
          <w:rFonts w:ascii="Times New Roman" w:hAnsi="Times New Roman" w:hint="eastAsia"/>
          <w:color w:val="000000"/>
        </w:rPr>
      </w:pPr>
      <w:r>
        <w:rPr>
          <w:rFonts w:ascii="Times New Roman" w:hAnsi="Times New Roman" w:hint="eastAsia"/>
          <w:b/>
          <w:bCs/>
          <w:color w:val="000000"/>
        </w:rPr>
        <w:t>答案：</w:t>
      </w:r>
      <w:r>
        <w:rPr>
          <w:rFonts w:ascii="Times New Roman" w:hAnsi="Times New Roman" w:hint="eastAsia"/>
          <w:color w:val="000000"/>
        </w:rPr>
        <w:t>D</w:t>
      </w:r>
    </w:p>
    <w:p w:rsidR="000E43E0" w:rsidRDefault="000E43E0" w:rsidP="000E43E0">
      <w:pPr>
        <w:pStyle w:val="ac"/>
        <w:rPr>
          <w:rFonts w:ascii="Times New Roman" w:hAnsi="Times New Roman" w:hint="eastAsia"/>
          <w:color w:val="000000"/>
        </w:rPr>
      </w:pPr>
      <w:r>
        <w:rPr>
          <w:rFonts w:ascii="Times New Roman" w:hAnsi="Times New Roman" w:hint="eastAsia"/>
          <w:color w:val="000000"/>
        </w:rPr>
        <w:t>3.</w:t>
      </w:r>
      <w:r>
        <w:rPr>
          <w:rFonts w:ascii="Times New Roman" w:hAnsi="Times New Roman" w:hint="eastAsia"/>
          <w:color w:val="000000"/>
        </w:rPr>
        <w:t>物理性质是</w:t>
      </w:r>
      <w:r>
        <w:rPr>
          <w:rFonts w:ascii="Times New Roman" w:hAnsi="Times New Roman"/>
          <w:color w:val="000000"/>
        </w:rPr>
        <w:t>_________________</w:t>
      </w:r>
      <w:r>
        <w:rPr>
          <w:rFonts w:ascii="Times New Roman" w:hAnsi="Times New Roman" w:hint="eastAsia"/>
          <w:color w:val="000000"/>
        </w:rPr>
        <w:t>的性质；化学性质是</w:t>
      </w:r>
      <w:r>
        <w:rPr>
          <w:rFonts w:ascii="Times New Roman" w:hAnsi="Times New Roman"/>
          <w:color w:val="000000"/>
        </w:rPr>
        <w:t>_________________</w:t>
      </w:r>
      <w:r>
        <w:rPr>
          <w:rFonts w:ascii="Times New Roman" w:hAnsi="Times New Roman" w:hint="eastAsia"/>
          <w:color w:val="000000"/>
        </w:rPr>
        <w:t>的性质。</w:t>
      </w:r>
    </w:p>
    <w:p w:rsidR="000E43E0" w:rsidRDefault="000E43E0" w:rsidP="000E43E0">
      <w:pPr>
        <w:pStyle w:val="ac"/>
        <w:rPr>
          <w:rFonts w:ascii="Times New Roman" w:hAnsi="Times New Roman" w:hint="eastAsia"/>
          <w:color w:val="000000"/>
        </w:rPr>
      </w:pPr>
      <w:r>
        <w:rPr>
          <w:rFonts w:ascii="Times New Roman" w:hAnsi="Times New Roman" w:hint="eastAsia"/>
          <w:color w:val="000000"/>
        </w:rPr>
        <w:t>提示：本题考查学生对阅读教材、对基础知识的理解、把握能力和记忆能力。</w:t>
      </w:r>
    </w:p>
    <w:p w:rsidR="000E43E0" w:rsidRDefault="000E43E0" w:rsidP="000E43E0">
      <w:pPr>
        <w:pStyle w:val="ac"/>
        <w:rPr>
          <w:rFonts w:ascii="Times New Roman" w:hAnsi="Times New Roman" w:hint="eastAsia"/>
          <w:color w:val="000000"/>
        </w:rPr>
      </w:pPr>
      <w:r>
        <w:rPr>
          <w:rFonts w:ascii="Times New Roman" w:hAnsi="Times New Roman" w:hint="eastAsia"/>
          <w:b/>
          <w:bCs/>
          <w:color w:val="000000"/>
        </w:rPr>
        <w:t>答案：</w:t>
      </w:r>
      <w:r>
        <w:rPr>
          <w:rFonts w:ascii="Times New Roman" w:hAnsi="Times New Roman" w:hint="eastAsia"/>
          <w:color w:val="000000"/>
        </w:rPr>
        <w:t>物质不需要发生化学变化就能表现出来物质在化学变化中能表现出来</w:t>
      </w:r>
    </w:p>
    <w:p w:rsidR="000E43E0" w:rsidRDefault="000E43E0" w:rsidP="000E43E0">
      <w:pPr>
        <w:pStyle w:val="ac"/>
        <w:rPr>
          <w:rFonts w:ascii="Times New Roman" w:hAnsi="Times New Roman" w:hint="eastAsia"/>
          <w:color w:val="000000"/>
        </w:rPr>
      </w:pPr>
      <w:r>
        <w:rPr>
          <w:rFonts w:ascii="Times New Roman" w:hAnsi="Times New Roman" w:hint="eastAsia"/>
          <w:color w:val="000000"/>
        </w:rPr>
        <w:t>4.</w:t>
      </w:r>
      <w:r>
        <w:rPr>
          <w:rFonts w:ascii="Times New Roman" w:hAnsi="Times New Roman" w:hint="eastAsia"/>
          <w:color w:val="000000"/>
        </w:rPr>
        <w:t>物理性质包括</w:t>
      </w:r>
      <w:r>
        <w:rPr>
          <w:rFonts w:ascii="Times New Roman" w:hAnsi="Times New Roman"/>
          <w:color w:val="000000"/>
        </w:rPr>
        <w:t>_________________</w:t>
      </w:r>
      <w:r>
        <w:rPr>
          <w:rFonts w:ascii="Times New Roman" w:hAnsi="Times New Roman" w:hint="eastAsia"/>
          <w:color w:val="000000"/>
        </w:rPr>
        <w:t>、</w:t>
      </w:r>
      <w:r>
        <w:rPr>
          <w:rFonts w:ascii="Times New Roman" w:hAnsi="Times New Roman"/>
          <w:color w:val="000000"/>
        </w:rPr>
        <w:t>_________________</w:t>
      </w:r>
      <w:r>
        <w:rPr>
          <w:rFonts w:ascii="Times New Roman" w:hAnsi="Times New Roman" w:hint="eastAsia"/>
          <w:color w:val="000000"/>
        </w:rPr>
        <w:t>、</w:t>
      </w:r>
      <w:r>
        <w:rPr>
          <w:rFonts w:ascii="Times New Roman" w:hAnsi="Times New Roman"/>
          <w:color w:val="000000"/>
        </w:rPr>
        <w:t>_________________</w:t>
      </w:r>
      <w:r>
        <w:rPr>
          <w:rFonts w:ascii="Times New Roman" w:hAnsi="Times New Roman" w:hint="eastAsia"/>
          <w:color w:val="000000"/>
        </w:rPr>
        <w:t>、</w:t>
      </w:r>
      <w:r>
        <w:rPr>
          <w:rFonts w:ascii="Times New Roman" w:hAnsi="Times New Roman"/>
          <w:color w:val="000000"/>
        </w:rPr>
        <w:t>_________________</w:t>
      </w:r>
      <w:r>
        <w:rPr>
          <w:rFonts w:ascii="Times New Roman" w:hAnsi="Times New Roman" w:hint="eastAsia"/>
          <w:color w:val="000000"/>
        </w:rPr>
        <w:t>、</w:t>
      </w:r>
      <w:r>
        <w:rPr>
          <w:rFonts w:ascii="Times New Roman" w:hAnsi="Times New Roman"/>
          <w:color w:val="000000"/>
        </w:rPr>
        <w:t>_________________</w:t>
      </w:r>
      <w:r>
        <w:rPr>
          <w:rFonts w:ascii="Times New Roman" w:hAnsi="Times New Roman" w:hint="eastAsia"/>
          <w:color w:val="000000"/>
        </w:rPr>
        <w:t>、</w:t>
      </w:r>
      <w:r>
        <w:rPr>
          <w:rFonts w:ascii="Times New Roman" w:hAnsi="Times New Roman"/>
          <w:color w:val="000000"/>
        </w:rPr>
        <w:t>_________________</w:t>
      </w:r>
      <w:r>
        <w:rPr>
          <w:rFonts w:ascii="Times New Roman" w:hAnsi="Times New Roman" w:hint="eastAsia"/>
          <w:color w:val="000000"/>
        </w:rPr>
        <w:t>、</w:t>
      </w:r>
      <w:r>
        <w:rPr>
          <w:rFonts w:ascii="Times New Roman" w:hAnsi="Times New Roman"/>
          <w:color w:val="000000"/>
        </w:rPr>
        <w:t>_________________</w:t>
      </w:r>
      <w:r>
        <w:rPr>
          <w:rFonts w:ascii="Times New Roman" w:hAnsi="Times New Roman" w:hint="eastAsia"/>
          <w:color w:val="000000"/>
        </w:rPr>
        <w:t>等。</w:t>
      </w:r>
    </w:p>
    <w:p w:rsidR="000E43E0" w:rsidRDefault="000E43E0" w:rsidP="000E43E0">
      <w:pPr>
        <w:pStyle w:val="ac"/>
        <w:rPr>
          <w:rFonts w:ascii="Times New Roman" w:hAnsi="Times New Roman" w:hint="eastAsia"/>
          <w:b/>
          <w:bCs/>
          <w:color w:val="000000"/>
        </w:rPr>
      </w:pPr>
      <w:r>
        <w:rPr>
          <w:rFonts w:ascii="Times New Roman" w:hAnsi="Times New Roman" w:hint="eastAsia"/>
          <w:b/>
          <w:bCs/>
          <w:color w:val="000000"/>
        </w:rPr>
        <w:t>答案：</w:t>
      </w:r>
      <w:r>
        <w:rPr>
          <w:rFonts w:ascii="Times New Roman" w:hAnsi="Times New Roman" w:hint="eastAsia"/>
          <w:color w:val="000000"/>
        </w:rPr>
        <w:t>颜色　状态　气味　硬度　熔点　沸点　密度</w:t>
      </w:r>
    </w:p>
    <w:p w:rsidR="000E43E0" w:rsidRDefault="000E43E0" w:rsidP="000E43E0">
      <w:pPr>
        <w:pStyle w:val="ac"/>
        <w:rPr>
          <w:rFonts w:ascii="Times New Roman" w:hAnsi="Times New Roman" w:hint="eastAsia"/>
          <w:color w:val="000000"/>
        </w:rPr>
      </w:pPr>
      <w:r>
        <w:rPr>
          <w:rFonts w:ascii="Times New Roman" w:hAnsi="Times New Roman" w:hint="eastAsia"/>
          <w:b/>
          <w:bCs/>
          <w:color w:val="000000"/>
        </w:rPr>
        <w:t>10</w:t>
      </w:r>
      <w:r>
        <w:rPr>
          <w:rFonts w:ascii="Times New Roman" w:hAnsi="Times New Roman" w:hint="eastAsia"/>
          <w:b/>
          <w:bCs/>
          <w:color w:val="000000"/>
        </w:rPr>
        <w:t>分钟训练</w:t>
      </w:r>
      <w:r>
        <w:rPr>
          <w:rFonts w:ascii="Times New Roman" w:hAnsi="Times New Roman" w:hint="eastAsia"/>
          <w:b/>
          <w:bCs/>
          <w:color w:val="000000"/>
        </w:rPr>
        <w:t xml:space="preserve"> (</w:t>
      </w:r>
      <w:r>
        <w:rPr>
          <w:rFonts w:ascii="Times New Roman" w:hAnsi="Times New Roman" w:hint="eastAsia"/>
          <w:b/>
          <w:bCs/>
          <w:color w:val="000000"/>
        </w:rPr>
        <w:t>强化类训练，可用于课中</w:t>
      </w:r>
      <w:r>
        <w:rPr>
          <w:rFonts w:ascii="Times New Roman" w:hAnsi="Times New Roman" w:hint="eastAsia"/>
          <w:b/>
          <w:bCs/>
          <w:color w:val="000000"/>
        </w:rPr>
        <w:t>)</w:t>
      </w:r>
    </w:p>
    <w:p w:rsidR="000E43E0" w:rsidRDefault="000E43E0" w:rsidP="000E43E0">
      <w:pPr>
        <w:pStyle w:val="ac"/>
        <w:rPr>
          <w:rFonts w:ascii="Times New Roman" w:hAnsi="Times New Roman" w:hint="eastAsia"/>
          <w:color w:val="000000"/>
        </w:rPr>
      </w:pPr>
      <w:r>
        <w:rPr>
          <w:rFonts w:ascii="Times New Roman" w:hAnsi="Times New Roman" w:hint="eastAsia"/>
          <w:color w:val="000000"/>
        </w:rPr>
        <w:t>1.</w:t>
      </w:r>
      <w:r>
        <w:rPr>
          <w:rFonts w:ascii="Times New Roman" w:hAnsi="Times New Roman" w:hint="eastAsia"/>
          <w:color w:val="000000"/>
        </w:rPr>
        <w:t>解释下列物理性质：</w:t>
      </w:r>
    </w:p>
    <w:p w:rsidR="000E43E0" w:rsidRDefault="000E43E0" w:rsidP="000E43E0">
      <w:pPr>
        <w:pStyle w:val="ac"/>
        <w:rPr>
          <w:rFonts w:ascii="Times New Roman" w:hAnsi="Times New Roman" w:hint="eastAsia"/>
          <w:color w:val="000000"/>
        </w:rPr>
      </w:pPr>
      <w:r>
        <w:rPr>
          <w:rFonts w:ascii="Times New Roman" w:hAnsi="Times New Roman" w:hint="eastAsia"/>
          <w:color w:val="000000"/>
        </w:rPr>
        <w:t>（</w:t>
      </w:r>
      <w:r>
        <w:rPr>
          <w:rFonts w:ascii="Times New Roman" w:hAnsi="Times New Roman" w:hint="eastAsia"/>
          <w:color w:val="000000"/>
        </w:rPr>
        <w:t>1</w:t>
      </w:r>
      <w:r>
        <w:rPr>
          <w:rFonts w:ascii="Times New Roman" w:hAnsi="Times New Roman" w:hint="eastAsia"/>
          <w:color w:val="000000"/>
        </w:rPr>
        <w:t>）熔点：</w:t>
      </w:r>
    </w:p>
    <w:p w:rsidR="000E43E0" w:rsidRDefault="000E43E0" w:rsidP="000E43E0">
      <w:pPr>
        <w:pStyle w:val="ac"/>
        <w:rPr>
          <w:rFonts w:ascii="Times New Roman" w:hAnsi="Times New Roman" w:hint="eastAsia"/>
          <w:color w:val="000000"/>
        </w:rPr>
      </w:pPr>
      <w:r>
        <w:rPr>
          <w:rFonts w:ascii="Times New Roman" w:hAnsi="Times New Roman" w:hint="eastAsia"/>
          <w:color w:val="000000"/>
        </w:rPr>
        <w:t>（</w:t>
      </w:r>
      <w:r>
        <w:rPr>
          <w:rFonts w:ascii="Times New Roman" w:hAnsi="Times New Roman" w:hint="eastAsia"/>
          <w:color w:val="000000"/>
        </w:rPr>
        <w:t>2</w:t>
      </w:r>
      <w:r>
        <w:rPr>
          <w:rFonts w:ascii="Times New Roman" w:hAnsi="Times New Roman" w:hint="eastAsia"/>
          <w:color w:val="000000"/>
        </w:rPr>
        <w:t>）沸点：</w:t>
      </w:r>
    </w:p>
    <w:p w:rsidR="000E43E0" w:rsidRDefault="000E43E0" w:rsidP="000E43E0">
      <w:pPr>
        <w:pStyle w:val="ac"/>
        <w:rPr>
          <w:rFonts w:ascii="Times New Roman" w:hAnsi="Times New Roman" w:hint="eastAsia"/>
          <w:color w:val="000000"/>
        </w:rPr>
      </w:pPr>
      <w:r>
        <w:rPr>
          <w:rFonts w:ascii="Times New Roman" w:hAnsi="Times New Roman" w:hint="eastAsia"/>
          <w:color w:val="000000"/>
        </w:rPr>
        <w:t>（</w:t>
      </w:r>
      <w:r>
        <w:rPr>
          <w:rFonts w:ascii="Times New Roman" w:hAnsi="Times New Roman" w:hint="eastAsia"/>
          <w:color w:val="000000"/>
        </w:rPr>
        <w:t>3</w:t>
      </w:r>
      <w:r>
        <w:rPr>
          <w:rFonts w:ascii="Times New Roman" w:hAnsi="Times New Roman" w:hint="eastAsia"/>
          <w:color w:val="000000"/>
        </w:rPr>
        <w:t>）压强：</w:t>
      </w:r>
    </w:p>
    <w:p w:rsidR="000E43E0" w:rsidRDefault="000E43E0" w:rsidP="000E43E0">
      <w:pPr>
        <w:pStyle w:val="ac"/>
        <w:rPr>
          <w:rFonts w:ascii="Times New Roman" w:hAnsi="Times New Roman" w:hint="eastAsia"/>
          <w:color w:val="000000"/>
        </w:rPr>
      </w:pPr>
      <w:r>
        <w:rPr>
          <w:rFonts w:ascii="Times New Roman" w:hAnsi="Times New Roman" w:hint="eastAsia"/>
          <w:color w:val="000000"/>
        </w:rPr>
        <w:t>（</w:t>
      </w:r>
      <w:r>
        <w:rPr>
          <w:rFonts w:ascii="Times New Roman" w:hAnsi="Times New Roman" w:hint="eastAsia"/>
          <w:color w:val="000000"/>
        </w:rPr>
        <w:t>4</w:t>
      </w:r>
      <w:r>
        <w:rPr>
          <w:rFonts w:ascii="Times New Roman" w:hAnsi="Times New Roman" w:hint="eastAsia"/>
          <w:color w:val="000000"/>
        </w:rPr>
        <w:t>）密度：</w:t>
      </w:r>
    </w:p>
    <w:p w:rsidR="000E43E0" w:rsidRDefault="000E43E0" w:rsidP="000E43E0">
      <w:pPr>
        <w:pStyle w:val="ac"/>
        <w:rPr>
          <w:rFonts w:ascii="Times New Roman" w:hAnsi="Times New Roman" w:hint="eastAsia"/>
          <w:color w:val="000000"/>
        </w:rPr>
      </w:pPr>
      <w:r>
        <w:rPr>
          <w:rFonts w:ascii="Times New Roman" w:hAnsi="Times New Roman" w:hint="eastAsia"/>
          <w:b/>
          <w:bCs/>
          <w:color w:val="000000"/>
        </w:rPr>
        <w:t>思路解析</w:t>
      </w:r>
      <w:r>
        <w:rPr>
          <w:rFonts w:ascii="Times New Roman" w:hAnsi="Times New Roman" w:hint="eastAsia"/>
          <w:b/>
          <w:bCs/>
          <w:color w:val="000000"/>
        </w:rPr>
        <w:t>:</w:t>
      </w:r>
      <w:r>
        <w:rPr>
          <w:rFonts w:ascii="Times New Roman" w:hAnsi="Times New Roman" w:hint="eastAsia"/>
          <w:color w:val="000000"/>
        </w:rPr>
        <w:t>理解和掌握教材中有关物理性质的意义。</w:t>
      </w:r>
    </w:p>
    <w:p w:rsidR="000E43E0" w:rsidRDefault="000E43E0" w:rsidP="000E43E0">
      <w:pPr>
        <w:pStyle w:val="ac"/>
        <w:rPr>
          <w:rFonts w:ascii="Times New Roman" w:hAnsi="Times New Roman" w:hint="eastAsia"/>
          <w:color w:val="000000"/>
        </w:rPr>
      </w:pPr>
      <w:r>
        <w:rPr>
          <w:rFonts w:ascii="Times New Roman" w:hAnsi="Times New Roman" w:hint="eastAsia"/>
          <w:b/>
          <w:bCs/>
          <w:color w:val="000000"/>
        </w:rPr>
        <w:t>答案：</w:t>
      </w:r>
      <w:r>
        <w:rPr>
          <w:rFonts w:ascii="Times New Roman" w:hAnsi="Times New Roman" w:hint="eastAsia"/>
          <w:color w:val="000000"/>
        </w:rPr>
        <w:t>（</w:t>
      </w:r>
      <w:r>
        <w:rPr>
          <w:rFonts w:ascii="Times New Roman" w:hAnsi="Times New Roman" w:hint="eastAsia"/>
          <w:color w:val="000000"/>
        </w:rPr>
        <w:t>1</w:t>
      </w:r>
      <w:r>
        <w:rPr>
          <w:rFonts w:ascii="Times New Roman" w:hAnsi="Times New Roman" w:hint="eastAsia"/>
          <w:color w:val="000000"/>
        </w:rPr>
        <w:t>）物质的熔化温度　（</w:t>
      </w:r>
      <w:r>
        <w:rPr>
          <w:rFonts w:ascii="Times New Roman" w:hAnsi="Times New Roman" w:hint="eastAsia"/>
          <w:color w:val="000000"/>
        </w:rPr>
        <w:t>2</w:t>
      </w:r>
      <w:r>
        <w:rPr>
          <w:rFonts w:ascii="Times New Roman" w:hAnsi="Times New Roman" w:hint="eastAsia"/>
          <w:color w:val="000000"/>
        </w:rPr>
        <w:t>）液体沸腾时的温度　（</w:t>
      </w:r>
      <w:r>
        <w:rPr>
          <w:rFonts w:ascii="Times New Roman" w:hAnsi="Times New Roman" w:hint="eastAsia"/>
          <w:color w:val="000000"/>
        </w:rPr>
        <w:t>3</w:t>
      </w:r>
      <w:r>
        <w:rPr>
          <w:rFonts w:ascii="Times New Roman" w:hAnsi="Times New Roman" w:hint="eastAsia"/>
          <w:color w:val="000000"/>
        </w:rPr>
        <w:t>）物质在单位体积上所受到的压力　（</w:t>
      </w:r>
      <w:r>
        <w:rPr>
          <w:rFonts w:ascii="Times New Roman" w:hAnsi="Times New Roman" w:hint="eastAsia"/>
          <w:color w:val="000000"/>
        </w:rPr>
        <w:t>4</w:t>
      </w:r>
      <w:r>
        <w:rPr>
          <w:rFonts w:ascii="Times New Roman" w:hAnsi="Times New Roman" w:hint="eastAsia"/>
          <w:color w:val="000000"/>
        </w:rPr>
        <w:t>）物质的单位体积的质量</w:t>
      </w:r>
    </w:p>
    <w:p w:rsidR="000E43E0" w:rsidRDefault="000E43E0" w:rsidP="000E43E0">
      <w:pPr>
        <w:pStyle w:val="ac"/>
        <w:rPr>
          <w:rFonts w:ascii="Times New Roman" w:hAnsi="Times New Roman" w:hint="eastAsia"/>
          <w:color w:val="000000"/>
        </w:rPr>
      </w:pPr>
      <w:r>
        <w:rPr>
          <w:rFonts w:ascii="Times New Roman" w:hAnsi="Times New Roman" w:hint="eastAsia"/>
          <w:color w:val="000000"/>
        </w:rPr>
        <w:t>2.</w:t>
      </w:r>
      <w:r>
        <w:rPr>
          <w:rFonts w:ascii="Times New Roman" w:hAnsi="Times New Roman" w:hint="eastAsia"/>
          <w:color w:val="000000"/>
        </w:rPr>
        <w:t>化学变化的基本特征是</w:t>
      </w:r>
      <w:r>
        <w:rPr>
          <w:rFonts w:ascii="Times New Roman" w:hAnsi="Times New Roman"/>
          <w:color w:val="000000"/>
        </w:rPr>
        <w:t>_________________</w:t>
      </w:r>
      <w:r>
        <w:rPr>
          <w:rFonts w:ascii="Times New Roman" w:hAnsi="Times New Roman" w:hint="eastAsia"/>
          <w:color w:val="000000"/>
        </w:rPr>
        <w:t>，通常表现为</w:t>
      </w:r>
      <w:r>
        <w:rPr>
          <w:rFonts w:ascii="Times New Roman" w:hAnsi="Times New Roman"/>
          <w:color w:val="000000"/>
        </w:rPr>
        <w:t>_________________</w:t>
      </w:r>
      <w:r>
        <w:rPr>
          <w:rFonts w:ascii="Times New Roman" w:hAnsi="Times New Roman" w:hint="eastAsia"/>
          <w:color w:val="000000"/>
        </w:rPr>
        <w:t>、</w:t>
      </w:r>
      <w:r>
        <w:rPr>
          <w:rFonts w:ascii="Times New Roman" w:hAnsi="Times New Roman"/>
          <w:color w:val="000000"/>
        </w:rPr>
        <w:t>_________________</w:t>
      </w:r>
      <w:r>
        <w:rPr>
          <w:rFonts w:ascii="Times New Roman" w:hAnsi="Times New Roman" w:hint="eastAsia"/>
          <w:color w:val="000000"/>
        </w:rPr>
        <w:t>、</w:t>
      </w:r>
      <w:r>
        <w:rPr>
          <w:rFonts w:ascii="Times New Roman" w:hAnsi="Times New Roman"/>
          <w:color w:val="000000"/>
        </w:rPr>
        <w:t>_________________</w:t>
      </w:r>
      <w:r>
        <w:rPr>
          <w:rFonts w:ascii="Times New Roman" w:hAnsi="Times New Roman" w:hint="eastAsia"/>
          <w:color w:val="000000"/>
        </w:rPr>
        <w:t>等。</w:t>
      </w:r>
    </w:p>
    <w:p w:rsidR="000E43E0" w:rsidRDefault="000E43E0" w:rsidP="000E43E0">
      <w:pPr>
        <w:pStyle w:val="ac"/>
        <w:rPr>
          <w:rFonts w:ascii="Times New Roman" w:hAnsi="Times New Roman" w:hint="eastAsia"/>
          <w:color w:val="000000"/>
        </w:rPr>
      </w:pPr>
      <w:r>
        <w:rPr>
          <w:rFonts w:ascii="Times New Roman" w:hAnsi="Times New Roman" w:hint="eastAsia"/>
          <w:b/>
          <w:bCs/>
          <w:color w:val="000000"/>
        </w:rPr>
        <w:t>提示</w:t>
      </w:r>
      <w:r>
        <w:rPr>
          <w:rFonts w:ascii="Times New Roman" w:hAnsi="Times New Roman" w:hint="eastAsia"/>
          <w:b/>
          <w:bCs/>
          <w:color w:val="000000"/>
        </w:rPr>
        <w:t>:</w:t>
      </w:r>
      <w:r>
        <w:rPr>
          <w:rFonts w:ascii="Times New Roman" w:hAnsi="Times New Roman" w:hint="eastAsia"/>
          <w:color w:val="000000"/>
        </w:rPr>
        <w:t>了解化学变化的基本特征。</w:t>
      </w:r>
    </w:p>
    <w:p w:rsidR="000E43E0" w:rsidRDefault="000E43E0" w:rsidP="000E43E0">
      <w:pPr>
        <w:pStyle w:val="ac"/>
        <w:rPr>
          <w:rFonts w:ascii="Times New Roman" w:hAnsi="Times New Roman" w:hint="eastAsia"/>
          <w:color w:val="000000"/>
        </w:rPr>
      </w:pPr>
      <w:r>
        <w:rPr>
          <w:rFonts w:ascii="Times New Roman" w:hAnsi="Times New Roman" w:hint="eastAsia"/>
          <w:b/>
          <w:bCs/>
          <w:color w:val="000000"/>
        </w:rPr>
        <w:t>答案：</w:t>
      </w:r>
      <w:r>
        <w:rPr>
          <w:rFonts w:ascii="Times New Roman" w:hAnsi="Times New Roman" w:hint="eastAsia"/>
          <w:color w:val="000000"/>
        </w:rPr>
        <w:t>有其他物质生成颜色改变　放出气体　生成沉淀等</w:t>
      </w:r>
    </w:p>
    <w:p w:rsidR="000E43E0" w:rsidRDefault="000E43E0" w:rsidP="000E43E0">
      <w:pPr>
        <w:pStyle w:val="ac"/>
        <w:rPr>
          <w:rFonts w:ascii="Times New Roman" w:hAnsi="Times New Roman" w:hint="eastAsia"/>
          <w:color w:val="000000"/>
        </w:rPr>
      </w:pPr>
      <w:r>
        <w:rPr>
          <w:rFonts w:ascii="Times New Roman" w:hAnsi="Times New Roman" w:hint="eastAsia"/>
          <w:color w:val="000000"/>
        </w:rPr>
        <w:t>3.</w:t>
      </w:r>
      <w:r>
        <w:rPr>
          <w:rFonts w:ascii="Times New Roman" w:hAnsi="Times New Roman" w:hint="eastAsia"/>
          <w:color w:val="000000"/>
        </w:rPr>
        <w:t>化学变化还伴随着</w:t>
      </w:r>
      <w:r>
        <w:rPr>
          <w:rFonts w:ascii="Times New Roman" w:hAnsi="Times New Roman"/>
          <w:color w:val="000000"/>
        </w:rPr>
        <w:t>_________________</w:t>
      </w:r>
      <w:r>
        <w:rPr>
          <w:rFonts w:ascii="Times New Roman" w:hAnsi="Times New Roman" w:hint="eastAsia"/>
          <w:color w:val="000000"/>
        </w:rPr>
        <w:t>的变化，这种变化通常表现为</w:t>
      </w:r>
      <w:r>
        <w:rPr>
          <w:rFonts w:ascii="Times New Roman" w:hAnsi="Times New Roman"/>
          <w:color w:val="000000"/>
        </w:rPr>
        <w:t>_________________</w:t>
      </w:r>
      <w:r>
        <w:rPr>
          <w:rFonts w:ascii="Times New Roman" w:hAnsi="Times New Roman" w:hint="eastAsia"/>
          <w:color w:val="000000"/>
        </w:rPr>
        <w:t>、</w:t>
      </w:r>
      <w:r>
        <w:rPr>
          <w:rFonts w:ascii="Times New Roman" w:hAnsi="Times New Roman"/>
          <w:color w:val="000000"/>
        </w:rPr>
        <w:t>_______________</w:t>
      </w:r>
      <w:r>
        <w:rPr>
          <w:rFonts w:ascii="Times New Roman" w:hAnsi="Times New Roman" w:hint="eastAsia"/>
          <w:color w:val="000000"/>
        </w:rPr>
        <w:t>、</w:t>
      </w:r>
      <w:r>
        <w:rPr>
          <w:rFonts w:ascii="Times New Roman" w:hAnsi="Times New Roman"/>
          <w:color w:val="000000"/>
        </w:rPr>
        <w:t>_______________</w:t>
      </w:r>
      <w:r>
        <w:rPr>
          <w:rFonts w:ascii="Times New Roman" w:hAnsi="Times New Roman" w:hint="eastAsia"/>
          <w:color w:val="000000"/>
        </w:rPr>
        <w:t>等。这些现象可以帮助我们判断有没有化学变化发生。</w:t>
      </w:r>
    </w:p>
    <w:p w:rsidR="000E43E0" w:rsidRDefault="000E43E0" w:rsidP="000E43E0">
      <w:pPr>
        <w:pStyle w:val="ac"/>
        <w:rPr>
          <w:rFonts w:ascii="Times New Roman" w:hAnsi="Times New Roman" w:hint="eastAsia"/>
          <w:color w:val="000000"/>
        </w:rPr>
      </w:pPr>
      <w:r>
        <w:rPr>
          <w:rFonts w:ascii="Times New Roman" w:hAnsi="Times New Roman" w:hint="eastAsia"/>
          <w:b/>
          <w:bCs/>
          <w:color w:val="000000"/>
        </w:rPr>
        <w:t>思路解析</w:t>
      </w:r>
      <w:r>
        <w:rPr>
          <w:rFonts w:ascii="Times New Roman" w:hAnsi="Times New Roman" w:hint="eastAsia"/>
          <w:b/>
          <w:bCs/>
          <w:color w:val="000000"/>
        </w:rPr>
        <w:t>:</w:t>
      </w:r>
      <w:r>
        <w:rPr>
          <w:rFonts w:ascii="Times New Roman" w:hAnsi="Times New Roman" w:hint="eastAsia"/>
          <w:color w:val="000000"/>
        </w:rPr>
        <w:t>理解化学变化要伴随着能量的变化，以及能量变化所表现出来的一些现象。</w:t>
      </w:r>
    </w:p>
    <w:p w:rsidR="000E43E0" w:rsidRDefault="000E43E0" w:rsidP="000E43E0">
      <w:pPr>
        <w:pStyle w:val="ac"/>
        <w:rPr>
          <w:rFonts w:ascii="Times New Roman" w:hAnsi="Times New Roman" w:hint="eastAsia"/>
          <w:color w:val="000000"/>
        </w:rPr>
      </w:pPr>
      <w:r>
        <w:rPr>
          <w:rFonts w:ascii="Times New Roman" w:hAnsi="Times New Roman" w:hint="eastAsia"/>
          <w:b/>
          <w:bCs/>
          <w:color w:val="000000"/>
        </w:rPr>
        <w:t>答案：</w:t>
      </w:r>
      <w:r>
        <w:rPr>
          <w:rFonts w:ascii="Times New Roman" w:hAnsi="Times New Roman" w:hint="eastAsia"/>
          <w:color w:val="000000"/>
        </w:rPr>
        <w:t>能量　吸热　放热　发光</w:t>
      </w:r>
    </w:p>
    <w:p w:rsidR="000E43E0" w:rsidRDefault="000E43E0" w:rsidP="000E43E0">
      <w:pPr>
        <w:pStyle w:val="ac"/>
        <w:rPr>
          <w:rFonts w:ascii="Times New Roman" w:hAnsi="Times New Roman" w:hint="eastAsia"/>
          <w:color w:val="000000"/>
        </w:rPr>
      </w:pPr>
      <w:r>
        <w:rPr>
          <w:rFonts w:ascii="Times New Roman" w:hAnsi="Times New Roman"/>
          <w:color w:val="000000"/>
        </w:rPr>
        <w:t>4.</w:t>
      </w:r>
      <w:r>
        <w:rPr>
          <w:rFonts w:ascii="Times New Roman" w:hAnsi="Times New Roman" w:hint="eastAsia"/>
          <w:color w:val="000000"/>
        </w:rPr>
        <w:t>氧气和二氧化碳气体都是</w:t>
      </w:r>
      <w:r>
        <w:rPr>
          <w:rFonts w:ascii="Times New Roman" w:hAnsi="Times New Roman"/>
          <w:color w:val="000000"/>
        </w:rPr>
        <w:t>____________</w:t>
      </w:r>
      <w:r>
        <w:rPr>
          <w:rFonts w:ascii="Times New Roman" w:hAnsi="Times New Roman" w:hint="eastAsia"/>
          <w:color w:val="000000"/>
        </w:rPr>
        <w:t>（颜色）</w:t>
      </w:r>
      <w:r>
        <w:rPr>
          <w:rFonts w:ascii="Times New Roman" w:hAnsi="Times New Roman"/>
          <w:color w:val="000000"/>
        </w:rPr>
        <w:t>______________</w:t>
      </w:r>
      <w:r>
        <w:rPr>
          <w:rFonts w:ascii="Times New Roman" w:hAnsi="Times New Roman" w:hint="eastAsia"/>
          <w:color w:val="000000"/>
        </w:rPr>
        <w:t>（气味）</w:t>
      </w:r>
      <w:r>
        <w:rPr>
          <w:rFonts w:ascii="Times New Roman" w:hAnsi="Times New Roman"/>
          <w:color w:val="000000"/>
        </w:rPr>
        <w:t>_________________</w:t>
      </w:r>
      <w:r>
        <w:rPr>
          <w:rFonts w:ascii="Times New Roman" w:hAnsi="Times New Roman" w:hint="eastAsia"/>
          <w:color w:val="000000"/>
        </w:rPr>
        <w:t>的体（状态）。将一根木条在空气中点燃，伸入氧气瓶中，你看到的现象是</w:t>
      </w:r>
      <w:r>
        <w:rPr>
          <w:rFonts w:ascii="Times New Roman" w:hAnsi="Times New Roman"/>
          <w:color w:val="000000"/>
        </w:rPr>
        <w:t>_________________</w:t>
      </w:r>
      <w:r>
        <w:rPr>
          <w:rFonts w:ascii="Times New Roman" w:hAnsi="Times New Roman" w:hint="eastAsia"/>
          <w:color w:val="000000"/>
        </w:rPr>
        <w:t>，将一根木条在空气中点燃，伸入氧气瓶中，你看到的现象是</w:t>
      </w:r>
      <w:r>
        <w:rPr>
          <w:rFonts w:ascii="Times New Roman" w:hAnsi="Times New Roman"/>
          <w:color w:val="000000"/>
        </w:rPr>
        <w:t>_________________</w:t>
      </w:r>
      <w:r>
        <w:rPr>
          <w:rFonts w:ascii="Times New Roman" w:hAnsi="Times New Roman" w:hint="eastAsia"/>
          <w:color w:val="000000"/>
        </w:rPr>
        <w:t>。</w:t>
      </w:r>
    </w:p>
    <w:p w:rsidR="000E43E0" w:rsidRDefault="000E43E0" w:rsidP="000E43E0">
      <w:pPr>
        <w:pStyle w:val="ac"/>
        <w:rPr>
          <w:rFonts w:ascii="Times New Roman" w:hAnsi="Times New Roman" w:hint="eastAsia"/>
          <w:color w:val="000000"/>
        </w:rPr>
      </w:pPr>
      <w:r>
        <w:rPr>
          <w:rFonts w:ascii="Times New Roman" w:hAnsi="Times New Roman" w:hint="eastAsia"/>
          <w:b/>
          <w:bCs/>
          <w:color w:val="000000"/>
        </w:rPr>
        <w:t>思路解析：</w:t>
      </w:r>
      <w:r>
        <w:rPr>
          <w:rFonts w:ascii="Times New Roman" w:hAnsi="Times New Roman" w:hint="eastAsia"/>
          <w:color w:val="000000"/>
        </w:rPr>
        <w:t>氧气和二氧化碳是重要的、常见的物质，和人们的生活息息相关。了解它们的性质是学好化学的基础。</w:t>
      </w:r>
    </w:p>
    <w:p w:rsidR="000E43E0" w:rsidRDefault="000E43E0" w:rsidP="000E43E0">
      <w:pPr>
        <w:pStyle w:val="ac"/>
        <w:rPr>
          <w:rFonts w:ascii="Times New Roman" w:hAnsi="Times New Roman" w:hint="eastAsia"/>
          <w:color w:val="000000"/>
        </w:rPr>
      </w:pPr>
      <w:r>
        <w:rPr>
          <w:rFonts w:ascii="Times New Roman" w:hAnsi="Times New Roman" w:hint="eastAsia"/>
          <w:b/>
          <w:bCs/>
          <w:color w:val="000000"/>
        </w:rPr>
        <w:lastRenderedPageBreak/>
        <w:t>答案：</w:t>
      </w:r>
      <w:r>
        <w:rPr>
          <w:rFonts w:ascii="Times New Roman" w:hAnsi="Times New Roman" w:hint="eastAsia"/>
          <w:color w:val="000000"/>
        </w:rPr>
        <w:t>无色　无味　气　木条燃烧更剧烈燃烧的木条熄灭</w:t>
      </w:r>
    </w:p>
    <w:p w:rsidR="000E43E0" w:rsidRDefault="000E43E0" w:rsidP="000E43E0">
      <w:pPr>
        <w:pStyle w:val="ac"/>
        <w:rPr>
          <w:rFonts w:ascii="Times New Roman" w:hAnsi="Times New Roman" w:hint="eastAsia"/>
          <w:color w:val="000000"/>
        </w:rPr>
      </w:pPr>
      <w:r>
        <w:rPr>
          <w:rFonts w:ascii="Times New Roman" w:hAnsi="Times New Roman" w:hint="eastAsia"/>
          <w:color w:val="000000"/>
        </w:rPr>
        <w:t>5.</w:t>
      </w:r>
      <w:r>
        <w:rPr>
          <w:rFonts w:ascii="Times New Roman" w:hAnsi="Times New Roman" w:hint="eastAsia"/>
          <w:color w:val="000000"/>
        </w:rPr>
        <w:t>下列成就不属于化学学科的研究领域的是（</w:t>
      </w:r>
      <w:r>
        <w:rPr>
          <w:rFonts w:ascii="Times New Roman" w:hAnsi="Times New Roman" w:hint="eastAsia"/>
          <w:color w:val="000000"/>
        </w:rPr>
        <w:t xml:space="preserve">    </w:t>
      </w:r>
      <w:r>
        <w:rPr>
          <w:rFonts w:ascii="Times New Roman" w:hAnsi="Times New Roman" w:hint="eastAsia"/>
          <w:color w:val="000000"/>
        </w:rPr>
        <w:t>）</w:t>
      </w:r>
    </w:p>
    <w:p w:rsidR="000E43E0" w:rsidRDefault="000E43E0" w:rsidP="000E43E0">
      <w:pPr>
        <w:pStyle w:val="ac"/>
        <w:ind w:firstLineChars="200" w:firstLine="420"/>
        <w:rPr>
          <w:rFonts w:ascii="Times New Roman" w:hAnsi="Times New Roman" w:hint="eastAsia"/>
          <w:color w:val="000000"/>
        </w:rPr>
      </w:pPr>
      <w:r>
        <w:rPr>
          <w:rFonts w:ascii="Times New Roman" w:hAnsi="Times New Roman" w:hint="eastAsia"/>
          <w:color w:val="000000"/>
        </w:rPr>
        <w:t>A.</w:t>
      </w:r>
      <w:r>
        <w:rPr>
          <w:rFonts w:ascii="Times New Roman" w:hAnsi="Times New Roman" w:hint="eastAsia"/>
          <w:color w:val="000000"/>
        </w:rPr>
        <w:t>研究生命的起源、进化</w:t>
      </w:r>
      <w:r>
        <w:rPr>
          <w:rFonts w:ascii="Times New Roman" w:hAnsi="Times New Roman" w:hint="eastAsia"/>
          <w:color w:val="000000"/>
        </w:rPr>
        <w:t xml:space="preserve">           B</w:t>
      </w:r>
      <w:r>
        <w:rPr>
          <w:rFonts w:ascii="Times New Roman" w:hAnsi="Times New Roman"/>
          <w:color w:val="000000"/>
        </w:rPr>
        <w:t>.</w:t>
      </w:r>
      <w:r>
        <w:rPr>
          <w:rFonts w:ascii="Times New Roman" w:hAnsi="Times New Roman" w:hint="eastAsia"/>
          <w:color w:val="000000"/>
        </w:rPr>
        <w:t>合成新药物</w:t>
      </w:r>
    </w:p>
    <w:p w:rsidR="000E43E0" w:rsidRDefault="000E43E0" w:rsidP="000E43E0">
      <w:pPr>
        <w:pStyle w:val="ac"/>
        <w:ind w:firstLineChars="200" w:firstLine="420"/>
        <w:rPr>
          <w:rFonts w:ascii="Times New Roman" w:hAnsi="Times New Roman" w:hint="eastAsia"/>
          <w:color w:val="000000"/>
        </w:rPr>
      </w:pPr>
      <w:r>
        <w:rPr>
          <w:rFonts w:ascii="Times New Roman" w:hAnsi="Times New Roman" w:hint="eastAsia"/>
          <w:color w:val="000000"/>
        </w:rPr>
        <w:t>C.</w:t>
      </w:r>
      <w:r>
        <w:rPr>
          <w:rFonts w:ascii="Times New Roman" w:hAnsi="Times New Roman" w:hint="eastAsia"/>
          <w:color w:val="000000"/>
        </w:rPr>
        <w:t>超导体材料的研制</w:t>
      </w:r>
      <w:r>
        <w:rPr>
          <w:rFonts w:ascii="Times New Roman" w:hAnsi="Times New Roman" w:hint="eastAsia"/>
          <w:color w:val="000000"/>
        </w:rPr>
        <w:t xml:space="preserve">               D</w:t>
      </w:r>
      <w:r>
        <w:rPr>
          <w:rFonts w:ascii="Times New Roman" w:hAnsi="Times New Roman"/>
          <w:color w:val="000000"/>
        </w:rPr>
        <w:t>.</w:t>
      </w:r>
      <w:r>
        <w:rPr>
          <w:rFonts w:ascii="Times New Roman" w:hAnsi="Times New Roman" w:hint="eastAsia"/>
          <w:color w:val="000000"/>
        </w:rPr>
        <w:t>开发氢能源</w:t>
      </w:r>
    </w:p>
    <w:p w:rsidR="000E43E0" w:rsidRDefault="000E43E0" w:rsidP="000E43E0">
      <w:pPr>
        <w:pStyle w:val="ac"/>
        <w:rPr>
          <w:rFonts w:ascii="Times New Roman" w:hAnsi="Times New Roman" w:hint="eastAsia"/>
          <w:color w:val="000000"/>
        </w:rPr>
      </w:pPr>
      <w:r>
        <w:rPr>
          <w:rFonts w:ascii="Times New Roman" w:hAnsi="Times New Roman" w:hint="eastAsia"/>
          <w:b/>
          <w:bCs/>
          <w:color w:val="000000"/>
        </w:rPr>
        <w:t>思路解析：</w:t>
      </w:r>
      <w:r>
        <w:rPr>
          <w:rFonts w:ascii="Times New Roman" w:hAnsi="Times New Roman" w:hint="eastAsia"/>
          <w:color w:val="000000"/>
        </w:rPr>
        <w:t>化学是研究物质的组成、结构、性质以及变化规律的自然科学。它的主要研究对象就是物质。化学不仅要研究自然界已经存在的物质及其变化，还要根据需要研究和创造自然界不存在的新物质。</w:t>
      </w:r>
      <w:r>
        <w:rPr>
          <w:rFonts w:ascii="Times New Roman" w:hAnsi="Times New Roman" w:hint="eastAsia"/>
          <w:color w:val="000000"/>
        </w:rPr>
        <w:t>B</w:t>
      </w:r>
      <w:r>
        <w:rPr>
          <w:rFonts w:ascii="Times New Roman" w:hAnsi="Times New Roman" w:hint="eastAsia"/>
          <w:color w:val="000000"/>
        </w:rPr>
        <w:t>、</w:t>
      </w:r>
      <w:r>
        <w:rPr>
          <w:rFonts w:ascii="Times New Roman" w:hAnsi="Times New Roman" w:hint="eastAsia"/>
          <w:color w:val="000000"/>
        </w:rPr>
        <w:t>C</w:t>
      </w:r>
      <w:r>
        <w:rPr>
          <w:rFonts w:ascii="Times New Roman" w:hAnsi="Times New Roman" w:hint="eastAsia"/>
          <w:color w:val="000000"/>
        </w:rPr>
        <w:t>、</w:t>
      </w:r>
      <w:r>
        <w:rPr>
          <w:rFonts w:ascii="Times New Roman" w:hAnsi="Times New Roman" w:hint="eastAsia"/>
          <w:color w:val="000000"/>
        </w:rPr>
        <w:t>D</w:t>
      </w:r>
      <w:r>
        <w:rPr>
          <w:rFonts w:ascii="Times New Roman" w:hAnsi="Times New Roman" w:hint="eastAsia"/>
          <w:color w:val="000000"/>
        </w:rPr>
        <w:t>均属于新物质、新材料的开发和研制，体现了化学在材料、能源、环境和生命科学等研究上发挥着越来越重要的作用。而</w:t>
      </w:r>
      <w:r>
        <w:rPr>
          <w:rFonts w:ascii="Times New Roman" w:hAnsi="Times New Roman" w:hint="eastAsia"/>
          <w:color w:val="000000"/>
        </w:rPr>
        <w:t>A</w:t>
      </w:r>
      <w:r>
        <w:rPr>
          <w:rFonts w:ascii="Times New Roman" w:hAnsi="Times New Roman" w:hint="eastAsia"/>
          <w:color w:val="000000"/>
        </w:rPr>
        <w:t>是属于生物学研究的范畴，因此应选择</w:t>
      </w:r>
      <w:r>
        <w:rPr>
          <w:rFonts w:ascii="Times New Roman" w:hAnsi="Times New Roman" w:hint="eastAsia"/>
          <w:color w:val="000000"/>
        </w:rPr>
        <w:t>A</w:t>
      </w:r>
      <w:r>
        <w:rPr>
          <w:rFonts w:ascii="Times New Roman" w:hAnsi="Times New Roman" w:hint="eastAsia"/>
          <w:color w:val="000000"/>
        </w:rPr>
        <w:t>。</w:t>
      </w:r>
    </w:p>
    <w:p w:rsidR="000E43E0" w:rsidRDefault="000E43E0" w:rsidP="000E43E0">
      <w:pPr>
        <w:pStyle w:val="ac"/>
        <w:rPr>
          <w:rFonts w:ascii="Times New Roman" w:hAnsi="Times New Roman" w:hint="eastAsia"/>
          <w:color w:val="000000"/>
        </w:rPr>
      </w:pPr>
      <w:r>
        <w:rPr>
          <w:rFonts w:ascii="Times New Roman" w:hAnsi="Times New Roman" w:hint="eastAsia"/>
          <w:b/>
          <w:bCs/>
          <w:color w:val="000000"/>
        </w:rPr>
        <w:t>答案：</w:t>
      </w:r>
      <w:r>
        <w:rPr>
          <w:rFonts w:ascii="Times New Roman" w:hAnsi="Times New Roman" w:hint="eastAsia"/>
          <w:color w:val="000000"/>
        </w:rPr>
        <w:t>A</w:t>
      </w:r>
    </w:p>
    <w:p w:rsidR="000E43E0" w:rsidRDefault="000E43E0" w:rsidP="000E43E0">
      <w:pPr>
        <w:pStyle w:val="ac"/>
        <w:rPr>
          <w:rFonts w:ascii="Times New Roman" w:hAnsi="Times New Roman" w:hint="eastAsia"/>
          <w:color w:val="000000"/>
        </w:rPr>
      </w:pPr>
      <w:r>
        <w:rPr>
          <w:rFonts w:ascii="Times New Roman" w:hAnsi="Times New Roman" w:hint="eastAsia"/>
          <w:color w:val="000000"/>
        </w:rPr>
        <w:t>快乐时光</w:t>
      </w:r>
    </w:p>
    <w:p w:rsidR="000E43E0" w:rsidRDefault="000E43E0" w:rsidP="000E43E0">
      <w:pPr>
        <w:pStyle w:val="ac"/>
        <w:jc w:val="center"/>
        <w:rPr>
          <w:rFonts w:ascii="Times New Roman" w:hAnsi="Times New Roman" w:hint="eastAsia"/>
          <w:b/>
          <w:bCs/>
          <w:color w:val="000000"/>
        </w:rPr>
      </w:pPr>
      <w:r>
        <w:rPr>
          <w:rFonts w:ascii="Times New Roman" w:hAnsi="Times New Roman" w:hint="eastAsia"/>
          <w:b/>
          <w:bCs/>
          <w:color w:val="000000"/>
        </w:rPr>
        <w:t>毕业典礼</w:t>
      </w:r>
    </w:p>
    <w:p w:rsidR="000E43E0" w:rsidRDefault="000E43E0" w:rsidP="000E43E0">
      <w:pPr>
        <w:pStyle w:val="ac"/>
        <w:ind w:firstLineChars="200" w:firstLine="420"/>
        <w:rPr>
          <w:rFonts w:ascii="Times New Roman" w:hAnsi="Times New Roman" w:hint="eastAsia"/>
          <w:color w:val="000000"/>
        </w:rPr>
      </w:pPr>
      <w:r>
        <w:rPr>
          <w:rFonts w:ascii="Times New Roman" w:hAnsi="Times New Roman" w:hint="eastAsia"/>
          <w:color w:val="000000"/>
        </w:rPr>
        <w:t>毕业典礼上，校长宣布全年级第一名的同学上台领奖，可是连续叫了好几声之后，那位学生才慢慢地走上台。后来，老师问那位学生说：“怎么了？是不是生病了？还是刚才没听清楚？”学生答：“不是的，我是怕其他同学没听清楚。”</w:t>
      </w:r>
    </w:p>
    <w:p w:rsidR="000E43E0" w:rsidRDefault="000E43E0" w:rsidP="000E43E0">
      <w:pPr>
        <w:pStyle w:val="ac"/>
        <w:rPr>
          <w:rFonts w:ascii="Times New Roman" w:hAnsi="Times New Roman" w:hint="eastAsia"/>
          <w:color w:val="000000"/>
        </w:rPr>
      </w:pPr>
      <w:r>
        <w:rPr>
          <w:rFonts w:ascii="Times New Roman" w:hAnsi="Times New Roman" w:hint="eastAsia"/>
          <w:b/>
          <w:bCs/>
          <w:color w:val="000000"/>
        </w:rPr>
        <w:t>30</w:t>
      </w:r>
      <w:r>
        <w:rPr>
          <w:rFonts w:ascii="Times New Roman" w:hAnsi="Times New Roman" w:hint="eastAsia"/>
          <w:b/>
          <w:bCs/>
          <w:color w:val="000000"/>
        </w:rPr>
        <w:t>分钟训练</w:t>
      </w:r>
      <w:r>
        <w:rPr>
          <w:rFonts w:ascii="Times New Roman" w:hAnsi="Times New Roman" w:hint="eastAsia"/>
          <w:b/>
          <w:bCs/>
          <w:color w:val="000000"/>
        </w:rPr>
        <w:t>(</w:t>
      </w:r>
      <w:r>
        <w:rPr>
          <w:rFonts w:ascii="Times New Roman" w:hAnsi="Times New Roman" w:hint="eastAsia"/>
          <w:b/>
          <w:bCs/>
          <w:color w:val="000000"/>
        </w:rPr>
        <w:t>巩固类训练，可用于课后</w:t>
      </w:r>
      <w:r>
        <w:rPr>
          <w:rFonts w:ascii="Times New Roman" w:hAnsi="Times New Roman" w:hint="eastAsia"/>
          <w:b/>
          <w:bCs/>
          <w:color w:val="000000"/>
        </w:rPr>
        <w:t>)</w:t>
      </w:r>
    </w:p>
    <w:p w:rsidR="000E43E0" w:rsidRDefault="000E43E0" w:rsidP="000E43E0">
      <w:pPr>
        <w:pStyle w:val="ac"/>
        <w:rPr>
          <w:rFonts w:ascii="Times New Roman" w:hAnsi="Times New Roman" w:hint="eastAsia"/>
          <w:color w:val="000000"/>
        </w:rPr>
      </w:pPr>
      <w:r>
        <w:rPr>
          <w:rFonts w:ascii="Times New Roman" w:hAnsi="Times New Roman" w:hint="eastAsia"/>
          <w:color w:val="000000"/>
        </w:rPr>
        <w:t>1.(1)</w:t>
      </w:r>
      <w:r>
        <w:rPr>
          <w:rFonts w:ascii="Times New Roman" w:hAnsi="Times New Roman" w:hint="eastAsia"/>
          <w:color w:val="000000"/>
        </w:rPr>
        <w:t>石蜡是</w:t>
      </w:r>
      <w:r>
        <w:rPr>
          <w:rFonts w:ascii="Times New Roman" w:hAnsi="Times New Roman"/>
          <w:color w:val="000000"/>
        </w:rPr>
        <w:t>______________</w:t>
      </w:r>
      <w:r>
        <w:rPr>
          <w:rFonts w:ascii="Times New Roman" w:hAnsi="Times New Roman" w:hint="eastAsia"/>
          <w:color w:val="000000"/>
        </w:rPr>
        <w:t>色</w:t>
      </w:r>
      <w:r>
        <w:rPr>
          <w:rFonts w:ascii="Times New Roman" w:hAnsi="Times New Roman"/>
          <w:color w:val="000000"/>
        </w:rPr>
        <w:t>______________</w:t>
      </w:r>
      <w:r>
        <w:rPr>
          <w:rFonts w:ascii="Times New Roman" w:hAnsi="Times New Roman" w:hint="eastAsia"/>
          <w:color w:val="000000"/>
        </w:rPr>
        <w:t>状态</w:t>
      </w:r>
      <w:r>
        <w:rPr>
          <w:rFonts w:ascii="Times New Roman" w:hAnsi="Times New Roman" w:hint="eastAsia"/>
          <w:color w:val="000000"/>
        </w:rPr>
        <w:t>,</w:t>
      </w:r>
      <w:r>
        <w:rPr>
          <w:rFonts w:ascii="Times New Roman" w:hAnsi="Times New Roman" w:hint="eastAsia"/>
          <w:color w:val="000000"/>
        </w:rPr>
        <w:t>密度</w:t>
      </w:r>
      <w:r>
        <w:rPr>
          <w:rFonts w:ascii="Times New Roman" w:hAnsi="Times New Roman"/>
          <w:color w:val="000000"/>
        </w:rPr>
        <w:t>______________</w:t>
      </w:r>
      <w:r>
        <w:rPr>
          <w:rFonts w:ascii="Times New Roman" w:hAnsi="Times New Roman" w:hint="eastAsia"/>
          <w:color w:val="000000"/>
        </w:rPr>
        <w:t xml:space="preserve"> (</w:t>
      </w:r>
      <w:r>
        <w:rPr>
          <w:rFonts w:ascii="Times New Roman" w:hAnsi="Times New Roman" w:hint="eastAsia"/>
          <w:color w:val="000000"/>
        </w:rPr>
        <w:t>大于、等于、小于</w:t>
      </w:r>
      <w:r>
        <w:rPr>
          <w:rFonts w:ascii="Times New Roman" w:hAnsi="Times New Roman" w:hint="eastAsia"/>
          <w:color w:val="000000"/>
        </w:rPr>
        <w:t>)</w:t>
      </w:r>
      <w:r>
        <w:rPr>
          <w:rFonts w:ascii="Times New Roman" w:hAnsi="Times New Roman" w:hint="eastAsia"/>
          <w:color w:val="000000"/>
        </w:rPr>
        <w:t>水。用指甲在蜡烛表面划过，会</w:t>
      </w:r>
      <w:r>
        <w:rPr>
          <w:rFonts w:ascii="Times New Roman" w:hAnsi="Times New Roman"/>
          <w:color w:val="000000"/>
        </w:rPr>
        <w:t>______________</w:t>
      </w:r>
      <w:r>
        <w:rPr>
          <w:rFonts w:ascii="Times New Roman" w:hAnsi="Times New Roman" w:hint="eastAsia"/>
          <w:color w:val="000000"/>
        </w:rPr>
        <w:t>，说明石蜡的硬度</w:t>
      </w:r>
      <w:r>
        <w:rPr>
          <w:rFonts w:ascii="Times New Roman" w:hAnsi="Times New Roman"/>
          <w:color w:val="000000"/>
        </w:rPr>
        <w:t>______________</w:t>
      </w:r>
      <w:r>
        <w:rPr>
          <w:rFonts w:ascii="Times New Roman" w:hAnsi="Times New Roman" w:hint="eastAsia"/>
          <w:color w:val="000000"/>
        </w:rPr>
        <w:t xml:space="preserve"> (</w:t>
      </w:r>
      <w:r>
        <w:rPr>
          <w:rFonts w:ascii="Times New Roman" w:hAnsi="Times New Roman" w:hint="eastAsia"/>
          <w:color w:val="000000"/>
        </w:rPr>
        <w:t>硬、软、较硬</w:t>
      </w:r>
      <w:r>
        <w:rPr>
          <w:rFonts w:ascii="Times New Roman" w:hAnsi="Times New Roman" w:hint="eastAsia"/>
          <w:color w:val="000000"/>
        </w:rPr>
        <w:t>)</w:t>
      </w:r>
    </w:p>
    <w:p w:rsidR="000E43E0" w:rsidRDefault="000E43E0" w:rsidP="000E43E0">
      <w:pPr>
        <w:pStyle w:val="ac"/>
        <w:rPr>
          <w:rFonts w:ascii="Times New Roman" w:hAnsi="Times New Roman" w:hint="eastAsia"/>
          <w:color w:val="000000"/>
        </w:rPr>
      </w:pPr>
      <w:r>
        <w:rPr>
          <w:rFonts w:ascii="Times New Roman" w:hAnsi="Times New Roman" w:hint="eastAsia"/>
          <w:color w:val="000000"/>
        </w:rPr>
        <w:t>(2)</w:t>
      </w:r>
      <w:r>
        <w:rPr>
          <w:rFonts w:ascii="Times New Roman" w:hAnsi="Times New Roman" w:hint="eastAsia"/>
          <w:color w:val="000000"/>
        </w:rPr>
        <w:t>蜡烛燃烧的火焰分为</w:t>
      </w:r>
      <w:r>
        <w:rPr>
          <w:rFonts w:ascii="Times New Roman" w:hAnsi="Times New Roman" w:hint="eastAsia"/>
          <w:color w:val="000000"/>
        </w:rPr>
        <w:t>________</w:t>
      </w:r>
      <w:r>
        <w:rPr>
          <w:rFonts w:ascii="Times New Roman" w:hAnsi="Times New Roman" w:hint="eastAsia"/>
          <w:color w:val="000000"/>
        </w:rPr>
        <w:t>、</w:t>
      </w:r>
      <w:r>
        <w:rPr>
          <w:rFonts w:ascii="Times New Roman" w:hAnsi="Times New Roman" w:hint="eastAsia"/>
          <w:color w:val="000000"/>
        </w:rPr>
        <w:t>________</w:t>
      </w:r>
      <w:r>
        <w:rPr>
          <w:rFonts w:ascii="Times New Roman" w:hAnsi="Times New Roman" w:hint="eastAsia"/>
          <w:color w:val="000000"/>
        </w:rPr>
        <w:t>和</w:t>
      </w:r>
      <w:r>
        <w:rPr>
          <w:rFonts w:ascii="Times New Roman" w:hAnsi="Times New Roman" w:hint="eastAsia"/>
          <w:color w:val="000000"/>
        </w:rPr>
        <w:t>________</w:t>
      </w:r>
      <w:r>
        <w:rPr>
          <w:rFonts w:ascii="Times New Roman" w:hAnsi="Times New Roman" w:hint="eastAsia"/>
          <w:color w:val="000000"/>
        </w:rPr>
        <w:t>共三层，其中</w:t>
      </w:r>
      <w:r>
        <w:rPr>
          <w:rFonts w:ascii="Times New Roman" w:hAnsi="Times New Roman" w:hint="eastAsia"/>
          <w:color w:val="000000"/>
        </w:rPr>
        <w:t>________</w:t>
      </w:r>
      <w:r>
        <w:rPr>
          <w:rFonts w:ascii="Times New Roman" w:hAnsi="Times New Roman" w:hint="eastAsia"/>
          <w:color w:val="000000"/>
        </w:rPr>
        <w:t>温度最高</w:t>
      </w:r>
      <w:r>
        <w:rPr>
          <w:rFonts w:ascii="Times New Roman" w:hAnsi="Times New Roman" w:hint="eastAsia"/>
          <w:color w:val="000000"/>
        </w:rPr>
        <w:t>, ________</w:t>
      </w:r>
      <w:r>
        <w:rPr>
          <w:rFonts w:ascii="Times New Roman" w:hAnsi="Times New Roman" w:hint="eastAsia"/>
          <w:color w:val="000000"/>
        </w:rPr>
        <w:t>温度最低。</w:t>
      </w:r>
    </w:p>
    <w:p w:rsidR="000E43E0" w:rsidRDefault="000E43E0" w:rsidP="000E43E0">
      <w:pPr>
        <w:pStyle w:val="ac"/>
        <w:rPr>
          <w:rFonts w:ascii="Times New Roman" w:hAnsi="Times New Roman" w:hint="eastAsia"/>
          <w:color w:val="000000"/>
        </w:rPr>
      </w:pPr>
      <w:r>
        <w:rPr>
          <w:rFonts w:ascii="Times New Roman" w:hAnsi="Times New Roman" w:hint="eastAsia"/>
          <w:color w:val="000000"/>
        </w:rPr>
        <w:t>(3)</w:t>
      </w:r>
      <w:r>
        <w:rPr>
          <w:rFonts w:ascii="Times New Roman" w:hAnsi="Times New Roman" w:hint="eastAsia"/>
          <w:color w:val="000000"/>
        </w:rPr>
        <w:t>描述蜡烛燃烧时的现象</w:t>
      </w:r>
      <w:r>
        <w:rPr>
          <w:rFonts w:ascii="Times New Roman" w:hAnsi="Times New Roman" w:hint="eastAsia"/>
          <w:color w:val="000000"/>
        </w:rPr>
        <w:t>________________________</w:t>
      </w:r>
      <w:r>
        <w:rPr>
          <w:rFonts w:ascii="Times New Roman" w:hAnsi="Times New Roman" w:hint="eastAsia"/>
          <w:color w:val="000000"/>
        </w:rPr>
        <w:t>。</w:t>
      </w:r>
    </w:p>
    <w:p w:rsidR="000E43E0" w:rsidRDefault="000E43E0" w:rsidP="000E43E0">
      <w:pPr>
        <w:pStyle w:val="ac"/>
        <w:rPr>
          <w:rFonts w:ascii="Times New Roman" w:hAnsi="Times New Roman" w:hint="eastAsia"/>
          <w:color w:val="000000"/>
        </w:rPr>
      </w:pPr>
      <w:r>
        <w:rPr>
          <w:rFonts w:ascii="Times New Roman" w:hAnsi="Times New Roman" w:hint="eastAsia"/>
          <w:color w:val="000000"/>
        </w:rPr>
        <w:t>(4)</w:t>
      </w:r>
      <w:r>
        <w:rPr>
          <w:rFonts w:ascii="Times New Roman" w:hAnsi="Times New Roman" w:hint="eastAsia"/>
          <w:color w:val="000000"/>
        </w:rPr>
        <w:t>若将干冷的小烧杯罩在火焰上方，发现烧杯内壁有</w:t>
      </w:r>
      <w:r>
        <w:rPr>
          <w:rFonts w:ascii="Times New Roman" w:hAnsi="Times New Roman" w:hint="eastAsia"/>
          <w:color w:val="000000"/>
        </w:rPr>
        <w:t>________</w:t>
      </w:r>
      <w:r>
        <w:rPr>
          <w:rFonts w:ascii="Times New Roman" w:hAnsi="Times New Roman" w:hint="eastAsia"/>
          <w:color w:val="000000"/>
        </w:rPr>
        <w:t>，这说明蜡烛燃烧后有</w:t>
      </w:r>
      <w:r>
        <w:rPr>
          <w:rFonts w:ascii="Times New Roman" w:hAnsi="Times New Roman" w:hint="eastAsia"/>
          <w:color w:val="000000"/>
        </w:rPr>
        <w:t>________</w:t>
      </w:r>
      <w:r>
        <w:rPr>
          <w:rFonts w:ascii="Times New Roman" w:hAnsi="Times New Roman" w:hint="eastAsia"/>
          <w:color w:val="000000"/>
        </w:rPr>
        <w:t>生成；片刻，取下烧杯，向其中倒入澄清的石灰水，振荡，观察到</w:t>
      </w:r>
      <w:r>
        <w:rPr>
          <w:rFonts w:ascii="Times New Roman" w:hAnsi="Times New Roman" w:hint="eastAsia"/>
          <w:color w:val="000000"/>
        </w:rPr>
        <w:t>________________</w:t>
      </w:r>
      <w:r>
        <w:rPr>
          <w:rFonts w:ascii="Times New Roman" w:hAnsi="Times New Roman" w:hint="eastAsia"/>
          <w:color w:val="000000"/>
        </w:rPr>
        <w:t>，这说明蜡烛燃烧后还有</w:t>
      </w:r>
      <w:r>
        <w:rPr>
          <w:rFonts w:ascii="Times New Roman" w:hAnsi="Times New Roman" w:hint="eastAsia"/>
          <w:color w:val="000000"/>
        </w:rPr>
        <w:t>________________</w:t>
      </w:r>
      <w:r>
        <w:rPr>
          <w:rFonts w:ascii="Times New Roman" w:hAnsi="Times New Roman" w:hint="eastAsia"/>
          <w:color w:val="000000"/>
        </w:rPr>
        <w:t>气体生成。</w:t>
      </w:r>
    </w:p>
    <w:p w:rsidR="000E43E0" w:rsidRDefault="000E43E0" w:rsidP="000E43E0">
      <w:pPr>
        <w:pStyle w:val="ac"/>
        <w:rPr>
          <w:rFonts w:ascii="Times New Roman" w:hAnsi="Times New Roman" w:hint="eastAsia"/>
          <w:color w:val="000000"/>
        </w:rPr>
      </w:pPr>
      <w:r>
        <w:rPr>
          <w:rFonts w:ascii="Times New Roman" w:hAnsi="Times New Roman" w:hint="eastAsia"/>
          <w:b/>
          <w:bCs/>
          <w:color w:val="000000"/>
        </w:rPr>
        <w:t>思路解析：</w:t>
      </w:r>
      <w:r>
        <w:rPr>
          <w:rFonts w:ascii="Times New Roman" w:hAnsi="Times New Roman" w:hint="eastAsia"/>
          <w:color w:val="000000"/>
        </w:rPr>
        <w:t>本题考查蜡烛燃烧的现象、产物和蜡烛火焰的组成和结构。</w:t>
      </w:r>
    </w:p>
    <w:p w:rsidR="000E43E0" w:rsidRDefault="000E43E0" w:rsidP="000E43E0">
      <w:pPr>
        <w:pStyle w:val="ac"/>
        <w:rPr>
          <w:rFonts w:ascii="Times New Roman" w:hAnsi="Times New Roman" w:hint="eastAsia"/>
          <w:color w:val="000000"/>
        </w:rPr>
      </w:pPr>
      <w:r>
        <w:rPr>
          <w:rFonts w:ascii="Times New Roman" w:hAnsi="Times New Roman" w:hint="eastAsia"/>
          <w:b/>
          <w:bCs/>
          <w:color w:val="000000"/>
        </w:rPr>
        <w:t>答案：</w:t>
      </w:r>
      <w:r>
        <w:rPr>
          <w:rFonts w:ascii="Times New Roman" w:hAnsi="Times New Roman" w:hint="eastAsia"/>
          <w:color w:val="000000"/>
        </w:rPr>
        <w:t>(1)</w:t>
      </w:r>
      <w:r>
        <w:rPr>
          <w:rFonts w:ascii="Times New Roman" w:hAnsi="Times New Roman" w:hint="eastAsia"/>
          <w:color w:val="000000"/>
        </w:rPr>
        <w:t>乳白　固体　小于　留下深深的痕迹软</w:t>
      </w:r>
    </w:p>
    <w:p w:rsidR="000E43E0" w:rsidRDefault="000E43E0" w:rsidP="000E43E0">
      <w:pPr>
        <w:pStyle w:val="ac"/>
        <w:rPr>
          <w:rFonts w:ascii="Times New Roman" w:hAnsi="Times New Roman" w:hint="eastAsia"/>
          <w:color w:val="000000"/>
        </w:rPr>
      </w:pPr>
      <w:r>
        <w:rPr>
          <w:rFonts w:ascii="Times New Roman" w:hAnsi="Times New Roman" w:hint="eastAsia"/>
          <w:color w:val="000000"/>
        </w:rPr>
        <w:t>(2)</w:t>
      </w:r>
      <w:r>
        <w:rPr>
          <w:rFonts w:ascii="Times New Roman" w:hAnsi="Times New Roman" w:hint="eastAsia"/>
          <w:color w:val="000000"/>
        </w:rPr>
        <w:t xml:space="preserve">焰心　内焰　外焰　外焰　焰心　</w:t>
      </w:r>
    </w:p>
    <w:p w:rsidR="000E43E0" w:rsidRDefault="000E43E0" w:rsidP="000E43E0">
      <w:pPr>
        <w:pStyle w:val="ac"/>
        <w:rPr>
          <w:rFonts w:ascii="Times New Roman" w:hAnsi="Times New Roman" w:hint="eastAsia"/>
          <w:color w:val="000000"/>
        </w:rPr>
      </w:pPr>
      <w:r>
        <w:rPr>
          <w:rFonts w:ascii="Times New Roman" w:hAnsi="Times New Roman" w:hint="eastAsia"/>
          <w:color w:val="000000"/>
        </w:rPr>
        <w:t>(3)</w:t>
      </w:r>
      <w:r>
        <w:rPr>
          <w:rFonts w:ascii="Times New Roman" w:hAnsi="Times New Roman" w:hint="eastAsia"/>
          <w:color w:val="000000"/>
        </w:rPr>
        <w:t xml:space="preserve">蜡烛点燃后，发出明亮的火焰，焰心火焰暗淡，底部呈淡蓝色；内焰火焰明亮略呈圆锥形；外焰火焰明亮但不耀眼。顶部石蜡受热熔化，一段时间后有熔化的石蜡沿蜡烛流下　</w:t>
      </w:r>
    </w:p>
    <w:p w:rsidR="000E43E0" w:rsidRDefault="000E43E0" w:rsidP="000E43E0">
      <w:pPr>
        <w:pStyle w:val="ac"/>
        <w:rPr>
          <w:rFonts w:ascii="Times New Roman" w:hAnsi="Times New Roman" w:hint="eastAsia"/>
          <w:color w:val="000000"/>
        </w:rPr>
      </w:pPr>
      <w:r>
        <w:rPr>
          <w:rFonts w:ascii="Times New Roman" w:hAnsi="Times New Roman" w:hint="eastAsia"/>
          <w:color w:val="000000"/>
        </w:rPr>
        <w:t>(4)</w:t>
      </w:r>
      <w:r>
        <w:rPr>
          <w:rFonts w:ascii="Times New Roman" w:hAnsi="Times New Roman" w:hint="eastAsia"/>
          <w:color w:val="000000"/>
        </w:rPr>
        <w:t>水珠　水蒸气　有白色沉淀产生　二氧化碳</w:t>
      </w:r>
    </w:p>
    <w:p w:rsidR="000E43E0" w:rsidRDefault="000E43E0" w:rsidP="000E43E0">
      <w:pPr>
        <w:pStyle w:val="ac"/>
        <w:rPr>
          <w:rFonts w:ascii="Times New Roman" w:hAnsi="Times New Roman" w:hint="eastAsia"/>
          <w:color w:val="000000"/>
        </w:rPr>
      </w:pPr>
      <w:r>
        <w:rPr>
          <w:rFonts w:ascii="Times New Roman" w:hAnsi="Times New Roman" w:hint="eastAsia"/>
          <w:color w:val="000000"/>
        </w:rPr>
        <w:t>2.(</w:t>
      </w:r>
      <w:r>
        <w:rPr>
          <w:rFonts w:ascii="Times New Roman" w:hAnsi="Times New Roman" w:hint="eastAsia"/>
          <w:color w:val="000000"/>
        </w:rPr>
        <w:t>经典回放</w:t>
      </w:r>
      <w:r>
        <w:rPr>
          <w:rFonts w:ascii="Times New Roman" w:hAnsi="Times New Roman" w:hint="eastAsia"/>
          <w:color w:val="000000"/>
        </w:rPr>
        <w:t>)</w:t>
      </w:r>
      <w:r>
        <w:rPr>
          <w:rFonts w:ascii="Times New Roman" w:hAnsi="Times New Roman" w:hint="eastAsia"/>
          <w:color w:val="000000"/>
        </w:rPr>
        <w:t>如图所示，金丝鸟与金鱼生活在一起，是因为鸟笼使用了一种特殊的高分子薄膜，请您推测制作鸟笼的高分子薄膜必须具备的性质是（</w:t>
      </w:r>
      <w:r>
        <w:rPr>
          <w:rFonts w:ascii="Times New Roman" w:hAnsi="Times New Roman" w:hint="eastAsia"/>
          <w:color w:val="000000"/>
        </w:rPr>
        <w:t xml:space="preserve">    </w:t>
      </w:r>
      <w:r>
        <w:rPr>
          <w:rFonts w:ascii="Times New Roman" w:hAnsi="Times New Roman" w:hint="eastAsia"/>
          <w:color w:val="000000"/>
        </w:rPr>
        <w:t>）</w:t>
      </w:r>
    </w:p>
    <w:p w:rsidR="000E43E0" w:rsidRDefault="000E43E0" w:rsidP="000E43E0">
      <w:pPr>
        <w:pStyle w:val="ac"/>
        <w:ind w:firstLineChars="200" w:firstLine="420"/>
        <w:jc w:val="center"/>
        <w:rPr>
          <w:rFonts w:ascii="Times New Roman" w:hAnsi="Times New Roman"/>
          <w:color w:val="000000"/>
        </w:rPr>
      </w:pPr>
      <w:r>
        <w:rPr>
          <w:rFonts w:ascii="Times New Roman" w:hAnsi="Times New Roman"/>
          <w:noProof/>
          <w:color w:val="000000"/>
        </w:rPr>
        <w:drawing>
          <wp:inline distT="0" distB="0" distL="0" distR="0">
            <wp:extent cx="1133475" cy="1352550"/>
            <wp:effectExtent l="19050" t="0" r="9525" b="0"/>
            <wp:docPr id="3" name="图片 1" descr="g01 拷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01 拷贝"/>
                    <pic:cNvPicPr>
                      <a:picLocks noChangeAspect="1" noChangeArrowheads="1"/>
                    </pic:cNvPicPr>
                  </pic:nvPicPr>
                  <pic:blipFill>
                    <a:blip r:embed="rId7"/>
                    <a:srcRect/>
                    <a:stretch>
                      <a:fillRect/>
                    </a:stretch>
                  </pic:blipFill>
                  <pic:spPr bwMode="auto">
                    <a:xfrm>
                      <a:off x="0" y="0"/>
                      <a:ext cx="1133475" cy="1352550"/>
                    </a:xfrm>
                    <a:prstGeom prst="rect">
                      <a:avLst/>
                    </a:prstGeom>
                    <a:noFill/>
                    <a:ln w="9525">
                      <a:noFill/>
                      <a:miter lim="800000"/>
                      <a:headEnd/>
                      <a:tailEnd/>
                    </a:ln>
                  </pic:spPr>
                </pic:pic>
              </a:graphicData>
            </a:graphic>
          </wp:inline>
        </w:drawing>
      </w:r>
    </w:p>
    <w:p w:rsidR="000E43E0" w:rsidRDefault="000E43E0" w:rsidP="000E43E0">
      <w:pPr>
        <w:pStyle w:val="ac"/>
        <w:ind w:firstLineChars="200" w:firstLine="420"/>
        <w:rPr>
          <w:rFonts w:ascii="Times New Roman" w:hAnsi="Times New Roman" w:hint="eastAsia"/>
          <w:color w:val="000000"/>
        </w:rPr>
      </w:pPr>
      <w:r>
        <w:rPr>
          <w:rFonts w:ascii="Times New Roman" w:hAnsi="Times New Roman" w:hint="eastAsia"/>
          <w:color w:val="000000"/>
        </w:rPr>
        <w:t>A.</w:t>
      </w:r>
      <w:r>
        <w:rPr>
          <w:rFonts w:ascii="Times New Roman" w:hAnsi="Times New Roman" w:hint="eastAsia"/>
          <w:color w:val="000000"/>
        </w:rPr>
        <w:t>绝热</w:t>
      </w:r>
      <w:r>
        <w:rPr>
          <w:rFonts w:ascii="Times New Roman" w:hAnsi="Times New Roman"/>
          <w:color w:val="000000"/>
        </w:rPr>
        <w:t xml:space="preserve">            </w:t>
      </w:r>
      <w:r>
        <w:rPr>
          <w:rFonts w:ascii="Times New Roman" w:hAnsi="Times New Roman" w:hint="eastAsia"/>
          <w:color w:val="000000"/>
        </w:rPr>
        <w:t>B.</w:t>
      </w:r>
      <w:r>
        <w:rPr>
          <w:rFonts w:ascii="Times New Roman" w:hAnsi="Times New Roman" w:hint="eastAsia"/>
          <w:color w:val="000000"/>
        </w:rPr>
        <w:t>透气</w:t>
      </w:r>
    </w:p>
    <w:p w:rsidR="000E43E0" w:rsidRDefault="000E43E0" w:rsidP="000E43E0">
      <w:pPr>
        <w:pStyle w:val="ac"/>
        <w:ind w:firstLineChars="200" w:firstLine="420"/>
        <w:rPr>
          <w:rFonts w:ascii="Times New Roman" w:hAnsi="Times New Roman" w:hint="eastAsia"/>
          <w:color w:val="000000"/>
        </w:rPr>
      </w:pPr>
      <w:r>
        <w:rPr>
          <w:rFonts w:ascii="Times New Roman" w:hAnsi="Times New Roman" w:hint="eastAsia"/>
          <w:color w:val="000000"/>
        </w:rPr>
        <w:t>C.</w:t>
      </w:r>
      <w:r>
        <w:rPr>
          <w:rFonts w:ascii="Times New Roman" w:hAnsi="Times New Roman" w:hint="eastAsia"/>
          <w:color w:val="000000"/>
        </w:rPr>
        <w:t>导电</w:t>
      </w:r>
      <w:r>
        <w:rPr>
          <w:rFonts w:ascii="Times New Roman" w:hAnsi="Times New Roman"/>
          <w:color w:val="000000"/>
        </w:rPr>
        <w:t xml:space="preserve">            </w:t>
      </w:r>
      <w:r>
        <w:rPr>
          <w:rFonts w:ascii="Times New Roman" w:hAnsi="Times New Roman" w:hint="eastAsia"/>
          <w:color w:val="000000"/>
        </w:rPr>
        <w:t>D.</w:t>
      </w:r>
      <w:r>
        <w:rPr>
          <w:rFonts w:ascii="Times New Roman" w:hAnsi="Times New Roman" w:hint="eastAsia"/>
          <w:color w:val="000000"/>
        </w:rPr>
        <w:t>隔水</w:t>
      </w:r>
    </w:p>
    <w:p w:rsidR="000E43E0" w:rsidRDefault="000E43E0" w:rsidP="000E43E0">
      <w:pPr>
        <w:pStyle w:val="ac"/>
        <w:rPr>
          <w:rFonts w:ascii="Times New Roman" w:hAnsi="Times New Roman" w:hint="eastAsia"/>
          <w:color w:val="000000"/>
        </w:rPr>
      </w:pPr>
      <w:r>
        <w:rPr>
          <w:rFonts w:ascii="Times New Roman" w:hAnsi="Times New Roman" w:hint="eastAsia"/>
          <w:b/>
          <w:bCs/>
          <w:color w:val="000000"/>
        </w:rPr>
        <w:lastRenderedPageBreak/>
        <w:t>思路解析：</w:t>
      </w:r>
      <w:r>
        <w:rPr>
          <w:rFonts w:ascii="Times New Roman" w:hAnsi="Times New Roman" w:hint="eastAsia"/>
          <w:color w:val="000000"/>
        </w:rPr>
        <w:t>我们知道，鸟必须生存在空气中，鱼必须生活在水中。鸟能在水中与鱼一起生存，鸟笼所用材料必须具备隔水性和透气性。</w:t>
      </w:r>
    </w:p>
    <w:p w:rsidR="000E43E0" w:rsidRDefault="000E43E0" w:rsidP="000E43E0">
      <w:pPr>
        <w:pStyle w:val="ac"/>
        <w:rPr>
          <w:rFonts w:ascii="Times New Roman" w:hAnsi="Times New Roman" w:hint="eastAsia"/>
          <w:color w:val="000000"/>
        </w:rPr>
      </w:pPr>
      <w:r>
        <w:rPr>
          <w:rFonts w:ascii="Times New Roman" w:hAnsi="Times New Roman" w:hint="eastAsia"/>
          <w:b/>
          <w:bCs/>
          <w:color w:val="000000"/>
        </w:rPr>
        <w:t>答案：</w:t>
      </w:r>
      <w:r>
        <w:rPr>
          <w:rFonts w:ascii="Times New Roman" w:hAnsi="Times New Roman" w:hint="eastAsia"/>
          <w:color w:val="000000"/>
        </w:rPr>
        <w:t>BD</w:t>
      </w:r>
    </w:p>
    <w:p w:rsidR="000E43E0" w:rsidRDefault="000E43E0" w:rsidP="000E43E0">
      <w:pPr>
        <w:pStyle w:val="ac"/>
        <w:rPr>
          <w:rFonts w:ascii="Times New Roman" w:hAnsi="Times New Roman" w:hint="eastAsia"/>
          <w:color w:val="000000"/>
        </w:rPr>
      </w:pPr>
      <w:r>
        <w:rPr>
          <w:rFonts w:ascii="Times New Roman" w:hAnsi="Times New Roman" w:hint="eastAsia"/>
          <w:color w:val="000000"/>
        </w:rPr>
        <w:t>3.</w:t>
      </w:r>
      <w:r>
        <w:rPr>
          <w:rFonts w:ascii="Times New Roman" w:hAnsi="Times New Roman" w:hint="eastAsia"/>
          <w:color w:val="000000"/>
        </w:rPr>
        <w:t>著名化学家、诺贝尔化学奖获得者西博格教授在一次报告中讲到：“化学——人类进步的关键”，这句话说明化学与社会、生活、生产和科学技术等方面的联系，指明化学对人类进步起着至关重要作用。试根据你个人的生活经验或查阅资料，举出几例现实生活中应用化学知识的实例：</w:t>
      </w:r>
    </w:p>
    <w:p w:rsidR="000E43E0" w:rsidRDefault="000E43E0" w:rsidP="000E43E0">
      <w:pPr>
        <w:pStyle w:val="ac"/>
        <w:rPr>
          <w:rFonts w:ascii="Times New Roman" w:hAnsi="Times New Roman" w:hint="eastAsia"/>
          <w:color w:val="000000"/>
        </w:rPr>
      </w:pPr>
      <w:r>
        <w:rPr>
          <w:rFonts w:ascii="Times New Roman" w:hAnsi="Times New Roman" w:hint="eastAsia"/>
          <w:color w:val="000000"/>
        </w:rPr>
        <w:t>（</w:t>
      </w:r>
      <w:r>
        <w:rPr>
          <w:rFonts w:ascii="Times New Roman" w:hAnsi="Times New Roman" w:hint="eastAsia"/>
          <w:color w:val="000000"/>
        </w:rPr>
        <w:t>1</w:t>
      </w:r>
      <w:r>
        <w:rPr>
          <w:rFonts w:ascii="Times New Roman" w:hAnsi="Times New Roman" w:hint="eastAsia"/>
          <w:color w:val="000000"/>
        </w:rPr>
        <w:t>）</w:t>
      </w:r>
      <w:r>
        <w:rPr>
          <w:rFonts w:ascii="Times New Roman" w:hAnsi="Times New Roman"/>
          <w:color w:val="000000"/>
        </w:rPr>
        <w:t>______________________________________________________________________</w:t>
      </w:r>
      <w:r>
        <w:rPr>
          <w:rFonts w:ascii="Times New Roman" w:hAnsi="Times New Roman" w:hint="eastAsia"/>
          <w:color w:val="000000"/>
        </w:rPr>
        <w:t>。</w:t>
      </w:r>
    </w:p>
    <w:p w:rsidR="000E43E0" w:rsidRDefault="000E43E0" w:rsidP="000E43E0">
      <w:pPr>
        <w:pStyle w:val="ac"/>
        <w:rPr>
          <w:rFonts w:ascii="Times New Roman" w:hAnsi="Times New Roman" w:hint="eastAsia"/>
          <w:color w:val="000000"/>
        </w:rPr>
      </w:pPr>
      <w:r>
        <w:rPr>
          <w:rFonts w:ascii="Times New Roman" w:hAnsi="Times New Roman" w:hint="eastAsia"/>
          <w:color w:val="000000"/>
        </w:rPr>
        <w:t>（</w:t>
      </w:r>
      <w:r>
        <w:rPr>
          <w:rFonts w:ascii="Times New Roman" w:hAnsi="Times New Roman" w:hint="eastAsia"/>
          <w:color w:val="000000"/>
        </w:rPr>
        <w:t>2</w:t>
      </w:r>
      <w:r>
        <w:rPr>
          <w:rFonts w:ascii="Times New Roman" w:hAnsi="Times New Roman" w:hint="eastAsia"/>
          <w:color w:val="000000"/>
        </w:rPr>
        <w:t>）</w:t>
      </w:r>
      <w:r>
        <w:rPr>
          <w:rFonts w:ascii="Times New Roman" w:hAnsi="Times New Roman"/>
          <w:color w:val="000000"/>
        </w:rPr>
        <w:t>______________________________________________________________________</w:t>
      </w:r>
      <w:r>
        <w:rPr>
          <w:rFonts w:ascii="Times New Roman" w:hAnsi="Times New Roman" w:hint="eastAsia"/>
          <w:color w:val="000000"/>
        </w:rPr>
        <w:t>。</w:t>
      </w:r>
    </w:p>
    <w:p w:rsidR="000E43E0" w:rsidRDefault="000E43E0" w:rsidP="000E43E0">
      <w:pPr>
        <w:pStyle w:val="ac"/>
        <w:rPr>
          <w:rFonts w:ascii="Times New Roman" w:hAnsi="Times New Roman" w:hint="eastAsia"/>
          <w:color w:val="000000"/>
        </w:rPr>
      </w:pPr>
      <w:r>
        <w:rPr>
          <w:rFonts w:ascii="Times New Roman" w:hAnsi="Times New Roman" w:hint="eastAsia"/>
          <w:color w:val="000000"/>
        </w:rPr>
        <w:t>（</w:t>
      </w:r>
      <w:r>
        <w:rPr>
          <w:rFonts w:ascii="Times New Roman" w:hAnsi="Times New Roman" w:hint="eastAsia"/>
          <w:color w:val="000000"/>
        </w:rPr>
        <w:t>3</w:t>
      </w:r>
      <w:r>
        <w:rPr>
          <w:rFonts w:ascii="Times New Roman" w:hAnsi="Times New Roman" w:hint="eastAsia"/>
          <w:color w:val="000000"/>
        </w:rPr>
        <w:t>）</w:t>
      </w:r>
      <w:r>
        <w:rPr>
          <w:rFonts w:ascii="Times New Roman" w:hAnsi="Times New Roman"/>
          <w:color w:val="000000"/>
        </w:rPr>
        <w:t>______________________________________________________________________</w:t>
      </w:r>
      <w:r>
        <w:rPr>
          <w:rFonts w:ascii="Times New Roman" w:hAnsi="Times New Roman" w:hint="eastAsia"/>
          <w:color w:val="000000"/>
        </w:rPr>
        <w:t>。</w:t>
      </w:r>
    </w:p>
    <w:p w:rsidR="000E43E0" w:rsidRDefault="000E43E0" w:rsidP="000E43E0">
      <w:pPr>
        <w:pStyle w:val="ac"/>
        <w:rPr>
          <w:rFonts w:ascii="Times New Roman" w:hAnsi="Times New Roman" w:hint="eastAsia"/>
          <w:color w:val="000000"/>
        </w:rPr>
      </w:pPr>
      <w:r>
        <w:rPr>
          <w:rFonts w:ascii="Times New Roman" w:hAnsi="Times New Roman" w:hint="eastAsia"/>
          <w:color w:val="000000"/>
        </w:rPr>
        <w:t>（</w:t>
      </w:r>
      <w:r>
        <w:rPr>
          <w:rFonts w:ascii="Times New Roman" w:hAnsi="Times New Roman" w:hint="eastAsia"/>
          <w:color w:val="000000"/>
        </w:rPr>
        <w:t>4</w:t>
      </w:r>
      <w:r>
        <w:rPr>
          <w:rFonts w:ascii="Times New Roman" w:hAnsi="Times New Roman" w:hint="eastAsia"/>
          <w:color w:val="000000"/>
        </w:rPr>
        <w:t>）</w:t>
      </w:r>
      <w:r>
        <w:rPr>
          <w:rFonts w:ascii="Times New Roman" w:hAnsi="Times New Roman"/>
          <w:color w:val="000000"/>
        </w:rPr>
        <w:t>______________________________________________________________________</w:t>
      </w:r>
      <w:r>
        <w:rPr>
          <w:rFonts w:ascii="Times New Roman" w:hAnsi="Times New Roman" w:hint="eastAsia"/>
          <w:color w:val="000000"/>
        </w:rPr>
        <w:t>。</w:t>
      </w:r>
    </w:p>
    <w:p w:rsidR="000E43E0" w:rsidRDefault="000E43E0" w:rsidP="000E43E0">
      <w:pPr>
        <w:pStyle w:val="ac"/>
        <w:rPr>
          <w:rFonts w:ascii="Times New Roman" w:hAnsi="Times New Roman" w:hint="eastAsia"/>
        </w:rPr>
      </w:pPr>
      <w:r>
        <w:rPr>
          <w:rFonts w:ascii="Times New Roman" w:hAnsi="Times New Roman" w:hint="eastAsia"/>
          <w:b/>
          <w:bCs/>
        </w:rPr>
        <w:t>思路解析：</w:t>
      </w:r>
      <w:r>
        <w:rPr>
          <w:rFonts w:ascii="Times New Roman" w:hAnsi="Times New Roman" w:hint="eastAsia"/>
        </w:rPr>
        <w:t>本题旨在帮助我们认识化学对人类和社会的重要作用，以培养学习化学的兴趣。通过学习，我们知道，利用化学可生产化肥、农药、合成药物；利用化学可开发新能源和新材料等。</w:t>
      </w:r>
    </w:p>
    <w:p w:rsidR="000E43E0" w:rsidRDefault="000E43E0" w:rsidP="000E43E0">
      <w:pPr>
        <w:pStyle w:val="ac"/>
        <w:rPr>
          <w:rFonts w:ascii="Times New Roman" w:hAnsi="Times New Roman" w:hint="eastAsia"/>
          <w:color w:val="000000"/>
        </w:rPr>
      </w:pPr>
      <w:r>
        <w:rPr>
          <w:rFonts w:ascii="Times New Roman" w:hAnsi="Times New Roman" w:hint="eastAsia"/>
          <w:b/>
          <w:bCs/>
        </w:rPr>
        <w:t>答案：</w:t>
      </w:r>
      <w:r>
        <w:rPr>
          <w:rFonts w:ascii="Times New Roman" w:hAnsi="Times New Roman" w:hint="eastAsia"/>
        </w:rPr>
        <w:t>食盐是一种调味品　石灰浆刷墙　醋酸除水垢　煤气作燃料等</w:t>
      </w:r>
    </w:p>
    <w:p w:rsidR="000E43E0" w:rsidRDefault="000E43E0" w:rsidP="000E43E0">
      <w:pPr>
        <w:pStyle w:val="ac"/>
        <w:rPr>
          <w:rFonts w:ascii="Times New Roman" w:hAnsi="Times New Roman" w:hint="eastAsia"/>
          <w:color w:val="000000"/>
        </w:rPr>
      </w:pPr>
      <w:r>
        <w:rPr>
          <w:rFonts w:ascii="Times New Roman" w:hAnsi="Times New Roman" w:hint="eastAsia"/>
          <w:color w:val="000000"/>
        </w:rPr>
        <w:t>4.</w:t>
      </w:r>
      <w:r>
        <w:rPr>
          <w:rFonts w:ascii="Times New Roman" w:hAnsi="Times New Roman" w:hint="eastAsia"/>
          <w:color w:val="000000"/>
        </w:rPr>
        <w:t>化学是一门重要的自然科学。化学工业的发展给人们的生活质量带来了巨大的变化。试以你所学的化学知识谈一下你周围的变化。</w:t>
      </w:r>
    </w:p>
    <w:p w:rsidR="000E43E0" w:rsidRDefault="000E43E0" w:rsidP="000E43E0">
      <w:pPr>
        <w:pStyle w:val="ac"/>
        <w:rPr>
          <w:rFonts w:ascii="Times New Roman" w:hAnsi="Times New Roman" w:hint="eastAsia"/>
        </w:rPr>
      </w:pPr>
      <w:r>
        <w:rPr>
          <w:rFonts w:ascii="Times New Roman" w:hAnsi="Times New Roman" w:hint="eastAsia"/>
          <w:b/>
          <w:bCs/>
        </w:rPr>
        <w:t>思路解析：</w:t>
      </w:r>
      <w:r>
        <w:rPr>
          <w:rFonts w:ascii="Times New Roman" w:hAnsi="Times New Roman" w:hint="eastAsia"/>
        </w:rPr>
        <w:t>本题考查学生观察、联想和归纳能力。对于身边的事物进行分类，按照题目设定的标准准确进行归纳、整理和分类，回答题目所给出的问题。</w:t>
      </w:r>
    </w:p>
    <w:p w:rsidR="000E43E0" w:rsidRDefault="000E43E0" w:rsidP="000E43E0">
      <w:pPr>
        <w:pStyle w:val="ac"/>
        <w:rPr>
          <w:rFonts w:ascii="Times New Roman" w:hAnsi="Times New Roman" w:hint="eastAsia"/>
        </w:rPr>
      </w:pPr>
      <w:r>
        <w:rPr>
          <w:rFonts w:ascii="Times New Roman" w:hAnsi="Times New Roman" w:hint="eastAsia"/>
          <w:b/>
          <w:bCs/>
        </w:rPr>
        <w:t>答案：</w:t>
      </w:r>
      <w:r>
        <w:rPr>
          <w:rFonts w:ascii="Times New Roman" w:hAnsi="Times New Roman" w:hint="eastAsia"/>
        </w:rPr>
        <w:t>我们从以下几个方面，看一下我们身边的化学。</w:t>
      </w:r>
    </w:p>
    <w:p w:rsidR="000E43E0" w:rsidRDefault="000E43E0" w:rsidP="000E43E0">
      <w:pPr>
        <w:pStyle w:val="ac"/>
        <w:rPr>
          <w:rFonts w:ascii="Times New Roman" w:hAnsi="Times New Roman" w:hint="eastAsia"/>
          <w:color w:val="000000"/>
        </w:rPr>
      </w:pPr>
      <w:r>
        <w:rPr>
          <w:rFonts w:ascii="Times New Roman" w:hAnsi="Times New Roman" w:hint="eastAsia"/>
        </w:rPr>
        <w:t>（</w:t>
      </w:r>
      <w:r>
        <w:rPr>
          <w:rFonts w:ascii="Times New Roman" w:hAnsi="Times New Roman" w:hint="eastAsia"/>
        </w:rPr>
        <w:t>1</w:t>
      </w:r>
      <w:r>
        <w:rPr>
          <w:rFonts w:ascii="Times New Roman" w:hAnsi="Times New Roman" w:hint="eastAsia"/>
        </w:rPr>
        <w:t>）衣：化学纤维（人造纤维、合成纤维）、聚丙烯无纺布、塑料、橡胶的生产等等，改变了人们的穿着，提高了生活质量。（</w:t>
      </w:r>
      <w:r>
        <w:rPr>
          <w:rFonts w:ascii="Times New Roman" w:hAnsi="Times New Roman" w:hint="eastAsia"/>
        </w:rPr>
        <w:t>2</w:t>
      </w:r>
      <w:r>
        <w:rPr>
          <w:rFonts w:ascii="Times New Roman" w:hAnsi="Times New Roman" w:hint="eastAsia"/>
        </w:rPr>
        <w:t>）食：化肥、农药的研制，使粮食、蔬菜、水果等生产大丰收，不仅解决了人们的温饱问题，而且改变了饮食结构，使人们的饮食朝着有利于健康的方向发展。（</w:t>
      </w:r>
      <w:r>
        <w:rPr>
          <w:rFonts w:ascii="Times New Roman" w:hAnsi="Times New Roman" w:hint="eastAsia"/>
        </w:rPr>
        <w:t>3</w:t>
      </w:r>
      <w:r>
        <w:rPr>
          <w:rFonts w:ascii="Times New Roman" w:hAnsi="Times New Roman" w:hint="eastAsia"/>
        </w:rPr>
        <w:t>）住：钢铁、铝、水泥、塑钢门窗等建材的大量生产，带动建筑业的蓬勃发展，使人们的居住条件大大改善。（</w:t>
      </w:r>
      <w:r>
        <w:rPr>
          <w:rFonts w:ascii="Times New Roman" w:hAnsi="Times New Roman" w:hint="eastAsia"/>
        </w:rPr>
        <w:t>4</w:t>
      </w:r>
      <w:r>
        <w:rPr>
          <w:rFonts w:ascii="Times New Roman" w:hAnsi="Times New Roman" w:hint="eastAsia"/>
        </w:rPr>
        <w:t>）行：石油加工、高速公路的建设、合成橡胶的生产、汽车的制造以及轿车进入家庭等，使人们的出行更方便、更快捷。（</w:t>
      </w:r>
      <w:r>
        <w:rPr>
          <w:rFonts w:ascii="Times New Roman" w:hAnsi="Times New Roman" w:hint="eastAsia"/>
        </w:rPr>
        <w:t>5</w:t>
      </w:r>
      <w:r>
        <w:rPr>
          <w:rFonts w:ascii="Times New Roman" w:hAnsi="Times New Roman" w:hint="eastAsia"/>
        </w:rPr>
        <w:t>）医：医疗器械、药品、保健器材的研制、医院设备的更新、医疗条件的改善，使人们的健康状况有很大改观，人的平均寿命得以延长。（</w:t>
      </w:r>
      <w:r>
        <w:rPr>
          <w:rFonts w:ascii="Times New Roman" w:hAnsi="Times New Roman" w:hint="eastAsia"/>
        </w:rPr>
        <w:t>6</w:t>
      </w:r>
      <w:r>
        <w:rPr>
          <w:rFonts w:ascii="Times New Roman" w:hAnsi="Times New Roman" w:hint="eastAsia"/>
        </w:rPr>
        <w:t>）用：人们日常所用的如计算机、电视、冰箱、洗衣机、手机、各种黏合剂、不粘锅、钢笔、尺子……无不体现化学带给我们的种种改变。</w:t>
      </w:r>
    </w:p>
    <w:p w:rsidR="000E43E0" w:rsidRDefault="000E43E0" w:rsidP="000E43E0">
      <w:pPr>
        <w:pStyle w:val="ac"/>
        <w:rPr>
          <w:rFonts w:ascii="Times New Roman" w:hAnsi="Times New Roman"/>
          <w:color w:val="000000"/>
        </w:rPr>
      </w:pPr>
      <w:r>
        <w:rPr>
          <w:rFonts w:ascii="Times New Roman" w:hAnsi="Times New Roman" w:hint="eastAsia"/>
          <w:color w:val="000000"/>
        </w:rPr>
        <w:t>5</w:t>
      </w:r>
      <w:r>
        <w:rPr>
          <w:rFonts w:ascii="Times New Roman" w:hAnsi="Times New Roman"/>
          <w:color w:val="000000"/>
        </w:rPr>
        <w:t>.</w:t>
      </w:r>
      <w:r>
        <w:rPr>
          <w:rFonts w:ascii="Times New Roman" w:hAnsi="Times New Roman" w:hint="eastAsia"/>
          <w:color w:val="000000"/>
        </w:rPr>
        <w:t>（开放性试题）</w:t>
      </w:r>
      <w:r>
        <w:rPr>
          <w:rFonts w:ascii="Times New Roman" w:hAnsi="Times New Roman" w:hint="eastAsia"/>
          <w:color w:val="000000"/>
        </w:rPr>
        <w:t>(1)</w:t>
      </w:r>
      <w:r>
        <w:rPr>
          <w:rFonts w:ascii="Times New Roman" w:hAnsi="Times New Roman" w:hint="eastAsia"/>
          <w:color w:val="000000"/>
        </w:rPr>
        <w:t>化学科学的发展极大地推动了人类社会的进步，但同时也带来了一些负面影响，请你各举出具体两例。</w:t>
      </w:r>
    </w:p>
    <w:p w:rsidR="000E43E0" w:rsidRDefault="000E43E0" w:rsidP="000E43E0">
      <w:pPr>
        <w:pStyle w:val="ac"/>
        <w:rPr>
          <w:rFonts w:ascii="Times New Roman" w:hAnsi="Times New Roman"/>
          <w:color w:val="000000"/>
        </w:rPr>
      </w:pPr>
      <w:r>
        <w:rPr>
          <w:rFonts w:ascii="Times New Roman" w:hAnsi="Times New Roman" w:hint="eastAsia"/>
          <w:color w:val="000000"/>
        </w:rPr>
        <w:t>(2)</w:t>
      </w:r>
      <w:r>
        <w:rPr>
          <w:rFonts w:ascii="Times New Roman" w:hAnsi="Times New Roman" w:hint="eastAsia"/>
          <w:color w:val="000000"/>
        </w:rPr>
        <w:t>组织同学进行调查和讨论，谈谈对城市垃圾处理的看法，并提出建议。</w:t>
      </w:r>
    </w:p>
    <w:p w:rsidR="000E43E0" w:rsidRDefault="000E43E0" w:rsidP="000E43E0">
      <w:pPr>
        <w:pStyle w:val="ac"/>
        <w:rPr>
          <w:rFonts w:ascii="Times New Roman" w:hAnsi="Times New Roman" w:hint="eastAsia"/>
        </w:rPr>
      </w:pPr>
      <w:r>
        <w:rPr>
          <w:rFonts w:ascii="Times New Roman" w:hAnsi="Times New Roman" w:hint="eastAsia"/>
          <w:b/>
          <w:bCs/>
        </w:rPr>
        <w:t>思路解析：</w:t>
      </w:r>
      <w:r>
        <w:rPr>
          <w:rFonts w:ascii="Times New Roman" w:hAnsi="Times New Roman" w:hint="eastAsia"/>
        </w:rPr>
        <w:t>（</w:t>
      </w:r>
      <w:r>
        <w:rPr>
          <w:rFonts w:ascii="Times New Roman" w:hAnsi="Times New Roman" w:hint="eastAsia"/>
        </w:rPr>
        <w:t>1</w:t>
      </w:r>
      <w:r>
        <w:rPr>
          <w:rFonts w:ascii="Times New Roman" w:hAnsi="Times New Roman" w:hint="eastAsia"/>
        </w:rPr>
        <w:t>）联系生活中对生活带来益处的实例，这是化学带来的主要方面，选择两点合适内容进行列举；然后结合化学工业对环境、自然等带来的负面影响进行举例说明。答案不唯一，只要合理即可。</w:t>
      </w:r>
    </w:p>
    <w:p w:rsidR="000E43E0" w:rsidRDefault="000E43E0" w:rsidP="000E43E0">
      <w:pPr>
        <w:pStyle w:val="ac"/>
        <w:rPr>
          <w:rFonts w:ascii="Times New Roman" w:hAnsi="Times New Roman" w:hint="eastAsia"/>
        </w:rPr>
      </w:pPr>
      <w:r>
        <w:rPr>
          <w:rFonts w:ascii="Times New Roman" w:hAnsi="Times New Roman" w:hint="eastAsia"/>
        </w:rPr>
        <w:t>（</w:t>
      </w:r>
      <w:r>
        <w:rPr>
          <w:rFonts w:ascii="Times New Roman" w:hAnsi="Times New Roman" w:hint="eastAsia"/>
        </w:rPr>
        <w:t>2</w:t>
      </w:r>
      <w:r>
        <w:rPr>
          <w:rFonts w:ascii="Times New Roman" w:hAnsi="Times New Roman" w:hint="eastAsia"/>
        </w:rPr>
        <w:t>）观察生活中垃圾的组成和处理方法，考虑。</w:t>
      </w:r>
    </w:p>
    <w:p w:rsidR="000E43E0" w:rsidRDefault="000E43E0" w:rsidP="000E43E0">
      <w:pPr>
        <w:pStyle w:val="ac"/>
        <w:rPr>
          <w:rFonts w:ascii="Times New Roman" w:hAnsi="Times New Roman" w:hint="eastAsia"/>
        </w:rPr>
      </w:pPr>
      <w:r>
        <w:rPr>
          <w:rFonts w:ascii="Times New Roman" w:hAnsi="Times New Roman" w:hint="eastAsia"/>
          <w:b/>
          <w:bCs/>
        </w:rPr>
        <w:t>答案：</w:t>
      </w:r>
      <w:r>
        <w:rPr>
          <w:rFonts w:ascii="Times New Roman" w:hAnsi="Times New Roman" w:hint="eastAsia"/>
        </w:rPr>
        <w:t>（</w:t>
      </w:r>
      <w:r>
        <w:rPr>
          <w:rFonts w:ascii="Times New Roman" w:hAnsi="Times New Roman" w:hint="eastAsia"/>
        </w:rPr>
        <w:t>1</w:t>
      </w:r>
      <w:r>
        <w:rPr>
          <w:rFonts w:ascii="Times New Roman" w:hAnsi="Times New Roman" w:hint="eastAsia"/>
        </w:rPr>
        <w:t>）正面：①合成有记忆能力的新材料；②利用化学合成药物，以抑制细菌和病毒。</w:t>
      </w:r>
    </w:p>
    <w:p w:rsidR="000E43E0" w:rsidRDefault="000E43E0" w:rsidP="000E43E0">
      <w:pPr>
        <w:pStyle w:val="ac"/>
        <w:rPr>
          <w:rFonts w:ascii="Times New Roman" w:hAnsi="Times New Roman" w:hint="eastAsia"/>
        </w:rPr>
      </w:pPr>
      <w:r>
        <w:rPr>
          <w:rFonts w:ascii="Times New Roman" w:hAnsi="Times New Roman" w:hint="eastAsia"/>
        </w:rPr>
        <w:t>负面：①大气污染；②水污染。</w:t>
      </w:r>
    </w:p>
    <w:p w:rsidR="000E43E0" w:rsidRDefault="000E43E0" w:rsidP="000E43E0">
      <w:pPr>
        <w:pStyle w:val="ac"/>
        <w:rPr>
          <w:rFonts w:ascii="Times New Roman" w:hAnsi="Times New Roman" w:hint="eastAsia"/>
          <w:color w:val="000000"/>
        </w:rPr>
      </w:pPr>
      <w:r>
        <w:rPr>
          <w:rFonts w:ascii="Times New Roman" w:hAnsi="Times New Roman" w:hint="eastAsia"/>
        </w:rPr>
        <w:t>（</w:t>
      </w:r>
      <w:r>
        <w:rPr>
          <w:rFonts w:ascii="Times New Roman" w:hAnsi="Times New Roman" w:hint="eastAsia"/>
        </w:rPr>
        <w:t>2</w:t>
      </w:r>
      <w:r>
        <w:rPr>
          <w:rFonts w:ascii="Times New Roman" w:hAnsi="Times New Roman" w:hint="eastAsia"/>
        </w:rPr>
        <w:t>）本题主要有两项基本内容，即不随意丢弃垃圾，和对垃圾进行分类回收。（鼓励其他合理和有创新内容的答案）</w:t>
      </w:r>
    </w:p>
    <w:p w:rsidR="000E43E0" w:rsidRDefault="000E43E0" w:rsidP="000E43E0">
      <w:pPr>
        <w:pStyle w:val="ac"/>
        <w:rPr>
          <w:rFonts w:ascii="Times New Roman" w:hAnsi="Times New Roman" w:hint="eastAsia"/>
          <w:color w:val="000000"/>
        </w:rPr>
      </w:pPr>
      <w:r>
        <w:rPr>
          <w:rFonts w:ascii="Times New Roman" w:hAnsi="Times New Roman" w:hint="eastAsia"/>
          <w:color w:val="000000"/>
        </w:rPr>
        <w:t>6.</w:t>
      </w:r>
      <w:r>
        <w:rPr>
          <w:rFonts w:ascii="Times New Roman" w:hAnsi="Times New Roman" w:hint="eastAsia"/>
          <w:color w:val="000000"/>
        </w:rPr>
        <w:t>根据你的观察，描述家中吃的“白糖”的物理性质。如果将白糖放在水中，它就会逐渐没有了。你认为这是物理变化还是化学变化？理由是什么？</w:t>
      </w:r>
    </w:p>
    <w:p w:rsidR="000E43E0" w:rsidRDefault="000E43E0" w:rsidP="000E43E0">
      <w:pPr>
        <w:pStyle w:val="ac"/>
        <w:rPr>
          <w:rFonts w:ascii="Times New Roman" w:hAnsi="Times New Roman" w:hint="eastAsia"/>
        </w:rPr>
      </w:pPr>
      <w:r>
        <w:rPr>
          <w:rFonts w:ascii="Times New Roman" w:hAnsi="Times New Roman" w:hint="eastAsia"/>
          <w:b/>
          <w:bCs/>
        </w:rPr>
        <w:lastRenderedPageBreak/>
        <w:t>思路解析：</w:t>
      </w:r>
      <w:r>
        <w:rPr>
          <w:rFonts w:ascii="Times New Roman" w:hAnsi="Times New Roman" w:hint="eastAsia"/>
        </w:rPr>
        <w:t>联系生活</w:t>
      </w:r>
      <w:r>
        <w:rPr>
          <w:rFonts w:ascii="Times New Roman" w:hAnsi="Times New Roman" w:hint="eastAsia"/>
        </w:rPr>
        <w:t>,</w:t>
      </w:r>
      <w:r>
        <w:rPr>
          <w:rFonts w:ascii="Times New Roman" w:hAnsi="Times New Roman" w:hint="eastAsia"/>
        </w:rPr>
        <w:t>细心观察，是学好化学的重要方法。白糖是家中生活常用的物质，应该对之有较清楚的了解。</w:t>
      </w:r>
    </w:p>
    <w:p w:rsidR="000E43E0" w:rsidRDefault="000E43E0" w:rsidP="000E43E0">
      <w:pPr>
        <w:pStyle w:val="ac"/>
        <w:rPr>
          <w:rFonts w:ascii="Times New Roman" w:hAnsi="Times New Roman" w:hint="eastAsia"/>
        </w:rPr>
      </w:pPr>
      <w:r>
        <w:rPr>
          <w:rFonts w:ascii="Times New Roman" w:hAnsi="Times New Roman" w:hint="eastAsia"/>
          <w:b/>
          <w:bCs/>
        </w:rPr>
        <w:t>答案：</w:t>
      </w:r>
      <w:r>
        <w:rPr>
          <w:rFonts w:ascii="Times New Roman" w:hAnsi="Times New Roman" w:hint="eastAsia"/>
        </w:rPr>
        <w:t>白糖的物理性质：白色、固体、密度比水大（其他可不作要求）。</w:t>
      </w:r>
    </w:p>
    <w:p w:rsidR="000E43E0" w:rsidRDefault="000E43E0" w:rsidP="000E43E0">
      <w:pPr>
        <w:pStyle w:val="ac"/>
        <w:rPr>
          <w:rFonts w:ascii="Times New Roman" w:hAnsi="Times New Roman" w:hint="eastAsia"/>
          <w:color w:val="000000"/>
        </w:rPr>
      </w:pPr>
      <w:r>
        <w:rPr>
          <w:rFonts w:ascii="Times New Roman" w:hAnsi="Times New Roman" w:hint="eastAsia"/>
        </w:rPr>
        <w:t>白糖放在水中很快就没有了，通常叫“化”了，这是物理变化，因为糖水具有糖的甜味，糖的分子没有变化。</w:t>
      </w:r>
    </w:p>
    <w:p w:rsidR="000E43E0" w:rsidRPr="00792A59" w:rsidRDefault="000E43E0" w:rsidP="000E43E0">
      <w:pPr>
        <w:rPr>
          <w:rFonts w:hint="eastAsia"/>
        </w:rPr>
      </w:pPr>
    </w:p>
    <w:p w:rsidR="00697AF3" w:rsidRPr="000E43E0" w:rsidRDefault="00697AF3" w:rsidP="000E43E0">
      <w:pPr>
        <w:rPr>
          <w:szCs w:val="21"/>
        </w:rPr>
      </w:pPr>
    </w:p>
    <w:sectPr w:rsidR="00697AF3" w:rsidRPr="000E43E0" w:rsidSect="006D21A1">
      <w:headerReference w:type="even" r:id="rId8"/>
      <w:headerReference w:type="default" r:id="rId9"/>
      <w:footerReference w:type="default" r:id="rId10"/>
      <w:head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50C3" w:rsidRDefault="00B550C3" w:rsidP="00CE4559">
      <w:r>
        <w:separator/>
      </w:r>
    </w:p>
  </w:endnote>
  <w:endnote w:type="continuationSeparator" w:id="0">
    <w:p w:rsidR="00B550C3" w:rsidRDefault="00B550C3" w:rsidP="00CE45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楷体_GB2312">
    <w:altName w:val="微软雅黑"/>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440" w:rsidRPr="00D57440" w:rsidRDefault="00CE4559" w:rsidP="00CE4559">
    <w:pPr>
      <w:wordWrap w:val="0"/>
      <w:rPr>
        <w:sz w:val="18"/>
        <w:szCs w:val="18"/>
      </w:rPr>
    </w:pPr>
    <w:r>
      <w:rPr>
        <w:rFonts w:hint="eastAsia"/>
        <w:sz w:val="18"/>
        <w:szCs w:val="18"/>
      </w:rPr>
      <w:t>合肥</w:t>
    </w:r>
    <w:r>
      <w:rPr>
        <w:rFonts w:hint="eastAsia"/>
        <w:sz w:val="18"/>
        <w:szCs w:val="18"/>
      </w:rPr>
      <w:t>e</w:t>
    </w:r>
    <w:r>
      <w:rPr>
        <w:rFonts w:hint="eastAsia"/>
        <w:sz w:val="18"/>
        <w:szCs w:val="18"/>
      </w:rPr>
      <w:t>度论坛</w:t>
    </w:r>
    <w:r w:rsidR="00A95EC0" w:rsidRPr="00D57440">
      <w:rPr>
        <w:rFonts w:hint="eastAsia"/>
        <w:sz w:val="18"/>
        <w:szCs w:val="18"/>
      </w:rPr>
      <w:t>：</w:t>
    </w:r>
    <w:r>
      <w:rPr>
        <w:rFonts w:hint="eastAsia"/>
        <w:sz w:val="18"/>
        <w:szCs w:val="18"/>
      </w:rPr>
      <w:t>hf</w:t>
    </w:r>
    <w:r w:rsidR="00A95EC0" w:rsidRPr="00D57440">
      <w:rPr>
        <w:rFonts w:hint="eastAsia"/>
        <w:sz w:val="18"/>
        <w:szCs w:val="18"/>
      </w:rPr>
      <w:t>.eduu.com</w:t>
    </w:r>
    <w:r w:rsidR="00A95EC0">
      <w:rPr>
        <w:rFonts w:hint="eastAsia"/>
        <w:sz w:val="18"/>
        <w:szCs w:val="18"/>
      </w:rPr>
      <w:t xml:space="preserve">    </w:t>
    </w:r>
    <w:r>
      <w:rPr>
        <w:rFonts w:hint="eastAsia"/>
        <w:sz w:val="18"/>
        <w:szCs w:val="18"/>
      </w:rPr>
      <w:t xml:space="preserve">                      </w:t>
    </w:r>
    <w:r w:rsidR="00F071DA">
      <w:rPr>
        <w:rFonts w:hint="eastAsia"/>
        <w:sz w:val="18"/>
        <w:szCs w:val="18"/>
      </w:rPr>
      <w:t xml:space="preserve">     </w:t>
    </w:r>
    <w:r>
      <w:rPr>
        <w:rFonts w:hint="eastAsia"/>
        <w:sz w:val="18"/>
        <w:szCs w:val="18"/>
      </w:rPr>
      <w:t>中考</w:t>
    </w:r>
    <w:r w:rsidR="00A95EC0">
      <w:rPr>
        <w:rFonts w:hint="eastAsia"/>
        <w:sz w:val="18"/>
        <w:szCs w:val="18"/>
      </w:rPr>
      <w:t xml:space="preserve">  </w:t>
    </w:r>
    <w:r w:rsidR="00A95EC0" w:rsidRPr="00D57440">
      <w:rPr>
        <w:rFonts w:hint="eastAsia"/>
        <w:sz w:val="18"/>
        <w:szCs w:val="18"/>
      </w:rPr>
      <w:t>家长交流</w:t>
    </w:r>
    <w:r w:rsidR="00A95EC0" w:rsidRPr="00D57440">
      <w:rPr>
        <w:rFonts w:hint="eastAsia"/>
        <w:sz w:val="18"/>
        <w:szCs w:val="18"/>
      </w:rPr>
      <w:t>QQ</w:t>
    </w:r>
    <w:r w:rsidR="00A95EC0" w:rsidRPr="00D57440">
      <w:rPr>
        <w:rFonts w:hint="eastAsia"/>
        <w:sz w:val="18"/>
        <w:szCs w:val="18"/>
      </w:rPr>
      <w:t>群：</w:t>
    </w:r>
    <w:r w:rsidRPr="00CE4559">
      <w:rPr>
        <w:sz w:val="18"/>
        <w:szCs w:val="18"/>
      </w:rPr>
      <w:t>241084359</w:t>
    </w:r>
    <w:r w:rsidR="00A95EC0">
      <w:rPr>
        <w:rFonts w:hint="eastAsia"/>
        <w:sz w:val="18"/>
        <w:szCs w:val="18"/>
      </w:rPr>
      <w:t xml:space="preserve">  </w:t>
    </w:r>
  </w:p>
  <w:p w:rsidR="00D57440" w:rsidRDefault="00A95EC0">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t>_______________________________________________________________________</w:t>
    </w:r>
    <w:r w:rsidR="00F071DA">
      <w:rPr>
        <w:rFonts w:hint="eastAsia"/>
      </w:rPr>
      <w:t xml:space="preserve">  </w:t>
    </w:r>
  </w:p>
  <w:tbl>
    <w:tblPr>
      <w:tblW w:w="0" w:type="auto"/>
      <w:jc w:val="right"/>
      <w:tblLook w:val="04A0"/>
    </w:tblPr>
    <w:tblGrid>
      <w:gridCol w:w="7321"/>
      <w:gridCol w:w="222"/>
    </w:tblGrid>
    <w:tr w:rsidR="00BE4451">
      <w:trPr>
        <w:jc w:val="right"/>
      </w:trPr>
      <w:tc>
        <w:tcPr>
          <w:tcW w:w="0" w:type="auto"/>
        </w:tcPr>
        <w:p w:rsidR="0012523A" w:rsidRPr="00904760" w:rsidRDefault="00A95EC0" w:rsidP="00F071DA">
          <w:pPr>
            <w:pStyle w:val="a8"/>
          </w:pPr>
          <w:r>
            <w:rPr>
              <w:rFonts w:hint="eastAsia"/>
            </w:rPr>
            <w:t>旗下网站：奥数网</w:t>
          </w:r>
          <w:r w:rsidRPr="00056554">
            <w:rPr>
              <w:rFonts w:hint="eastAsia"/>
            </w:rPr>
            <w:t xml:space="preserve"> www.</w:t>
          </w:r>
          <w:r>
            <w:rPr>
              <w:rFonts w:hint="eastAsia"/>
            </w:rPr>
            <w:t>aoshu</w:t>
          </w:r>
          <w:r w:rsidRPr="00056554">
            <w:rPr>
              <w:rFonts w:hint="eastAsia"/>
            </w:rPr>
            <w:t xml:space="preserve">.com  </w:t>
          </w:r>
          <w:r w:rsidRPr="00056554">
            <w:rPr>
              <w:rFonts w:hint="eastAsia"/>
            </w:rPr>
            <w:t>英语网</w:t>
          </w:r>
          <w:r w:rsidRPr="00056554">
            <w:rPr>
              <w:rFonts w:hint="eastAsia"/>
            </w:rPr>
            <w:t xml:space="preserve"> www.yingyu.com  </w:t>
          </w:r>
          <w:r w:rsidRPr="00056554">
            <w:rPr>
              <w:rFonts w:hint="eastAsia"/>
            </w:rPr>
            <w:t>中考网</w:t>
          </w:r>
          <w:r w:rsidRPr="00056554">
            <w:rPr>
              <w:rFonts w:hint="eastAsia"/>
            </w:rPr>
            <w:t xml:space="preserve"> </w:t>
          </w:r>
          <w:r w:rsidRPr="00450F80">
            <w:rPr>
              <w:rFonts w:hint="eastAsia"/>
            </w:rPr>
            <w:t>www.zhongkao.com</w:t>
          </w:r>
          <w:r>
            <w:rPr>
              <w:rFonts w:hint="eastAsia"/>
            </w:rPr>
            <w:t xml:space="preserve"> </w:t>
          </w:r>
        </w:p>
        <w:p w:rsidR="00BE4451" w:rsidRDefault="00A95EC0" w:rsidP="0012523A">
          <w:pPr>
            <w:pStyle w:val="a8"/>
            <w:jc w:val="right"/>
          </w:pPr>
          <w:r>
            <w:rPr>
              <w:lang w:val="zh-CN"/>
            </w:rPr>
            <w:t xml:space="preserve"> </w:t>
          </w:r>
        </w:p>
      </w:tc>
      <w:tc>
        <w:tcPr>
          <w:tcW w:w="0" w:type="auto"/>
        </w:tcPr>
        <w:p w:rsidR="00BE4451" w:rsidRDefault="00B550C3">
          <w:pPr>
            <w:pStyle w:val="a8"/>
            <w:jc w:val="right"/>
          </w:pPr>
        </w:p>
      </w:tc>
    </w:tr>
  </w:tbl>
  <w:p w:rsidR="00BE4451" w:rsidRDefault="00B550C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50C3" w:rsidRDefault="00B550C3" w:rsidP="00CE4559">
      <w:r>
        <w:separator/>
      </w:r>
    </w:p>
  </w:footnote>
  <w:footnote w:type="continuationSeparator" w:id="0">
    <w:p w:rsidR="00B550C3" w:rsidRDefault="00B550C3" w:rsidP="00CE45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9E0CDF">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4" o:spid="_x0000_s1032" type="#_x0000_t136" style="position:absolute;left:0;text-align:left;margin-left:0;margin-top:0;width:666pt;height:36pt;rotation:315;z-index:-251653120;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451" w:rsidRDefault="009E0CDF">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5" o:spid="_x0000_s1033" type="#_x0000_t136" style="position:absolute;left:0;text-align:left;margin-left:0;margin-top:0;width:666pt;height:36pt;rotation:315;z-index:-251652096;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r>
      <w:rPr>
        <w:noProof/>
      </w:rPr>
      <w:pict>
        <v:shapetype id="_x0000_t202" coordsize="21600,21600" o:spt="202" path="m,l,21600r21600,l21600,xe">
          <v:stroke joinstyle="miter"/>
          <v:path gradientshapeok="t" o:connecttype="rect"/>
        </v:shapetype>
        <v:shape id="_x0000_s1030" type="#_x0000_t202" style="position:absolute;left:0;text-align:left;margin-left:0;margin-top:0;width:468pt;height:14.25pt;z-index:251658240;mso-width-percent:1000;mso-position-horizontal:left;mso-position-horizontal-relative:margin;mso-position-vertical:center;mso-position-vertical-relative:top-margin-area;mso-width-percent:1000;mso-width-relative:margin;v-text-anchor:middle" o:allowincell="f" filled="f" stroked="f">
          <v:textbox style="mso-fit-shape-to-text:t" inset=",0,,0">
            <w:txbxContent>
              <w:p w:rsidR="00BE4451" w:rsidRPr="00BE4451" w:rsidRDefault="00A95EC0" w:rsidP="00BE4451">
                <w:pPr>
                  <w:jc w:val="left"/>
                </w:pPr>
                <w:r>
                  <w:rPr>
                    <w:rFonts w:hint="eastAsia"/>
                    <w:b/>
                    <w:noProof/>
                    <w:szCs w:val="21"/>
                  </w:rPr>
                  <w:drawing>
                    <wp:inline distT="0" distB="0" distL="0" distR="0">
                      <wp:extent cx="1743075" cy="382044"/>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743075" cy="382044"/>
                              </a:xfrm>
                              <a:prstGeom prst="rect">
                                <a:avLst/>
                              </a:prstGeom>
                              <a:noFill/>
                              <a:ln w="9525">
                                <a:noFill/>
                                <a:miter lim="800000"/>
                                <a:headEnd/>
                                <a:tailEnd/>
                              </a:ln>
                            </pic:spPr>
                          </pic:pic>
                        </a:graphicData>
                      </a:graphic>
                    </wp:inline>
                  </w:drawing>
                </w:r>
                <w:r>
                  <w:rPr>
                    <w:rFonts w:hint="eastAsia"/>
                    <w:b/>
                    <w:szCs w:val="21"/>
                  </w:rPr>
                  <w:t xml:space="preserve">          </w:t>
                </w:r>
                <w:r w:rsidR="00CE4559">
                  <w:rPr>
                    <w:rFonts w:hint="eastAsia"/>
                    <w:b/>
                    <w:szCs w:val="21"/>
                  </w:rPr>
                  <w:t xml:space="preserve">     </w:t>
                </w:r>
                <w:r w:rsidR="00F071DA">
                  <w:rPr>
                    <w:rFonts w:hint="eastAsia"/>
                    <w:b/>
                    <w:szCs w:val="21"/>
                  </w:rPr>
                  <w:t xml:space="preserve">     </w:t>
                </w:r>
                <w:r w:rsidR="00CE4559">
                  <w:rPr>
                    <w:rFonts w:hint="eastAsia"/>
                    <w:b/>
                    <w:szCs w:val="21"/>
                  </w:rPr>
                  <w:t xml:space="preserve"> </w:t>
                </w:r>
                <w:r w:rsidRPr="00056554">
                  <w:rPr>
                    <w:rFonts w:hint="eastAsia"/>
                    <w:b/>
                    <w:szCs w:val="21"/>
                  </w:rPr>
                  <w:t>更多试题请登陆</w:t>
                </w:r>
                <w:r w:rsidR="00CE4559">
                  <w:rPr>
                    <w:rFonts w:hint="eastAsia"/>
                    <w:b/>
                    <w:szCs w:val="21"/>
                  </w:rPr>
                  <w:t>hf.</w:t>
                </w:r>
                <w:r>
                  <w:rPr>
                    <w:rFonts w:hint="eastAsia"/>
                    <w:b/>
                    <w:szCs w:val="21"/>
                  </w:rPr>
                  <w:t>zhongkao</w:t>
                </w:r>
                <w:r w:rsidRPr="00056554">
                  <w:rPr>
                    <w:rFonts w:hint="eastAsia"/>
                    <w:b/>
                    <w:szCs w:val="21"/>
                  </w:rPr>
                  <w:t>.com</w:t>
                </w:r>
              </w:p>
            </w:txbxContent>
          </v:textbox>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9E0CDF">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3" o:spid="_x0000_s1031" type="#_x0000_t136" style="position:absolute;left:0;text-align:left;margin-left:0;margin-top:0;width:666pt;height:36pt;rotation:315;z-index:-251654144;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00000007"/>
    <w:lvl w:ilvl="0">
      <w:start w:val="22"/>
      <w:numFmt w:val="decimal"/>
      <w:suff w:val="nothing"/>
      <w:lvlText w:val="%1."/>
      <w:lvlJc w:val="left"/>
    </w:lvl>
  </w:abstractNum>
  <w:abstractNum w:abstractNumId="1">
    <w:nsid w:val="00000008"/>
    <w:multiLevelType w:val="singleLevel"/>
    <w:tmpl w:val="00000008"/>
    <w:lvl w:ilvl="0">
      <w:start w:val="2"/>
      <w:numFmt w:val="chineseCounting"/>
      <w:suff w:val="nothing"/>
      <w:lvlText w:val="%1."/>
      <w:lvlJc w:val="left"/>
    </w:lvl>
  </w:abstractNum>
  <w:abstractNum w:abstractNumId="2">
    <w:nsid w:val="0000000A"/>
    <w:multiLevelType w:val="multilevel"/>
    <w:tmpl w:val="0000000A"/>
    <w:lvl w:ilvl="0">
      <w:start w:val="1"/>
      <w:numFmt w:val="decimal"/>
      <w:lvlText w:val="（%1）"/>
      <w:lvlJc w:val="left"/>
      <w:pPr>
        <w:tabs>
          <w:tab w:val="num" w:pos="1080"/>
        </w:tabs>
        <w:ind w:left="1080" w:hanging="720"/>
      </w:pPr>
      <w:rPr>
        <w:rFonts w:ascii="Times New Roman" w:eastAsia="Times New Roman" w:hAnsi="Times New Roman"/>
      </w:rPr>
    </w:lvl>
    <w:lvl w:ilvl="1">
      <w:start w:val="1"/>
      <w:numFmt w:val="lowerLetter"/>
      <w:lvlText w:val="%2)"/>
      <w:lvlJc w:val="left"/>
      <w:pPr>
        <w:tabs>
          <w:tab w:val="num" w:pos="1200"/>
        </w:tabs>
        <w:ind w:left="1200" w:hanging="420"/>
      </w:pPr>
    </w:lvl>
    <w:lvl w:ilvl="2">
      <w:start w:val="1"/>
      <w:numFmt w:val="lowerRoman"/>
      <w:lvlText w:val="%3."/>
      <w:lvlJc w:val="right"/>
      <w:pPr>
        <w:tabs>
          <w:tab w:val="num" w:pos="1620"/>
        </w:tabs>
        <w:ind w:left="1620" w:hanging="420"/>
      </w:pPr>
    </w:lvl>
    <w:lvl w:ilvl="3">
      <w:start w:val="1"/>
      <w:numFmt w:val="decimal"/>
      <w:lvlText w:val="%4."/>
      <w:lvlJc w:val="left"/>
      <w:pPr>
        <w:tabs>
          <w:tab w:val="num" w:pos="2040"/>
        </w:tabs>
        <w:ind w:left="2040" w:hanging="420"/>
      </w:pPr>
    </w:lvl>
    <w:lvl w:ilvl="4">
      <w:start w:val="1"/>
      <w:numFmt w:val="lowerLetter"/>
      <w:lvlText w:val="%5)"/>
      <w:lvlJc w:val="left"/>
      <w:pPr>
        <w:tabs>
          <w:tab w:val="num" w:pos="2460"/>
        </w:tabs>
        <w:ind w:left="2460" w:hanging="420"/>
      </w:pPr>
    </w:lvl>
    <w:lvl w:ilvl="5">
      <w:start w:val="1"/>
      <w:numFmt w:val="lowerRoman"/>
      <w:lvlText w:val="%6."/>
      <w:lvlJc w:val="right"/>
      <w:pPr>
        <w:tabs>
          <w:tab w:val="num" w:pos="2880"/>
        </w:tabs>
        <w:ind w:left="2880" w:hanging="420"/>
      </w:pPr>
    </w:lvl>
    <w:lvl w:ilvl="6">
      <w:start w:val="1"/>
      <w:numFmt w:val="decimal"/>
      <w:lvlText w:val="%7."/>
      <w:lvlJc w:val="left"/>
      <w:pPr>
        <w:tabs>
          <w:tab w:val="num" w:pos="3300"/>
        </w:tabs>
        <w:ind w:left="3300" w:hanging="420"/>
      </w:pPr>
    </w:lvl>
    <w:lvl w:ilvl="7">
      <w:start w:val="1"/>
      <w:numFmt w:val="lowerLetter"/>
      <w:lvlText w:val="%8)"/>
      <w:lvlJc w:val="left"/>
      <w:pPr>
        <w:tabs>
          <w:tab w:val="num" w:pos="3720"/>
        </w:tabs>
        <w:ind w:left="3720" w:hanging="420"/>
      </w:pPr>
    </w:lvl>
    <w:lvl w:ilvl="8">
      <w:start w:val="1"/>
      <w:numFmt w:val="lowerRoman"/>
      <w:lvlText w:val="%9."/>
      <w:lvlJc w:val="right"/>
      <w:pPr>
        <w:tabs>
          <w:tab w:val="num" w:pos="4140"/>
        </w:tabs>
        <w:ind w:left="4140" w:hanging="420"/>
      </w:pPr>
    </w:lvl>
  </w:abstractNum>
  <w:abstractNum w:abstractNumId="3">
    <w:nsid w:val="0000000B"/>
    <w:multiLevelType w:val="singleLevel"/>
    <w:tmpl w:val="0000000B"/>
    <w:lvl w:ilvl="0">
      <w:start w:val="1"/>
      <w:numFmt w:val="chineseCounting"/>
      <w:suff w:val="nothing"/>
      <w:lvlText w:val="%1."/>
      <w:lvlJc w:val="left"/>
    </w:lvl>
  </w:abstractNum>
  <w:abstractNum w:abstractNumId="4">
    <w:nsid w:val="0000000E"/>
    <w:multiLevelType w:val="singleLevel"/>
    <w:tmpl w:val="0000000E"/>
    <w:lvl w:ilvl="0">
      <w:start w:val="17"/>
      <w:numFmt w:val="decimal"/>
      <w:suff w:val="nothing"/>
      <w:lvlText w:val="%1."/>
      <w:lvlJc w:val="left"/>
    </w:lvl>
  </w:abstractNum>
  <w:abstractNum w:abstractNumId="5">
    <w:nsid w:val="0000000F"/>
    <w:multiLevelType w:val="multilevel"/>
    <w:tmpl w:val="0000000F"/>
    <w:lvl w:ilvl="0">
      <w:start w:val="1"/>
      <w:numFmt w:val="decimalFullWidth"/>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03157C4C"/>
    <w:multiLevelType w:val="singleLevel"/>
    <w:tmpl w:val="BB24C2C4"/>
    <w:lvl w:ilvl="0">
      <w:start w:val="1"/>
      <w:numFmt w:val="decimal"/>
      <w:pStyle w:val="a"/>
      <w:lvlText w:val="%1."/>
      <w:lvlJc w:val="left"/>
      <w:pPr>
        <w:tabs>
          <w:tab w:val="num" w:pos="425"/>
        </w:tabs>
        <w:ind w:left="425" w:hanging="425"/>
      </w:pPr>
      <w:rPr>
        <w:rFonts w:ascii="楷体_GB2312" w:eastAsia="楷体_GB2312" w:hint="eastAsia"/>
        <w:b/>
        <w:i w:val="0"/>
        <w:sz w:val="28"/>
      </w:rPr>
    </w:lvl>
  </w:abstractNum>
  <w:abstractNum w:abstractNumId="7">
    <w:nsid w:val="041C4509"/>
    <w:multiLevelType w:val="hybridMultilevel"/>
    <w:tmpl w:val="B3CC24D2"/>
    <w:lvl w:ilvl="0" w:tplc="504E1DB2">
      <w:start w:val="1"/>
      <w:numFmt w:val="upperLetter"/>
      <w:lvlText w:val="%1."/>
      <w:lvlJc w:val="left"/>
      <w:pPr>
        <w:tabs>
          <w:tab w:val="num" w:pos="990"/>
        </w:tabs>
        <w:ind w:left="990" w:hanging="36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8">
    <w:nsid w:val="04DA5D16"/>
    <w:multiLevelType w:val="hybridMultilevel"/>
    <w:tmpl w:val="409646D6"/>
    <w:lvl w:ilvl="0" w:tplc="D4928E0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07447D06"/>
    <w:multiLevelType w:val="hybridMultilevel"/>
    <w:tmpl w:val="EB9EA766"/>
    <w:lvl w:ilvl="0" w:tplc="DC043774">
      <w:start w:val="1"/>
      <w:numFmt w:val="upp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020"/>
        </w:tabs>
        <w:ind w:left="1020" w:hanging="420"/>
      </w:pPr>
    </w:lvl>
    <w:lvl w:ilvl="2" w:tplc="0409001B" w:tentative="1">
      <w:start w:val="1"/>
      <w:numFmt w:val="lowerRoman"/>
      <w:lvlText w:val="%3."/>
      <w:lvlJc w:val="righ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9" w:tentative="1">
      <w:start w:val="1"/>
      <w:numFmt w:val="lowerLetter"/>
      <w:lvlText w:val="%5)"/>
      <w:lvlJc w:val="left"/>
      <w:pPr>
        <w:tabs>
          <w:tab w:val="num" w:pos="2280"/>
        </w:tabs>
        <w:ind w:left="2280" w:hanging="420"/>
      </w:pPr>
    </w:lvl>
    <w:lvl w:ilvl="5" w:tplc="0409001B" w:tentative="1">
      <w:start w:val="1"/>
      <w:numFmt w:val="lowerRoman"/>
      <w:lvlText w:val="%6."/>
      <w:lvlJc w:val="righ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9" w:tentative="1">
      <w:start w:val="1"/>
      <w:numFmt w:val="lowerLetter"/>
      <w:lvlText w:val="%8)"/>
      <w:lvlJc w:val="left"/>
      <w:pPr>
        <w:tabs>
          <w:tab w:val="num" w:pos="3540"/>
        </w:tabs>
        <w:ind w:left="3540" w:hanging="420"/>
      </w:pPr>
    </w:lvl>
    <w:lvl w:ilvl="8" w:tplc="0409001B" w:tentative="1">
      <w:start w:val="1"/>
      <w:numFmt w:val="lowerRoman"/>
      <w:lvlText w:val="%9."/>
      <w:lvlJc w:val="right"/>
      <w:pPr>
        <w:tabs>
          <w:tab w:val="num" w:pos="3960"/>
        </w:tabs>
        <w:ind w:left="3960" w:hanging="420"/>
      </w:pPr>
    </w:lvl>
  </w:abstractNum>
  <w:abstractNum w:abstractNumId="10">
    <w:nsid w:val="07FB60C7"/>
    <w:multiLevelType w:val="hybridMultilevel"/>
    <w:tmpl w:val="EF04F9FA"/>
    <w:lvl w:ilvl="0" w:tplc="CEC032EC">
      <w:start w:val="1"/>
      <w:numFmt w:val="decimal"/>
      <w:lvlText w:val="（%1）"/>
      <w:lvlJc w:val="left"/>
      <w:pPr>
        <w:tabs>
          <w:tab w:val="num" w:pos="1200"/>
        </w:tabs>
        <w:ind w:left="1200" w:hanging="72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1">
    <w:nsid w:val="0ADA1106"/>
    <w:multiLevelType w:val="hybridMultilevel"/>
    <w:tmpl w:val="556A348E"/>
    <w:lvl w:ilvl="0" w:tplc="E7EE50EE">
      <w:start w:val="1"/>
      <w:numFmt w:val="japaneseCounting"/>
      <w:lvlText w:val="第%1章"/>
      <w:lvlJc w:val="left"/>
      <w:pPr>
        <w:tabs>
          <w:tab w:val="num" w:pos="1065"/>
        </w:tabs>
        <w:ind w:left="1065" w:hanging="1065"/>
      </w:pPr>
      <w:rPr>
        <w:rFonts w:hint="eastAsia"/>
      </w:rPr>
    </w:lvl>
    <w:lvl w:ilvl="1" w:tplc="4FCEE636">
      <w:start w:val="1"/>
      <w:numFmt w:val="japaneseCounting"/>
      <w:lvlText w:val="第%2节"/>
      <w:lvlJc w:val="left"/>
      <w:pPr>
        <w:tabs>
          <w:tab w:val="num" w:pos="4485"/>
        </w:tabs>
        <w:ind w:left="4485" w:hanging="1065"/>
      </w:pPr>
      <w:rPr>
        <w:rFonts w:hint="eastAsia"/>
      </w:rPr>
    </w:lvl>
    <w:lvl w:ilvl="2" w:tplc="BEE4EACA">
      <w:start w:val="1"/>
      <w:numFmt w:val="decimal"/>
      <w:lvlText w:val="%3．"/>
      <w:lvlJc w:val="left"/>
      <w:pPr>
        <w:tabs>
          <w:tab w:val="num" w:pos="700"/>
        </w:tabs>
        <w:ind w:left="0" w:firstLine="340"/>
      </w:pPr>
      <w:rPr>
        <w:rFonts w:hint="eastAsia"/>
      </w:rPr>
    </w:lvl>
    <w:lvl w:ilvl="3" w:tplc="DA8E3968">
      <w:start w:val="1"/>
      <w:numFmt w:val="decimal"/>
      <w:lvlText w:val="%4."/>
      <w:lvlJc w:val="left"/>
      <w:pPr>
        <w:tabs>
          <w:tab w:val="num" w:pos="700"/>
        </w:tabs>
        <w:ind w:left="0" w:firstLine="340"/>
      </w:pPr>
      <w:rPr>
        <w:rFonts w:hint="eastAsia"/>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51A3E8A"/>
    <w:multiLevelType w:val="hybridMultilevel"/>
    <w:tmpl w:val="3A8A35BA"/>
    <w:lvl w:ilvl="0" w:tplc="F208E37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1B0B3701"/>
    <w:multiLevelType w:val="hybridMultilevel"/>
    <w:tmpl w:val="2F8A2038"/>
    <w:lvl w:ilvl="0" w:tplc="5D084FCC">
      <w:start w:val="1"/>
      <w:numFmt w:val="japaneseCounting"/>
      <w:lvlText w:val="%1、"/>
      <w:lvlJc w:val="left"/>
      <w:pPr>
        <w:tabs>
          <w:tab w:val="num" w:pos="420"/>
        </w:tabs>
        <w:ind w:left="420" w:hanging="420"/>
      </w:pPr>
      <w:rPr>
        <w:rFonts w:hint="default"/>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1DD94DA6"/>
    <w:multiLevelType w:val="hybridMultilevel"/>
    <w:tmpl w:val="C12A214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1E7A6699"/>
    <w:multiLevelType w:val="hybridMultilevel"/>
    <w:tmpl w:val="57C6BC9A"/>
    <w:lvl w:ilvl="0" w:tplc="9B2C5154">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20E36A92"/>
    <w:multiLevelType w:val="hybridMultilevel"/>
    <w:tmpl w:val="8BC4454A"/>
    <w:lvl w:ilvl="0" w:tplc="4EBE2FC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2F185FEF"/>
    <w:multiLevelType w:val="hybridMultilevel"/>
    <w:tmpl w:val="4F889DEC"/>
    <w:lvl w:ilvl="0" w:tplc="049E7148">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333F2ACE"/>
    <w:multiLevelType w:val="hybridMultilevel"/>
    <w:tmpl w:val="493C0D64"/>
    <w:lvl w:ilvl="0" w:tplc="1F9E6B2E">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9">
    <w:nsid w:val="36DE3129"/>
    <w:multiLevelType w:val="hybridMultilevel"/>
    <w:tmpl w:val="68D40F20"/>
    <w:lvl w:ilvl="0" w:tplc="95904736">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0">
    <w:nsid w:val="3903787A"/>
    <w:multiLevelType w:val="hybridMultilevel"/>
    <w:tmpl w:val="2CB21AB2"/>
    <w:lvl w:ilvl="0" w:tplc="8F6C88F8">
      <w:start w:val="1"/>
      <w:numFmt w:val="decimalFullWidth"/>
      <w:lvlText w:val="（%1）"/>
      <w:lvlJc w:val="left"/>
      <w:pPr>
        <w:tabs>
          <w:tab w:val="num" w:pos="1140"/>
        </w:tabs>
        <w:ind w:left="1140" w:hanging="720"/>
      </w:pPr>
      <w:rPr>
        <w:rFonts w:hint="eastAsia"/>
      </w:rPr>
    </w:lvl>
    <w:lvl w:ilvl="1" w:tplc="04090019">
      <w:start w:val="1"/>
      <w:numFmt w:val="lowerLetter"/>
      <w:lvlText w:val="%2)"/>
      <w:lvlJc w:val="left"/>
      <w:pPr>
        <w:tabs>
          <w:tab w:val="num" w:pos="1260"/>
        </w:tabs>
        <w:ind w:left="1260" w:hanging="420"/>
      </w:p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21">
    <w:nsid w:val="3B706E96"/>
    <w:multiLevelType w:val="hybridMultilevel"/>
    <w:tmpl w:val="8E062700"/>
    <w:lvl w:ilvl="0" w:tplc="50ECF68A">
      <w:start w:val="1"/>
      <w:numFmt w:val="upperLetter"/>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2">
    <w:nsid w:val="40AB16AD"/>
    <w:multiLevelType w:val="hybridMultilevel"/>
    <w:tmpl w:val="EAA0B178"/>
    <w:lvl w:ilvl="0" w:tplc="68BEBF4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28B1023"/>
    <w:multiLevelType w:val="hybridMultilevel"/>
    <w:tmpl w:val="6636A89A"/>
    <w:lvl w:ilvl="0" w:tplc="1A7EA0AC">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24">
    <w:nsid w:val="446A55FC"/>
    <w:multiLevelType w:val="hybridMultilevel"/>
    <w:tmpl w:val="08E6C558"/>
    <w:lvl w:ilvl="0" w:tplc="872069B2">
      <w:start w:val="1"/>
      <w:numFmt w:val="japaneseCounting"/>
      <w:lvlText w:val="第%1节"/>
      <w:lvlJc w:val="left"/>
      <w:pPr>
        <w:tabs>
          <w:tab w:val="num" w:pos="750"/>
        </w:tabs>
        <w:ind w:left="750" w:hanging="750"/>
      </w:pPr>
      <w:rPr>
        <w:rFonts w:hint="eastAsia"/>
      </w:rPr>
    </w:lvl>
    <w:lvl w:ilvl="1" w:tplc="328EF57A">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29244CA"/>
    <w:multiLevelType w:val="hybridMultilevel"/>
    <w:tmpl w:val="B89A6F1A"/>
    <w:lvl w:ilvl="0" w:tplc="C520F7AA">
      <w:start w:val="1"/>
      <w:numFmt w:val="decimalEnclosedCircle"/>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6">
    <w:nsid w:val="691E6B2A"/>
    <w:multiLevelType w:val="hybridMultilevel"/>
    <w:tmpl w:val="0B8EBBCE"/>
    <w:lvl w:ilvl="0" w:tplc="4D6A439C">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27">
    <w:nsid w:val="6DD60938"/>
    <w:multiLevelType w:val="hybridMultilevel"/>
    <w:tmpl w:val="F9F48AE2"/>
    <w:lvl w:ilvl="0" w:tplc="9746DCC4">
      <w:start w:val="1"/>
      <w:numFmt w:val="upperLetter"/>
      <w:lvlText w:val="%1、"/>
      <w:lvlJc w:val="left"/>
      <w:pPr>
        <w:tabs>
          <w:tab w:val="num" w:pos="318"/>
        </w:tabs>
        <w:ind w:left="318" w:hanging="360"/>
      </w:pPr>
      <w:rPr>
        <w:rFonts w:hint="eastAsia"/>
      </w:rPr>
    </w:lvl>
    <w:lvl w:ilvl="1" w:tplc="04090019" w:tentative="1">
      <w:start w:val="1"/>
      <w:numFmt w:val="lowerLetter"/>
      <w:lvlText w:val="%2)"/>
      <w:lvlJc w:val="left"/>
      <w:pPr>
        <w:tabs>
          <w:tab w:val="num" w:pos="798"/>
        </w:tabs>
        <w:ind w:left="798" w:hanging="420"/>
      </w:pPr>
    </w:lvl>
    <w:lvl w:ilvl="2" w:tplc="0409001B" w:tentative="1">
      <w:start w:val="1"/>
      <w:numFmt w:val="lowerRoman"/>
      <w:lvlText w:val="%3."/>
      <w:lvlJc w:val="right"/>
      <w:pPr>
        <w:tabs>
          <w:tab w:val="num" w:pos="1218"/>
        </w:tabs>
        <w:ind w:left="1218" w:hanging="420"/>
      </w:pPr>
    </w:lvl>
    <w:lvl w:ilvl="3" w:tplc="0409000F" w:tentative="1">
      <w:start w:val="1"/>
      <w:numFmt w:val="decimal"/>
      <w:lvlText w:val="%4."/>
      <w:lvlJc w:val="left"/>
      <w:pPr>
        <w:tabs>
          <w:tab w:val="num" w:pos="1638"/>
        </w:tabs>
        <w:ind w:left="1638" w:hanging="420"/>
      </w:pPr>
    </w:lvl>
    <w:lvl w:ilvl="4" w:tplc="04090019" w:tentative="1">
      <w:start w:val="1"/>
      <w:numFmt w:val="lowerLetter"/>
      <w:lvlText w:val="%5)"/>
      <w:lvlJc w:val="left"/>
      <w:pPr>
        <w:tabs>
          <w:tab w:val="num" w:pos="2058"/>
        </w:tabs>
        <w:ind w:left="2058" w:hanging="420"/>
      </w:pPr>
    </w:lvl>
    <w:lvl w:ilvl="5" w:tplc="0409001B" w:tentative="1">
      <w:start w:val="1"/>
      <w:numFmt w:val="lowerRoman"/>
      <w:lvlText w:val="%6."/>
      <w:lvlJc w:val="right"/>
      <w:pPr>
        <w:tabs>
          <w:tab w:val="num" w:pos="2478"/>
        </w:tabs>
        <w:ind w:left="2478" w:hanging="420"/>
      </w:pPr>
    </w:lvl>
    <w:lvl w:ilvl="6" w:tplc="0409000F" w:tentative="1">
      <w:start w:val="1"/>
      <w:numFmt w:val="decimal"/>
      <w:lvlText w:val="%7."/>
      <w:lvlJc w:val="left"/>
      <w:pPr>
        <w:tabs>
          <w:tab w:val="num" w:pos="2898"/>
        </w:tabs>
        <w:ind w:left="2898" w:hanging="420"/>
      </w:pPr>
    </w:lvl>
    <w:lvl w:ilvl="7" w:tplc="04090019" w:tentative="1">
      <w:start w:val="1"/>
      <w:numFmt w:val="lowerLetter"/>
      <w:lvlText w:val="%8)"/>
      <w:lvlJc w:val="left"/>
      <w:pPr>
        <w:tabs>
          <w:tab w:val="num" w:pos="3318"/>
        </w:tabs>
        <w:ind w:left="3318" w:hanging="420"/>
      </w:pPr>
    </w:lvl>
    <w:lvl w:ilvl="8" w:tplc="0409001B" w:tentative="1">
      <w:start w:val="1"/>
      <w:numFmt w:val="lowerRoman"/>
      <w:lvlText w:val="%9."/>
      <w:lvlJc w:val="right"/>
      <w:pPr>
        <w:tabs>
          <w:tab w:val="num" w:pos="3738"/>
        </w:tabs>
        <w:ind w:left="3738" w:hanging="420"/>
      </w:pPr>
    </w:lvl>
  </w:abstractNum>
  <w:abstractNum w:abstractNumId="28">
    <w:nsid w:val="76DA52E2"/>
    <w:multiLevelType w:val="hybridMultilevel"/>
    <w:tmpl w:val="5DBEC4AA"/>
    <w:lvl w:ilvl="0" w:tplc="3EE653D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7FA54451"/>
    <w:multiLevelType w:val="hybridMultilevel"/>
    <w:tmpl w:val="A762FE46"/>
    <w:lvl w:ilvl="0" w:tplc="56C07C5A">
      <w:start w:val="1"/>
      <w:numFmt w:val="decimal"/>
      <w:lvlText w:val="%1．"/>
      <w:lvlJc w:val="left"/>
      <w:pPr>
        <w:tabs>
          <w:tab w:val="num" w:pos="700"/>
        </w:tabs>
        <w:ind w:left="0" w:firstLine="340"/>
      </w:pPr>
      <w:rPr>
        <w:rFonts w:hint="eastAsia"/>
      </w:rPr>
    </w:lvl>
    <w:lvl w:ilvl="1" w:tplc="75CC8B0A">
      <w:start w:val="1"/>
      <w:numFmt w:val="upperLetter"/>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6"/>
  </w:num>
  <w:num w:numId="2">
    <w:abstractNumId w:val="9"/>
  </w:num>
  <w:num w:numId="3">
    <w:abstractNumId w:val="23"/>
  </w:num>
  <w:num w:numId="4">
    <w:abstractNumId w:val="26"/>
  </w:num>
  <w:num w:numId="5">
    <w:abstractNumId w:val="7"/>
  </w:num>
  <w:num w:numId="6">
    <w:abstractNumId w:val="15"/>
  </w:num>
  <w:num w:numId="7">
    <w:abstractNumId w:val="17"/>
  </w:num>
  <w:num w:numId="8">
    <w:abstractNumId w:val="13"/>
  </w:num>
  <w:num w:numId="9">
    <w:abstractNumId w:val="18"/>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6"/>
  </w:num>
  <w:num w:numId="13">
    <w:abstractNumId w:val="12"/>
  </w:num>
  <w:num w:numId="14">
    <w:abstractNumId w:val="27"/>
  </w:num>
  <w:num w:numId="15">
    <w:abstractNumId w:val="19"/>
  </w:num>
  <w:num w:numId="16">
    <w:abstractNumId w:val="28"/>
  </w:num>
  <w:num w:numId="17">
    <w:abstractNumId w:val="29"/>
  </w:num>
  <w:num w:numId="18">
    <w:abstractNumId w:val="11"/>
  </w:num>
  <w:num w:numId="19">
    <w:abstractNumId w:val="24"/>
  </w:num>
  <w:num w:numId="20">
    <w:abstractNumId w:val="8"/>
  </w:num>
  <w:num w:numId="21">
    <w:abstractNumId w:val="21"/>
  </w:num>
  <w:num w:numId="22">
    <w:abstractNumId w:val="10"/>
  </w:num>
  <w:num w:numId="23">
    <w:abstractNumId w:val="25"/>
  </w:num>
  <w:num w:numId="24">
    <w:abstractNumId w:val="20"/>
  </w:num>
  <w:num w:numId="25">
    <w:abstractNumId w:val="1"/>
  </w:num>
  <w:num w:numId="26">
    <w:abstractNumId w:val="2"/>
  </w:num>
  <w:num w:numId="27">
    <w:abstractNumId w:val="5"/>
  </w:num>
  <w:num w:numId="28">
    <w:abstractNumId w:val="3"/>
  </w:num>
  <w:num w:numId="29">
    <w:abstractNumId w:val="4"/>
  </w:num>
  <w:num w:numId="30">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5123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4559"/>
    <w:rsid w:val="0000148A"/>
    <w:rsid w:val="00005A2A"/>
    <w:rsid w:val="00007FB1"/>
    <w:rsid w:val="000126CE"/>
    <w:rsid w:val="00014B3D"/>
    <w:rsid w:val="00036B34"/>
    <w:rsid w:val="00037CD2"/>
    <w:rsid w:val="00040530"/>
    <w:rsid w:val="00047293"/>
    <w:rsid w:val="000541B9"/>
    <w:rsid w:val="000559E0"/>
    <w:rsid w:val="00056208"/>
    <w:rsid w:val="000635BA"/>
    <w:rsid w:val="0006720B"/>
    <w:rsid w:val="0007014E"/>
    <w:rsid w:val="00070511"/>
    <w:rsid w:val="00071F1F"/>
    <w:rsid w:val="000739EC"/>
    <w:rsid w:val="000757B3"/>
    <w:rsid w:val="000A5430"/>
    <w:rsid w:val="000A61B6"/>
    <w:rsid w:val="000B5C45"/>
    <w:rsid w:val="000C04A7"/>
    <w:rsid w:val="000C2EA4"/>
    <w:rsid w:val="000C6154"/>
    <w:rsid w:val="000D5168"/>
    <w:rsid w:val="000D7122"/>
    <w:rsid w:val="000D791D"/>
    <w:rsid w:val="000E0E6C"/>
    <w:rsid w:val="000E43E0"/>
    <w:rsid w:val="000E5500"/>
    <w:rsid w:val="000E58D0"/>
    <w:rsid w:val="000F065B"/>
    <w:rsid w:val="000F1FE3"/>
    <w:rsid w:val="000F5295"/>
    <w:rsid w:val="000F6D2D"/>
    <w:rsid w:val="00101B3E"/>
    <w:rsid w:val="00106EBC"/>
    <w:rsid w:val="00111D4D"/>
    <w:rsid w:val="00115ABC"/>
    <w:rsid w:val="00117073"/>
    <w:rsid w:val="00117178"/>
    <w:rsid w:val="00133D47"/>
    <w:rsid w:val="00141D8F"/>
    <w:rsid w:val="001453DB"/>
    <w:rsid w:val="00150381"/>
    <w:rsid w:val="0015295C"/>
    <w:rsid w:val="00156A7A"/>
    <w:rsid w:val="00160ED5"/>
    <w:rsid w:val="00162571"/>
    <w:rsid w:val="00163DCE"/>
    <w:rsid w:val="00166172"/>
    <w:rsid w:val="001729AB"/>
    <w:rsid w:val="00175C45"/>
    <w:rsid w:val="0018191E"/>
    <w:rsid w:val="00185284"/>
    <w:rsid w:val="00185754"/>
    <w:rsid w:val="001953A4"/>
    <w:rsid w:val="00197224"/>
    <w:rsid w:val="001A1632"/>
    <w:rsid w:val="001A1A89"/>
    <w:rsid w:val="001A5AE4"/>
    <w:rsid w:val="001A5B42"/>
    <w:rsid w:val="001A6F86"/>
    <w:rsid w:val="001B538B"/>
    <w:rsid w:val="001C3AB3"/>
    <w:rsid w:val="001C66ED"/>
    <w:rsid w:val="001C69AE"/>
    <w:rsid w:val="001C77DA"/>
    <w:rsid w:val="001D2082"/>
    <w:rsid w:val="001D2C95"/>
    <w:rsid w:val="001E451B"/>
    <w:rsid w:val="00202180"/>
    <w:rsid w:val="00206B6A"/>
    <w:rsid w:val="00214B5F"/>
    <w:rsid w:val="00216E2A"/>
    <w:rsid w:val="00224542"/>
    <w:rsid w:val="00225B2D"/>
    <w:rsid w:val="00247FF9"/>
    <w:rsid w:val="0025274C"/>
    <w:rsid w:val="00254D5E"/>
    <w:rsid w:val="002608D7"/>
    <w:rsid w:val="00264CF7"/>
    <w:rsid w:val="00284A09"/>
    <w:rsid w:val="00285E5B"/>
    <w:rsid w:val="002911E6"/>
    <w:rsid w:val="00291475"/>
    <w:rsid w:val="0029667C"/>
    <w:rsid w:val="002A34B3"/>
    <w:rsid w:val="002A4B93"/>
    <w:rsid w:val="002A7BF1"/>
    <w:rsid w:val="002B0E97"/>
    <w:rsid w:val="002B4139"/>
    <w:rsid w:val="002B6C54"/>
    <w:rsid w:val="002C3350"/>
    <w:rsid w:val="002C38AB"/>
    <w:rsid w:val="002D29B2"/>
    <w:rsid w:val="002D6565"/>
    <w:rsid w:val="002D6D2E"/>
    <w:rsid w:val="002E4BE2"/>
    <w:rsid w:val="002E6D74"/>
    <w:rsid w:val="002F18B6"/>
    <w:rsid w:val="002F33C7"/>
    <w:rsid w:val="00311A46"/>
    <w:rsid w:val="00316BA5"/>
    <w:rsid w:val="003202CB"/>
    <w:rsid w:val="003319D9"/>
    <w:rsid w:val="0033280E"/>
    <w:rsid w:val="003410D1"/>
    <w:rsid w:val="00345A18"/>
    <w:rsid w:val="00346C3A"/>
    <w:rsid w:val="003505DF"/>
    <w:rsid w:val="00350BB2"/>
    <w:rsid w:val="003551BC"/>
    <w:rsid w:val="00373A4A"/>
    <w:rsid w:val="00376B1B"/>
    <w:rsid w:val="00380541"/>
    <w:rsid w:val="003818DB"/>
    <w:rsid w:val="00385895"/>
    <w:rsid w:val="003A1246"/>
    <w:rsid w:val="003A16A0"/>
    <w:rsid w:val="003B3E61"/>
    <w:rsid w:val="003B62B5"/>
    <w:rsid w:val="003B7B12"/>
    <w:rsid w:val="003C3614"/>
    <w:rsid w:val="003C5EF0"/>
    <w:rsid w:val="003D1D9B"/>
    <w:rsid w:val="003E2542"/>
    <w:rsid w:val="003E6205"/>
    <w:rsid w:val="003E6601"/>
    <w:rsid w:val="003F1973"/>
    <w:rsid w:val="003F38CC"/>
    <w:rsid w:val="003F4771"/>
    <w:rsid w:val="00401F84"/>
    <w:rsid w:val="004116B9"/>
    <w:rsid w:val="00414EBF"/>
    <w:rsid w:val="0042088B"/>
    <w:rsid w:val="00420A02"/>
    <w:rsid w:val="00422D4D"/>
    <w:rsid w:val="00424B43"/>
    <w:rsid w:val="00430933"/>
    <w:rsid w:val="00431DC5"/>
    <w:rsid w:val="00447EE2"/>
    <w:rsid w:val="00457883"/>
    <w:rsid w:val="00460BDB"/>
    <w:rsid w:val="0048269B"/>
    <w:rsid w:val="004A19E7"/>
    <w:rsid w:val="004A1A7C"/>
    <w:rsid w:val="004A54A9"/>
    <w:rsid w:val="004A6154"/>
    <w:rsid w:val="004A63D6"/>
    <w:rsid w:val="004A77BF"/>
    <w:rsid w:val="004B034A"/>
    <w:rsid w:val="004B229D"/>
    <w:rsid w:val="004B76FB"/>
    <w:rsid w:val="004B7E7B"/>
    <w:rsid w:val="004C4272"/>
    <w:rsid w:val="004C53F4"/>
    <w:rsid w:val="004D5BD7"/>
    <w:rsid w:val="004E5FC4"/>
    <w:rsid w:val="004F0D42"/>
    <w:rsid w:val="004F20FC"/>
    <w:rsid w:val="004F2650"/>
    <w:rsid w:val="004F5B8E"/>
    <w:rsid w:val="004F67D9"/>
    <w:rsid w:val="004F79FE"/>
    <w:rsid w:val="005050F0"/>
    <w:rsid w:val="0050513E"/>
    <w:rsid w:val="00507AD0"/>
    <w:rsid w:val="00510D20"/>
    <w:rsid w:val="00511D74"/>
    <w:rsid w:val="00515B9E"/>
    <w:rsid w:val="005227A1"/>
    <w:rsid w:val="00532F74"/>
    <w:rsid w:val="0053558B"/>
    <w:rsid w:val="00540236"/>
    <w:rsid w:val="0054184C"/>
    <w:rsid w:val="005453CB"/>
    <w:rsid w:val="00547E09"/>
    <w:rsid w:val="00547F59"/>
    <w:rsid w:val="005574E4"/>
    <w:rsid w:val="005629BE"/>
    <w:rsid w:val="0056387F"/>
    <w:rsid w:val="0056465F"/>
    <w:rsid w:val="00583A1C"/>
    <w:rsid w:val="00585875"/>
    <w:rsid w:val="00586DAA"/>
    <w:rsid w:val="005873C9"/>
    <w:rsid w:val="00591E5A"/>
    <w:rsid w:val="00592483"/>
    <w:rsid w:val="00594FBF"/>
    <w:rsid w:val="005A1304"/>
    <w:rsid w:val="005A4869"/>
    <w:rsid w:val="005A7B69"/>
    <w:rsid w:val="005B2AD4"/>
    <w:rsid w:val="005C529F"/>
    <w:rsid w:val="005C75AD"/>
    <w:rsid w:val="005E3ABB"/>
    <w:rsid w:val="005F0A01"/>
    <w:rsid w:val="005F1BA9"/>
    <w:rsid w:val="005F1C73"/>
    <w:rsid w:val="005F6D92"/>
    <w:rsid w:val="00604EC9"/>
    <w:rsid w:val="00611CAA"/>
    <w:rsid w:val="00614122"/>
    <w:rsid w:val="006212AB"/>
    <w:rsid w:val="00624A87"/>
    <w:rsid w:val="00634B41"/>
    <w:rsid w:val="00641161"/>
    <w:rsid w:val="006571E8"/>
    <w:rsid w:val="006653AF"/>
    <w:rsid w:val="0067137C"/>
    <w:rsid w:val="00697AF3"/>
    <w:rsid w:val="006A0A17"/>
    <w:rsid w:val="006A3DBE"/>
    <w:rsid w:val="006A64EB"/>
    <w:rsid w:val="006B519F"/>
    <w:rsid w:val="006C0742"/>
    <w:rsid w:val="006C1FC5"/>
    <w:rsid w:val="006C226B"/>
    <w:rsid w:val="006C3B6F"/>
    <w:rsid w:val="006C78E9"/>
    <w:rsid w:val="006C7C0A"/>
    <w:rsid w:val="006D11C3"/>
    <w:rsid w:val="006D4888"/>
    <w:rsid w:val="006E1BE3"/>
    <w:rsid w:val="006E51E1"/>
    <w:rsid w:val="006F5785"/>
    <w:rsid w:val="007018F6"/>
    <w:rsid w:val="00702308"/>
    <w:rsid w:val="00710156"/>
    <w:rsid w:val="007119AA"/>
    <w:rsid w:val="007259AF"/>
    <w:rsid w:val="007267CC"/>
    <w:rsid w:val="007276A0"/>
    <w:rsid w:val="0074446B"/>
    <w:rsid w:val="007473E7"/>
    <w:rsid w:val="007548B0"/>
    <w:rsid w:val="007557EE"/>
    <w:rsid w:val="00756D4B"/>
    <w:rsid w:val="00763CB3"/>
    <w:rsid w:val="0076442A"/>
    <w:rsid w:val="007724F9"/>
    <w:rsid w:val="00773DCE"/>
    <w:rsid w:val="00780D88"/>
    <w:rsid w:val="0078236F"/>
    <w:rsid w:val="007825A7"/>
    <w:rsid w:val="0079031C"/>
    <w:rsid w:val="00794CEC"/>
    <w:rsid w:val="007A16DB"/>
    <w:rsid w:val="007A3918"/>
    <w:rsid w:val="007A4A98"/>
    <w:rsid w:val="007A5CB2"/>
    <w:rsid w:val="007D5C1F"/>
    <w:rsid w:val="007E2FF4"/>
    <w:rsid w:val="007E4154"/>
    <w:rsid w:val="007F60F1"/>
    <w:rsid w:val="007F7DDA"/>
    <w:rsid w:val="00804563"/>
    <w:rsid w:val="008074E6"/>
    <w:rsid w:val="00810998"/>
    <w:rsid w:val="008138C2"/>
    <w:rsid w:val="008151F5"/>
    <w:rsid w:val="008168A5"/>
    <w:rsid w:val="00820724"/>
    <w:rsid w:val="00822967"/>
    <w:rsid w:val="00826479"/>
    <w:rsid w:val="008368BC"/>
    <w:rsid w:val="00840E0D"/>
    <w:rsid w:val="0084161D"/>
    <w:rsid w:val="00841784"/>
    <w:rsid w:val="00850E36"/>
    <w:rsid w:val="00853414"/>
    <w:rsid w:val="00853871"/>
    <w:rsid w:val="00854246"/>
    <w:rsid w:val="0086042B"/>
    <w:rsid w:val="00876B91"/>
    <w:rsid w:val="008838BE"/>
    <w:rsid w:val="008916C0"/>
    <w:rsid w:val="00892C96"/>
    <w:rsid w:val="008952D5"/>
    <w:rsid w:val="00895A2D"/>
    <w:rsid w:val="008A05FC"/>
    <w:rsid w:val="008B182C"/>
    <w:rsid w:val="008B3316"/>
    <w:rsid w:val="008C394B"/>
    <w:rsid w:val="008D2ACB"/>
    <w:rsid w:val="008D2DD0"/>
    <w:rsid w:val="008D498B"/>
    <w:rsid w:val="008E6CA7"/>
    <w:rsid w:val="008F2163"/>
    <w:rsid w:val="009008CA"/>
    <w:rsid w:val="009015E5"/>
    <w:rsid w:val="0090438A"/>
    <w:rsid w:val="00905014"/>
    <w:rsid w:val="00905319"/>
    <w:rsid w:val="00920064"/>
    <w:rsid w:val="00920ADC"/>
    <w:rsid w:val="00921379"/>
    <w:rsid w:val="0092460F"/>
    <w:rsid w:val="00926227"/>
    <w:rsid w:val="00927316"/>
    <w:rsid w:val="009348F2"/>
    <w:rsid w:val="00941F7F"/>
    <w:rsid w:val="009542ED"/>
    <w:rsid w:val="00955350"/>
    <w:rsid w:val="00955CFF"/>
    <w:rsid w:val="0095678B"/>
    <w:rsid w:val="00957B1B"/>
    <w:rsid w:val="00961E85"/>
    <w:rsid w:val="00961F68"/>
    <w:rsid w:val="00964C19"/>
    <w:rsid w:val="0097533F"/>
    <w:rsid w:val="009837E8"/>
    <w:rsid w:val="0099359A"/>
    <w:rsid w:val="009A2E1B"/>
    <w:rsid w:val="009C03FA"/>
    <w:rsid w:val="009C1D3B"/>
    <w:rsid w:val="009C332A"/>
    <w:rsid w:val="009C6711"/>
    <w:rsid w:val="009D4001"/>
    <w:rsid w:val="009E0CDF"/>
    <w:rsid w:val="00A06C6F"/>
    <w:rsid w:val="00A06EFE"/>
    <w:rsid w:val="00A10592"/>
    <w:rsid w:val="00A12808"/>
    <w:rsid w:val="00A312ED"/>
    <w:rsid w:val="00A329C9"/>
    <w:rsid w:val="00A370E8"/>
    <w:rsid w:val="00A51F0E"/>
    <w:rsid w:val="00A57FC1"/>
    <w:rsid w:val="00A63A95"/>
    <w:rsid w:val="00A660F0"/>
    <w:rsid w:val="00A707D5"/>
    <w:rsid w:val="00A732EF"/>
    <w:rsid w:val="00A76BFC"/>
    <w:rsid w:val="00A82795"/>
    <w:rsid w:val="00A83C74"/>
    <w:rsid w:val="00A8738F"/>
    <w:rsid w:val="00A95EC0"/>
    <w:rsid w:val="00A961A6"/>
    <w:rsid w:val="00AA3C47"/>
    <w:rsid w:val="00AC320E"/>
    <w:rsid w:val="00AD0D76"/>
    <w:rsid w:val="00AD183E"/>
    <w:rsid w:val="00AE3333"/>
    <w:rsid w:val="00B04AD6"/>
    <w:rsid w:val="00B103CA"/>
    <w:rsid w:val="00B202E9"/>
    <w:rsid w:val="00B212AC"/>
    <w:rsid w:val="00B217EE"/>
    <w:rsid w:val="00B243D4"/>
    <w:rsid w:val="00B30597"/>
    <w:rsid w:val="00B47E9C"/>
    <w:rsid w:val="00B550C3"/>
    <w:rsid w:val="00B5775C"/>
    <w:rsid w:val="00B608C2"/>
    <w:rsid w:val="00B61492"/>
    <w:rsid w:val="00B63D50"/>
    <w:rsid w:val="00B67B29"/>
    <w:rsid w:val="00B745C0"/>
    <w:rsid w:val="00B82D72"/>
    <w:rsid w:val="00B91280"/>
    <w:rsid w:val="00B94234"/>
    <w:rsid w:val="00B94274"/>
    <w:rsid w:val="00BA29A9"/>
    <w:rsid w:val="00BA3F89"/>
    <w:rsid w:val="00BB44FB"/>
    <w:rsid w:val="00BC13A6"/>
    <w:rsid w:val="00BC477C"/>
    <w:rsid w:val="00BC4BD5"/>
    <w:rsid w:val="00BD6163"/>
    <w:rsid w:val="00BD7E06"/>
    <w:rsid w:val="00BE0B72"/>
    <w:rsid w:val="00BE27BF"/>
    <w:rsid w:val="00BE700F"/>
    <w:rsid w:val="00C02D1E"/>
    <w:rsid w:val="00C03C63"/>
    <w:rsid w:val="00C15A62"/>
    <w:rsid w:val="00C1721D"/>
    <w:rsid w:val="00C20483"/>
    <w:rsid w:val="00C21165"/>
    <w:rsid w:val="00C26B95"/>
    <w:rsid w:val="00C30DBA"/>
    <w:rsid w:val="00C31C5F"/>
    <w:rsid w:val="00C326D3"/>
    <w:rsid w:val="00C33115"/>
    <w:rsid w:val="00C355F6"/>
    <w:rsid w:val="00C410C1"/>
    <w:rsid w:val="00C4305A"/>
    <w:rsid w:val="00C509A2"/>
    <w:rsid w:val="00C522A2"/>
    <w:rsid w:val="00C550D0"/>
    <w:rsid w:val="00C565C7"/>
    <w:rsid w:val="00C659EE"/>
    <w:rsid w:val="00C65AE1"/>
    <w:rsid w:val="00C660BB"/>
    <w:rsid w:val="00C669A8"/>
    <w:rsid w:val="00C67B57"/>
    <w:rsid w:val="00C724AB"/>
    <w:rsid w:val="00C75B98"/>
    <w:rsid w:val="00C81C85"/>
    <w:rsid w:val="00C83931"/>
    <w:rsid w:val="00C94B1C"/>
    <w:rsid w:val="00C95A02"/>
    <w:rsid w:val="00C96049"/>
    <w:rsid w:val="00C96396"/>
    <w:rsid w:val="00CA5507"/>
    <w:rsid w:val="00CB3D24"/>
    <w:rsid w:val="00CB5C03"/>
    <w:rsid w:val="00CB789B"/>
    <w:rsid w:val="00CC4D93"/>
    <w:rsid w:val="00CC6BB2"/>
    <w:rsid w:val="00CD5B26"/>
    <w:rsid w:val="00CE4559"/>
    <w:rsid w:val="00CE566A"/>
    <w:rsid w:val="00CE690C"/>
    <w:rsid w:val="00CF182E"/>
    <w:rsid w:val="00CF27EF"/>
    <w:rsid w:val="00CF3AEB"/>
    <w:rsid w:val="00CF6B27"/>
    <w:rsid w:val="00CF6CF3"/>
    <w:rsid w:val="00D00A30"/>
    <w:rsid w:val="00D037A3"/>
    <w:rsid w:val="00D05AD8"/>
    <w:rsid w:val="00D130D3"/>
    <w:rsid w:val="00D20FA2"/>
    <w:rsid w:val="00D23381"/>
    <w:rsid w:val="00D30B03"/>
    <w:rsid w:val="00D341A4"/>
    <w:rsid w:val="00D43AE9"/>
    <w:rsid w:val="00D44D7A"/>
    <w:rsid w:val="00D60B8F"/>
    <w:rsid w:val="00D6261B"/>
    <w:rsid w:val="00D62C37"/>
    <w:rsid w:val="00D72BA7"/>
    <w:rsid w:val="00D90F22"/>
    <w:rsid w:val="00D942F9"/>
    <w:rsid w:val="00DA47CD"/>
    <w:rsid w:val="00DC0868"/>
    <w:rsid w:val="00DC0F64"/>
    <w:rsid w:val="00DC5847"/>
    <w:rsid w:val="00DD1317"/>
    <w:rsid w:val="00DD2DFF"/>
    <w:rsid w:val="00DD3874"/>
    <w:rsid w:val="00DD39AF"/>
    <w:rsid w:val="00DE37D1"/>
    <w:rsid w:val="00DE699B"/>
    <w:rsid w:val="00DF6D5B"/>
    <w:rsid w:val="00E00A0B"/>
    <w:rsid w:val="00E07743"/>
    <w:rsid w:val="00E103F3"/>
    <w:rsid w:val="00E24C4B"/>
    <w:rsid w:val="00E2553F"/>
    <w:rsid w:val="00E27FD1"/>
    <w:rsid w:val="00E33800"/>
    <w:rsid w:val="00E34D4E"/>
    <w:rsid w:val="00E420F8"/>
    <w:rsid w:val="00E67C3F"/>
    <w:rsid w:val="00E70D1B"/>
    <w:rsid w:val="00E71097"/>
    <w:rsid w:val="00E7196F"/>
    <w:rsid w:val="00E73C53"/>
    <w:rsid w:val="00E80F18"/>
    <w:rsid w:val="00E9374D"/>
    <w:rsid w:val="00EA179B"/>
    <w:rsid w:val="00EA3115"/>
    <w:rsid w:val="00EA4658"/>
    <w:rsid w:val="00EA4E8A"/>
    <w:rsid w:val="00EB60F0"/>
    <w:rsid w:val="00EB7700"/>
    <w:rsid w:val="00ED0856"/>
    <w:rsid w:val="00ED0EFD"/>
    <w:rsid w:val="00ED49AF"/>
    <w:rsid w:val="00ED5CB1"/>
    <w:rsid w:val="00EE43F5"/>
    <w:rsid w:val="00EF6DA3"/>
    <w:rsid w:val="00F01483"/>
    <w:rsid w:val="00F071DA"/>
    <w:rsid w:val="00F07DF5"/>
    <w:rsid w:val="00F203A9"/>
    <w:rsid w:val="00F2376F"/>
    <w:rsid w:val="00F25D13"/>
    <w:rsid w:val="00F3110D"/>
    <w:rsid w:val="00F312FD"/>
    <w:rsid w:val="00F32118"/>
    <w:rsid w:val="00F371E0"/>
    <w:rsid w:val="00F52B4E"/>
    <w:rsid w:val="00F55591"/>
    <w:rsid w:val="00F60406"/>
    <w:rsid w:val="00F623AD"/>
    <w:rsid w:val="00F66860"/>
    <w:rsid w:val="00F678B3"/>
    <w:rsid w:val="00F7081E"/>
    <w:rsid w:val="00F73B86"/>
    <w:rsid w:val="00F741F2"/>
    <w:rsid w:val="00F82A27"/>
    <w:rsid w:val="00F96CD1"/>
    <w:rsid w:val="00FA0C67"/>
    <w:rsid w:val="00FA3C03"/>
    <w:rsid w:val="00FA4734"/>
    <w:rsid w:val="00FA73EF"/>
    <w:rsid w:val="00FB18C9"/>
    <w:rsid w:val="00FB6422"/>
    <w:rsid w:val="00FB6580"/>
    <w:rsid w:val="00FB6B36"/>
    <w:rsid w:val="00FB72D8"/>
    <w:rsid w:val="00FB736F"/>
    <w:rsid w:val="00FC1B5B"/>
    <w:rsid w:val="00FC1E9B"/>
    <w:rsid w:val="00FC2120"/>
    <w:rsid w:val="00FE2EC3"/>
    <w:rsid w:val="00FE6727"/>
    <w:rsid w:val="00FE6B81"/>
    <w:rsid w:val="00FE7705"/>
    <w:rsid w:val="00FF6D16"/>
    <w:rsid w:val="00FF76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512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4559"/>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Char"/>
    <w:qFormat/>
    <w:rsid w:val="0071015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0"/>
    <w:next w:val="a0"/>
    <w:link w:val="2Char"/>
    <w:qFormat/>
    <w:rsid w:val="00BC4BD5"/>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0"/>
    <w:next w:val="a0"/>
    <w:link w:val="3Char"/>
    <w:qFormat/>
    <w:rsid w:val="00B94274"/>
    <w:pPr>
      <w:keepNext/>
      <w:keepLines/>
      <w:spacing w:before="260" w:after="260" w:line="413" w:lineRule="auto"/>
      <w:outlineLvl w:val="2"/>
    </w:pPr>
    <w:rPr>
      <w:rFonts w:ascii="Times New Roman" w:eastAsia="宋体" w:hAnsi="Times New Roman"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710156"/>
    <w:rPr>
      <w:b/>
      <w:bCs/>
      <w:kern w:val="44"/>
      <w:sz w:val="44"/>
      <w:szCs w:val="44"/>
    </w:rPr>
  </w:style>
  <w:style w:type="paragraph" w:styleId="a4">
    <w:name w:val="Title"/>
    <w:basedOn w:val="a0"/>
    <w:next w:val="a0"/>
    <w:link w:val="Char"/>
    <w:qFormat/>
    <w:rsid w:val="0071015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1"/>
    <w:link w:val="a4"/>
    <w:rsid w:val="00710156"/>
    <w:rPr>
      <w:rFonts w:asciiTheme="majorHAnsi" w:hAnsiTheme="majorHAnsi" w:cstheme="majorBidi"/>
      <w:b/>
      <w:bCs/>
      <w:kern w:val="2"/>
      <w:sz w:val="32"/>
      <w:szCs w:val="32"/>
    </w:rPr>
  </w:style>
  <w:style w:type="paragraph" w:styleId="a5">
    <w:name w:val="Subtitle"/>
    <w:basedOn w:val="a0"/>
    <w:next w:val="a0"/>
    <w:link w:val="Char0"/>
    <w:qFormat/>
    <w:rsid w:val="0071015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1"/>
    <w:link w:val="a5"/>
    <w:rsid w:val="00710156"/>
    <w:rPr>
      <w:rFonts w:asciiTheme="majorHAnsi" w:hAnsiTheme="majorHAnsi" w:cstheme="majorBidi"/>
      <w:b/>
      <w:bCs/>
      <w:kern w:val="28"/>
      <w:sz w:val="32"/>
      <w:szCs w:val="32"/>
    </w:rPr>
  </w:style>
  <w:style w:type="paragraph" w:styleId="a6">
    <w:name w:val="No Spacing"/>
    <w:uiPriority w:val="1"/>
    <w:qFormat/>
    <w:rsid w:val="00710156"/>
    <w:pPr>
      <w:widowControl w:val="0"/>
      <w:jc w:val="both"/>
    </w:pPr>
    <w:rPr>
      <w:kern w:val="2"/>
      <w:sz w:val="21"/>
      <w:szCs w:val="24"/>
    </w:rPr>
  </w:style>
  <w:style w:type="paragraph" w:styleId="a7">
    <w:name w:val="header"/>
    <w:basedOn w:val="a0"/>
    <w:link w:val="Char1"/>
    <w:unhideWhenUsed/>
    <w:rsid w:val="00CE455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1">
    <w:name w:val="页眉 Char"/>
    <w:basedOn w:val="a1"/>
    <w:link w:val="a7"/>
    <w:uiPriority w:val="99"/>
    <w:rsid w:val="00CE4559"/>
    <w:rPr>
      <w:kern w:val="2"/>
      <w:sz w:val="18"/>
      <w:szCs w:val="18"/>
    </w:rPr>
  </w:style>
  <w:style w:type="paragraph" w:styleId="a8">
    <w:name w:val="footer"/>
    <w:basedOn w:val="a0"/>
    <w:link w:val="Char2"/>
    <w:unhideWhenUsed/>
    <w:rsid w:val="00CE4559"/>
    <w:pPr>
      <w:tabs>
        <w:tab w:val="center" w:pos="4153"/>
        <w:tab w:val="right" w:pos="8306"/>
      </w:tabs>
      <w:snapToGrid w:val="0"/>
      <w:jc w:val="left"/>
    </w:pPr>
    <w:rPr>
      <w:rFonts w:ascii="Times New Roman" w:eastAsia="宋体" w:hAnsi="Times New Roman" w:cs="Times New Roman"/>
      <w:sz w:val="18"/>
      <w:szCs w:val="18"/>
    </w:rPr>
  </w:style>
  <w:style w:type="character" w:customStyle="1" w:styleId="Char2">
    <w:name w:val="页脚 Char"/>
    <w:basedOn w:val="a1"/>
    <w:link w:val="a8"/>
    <w:uiPriority w:val="99"/>
    <w:rsid w:val="00CE4559"/>
    <w:rPr>
      <w:kern w:val="2"/>
      <w:sz w:val="18"/>
      <w:szCs w:val="18"/>
    </w:rPr>
  </w:style>
  <w:style w:type="character" w:styleId="a9">
    <w:name w:val="Hyperlink"/>
    <w:basedOn w:val="a1"/>
    <w:unhideWhenUsed/>
    <w:rsid w:val="00CE4559"/>
    <w:rPr>
      <w:color w:val="0000FF" w:themeColor="hyperlink"/>
      <w:u w:val="single"/>
    </w:rPr>
  </w:style>
  <w:style w:type="paragraph" w:styleId="aa">
    <w:name w:val="Balloon Text"/>
    <w:basedOn w:val="a0"/>
    <w:link w:val="Char3"/>
    <w:unhideWhenUsed/>
    <w:rsid w:val="00CE4559"/>
    <w:rPr>
      <w:sz w:val="18"/>
      <w:szCs w:val="18"/>
    </w:rPr>
  </w:style>
  <w:style w:type="character" w:customStyle="1" w:styleId="Char3">
    <w:name w:val="批注框文本 Char"/>
    <w:basedOn w:val="a1"/>
    <w:link w:val="aa"/>
    <w:rsid w:val="00CE4559"/>
    <w:rPr>
      <w:rFonts w:asciiTheme="minorHAnsi" w:eastAsiaTheme="minorEastAsia" w:hAnsiTheme="minorHAnsi" w:cstheme="minorBidi"/>
      <w:kern w:val="2"/>
      <w:sz w:val="18"/>
      <w:szCs w:val="18"/>
    </w:rPr>
  </w:style>
  <w:style w:type="paragraph" w:customStyle="1" w:styleId="a">
    <w:name w:val="试题正文"/>
    <w:basedOn w:val="a0"/>
    <w:next w:val="ab"/>
    <w:rsid w:val="00F071DA"/>
    <w:pPr>
      <w:numPr>
        <w:numId w:val="1"/>
      </w:numPr>
      <w:tabs>
        <w:tab w:val="clear" w:pos="425"/>
        <w:tab w:val="num" w:pos="360"/>
      </w:tabs>
      <w:snapToGrid w:val="0"/>
      <w:spacing w:before="240" w:line="240" w:lineRule="atLeast"/>
      <w:ind w:left="360" w:hangingChars="200" w:hanging="360"/>
    </w:pPr>
    <w:rPr>
      <w:rFonts w:ascii="Times New Roman" w:eastAsia="楷体_GB2312" w:hAnsi="Times New Roman" w:cs="Times New Roman"/>
      <w:sz w:val="24"/>
      <w:szCs w:val="20"/>
    </w:rPr>
  </w:style>
  <w:style w:type="paragraph" w:customStyle="1" w:styleId="ab">
    <w:name w:val="输入输出正文"/>
    <w:basedOn w:val="a0"/>
    <w:rsid w:val="00F071DA"/>
    <w:pPr>
      <w:tabs>
        <w:tab w:val="left" w:pos="1440"/>
      </w:tabs>
      <w:snapToGrid w:val="0"/>
      <w:spacing w:before="60" w:line="240" w:lineRule="atLeast"/>
      <w:ind w:left="1179" w:hanging="720"/>
    </w:pPr>
    <w:rPr>
      <w:rFonts w:ascii="Courier New" w:eastAsia="楷体_GB2312" w:hAnsi="Courier New" w:cs="Times New Roman"/>
      <w:sz w:val="24"/>
      <w:szCs w:val="20"/>
    </w:rPr>
  </w:style>
  <w:style w:type="paragraph" w:styleId="ac">
    <w:name w:val="Plain Text"/>
    <w:aliases w:val="标题1,普通文字 Char,纯文本 Char Char, Char Char Char, Char,游数的格式,Plain Text,纯文本 Char1,标题1 Char,普通文字 Char Char,纯文本 Char Char Char,纯文本 Char Char1,Char Char Char,Char Char,Char,标题1 Char Char,标题1 Char Char Char Char Char,游数的,普通文字,标题1 Char Char Char Char,Plain Te"/>
    <w:basedOn w:val="a0"/>
    <w:link w:val="Char4"/>
    <w:rsid w:val="00F071DA"/>
    <w:rPr>
      <w:rFonts w:ascii="宋体" w:eastAsia="宋体" w:hAnsi="Courier New" w:cs="Times New Roman"/>
      <w:szCs w:val="20"/>
    </w:rPr>
  </w:style>
  <w:style w:type="character" w:customStyle="1" w:styleId="Char4">
    <w:name w:val="纯文本 Char"/>
    <w:aliases w:val="标题1 Char1,普通文字 Char Char1,纯文本 Char Char Char1, Char Char Char Char1, Char Char,游数的格式 Char,Plain Text Char1,纯文本 Char1 Char,标题1 Char Char2,普通文字 Char Char Char1,纯文本 Char Char Char Char,纯文本 Char Char1 Char1,Char Char Char Char,Char Char Char1"/>
    <w:basedOn w:val="a1"/>
    <w:link w:val="ac"/>
    <w:rsid w:val="00F071DA"/>
    <w:rPr>
      <w:rFonts w:ascii="宋体" w:hAnsi="Courier New"/>
      <w:kern w:val="2"/>
      <w:sz w:val="21"/>
    </w:rPr>
  </w:style>
  <w:style w:type="character" w:styleId="ad">
    <w:name w:val="Emphasis"/>
    <w:basedOn w:val="a1"/>
    <w:qFormat/>
    <w:rsid w:val="00214B5F"/>
    <w:rPr>
      <w:i w:val="0"/>
      <w:iCs w:val="0"/>
      <w:color w:val="CC0000"/>
    </w:rPr>
  </w:style>
  <w:style w:type="table" w:styleId="ae">
    <w:name w:val="Table Grid"/>
    <w:basedOn w:val="a2"/>
    <w:rsid w:val="005F6D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0"/>
    <w:link w:val="Char5"/>
    <w:unhideWhenUsed/>
    <w:rsid w:val="007548B0"/>
    <w:pPr>
      <w:widowControl/>
      <w:spacing w:before="100" w:beforeAutospacing="1" w:after="100" w:afterAutospacing="1"/>
      <w:jc w:val="left"/>
    </w:pPr>
    <w:rPr>
      <w:rFonts w:ascii="宋体" w:eastAsia="宋体" w:hAnsi="宋体" w:cs="宋体"/>
      <w:kern w:val="0"/>
      <w:sz w:val="24"/>
      <w:szCs w:val="24"/>
    </w:rPr>
  </w:style>
  <w:style w:type="character" w:styleId="af0">
    <w:name w:val="Strong"/>
    <w:basedOn w:val="a1"/>
    <w:qFormat/>
    <w:rsid w:val="006A3DBE"/>
    <w:rPr>
      <w:b/>
      <w:bCs/>
    </w:rPr>
  </w:style>
  <w:style w:type="paragraph" w:styleId="af1">
    <w:name w:val="Body Text Indent"/>
    <w:basedOn w:val="a0"/>
    <w:link w:val="Char6"/>
    <w:rsid w:val="005B2AD4"/>
    <w:pPr>
      <w:adjustRightInd w:val="0"/>
      <w:ind w:firstLineChars="200" w:firstLine="420"/>
    </w:pPr>
    <w:rPr>
      <w:rFonts w:ascii="Times New Roman" w:eastAsia="楷体_GB2312" w:hAnsi="Times New Roman" w:cs="Times New Roman"/>
      <w:szCs w:val="20"/>
    </w:rPr>
  </w:style>
  <w:style w:type="character" w:customStyle="1" w:styleId="Char6">
    <w:name w:val="正文文本缩进 Char"/>
    <w:basedOn w:val="a1"/>
    <w:link w:val="af1"/>
    <w:rsid w:val="005B2AD4"/>
    <w:rPr>
      <w:rFonts w:eastAsia="楷体_GB2312"/>
      <w:kern w:val="2"/>
      <w:sz w:val="21"/>
    </w:rPr>
  </w:style>
  <w:style w:type="paragraph" w:styleId="20">
    <w:name w:val="Body Text Indent 2"/>
    <w:basedOn w:val="a0"/>
    <w:link w:val="2Char0"/>
    <w:rsid w:val="005B2AD4"/>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1"/>
    <w:link w:val="20"/>
    <w:rsid w:val="005B2AD4"/>
    <w:rPr>
      <w:kern w:val="2"/>
      <w:sz w:val="21"/>
    </w:rPr>
  </w:style>
  <w:style w:type="paragraph" w:styleId="af2">
    <w:name w:val="Body Text"/>
    <w:aliases w:val="正文文字"/>
    <w:basedOn w:val="a0"/>
    <w:link w:val="Char7"/>
    <w:rsid w:val="00FC1B5B"/>
    <w:pPr>
      <w:spacing w:after="120"/>
    </w:pPr>
    <w:rPr>
      <w:rFonts w:ascii="Times New Roman" w:eastAsia="宋体" w:hAnsi="Times New Roman" w:cs="Times New Roman"/>
      <w:szCs w:val="20"/>
    </w:rPr>
  </w:style>
  <w:style w:type="character" w:customStyle="1" w:styleId="Char7">
    <w:name w:val="正文文本 Char"/>
    <w:aliases w:val="正文文字 Char"/>
    <w:basedOn w:val="a1"/>
    <w:link w:val="af2"/>
    <w:rsid w:val="00FC1B5B"/>
    <w:rPr>
      <w:kern w:val="2"/>
      <w:sz w:val="21"/>
    </w:rPr>
  </w:style>
  <w:style w:type="paragraph" w:styleId="30">
    <w:name w:val="Body Text Indent 3"/>
    <w:basedOn w:val="a0"/>
    <w:link w:val="3Char0"/>
    <w:rsid w:val="000C04A7"/>
    <w:pPr>
      <w:spacing w:after="120"/>
      <w:ind w:leftChars="200" w:left="420"/>
    </w:pPr>
    <w:rPr>
      <w:rFonts w:ascii="Times New Roman" w:eastAsia="宋体" w:hAnsi="Times New Roman" w:cs="Times New Roman"/>
      <w:sz w:val="16"/>
      <w:szCs w:val="16"/>
    </w:rPr>
  </w:style>
  <w:style w:type="character" w:customStyle="1" w:styleId="3Char0">
    <w:name w:val="正文文本缩进 3 Char"/>
    <w:basedOn w:val="a1"/>
    <w:link w:val="30"/>
    <w:rsid w:val="000C04A7"/>
    <w:rPr>
      <w:kern w:val="2"/>
      <w:sz w:val="16"/>
      <w:szCs w:val="16"/>
    </w:rPr>
  </w:style>
  <w:style w:type="character" w:customStyle="1" w:styleId="oblogtext">
    <w:name w:val="oblog_text"/>
    <w:basedOn w:val="a1"/>
    <w:rsid w:val="007A5CB2"/>
  </w:style>
  <w:style w:type="character" w:customStyle="1" w:styleId="2Char">
    <w:name w:val="标题 2 Char"/>
    <w:basedOn w:val="a1"/>
    <w:link w:val="2"/>
    <w:rsid w:val="00BC4BD5"/>
    <w:rPr>
      <w:rFonts w:ascii="Arial" w:eastAsia="黑体" w:hAnsi="Arial"/>
      <w:b/>
      <w:bCs/>
      <w:kern w:val="2"/>
      <w:sz w:val="32"/>
      <w:szCs w:val="32"/>
    </w:rPr>
  </w:style>
  <w:style w:type="paragraph" w:styleId="af3">
    <w:name w:val="Normal Indent"/>
    <w:basedOn w:val="a0"/>
    <w:rsid w:val="00611CAA"/>
    <w:pPr>
      <w:ind w:firstLine="420"/>
    </w:pPr>
    <w:rPr>
      <w:rFonts w:ascii="Times New Roman" w:eastAsia="宋体" w:hAnsi="Times New Roman" w:cs="Times New Roman"/>
      <w:sz w:val="18"/>
      <w:szCs w:val="20"/>
    </w:rPr>
  </w:style>
  <w:style w:type="character" w:customStyle="1" w:styleId="sb1">
    <w:name w:val="sb1"/>
    <w:basedOn w:val="a1"/>
    <w:rsid w:val="00926227"/>
    <w:rPr>
      <w:sz w:val="15"/>
      <w:szCs w:val="15"/>
      <w:vertAlign w:val="superscript"/>
    </w:rPr>
  </w:style>
  <w:style w:type="paragraph" w:styleId="HTML">
    <w:name w:val="HTML Preformatted"/>
    <w:aliases w:val="HTML 预先格式化"/>
    <w:basedOn w:val="a0"/>
    <w:link w:val="HTMLChar"/>
    <w:rsid w:val="009262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color w:val="008040"/>
      <w:kern w:val="0"/>
      <w:sz w:val="20"/>
      <w:szCs w:val="20"/>
    </w:rPr>
  </w:style>
  <w:style w:type="character" w:customStyle="1" w:styleId="HTMLChar">
    <w:name w:val="HTML 预设格式 Char"/>
    <w:aliases w:val="HTML 预先格式化 Char1"/>
    <w:basedOn w:val="a1"/>
    <w:link w:val="HTML"/>
    <w:rsid w:val="00926227"/>
    <w:rPr>
      <w:rFonts w:ascii="黑体" w:eastAsia="黑体" w:hAnsi="Courier New" w:cs="Courier New"/>
      <w:color w:val="008040"/>
    </w:rPr>
  </w:style>
  <w:style w:type="paragraph" w:customStyle="1" w:styleId="MTDisplayEquation">
    <w:name w:val="MTDisplayEquation"/>
    <w:basedOn w:val="a0"/>
    <w:next w:val="a0"/>
    <w:rsid w:val="00254D5E"/>
    <w:pPr>
      <w:tabs>
        <w:tab w:val="center" w:pos="4160"/>
        <w:tab w:val="right" w:pos="8300"/>
      </w:tabs>
    </w:pPr>
    <w:rPr>
      <w:rFonts w:ascii="Times" w:eastAsia="宋体" w:hAnsi="Times" w:cs="Times New Roman"/>
      <w:spacing w:val="-16"/>
      <w:szCs w:val="24"/>
    </w:rPr>
  </w:style>
  <w:style w:type="character" w:customStyle="1" w:styleId="Char5">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1"/>
    <w:link w:val="af"/>
    <w:rsid w:val="00070511"/>
    <w:rPr>
      <w:rFonts w:ascii="宋体" w:hAnsi="宋体" w:cs="宋体"/>
      <w:sz w:val="24"/>
      <w:szCs w:val="24"/>
    </w:rPr>
  </w:style>
  <w:style w:type="character" w:customStyle="1" w:styleId="3Char1">
    <w:name w:val="样式3 Char"/>
    <w:basedOn w:val="a1"/>
    <w:link w:val="31"/>
    <w:rsid w:val="00345A18"/>
    <w:rPr>
      <w:sz w:val="24"/>
      <w:szCs w:val="24"/>
    </w:rPr>
  </w:style>
  <w:style w:type="paragraph" w:customStyle="1" w:styleId="31">
    <w:name w:val="样式3"/>
    <w:basedOn w:val="a0"/>
    <w:link w:val="3Char1"/>
    <w:rsid w:val="00345A18"/>
    <w:pPr>
      <w:widowControl/>
      <w:spacing w:line="300" w:lineRule="auto"/>
      <w:ind w:left="480" w:hangingChars="200" w:hanging="480"/>
      <w:jc w:val="left"/>
    </w:pPr>
    <w:rPr>
      <w:rFonts w:ascii="Times New Roman" w:eastAsia="宋体" w:hAnsi="Times New Roman" w:cs="Times New Roman"/>
      <w:kern w:val="0"/>
      <w:sz w:val="24"/>
      <w:szCs w:val="24"/>
    </w:rPr>
  </w:style>
  <w:style w:type="paragraph" w:customStyle="1" w:styleId="10">
    <w:name w:val="样式1"/>
    <w:basedOn w:val="a0"/>
    <w:rsid w:val="00345A18"/>
    <w:pPr>
      <w:widowControl/>
      <w:spacing w:line="300" w:lineRule="auto"/>
      <w:ind w:firstLineChars="200" w:firstLine="480"/>
      <w:jc w:val="left"/>
    </w:pPr>
    <w:rPr>
      <w:rFonts w:ascii="Times New Roman" w:eastAsia="宋体" w:hAnsi="Times New Roman" w:cs="Times New Roman"/>
      <w:kern w:val="0"/>
      <w:sz w:val="24"/>
      <w:szCs w:val="24"/>
    </w:rPr>
  </w:style>
  <w:style w:type="character" w:customStyle="1" w:styleId="Char20">
    <w:name w:val="纯文本 Char2"/>
    <w:aliases w:val="标题1 Char2,普通文字 Char Char2,纯文本 Char Char Char2,纯文本 Char Char4, Char Char Char Char, Char Char1,游数的格式 Char1,Plain Text Char,纯文本 Char1 Char2,标题1 Char Char1,普通文字 Char Char Char,纯文本 Char Char Char Char1,纯文本 Char Char1 Char,Char Char Char Char2"/>
    <w:basedOn w:val="a1"/>
    <w:rsid w:val="003410D1"/>
    <w:rPr>
      <w:rFonts w:ascii="宋体" w:eastAsia="宋体" w:hAnsi="Courier New" w:cs="Courier New"/>
      <w:kern w:val="2"/>
      <w:sz w:val="21"/>
      <w:szCs w:val="21"/>
      <w:lang w:val="en-US" w:eastAsia="zh-CN" w:bidi="ar-SA"/>
    </w:rPr>
  </w:style>
  <w:style w:type="character" w:customStyle="1" w:styleId="apple-style-span">
    <w:name w:val="apple-style-span"/>
    <w:basedOn w:val="a1"/>
    <w:rsid w:val="009008CA"/>
  </w:style>
  <w:style w:type="character" w:customStyle="1" w:styleId="section1">
    <w:name w:val="section1"/>
    <w:basedOn w:val="a1"/>
    <w:rsid w:val="009008CA"/>
  </w:style>
  <w:style w:type="paragraph" w:styleId="af4">
    <w:name w:val="List Paragraph"/>
    <w:basedOn w:val="a0"/>
    <w:qFormat/>
    <w:rsid w:val="007E4154"/>
    <w:pPr>
      <w:ind w:firstLineChars="200" w:firstLine="420"/>
    </w:pPr>
    <w:rPr>
      <w:rFonts w:ascii="Times New Roman" w:eastAsia="宋体" w:hAnsi="Times New Roman" w:cs="Times New Roman"/>
      <w:szCs w:val="24"/>
    </w:rPr>
  </w:style>
  <w:style w:type="paragraph" w:customStyle="1" w:styleId="0">
    <w:name w:val="0"/>
    <w:basedOn w:val="a0"/>
    <w:rsid w:val="002A4B93"/>
    <w:pPr>
      <w:widowControl/>
    </w:pPr>
    <w:rPr>
      <w:rFonts w:ascii="Times New Roman" w:eastAsia="宋体" w:hAnsi="Times New Roman" w:cs="Times New Roman"/>
      <w:kern w:val="0"/>
      <w:szCs w:val="20"/>
    </w:rPr>
  </w:style>
  <w:style w:type="character" w:styleId="af5">
    <w:name w:val="page number"/>
    <w:basedOn w:val="a1"/>
    <w:rsid w:val="005050F0"/>
  </w:style>
  <w:style w:type="character" w:customStyle="1" w:styleId="3Char">
    <w:name w:val="标题 3 Char"/>
    <w:basedOn w:val="a1"/>
    <w:link w:val="3"/>
    <w:rsid w:val="00B94274"/>
    <w:rPr>
      <w:b/>
      <w:bCs/>
      <w:kern w:val="2"/>
      <w:sz w:val="32"/>
      <w:szCs w:val="32"/>
    </w:rPr>
  </w:style>
  <w:style w:type="paragraph" w:customStyle="1" w:styleId="h1">
    <w:name w:val="h1"/>
    <w:basedOn w:val="a0"/>
    <w:rsid w:val="00B94274"/>
    <w:pPr>
      <w:widowControl/>
      <w:spacing w:before="100" w:after="100"/>
      <w:jc w:val="left"/>
    </w:pPr>
    <w:rPr>
      <w:rFonts w:ascii="宋体" w:eastAsia="宋体" w:hAnsi="宋体" w:cs="Times New Roman"/>
      <w:kern w:val="0"/>
      <w:sz w:val="24"/>
      <w:szCs w:val="20"/>
    </w:rPr>
  </w:style>
  <w:style w:type="character" w:customStyle="1" w:styleId="ca-1">
    <w:name w:val="ca-1"/>
    <w:basedOn w:val="a1"/>
    <w:rsid w:val="00B94274"/>
  </w:style>
  <w:style w:type="paragraph" w:customStyle="1" w:styleId="pa-2">
    <w:name w:val="pa-2"/>
    <w:basedOn w:val="a0"/>
    <w:rsid w:val="00B94274"/>
    <w:pPr>
      <w:widowControl/>
      <w:spacing w:before="150" w:after="150"/>
      <w:jc w:val="left"/>
    </w:pPr>
    <w:rPr>
      <w:rFonts w:ascii="宋体" w:eastAsia="宋体" w:hAnsi="宋体" w:cs="宋体"/>
      <w:kern w:val="0"/>
      <w:sz w:val="24"/>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B94274"/>
    <w:pPr>
      <w:widowControl/>
      <w:spacing w:line="300" w:lineRule="auto"/>
      <w:ind w:firstLineChars="200" w:firstLine="200"/>
    </w:pPr>
    <w:rPr>
      <w:rFonts w:ascii="宋体" w:eastAsia="宋体" w:hAnsi="宋体" w:cs="宋体"/>
      <w:kern w:val="0"/>
      <w:szCs w:val="21"/>
      <w:u w:val="single"/>
    </w:rPr>
  </w:style>
  <w:style w:type="paragraph" w:customStyle="1" w:styleId="p0">
    <w:name w:val="p0"/>
    <w:basedOn w:val="a0"/>
    <w:rsid w:val="00B94274"/>
    <w:pPr>
      <w:widowControl/>
    </w:pPr>
    <w:rPr>
      <w:rFonts w:ascii="Times New Roman" w:eastAsia="宋体" w:hAnsi="Times New Roman" w:cs="Times New Roman"/>
      <w:kern w:val="0"/>
      <w:szCs w:val="21"/>
    </w:rPr>
  </w:style>
  <w:style w:type="character" w:customStyle="1" w:styleId="p141">
    <w:name w:val="p141"/>
    <w:basedOn w:val="a1"/>
    <w:rsid w:val="00B94274"/>
    <w:rPr>
      <w:sz w:val="24"/>
      <w:szCs w:val="24"/>
    </w:rPr>
  </w:style>
  <w:style w:type="paragraph" w:customStyle="1" w:styleId="11">
    <w:name w:val="列出段落1"/>
    <w:basedOn w:val="a0"/>
    <w:rsid w:val="00B94274"/>
    <w:pPr>
      <w:ind w:firstLineChars="200" w:firstLine="420"/>
    </w:pPr>
    <w:rPr>
      <w:rFonts w:ascii="Calibri" w:eastAsia="宋体" w:hAnsi="Calibri" w:cs="Times New Roman"/>
    </w:rPr>
  </w:style>
  <w:style w:type="character" w:customStyle="1" w:styleId="grame">
    <w:name w:val="grame"/>
    <w:basedOn w:val="a1"/>
    <w:rsid w:val="00B94274"/>
  </w:style>
  <w:style w:type="character" w:customStyle="1" w:styleId="b11">
    <w:name w:val="b11"/>
    <w:basedOn w:val="a1"/>
    <w:rsid w:val="00B94274"/>
    <w:rPr>
      <w:rFonts w:ascii="Verdana" w:hAnsi="Verdana" w:hint="default"/>
      <w:sz w:val="22"/>
      <w:szCs w:val="22"/>
    </w:rPr>
  </w:style>
  <w:style w:type="paragraph" w:customStyle="1" w:styleId="HTML1">
    <w:name w:val="HTML 预设格式1"/>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Times New Roman" w:hint="eastAsia"/>
      <w:sz w:val="24"/>
      <w:szCs w:val="20"/>
    </w:rPr>
  </w:style>
  <w:style w:type="character" w:customStyle="1" w:styleId="style71">
    <w:name w:val="style71"/>
    <w:basedOn w:val="a1"/>
    <w:rsid w:val="00B94274"/>
  </w:style>
  <w:style w:type="paragraph" w:customStyle="1" w:styleId="a00">
    <w:name w:val="a0"/>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a30">
    <w:name w:val="a3"/>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WPSPlain">
    <w:name w:val="WPS Plain"/>
    <w:rsid w:val="00B94274"/>
  </w:style>
  <w:style w:type="character" w:customStyle="1" w:styleId="tzhahajoke">
    <w:name w:val="tzhahajoke"/>
    <w:basedOn w:val="a1"/>
    <w:rsid w:val="00B94274"/>
  </w:style>
  <w:style w:type="paragraph" w:customStyle="1" w:styleId="Char3CharCharCharCharCharChar">
    <w:name w:val="Char3 Char Char Char Char Char Char"/>
    <w:basedOn w:val="a0"/>
    <w:rsid w:val="00B94274"/>
    <w:pPr>
      <w:widowControl/>
      <w:spacing w:line="300" w:lineRule="auto"/>
      <w:ind w:firstLineChars="200" w:firstLine="200"/>
    </w:pPr>
    <w:rPr>
      <w:rFonts w:ascii="Times New Roman" w:eastAsia="宋体" w:hAnsi="Times New Roman" w:cs="Times New Roman"/>
      <w:szCs w:val="24"/>
    </w:rPr>
  </w:style>
  <w:style w:type="character" w:customStyle="1" w:styleId="bdh2">
    <w:name w:val="bdh2"/>
    <w:basedOn w:val="a1"/>
    <w:rsid w:val="00B94274"/>
  </w:style>
  <w:style w:type="paragraph" w:styleId="21">
    <w:name w:val="Body Text First Indent 2"/>
    <w:basedOn w:val="af1"/>
    <w:link w:val="2Char1"/>
    <w:rsid w:val="00B94274"/>
    <w:pPr>
      <w:adjustRightInd/>
      <w:spacing w:after="120"/>
      <w:ind w:leftChars="200" w:left="420"/>
    </w:pPr>
    <w:rPr>
      <w:rFonts w:eastAsia="宋体"/>
    </w:rPr>
  </w:style>
  <w:style w:type="character" w:customStyle="1" w:styleId="2Char1">
    <w:name w:val="正文首行缩进 2 Char"/>
    <w:basedOn w:val="Char6"/>
    <w:link w:val="21"/>
    <w:rsid w:val="00B94274"/>
  </w:style>
  <w:style w:type="paragraph" w:customStyle="1" w:styleId="HTMLCharChar">
    <w:name w:val="HTML 预设格式 Char Char"/>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0"/>
    </w:rPr>
  </w:style>
  <w:style w:type="character" w:customStyle="1" w:styleId="newstitle1">
    <w:name w:val="newstitle1"/>
    <w:basedOn w:val="a1"/>
    <w:rsid w:val="00B94274"/>
    <w:rPr>
      <w:b/>
      <w:bCs w:val="0"/>
      <w:color w:val="CC0000"/>
      <w:sz w:val="24"/>
    </w:rPr>
  </w:style>
  <w:style w:type="character" w:customStyle="1" w:styleId="f111">
    <w:name w:val="f111"/>
    <w:basedOn w:val="a1"/>
    <w:rsid w:val="00B94274"/>
    <w:rPr>
      <w:sz w:val="22"/>
      <w:szCs w:val="22"/>
    </w:rPr>
  </w:style>
  <w:style w:type="paragraph" w:customStyle="1" w:styleId="af6">
    <w:name w:val="图片示范"/>
    <w:rsid w:val="00B94274"/>
    <w:pPr>
      <w:widowControl w:val="0"/>
      <w:jc w:val="both"/>
    </w:pPr>
    <w:rPr>
      <w:kern w:val="2"/>
      <w:sz w:val="21"/>
      <w:szCs w:val="24"/>
    </w:rPr>
  </w:style>
  <w:style w:type="character" w:customStyle="1" w:styleId="headline-content2">
    <w:name w:val="headline-content2"/>
    <w:basedOn w:val="a1"/>
    <w:rsid w:val="00B94274"/>
  </w:style>
  <w:style w:type="character" w:customStyle="1" w:styleId="Char21">
    <w:name w:val="页眉 Char2"/>
    <w:basedOn w:val="a1"/>
    <w:locked/>
    <w:rsid w:val="0099359A"/>
    <w:rPr>
      <w:rFonts w:eastAsia="宋体"/>
      <w:sz w:val="18"/>
      <w:szCs w:val="18"/>
      <w:lang w:val="en-US" w:eastAsia="zh-CN" w:bidi="ar-SA"/>
    </w:rPr>
  </w:style>
  <w:style w:type="character" w:customStyle="1" w:styleId="Char22">
    <w:name w:val="页脚 Char2"/>
    <w:basedOn w:val="a1"/>
    <w:uiPriority w:val="99"/>
    <w:rsid w:val="0099359A"/>
    <w:rPr>
      <w:kern w:val="2"/>
      <w:sz w:val="18"/>
      <w:szCs w:val="18"/>
    </w:rPr>
  </w:style>
  <w:style w:type="character" w:customStyle="1" w:styleId="HTMLChar1">
    <w:name w:val="HTML 预设格式 Char1"/>
    <w:aliases w:val="HTML 预先格式化 Char"/>
    <w:basedOn w:val="a1"/>
    <w:rsid w:val="002A7BF1"/>
    <w:rPr>
      <w:rFonts w:ascii="Arial" w:eastAsia="宋体" w:hAnsi="Arial" w:cs="Arial"/>
      <w:sz w:val="24"/>
      <w:szCs w:val="24"/>
      <w:lang w:val="en-US" w:eastAsia="zh-CN" w:bidi="ar-SA"/>
    </w:rPr>
  </w:style>
  <w:style w:type="paragraph" w:styleId="af7">
    <w:name w:val="Date"/>
    <w:basedOn w:val="a0"/>
    <w:next w:val="a0"/>
    <w:link w:val="Char8"/>
    <w:rsid w:val="00C565C7"/>
    <w:rPr>
      <w:rFonts w:ascii="宋体" w:eastAsia="宋体" w:hAnsi="宋体" w:cs="Times New Roman"/>
      <w:szCs w:val="24"/>
    </w:rPr>
  </w:style>
  <w:style w:type="character" w:customStyle="1" w:styleId="Char8">
    <w:name w:val="日期 Char"/>
    <w:basedOn w:val="a1"/>
    <w:link w:val="af7"/>
    <w:rsid w:val="00C565C7"/>
    <w:rPr>
      <w:rFonts w:ascii="宋体" w:hAnsi="宋体"/>
      <w:kern w:val="2"/>
      <w:sz w:val="21"/>
      <w:szCs w:val="24"/>
    </w:rPr>
  </w:style>
  <w:style w:type="paragraph" w:customStyle="1" w:styleId="af8">
    <w:name w:val="[基本段落]"/>
    <w:basedOn w:val="a0"/>
    <w:rsid w:val="00FB6422"/>
    <w:pPr>
      <w:autoSpaceDE w:val="0"/>
      <w:autoSpaceDN w:val="0"/>
      <w:adjustRightInd w:val="0"/>
      <w:spacing w:line="288" w:lineRule="auto"/>
      <w:textAlignment w:val="center"/>
    </w:pPr>
    <w:rPr>
      <w:rFonts w:ascii="宋体" w:eastAsia="宋体" w:hAnsi="Times New Roman" w:cs="宋体"/>
      <w:color w:val="000000"/>
      <w:kern w:val="0"/>
      <w:sz w:val="24"/>
      <w:szCs w:val="24"/>
      <w:lang w:val="zh-CN"/>
    </w:rPr>
  </w:style>
  <w:style w:type="character" w:customStyle="1" w:styleId="af9">
    <w:name w:val="英文"/>
    <w:rsid w:val="00FB6422"/>
    <w:rPr>
      <w:rFonts w:ascii="Times New Roman" w:hAnsi="Times New Roman" w:cs="Times New Roman"/>
    </w:rPr>
  </w:style>
  <w:style w:type="character" w:customStyle="1" w:styleId="jianj1">
    <w:name w:val="jianj1"/>
    <w:basedOn w:val="a1"/>
    <w:rsid w:val="000739EC"/>
    <w:rPr>
      <w:vanish w:val="0"/>
      <w:webHidden w:val="0"/>
      <w:specVanish w:val="0"/>
    </w:rPr>
  </w:style>
  <w:style w:type="paragraph" w:customStyle="1" w:styleId="12">
    <w:name w:val="纯文本1"/>
    <w:basedOn w:val="a0"/>
    <w:rsid w:val="00247FF9"/>
    <w:pPr>
      <w:overflowPunct w:val="0"/>
      <w:autoSpaceDE w:val="0"/>
      <w:autoSpaceDN w:val="0"/>
      <w:adjustRightInd w:val="0"/>
    </w:pPr>
    <w:rPr>
      <w:rFonts w:ascii="宋体" w:eastAsia="宋体" w:hAnsi="宋体" w:cs="宋体"/>
      <w:szCs w:val="20"/>
    </w:rPr>
  </w:style>
  <w:style w:type="character" w:customStyle="1" w:styleId="apple-converted-space">
    <w:name w:val="apple-converted-space"/>
    <w:basedOn w:val="a1"/>
    <w:rsid w:val="00424B43"/>
    <w:rPr>
      <w:rFonts w:cs="Times New Roman"/>
    </w:rPr>
  </w:style>
</w:styles>
</file>

<file path=word/webSettings.xml><?xml version="1.0" encoding="utf-8"?>
<w:webSettings xmlns:r="http://schemas.openxmlformats.org/officeDocument/2006/relationships" xmlns:w="http://schemas.openxmlformats.org/wordprocessingml/2006/main">
  <w:divs>
    <w:div w:id="27991526">
      <w:bodyDiv w:val="1"/>
      <w:marLeft w:val="0"/>
      <w:marRight w:val="0"/>
      <w:marTop w:val="0"/>
      <w:marBottom w:val="0"/>
      <w:divBdr>
        <w:top w:val="none" w:sz="0" w:space="0" w:color="auto"/>
        <w:left w:val="none" w:sz="0" w:space="0" w:color="auto"/>
        <w:bottom w:val="none" w:sz="0" w:space="0" w:color="auto"/>
        <w:right w:val="none" w:sz="0" w:space="0" w:color="auto"/>
      </w:divBdr>
      <w:divsChild>
        <w:div w:id="1684817304">
          <w:marLeft w:val="0"/>
          <w:marRight w:val="0"/>
          <w:marTop w:val="0"/>
          <w:marBottom w:val="0"/>
          <w:divBdr>
            <w:top w:val="none" w:sz="0" w:space="0" w:color="auto"/>
            <w:left w:val="none" w:sz="0" w:space="0" w:color="auto"/>
            <w:bottom w:val="none" w:sz="0" w:space="0" w:color="auto"/>
            <w:right w:val="none" w:sz="0" w:space="0" w:color="auto"/>
          </w:divBdr>
        </w:div>
      </w:divsChild>
    </w:div>
    <w:div w:id="187063147">
      <w:bodyDiv w:val="1"/>
      <w:marLeft w:val="0"/>
      <w:marRight w:val="0"/>
      <w:marTop w:val="0"/>
      <w:marBottom w:val="0"/>
      <w:divBdr>
        <w:top w:val="none" w:sz="0" w:space="0" w:color="auto"/>
        <w:left w:val="none" w:sz="0" w:space="0" w:color="auto"/>
        <w:bottom w:val="none" w:sz="0" w:space="0" w:color="auto"/>
        <w:right w:val="none" w:sz="0" w:space="0" w:color="auto"/>
      </w:divBdr>
    </w:div>
    <w:div w:id="363337065">
      <w:bodyDiv w:val="1"/>
      <w:marLeft w:val="0"/>
      <w:marRight w:val="0"/>
      <w:marTop w:val="0"/>
      <w:marBottom w:val="0"/>
      <w:divBdr>
        <w:top w:val="none" w:sz="0" w:space="0" w:color="auto"/>
        <w:left w:val="none" w:sz="0" w:space="0" w:color="auto"/>
        <w:bottom w:val="none" w:sz="0" w:space="0" w:color="auto"/>
        <w:right w:val="none" w:sz="0" w:space="0" w:color="auto"/>
      </w:divBdr>
    </w:div>
    <w:div w:id="384915657">
      <w:bodyDiv w:val="1"/>
      <w:marLeft w:val="0"/>
      <w:marRight w:val="0"/>
      <w:marTop w:val="0"/>
      <w:marBottom w:val="0"/>
      <w:divBdr>
        <w:top w:val="none" w:sz="0" w:space="0" w:color="auto"/>
        <w:left w:val="none" w:sz="0" w:space="0" w:color="auto"/>
        <w:bottom w:val="none" w:sz="0" w:space="0" w:color="auto"/>
        <w:right w:val="none" w:sz="0" w:space="0" w:color="auto"/>
      </w:divBdr>
    </w:div>
    <w:div w:id="470945968">
      <w:bodyDiv w:val="1"/>
      <w:marLeft w:val="0"/>
      <w:marRight w:val="0"/>
      <w:marTop w:val="0"/>
      <w:marBottom w:val="0"/>
      <w:divBdr>
        <w:top w:val="none" w:sz="0" w:space="0" w:color="auto"/>
        <w:left w:val="none" w:sz="0" w:space="0" w:color="auto"/>
        <w:bottom w:val="none" w:sz="0" w:space="0" w:color="auto"/>
        <w:right w:val="none" w:sz="0" w:space="0" w:color="auto"/>
      </w:divBdr>
    </w:div>
    <w:div w:id="499390958">
      <w:bodyDiv w:val="1"/>
      <w:marLeft w:val="0"/>
      <w:marRight w:val="0"/>
      <w:marTop w:val="0"/>
      <w:marBottom w:val="0"/>
      <w:divBdr>
        <w:top w:val="none" w:sz="0" w:space="0" w:color="auto"/>
        <w:left w:val="none" w:sz="0" w:space="0" w:color="auto"/>
        <w:bottom w:val="none" w:sz="0" w:space="0" w:color="auto"/>
        <w:right w:val="none" w:sz="0" w:space="0" w:color="auto"/>
      </w:divBdr>
    </w:div>
    <w:div w:id="543835457">
      <w:bodyDiv w:val="1"/>
      <w:marLeft w:val="0"/>
      <w:marRight w:val="0"/>
      <w:marTop w:val="0"/>
      <w:marBottom w:val="0"/>
      <w:divBdr>
        <w:top w:val="none" w:sz="0" w:space="0" w:color="auto"/>
        <w:left w:val="none" w:sz="0" w:space="0" w:color="auto"/>
        <w:bottom w:val="none" w:sz="0" w:space="0" w:color="auto"/>
        <w:right w:val="none" w:sz="0" w:space="0" w:color="auto"/>
      </w:divBdr>
    </w:div>
    <w:div w:id="599414468">
      <w:bodyDiv w:val="1"/>
      <w:marLeft w:val="0"/>
      <w:marRight w:val="0"/>
      <w:marTop w:val="0"/>
      <w:marBottom w:val="0"/>
      <w:divBdr>
        <w:top w:val="none" w:sz="0" w:space="0" w:color="auto"/>
        <w:left w:val="none" w:sz="0" w:space="0" w:color="auto"/>
        <w:bottom w:val="none" w:sz="0" w:space="0" w:color="auto"/>
        <w:right w:val="none" w:sz="0" w:space="0" w:color="auto"/>
      </w:divBdr>
    </w:div>
    <w:div w:id="645545594">
      <w:bodyDiv w:val="1"/>
      <w:marLeft w:val="0"/>
      <w:marRight w:val="0"/>
      <w:marTop w:val="0"/>
      <w:marBottom w:val="0"/>
      <w:divBdr>
        <w:top w:val="none" w:sz="0" w:space="0" w:color="auto"/>
        <w:left w:val="none" w:sz="0" w:space="0" w:color="auto"/>
        <w:bottom w:val="none" w:sz="0" w:space="0" w:color="auto"/>
        <w:right w:val="none" w:sz="0" w:space="0" w:color="auto"/>
      </w:divBdr>
    </w:div>
    <w:div w:id="1246450405">
      <w:bodyDiv w:val="1"/>
      <w:marLeft w:val="0"/>
      <w:marRight w:val="0"/>
      <w:marTop w:val="0"/>
      <w:marBottom w:val="0"/>
      <w:divBdr>
        <w:top w:val="none" w:sz="0" w:space="0" w:color="auto"/>
        <w:left w:val="none" w:sz="0" w:space="0" w:color="auto"/>
        <w:bottom w:val="none" w:sz="0" w:space="0" w:color="auto"/>
        <w:right w:val="none" w:sz="0" w:space="0" w:color="auto"/>
      </w:divBdr>
    </w:div>
    <w:div w:id="1365984429">
      <w:bodyDiv w:val="1"/>
      <w:marLeft w:val="0"/>
      <w:marRight w:val="0"/>
      <w:marTop w:val="0"/>
      <w:marBottom w:val="0"/>
      <w:divBdr>
        <w:top w:val="none" w:sz="0" w:space="0" w:color="auto"/>
        <w:left w:val="none" w:sz="0" w:space="0" w:color="auto"/>
        <w:bottom w:val="none" w:sz="0" w:space="0" w:color="auto"/>
        <w:right w:val="none" w:sz="0" w:space="0" w:color="auto"/>
      </w:divBdr>
    </w:div>
    <w:div w:id="1706052965">
      <w:bodyDiv w:val="1"/>
      <w:marLeft w:val="0"/>
      <w:marRight w:val="0"/>
      <w:marTop w:val="0"/>
      <w:marBottom w:val="0"/>
      <w:divBdr>
        <w:top w:val="none" w:sz="0" w:space="0" w:color="auto"/>
        <w:left w:val="none" w:sz="0" w:space="0" w:color="auto"/>
        <w:bottom w:val="none" w:sz="0" w:space="0" w:color="auto"/>
        <w:right w:val="none" w:sz="0" w:space="0" w:color="auto"/>
      </w:divBdr>
    </w:div>
    <w:div w:id="1854033555">
      <w:bodyDiv w:val="1"/>
      <w:marLeft w:val="0"/>
      <w:marRight w:val="0"/>
      <w:marTop w:val="0"/>
      <w:marBottom w:val="0"/>
      <w:divBdr>
        <w:top w:val="none" w:sz="0" w:space="0" w:color="auto"/>
        <w:left w:val="none" w:sz="0" w:space="0" w:color="auto"/>
        <w:bottom w:val="none" w:sz="0" w:space="0" w:color="auto"/>
        <w:right w:val="none" w:sz="0" w:space="0" w:color="auto"/>
      </w:divBdr>
    </w:div>
    <w:div w:id="196746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215</TotalTime>
  <Pages>1</Pages>
  <Words>601</Words>
  <Characters>3427</Characters>
  <Application>Microsoft Office Word</Application>
  <DocSecurity>0</DocSecurity>
  <Lines>28</Lines>
  <Paragraphs>8</Paragraphs>
  <ScaleCrop>false</ScaleCrop>
  <Company>Lenovo</Company>
  <LinksUpToDate>false</LinksUpToDate>
  <CharactersWithSpaces>4020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liumei</dc:creator>
  <cp:lastModifiedBy>liumei</cp:lastModifiedBy>
  <cp:revision>31</cp:revision>
  <dcterms:created xsi:type="dcterms:W3CDTF">2012-08-22T03:05:00Z</dcterms:created>
  <dcterms:modified xsi:type="dcterms:W3CDTF">2012-09-04T08:37:00Z</dcterms:modified>
</cp:coreProperties>
</file>