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B5021" w:rsidRDefault="00BB5021" w:rsidP="00BB5021">
      <w:pPr>
        <w:jc w:val="center"/>
        <w:rPr>
          <w:rFonts w:ascii="宋体" w:hAnsi="宋体" w:hint="eastAsia"/>
          <w:b/>
          <w:bCs/>
          <w:sz w:val="44"/>
        </w:rPr>
      </w:pPr>
      <w:r>
        <w:rPr>
          <w:rFonts w:ascii="宋体" w:hAnsi="宋体" w:hint="eastAsia"/>
          <w:b/>
          <w:bCs/>
          <w:sz w:val="44"/>
        </w:rPr>
        <w:t>《</w:t>
      </w:r>
      <w:r>
        <w:rPr>
          <w:rFonts w:ascii="宋体" w:hAnsi="宋体" w:hint="eastAsia"/>
          <w:b/>
          <w:bCs/>
          <w:sz w:val="44"/>
          <w:szCs w:val="21"/>
        </w:rPr>
        <w:t>绪言、</w:t>
      </w:r>
      <w:r>
        <w:rPr>
          <w:rFonts w:ascii="宋体" w:hAnsi="宋体" w:hint="eastAsia"/>
          <w:b/>
          <w:bCs/>
          <w:sz w:val="44"/>
        </w:rPr>
        <w:t>走进化学世界》测试题</w:t>
      </w:r>
    </w:p>
    <w:p w:rsidR="00BB5021" w:rsidRDefault="00BB5021" w:rsidP="00BB5021">
      <w:pPr>
        <w:jc w:val="center"/>
        <w:rPr>
          <w:rFonts w:ascii="宋体" w:hAnsi="宋体" w:hint="eastAsia"/>
        </w:rPr>
      </w:pPr>
    </w:p>
    <w:p w:rsidR="00BB5021" w:rsidRDefault="00BB5021" w:rsidP="00BB5021">
      <w:pPr>
        <w:jc w:val="center"/>
        <w:rPr>
          <w:rFonts w:ascii="宋体" w:hAnsi="宋体" w:hint="eastAsia"/>
        </w:rPr>
      </w:pPr>
      <w:r>
        <w:rPr>
          <w:rFonts w:ascii="宋体" w:hAnsi="宋体" w:hint="eastAsia"/>
        </w:rPr>
        <w:t>（时间：45分钟   满分：100分）</w:t>
      </w:r>
    </w:p>
    <w:p w:rsidR="00BB5021" w:rsidRDefault="00BB5021" w:rsidP="00BB5021">
      <w:pPr>
        <w:rPr>
          <w:rFonts w:ascii="宋体" w:hAnsi="宋体" w:hint="eastAsia"/>
        </w:rPr>
      </w:pPr>
      <w:r>
        <w:rPr>
          <w:rFonts w:ascii="宋体" w:hAnsi="宋体" w:hint="eastAsia"/>
          <w:b/>
          <w:bCs/>
        </w:rPr>
        <w:t>一、选择题</w:t>
      </w:r>
      <w:r>
        <w:rPr>
          <w:rFonts w:ascii="宋体" w:hAnsi="宋体" w:hint="eastAsia"/>
        </w:rPr>
        <w:t>（每小题只有一个正确答案，每小题2分，共30分）</w:t>
      </w:r>
    </w:p>
    <w:p w:rsidR="00BB5021" w:rsidRDefault="00BB5021" w:rsidP="00BB5021">
      <w:pPr>
        <w:rPr>
          <w:rFonts w:ascii="宋体" w:hAnsi="宋体"/>
        </w:rPr>
      </w:pPr>
      <w:r>
        <w:rPr>
          <w:rFonts w:ascii="宋体" w:hAnsi="宋体" w:hint="eastAsia"/>
        </w:rPr>
        <w:t>1. 化学使世界变得更加绚丽多彩，社会的文明和进步离不开化学，下列事实与化学无关的是（     ）</w:t>
      </w:r>
    </w:p>
    <w:p w:rsidR="00BB5021" w:rsidRDefault="00BB5021" w:rsidP="00BB5021">
      <w:pPr>
        <w:rPr>
          <w:rFonts w:ascii="宋体" w:hAnsi="宋体" w:hint="eastAsia"/>
        </w:rPr>
      </w:pPr>
      <w:r>
        <w:rPr>
          <w:rFonts w:ascii="宋体" w:hAnsi="宋体"/>
        </w:rPr>
        <w:t>A</w:t>
      </w:r>
      <w:r>
        <w:rPr>
          <w:rFonts w:ascii="宋体" w:hAnsi="宋体" w:hint="eastAsia"/>
        </w:rPr>
        <w:t>．发展低碳经济，保护环境</w:t>
      </w:r>
      <w:r>
        <w:rPr>
          <w:rFonts w:ascii="宋体" w:hAnsi="宋体" w:cs="宋体"/>
          <w:noProof/>
          <w:szCs w:val="28"/>
        </w:rPr>
        <w:drawing>
          <wp:inline distT="0" distB="0" distL="0" distR="0">
            <wp:extent cx="28575" cy="9525"/>
            <wp:effectExtent l="19050" t="0" r="9525" b="0"/>
            <wp:docPr id="2" name="图片 1"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
                    <pic:cNvPicPr>
                      <a:picLocks noChangeAspect="1" noChangeArrowheads="1"/>
                    </pic:cNvPicPr>
                  </pic:nvPicPr>
                  <pic:blipFill>
                    <a:blip r:embed="rId7" cstate="print"/>
                    <a:srcRect/>
                    <a:stretch>
                      <a:fillRect/>
                    </a:stretch>
                  </pic:blipFill>
                  <pic:spPr bwMode="auto">
                    <a:xfrm>
                      <a:off x="0" y="0"/>
                      <a:ext cx="28575" cy="9525"/>
                    </a:xfrm>
                    <a:prstGeom prst="rect">
                      <a:avLst/>
                    </a:prstGeom>
                    <a:noFill/>
                    <a:ln w="9525">
                      <a:noFill/>
                      <a:miter lim="800000"/>
                      <a:headEnd/>
                      <a:tailEnd/>
                    </a:ln>
                  </pic:spPr>
                </pic:pic>
              </a:graphicData>
            </a:graphic>
          </wp:inline>
        </w:drawing>
      </w:r>
    </w:p>
    <w:p w:rsidR="00BB5021" w:rsidRDefault="00BB5021" w:rsidP="00BB5021">
      <w:pPr>
        <w:rPr>
          <w:rFonts w:ascii="宋体" w:hAnsi="宋体"/>
        </w:rPr>
      </w:pPr>
      <w:r>
        <w:rPr>
          <w:rFonts w:ascii="宋体" w:hAnsi="宋体"/>
        </w:rPr>
        <w:t>B</w:t>
      </w:r>
      <w:r>
        <w:rPr>
          <w:rFonts w:ascii="宋体" w:hAnsi="宋体" w:hint="eastAsia"/>
        </w:rPr>
        <w:t>．日环食、日偏食的产生</w:t>
      </w:r>
    </w:p>
    <w:p w:rsidR="00BB5021" w:rsidRDefault="00BB5021" w:rsidP="00BB5021">
      <w:pPr>
        <w:rPr>
          <w:rFonts w:ascii="宋体" w:hAnsi="宋体" w:hint="eastAsia"/>
        </w:rPr>
      </w:pPr>
      <w:r>
        <w:rPr>
          <w:rFonts w:ascii="宋体" w:hAnsi="宋体"/>
        </w:rPr>
        <w:t>C</w:t>
      </w:r>
      <w:r>
        <w:rPr>
          <w:rFonts w:ascii="宋体" w:hAnsi="宋体" w:hint="eastAsia"/>
        </w:rPr>
        <w:t>．开发新能源，研制新材料</w:t>
      </w:r>
    </w:p>
    <w:p w:rsidR="00BB5021" w:rsidRDefault="00BB5021" w:rsidP="00BB5021">
      <w:pPr>
        <w:rPr>
          <w:rFonts w:ascii="宋体" w:hAnsi="宋体" w:hint="eastAsia"/>
        </w:rPr>
      </w:pPr>
      <w:r>
        <w:rPr>
          <w:rFonts w:ascii="宋体" w:hAnsi="宋体"/>
        </w:rPr>
        <w:t>D</w:t>
      </w:r>
      <w:r>
        <w:rPr>
          <w:rFonts w:ascii="宋体" w:hAnsi="宋体" w:hint="eastAsia"/>
        </w:rPr>
        <w:t>．药物和保健品的研制</w:t>
      </w:r>
    </w:p>
    <w:p w:rsidR="00BB5021" w:rsidRDefault="00BB5021" w:rsidP="00BB5021">
      <w:pPr>
        <w:rPr>
          <w:rFonts w:ascii="宋体" w:hAnsi="宋体" w:hint="eastAsia"/>
          <w:szCs w:val="21"/>
        </w:rPr>
      </w:pPr>
      <w:r>
        <w:rPr>
          <w:rFonts w:ascii="宋体" w:hAnsi="宋体" w:hint="eastAsia"/>
        </w:rPr>
        <w:t>2.</w:t>
      </w:r>
      <w:r>
        <w:rPr>
          <w:rFonts w:ascii="宋体" w:hAnsi="宋体" w:hint="eastAsia"/>
          <w:lang w:val="zh-CN"/>
        </w:rPr>
        <w:t xml:space="preserve"> </w:t>
      </w:r>
      <w:r>
        <w:rPr>
          <w:rFonts w:ascii="宋体" w:hAnsi="宋体" w:hint="eastAsia"/>
          <w:szCs w:val="21"/>
        </w:rPr>
        <w:t>化学真正成为一门独立的学科，经历了一个漫长的历史过程。下列叙述中错误的是（     ）</w:t>
      </w:r>
    </w:p>
    <w:p w:rsidR="00BB5021" w:rsidRDefault="00BB5021" w:rsidP="00BB5021">
      <w:pPr>
        <w:rPr>
          <w:rFonts w:ascii="宋体" w:hAnsi="宋体" w:hint="eastAsia"/>
          <w:szCs w:val="21"/>
        </w:rPr>
      </w:pPr>
      <w:r>
        <w:rPr>
          <w:rFonts w:ascii="宋体" w:hAnsi="宋体" w:hint="eastAsia"/>
          <w:szCs w:val="21"/>
        </w:rPr>
        <w:t>A．古时候，人类发现并利用了火这一与化学有关的现象</w:t>
      </w:r>
    </w:p>
    <w:p w:rsidR="00BB5021" w:rsidRDefault="00BB5021" w:rsidP="00BB5021">
      <w:pPr>
        <w:rPr>
          <w:rFonts w:ascii="宋体" w:hAnsi="宋体" w:hint="eastAsia"/>
          <w:szCs w:val="21"/>
        </w:rPr>
      </w:pPr>
      <w:r>
        <w:rPr>
          <w:rFonts w:ascii="宋体" w:hAnsi="宋体" w:hint="eastAsia"/>
          <w:szCs w:val="21"/>
        </w:rPr>
        <w:t>B．原子论和分子论学说的创立，奠定了近代化学的基础</w:t>
      </w:r>
    </w:p>
    <w:p w:rsidR="00BB5021" w:rsidRDefault="00BB5021" w:rsidP="00BB5021">
      <w:pPr>
        <w:rPr>
          <w:rFonts w:ascii="宋体" w:hAnsi="宋体" w:hint="eastAsia"/>
          <w:szCs w:val="21"/>
        </w:rPr>
      </w:pPr>
      <w:r>
        <w:rPr>
          <w:rFonts w:ascii="宋体" w:hAnsi="宋体" w:hint="eastAsia"/>
          <w:szCs w:val="21"/>
        </w:rPr>
        <w:t>C．道尔顿发现了元素周期律和元素周期表</w:t>
      </w:r>
    </w:p>
    <w:p w:rsidR="00BB5021" w:rsidRDefault="00BB5021" w:rsidP="00BB5021">
      <w:pPr>
        <w:rPr>
          <w:rFonts w:ascii="宋体" w:hAnsi="宋体" w:hint="eastAsia"/>
          <w:lang w:val="zh-CN"/>
        </w:rPr>
      </w:pPr>
      <w:r>
        <w:rPr>
          <w:rFonts w:ascii="宋体" w:hAnsi="宋体" w:hint="eastAsia"/>
          <w:szCs w:val="21"/>
        </w:rPr>
        <w:t>D．现在，化学家已能利用各种先进的仪器和分析技术对化学世界进行微观探索</w:t>
      </w:r>
      <w:r>
        <w:rPr>
          <w:rFonts w:ascii="宋体" w:hAnsi="宋体" w:hint="eastAsia"/>
          <w:lang w:val="zh-CN"/>
        </w:rPr>
        <w:t>下列不符合</w:t>
      </w:r>
    </w:p>
    <w:p w:rsidR="00BB5021" w:rsidRDefault="00BB5021" w:rsidP="00BB5021">
      <w:pPr>
        <w:rPr>
          <w:rFonts w:ascii="宋体" w:hAnsi="宋体" w:hint="eastAsia"/>
        </w:rPr>
      </w:pPr>
      <w:r>
        <w:rPr>
          <w:rFonts w:ascii="宋体" w:hAnsi="宋体" w:hint="eastAsia"/>
        </w:rPr>
        <w:t>3. 我们生活在千姿百态的物质世界里，各种物质之间存在着多种相互作用，也不断发生着变化。下列生活中的常见变化中，属于物理变化的是（      ）</w:t>
      </w:r>
    </w:p>
    <w:p w:rsidR="00BB5021" w:rsidRDefault="00BB5021" w:rsidP="00BB5021">
      <w:pPr>
        <w:rPr>
          <w:rFonts w:ascii="宋体" w:hAnsi="宋体" w:hint="eastAsia"/>
        </w:rPr>
      </w:pPr>
      <w:r>
        <w:rPr>
          <w:rFonts w:ascii="宋体" w:hAnsi="宋体" w:hint="eastAsia"/>
        </w:rPr>
        <w:t>A．纸张燃烧              B．冰雪融化</w:t>
      </w:r>
    </w:p>
    <w:p w:rsidR="00BB5021" w:rsidRDefault="00BB5021" w:rsidP="00BB5021">
      <w:pPr>
        <w:rPr>
          <w:rFonts w:ascii="宋体" w:hAnsi="宋体" w:hint="eastAsia"/>
        </w:rPr>
      </w:pPr>
      <w:r>
        <w:rPr>
          <w:rFonts w:ascii="宋体" w:hAnsi="宋体" w:hint="eastAsia"/>
        </w:rPr>
        <w:t>C．食物腐烂              D．铁钉生锈</w:t>
      </w:r>
    </w:p>
    <w:p w:rsidR="00BB5021" w:rsidRDefault="00BB5021" w:rsidP="00BB5021">
      <w:pPr>
        <w:rPr>
          <w:rFonts w:ascii="宋体" w:hAnsi="宋体" w:hint="eastAsia"/>
        </w:rPr>
      </w:pPr>
      <w:r>
        <w:rPr>
          <w:rFonts w:ascii="宋体" w:hAnsi="宋体" w:hint="eastAsia"/>
        </w:rPr>
        <w:t>4．下列俗语与物质的化学性质无关的是（      ）</w:t>
      </w:r>
    </w:p>
    <w:p w:rsidR="00BB5021" w:rsidRDefault="00BB5021" w:rsidP="00BB5021">
      <w:pPr>
        <w:rPr>
          <w:rFonts w:ascii="宋体" w:hAnsi="宋体" w:hint="eastAsia"/>
        </w:rPr>
      </w:pPr>
      <w:r>
        <w:rPr>
          <w:rFonts w:ascii="宋体" w:hAnsi="宋体" w:hint="eastAsia"/>
        </w:rPr>
        <w:t>A. 火上烧油</w:t>
      </w:r>
      <w:r>
        <w:rPr>
          <w:rFonts w:ascii="宋体" w:hAnsi="宋体" w:hint="eastAsia"/>
        </w:rPr>
        <w:tab/>
      </w:r>
      <w:r>
        <w:rPr>
          <w:rFonts w:ascii="宋体" w:hAnsi="宋体" w:hint="eastAsia"/>
        </w:rPr>
        <w:tab/>
        <w:t xml:space="preserve">         B. 百炼成钢</w:t>
      </w:r>
    </w:p>
    <w:p w:rsidR="00BB5021" w:rsidRDefault="00BB5021" w:rsidP="00BB5021">
      <w:pPr>
        <w:rPr>
          <w:rFonts w:ascii="宋体" w:hAnsi="宋体" w:cs="宋体" w:hint="eastAsia"/>
          <w:kern w:val="0"/>
        </w:rPr>
      </w:pPr>
      <w:r>
        <w:rPr>
          <w:rFonts w:ascii="宋体" w:hAnsi="宋体" w:hint="eastAsia"/>
        </w:rPr>
        <w:t>C. 玉不琢、不成器</w:t>
      </w:r>
      <w:r>
        <w:rPr>
          <w:rFonts w:ascii="宋体" w:hAnsi="宋体" w:hint="eastAsia"/>
        </w:rPr>
        <w:tab/>
        <w:t xml:space="preserve">     D. 死灰复燃</w:t>
      </w:r>
    </w:p>
    <w:p w:rsidR="00BB5021" w:rsidRDefault="00BB5021" w:rsidP="00BB5021">
      <w:pPr>
        <w:rPr>
          <w:rFonts w:ascii="宋体" w:hAnsi="宋体" w:hint="eastAsia"/>
        </w:rPr>
      </w:pPr>
      <w:r>
        <w:rPr>
          <w:rFonts w:ascii="宋体" w:hAnsi="宋体" w:hint="eastAsia"/>
        </w:rPr>
        <w:t>5．小明欢同学在化学课上提出，可用澄清石灰水来检验人呼出的气体是否是二氧化碳，就这一过程而言，属于科学探究环节中的（      ）</w:t>
      </w:r>
    </w:p>
    <w:p w:rsidR="00BB5021" w:rsidRDefault="00BB5021" w:rsidP="00BB5021">
      <w:pPr>
        <w:rPr>
          <w:rFonts w:ascii="宋体" w:hAnsi="宋体" w:hint="eastAsia"/>
        </w:rPr>
      </w:pPr>
      <w:r>
        <w:rPr>
          <w:rFonts w:ascii="宋体" w:hAnsi="宋体" w:hint="eastAsia"/>
        </w:rPr>
        <w:t>A. 建立假设               B. 收集证据</w:t>
      </w:r>
    </w:p>
    <w:p w:rsidR="00BB5021" w:rsidRDefault="00BB5021" w:rsidP="00BB5021">
      <w:pPr>
        <w:rPr>
          <w:rFonts w:ascii="宋体" w:hAnsi="宋体" w:hint="eastAsia"/>
        </w:rPr>
      </w:pPr>
      <w:r>
        <w:rPr>
          <w:rFonts w:ascii="宋体" w:hAnsi="宋体" w:hint="eastAsia"/>
        </w:rPr>
        <w:t>C. 设计实验               D. 做出结论</w:t>
      </w:r>
    </w:p>
    <w:p w:rsidR="00BB5021" w:rsidRDefault="00BB5021" w:rsidP="00BB5021">
      <w:pPr>
        <w:rPr>
          <w:rFonts w:ascii="宋体" w:hAnsi="宋体" w:hint="eastAsia"/>
        </w:rPr>
      </w:pPr>
      <w:r>
        <w:rPr>
          <w:rFonts w:ascii="宋体" w:hAnsi="宋体" w:hint="eastAsia"/>
        </w:rPr>
        <w:t>6．学习化学的一个重要途径是科学探究，实验是科学探究的重要手段，下列化学实验操作不正确的是（      ）</w:t>
      </w:r>
    </w:p>
    <w:p w:rsidR="00BB5021" w:rsidRDefault="00BB5021" w:rsidP="00BB5021">
      <w:pPr>
        <w:rPr>
          <w:rFonts w:ascii="宋体" w:hAnsi="宋体" w:hint="eastAsia"/>
        </w:rPr>
      </w:pPr>
      <w:r>
        <w:rPr>
          <w:rFonts w:ascii="宋体" w:hAnsi="宋体"/>
          <w:noProof/>
          <w:sz w:val="20"/>
        </w:rPr>
        <w:pict>
          <v:group id="_x0000_s2053" style="position:absolute;left:0;text-align:left;margin-left:26pt;margin-top:3.7pt;width:282.65pt;height:66.85pt;z-index:251661312" coordorigin="2317,6565" coordsize="5653,1337">
            <v:shapetype id="_x0000_t202" coordsize="21600,21600" o:spt="202" path="m,l,21600r21600,l21600,xe">
              <v:stroke joinstyle="miter"/>
              <v:path gradientshapeok="t" o:connecttype="rect"/>
            </v:shapetype>
            <v:shape id="lxqdxt80" o:spid="_x0000_s2054" type="#_x0000_t202" style="position:absolute;left:7413;top:7590;width:557;height:312;visibility:visible;mso-wrap-edited:f" wrapcoords="0 0 21600 0 21600 21600 0 21600 0 0" filled="f" stroked="f">
              <v:textbox style="mso-next-textbox:#lxqdxt80" inset="0,0,0,0">
                <w:txbxContent>
                  <w:p w:rsidR="00BB5021" w:rsidRDefault="00BB5021" w:rsidP="00BB5021">
                    <w:r>
                      <w:rPr>
                        <w:rFonts w:hint="eastAsia"/>
                      </w:rPr>
                      <w:t>图</w:t>
                    </w:r>
                    <w:r>
                      <w:rPr>
                        <w:rFonts w:hint="eastAsia"/>
                      </w:rPr>
                      <w:t>1</w:t>
                    </w:r>
                  </w:p>
                </w:txbxContent>
              </v:textbox>
            </v:shape>
            <v:group id="_x0000_s2055" style="position:absolute;left:2317;top:6565;width:4992;height:1230" coordorigin="1980,9864" coordsize="6469,14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6" type="#_x0000_t75" alt="" style="position:absolute;left:1980;top:10020;width:1493;height:1137;mso-wrap-edited:f" wrapcoords="-200 0 -200 21352 21600 21352 21600 0 -200 0">
                <v:imagedata r:id="rId8" r:href="rId9" gain="2147483647f" blacklevel="-21626f" grayscale="t"/>
              </v:shape>
              <v:shape id="_x0000_s2057" type="#_x0000_t75" alt="" style="position:absolute;left:3960;top:9864;width:1210;height:1404;mso-wrap-edited:f" wrapcoords="-300 0 -300 21382 21600 21382 21600 0 -300 0">
                <v:imagedata r:id="rId10" r:href="rId11" croptop="13073f" cropbottom="4952f" cropleft="38710f" cropright="1341f" gain="2147483647f" blacklevel="-23592f" grayscale="t"/>
              </v:shape>
              <v:shape id="_x0000_s2058" type="#_x0000_t75" alt="" style="position:absolute;left:5760;top:10020;width:1078;height:1248;mso-wrap-edited:f" wrapcoords="-309 0 -309 21375 21600 21375 21600 0 -309 0">
                <v:imagedata r:id="rId12" r:href="rId13" croptop="21171f" cropbottom="1231f" cropleft="16002f" cropright="38078f" gain="25" blacklevel="-21626f" grayscale="t"/>
              </v:shape>
              <v:shape id="_x0000_s2059" type="#_x0000_t75" style="position:absolute;left:7560;top:10020;width:889;height:1248;mso-wrap-edited:f" wrapcoords="-432 0 -432 21377 21600 21377 21600 0 -432 0">
                <v:imagedata r:id="rId14" o:title="01" gain="2147483647f" blacklevel="-25558f" grayscale="t"/>
              </v:shape>
            </v:group>
          </v:group>
        </w:pict>
      </w:r>
    </w:p>
    <w:p w:rsidR="00BB5021" w:rsidRDefault="00BB5021" w:rsidP="00BB5021">
      <w:pPr>
        <w:rPr>
          <w:rFonts w:ascii="宋体" w:hAnsi="宋体" w:hint="eastAsia"/>
        </w:rPr>
      </w:pPr>
    </w:p>
    <w:p w:rsidR="00BB5021" w:rsidRDefault="00BB5021" w:rsidP="00BB5021">
      <w:pPr>
        <w:rPr>
          <w:rFonts w:ascii="宋体" w:hAnsi="宋体" w:hint="eastAsia"/>
        </w:rPr>
      </w:pPr>
    </w:p>
    <w:p w:rsidR="00BB5021" w:rsidRDefault="00BB5021" w:rsidP="00BB5021">
      <w:pPr>
        <w:rPr>
          <w:rFonts w:ascii="宋体" w:hAnsi="宋体" w:hint="eastAsia"/>
        </w:rPr>
      </w:pPr>
    </w:p>
    <w:p w:rsidR="00BB5021" w:rsidRDefault="00BB5021" w:rsidP="00BB5021">
      <w:pPr>
        <w:rPr>
          <w:rFonts w:ascii="宋体" w:hAnsi="宋体" w:hint="eastAsia"/>
        </w:rPr>
      </w:pPr>
    </w:p>
    <w:p w:rsidR="00BB5021" w:rsidRDefault="00BB5021" w:rsidP="00BB5021">
      <w:pPr>
        <w:rPr>
          <w:rFonts w:ascii="宋体" w:hAnsi="宋体" w:hint="eastAsia"/>
        </w:rPr>
      </w:pPr>
      <w:r>
        <w:rPr>
          <w:rFonts w:ascii="宋体" w:hAnsi="宋体" w:hint="eastAsia"/>
        </w:rPr>
        <w:t>A．液体的倾倒  B．液体的量取  C．点燃酒精灯  D．滴加液体</w:t>
      </w:r>
    </w:p>
    <w:p w:rsidR="00BB5021" w:rsidRDefault="00BB5021" w:rsidP="00BB5021">
      <w:pPr>
        <w:rPr>
          <w:rFonts w:ascii="宋体" w:hAnsi="宋体"/>
        </w:rPr>
      </w:pPr>
      <w:r>
        <w:rPr>
          <w:rFonts w:ascii="宋体" w:hAnsi="宋体" w:hint="eastAsia"/>
        </w:rPr>
        <w:t>7．下列有关仪器用途说法不恰当的是（     ）</w:t>
      </w:r>
    </w:p>
    <w:p w:rsidR="00BB5021" w:rsidRDefault="00BB5021" w:rsidP="00BB5021">
      <w:pPr>
        <w:rPr>
          <w:rFonts w:ascii="宋体" w:hAnsi="宋体" w:hint="eastAsia"/>
        </w:rPr>
      </w:pPr>
      <w:r>
        <w:rPr>
          <w:rFonts w:ascii="宋体" w:hAnsi="宋体"/>
        </w:rPr>
        <w:t>A</w:t>
      </w:r>
      <w:r>
        <w:rPr>
          <w:rFonts w:ascii="宋体" w:hAnsi="宋体" w:hint="eastAsia"/>
        </w:rPr>
        <w:t>．温度计代替玻璃棒用于搅拌</w:t>
      </w:r>
    </w:p>
    <w:p w:rsidR="00BB5021" w:rsidRDefault="00BB5021" w:rsidP="00BB5021">
      <w:pPr>
        <w:rPr>
          <w:rFonts w:ascii="宋体" w:hAnsi="宋体"/>
        </w:rPr>
      </w:pPr>
      <w:r>
        <w:rPr>
          <w:rFonts w:ascii="宋体" w:hAnsi="宋体"/>
        </w:rPr>
        <w:t>B</w:t>
      </w:r>
      <w:r>
        <w:rPr>
          <w:rFonts w:ascii="宋体" w:hAnsi="宋体" w:hint="eastAsia"/>
        </w:rPr>
        <w:t>．烧杯用于较多量试剂的反应容器</w:t>
      </w:r>
    </w:p>
    <w:p w:rsidR="00BB5021" w:rsidRDefault="00BB5021" w:rsidP="00BB5021">
      <w:pPr>
        <w:rPr>
          <w:rFonts w:ascii="宋体" w:hAnsi="宋体" w:hint="eastAsia"/>
        </w:rPr>
      </w:pPr>
      <w:r>
        <w:rPr>
          <w:rFonts w:ascii="宋体" w:hAnsi="宋体"/>
        </w:rPr>
        <w:t>C</w:t>
      </w:r>
      <w:r>
        <w:rPr>
          <w:rFonts w:ascii="宋体" w:hAnsi="宋体" w:hint="eastAsia"/>
        </w:rPr>
        <w:t>．试管用于装配简易气体发生器</w:t>
      </w:r>
    </w:p>
    <w:p w:rsidR="00BB5021" w:rsidRDefault="00BB5021" w:rsidP="00BB5021">
      <w:pPr>
        <w:rPr>
          <w:rFonts w:ascii="宋体" w:hAnsi="宋体" w:hint="eastAsia"/>
        </w:rPr>
      </w:pPr>
      <w:r>
        <w:rPr>
          <w:rFonts w:ascii="宋体" w:hAnsi="宋体"/>
        </w:rPr>
        <w:t>D</w:t>
      </w:r>
      <w:r>
        <w:rPr>
          <w:rFonts w:ascii="宋体" w:hAnsi="宋体" w:hint="eastAsia"/>
        </w:rPr>
        <w:t>．胶头滴管用于吸取或滴加少量液体</w:t>
      </w:r>
    </w:p>
    <w:p w:rsidR="00BB5021" w:rsidRDefault="00BB5021" w:rsidP="00BB5021">
      <w:pPr>
        <w:rPr>
          <w:rFonts w:ascii="宋体" w:hAnsi="宋体" w:hint="eastAsia"/>
        </w:rPr>
      </w:pPr>
      <w:r>
        <w:rPr>
          <w:rFonts w:ascii="宋体" w:hAnsi="宋体" w:hint="eastAsia"/>
          <w:szCs w:val="21"/>
        </w:rPr>
        <w:t>8. 用试管加热固体时，有时因操作不正确而出现试管炸裂的现象，其原因可能是（    ）</w:t>
      </w:r>
    </w:p>
    <w:p w:rsidR="00BB5021" w:rsidRDefault="00BB5021" w:rsidP="00BB5021">
      <w:pPr>
        <w:rPr>
          <w:rFonts w:ascii="宋体" w:hAnsi="宋体" w:hint="eastAsia"/>
          <w:szCs w:val="21"/>
        </w:rPr>
      </w:pPr>
      <w:r>
        <w:rPr>
          <w:rFonts w:ascii="宋体" w:hAnsi="宋体"/>
          <w:szCs w:val="21"/>
        </w:rPr>
        <w:t>A</w:t>
      </w:r>
      <w:r>
        <w:rPr>
          <w:rFonts w:ascii="宋体" w:hAnsi="宋体" w:hint="eastAsia"/>
          <w:szCs w:val="21"/>
        </w:rPr>
        <w:t>. 加热前试管外壁干燥</w:t>
      </w:r>
    </w:p>
    <w:p w:rsidR="00BB5021" w:rsidRDefault="00BB5021" w:rsidP="00BB5021">
      <w:pPr>
        <w:rPr>
          <w:rFonts w:ascii="宋体" w:hAnsi="宋体" w:hint="eastAsia"/>
          <w:szCs w:val="21"/>
        </w:rPr>
      </w:pPr>
      <w:r>
        <w:rPr>
          <w:rFonts w:ascii="宋体" w:hAnsi="宋体"/>
          <w:szCs w:val="21"/>
        </w:rPr>
        <w:lastRenderedPageBreak/>
        <w:t>B</w:t>
      </w:r>
      <w:r>
        <w:rPr>
          <w:rFonts w:ascii="宋体" w:hAnsi="宋体" w:hint="eastAsia"/>
          <w:szCs w:val="21"/>
        </w:rPr>
        <w:t>. 加热不均匀，局部温度过高</w:t>
      </w:r>
    </w:p>
    <w:p w:rsidR="00BB5021" w:rsidRDefault="00BB5021" w:rsidP="00BB5021">
      <w:pPr>
        <w:rPr>
          <w:rFonts w:ascii="宋体" w:hAnsi="宋体" w:hint="eastAsia"/>
          <w:szCs w:val="21"/>
        </w:rPr>
      </w:pPr>
      <w:r>
        <w:rPr>
          <w:rFonts w:ascii="宋体" w:hAnsi="宋体"/>
          <w:szCs w:val="21"/>
        </w:rPr>
        <w:t>C</w:t>
      </w:r>
      <w:r>
        <w:rPr>
          <w:rFonts w:ascii="宋体" w:hAnsi="宋体" w:hint="eastAsia"/>
          <w:szCs w:val="21"/>
        </w:rPr>
        <w:t>. 试管口略向下倾斜了</w:t>
      </w:r>
    </w:p>
    <w:p w:rsidR="00BB5021" w:rsidRDefault="00BB5021" w:rsidP="00BB5021">
      <w:pPr>
        <w:rPr>
          <w:rFonts w:ascii="宋体" w:hAnsi="宋体" w:hint="eastAsia"/>
        </w:rPr>
      </w:pPr>
      <w:r>
        <w:rPr>
          <w:rFonts w:ascii="宋体" w:hAnsi="宋体"/>
          <w:szCs w:val="21"/>
        </w:rPr>
        <w:t>D</w:t>
      </w:r>
      <w:r>
        <w:rPr>
          <w:rFonts w:ascii="宋体" w:hAnsi="宋体" w:hint="eastAsia"/>
          <w:szCs w:val="21"/>
        </w:rPr>
        <w:t>. 试管夹夹在试管中上部了</w:t>
      </w:r>
    </w:p>
    <w:p w:rsidR="00BB5021" w:rsidRDefault="00BB5021" w:rsidP="00BB5021">
      <w:pPr>
        <w:rPr>
          <w:rFonts w:ascii="宋体" w:hAnsi="宋体"/>
          <w:kern w:val="0"/>
          <w:lang w:val="zh-CN"/>
        </w:rPr>
      </w:pPr>
      <w:r>
        <w:rPr>
          <w:rFonts w:ascii="宋体" w:hAnsi="宋体" w:hint="eastAsia"/>
        </w:rPr>
        <w:t>9．</w:t>
      </w:r>
      <w:r>
        <w:rPr>
          <w:rFonts w:ascii="宋体" w:hAnsi="宋体"/>
          <w:kern w:val="0"/>
          <w:lang w:val="zh-CN"/>
        </w:rPr>
        <w:t>化学是一门以实验为基础的科学，在化学实验室里，我们常常要进行药品取用、物质加热、仪器洗涤等基本操作，其中往往涉及到用量问题。下列关于用量的说法不正确的是</w:t>
      </w:r>
      <w:r>
        <w:rPr>
          <w:rFonts w:ascii="宋体" w:hAnsi="宋体" w:hint="eastAsia"/>
          <w:kern w:val="0"/>
          <w:lang w:val="zh-CN"/>
        </w:rPr>
        <w:t>（    ）</w:t>
      </w:r>
    </w:p>
    <w:p w:rsidR="00BB5021" w:rsidRDefault="00BB5021" w:rsidP="00BB5021">
      <w:pPr>
        <w:rPr>
          <w:rFonts w:ascii="宋体" w:hAnsi="宋体"/>
          <w:kern w:val="0"/>
          <w:lang w:val="zh-CN"/>
        </w:rPr>
      </w:pPr>
      <w:r>
        <w:rPr>
          <w:rFonts w:ascii="宋体" w:hAnsi="宋体"/>
          <w:kern w:val="0"/>
          <w:lang w:val="zh-CN"/>
        </w:rPr>
        <w:t>A</w:t>
      </w:r>
      <w:r>
        <w:rPr>
          <w:rFonts w:ascii="宋体" w:hAnsi="宋体"/>
        </w:rPr>
        <w:t>．</w:t>
      </w:r>
      <w:r>
        <w:rPr>
          <w:rFonts w:ascii="宋体" w:hAnsi="宋体" w:hint="eastAsia"/>
          <w:kern w:val="0"/>
          <w:lang w:val="zh-CN"/>
        </w:rPr>
        <w:t>取用固体时，如果没有说明用量一般取1g～2g</w:t>
      </w:r>
    </w:p>
    <w:p w:rsidR="00BB5021" w:rsidRDefault="00BB5021" w:rsidP="00BB5021">
      <w:pPr>
        <w:rPr>
          <w:rFonts w:ascii="宋体" w:hAnsi="宋体"/>
          <w:kern w:val="0"/>
          <w:lang w:val="zh-CN"/>
        </w:rPr>
      </w:pPr>
      <w:r>
        <w:rPr>
          <w:rFonts w:ascii="宋体" w:hAnsi="宋体"/>
          <w:kern w:val="0"/>
          <w:lang w:val="zh-CN"/>
        </w:rPr>
        <w:t>B</w:t>
      </w:r>
      <w:r>
        <w:rPr>
          <w:rFonts w:ascii="宋体" w:hAnsi="宋体"/>
        </w:rPr>
        <w:t>．</w:t>
      </w:r>
      <w:r>
        <w:rPr>
          <w:rFonts w:ascii="宋体" w:hAnsi="宋体"/>
          <w:kern w:val="0"/>
          <w:lang w:val="zh-CN"/>
        </w:rPr>
        <w:t>洗涤实验用过的试管时，每次注入1/2试管水，振荡后倒掉</w:t>
      </w:r>
    </w:p>
    <w:p w:rsidR="00BB5021" w:rsidRDefault="00BB5021" w:rsidP="00BB5021">
      <w:pPr>
        <w:rPr>
          <w:rFonts w:ascii="宋体" w:hAnsi="宋体"/>
          <w:kern w:val="0"/>
          <w:lang w:val="zh-CN"/>
        </w:rPr>
      </w:pPr>
      <w:r>
        <w:rPr>
          <w:rFonts w:ascii="宋体" w:hAnsi="宋体"/>
          <w:kern w:val="0"/>
          <w:lang w:val="zh-CN"/>
        </w:rPr>
        <w:t>C</w:t>
      </w:r>
      <w:r>
        <w:rPr>
          <w:rFonts w:ascii="宋体" w:hAnsi="宋体"/>
        </w:rPr>
        <w:t>．取用液体时，</w:t>
      </w:r>
      <w:r>
        <w:rPr>
          <w:rFonts w:ascii="宋体" w:hAnsi="宋体"/>
          <w:kern w:val="0"/>
          <w:lang w:val="zh-CN"/>
        </w:rPr>
        <w:t>如果没有说明用量，液体一般取</w:t>
      </w:r>
      <w:r>
        <w:rPr>
          <w:rFonts w:ascii="宋体" w:hAnsi="宋体" w:hint="eastAsia"/>
          <w:kern w:val="0"/>
          <w:lang w:val="zh-CN"/>
        </w:rPr>
        <w:t>1</w:t>
      </w:r>
      <w:r>
        <w:rPr>
          <w:rFonts w:ascii="宋体" w:hAnsi="宋体"/>
          <w:kern w:val="0"/>
          <w:lang w:val="zh-CN"/>
        </w:rPr>
        <w:t>mL</w:t>
      </w:r>
      <w:r>
        <w:rPr>
          <w:rFonts w:ascii="宋体" w:hAnsi="宋体" w:hint="eastAsia"/>
          <w:kern w:val="0"/>
          <w:lang w:val="zh-CN"/>
        </w:rPr>
        <w:t>～2</w:t>
      </w:r>
      <w:r>
        <w:rPr>
          <w:rFonts w:ascii="宋体" w:hAnsi="宋体"/>
          <w:kern w:val="0"/>
          <w:lang w:val="zh-CN"/>
        </w:rPr>
        <w:t>mL</w:t>
      </w:r>
    </w:p>
    <w:p w:rsidR="00BB5021" w:rsidRDefault="00BB5021" w:rsidP="00BB5021">
      <w:pPr>
        <w:rPr>
          <w:rFonts w:ascii="宋体" w:hAnsi="宋体" w:hint="eastAsia"/>
        </w:rPr>
      </w:pPr>
      <w:r>
        <w:rPr>
          <w:rFonts w:ascii="宋体" w:hAnsi="宋体"/>
          <w:kern w:val="0"/>
          <w:lang w:val="zh-CN"/>
        </w:rPr>
        <w:t>D</w:t>
      </w:r>
      <w:r>
        <w:rPr>
          <w:rFonts w:ascii="宋体" w:hAnsi="宋体"/>
        </w:rPr>
        <w:t>．使用酒精灯时，</w:t>
      </w:r>
      <w:r>
        <w:rPr>
          <w:rFonts w:ascii="宋体" w:hAnsi="宋体"/>
          <w:kern w:val="0"/>
          <w:lang w:val="zh-CN"/>
        </w:rPr>
        <w:t>酒精灯内的酒精不超过容积的</w:t>
      </w:r>
      <w:r>
        <w:rPr>
          <w:rFonts w:ascii="宋体" w:hAnsi="宋体" w:hint="eastAsia"/>
          <w:kern w:val="0"/>
          <w:lang w:val="zh-CN"/>
        </w:rPr>
        <w:t>2</w:t>
      </w:r>
      <w:r>
        <w:rPr>
          <w:rFonts w:ascii="宋体" w:hAnsi="宋体"/>
          <w:kern w:val="0"/>
          <w:lang w:val="zh-CN"/>
        </w:rPr>
        <w:t>/</w:t>
      </w:r>
      <w:r>
        <w:rPr>
          <w:rFonts w:ascii="宋体" w:hAnsi="宋体" w:hint="eastAsia"/>
          <w:kern w:val="0"/>
          <w:lang w:val="zh-CN"/>
        </w:rPr>
        <w:t>3</w:t>
      </w:r>
    </w:p>
    <w:p w:rsidR="00BB5021" w:rsidRDefault="00BB5021" w:rsidP="00BB5021">
      <w:pPr>
        <w:rPr>
          <w:rFonts w:ascii="宋体" w:hAnsi="宋体"/>
        </w:rPr>
      </w:pPr>
      <w:r>
        <w:rPr>
          <w:rFonts w:ascii="宋体" w:hAnsi="宋体" w:hint="eastAsia"/>
        </w:rPr>
        <w:t>10.</w:t>
      </w:r>
      <w:r>
        <w:rPr>
          <w:rFonts w:ascii="宋体" w:hAnsi="宋体"/>
        </w:rPr>
        <w:t xml:space="preserve"> </w:t>
      </w:r>
      <w:r>
        <w:rPr>
          <w:rFonts w:ascii="宋体" w:hAnsi="宋体" w:hint="eastAsia"/>
        </w:rPr>
        <w:t>在对人体吸入的空气和呼出的气体进行实验探究的过程中，向一瓶空气和一瓶呼出气体中各滴入少量澄清石灰水，振荡，发现只有滴入到呼出气体中的澄清石灰水变浑浊，由此得出的结论是（     ）</w:t>
      </w:r>
    </w:p>
    <w:p w:rsidR="00BB5021" w:rsidRDefault="00BB5021" w:rsidP="00BB5021">
      <w:pPr>
        <w:rPr>
          <w:rFonts w:ascii="宋体" w:hAnsi="宋体"/>
        </w:rPr>
      </w:pPr>
      <w:r>
        <w:rPr>
          <w:rFonts w:ascii="宋体" w:hAnsi="宋体"/>
        </w:rPr>
        <w:t>A.</w:t>
      </w:r>
      <w:r>
        <w:rPr>
          <w:rFonts w:ascii="宋体" w:hAnsi="宋体" w:hint="eastAsia"/>
        </w:rPr>
        <w:t xml:space="preserve"> 吸入的空气中不含</w:t>
      </w:r>
      <w:r>
        <w:rPr>
          <w:rFonts w:ascii="宋体" w:hAnsi="宋体"/>
        </w:rPr>
        <w:t>CO</w:t>
      </w:r>
      <w:r>
        <w:rPr>
          <w:rFonts w:ascii="宋体" w:hAnsi="宋体"/>
          <w:vertAlign w:val="subscript"/>
        </w:rPr>
        <w:t>2</w:t>
      </w:r>
    </w:p>
    <w:p w:rsidR="00BB5021" w:rsidRDefault="00BB5021" w:rsidP="00BB5021">
      <w:pPr>
        <w:rPr>
          <w:rFonts w:ascii="宋体" w:hAnsi="宋体"/>
        </w:rPr>
      </w:pPr>
      <w:r>
        <w:rPr>
          <w:rFonts w:ascii="宋体" w:hAnsi="宋体"/>
        </w:rPr>
        <w:t>B.</w:t>
      </w:r>
      <w:r>
        <w:rPr>
          <w:rFonts w:ascii="宋体" w:hAnsi="宋体" w:hint="eastAsia"/>
        </w:rPr>
        <w:t xml:space="preserve"> 呼出的气体全部是</w:t>
      </w:r>
      <w:r>
        <w:rPr>
          <w:rFonts w:ascii="宋体" w:hAnsi="宋体"/>
        </w:rPr>
        <w:t>CO</w:t>
      </w:r>
      <w:r>
        <w:rPr>
          <w:rFonts w:ascii="宋体" w:hAnsi="宋体"/>
          <w:vertAlign w:val="subscript"/>
        </w:rPr>
        <w:t>2</w:t>
      </w:r>
    </w:p>
    <w:p w:rsidR="00BB5021" w:rsidRDefault="00BB5021" w:rsidP="00BB5021">
      <w:pPr>
        <w:rPr>
          <w:rFonts w:ascii="宋体" w:hAnsi="宋体"/>
        </w:rPr>
      </w:pPr>
      <w:r>
        <w:rPr>
          <w:rFonts w:ascii="宋体" w:hAnsi="宋体"/>
        </w:rPr>
        <w:t>C</w:t>
      </w:r>
      <w:r>
        <w:rPr>
          <w:rFonts w:ascii="宋体" w:hAnsi="宋体" w:hint="eastAsia"/>
        </w:rPr>
        <w:t xml:space="preserve">. </w:t>
      </w:r>
      <w:r>
        <w:rPr>
          <w:rFonts w:ascii="宋体" w:hAnsi="宋体"/>
        </w:rPr>
        <w:t>CO</w:t>
      </w:r>
      <w:r>
        <w:rPr>
          <w:rFonts w:ascii="宋体" w:hAnsi="宋体"/>
          <w:vertAlign w:val="subscript"/>
        </w:rPr>
        <w:t>2</w:t>
      </w:r>
      <w:r>
        <w:rPr>
          <w:rFonts w:ascii="宋体" w:hAnsi="宋体" w:hint="eastAsia"/>
        </w:rPr>
        <w:t>在呼出气体中的含量比在吸入的空气中的含量高</w:t>
      </w:r>
    </w:p>
    <w:p w:rsidR="00BB5021" w:rsidRDefault="00BB5021" w:rsidP="00BB5021">
      <w:pPr>
        <w:rPr>
          <w:rFonts w:ascii="宋体" w:hAnsi="宋体" w:hint="eastAsia"/>
        </w:rPr>
      </w:pPr>
      <w:r>
        <w:rPr>
          <w:rFonts w:ascii="宋体" w:hAnsi="宋体"/>
        </w:rPr>
        <w:t>D.</w:t>
      </w:r>
      <w:r>
        <w:rPr>
          <w:rFonts w:ascii="宋体" w:hAnsi="宋体" w:hint="eastAsia"/>
        </w:rPr>
        <w:t xml:space="preserve"> </w:t>
      </w:r>
      <w:r>
        <w:rPr>
          <w:rFonts w:ascii="宋体" w:hAnsi="宋体"/>
        </w:rPr>
        <w:t>O</w:t>
      </w:r>
      <w:r>
        <w:rPr>
          <w:rFonts w:ascii="宋体" w:hAnsi="宋体"/>
          <w:vertAlign w:val="subscript"/>
        </w:rPr>
        <w:t>2</w:t>
      </w:r>
      <w:r>
        <w:rPr>
          <w:rFonts w:ascii="宋体" w:hAnsi="宋体" w:hint="eastAsia"/>
        </w:rPr>
        <w:t>在呼出气体中的含量比在吸入的空气中的含量低</w:t>
      </w:r>
    </w:p>
    <w:p w:rsidR="00BB5021" w:rsidRDefault="00BB5021" w:rsidP="00BB5021">
      <w:pPr>
        <w:pStyle w:val="ac"/>
        <w:rPr>
          <w:rFonts w:hAnsi="宋体" w:hint="eastAsia"/>
        </w:rPr>
      </w:pPr>
      <w:r>
        <w:rPr>
          <w:rFonts w:hAnsi="宋体" w:hint="eastAsia"/>
          <w:kern w:val="0"/>
        </w:rPr>
        <w:t>11．</w:t>
      </w:r>
      <w:r>
        <w:rPr>
          <w:rFonts w:hAnsi="宋体"/>
        </w:rPr>
        <w:t>“春蚕到死丝方尽，蜡炬成灰泪始干”，这是唐代诗人的名句。蜡烛在燃烧过程中发生了一系列变化，关于这一过程说法不正确的是（    ）</w:t>
      </w:r>
    </w:p>
    <w:p w:rsidR="00BB5021" w:rsidRDefault="00BB5021" w:rsidP="00BB5021">
      <w:pPr>
        <w:pStyle w:val="ac"/>
        <w:rPr>
          <w:rFonts w:hAnsi="宋体"/>
        </w:rPr>
      </w:pPr>
      <w:r>
        <w:rPr>
          <w:rFonts w:hAnsi="宋体"/>
        </w:rPr>
        <w:t>A.</w:t>
      </w:r>
      <w:r>
        <w:rPr>
          <w:rFonts w:hAnsi="宋体" w:hint="eastAsia"/>
        </w:rPr>
        <w:t xml:space="preserve"> </w:t>
      </w:r>
      <w:r>
        <w:rPr>
          <w:rFonts w:hAnsi="宋体"/>
        </w:rPr>
        <w:t>蜡烛的燃烧是蜡烛与氧气发生了化学反应</w:t>
      </w:r>
    </w:p>
    <w:p w:rsidR="00BB5021" w:rsidRDefault="00BB5021" w:rsidP="00BB5021">
      <w:pPr>
        <w:pStyle w:val="ac"/>
        <w:rPr>
          <w:rFonts w:hAnsi="宋体"/>
        </w:rPr>
      </w:pPr>
      <w:r>
        <w:rPr>
          <w:rFonts w:hAnsi="宋体"/>
        </w:rPr>
        <w:t>B.</w:t>
      </w:r>
      <w:r>
        <w:rPr>
          <w:rFonts w:hAnsi="宋体" w:hint="eastAsia"/>
        </w:rPr>
        <w:t xml:space="preserve"> </w:t>
      </w:r>
      <w:r>
        <w:rPr>
          <w:rFonts w:hAnsi="宋体"/>
        </w:rPr>
        <w:t>蜡烛燃烧生成了水和二氧化碳</w:t>
      </w:r>
    </w:p>
    <w:p w:rsidR="00BB5021" w:rsidRDefault="00BB5021" w:rsidP="00BB5021">
      <w:pPr>
        <w:pStyle w:val="ac"/>
        <w:rPr>
          <w:rFonts w:hAnsi="宋体"/>
        </w:rPr>
      </w:pPr>
      <w:r>
        <w:rPr>
          <w:rFonts w:hAnsi="宋体"/>
        </w:rPr>
        <w:t>C</w:t>
      </w:r>
      <w:r>
        <w:rPr>
          <w:rFonts w:hAnsi="宋体" w:hint="eastAsia"/>
        </w:rPr>
        <w:t xml:space="preserve">. </w:t>
      </w:r>
      <w:r>
        <w:rPr>
          <w:rFonts w:hAnsi="宋体"/>
        </w:rPr>
        <w:t>蜡烛的燃烧是物理变化</w:t>
      </w:r>
    </w:p>
    <w:p w:rsidR="00BB5021" w:rsidRDefault="00BB5021" w:rsidP="00BB5021">
      <w:pPr>
        <w:rPr>
          <w:rFonts w:ascii="宋体" w:hAnsi="宋体" w:hint="eastAsia"/>
          <w:kern w:val="0"/>
        </w:rPr>
      </w:pPr>
      <w:r>
        <w:rPr>
          <w:rFonts w:ascii="宋体" w:hAnsi="宋体"/>
        </w:rPr>
        <w:t>D.</w:t>
      </w:r>
      <w:r>
        <w:rPr>
          <w:rFonts w:ascii="宋体" w:hAnsi="宋体" w:hint="eastAsia"/>
        </w:rPr>
        <w:t xml:space="preserve"> </w:t>
      </w:r>
      <w:r>
        <w:rPr>
          <w:rFonts w:ascii="宋体" w:hAnsi="宋体"/>
        </w:rPr>
        <w:t>蜡烛受热熔化是物理变化</w:t>
      </w:r>
    </w:p>
    <w:p w:rsidR="00BB5021" w:rsidRDefault="00BB5021" w:rsidP="00BB5021">
      <w:pPr>
        <w:pStyle w:val="ac"/>
        <w:rPr>
          <w:rFonts w:hAnsi="宋体" w:hint="eastAsia"/>
        </w:rPr>
      </w:pPr>
      <w:r>
        <w:rPr>
          <w:rFonts w:hAnsi="宋体" w:hint="eastAsia"/>
        </w:rPr>
        <w:t>12．某学生用量筒量取液体，将量筒平放且面对刻度平视测量，初次视线与量筒内凹液面的最低处保持水平，读数为20 mL；倒出部分液体后，俯视凹液面的最低处，读数为5 mL。则该学生实际倒出液体的体积（     ）</w:t>
      </w:r>
    </w:p>
    <w:p w:rsidR="00BB5021" w:rsidRDefault="00BB5021" w:rsidP="00BB5021">
      <w:pPr>
        <w:pStyle w:val="ac"/>
        <w:rPr>
          <w:rFonts w:hAnsi="宋体" w:hint="eastAsia"/>
        </w:rPr>
      </w:pPr>
      <w:r>
        <w:rPr>
          <w:rFonts w:hAnsi="宋体" w:hint="eastAsia"/>
        </w:rPr>
        <w:t>A.大于15 mL              B.小于15mL</w:t>
      </w:r>
    </w:p>
    <w:p w:rsidR="00BB5021" w:rsidRDefault="00BB5021" w:rsidP="00BB5021">
      <w:pPr>
        <w:rPr>
          <w:rFonts w:ascii="宋体" w:hAnsi="宋体"/>
        </w:rPr>
      </w:pPr>
      <w:r>
        <w:rPr>
          <w:rFonts w:ascii="宋体" w:hAnsi="宋体" w:hint="eastAsia"/>
        </w:rPr>
        <w:t>C.等于15 mL              D.无法确定</w:t>
      </w:r>
    </w:p>
    <w:p w:rsidR="00BB5021" w:rsidRDefault="00BB5021" w:rsidP="00BB5021">
      <w:pPr>
        <w:rPr>
          <w:rFonts w:ascii="宋体" w:hAnsi="宋体" w:hint="eastAsia"/>
        </w:rPr>
      </w:pPr>
      <w:r>
        <w:rPr>
          <w:rFonts w:ascii="宋体" w:hAnsi="宋体" w:hint="eastAsia"/>
        </w:rPr>
        <w:t>13．用调节好的托盘天平称量10.2g食盐，加入食盐后发现指针稍微偏左，接下来的操作应该是 (      )</w:t>
      </w:r>
    </w:p>
    <w:p w:rsidR="00BB5021" w:rsidRDefault="00BB5021" w:rsidP="00BB5021">
      <w:pPr>
        <w:rPr>
          <w:rFonts w:ascii="宋体" w:hAnsi="宋体" w:hint="eastAsia"/>
        </w:rPr>
      </w:pPr>
      <w:r>
        <w:rPr>
          <w:rFonts w:ascii="宋体" w:hAnsi="宋体" w:hint="eastAsia"/>
        </w:rPr>
        <w:t>A. 移动游码               B. 减少食盐</w:t>
      </w:r>
    </w:p>
    <w:p w:rsidR="00BB5021" w:rsidRDefault="00BB5021" w:rsidP="00BB5021">
      <w:pPr>
        <w:rPr>
          <w:rFonts w:ascii="宋体" w:hAnsi="宋体" w:hint="eastAsia"/>
        </w:rPr>
      </w:pPr>
      <w:r>
        <w:rPr>
          <w:rFonts w:ascii="宋体" w:hAnsi="宋体" w:hint="eastAsia"/>
        </w:rPr>
        <w:t>C. 增加砝码               D．增加食盐</w:t>
      </w:r>
    </w:p>
    <w:p w:rsidR="00BB5021" w:rsidRDefault="00BB5021" w:rsidP="00BB5021">
      <w:pPr>
        <w:rPr>
          <w:rFonts w:ascii="宋体" w:hAnsi="宋体" w:hint="eastAsia"/>
        </w:rPr>
      </w:pPr>
      <w:r>
        <w:rPr>
          <w:rFonts w:ascii="宋体" w:hAnsi="宋体" w:hint="eastAsia"/>
        </w:rPr>
        <w:t>14．下列实验结果或操作正确的为(      )</w:t>
      </w:r>
    </w:p>
    <w:p w:rsidR="00BB5021" w:rsidRDefault="00BB5021" w:rsidP="00BB5021">
      <w:pPr>
        <w:rPr>
          <w:rFonts w:ascii="宋体" w:hAnsi="宋体" w:hint="eastAsia"/>
        </w:rPr>
      </w:pPr>
      <w:r>
        <w:rPr>
          <w:rFonts w:ascii="宋体" w:hAnsi="宋体" w:hint="eastAsia"/>
        </w:rPr>
        <w:t>A. 天平称得某物质的质量为36.76 g</w:t>
      </w:r>
    </w:p>
    <w:p w:rsidR="00BB5021" w:rsidRDefault="00BB5021" w:rsidP="00BB5021">
      <w:pPr>
        <w:rPr>
          <w:rFonts w:ascii="宋体" w:hAnsi="宋体" w:hint="eastAsia"/>
        </w:rPr>
      </w:pPr>
      <w:r>
        <w:rPr>
          <w:rFonts w:ascii="宋体" w:hAnsi="宋体" w:hint="eastAsia"/>
        </w:rPr>
        <w:t>B．为了防止液滴飞溅，应该将胶头滴管伸入试管滴加液体</w:t>
      </w:r>
    </w:p>
    <w:p w:rsidR="00BB5021" w:rsidRDefault="00BB5021" w:rsidP="00BB5021">
      <w:pPr>
        <w:rPr>
          <w:rFonts w:ascii="宋体" w:hAnsi="宋体" w:hint="eastAsia"/>
        </w:rPr>
      </w:pPr>
      <w:r>
        <w:rPr>
          <w:rFonts w:ascii="宋体" w:hAnsi="宋体" w:hint="eastAsia"/>
        </w:rPr>
        <w:t>C．洗净后的试管，放置晾干的正确方法是管口向下，并倒扣在试管架上</w:t>
      </w:r>
    </w:p>
    <w:p w:rsidR="00BB5021" w:rsidRDefault="00BB5021" w:rsidP="00BB5021">
      <w:pPr>
        <w:rPr>
          <w:rFonts w:hint="eastAsia"/>
        </w:rPr>
      </w:pPr>
      <w:r>
        <w:rPr>
          <w:rFonts w:ascii="宋体" w:hAnsi="宋体" w:hint="eastAsia"/>
        </w:rPr>
        <w:t>D．用100mL的量筒量取20mL的液体</w:t>
      </w:r>
    </w:p>
    <w:p w:rsidR="00BB5021" w:rsidRDefault="00BB5021" w:rsidP="00BB5021">
      <w:pPr>
        <w:rPr>
          <w:rFonts w:ascii="宋体" w:hAnsi="宋体" w:hint="eastAsia"/>
        </w:rPr>
      </w:pPr>
      <w:r>
        <w:rPr>
          <w:rFonts w:ascii="宋体" w:hAnsi="宋体" w:hint="eastAsia"/>
        </w:rPr>
        <w:t>15．下列关于在实验室里使用药品时需要注意的事项中，说法不正确的是(     )</w:t>
      </w:r>
    </w:p>
    <w:p w:rsidR="00BB5021" w:rsidRDefault="00BB5021" w:rsidP="00BB5021">
      <w:pPr>
        <w:rPr>
          <w:rFonts w:ascii="宋体" w:hAnsi="宋体" w:hint="eastAsia"/>
        </w:rPr>
      </w:pPr>
      <w:r>
        <w:rPr>
          <w:rFonts w:ascii="宋体" w:hAnsi="宋体" w:hint="eastAsia"/>
        </w:rPr>
        <w:t>A. 不能用手接触药品</w:t>
      </w:r>
    </w:p>
    <w:p w:rsidR="00BB5021" w:rsidRDefault="00BB5021" w:rsidP="00BB5021">
      <w:pPr>
        <w:rPr>
          <w:rFonts w:ascii="宋体" w:hAnsi="宋体" w:hint="eastAsia"/>
        </w:rPr>
      </w:pPr>
      <w:r>
        <w:rPr>
          <w:rFonts w:ascii="宋体" w:hAnsi="宋体" w:hint="eastAsia"/>
        </w:rPr>
        <w:t>B．不能用鼻孔去闻气体的气味</w:t>
      </w:r>
    </w:p>
    <w:p w:rsidR="00BB5021" w:rsidRDefault="00BB5021" w:rsidP="00BB5021">
      <w:pPr>
        <w:rPr>
          <w:rFonts w:ascii="宋体" w:hAnsi="宋体" w:hint="eastAsia"/>
        </w:rPr>
      </w:pPr>
      <w:r>
        <w:rPr>
          <w:rFonts w:ascii="宋体" w:hAnsi="宋体" w:hint="eastAsia"/>
        </w:rPr>
        <w:t>C. 特别注意不得随意尝药品的味道</w:t>
      </w:r>
    </w:p>
    <w:p w:rsidR="00BB5021" w:rsidRDefault="00BB5021" w:rsidP="00BB5021">
      <w:pPr>
        <w:rPr>
          <w:rFonts w:hint="eastAsia"/>
        </w:rPr>
      </w:pPr>
      <w:r>
        <w:rPr>
          <w:rFonts w:ascii="宋体" w:hAnsi="宋体" w:hint="eastAsia"/>
        </w:rPr>
        <w:t>D．用剩的药品应交还实验室，不要放回原药瓶</w:t>
      </w:r>
    </w:p>
    <w:p w:rsidR="00BB5021" w:rsidRDefault="00BB5021" w:rsidP="00BB5021">
      <w:pPr>
        <w:rPr>
          <w:rFonts w:ascii="宋体" w:hAnsi="宋体" w:hint="eastAsia"/>
        </w:rPr>
      </w:pPr>
      <w:r>
        <w:rPr>
          <w:rFonts w:ascii="宋体" w:hAnsi="宋体" w:hint="eastAsia"/>
          <w:b/>
          <w:bCs/>
        </w:rPr>
        <w:t>二、填空题</w:t>
      </w:r>
      <w:r>
        <w:rPr>
          <w:rFonts w:ascii="宋体" w:hAnsi="宋体" w:hint="eastAsia"/>
        </w:rPr>
        <w:t>（共35分）</w:t>
      </w:r>
    </w:p>
    <w:p w:rsidR="00BB5021" w:rsidRDefault="00BB5021" w:rsidP="00BB5021">
      <w:pPr>
        <w:rPr>
          <w:rFonts w:ascii="宋体" w:hAnsi="宋体"/>
        </w:rPr>
      </w:pPr>
      <w:r>
        <w:rPr>
          <w:rFonts w:ascii="宋体" w:hAnsi="宋体" w:hint="eastAsia"/>
          <w:szCs w:val="21"/>
        </w:rPr>
        <w:lastRenderedPageBreak/>
        <w:t>16．（8分）</w:t>
      </w:r>
      <w:r>
        <w:rPr>
          <w:rFonts w:ascii="宋体" w:hAnsi="宋体"/>
        </w:rPr>
        <w:t>掌握化学实验中常用仪器的特征和用途，有</w:t>
      </w:r>
      <w:r>
        <w:rPr>
          <w:rFonts w:ascii="宋体" w:hAnsi="宋体" w:hint="eastAsia"/>
        </w:rPr>
        <w:t>利</w:t>
      </w:r>
      <w:r>
        <w:rPr>
          <w:rFonts w:ascii="宋体" w:hAnsi="宋体"/>
        </w:rPr>
        <w:t>于开展化学学习和研究。请从下列常见仪器图示中，选择恰当的字母序号填空</w:t>
      </w:r>
    </w:p>
    <w:p w:rsidR="00BB5021" w:rsidRDefault="00BB5021" w:rsidP="00BB5021">
      <w:pPr>
        <w:rPr>
          <w:rFonts w:ascii="宋体" w:hAnsi="宋体" w:hint="eastAsia"/>
        </w:rPr>
      </w:pPr>
      <w:r>
        <w:rPr>
          <w:noProof/>
          <w:sz w:val="20"/>
        </w:rPr>
        <w:pict>
          <v:group id="_x0000_s2050" style="position:absolute;left:0;text-align:left;margin-left:20.8pt;margin-top:4.85pt;width:338pt;height:61.5pt;z-index:251660288" coordorigin="2213,9435" coordsize="6760,1230">
            <v:shape id="_x0000_s2051" type="#_x0000_t75" style="position:absolute;left:2213;top:9435;width:6120;height:945;mso-wrap-edited:f" wrapcoords="-53 0 -53 21257 21600 21257 21600 0 -53 0">
              <v:imagedata r:id="rId15" o:title="未命名" gain="57672f" blacklevel="3932f"/>
            </v:shape>
            <v:shape id="lxqdxt80" o:spid="_x0000_s2052" type="#_x0000_t202" style="position:absolute;left:2213;top:10460;width:6760;height:205;visibility:visible;mso-wrap-edited:f" wrapcoords="0 0 21600 0 21600 21600 0 21600 0 0" filled="f" stroked="f">
              <v:textbox style="mso-next-textbox:#lxqdxt80" inset="0,0,0,0">
                <w:txbxContent>
                  <w:p w:rsidR="00BB5021" w:rsidRDefault="00BB5021" w:rsidP="00BB5021">
                    <w:r>
                      <w:rPr>
                        <w:rFonts w:ascii="宋体" w:hAnsi="宋体"/>
                        <w:lang w:val="pt-BR"/>
                      </w:rPr>
                      <w:t xml:space="preserve">A   </w:t>
                    </w:r>
                    <w:r>
                      <w:rPr>
                        <w:rFonts w:ascii="宋体" w:hAnsi="宋体" w:hint="eastAsia"/>
                        <w:lang w:val="pt-BR"/>
                      </w:rPr>
                      <w:t xml:space="preserve">  </w:t>
                    </w:r>
                    <w:r>
                      <w:rPr>
                        <w:rFonts w:ascii="宋体" w:hAnsi="宋体"/>
                        <w:lang w:val="pt-BR"/>
                      </w:rPr>
                      <w:t xml:space="preserve">B  </w:t>
                    </w:r>
                    <w:r>
                      <w:rPr>
                        <w:rFonts w:ascii="宋体" w:hAnsi="宋体" w:hint="eastAsia"/>
                      </w:rPr>
                      <w:t xml:space="preserve">　 </w:t>
                    </w:r>
                    <w:r>
                      <w:rPr>
                        <w:rFonts w:ascii="宋体" w:hAnsi="宋体"/>
                        <w:lang w:val="pt-BR"/>
                      </w:rPr>
                      <w:t xml:space="preserve">C   </w:t>
                    </w:r>
                    <w:r>
                      <w:rPr>
                        <w:rFonts w:ascii="宋体" w:hAnsi="宋体" w:hint="eastAsia"/>
                        <w:lang w:val="pt-BR"/>
                      </w:rPr>
                      <w:t xml:space="preserve">   </w:t>
                    </w:r>
                    <w:r>
                      <w:rPr>
                        <w:rFonts w:ascii="宋体" w:hAnsi="宋体"/>
                        <w:lang w:val="pt-BR"/>
                      </w:rPr>
                      <w:t>D</w:t>
                    </w:r>
                    <w:r>
                      <w:rPr>
                        <w:rFonts w:ascii="宋体" w:hAnsi="宋体"/>
                      </w:rPr>
                      <w:t xml:space="preserve">　</w:t>
                    </w:r>
                    <w:r>
                      <w:rPr>
                        <w:rFonts w:ascii="宋体" w:hAnsi="宋体"/>
                        <w:lang w:val="pt-BR"/>
                      </w:rPr>
                      <w:t xml:space="preserve">  </w:t>
                    </w:r>
                    <w:r>
                      <w:rPr>
                        <w:rFonts w:ascii="宋体" w:hAnsi="宋体" w:hint="eastAsia"/>
                        <w:lang w:val="pt-BR"/>
                      </w:rPr>
                      <w:t xml:space="preserve">   </w:t>
                    </w:r>
                    <w:r>
                      <w:rPr>
                        <w:rFonts w:ascii="宋体" w:hAnsi="宋体"/>
                        <w:lang w:val="pt-BR"/>
                      </w:rPr>
                      <w:t xml:space="preserve">E </w:t>
                    </w:r>
                    <w:r>
                      <w:rPr>
                        <w:rFonts w:ascii="宋体" w:hAnsi="宋体"/>
                      </w:rPr>
                      <w:t xml:space="preserve">　</w:t>
                    </w:r>
                    <w:r>
                      <w:rPr>
                        <w:rFonts w:ascii="宋体" w:hAnsi="宋体" w:hint="eastAsia"/>
                        <w:lang w:val="pt-BR"/>
                      </w:rPr>
                      <w:t xml:space="preserve">     F     </w:t>
                    </w:r>
                    <w:r>
                      <w:rPr>
                        <w:rFonts w:ascii="宋体" w:hAnsi="宋体"/>
                        <w:lang w:val="pt-BR"/>
                      </w:rPr>
                      <w:t xml:space="preserve">G </w:t>
                    </w:r>
                    <w:r>
                      <w:rPr>
                        <w:rFonts w:ascii="宋体" w:hAnsi="宋体"/>
                      </w:rPr>
                      <w:t xml:space="preserve">　</w:t>
                    </w:r>
                    <w:r>
                      <w:rPr>
                        <w:rFonts w:ascii="宋体" w:hAnsi="宋体" w:hint="eastAsia"/>
                      </w:rPr>
                      <w:t xml:space="preserve"> </w:t>
                    </w:r>
                    <w:r>
                      <w:rPr>
                        <w:rFonts w:ascii="宋体" w:hAnsi="宋体"/>
                        <w:lang w:val="pt-BR"/>
                      </w:rPr>
                      <w:t xml:space="preserve"> </w:t>
                    </w:r>
                    <w:r>
                      <w:rPr>
                        <w:rFonts w:ascii="宋体" w:hAnsi="宋体" w:hint="eastAsia"/>
                        <w:lang w:val="pt-BR"/>
                      </w:rPr>
                      <w:t xml:space="preserve">  </w:t>
                    </w:r>
                    <w:r>
                      <w:rPr>
                        <w:rFonts w:ascii="宋体" w:hAnsi="宋体"/>
                        <w:lang w:val="pt-BR"/>
                      </w:rPr>
                      <w:t xml:space="preserve">H    </w:t>
                    </w:r>
                    <w:r>
                      <w:rPr>
                        <w:rFonts w:ascii="宋体" w:hAnsi="宋体" w:hint="eastAsia"/>
                        <w:lang w:val="pt-BR"/>
                      </w:rPr>
                      <w:t xml:space="preserve"> </w:t>
                    </w:r>
                    <w:r>
                      <w:rPr>
                        <w:rFonts w:ascii="宋体" w:hAnsi="宋体"/>
                        <w:lang w:val="pt-BR"/>
                      </w:rPr>
                      <w:t>I</w:t>
                    </w:r>
                    <w:r>
                      <w:rPr>
                        <w:rFonts w:ascii="宋体" w:hAnsi="宋体" w:hint="eastAsia"/>
                        <w:lang w:val="pt-BR"/>
                      </w:rPr>
                      <w:t xml:space="preserve">  </w:t>
                    </w:r>
                    <w:r>
                      <w:rPr>
                        <w:rFonts w:hint="eastAsia"/>
                      </w:rPr>
                      <w:t>图</w:t>
                    </w:r>
                    <w:r>
                      <w:rPr>
                        <w:rFonts w:hint="eastAsia"/>
                      </w:rPr>
                      <w:t>2</w:t>
                    </w:r>
                  </w:p>
                </w:txbxContent>
              </v:textbox>
            </v:shape>
          </v:group>
        </w:pict>
      </w:r>
    </w:p>
    <w:p w:rsidR="00BB5021" w:rsidRDefault="00BB5021" w:rsidP="00BB5021">
      <w:pPr>
        <w:rPr>
          <w:rFonts w:ascii="宋体" w:hAnsi="宋体" w:hint="eastAsia"/>
        </w:rPr>
      </w:pPr>
    </w:p>
    <w:p w:rsidR="00BB5021" w:rsidRDefault="00BB5021" w:rsidP="00BB5021">
      <w:pPr>
        <w:rPr>
          <w:rFonts w:ascii="宋体" w:hAnsi="宋体" w:hint="eastAsia"/>
        </w:rPr>
      </w:pPr>
    </w:p>
    <w:p w:rsidR="00BB5021" w:rsidRDefault="00BB5021" w:rsidP="00BB5021">
      <w:pPr>
        <w:rPr>
          <w:rFonts w:ascii="宋体" w:hAnsi="宋体" w:hint="eastAsia"/>
        </w:rPr>
      </w:pPr>
    </w:p>
    <w:p w:rsidR="00BB5021" w:rsidRDefault="00BB5021" w:rsidP="00BB5021">
      <w:pPr>
        <w:rPr>
          <w:rFonts w:ascii="宋体" w:hAnsi="宋体" w:hint="eastAsia"/>
          <w:lang w:val="pt-BR"/>
        </w:rPr>
      </w:pPr>
    </w:p>
    <w:p w:rsidR="00BB5021" w:rsidRDefault="00BB5021" w:rsidP="00BB5021">
      <w:pPr>
        <w:rPr>
          <w:rFonts w:ascii="宋体" w:hAnsi="宋体" w:hint="eastAsia"/>
        </w:rPr>
      </w:pPr>
      <w:r>
        <w:rPr>
          <w:rFonts w:ascii="宋体" w:hAnsi="宋体"/>
        </w:rPr>
        <w:t>（</w:t>
      </w:r>
      <w:r>
        <w:rPr>
          <w:rFonts w:ascii="宋体" w:hAnsi="宋体" w:hint="eastAsia"/>
        </w:rPr>
        <w:t>1</w:t>
      </w:r>
      <w:r>
        <w:rPr>
          <w:rFonts w:ascii="宋体" w:hAnsi="宋体"/>
        </w:rPr>
        <w:t>）可以直接在酒精灯火焰上加热的玻璃仪器是</w:t>
      </w:r>
      <w:r>
        <w:rPr>
          <w:rFonts w:ascii="宋体" w:hAnsi="宋体"/>
          <w:u w:val="single"/>
        </w:rPr>
        <w:t xml:space="preserve">  </w:t>
      </w:r>
      <w:r>
        <w:rPr>
          <w:rFonts w:ascii="宋体" w:hAnsi="宋体" w:hint="eastAsia"/>
          <w:u w:val="single"/>
        </w:rPr>
        <w:t xml:space="preserve">         </w:t>
      </w:r>
      <w:r>
        <w:rPr>
          <w:rFonts w:ascii="宋体" w:hAnsi="宋体"/>
          <w:u w:val="single"/>
        </w:rPr>
        <w:t xml:space="preserve"> </w:t>
      </w:r>
      <w:r>
        <w:rPr>
          <w:rFonts w:ascii="宋体" w:hAnsi="宋体" w:hint="eastAsia"/>
          <w:u w:val="single"/>
        </w:rPr>
        <w:t xml:space="preserve">　</w:t>
      </w:r>
      <w:r>
        <w:rPr>
          <w:rFonts w:ascii="宋体" w:hAnsi="宋体" w:hint="eastAsia"/>
        </w:rPr>
        <w:t>；</w:t>
      </w:r>
    </w:p>
    <w:p w:rsidR="00BB5021" w:rsidRDefault="00BB5021" w:rsidP="00BB5021">
      <w:pPr>
        <w:rPr>
          <w:rFonts w:ascii="宋体" w:hAnsi="宋体" w:hint="eastAsia"/>
        </w:rPr>
      </w:pPr>
      <w:r>
        <w:rPr>
          <w:rFonts w:ascii="宋体" w:hAnsi="宋体"/>
        </w:rPr>
        <w:t>（</w:t>
      </w:r>
      <w:r>
        <w:rPr>
          <w:rFonts w:ascii="宋体" w:hAnsi="宋体" w:hint="eastAsia"/>
        </w:rPr>
        <w:t>2</w:t>
      </w:r>
      <w:r>
        <w:rPr>
          <w:rFonts w:ascii="宋体" w:hAnsi="宋体"/>
        </w:rPr>
        <w:t>）镁条燃烧时，用来夹持镁条的仪器是</w:t>
      </w:r>
      <w:r>
        <w:rPr>
          <w:rFonts w:ascii="宋体" w:hAnsi="宋体" w:hint="eastAsia"/>
          <w:u w:val="single"/>
        </w:rPr>
        <w:t xml:space="preserve">　     　    </w:t>
      </w:r>
      <w:r>
        <w:rPr>
          <w:rFonts w:ascii="宋体" w:hAnsi="宋体" w:hint="eastAsia"/>
        </w:rPr>
        <w:t>；</w:t>
      </w:r>
    </w:p>
    <w:p w:rsidR="00BB5021" w:rsidRDefault="00BB5021" w:rsidP="00BB5021">
      <w:pPr>
        <w:rPr>
          <w:rFonts w:ascii="宋体" w:hAnsi="宋体" w:hint="eastAsia"/>
        </w:rPr>
      </w:pPr>
      <w:r>
        <w:rPr>
          <w:rFonts w:ascii="宋体" w:hAnsi="宋体"/>
        </w:rPr>
        <w:t>（</w:t>
      </w:r>
      <w:r>
        <w:rPr>
          <w:rFonts w:ascii="宋体" w:hAnsi="宋体" w:hint="eastAsia"/>
        </w:rPr>
        <w:t>3</w:t>
      </w:r>
      <w:r>
        <w:rPr>
          <w:rFonts w:ascii="宋体" w:hAnsi="宋体"/>
        </w:rPr>
        <w:t>）取用粉末状固体药品用到的仪器是</w:t>
      </w:r>
      <w:r>
        <w:rPr>
          <w:rFonts w:ascii="宋体" w:hAnsi="宋体"/>
          <w:u w:val="single"/>
        </w:rPr>
        <w:t xml:space="preserve">   </w:t>
      </w:r>
      <w:r>
        <w:rPr>
          <w:rFonts w:ascii="宋体" w:hAnsi="宋体" w:hint="eastAsia"/>
          <w:u w:val="single"/>
        </w:rPr>
        <w:t xml:space="preserve">            </w:t>
      </w:r>
      <w:r>
        <w:rPr>
          <w:rFonts w:ascii="宋体" w:hAnsi="宋体"/>
          <w:u w:val="single"/>
        </w:rPr>
        <w:t xml:space="preserve"> </w:t>
      </w:r>
      <w:r>
        <w:rPr>
          <w:rFonts w:ascii="宋体" w:hAnsi="宋体"/>
        </w:rPr>
        <w:t>；</w:t>
      </w:r>
    </w:p>
    <w:p w:rsidR="00BB5021" w:rsidRDefault="00BB5021" w:rsidP="00BB5021">
      <w:pPr>
        <w:rPr>
          <w:rFonts w:ascii="宋体" w:hAnsi="宋体" w:hint="eastAsia"/>
        </w:rPr>
      </w:pPr>
      <w:r>
        <w:rPr>
          <w:rFonts w:ascii="宋体" w:hAnsi="宋体"/>
        </w:rPr>
        <w:t>（</w:t>
      </w:r>
      <w:r>
        <w:rPr>
          <w:rFonts w:ascii="宋体" w:hAnsi="宋体" w:hint="eastAsia"/>
        </w:rPr>
        <w:t>4</w:t>
      </w:r>
      <w:r>
        <w:rPr>
          <w:rFonts w:ascii="宋体" w:hAnsi="宋体"/>
        </w:rPr>
        <w:t>）</w:t>
      </w:r>
      <w:r>
        <w:rPr>
          <w:rFonts w:ascii="宋体" w:hAnsi="宋体" w:hint="eastAsia"/>
        </w:rPr>
        <w:t>吸取和滴加少量液体试剂的仪器是</w:t>
      </w:r>
      <w:r>
        <w:rPr>
          <w:rFonts w:ascii="宋体" w:hAnsi="宋体"/>
          <w:u w:val="single"/>
        </w:rPr>
        <w:t xml:space="preserve">   </w:t>
      </w:r>
      <w:r>
        <w:rPr>
          <w:rFonts w:ascii="宋体" w:hAnsi="宋体" w:hint="eastAsia"/>
          <w:u w:val="single"/>
        </w:rPr>
        <w:t xml:space="preserve">            </w:t>
      </w:r>
      <w:r>
        <w:rPr>
          <w:rFonts w:ascii="宋体" w:hAnsi="宋体"/>
          <w:u w:val="single"/>
        </w:rPr>
        <w:t xml:space="preserve"> </w:t>
      </w:r>
      <w:r>
        <w:rPr>
          <w:rFonts w:ascii="宋体" w:hAnsi="宋体" w:hint="eastAsia"/>
        </w:rPr>
        <w:t>。</w:t>
      </w:r>
    </w:p>
    <w:p w:rsidR="00BB5021" w:rsidRDefault="00BB5021" w:rsidP="00BB5021">
      <w:pPr>
        <w:rPr>
          <w:rFonts w:ascii="宋体" w:hAnsi="宋体" w:hint="eastAsia"/>
        </w:rPr>
      </w:pPr>
      <w:r>
        <w:rPr>
          <w:rFonts w:ascii="宋体" w:hAnsi="宋体" w:hint="eastAsia"/>
        </w:rPr>
        <w:t>17.（10分）指出下列操作导致的后果。</w:t>
      </w:r>
    </w:p>
    <w:p w:rsidR="00BB5021" w:rsidRDefault="00BB5021" w:rsidP="00BB5021">
      <w:pPr>
        <w:rPr>
          <w:rFonts w:ascii="宋体" w:hAnsi="宋体" w:hint="eastAsia"/>
        </w:rPr>
      </w:pPr>
      <w:r>
        <w:rPr>
          <w:rFonts w:ascii="宋体" w:hAnsi="宋体" w:hint="eastAsia"/>
        </w:rPr>
        <w:t>（1）把块状固体药品直接丢入试管底部，后果是</w:t>
      </w:r>
      <w:r>
        <w:rPr>
          <w:rFonts w:ascii="宋体" w:hAnsi="宋体" w:hint="eastAsia"/>
          <w:u w:val="single"/>
        </w:rPr>
        <w:t xml:space="preserve">　　　        </w:t>
      </w:r>
      <w:r>
        <w:rPr>
          <w:rFonts w:ascii="宋体" w:hAnsi="宋体" w:hint="eastAsia"/>
        </w:rPr>
        <w:t>。</w:t>
      </w:r>
    </w:p>
    <w:p w:rsidR="00BB5021" w:rsidRDefault="00BB5021" w:rsidP="00BB5021">
      <w:pPr>
        <w:rPr>
          <w:rFonts w:ascii="宋体" w:hAnsi="宋体" w:hint="eastAsia"/>
        </w:rPr>
      </w:pPr>
      <w:r>
        <w:rPr>
          <w:rFonts w:ascii="宋体" w:hAnsi="宋体" w:hint="eastAsia"/>
        </w:rPr>
        <w:t>（2）倾倒液体时，标签没对着手心，后果是</w:t>
      </w:r>
      <w:r>
        <w:rPr>
          <w:rFonts w:ascii="宋体" w:hAnsi="宋体" w:hint="eastAsia"/>
          <w:u w:val="single"/>
        </w:rPr>
        <w:t xml:space="preserve">　　　　　         </w:t>
      </w:r>
      <w:r>
        <w:rPr>
          <w:rFonts w:ascii="宋体" w:hAnsi="宋体" w:hint="eastAsia"/>
        </w:rPr>
        <w:t>。</w:t>
      </w:r>
    </w:p>
    <w:p w:rsidR="00BB5021" w:rsidRDefault="00BB5021" w:rsidP="00BB5021">
      <w:pPr>
        <w:rPr>
          <w:rFonts w:ascii="宋体" w:hAnsi="宋体" w:hint="eastAsia"/>
        </w:rPr>
      </w:pPr>
      <w:r>
        <w:rPr>
          <w:rFonts w:ascii="宋体" w:hAnsi="宋体" w:hint="eastAsia"/>
        </w:rPr>
        <w:t>（3）使用胶头滴管后，未经清洗就吸取别的试剂，后果是</w:t>
      </w:r>
      <w:r>
        <w:rPr>
          <w:rFonts w:ascii="宋体" w:hAnsi="宋体" w:hint="eastAsia"/>
          <w:u w:val="single"/>
        </w:rPr>
        <w:t xml:space="preserve">　      </w:t>
      </w:r>
      <w:r>
        <w:rPr>
          <w:rFonts w:ascii="宋体" w:hAnsi="宋体" w:hint="eastAsia"/>
        </w:rPr>
        <w:t>。</w:t>
      </w:r>
    </w:p>
    <w:p w:rsidR="00BB5021" w:rsidRDefault="00BB5021" w:rsidP="00BB5021">
      <w:pPr>
        <w:rPr>
          <w:rFonts w:ascii="宋体" w:hAnsi="宋体" w:hint="eastAsia"/>
        </w:rPr>
      </w:pPr>
      <w:r>
        <w:rPr>
          <w:rFonts w:ascii="宋体" w:hAnsi="宋体" w:hint="eastAsia"/>
        </w:rPr>
        <w:t>（4）用燃着的酒精灯点燃另一只酒精灯，后果是</w:t>
      </w:r>
      <w:r>
        <w:rPr>
          <w:rFonts w:ascii="宋体" w:hAnsi="宋体" w:hint="eastAsia"/>
          <w:u w:val="single"/>
        </w:rPr>
        <w:t xml:space="preserve">　　　　　      </w:t>
      </w:r>
      <w:r>
        <w:rPr>
          <w:rFonts w:ascii="宋体" w:hAnsi="宋体" w:hint="eastAsia"/>
        </w:rPr>
        <w:t>。</w:t>
      </w:r>
    </w:p>
    <w:p w:rsidR="00BB5021" w:rsidRDefault="00BB5021" w:rsidP="00BB5021">
      <w:pPr>
        <w:rPr>
          <w:rFonts w:hint="eastAsia"/>
        </w:rPr>
      </w:pPr>
      <w:r>
        <w:rPr>
          <w:rFonts w:ascii="宋体" w:hAnsi="宋体" w:hint="eastAsia"/>
        </w:rPr>
        <w:t>（5）加热液体时，试管口朝着有人的方向，后果是</w:t>
      </w:r>
      <w:r>
        <w:rPr>
          <w:rFonts w:ascii="宋体" w:hAnsi="宋体" w:hint="eastAsia"/>
          <w:u w:val="single"/>
        </w:rPr>
        <w:t xml:space="preserve">　　　　       </w:t>
      </w:r>
      <w:r>
        <w:rPr>
          <w:rFonts w:ascii="宋体" w:hAnsi="宋体" w:hint="eastAsia"/>
        </w:rPr>
        <w:t>。</w:t>
      </w:r>
    </w:p>
    <w:p w:rsidR="00BB5021" w:rsidRDefault="00BB5021" w:rsidP="00BB5021">
      <w:pPr>
        <w:rPr>
          <w:rFonts w:ascii="宋体" w:hAnsi="宋体" w:hint="eastAsia"/>
          <w:szCs w:val="21"/>
        </w:rPr>
      </w:pPr>
      <w:r>
        <w:rPr>
          <w:rFonts w:ascii="宋体" w:hAnsi="宋体" w:hint="eastAsia"/>
          <w:szCs w:val="21"/>
        </w:rPr>
        <w:t>18.（12分）请用化学实验基本操作的要求完成下列日常生活中“操作”</w:t>
      </w:r>
    </w:p>
    <w:p w:rsidR="00BB5021" w:rsidRDefault="00BB5021" w:rsidP="00BB5021">
      <w:pPr>
        <w:rPr>
          <w:rFonts w:ascii="宋体" w:hAnsi="宋体" w:hint="eastAsia"/>
          <w:szCs w:val="21"/>
        </w:rPr>
      </w:pPr>
      <w:r>
        <w:rPr>
          <w:rFonts w:ascii="宋体" w:hAnsi="宋体" w:hint="eastAsia"/>
          <w:szCs w:val="21"/>
        </w:rPr>
        <w:t>（</w:t>
      </w:r>
      <w:r>
        <w:rPr>
          <w:rFonts w:ascii="宋体" w:hAnsi="宋体"/>
          <w:szCs w:val="21"/>
        </w:rPr>
        <w:t>1</w:t>
      </w:r>
      <w:r>
        <w:rPr>
          <w:rFonts w:ascii="宋体" w:hAnsi="宋体" w:hint="eastAsia"/>
          <w:szCs w:val="21"/>
        </w:rPr>
        <w:t>）用完醋后，要将醋瓶的瓶盖立即</w:t>
      </w:r>
      <w:r>
        <w:rPr>
          <w:rFonts w:ascii="宋体" w:hAnsi="宋体" w:hint="eastAsia"/>
          <w:szCs w:val="21"/>
          <w:u w:val="single"/>
        </w:rPr>
        <w:t>         </w:t>
      </w:r>
      <w:r>
        <w:rPr>
          <w:rFonts w:ascii="宋体" w:hAnsi="宋体" w:hint="eastAsia"/>
          <w:szCs w:val="21"/>
        </w:rPr>
        <w:t>，并使醋瓶的标签</w:t>
      </w:r>
      <w:r>
        <w:rPr>
          <w:rFonts w:ascii="宋体" w:hAnsi="宋体" w:hint="eastAsia"/>
          <w:szCs w:val="21"/>
          <w:u w:val="single"/>
        </w:rPr>
        <w:t>         </w:t>
      </w:r>
      <w:r>
        <w:rPr>
          <w:rFonts w:ascii="宋体" w:hAnsi="宋体" w:hint="eastAsia"/>
          <w:szCs w:val="21"/>
        </w:rPr>
        <w:t>。</w:t>
      </w:r>
    </w:p>
    <w:p w:rsidR="00BB5021" w:rsidRDefault="00BB5021" w:rsidP="00BB5021">
      <w:pPr>
        <w:rPr>
          <w:rFonts w:ascii="宋体" w:hAnsi="宋体"/>
        </w:rPr>
      </w:pPr>
      <w:r>
        <w:rPr>
          <w:rFonts w:ascii="宋体" w:hAnsi="宋体" w:hint="eastAsia"/>
        </w:rPr>
        <w:t>（</w:t>
      </w:r>
      <w:r>
        <w:rPr>
          <w:rFonts w:ascii="宋体" w:hAnsi="宋体"/>
        </w:rPr>
        <w:t>2</w:t>
      </w:r>
      <w:r>
        <w:rPr>
          <w:rFonts w:ascii="宋体" w:hAnsi="宋体" w:hint="eastAsia"/>
        </w:rPr>
        <w:t>）向锅内倒油时，要将油瓶盖</w:t>
      </w:r>
      <w:r>
        <w:rPr>
          <w:rFonts w:ascii="宋体" w:hAnsi="宋体" w:hint="eastAsia"/>
          <w:u w:val="single"/>
        </w:rPr>
        <w:t>         </w:t>
      </w:r>
      <w:r>
        <w:rPr>
          <w:rFonts w:ascii="宋体" w:hAnsi="宋体" w:hint="eastAsia"/>
        </w:rPr>
        <w:t>，倒完后，要用瓶盖</w:t>
      </w:r>
      <w:r>
        <w:rPr>
          <w:rFonts w:ascii="宋体" w:hAnsi="宋体" w:hint="eastAsia"/>
          <w:u w:val="single"/>
        </w:rPr>
        <w:t>         </w:t>
      </w:r>
      <w:r>
        <w:rPr>
          <w:rFonts w:ascii="宋体" w:hAnsi="宋体" w:hint="eastAsia"/>
        </w:rPr>
        <w:t>净最后一滴油。</w:t>
      </w:r>
    </w:p>
    <w:p w:rsidR="00BB5021" w:rsidRDefault="00BB5021" w:rsidP="00BB5021">
      <w:pPr>
        <w:rPr>
          <w:rFonts w:ascii="宋体" w:hAnsi="宋体" w:hint="eastAsia"/>
          <w:b/>
          <w:bCs/>
        </w:rPr>
      </w:pPr>
      <w:r>
        <w:rPr>
          <w:rFonts w:ascii="宋体" w:hAnsi="宋体" w:hint="eastAsia"/>
          <w:szCs w:val="18"/>
        </w:rPr>
        <w:t>19.</w:t>
      </w:r>
      <w:r>
        <w:rPr>
          <w:rFonts w:ascii="宋体" w:hAnsi="宋体"/>
        </w:rPr>
        <w:t xml:space="preserve"> （</w:t>
      </w:r>
      <w:r>
        <w:rPr>
          <w:rFonts w:ascii="宋体" w:hAnsi="宋体" w:hint="eastAsia"/>
        </w:rPr>
        <w:t>5分</w:t>
      </w:r>
      <w:r>
        <w:rPr>
          <w:rFonts w:ascii="宋体" w:hAnsi="宋体"/>
        </w:rPr>
        <w:t>）</w:t>
      </w:r>
      <w:r>
        <w:rPr>
          <w:rFonts w:ascii="宋体" w:hAnsi="宋体" w:hint="eastAsia"/>
        </w:rPr>
        <w:t>5月14日中央电视台《经济半小时》栏目报道，齐齐哈尔第二制药有限公司在生产“亮菌甲素注射液”时使用了存在严重质量问题的丙二醇作为药用辅料，已造成多人中毒、死亡。小杰同学看到新闻后，通过查询得到了丙二醇的以下资料：（1）化学组成为C</w:t>
      </w:r>
      <w:r>
        <w:rPr>
          <w:rFonts w:ascii="宋体" w:hAnsi="宋体" w:hint="eastAsia"/>
          <w:vertAlign w:val="subscript"/>
        </w:rPr>
        <w:t>3</w:t>
      </w:r>
      <w:r>
        <w:rPr>
          <w:rFonts w:ascii="宋体" w:hAnsi="宋体" w:hint="eastAsia"/>
        </w:rPr>
        <w:t>H</w:t>
      </w:r>
      <w:r>
        <w:rPr>
          <w:rFonts w:ascii="宋体" w:hAnsi="宋体" w:hint="eastAsia"/>
          <w:vertAlign w:val="subscript"/>
        </w:rPr>
        <w:t>8</w:t>
      </w:r>
      <w:r>
        <w:rPr>
          <w:rFonts w:ascii="宋体" w:hAnsi="宋体" w:hint="eastAsia"/>
        </w:rPr>
        <w:t>O</w:t>
      </w:r>
      <w:r>
        <w:rPr>
          <w:rFonts w:ascii="宋体" w:hAnsi="宋体" w:hint="eastAsia"/>
          <w:vertAlign w:val="subscript"/>
        </w:rPr>
        <w:t>2</w:t>
      </w:r>
      <w:r>
        <w:rPr>
          <w:rFonts w:ascii="宋体" w:hAnsi="宋体" w:hint="eastAsia"/>
        </w:rPr>
        <w:t>；（2</w:t>
      </w:r>
      <w:r>
        <w:rPr>
          <w:rFonts w:ascii="宋体" w:hAnsi="宋体"/>
        </w:rPr>
        <w:t>）</w:t>
      </w:r>
      <w:r>
        <w:rPr>
          <w:rFonts w:ascii="宋体" w:hAnsi="宋体" w:hint="eastAsia"/>
        </w:rPr>
        <w:t>无色粘稠状的透明液体；（3）无味；（4）易燃；（5）沸点245</w:t>
      </w:r>
      <w:r>
        <w:rPr>
          <w:rFonts w:ascii="宋体" w:hAnsi="宋体"/>
        </w:rPr>
        <w:t>℃</w:t>
      </w:r>
      <w:r>
        <w:rPr>
          <w:rFonts w:ascii="宋体" w:hAnsi="宋体" w:hint="eastAsia"/>
        </w:rPr>
        <w:t>；（6）熔点-6</w:t>
      </w:r>
      <w:r>
        <w:rPr>
          <w:rFonts w:ascii="宋体" w:hAnsi="宋体"/>
        </w:rPr>
        <w:t>.</w:t>
      </w:r>
      <w:r>
        <w:rPr>
          <w:rFonts w:ascii="宋体" w:hAnsi="宋体" w:hint="eastAsia"/>
        </w:rPr>
        <w:t>5</w:t>
      </w:r>
      <w:r>
        <w:rPr>
          <w:rFonts w:ascii="宋体" w:hAnsi="宋体"/>
        </w:rPr>
        <w:t>℃</w:t>
      </w:r>
      <w:r>
        <w:rPr>
          <w:rFonts w:ascii="宋体" w:hAnsi="宋体" w:hint="eastAsia"/>
        </w:rPr>
        <w:t>；（7）无腐蚀性；（8）可用做水果催熟剂等，其中属于丙二醇的物理性质的是</w:t>
      </w:r>
      <w:r>
        <w:rPr>
          <w:rFonts w:ascii="宋体" w:hAnsi="宋体" w:hint="eastAsia"/>
          <w:u w:val="single"/>
        </w:rPr>
        <w:t xml:space="preserve">                  </w:t>
      </w:r>
      <w:r>
        <w:rPr>
          <w:rFonts w:ascii="宋体" w:hAnsi="宋体" w:hint="eastAsia"/>
        </w:rPr>
        <w:t>；属于丙二醇的化学性质的是</w:t>
      </w:r>
      <w:r>
        <w:rPr>
          <w:rFonts w:ascii="宋体" w:hAnsi="宋体" w:hint="eastAsia"/>
          <w:u w:val="single"/>
        </w:rPr>
        <w:t xml:space="preserve">                    </w:t>
      </w:r>
      <w:r>
        <w:rPr>
          <w:rFonts w:ascii="宋体" w:hAnsi="宋体" w:hint="eastAsia"/>
        </w:rPr>
        <w:t>；</w:t>
      </w:r>
    </w:p>
    <w:p w:rsidR="00BB5021" w:rsidRDefault="00BB5021" w:rsidP="00BB5021">
      <w:pPr>
        <w:rPr>
          <w:rFonts w:ascii="宋体" w:hAnsi="宋体" w:hint="eastAsia"/>
          <w:b/>
          <w:bCs/>
        </w:rPr>
      </w:pPr>
      <w:r>
        <w:rPr>
          <w:rFonts w:ascii="宋体" w:hAnsi="宋体" w:hint="eastAsia"/>
          <w:b/>
          <w:bCs/>
        </w:rPr>
        <w:t>三、实验与探究题</w:t>
      </w:r>
      <w:r>
        <w:rPr>
          <w:rFonts w:ascii="宋体" w:hAnsi="宋体" w:hint="eastAsia"/>
        </w:rPr>
        <w:t>（共35分）</w:t>
      </w:r>
    </w:p>
    <w:p w:rsidR="00BB5021" w:rsidRDefault="00BB5021" w:rsidP="00BB5021">
      <w:pPr>
        <w:rPr>
          <w:rFonts w:ascii="宋体" w:hAnsi="宋体" w:hint="eastAsia"/>
        </w:rPr>
      </w:pPr>
      <w:r>
        <w:rPr>
          <w:rFonts w:ascii="宋体" w:hAnsi="宋体" w:hint="eastAsia"/>
        </w:rPr>
        <w:t>20.（15分）有人喜欢中凌晨天刚朦朦亮时到公园中锻炼身体，这种方法对人体好吗？雨辰同学认为对人体有利，因为凌晨空气清新；周洁认为对人体有害，因为凌晨森林公园中空气中的二氧化碳的含量太高，对人体有害，应该等日照以后再进入其中进行锻炼。根据你学的知识判断，你认为</w:t>
      </w:r>
      <w:r>
        <w:rPr>
          <w:rFonts w:ascii="宋体" w:hAnsi="宋体" w:hint="eastAsia"/>
          <w:u w:val="single"/>
        </w:rPr>
        <w:t xml:space="preserve">          </w:t>
      </w:r>
      <w:r>
        <w:rPr>
          <w:rFonts w:ascii="宋体" w:hAnsi="宋体" w:hint="eastAsia"/>
        </w:rPr>
        <w:t>的观点是正确的。为了研究凌晨森林公园空气中的二氧化碳和氧气的含量与日照后森林公园中二氧化碳和氧气含量的关系。他们设计了如下实验：</w:t>
      </w:r>
    </w:p>
    <w:p w:rsidR="00BB5021" w:rsidRDefault="00BB5021" w:rsidP="00BB5021">
      <w:pPr>
        <w:rPr>
          <w:rFonts w:ascii="宋体" w:hAnsi="宋体" w:hint="eastAsia"/>
        </w:rPr>
      </w:pPr>
      <w:r>
        <w:rPr>
          <w:rFonts w:ascii="宋体" w:hAnsi="宋体" w:hint="eastAsia"/>
        </w:rPr>
        <w:t>（1）分别收集凌晨森林公园中空气和日照后公园中的空气各一瓶到实验室。收集日照后公园中空气的方法是</w:t>
      </w:r>
      <w:r>
        <w:rPr>
          <w:rFonts w:ascii="宋体" w:hAnsi="宋体" w:hint="eastAsia"/>
          <w:u w:val="single"/>
        </w:rPr>
        <w:t xml:space="preserve">                                                     </w:t>
      </w:r>
      <w:r>
        <w:rPr>
          <w:rFonts w:ascii="宋体" w:hAnsi="宋体" w:hint="eastAsia"/>
        </w:rPr>
        <w:t>。</w:t>
      </w:r>
    </w:p>
    <w:p w:rsidR="00BB5021" w:rsidRDefault="00BB5021" w:rsidP="00BB5021">
      <w:pPr>
        <w:rPr>
          <w:rFonts w:ascii="宋体" w:hAnsi="宋体" w:hint="eastAsia"/>
        </w:rPr>
      </w:pPr>
      <w:r>
        <w:rPr>
          <w:rFonts w:ascii="宋体" w:hAnsi="宋体" w:hint="eastAsia"/>
        </w:rPr>
        <w:t>（2）为比较两瓶气体中二氧化碳含量的高低，你采用的实验方案是</w:t>
      </w:r>
      <w:r>
        <w:rPr>
          <w:rFonts w:ascii="宋体" w:hAnsi="宋体" w:hint="eastAsia"/>
          <w:u w:val="single"/>
        </w:rPr>
        <w:t xml:space="preserve">                  </w:t>
      </w:r>
      <w:r>
        <w:rPr>
          <w:rFonts w:ascii="宋体" w:hAnsi="宋体" w:hint="eastAsia"/>
        </w:rPr>
        <w:t>。预期的实验现象是</w:t>
      </w:r>
      <w:r>
        <w:rPr>
          <w:rFonts w:ascii="宋体" w:hAnsi="宋体" w:hint="eastAsia"/>
          <w:u w:val="single"/>
        </w:rPr>
        <w:t xml:space="preserve">                                               </w:t>
      </w:r>
      <w:r>
        <w:rPr>
          <w:rFonts w:ascii="宋体" w:hAnsi="宋体" w:hint="eastAsia"/>
        </w:rPr>
        <w:t>。由此得出的结论是</w:t>
      </w:r>
      <w:r>
        <w:rPr>
          <w:rFonts w:ascii="宋体" w:hAnsi="宋体" w:hint="eastAsia"/>
          <w:u w:val="single"/>
        </w:rPr>
        <w:t xml:space="preserve">                                             </w:t>
      </w:r>
      <w:r>
        <w:rPr>
          <w:rFonts w:ascii="宋体" w:hAnsi="宋体" w:hint="eastAsia"/>
        </w:rPr>
        <w:t>。</w:t>
      </w:r>
    </w:p>
    <w:p w:rsidR="00BB5021" w:rsidRDefault="00BB5021" w:rsidP="00BB5021">
      <w:pPr>
        <w:rPr>
          <w:rFonts w:ascii="宋体" w:hAnsi="宋体" w:hint="eastAsia"/>
          <w:szCs w:val="21"/>
        </w:rPr>
      </w:pPr>
      <w:r>
        <w:rPr>
          <w:rFonts w:ascii="宋体" w:hAnsi="宋体" w:hint="eastAsia"/>
        </w:rPr>
        <w:t>21.（6分）</w:t>
      </w:r>
      <w:r>
        <w:rPr>
          <w:rFonts w:ascii="宋体" w:hAnsi="宋体" w:hint="eastAsia"/>
          <w:szCs w:val="21"/>
        </w:rPr>
        <w:t>请给出区分下列各组物质的具体方法（请写出</w:t>
      </w:r>
      <w:r>
        <w:rPr>
          <w:rFonts w:ascii="宋体" w:hAnsi="宋体" w:hint="eastAsia"/>
          <w:szCs w:val="21"/>
          <w:em w:val="dot"/>
        </w:rPr>
        <w:t>实验的过程、现象及结论</w:t>
      </w:r>
      <w:r>
        <w:rPr>
          <w:rFonts w:ascii="宋体" w:hAnsi="宋体" w:hint="eastAsia"/>
          <w:szCs w:val="21"/>
        </w:rPr>
        <w:t>）</w:t>
      </w:r>
    </w:p>
    <w:p w:rsidR="00BB5021" w:rsidRDefault="00BB5021" w:rsidP="00BB5021">
      <w:pPr>
        <w:rPr>
          <w:rFonts w:ascii="宋体" w:hAnsi="宋体" w:hint="eastAsia"/>
          <w:szCs w:val="21"/>
        </w:rPr>
      </w:pPr>
      <w:r>
        <w:rPr>
          <w:rFonts w:ascii="宋体" w:hAnsi="宋体" w:hint="eastAsia"/>
          <w:szCs w:val="21"/>
        </w:rPr>
        <w:t>（1）水和酒精</w:t>
      </w:r>
      <w:r>
        <w:rPr>
          <w:rFonts w:ascii="宋体" w:hAnsi="宋体" w:hint="eastAsia"/>
          <w:szCs w:val="21"/>
          <w:u w:val="single"/>
        </w:rPr>
        <w:t xml:space="preserve">                                                             </w:t>
      </w:r>
      <w:r>
        <w:rPr>
          <w:rFonts w:ascii="宋体" w:hAnsi="宋体" w:hint="eastAsia"/>
          <w:szCs w:val="21"/>
        </w:rPr>
        <w:t>；</w:t>
      </w:r>
    </w:p>
    <w:p w:rsidR="00BB5021" w:rsidRDefault="00BB5021" w:rsidP="00BB5021">
      <w:pPr>
        <w:rPr>
          <w:rFonts w:ascii="宋体" w:hAnsi="宋体" w:hint="eastAsia"/>
          <w:szCs w:val="21"/>
        </w:rPr>
      </w:pPr>
      <w:r>
        <w:rPr>
          <w:rFonts w:ascii="宋体" w:hAnsi="宋体" w:hint="eastAsia"/>
          <w:szCs w:val="21"/>
        </w:rPr>
        <w:t>（2）二氧化碳和空气</w:t>
      </w:r>
      <w:r>
        <w:rPr>
          <w:rFonts w:ascii="宋体" w:hAnsi="宋体" w:hint="eastAsia"/>
          <w:szCs w:val="21"/>
          <w:u w:val="single"/>
        </w:rPr>
        <w:t xml:space="preserve">                                                       </w:t>
      </w:r>
      <w:r>
        <w:rPr>
          <w:rFonts w:ascii="宋体" w:hAnsi="宋体" w:hint="eastAsia"/>
          <w:szCs w:val="21"/>
        </w:rPr>
        <w:t>。</w:t>
      </w:r>
    </w:p>
    <w:p w:rsidR="00BB5021" w:rsidRDefault="00BB5021" w:rsidP="00BB5021">
      <w:pPr>
        <w:rPr>
          <w:rFonts w:ascii="宋体" w:hAnsi="宋体" w:hint="eastAsia"/>
        </w:rPr>
      </w:pPr>
      <w:r>
        <w:rPr>
          <w:rFonts w:ascii="宋体" w:hAnsi="宋体" w:hint="eastAsia"/>
        </w:rPr>
        <w:lastRenderedPageBreak/>
        <w:t>22.(14分)某同学为了研究酒精的性质，做了如下探究，请你把他的探究情况完成。</w:t>
      </w:r>
    </w:p>
    <w:p w:rsidR="00BB5021" w:rsidRDefault="00BB5021" w:rsidP="00BB5021">
      <w:pPr>
        <w:rPr>
          <w:rFonts w:ascii="宋体" w:hAnsi="宋体" w:hint="eastAsia"/>
        </w:rPr>
      </w:pPr>
      <w:r>
        <w:rPr>
          <w:rFonts w:ascii="宋体" w:hAnsi="宋体" w:hint="eastAsia"/>
        </w:rPr>
        <w:t>（1）通过观察酒精灯内的酒精，酒精的颜色是</w:t>
      </w:r>
      <w:r>
        <w:rPr>
          <w:rFonts w:ascii="宋体" w:hAnsi="宋体"/>
        </w:rPr>
        <w:t>________</w:t>
      </w:r>
      <w:r>
        <w:rPr>
          <w:rFonts w:ascii="宋体" w:hAnsi="宋体" w:hint="eastAsia"/>
          <w:u w:val="single"/>
        </w:rPr>
        <w:t xml:space="preserve">   </w:t>
      </w:r>
      <w:r>
        <w:rPr>
          <w:rFonts w:ascii="宋体" w:hAnsi="宋体"/>
        </w:rPr>
        <w:t>__</w:t>
      </w:r>
      <w:r>
        <w:rPr>
          <w:rFonts w:ascii="宋体" w:hAnsi="宋体" w:hint="eastAsia"/>
        </w:rPr>
        <w:t>，状态</w:t>
      </w:r>
      <w:r>
        <w:rPr>
          <w:rFonts w:ascii="宋体" w:hAnsi="宋体"/>
        </w:rPr>
        <w:t>____</w:t>
      </w:r>
      <w:r>
        <w:rPr>
          <w:rFonts w:ascii="宋体" w:hAnsi="宋体" w:hint="eastAsia"/>
          <w:u w:val="single"/>
        </w:rPr>
        <w:t xml:space="preserve">    </w:t>
      </w:r>
      <w:r>
        <w:rPr>
          <w:rFonts w:ascii="宋体" w:hAnsi="宋体"/>
        </w:rPr>
        <w:t>______</w:t>
      </w:r>
      <w:r>
        <w:rPr>
          <w:rFonts w:ascii="宋体" w:hAnsi="宋体" w:hint="eastAsia"/>
        </w:rPr>
        <w:t>；</w:t>
      </w:r>
    </w:p>
    <w:p w:rsidR="00BB5021" w:rsidRDefault="00BB5021" w:rsidP="00BB5021">
      <w:pPr>
        <w:rPr>
          <w:rFonts w:ascii="宋体" w:hAnsi="宋体" w:hint="eastAsia"/>
        </w:rPr>
      </w:pPr>
      <w:r>
        <w:rPr>
          <w:rFonts w:ascii="宋体" w:hAnsi="宋体" w:hint="eastAsia"/>
        </w:rPr>
        <w:t>（2）闻闻它的气味，酒精</w:t>
      </w:r>
      <w:r>
        <w:rPr>
          <w:rFonts w:ascii="宋体" w:hAnsi="宋体"/>
        </w:rPr>
        <w:t>___________</w:t>
      </w:r>
      <w:r>
        <w:rPr>
          <w:rFonts w:ascii="宋体" w:hAnsi="宋体" w:hint="eastAsia"/>
        </w:rPr>
        <w:t>气味；</w:t>
      </w:r>
    </w:p>
    <w:p w:rsidR="00BB5021" w:rsidRDefault="00BB5021" w:rsidP="00BB5021">
      <w:pPr>
        <w:rPr>
          <w:rFonts w:ascii="宋体" w:hAnsi="宋体" w:hint="eastAsia"/>
        </w:rPr>
      </w:pPr>
      <w:r>
        <w:rPr>
          <w:rFonts w:ascii="宋体" w:hAnsi="宋体" w:hint="eastAsia"/>
        </w:rPr>
        <w:t>（3）用滴管吸取一些酒精滴入盛有少量水的试管中，可见酒精</w:t>
      </w:r>
      <w:r>
        <w:rPr>
          <w:rFonts w:ascii="宋体" w:hAnsi="宋体"/>
        </w:rPr>
        <w:t>_</w:t>
      </w:r>
      <w:r>
        <w:rPr>
          <w:rFonts w:ascii="宋体" w:hAnsi="宋体" w:hint="eastAsia"/>
          <w:u w:val="single"/>
        </w:rPr>
        <w:t xml:space="preserve">      </w:t>
      </w:r>
      <w:r>
        <w:rPr>
          <w:rFonts w:ascii="宋体" w:hAnsi="宋体" w:hint="eastAsia"/>
        </w:rPr>
        <w:t>（“溶”或“不溶”）于水；</w:t>
      </w:r>
    </w:p>
    <w:p w:rsidR="00BB5021" w:rsidRDefault="00BB5021" w:rsidP="00BB5021">
      <w:pPr>
        <w:rPr>
          <w:rFonts w:ascii="宋体" w:hAnsi="宋体" w:hint="eastAsia"/>
        </w:rPr>
      </w:pPr>
      <w:r>
        <w:rPr>
          <w:rFonts w:ascii="宋体" w:hAnsi="宋体" w:hint="eastAsia"/>
        </w:rPr>
        <w:t>（4）用火柴点燃酒精灯，然后把干燥的冷烧杯罩在酒精灯的火焰上方，发现烧杯内壁</w:t>
      </w:r>
      <w:r>
        <w:rPr>
          <w:rFonts w:ascii="宋体" w:hAnsi="宋体"/>
        </w:rPr>
        <w:t>_______</w:t>
      </w:r>
      <w:r>
        <w:rPr>
          <w:rFonts w:ascii="宋体" w:hAnsi="宋体" w:hint="eastAsia"/>
          <w:u w:val="single"/>
        </w:rPr>
        <w:t xml:space="preserve">  </w:t>
      </w:r>
      <w:r>
        <w:rPr>
          <w:rFonts w:ascii="宋体" w:hAnsi="宋体"/>
        </w:rPr>
        <w:t>___</w:t>
      </w:r>
      <w:r>
        <w:rPr>
          <w:rFonts w:ascii="宋体" w:hAnsi="宋体" w:hint="eastAsia"/>
        </w:rPr>
        <w:t>，把烧杯倒立过来立即注入少量澄清石灰水，振荡后发现石灰水</w:t>
      </w:r>
      <w:r>
        <w:rPr>
          <w:rFonts w:ascii="宋体" w:hAnsi="宋体"/>
        </w:rPr>
        <w:t>____</w:t>
      </w:r>
      <w:r>
        <w:rPr>
          <w:rFonts w:ascii="宋体" w:hAnsi="宋体" w:hint="eastAsia"/>
          <w:u w:val="single"/>
        </w:rPr>
        <w:t xml:space="preserve">       </w:t>
      </w:r>
      <w:r>
        <w:rPr>
          <w:rFonts w:ascii="宋体" w:hAnsi="宋体"/>
        </w:rPr>
        <w:t>___</w:t>
      </w:r>
      <w:r>
        <w:rPr>
          <w:rFonts w:ascii="宋体" w:hAnsi="宋体" w:hint="eastAsia"/>
        </w:rPr>
        <w:t xml:space="preserve">，通过这两个现象说明酒精燃烧时生成水和二氧化碳，该反应的文字表达式为 </w:t>
      </w:r>
      <w:r>
        <w:rPr>
          <w:rFonts w:ascii="宋体" w:hAnsi="宋体" w:hint="eastAsia"/>
          <w:u w:val="single"/>
        </w:rPr>
        <w:t xml:space="preserve">            </w:t>
      </w:r>
      <w:r>
        <w:rPr>
          <w:rFonts w:ascii="宋体" w:hAnsi="宋体" w:hint="eastAsia"/>
        </w:rPr>
        <w:t>。</w:t>
      </w:r>
    </w:p>
    <w:p w:rsidR="00BB5021" w:rsidRDefault="00BB5021" w:rsidP="00BB5021">
      <w:pPr>
        <w:rPr>
          <w:rFonts w:ascii="宋体" w:hAnsi="宋体" w:hint="eastAsia"/>
          <w:color w:val="000000"/>
          <w:szCs w:val="21"/>
        </w:rPr>
      </w:pPr>
    </w:p>
    <w:p w:rsidR="00BB5021" w:rsidRDefault="00BB5021" w:rsidP="00BB5021">
      <w:pPr>
        <w:rPr>
          <w:rFonts w:ascii="宋体" w:hAnsi="宋体" w:hint="eastAsia"/>
          <w:b/>
          <w:bCs/>
        </w:rPr>
      </w:pPr>
      <w:r>
        <w:rPr>
          <w:rFonts w:ascii="宋体" w:hAnsi="宋体" w:hint="eastAsia"/>
          <w:b/>
          <w:bCs/>
        </w:rPr>
        <w:t>选做题</w:t>
      </w:r>
    </w:p>
    <w:p w:rsidR="00BB5021" w:rsidRDefault="00BB5021" w:rsidP="00BB5021">
      <w:pPr>
        <w:rPr>
          <w:rFonts w:ascii="宋体" w:hAnsi="宋体" w:hint="eastAsia"/>
        </w:rPr>
      </w:pPr>
      <w:r>
        <w:rPr>
          <w:rFonts w:ascii="宋体" w:hAnsi="宋体" w:hint="eastAsia"/>
        </w:rPr>
        <w:t>1.加热某种固体产生了气体，对于这一变化的分析正确的是（　　）</w:t>
      </w:r>
    </w:p>
    <w:p w:rsidR="00BB5021" w:rsidRDefault="00BB5021" w:rsidP="00BB5021">
      <w:pPr>
        <w:rPr>
          <w:rFonts w:ascii="宋体" w:hAnsi="宋体" w:hint="eastAsia"/>
        </w:rPr>
      </w:pPr>
      <w:r>
        <w:rPr>
          <w:rFonts w:ascii="宋体" w:hAnsi="宋体" w:hint="eastAsia"/>
        </w:rPr>
        <w:t>A．属于化学变化</w:t>
      </w:r>
    </w:p>
    <w:p w:rsidR="00BB5021" w:rsidRDefault="00BB5021" w:rsidP="00BB5021">
      <w:pPr>
        <w:rPr>
          <w:rFonts w:ascii="宋体" w:hAnsi="宋体" w:hint="eastAsia"/>
        </w:rPr>
      </w:pPr>
      <w:r>
        <w:rPr>
          <w:rFonts w:ascii="宋体" w:hAnsi="宋体" w:hint="eastAsia"/>
        </w:rPr>
        <w:t>B. 属于物理变化</w:t>
      </w:r>
    </w:p>
    <w:p w:rsidR="00BB5021" w:rsidRDefault="00BB5021" w:rsidP="00BB5021">
      <w:pPr>
        <w:rPr>
          <w:rFonts w:ascii="宋体" w:hAnsi="宋体" w:hint="eastAsia"/>
        </w:rPr>
      </w:pPr>
      <w:r>
        <w:rPr>
          <w:rFonts w:ascii="宋体" w:hAnsi="宋体" w:hint="eastAsia"/>
        </w:rPr>
        <w:t>C. 可能是物理变化，也可能是化学变化</w:t>
      </w:r>
    </w:p>
    <w:p w:rsidR="00BB5021" w:rsidRDefault="00BB5021" w:rsidP="00BB5021">
      <w:pPr>
        <w:rPr>
          <w:rFonts w:ascii="宋体" w:hAnsi="宋体" w:hint="eastAsia"/>
          <w:b/>
          <w:bCs/>
        </w:rPr>
      </w:pPr>
      <w:r>
        <w:rPr>
          <w:rFonts w:ascii="宋体" w:hAnsi="宋体" w:hint="eastAsia"/>
        </w:rPr>
        <w:t>D. 既不是物理变化，也不是化学变化</w:t>
      </w:r>
    </w:p>
    <w:p w:rsidR="00BB5021" w:rsidRDefault="00BB5021" w:rsidP="00BB5021">
      <w:pPr>
        <w:rPr>
          <w:rFonts w:ascii="宋体" w:hAnsi="宋体" w:hint="eastAsia"/>
        </w:rPr>
      </w:pPr>
      <w:r>
        <w:rPr>
          <w:rFonts w:ascii="宋体" w:hAnsi="宋体" w:hint="eastAsia"/>
        </w:rPr>
        <w:t>2. 某同学用托盘天平称量药品时，错将砝码放在了左盘，称量物放在了右盘，平衡时砝码的质量为30g,游码的质量为2.6g，则该同学称取药品的实际质量为（     ）</w:t>
      </w:r>
    </w:p>
    <w:p w:rsidR="00BB5021" w:rsidRDefault="00BB5021" w:rsidP="00BB5021">
      <w:pPr>
        <w:rPr>
          <w:rFonts w:ascii="宋体" w:hAnsi="宋体" w:hint="eastAsia"/>
        </w:rPr>
      </w:pPr>
      <w:r>
        <w:rPr>
          <w:rFonts w:ascii="宋体" w:hAnsi="宋体" w:hint="eastAsia"/>
        </w:rPr>
        <w:t>A.29.4g           B.27.4g</w:t>
      </w:r>
    </w:p>
    <w:p w:rsidR="00BB5021" w:rsidRDefault="00BB5021" w:rsidP="00BB5021">
      <w:pPr>
        <w:rPr>
          <w:rFonts w:ascii="宋体" w:hAnsi="宋体" w:hint="eastAsia"/>
          <w:color w:val="000000"/>
          <w:szCs w:val="21"/>
        </w:rPr>
      </w:pPr>
      <w:r>
        <w:rPr>
          <w:rFonts w:ascii="宋体" w:hAnsi="宋体" w:hint="eastAsia"/>
        </w:rPr>
        <w:t>C.28g             D.32.6g</w:t>
      </w:r>
    </w:p>
    <w:p w:rsidR="00BB5021" w:rsidRDefault="00BB5021" w:rsidP="00BB5021">
      <w:pPr>
        <w:rPr>
          <w:rFonts w:ascii="宋体" w:hAnsi="宋体" w:hint="eastAsia"/>
          <w:color w:val="000000"/>
          <w:szCs w:val="21"/>
        </w:rPr>
      </w:pPr>
    </w:p>
    <w:p w:rsidR="00BB5021" w:rsidRDefault="00BB5021" w:rsidP="00BB5021">
      <w:pPr>
        <w:rPr>
          <w:rFonts w:ascii="宋体" w:hAnsi="宋体" w:hint="eastAsia"/>
          <w:color w:val="000000"/>
          <w:szCs w:val="21"/>
        </w:rPr>
      </w:pPr>
    </w:p>
    <w:p w:rsidR="00BB5021" w:rsidRDefault="00BB5021" w:rsidP="00BB5021">
      <w:pPr>
        <w:rPr>
          <w:rFonts w:ascii="宋体" w:hAnsi="宋体" w:hint="eastAsia"/>
          <w:color w:val="000000"/>
          <w:szCs w:val="21"/>
        </w:rPr>
      </w:pPr>
    </w:p>
    <w:p w:rsidR="00BB5021" w:rsidRDefault="00BB5021" w:rsidP="00BB5021">
      <w:pPr>
        <w:rPr>
          <w:rFonts w:ascii="宋体" w:hAnsi="宋体" w:hint="eastAsia"/>
          <w:b/>
          <w:bCs/>
        </w:rPr>
      </w:pPr>
      <w:r>
        <w:rPr>
          <w:rFonts w:ascii="宋体" w:hAnsi="宋体" w:hint="eastAsia"/>
          <w:b/>
          <w:bCs/>
        </w:rPr>
        <w:t>参考答案：</w:t>
      </w:r>
    </w:p>
    <w:p w:rsidR="00BB5021" w:rsidRDefault="00BB5021" w:rsidP="00BB5021">
      <w:pPr>
        <w:rPr>
          <w:rFonts w:ascii="宋体" w:hAnsi="宋体" w:hint="eastAsia"/>
          <w:b/>
          <w:bCs/>
        </w:rPr>
      </w:pPr>
      <w:r>
        <w:rPr>
          <w:rFonts w:ascii="宋体" w:hAnsi="宋体" w:hint="eastAsia"/>
          <w:b/>
          <w:bCs/>
          <w:szCs w:val="18"/>
        </w:rPr>
        <w:t>一、我会选择</w:t>
      </w:r>
    </w:p>
    <w:p w:rsidR="00BB5021" w:rsidRDefault="00BB5021" w:rsidP="00BB5021">
      <w:pPr>
        <w:rPr>
          <w:rFonts w:ascii="宋体" w:hAnsi="宋体" w:hint="eastAsia"/>
        </w:rPr>
      </w:pPr>
      <w:r>
        <w:rPr>
          <w:rFonts w:ascii="宋体" w:hAnsi="宋体" w:hint="eastAsia"/>
        </w:rPr>
        <w:t>1.B  2.C  3.B  4.C  5.C  6.D  7.A  8.B  9.A  10.C  11.C  12.A  13.B 14.C  15.D</w:t>
      </w:r>
    </w:p>
    <w:p w:rsidR="00BB5021" w:rsidRDefault="00BB5021" w:rsidP="00BB5021">
      <w:pPr>
        <w:rPr>
          <w:rFonts w:ascii="宋体" w:hAnsi="宋体" w:hint="eastAsia"/>
          <w:b/>
          <w:bCs/>
        </w:rPr>
      </w:pPr>
      <w:r>
        <w:rPr>
          <w:rFonts w:ascii="宋体" w:hAnsi="宋体" w:hint="eastAsia"/>
          <w:b/>
          <w:bCs/>
        </w:rPr>
        <w:t>二、我会填空</w:t>
      </w:r>
    </w:p>
    <w:p w:rsidR="00BB5021" w:rsidRDefault="00BB5021" w:rsidP="00BB5021">
      <w:pPr>
        <w:rPr>
          <w:rFonts w:ascii="宋体" w:hAnsi="宋体" w:hint="eastAsia"/>
          <w:spacing w:val="-6"/>
        </w:rPr>
      </w:pPr>
      <w:r>
        <w:rPr>
          <w:rFonts w:ascii="宋体" w:hAnsi="宋体" w:hint="eastAsia"/>
        </w:rPr>
        <w:t>16．</w:t>
      </w:r>
      <w:r>
        <w:rPr>
          <w:rFonts w:ascii="宋体" w:hAnsi="宋体"/>
        </w:rPr>
        <w:t xml:space="preserve">(1) I　</w:t>
      </w:r>
      <w:r>
        <w:rPr>
          <w:rFonts w:ascii="宋体" w:hAnsi="宋体" w:hint="eastAsia"/>
        </w:rPr>
        <w:t>（2）</w:t>
      </w:r>
      <w:r>
        <w:rPr>
          <w:rFonts w:ascii="宋体" w:hAnsi="宋体"/>
        </w:rPr>
        <w:t xml:space="preserve">A　</w:t>
      </w:r>
      <w:r>
        <w:rPr>
          <w:rFonts w:ascii="宋体" w:hAnsi="宋体" w:hint="eastAsia"/>
        </w:rPr>
        <w:t>（3）</w:t>
      </w:r>
      <w:r>
        <w:rPr>
          <w:rFonts w:ascii="宋体" w:hAnsi="宋体"/>
        </w:rPr>
        <w:t xml:space="preserve">G　</w:t>
      </w:r>
      <w:r>
        <w:rPr>
          <w:rFonts w:ascii="宋体" w:hAnsi="宋体" w:hint="eastAsia"/>
        </w:rPr>
        <w:t>（4）</w:t>
      </w:r>
      <w:r>
        <w:rPr>
          <w:rFonts w:ascii="宋体" w:hAnsi="宋体"/>
        </w:rPr>
        <w:t>B</w:t>
      </w:r>
    </w:p>
    <w:p w:rsidR="00BB5021" w:rsidRDefault="00BB5021" w:rsidP="00BB5021">
      <w:pPr>
        <w:rPr>
          <w:rFonts w:ascii="宋体" w:hAnsi="宋体" w:hint="eastAsia"/>
          <w:spacing w:val="-6"/>
        </w:rPr>
      </w:pPr>
      <w:r>
        <w:rPr>
          <w:rFonts w:ascii="宋体" w:hAnsi="宋体" w:hint="eastAsia"/>
        </w:rPr>
        <w:t>17.（1）试管破裂（2）腐蚀标签（3）试剂交叉污染（4）引起火灾（5）液体沸腾喷出伤人</w:t>
      </w:r>
    </w:p>
    <w:p w:rsidR="00BB5021" w:rsidRDefault="00BB5021" w:rsidP="00BB5021">
      <w:pPr>
        <w:rPr>
          <w:rFonts w:ascii="宋体" w:hAnsi="宋体" w:hint="eastAsia"/>
        </w:rPr>
      </w:pPr>
      <w:r>
        <w:rPr>
          <w:rFonts w:ascii="宋体" w:hAnsi="宋体" w:hint="eastAsia"/>
          <w:szCs w:val="21"/>
        </w:rPr>
        <w:t>18.（1）盖好瓶盖  向外；（2）倒放  刮</w:t>
      </w:r>
    </w:p>
    <w:p w:rsidR="00BB5021" w:rsidRDefault="00BB5021" w:rsidP="00BB5021">
      <w:pPr>
        <w:rPr>
          <w:rFonts w:ascii="宋体" w:hAnsi="宋体" w:hint="eastAsia"/>
          <w:b/>
          <w:bCs/>
        </w:rPr>
      </w:pPr>
      <w:r>
        <w:rPr>
          <w:rFonts w:ascii="宋体" w:hAnsi="宋体" w:hint="eastAsia"/>
        </w:rPr>
        <w:t>19.（2）（3）（5）（6）</w:t>
      </w:r>
      <w:r>
        <w:rPr>
          <w:rFonts w:ascii="宋体" w:hAnsi="宋体"/>
          <w:szCs w:val="18"/>
        </w:rPr>
        <w:t xml:space="preserve"> </w:t>
      </w:r>
      <w:r>
        <w:rPr>
          <w:rFonts w:ascii="宋体" w:hAnsi="宋体" w:hint="eastAsia"/>
          <w:szCs w:val="18"/>
        </w:rPr>
        <w:t xml:space="preserve"> </w:t>
      </w:r>
      <w:r>
        <w:rPr>
          <w:rFonts w:ascii="宋体" w:hAnsi="宋体"/>
          <w:szCs w:val="18"/>
        </w:rPr>
        <w:t xml:space="preserve"> （</w:t>
      </w:r>
      <w:r>
        <w:rPr>
          <w:rFonts w:ascii="宋体" w:hAnsi="宋体" w:hint="eastAsia"/>
          <w:szCs w:val="18"/>
        </w:rPr>
        <w:t>4</w:t>
      </w:r>
      <w:r>
        <w:rPr>
          <w:rFonts w:ascii="宋体" w:hAnsi="宋体"/>
          <w:szCs w:val="18"/>
        </w:rPr>
        <w:t>）（</w:t>
      </w:r>
      <w:r>
        <w:rPr>
          <w:rFonts w:ascii="宋体" w:hAnsi="宋体" w:hint="eastAsia"/>
          <w:szCs w:val="18"/>
        </w:rPr>
        <w:t>7</w:t>
      </w:r>
      <w:r>
        <w:rPr>
          <w:rFonts w:ascii="宋体" w:hAnsi="宋体"/>
          <w:szCs w:val="18"/>
        </w:rPr>
        <w:t>）</w:t>
      </w:r>
    </w:p>
    <w:p w:rsidR="00BB5021" w:rsidRDefault="00BB5021" w:rsidP="00BB5021">
      <w:pPr>
        <w:rPr>
          <w:rFonts w:ascii="宋体" w:hAnsi="宋体" w:hint="eastAsia"/>
          <w:spacing w:val="-6"/>
        </w:rPr>
      </w:pPr>
      <w:r>
        <w:rPr>
          <w:rFonts w:ascii="宋体" w:hAnsi="宋体" w:hint="eastAsia"/>
          <w:b/>
          <w:bCs/>
        </w:rPr>
        <w:t>三、实验与探究题</w:t>
      </w:r>
    </w:p>
    <w:p w:rsidR="00BB5021" w:rsidRDefault="00BB5021" w:rsidP="00BB5021">
      <w:pPr>
        <w:rPr>
          <w:rFonts w:ascii="宋体" w:hAnsi="宋体" w:hint="eastAsia"/>
          <w:spacing w:val="-6"/>
        </w:rPr>
      </w:pPr>
      <w:r>
        <w:rPr>
          <w:rFonts w:ascii="宋体" w:hAnsi="宋体" w:hint="eastAsia"/>
          <w:spacing w:val="-6"/>
        </w:rPr>
        <w:t>20. 周洁 （1）将集气瓶装满水带人森林公园中，倒出水并擦干集气瓶，用玻璃瓶盖好带出。（2）分别向两瓶收集的气体中倒入等量的澄清石灰水，振荡，比较石灰水的浑浊程度。 凌晨森林公园空气中二氧化碳的含量比日照后森林公园空气中二氧化碳的含量多，而氧气少。锻炼应该在日照后进入公园。</w:t>
      </w:r>
    </w:p>
    <w:p w:rsidR="00BB5021" w:rsidRDefault="00BB5021" w:rsidP="00BB5021">
      <w:pPr>
        <w:rPr>
          <w:rFonts w:ascii="宋体" w:hAnsi="宋体" w:hint="eastAsia"/>
        </w:rPr>
      </w:pPr>
      <w:r>
        <w:rPr>
          <w:rFonts w:ascii="宋体" w:hAnsi="宋体" w:hint="eastAsia"/>
        </w:rPr>
        <w:t>21.（1）打开瓶盖，用手在瓶口是煽动并闻气味，若有特殊气味则是酒精，否则是水；用棉签分别蘸取两种无色液体，并放在酒精灯的火焰上，若能够被点燃则是酒精，否则是水。</w:t>
      </w:r>
    </w:p>
    <w:p w:rsidR="00BB5021" w:rsidRDefault="00BB5021" w:rsidP="00BB5021">
      <w:pPr>
        <w:rPr>
          <w:rFonts w:ascii="宋体" w:hAnsi="宋体" w:hint="eastAsia"/>
        </w:rPr>
      </w:pPr>
      <w:r>
        <w:rPr>
          <w:rFonts w:ascii="宋体" w:hAnsi="宋体" w:hint="eastAsia"/>
        </w:rPr>
        <w:t>（2）用燃着的木条分别伸入集气瓶中，熄灭的是二氧化碳，无明显变化的是空气；分别倒入澄清石灰水，变浑浊的是二氧化碳，无明显变化的是空气。</w:t>
      </w:r>
    </w:p>
    <w:p w:rsidR="00BB5021" w:rsidRDefault="00BB5021" w:rsidP="00BB5021">
      <w:pPr>
        <w:rPr>
          <w:rFonts w:ascii="宋体" w:hAnsi="宋体" w:hint="eastAsia"/>
          <w:color w:val="000000"/>
          <w:szCs w:val="21"/>
        </w:rPr>
      </w:pPr>
      <w:r>
        <w:rPr>
          <w:rFonts w:ascii="宋体" w:hAnsi="宋体" w:hint="eastAsia"/>
          <w:color w:val="000000"/>
          <w:szCs w:val="21"/>
        </w:rPr>
        <w:t>22.（1）无色   液体  （2）有特殊   （3）溶   （4）有水雾   变浑浊</w:t>
      </w:r>
    </w:p>
    <w:p w:rsidR="00BB5021" w:rsidRDefault="00BB5021" w:rsidP="00BB5021">
      <w:pPr>
        <w:rPr>
          <w:rFonts w:ascii="宋体" w:hAnsi="宋体" w:hint="eastAsia"/>
          <w:color w:val="000000"/>
          <w:szCs w:val="21"/>
        </w:rPr>
      </w:pPr>
      <w:r>
        <w:rPr>
          <w:rFonts w:ascii="宋体" w:hAnsi="宋体" w:hint="eastAsia"/>
          <w:color w:val="000000"/>
          <w:szCs w:val="21"/>
        </w:rPr>
        <w:t xml:space="preserve">酒精+氧气  </w:t>
      </w:r>
      <w:r>
        <w:rPr>
          <w:rFonts w:ascii="宋体" w:hAnsi="宋体"/>
          <w:position w:val="-6"/>
          <w:szCs w:val="21"/>
        </w:rPr>
        <w:object w:dxaOrig="820" w:dyaOrig="340">
          <v:shape id="_x0000_i1025" type="#_x0000_t75" style="width:51pt;height:23.25pt" o:ole="">
            <v:imagedata r:id="rId16" o:title=""/>
          </v:shape>
          <o:OLEObject Type="Embed" ProgID="Equation.DSMT4" ShapeID="_x0000_i1025" DrawAspect="Content" ObjectID="_1408282064" r:id="rId17"/>
        </w:object>
      </w:r>
      <w:r>
        <w:rPr>
          <w:rFonts w:ascii="宋体" w:hAnsi="宋体" w:hint="eastAsia"/>
          <w:color w:val="000000"/>
          <w:szCs w:val="21"/>
        </w:rPr>
        <w:t>水+二氧化碳。</w:t>
      </w:r>
    </w:p>
    <w:p w:rsidR="00BB5021" w:rsidRDefault="00BB5021" w:rsidP="00BB5021">
      <w:pPr>
        <w:rPr>
          <w:rFonts w:ascii="宋体" w:hAnsi="宋体" w:hint="eastAsia"/>
          <w:color w:val="000000"/>
          <w:szCs w:val="21"/>
        </w:rPr>
      </w:pPr>
      <w:r>
        <w:rPr>
          <w:rFonts w:ascii="宋体" w:hAnsi="宋体" w:hint="eastAsia"/>
          <w:b/>
          <w:bCs/>
        </w:rPr>
        <w:lastRenderedPageBreak/>
        <w:t>选做题</w:t>
      </w:r>
    </w:p>
    <w:p w:rsidR="00BB5021" w:rsidRDefault="00BB5021" w:rsidP="00BB5021">
      <w:pPr>
        <w:rPr>
          <w:rFonts w:ascii="宋体" w:hAnsi="宋体" w:hint="eastAsia"/>
          <w:color w:val="000000"/>
          <w:szCs w:val="21"/>
        </w:rPr>
      </w:pPr>
      <w:r>
        <w:rPr>
          <w:rFonts w:ascii="宋体" w:hAnsi="宋体" w:hint="eastAsia"/>
        </w:rPr>
        <w:t>1.C 2.B</w:t>
      </w:r>
    </w:p>
    <w:p w:rsidR="00697AF3" w:rsidRPr="00BB5021" w:rsidRDefault="00697AF3" w:rsidP="00BB5021">
      <w:pPr>
        <w:rPr>
          <w:szCs w:val="21"/>
        </w:rPr>
      </w:pPr>
    </w:p>
    <w:sectPr w:rsidR="00697AF3" w:rsidRPr="00BB5021" w:rsidSect="006D21A1">
      <w:headerReference w:type="even" r:id="rId18"/>
      <w:headerReference w:type="default" r:id="rId19"/>
      <w:footerReference w:type="default" r:id="rId20"/>
      <w:headerReference w:type="first" r:id="rId2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C761C" w:rsidRDefault="004C761C" w:rsidP="00CE4559">
      <w:r>
        <w:separator/>
      </w:r>
    </w:p>
  </w:endnote>
  <w:endnote w:type="continuationSeparator" w:id="0">
    <w:p w:rsidR="004C761C" w:rsidRDefault="004C761C" w:rsidP="00CE455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楷体_GB2312">
    <w:altName w:val="微软雅黑"/>
    <w:charset w:val="86"/>
    <w:family w:val="modern"/>
    <w:pitch w:val="fixed"/>
    <w:sig w:usb0="00000001" w:usb1="080E0000" w:usb2="00000010" w:usb3="00000000" w:csb0="0004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A00002EF" w:usb1="4000004B" w:usb2="00000000" w:usb3="00000000" w:csb0="0000019F"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7440" w:rsidRPr="00D57440" w:rsidRDefault="00CE4559" w:rsidP="00CE4559">
    <w:pPr>
      <w:wordWrap w:val="0"/>
      <w:rPr>
        <w:sz w:val="18"/>
        <w:szCs w:val="18"/>
      </w:rPr>
    </w:pPr>
    <w:r>
      <w:rPr>
        <w:rFonts w:hint="eastAsia"/>
        <w:sz w:val="18"/>
        <w:szCs w:val="18"/>
      </w:rPr>
      <w:t>合肥</w:t>
    </w:r>
    <w:r>
      <w:rPr>
        <w:rFonts w:hint="eastAsia"/>
        <w:sz w:val="18"/>
        <w:szCs w:val="18"/>
      </w:rPr>
      <w:t>e</w:t>
    </w:r>
    <w:r>
      <w:rPr>
        <w:rFonts w:hint="eastAsia"/>
        <w:sz w:val="18"/>
        <w:szCs w:val="18"/>
      </w:rPr>
      <w:t>度论坛</w:t>
    </w:r>
    <w:r w:rsidR="00A95EC0" w:rsidRPr="00D57440">
      <w:rPr>
        <w:rFonts w:hint="eastAsia"/>
        <w:sz w:val="18"/>
        <w:szCs w:val="18"/>
      </w:rPr>
      <w:t>：</w:t>
    </w:r>
    <w:r>
      <w:rPr>
        <w:rFonts w:hint="eastAsia"/>
        <w:sz w:val="18"/>
        <w:szCs w:val="18"/>
      </w:rPr>
      <w:t>hf</w:t>
    </w:r>
    <w:r w:rsidR="00A95EC0" w:rsidRPr="00D57440">
      <w:rPr>
        <w:rFonts w:hint="eastAsia"/>
        <w:sz w:val="18"/>
        <w:szCs w:val="18"/>
      </w:rPr>
      <w:t>.eduu.com</w:t>
    </w:r>
    <w:r w:rsidR="00A95EC0">
      <w:rPr>
        <w:rFonts w:hint="eastAsia"/>
        <w:sz w:val="18"/>
        <w:szCs w:val="18"/>
      </w:rPr>
      <w:t xml:space="preserve">    </w:t>
    </w:r>
    <w:r>
      <w:rPr>
        <w:rFonts w:hint="eastAsia"/>
        <w:sz w:val="18"/>
        <w:szCs w:val="18"/>
      </w:rPr>
      <w:t xml:space="preserve">                      </w:t>
    </w:r>
    <w:r w:rsidR="00F071DA">
      <w:rPr>
        <w:rFonts w:hint="eastAsia"/>
        <w:sz w:val="18"/>
        <w:szCs w:val="18"/>
      </w:rPr>
      <w:t xml:space="preserve">     </w:t>
    </w:r>
    <w:r>
      <w:rPr>
        <w:rFonts w:hint="eastAsia"/>
        <w:sz w:val="18"/>
        <w:szCs w:val="18"/>
      </w:rPr>
      <w:t>中考</w:t>
    </w:r>
    <w:r w:rsidR="00A95EC0">
      <w:rPr>
        <w:rFonts w:hint="eastAsia"/>
        <w:sz w:val="18"/>
        <w:szCs w:val="18"/>
      </w:rPr>
      <w:t xml:space="preserve">  </w:t>
    </w:r>
    <w:r w:rsidR="00A95EC0" w:rsidRPr="00D57440">
      <w:rPr>
        <w:rFonts w:hint="eastAsia"/>
        <w:sz w:val="18"/>
        <w:szCs w:val="18"/>
      </w:rPr>
      <w:t>家长交流</w:t>
    </w:r>
    <w:r w:rsidR="00A95EC0" w:rsidRPr="00D57440">
      <w:rPr>
        <w:rFonts w:hint="eastAsia"/>
        <w:sz w:val="18"/>
        <w:szCs w:val="18"/>
      </w:rPr>
      <w:t>QQ</w:t>
    </w:r>
    <w:r w:rsidR="00A95EC0" w:rsidRPr="00D57440">
      <w:rPr>
        <w:rFonts w:hint="eastAsia"/>
        <w:sz w:val="18"/>
        <w:szCs w:val="18"/>
      </w:rPr>
      <w:t>群：</w:t>
    </w:r>
    <w:r w:rsidRPr="00CE4559">
      <w:rPr>
        <w:sz w:val="18"/>
        <w:szCs w:val="18"/>
      </w:rPr>
      <w:t>241084359</w:t>
    </w:r>
    <w:r w:rsidR="00A95EC0">
      <w:rPr>
        <w:rFonts w:hint="eastAsia"/>
        <w:sz w:val="18"/>
        <w:szCs w:val="18"/>
      </w:rPr>
      <w:t xml:space="preserve">  </w:t>
    </w:r>
  </w:p>
  <w:p w:rsidR="00D57440" w:rsidRDefault="00A95EC0">
    <w:r>
      <w:rPr>
        <w:rFonts w:hint="eastAsia"/>
      </w:rPr>
      <w:softHyphen/>
    </w:r>
    <w:r>
      <w:rPr>
        <w:rFonts w:hint="eastAsia"/>
      </w:rPr>
      <w:softHyphen/>
    </w:r>
    <w:r>
      <w:rPr>
        <w:rFonts w:hint="eastAsia"/>
      </w:rPr>
      <w:softHyphen/>
    </w:r>
    <w:r>
      <w:rPr>
        <w:rFonts w:hint="eastAsia"/>
      </w:rPr>
      <w:softHyphen/>
    </w:r>
    <w:r>
      <w:rPr>
        <w:rFonts w:hint="eastAsia"/>
      </w:rPr>
      <w:softHyphen/>
    </w:r>
    <w:r>
      <w:rPr>
        <w:rFonts w:hint="eastAsia"/>
      </w:rPr>
      <w:softHyphen/>
    </w:r>
    <w:r>
      <w:rPr>
        <w:rFonts w:hint="eastAsia"/>
      </w:rPr>
      <w:softHyphen/>
    </w:r>
    <w:r>
      <w:rPr>
        <w:rFonts w:hint="eastAsia"/>
      </w:rPr>
      <w:softHyphen/>
    </w:r>
    <w:r>
      <w:rPr>
        <w:rFonts w:hint="eastAsia"/>
      </w:rPr>
      <w:softHyphen/>
    </w:r>
    <w:r>
      <w:rPr>
        <w:rFonts w:hint="eastAsia"/>
      </w:rPr>
      <w:softHyphen/>
    </w:r>
    <w:r>
      <w:rPr>
        <w:rFonts w:hint="eastAsia"/>
      </w:rPr>
      <w:softHyphen/>
    </w:r>
    <w:r>
      <w:rPr>
        <w:rFonts w:hint="eastAsia"/>
      </w:rPr>
      <w:softHyphen/>
      <w:t>_______________________________________________________________________</w:t>
    </w:r>
    <w:r w:rsidR="00F071DA">
      <w:rPr>
        <w:rFonts w:hint="eastAsia"/>
      </w:rPr>
      <w:t xml:space="preserve">  </w:t>
    </w:r>
  </w:p>
  <w:tbl>
    <w:tblPr>
      <w:tblW w:w="0" w:type="auto"/>
      <w:jc w:val="right"/>
      <w:tblLook w:val="04A0"/>
    </w:tblPr>
    <w:tblGrid>
      <w:gridCol w:w="7321"/>
      <w:gridCol w:w="222"/>
    </w:tblGrid>
    <w:tr w:rsidR="00BE4451">
      <w:trPr>
        <w:jc w:val="right"/>
      </w:trPr>
      <w:tc>
        <w:tcPr>
          <w:tcW w:w="0" w:type="auto"/>
        </w:tcPr>
        <w:p w:rsidR="0012523A" w:rsidRPr="00904760" w:rsidRDefault="00A95EC0" w:rsidP="00F071DA">
          <w:pPr>
            <w:pStyle w:val="a8"/>
          </w:pPr>
          <w:r>
            <w:rPr>
              <w:rFonts w:hint="eastAsia"/>
            </w:rPr>
            <w:t>旗下网站：奥数网</w:t>
          </w:r>
          <w:r w:rsidRPr="00056554">
            <w:rPr>
              <w:rFonts w:hint="eastAsia"/>
            </w:rPr>
            <w:t xml:space="preserve"> www.</w:t>
          </w:r>
          <w:r>
            <w:rPr>
              <w:rFonts w:hint="eastAsia"/>
            </w:rPr>
            <w:t>aoshu</w:t>
          </w:r>
          <w:r w:rsidRPr="00056554">
            <w:rPr>
              <w:rFonts w:hint="eastAsia"/>
            </w:rPr>
            <w:t xml:space="preserve">.com  </w:t>
          </w:r>
          <w:r w:rsidRPr="00056554">
            <w:rPr>
              <w:rFonts w:hint="eastAsia"/>
            </w:rPr>
            <w:t>英语网</w:t>
          </w:r>
          <w:r w:rsidRPr="00056554">
            <w:rPr>
              <w:rFonts w:hint="eastAsia"/>
            </w:rPr>
            <w:t xml:space="preserve"> www.yingyu.com  </w:t>
          </w:r>
          <w:r w:rsidRPr="00056554">
            <w:rPr>
              <w:rFonts w:hint="eastAsia"/>
            </w:rPr>
            <w:t>中考网</w:t>
          </w:r>
          <w:r w:rsidRPr="00056554">
            <w:rPr>
              <w:rFonts w:hint="eastAsia"/>
            </w:rPr>
            <w:t xml:space="preserve"> </w:t>
          </w:r>
          <w:r w:rsidRPr="00450F80">
            <w:rPr>
              <w:rFonts w:hint="eastAsia"/>
            </w:rPr>
            <w:t>www.zhongkao.com</w:t>
          </w:r>
          <w:r>
            <w:rPr>
              <w:rFonts w:hint="eastAsia"/>
            </w:rPr>
            <w:t xml:space="preserve"> </w:t>
          </w:r>
        </w:p>
        <w:p w:rsidR="00BE4451" w:rsidRDefault="00A95EC0" w:rsidP="0012523A">
          <w:pPr>
            <w:pStyle w:val="a8"/>
            <w:jc w:val="right"/>
          </w:pPr>
          <w:r>
            <w:rPr>
              <w:lang w:val="zh-CN"/>
            </w:rPr>
            <w:t xml:space="preserve"> </w:t>
          </w:r>
        </w:p>
      </w:tc>
      <w:tc>
        <w:tcPr>
          <w:tcW w:w="0" w:type="auto"/>
        </w:tcPr>
        <w:p w:rsidR="00BE4451" w:rsidRDefault="004C761C">
          <w:pPr>
            <w:pStyle w:val="a8"/>
            <w:jc w:val="right"/>
          </w:pPr>
        </w:p>
      </w:tc>
    </w:tr>
  </w:tbl>
  <w:p w:rsidR="00BE4451" w:rsidRDefault="004C761C">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C761C" w:rsidRDefault="004C761C" w:rsidP="00CE4559">
      <w:r>
        <w:separator/>
      </w:r>
    </w:p>
  </w:footnote>
  <w:footnote w:type="continuationSeparator" w:id="0">
    <w:p w:rsidR="004C761C" w:rsidRDefault="004C761C" w:rsidP="00CE455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0FDA" w:rsidRDefault="0088487C">
    <w:pPr>
      <w:pStyle w:val="a7"/>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894654" o:spid="_x0000_s1032" type="#_x0000_t136" style="position:absolute;left:0;text-align:left;margin-left:0;margin-top:0;width:666pt;height:36pt;rotation:315;z-index:-251653120;mso-position-horizontal:center;mso-position-horizontal-relative:margin;mso-position-vertical:center;mso-position-vertical-relative:margin" o:allowincell="f" fillcolor="#e36c0a [2409]" stroked="f">
          <v:fill opacity=".5"/>
          <v:textpath style="font-family:&quot;宋体&quot;" string="hf.zhongkao.com     hf.zhongkao.com  "/>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4451" w:rsidRDefault="0088487C">
    <w:pPr>
      <w:pStyle w:val="a7"/>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894655" o:spid="_x0000_s1033" type="#_x0000_t136" style="position:absolute;left:0;text-align:left;margin-left:0;margin-top:0;width:666pt;height:36pt;rotation:315;z-index:-251652096;mso-position-horizontal:center;mso-position-horizontal-relative:margin;mso-position-vertical:center;mso-position-vertical-relative:margin" o:allowincell="f" fillcolor="#e36c0a [2409]" stroked="f">
          <v:fill opacity=".5"/>
          <v:textpath style="font-family:&quot;宋体&quot;" string="hf.zhongkao.com     hf.zhongkao.com  "/>
          <w10:wrap anchorx="margin" anchory="margin"/>
        </v:shape>
      </w:pict>
    </w:r>
    <w:r>
      <w:rPr>
        <w:noProof/>
      </w:rPr>
      <w:pict>
        <v:shapetype id="_x0000_t202" coordsize="21600,21600" o:spt="202" path="m,l,21600r21600,l21600,xe">
          <v:stroke joinstyle="miter"/>
          <v:path gradientshapeok="t" o:connecttype="rect"/>
        </v:shapetype>
        <v:shape id="_x0000_s1030" type="#_x0000_t202" style="position:absolute;left:0;text-align:left;margin-left:0;margin-top:0;width:468pt;height:14.25pt;z-index:251658240;mso-width-percent:1000;mso-position-horizontal:left;mso-position-horizontal-relative:margin;mso-position-vertical:center;mso-position-vertical-relative:top-margin-area;mso-width-percent:1000;mso-width-relative:margin;v-text-anchor:middle" o:allowincell="f" filled="f" stroked="f">
          <v:textbox style="mso-fit-shape-to-text:t" inset=",0,,0">
            <w:txbxContent>
              <w:p w:rsidR="00BE4451" w:rsidRPr="00BE4451" w:rsidRDefault="00A95EC0" w:rsidP="00BE4451">
                <w:pPr>
                  <w:jc w:val="left"/>
                </w:pPr>
                <w:r>
                  <w:rPr>
                    <w:rFonts w:hint="eastAsia"/>
                    <w:b/>
                    <w:noProof/>
                    <w:szCs w:val="21"/>
                  </w:rPr>
                  <w:drawing>
                    <wp:inline distT="0" distB="0" distL="0" distR="0">
                      <wp:extent cx="1743075" cy="382044"/>
                      <wp:effectExtent l="19050" t="0" r="9525" b="0"/>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1743075" cy="382044"/>
                              </a:xfrm>
                              <a:prstGeom prst="rect">
                                <a:avLst/>
                              </a:prstGeom>
                              <a:noFill/>
                              <a:ln w="9525">
                                <a:noFill/>
                                <a:miter lim="800000"/>
                                <a:headEnd/>
                                <a:tailEnd/>
                              </a:ln>
                            </pic:spPr>
                          </pic:pic>
                        </a:graphicData>
                      </a:graphic>
                    </wp:inline>
                  </w:drawing>
                </w:r>
                <w:r>
                  <w:rPr>
                    <w:rFonts w:hint="eastAsia"/>
                    <w:b/>
                    <w:szCs w:val="21"/>
                  </w:rPr>
                  <w:t xml:space="preserve">          </w:t>
                </w:r>
                <w:r w:rsidR="00CE4559">
                  <w:rPr>
                    <w:rFonts w:hint="eastAsia"/>
                    <w:b/>
                    <w:szCs w:val="21"/>
                  </w:rPr>
                  <w:t xml:space="preserve">     </w:t>
                </w:r>
                <w:r w:rsidR="00F071DA">
                  <w:rPr>
                    <w:rFonts w:hint="eastAsia"/>
                    <w:b/>
                    <w:szCs w:val="21"/>
                  </w:rPr>
                  <w:t xml:space="preserve">     </w:t>
                </w:r>
                <w:r w:rsidR="00CE4559">
                  <w:rPr>
                    <w:rFonts w:hint="eastAsia"/>
                    <w:b/>
                    <w:szCs w:val="21"/>
                  </w:rPr>
                  <w:t xml:space="preserve"> </w:t>
                </w:r>
                <w:r w:rsidRPr="00056554">
                  <w:rPr>
                    <w:rFonts w:hint="eastAsia"/>
                    <w:b/>
                    <w:szCs w:val="21"/>
                  </w:rPr>
                  <w:t>更多试题请登陆</w:t>
                </w:r>
                <w:r w:rsidR="00CE4559">
                  <w:rPr>
                    <w:rFonts w:hint="eastAsia"/>
                    <w:b/>
                    <w:szCs w:val="21"/>
                  </w:rPr>
                  <w:t>hf.</w:t>
                </w:r>
                <w:r>
                  <w:rPr>
                    <w:rFonts w:hint="eastAsia"/>
                    <w:b/>
                    <w:szCs w:val="21"/>
                  </w:rPr>
                  <w:t>zhongkao</w:t>
                </w:r>
                <w:r w:rsidRPr="00056554">
                  <w:rPr>
                    <w:rFonts w:hint="eastAsia"/>
                    <w:b/>
                    <w:szCs w:val="21"/>
                  </w:rPr>
                  <w:t>.com</w:t>
                </w:r>
              </w:p>
            </w:txbxContent>
          </v:textbox>
          <w10:wrap anchorx="margin" anchory="margin"/>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0FDA" w:rsidRDefault="0088487C">
    <w:pPr>
      <w:pStyle w:val="a7"/>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894653" o:spid="_x0000_s1031" type="#_x0000_t136" style="position:absolute;left:0;text-align:left;margin-left:0;margin-top:0;width:666pt;height:36pt;rotation:315;z-index:-251654144;mso-position-horizontal:center;mso-position-horizontal-relative:margin;mso-position-vertical:center;mso-position-vertical-relative:margin" o:allowincell="f" fillcolor="#e36c0a [2409]" stroked="f">
          <v:fill opacity=".5"/>
          <v:textpath style="font-family:&quot;宋体&quot;" string="hf.zhongkao.com     hf.zhongkao.com  "/>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7"/>
    <w:multiLevelType w:val="singleLevel"/>
    <w:tmpl w:val="00000007"/>
    <w:lvl w:ilvl="0">
      <w:start w:val="22"/>
      <w:numFmt w:val="decimal"/>
      <w:suff w:val="nothing"/>
      <w:lvlText w:val="%1."/>
      <w:lvlJc w:val="left"/>
    </w:lvl>
  </w:abstractNum>
  <w:abstractNum w:abstractNumId="1">
    <w:nsid w:val="00000008"/>
    <w:multiLevelType w:val="singleLevel"/>
    <w:tmpl w:val="00000008"/>
    <w:lvl w:ilvl="0">
      <w:start w:val="2"/>
      <w:numFmt w:val="chineseCounting"/>
      <w:suff w:val="nothing"/>
      <w:lvlText w:val="%1."/>
      <w:lvlJc w:val="left"/>
    </w:lvl>
  </w:abstractNum>
  <w:abstractNum w:abstractNumId="2">
    <w:nsid w:val="0000000A"/>
    <w:multiLevelType w:val="multilevel"/>
    <w:tmpl w:val="0000000A"/>
    <w:lvl w:ilvl="0">
      <w:start w:val="1"/>
      <w:numFmt w:val="decimal"/>
      <w:lvlText w:val="（%1）"/>
      <w:lvlJc w:val="left"/>
      <w:pPr>
        <w:tabs>
          <w:tab w:val="num" w:pos="1080"/>
        </w:tabs>
        <w:ind w:left="1080" w:hanging="720"/>
      </w:pPr>
      <w:rPr>
        <w:rFonts w:ascii="Times New Roman" w:eastAsia="Times New Roman" w:hAnsi="Times New Roman"/>
      </w:rPr>
    </w:lvl>
    <w:lvl w:ilvl="1">
      <w:start w:val="1"/>
      <w:numFmt w:val="lowerLetter"/>
      <w:lvlText w:val="%2)"/>
      <w:lvlJc w:val="left"/>
      <w:pPr>
        <w:tabs>
          <w:tab w:val="num" w:pos="1200"/>
        </w:tabs>
        <w:ind w:left="1200" w:hanging="420"/>
      </w:pPr>
    </w:lvl>
    <w:lvl w:ilvl="2">
      <w:start w:val="1"/>
      <w:numFmt w:val="lowerRoman"/>
      <w:lvlText w:val="%3."/>
      <w:lvlJc w:val="right"/>
      <w:pPr>
        <w:tabs>
          <w:tab w:val="num" w:pos="1620"/>
        </w:tabs>
        <w:ind w:left="1620" w:hanging="420"/>
      </w:pPr>
    </w:lvl>
    <w:lvl w:ilvl="3">
      <w:start w:val="1"/>
      <w:numFmt w:val="decimal"/>
      <w:lvlText w:val="%4."/>
      <w:lvlJc w:val="left"/>
      <w:pPr>
        <w:tabs>
          <w:tab w:val="num" w:pos="2040"/>
        </w:tabs>
        <w:ind w:left="2040" w:hanging="420"/>
      </w:pPr>
    </w:lvl>
    <w:lvl w:ilvl="4">
      <w:start w:val="1"/>
      <w:numFmt w:val="lowerLetter"/>
      <w:lvlText w:val="%5)"/>
      <w:lvlJc w:val="left"/>
      <w:pPr>
        <w:tabs>
          <w:tab w:val="num" w:pos="2460"/>
        </w:tabs>
        <w:ind w:left="2460" w:hanging="420"/>
      </w:pPr>
    </w:lvl>
    <w:lvl w:ilvl="5">
      <w:start w:val="1"/>
      <w:numFmt w:val="lowerRoman"/>
      <w:lvlText w:val="%6."/>
      <w:lvlJc w:val="right"/>
      <w:pPr>
        <w:tabs>
          <w:tab w:val="num" w:pos="2880"/>
        </w:tabs>
        <w:ind w:left="2880" w:hanging="420"/>
      </w:pPr>
    </w:lvl>
    <w:lvl w:ilvl="6">
      <w:start w:val="1"/>
      <w:numFmt w:val="decimal"/>
      <w:lvlText w:val="%7."/>
      <w:lvlJc w:val="left"/>
      <w:pPr>
        <w:tabs>
          <w:tab w:val="num" w:pos="3300"/>
        </w:tabs>
        <w:ind w:left="3300" w:hanging="420"/>
      </w:pPr>
    </w:lvl>
    <w:lvl w:ilvl="7">
      <w:start w:val="1"/>
      <w:numFmt w:val="lowerLetter"/>
      <w:lvlText w:val="%8)"/>
      <w:lvlJc w:val="left"/>
      <w:pPr>
        <w:tabs>
          <w:tab w:val="num" w:pos="3720"/>
        </w:tabs>
        <w:ind w:left="3720" w:hanging="420"/>
      </w:pPr>
    </w:lvl>
    <w:lvl w:ilvl="8">
      <w:start w:val="1"/>
      <w:numFmt w:val="lowerRoman"/>
      <w:lvlText w:val="%9."/>
      <w:lvlJc w:val="right"/>
      <w:pPr>
        <w:tabs>
          <w:tab w:val="num" w:pos="4140"/>
        </w:tabs>
        <w:ind w:left="4140" w:hanging="420"/>
      </w:pPr>
    </w:lvl>
  </w:abstractNum>
  <w:abstractNum w:abstractNumId="3">
    <w:nsid w:val="0000000B"/>
    <w:multiLevelType w:val="singleLevel"/>
    <w:tmpl w:val="0000000B"/>
    <w:lvl w:ilvl="0">
      <w:start w:val="1"/>
      <w:numFmt w:val="chineseCounting"/>
      <w:suff w:val="nothing"/>
      <w:lvlText w:val="%1."/>
      <w:lvlJc w:val="left"/>
    </w:lvl>
  </w:abstractNum>
  <w:abstractNum w:abstractNumId="4">
    <w:nsid w:val="0000000E"/>
    <w:multiLevelType w:val="singleLevel"/>
    <w:tmpl w:val="0000000E"/>
    <w:lvl w:ilvl="0">
      <w:start w:val="17"/>
      <w:numFmt w:val="decimal"/>
      <w:suff w:val="nothing"/>
      <w:lvlText w:val="%1."/>
      <w:lvlJc w:val="left"/>
    </w:lvl>
  </w:abstractNum>
  <w:abstractNum w:abstractNumId="5">
    <w:nsid w:val="0000000F"/>
    <w:multiLevelType w:val="multilevel"/>
    <w:tmpl w:val="0000000F"/>
    <w:lvl w:ilvl="0">
      <w:start w:val="1"/>
      <w:numFmt w:val="decimalFullWidth"/>
      <w:lvlText w:val="（%1）"/>
      <w:lvlJc w:val="left"/>
      <w:pPr>
        <w:tabs>
          <w:tab w:val="num" w:pos="720"/>
        </w:tabs>
        <w:ind w:left="720" w:hanging="72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6">
    <w:nsid w:val="03157C4C"/>
    <w:multiLevelType w:val="singleLevel"/>
    <w:tmpl w:val="BB24C2C4"/>
    <w:lvl w:ilvl="0">
      <w:start w:val="1"/>
      <w:numFmt w:val="decimal"/>
      <w:pStyle w:val="a"/>
      <w:lvlText w:val="%1."/>
      <w:lvlJc w:val="left"/>
      <w:pPr>
        <w:tabs>
          <w:tab w:val="num" w:pos="425"/>
        </w:tabs>
        <w:ind w:left="425" w:hanging="425"/>
      </w:pPr>
      <w:rPr>
        <w:rFonts w:ascii="楷体_GB2312" w:eastAsia="楷体_GB2312" w:hint="eastAsia"/>
        <w:b/>
        <w:i w:val="0"/>
        <w:sz w:val="28"/>
      </w:rPr>
    </w:lvl>
  </w:abstractNum>
  <w:abstractNum w:abstractNumId="7">
    <w:nsid w:val="041C4509"/>
    <w:multiLevelType w:val="hybridMultilevel"/>
    <w:tmpl w:val="B3CC24D2"/>
    <w:lvl w:ilvl="0" w:tplc="504E1DB2">
      <w:start w:val="1"/>
      <w:numFmt w:val="upperLetter"/>
      <w:lvlText w:val="%1."/>
      <w:lvlJc w:val="left"/>
      <w:pPr>
        <w:tabs>
          <w:tab w:val="num" w:pos="990"/>
        </w:tabs>
        <w:ind w:left="990" w:hanging="360"/>
      </w:pPr>
      <w:rPr>
        <w:rFonts w:hint="default"/>
      </w:rPr>
    </w:lvl>
    <w:lvl w:ilvl="1" w:tplc="04090019" w:tentative="1">
      <w:start w:val="1"/>
      <w:numFmt w:val="lowerLetter"/>
      <w:lvlText w:val="%2)"/>
      <w:lvlJc w:val="left"/>
      <w:pPr>
        <w:tabs>
          <w:tab w:val="num" w:pos="1470"/>
        </w:tabs>
        <w:ind w:left="1470" w:hanging="420"/>
      </w:pPr>
    </w:lvl>
    <w:lvl w:ilvl="2" w:tplc="0409001B" w:tentative="1">
      <w:start w:val="1"/>
      <w:numFmt w:val="lowerRoman"/>
      <w:lvlText w:val="%3."/>
      <w:lvlJc w:val="right"/>
      <w:pPr>
        <w:tabs>
          <w:tab w:val="num" w:pos="1890"/>
        </w:tabs>
        <w:ind w:left="1890" w:hanging="420"/>
      </w:pPr>
    </w:lvl>
    <w:lvl w:ilvl="3" w:tplc="0409000F" w:tentative="1">
      <w:start w:val="1"/>
      <w:numFmt w:val="decimal"/>
      <w:lvlText w:val="%4."/>
      <w:lvlJc w:val="left"/>
      <w:pPr>
        <w:tabs>
          <w:tab w:val="num" w:pos="2310"/>
        </w:tabs>
        <w:ind w:left="2310" w:hanging="420"/>
      </w:pPr>
    </w:lvl>
    <w:lvl w:ilvl="4" w:tplc="04090019" w:tentative="1">
      <w:start w:val="1"/>
      <w:numFmt w:val="lowerLetter"/>
      <w:lvlText w:val="%5)"/>
      <w:lvlJc w:val="left"/>
      <w:pPr>
        <w:tabs>
          <w:tab w:val="num" w:pos="2730"/>
        </w:tabs>
        <w:ind w:left="2730" w:hanging="420"/>
      </w:pPr>
    </w:lvl>
    <w:lvl w:ilvl="5" w:tplc="0409001B" w:tentative="1">
      <w:start w:val="1"/>
      <w:numFmt w:val="lowerRoman"/>
      <w:lvlText w:val="%6."/>
      <w:lvlJc w:val="right"/>
      <w:pPr>
        <w:tabs>
          <w:tab w:val="num" w:pos="3150"/>
        </w:tabs>
        <w:ind w:left="3150" w:hanging="420"/>
      </w:pPr>
    </w:lvl>
    <w:lvl w:ilvl="6" w:tplc="0409000F" w:tentative="1">
      <w:start w:val="1"/>
      <w:numFmt w:val="decimal"/>
      <w:lvlText w:val="%7."/>
      <w:lvlJc w:val="left"/>
      <w:pPr>
        <w:tabs>
          <w:tab w:val="num" w:pos="3570"/>
        </w:tabs>
        <w:ind w:left="3570" w:hanging="420"/>
      </w:pPr>
    </w:lvl>
    <w:lvl w:ilvl="7" w:tplc="04090019" w:tentative="1">
      <w:start w:val="1"/>
      <w:numFmt w:val="lowerLetter"/>
      <w:lvlText w:val="%8)"/>
      <w:lvlJc w:val="left"/>
      <w:pPr>
        <w:tabs>
          <w:tab w:val="num" w:pos="3990"/>
        </w:tabs>
        <w:ind w:left="3990" w:hanging="420"/>
      </w:pPr>
    </w:lvl>
    <w:lvl w:ilvl="8" w:tplc="0409001B" w:tentative="1">
      <w:start w:val="1"/>
      <w:numFmt w:val="lowerRoman"/>
      <w:lvlText w:val="%9."/>
      <w:lvlJc w:val="right"/>
      <w:pPr>
        <w:tabs>
          <w:tab w:val="num" w:pos="4410"/>
        </w:tabs>
        <w:ind w:left="4410" w:hanging="420"/>
      </w:pPr>
    </w:lvl>
  </w:abstractNum>
  <w:abstractNum w:abstractNumId="8">
    <w:nsid w:val="04DA5D16"/>
    <w:multiLevelType w:val="hybridMultilevel"/>
    <w:tmpl w:val="409646D6"/>
    <w:lvl w:ilvl="0" w:tplc="D4928E00">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nsid w:val="07447D06"/>
    <w:multiLevelType w:val="hybridMultilevel"/>
    <w:tmpl w:val="EB9EA766"/>
    <w:lvl w:ilvl="0" w:tplc="DC043774">
      <w:start w:val="1"/>
      <w:numFmt w:val="upperLetter"/>
      <w:lvlText w:val="%1."/>
      <w:lvlJc w:val="left"/>
      <w:pPr>
        <w:tabs>
          <w:tab w:val="num" w:pos="540"/>
        </w:tabs>
        <w:ind w:left="540" w:hanging="360"/>
      </w:pPr>
      <w:rPr>
        <w:rFonts w:hint="default"/>
      </w:rPr>
    </w:lvl>
    <w:lvl w:ilvl="1" w:tplc="04090019" w:tentative="1">
      <w:start w:val="1"/>
      <w:numFmt w:val="lowerLetter"/>
      <w:lvlText w:val="%2)"/>
      <w:lvlJc w:val="left"/>
      <w:pPr>
        <w:tabs>
          <w:tab w:val="num" w:pos="1020"/>
        </w:tabs>
        <w:ind w:left="1020" w:hanging="420"/>
      </w:pPr>
    </w:lvl>
    <w:lvl w:ilvl="2" w:tplc="0409001B" w:tentative="1">
      <w:start w:val="1"/>
      <w:numFmt w:val="lowerRoman"/>
      <w:lvlText w:val="%3."/>
      <w:lvlJc w:val="right"/>
      <w:pPr>
        <w:tabs>
          <w:tab w:val="num" w:pos="1440"/>
        </w:tabs>
        <w:ind w:left="1440" w:hanging="420"/>
      </w:pPr>
    </w:lvl>
    <w:lvl w:ilvl="3" w:tplc="0409000F" w:tentative="1">
      <w:start w:val="1"/>
      <w:numFmt w:val="decimal"/>
      <w:lvlText w:val="%4."/>
      <w:lvlJc w:val="left"/>
      <w:pPr>
        <w:tabs>
          <w:tab w:val="num" w:pos="1860"/>
        </w:tabs>
        <w:ind w:left="1860" w:hanging="420"/>
      </w:pPr>
    </w:lvl>
    <w:lvl w:ilvl="4" w:tplc="04090019" w:tentative="1">
      <w:start w:val="1"/>
      <w:numFmt w:val="lowerLetter"/>
      <w:lvlText w:val="%5)"/>
      <w:lvlJc w:val="left"/>
      <w:pPr>
        <w:tabs>
          <w:tab w:val="num" w:pos="2280"/>
        </w:tabs>
        <w:ind w:left="2280" w:hanging="420"/>
      </w:pPr>
    </w:lvl>
    <w:lvl w:ilvl="5" w:tplc="0409001B" w:tentative="1">
      <w:start w:val="1"/>
      <w:numFmt w:val="lowerRoman"/>
      <w:lvlText w:val="%6."/>
      <w:lvlJc w:val="right"/>
      <w:pPr>
        <w:tabs>
          <w:tab w:val="num" w:pos="2700"/>
        </w:tabs>
        <w:ind w:left="2700" w:hanging="420"/>
      </w:pPr>
    </w:lvl>
    <w:lvl w:ilvl="6" w:tplc="0409000F" w:tentative="1">
      <w:start w:val="1"/>
      <w:numFmt w:val="decimal"/>
      <w:lvlText w:val="%7."/>
      <w:lvlJc w:val="left"/>
      <w:pPr>
        <w:tabs>
          <w:tab w:val="num" w:pos="3120"/>
        </w:tabs>
        <w:ind w:left="3120" w:hanging="420"/>
      </w:pPr>
    </w:lvl>
    <w:lvl w:ilvl="7" w:tplc="04090019" w:tentative="1">
      <w:start w:val="1"/>
      <w:numFmt w:val="lowerLetter"/>
      <w:lvlText w:val="%8)"/>
      <w:lvlJc w:val="left"/>
      <w:pPr>
        <w:tabs>
          <w:tab w:val="num" w:pos="3540"/>
        </w:tabs>
        <w:ind w:left="3540" w:hanging="420"/>
      </w:pPr>
    </w:lvl>
    <w:lvl w:ilvl="8" w:tplc="0409001B" w:tentative="1">
      <w:start w:val="1"/>
      <w:numFmt w:val="lowerRoman"/>
      <w:lvlText w:val="%9."/>
      <w:lvlJc w:val="right"/>
      <w:pPr>
        <w:tabs>
          <w:tab w:val="num" w:pos="3960"/>
        </w:tabs>
        <w:ind w:left="3960" w:hanging="420"/>
      </w:pPr>
    </w:lvl>
  </w:abstractNum>
  <w:abstractNum w:abstractNumId="10">
    <w:nsid w:val="07FB60C7"/>
    <w:multiLevelType w:val="hybridMultilevel"/>
    <w:tmpl w:val="EF04F9FA"/>
    <w:lvl w:ilvl="0" w:tplc="CEC032EC">
      <w:start w:val="1"/>
      <w:numFmt w:val="decimal"/>
      <w:lvlText w:val="（%1）"/>
      <w:lvlJc w:val="left"/>
      <w:pPr>
        <w:tabs>
          <w:tab w:val="num" w:pos="1200"/>
        </w:tabs>
        <w:ind w:left="1200" w:hanging="720"/>
      </w:pPr>
      <w:rPr>
        <w:rFonts w:hint="eastAsia"/>
      </w:rPr>
    </w:lvl>
    <w:lvl w:ilvl="1" w:tplc="04090019" w:tentative="1">
      <w:start w:val="1"/>
      <w:numFmt w:val="lowerLetter"/>
      <w:lvlText w:val="%2)"/>
      <w:lvlJc w:val="left"/>
      <w:pPr>
        <w:tabs>
          <w:tab w:val="num" w:pos="1320"/>
        </w:tabs>
        <w:ind w:left="1320" w:hanging="420"/>
      </w:pPr>
    </w:lvl>
    <w:lvl w:ilvl="2" w:tplc="0409001B" w:tentative="1">
      <w:start w:val="1"/>
      <w:numFmt w:val="lowerRoman"/>
      <w:lvlText w:val="%3."/>
      <w:lvlJc w:val="right"/>
      <w:pPr>
        <w:tabs>
          <w:tab w:val="num" w:pos="1740"/>
        </w:tabs>
        <w:ind w:left="1740" w:hanging="420"/>
      </w:pPr>
    </w:lvl>
    <w:lvl w:ilvl="3" w:tplc="0409000F" w:tentative="1">
      <w:start w:val="1"/>
      <w:numFmt w:val="decimal"/>
      <w:lvlText w:val="%4."/>
      <w:lvlJc w:val="left"/>
      <w:pPr>
        <w:tabs>
          <w:tab w:val="num" w:pos="2160"/>
        </w:tabs>
        <w:ind w:left="2160" w:hanging="420"/>
      </w:pPr>
    </w:lvl>
    <w:lvl w:ilvl="4" w:tplc="04090019" w:tentative="1">
      <w:start w:val="1"/>
      <w:numFmt w:val="lowerLetter"/>
      <w:lvlText w:val="%5)"/>
      <w:lvlJc w:val="left"/>
      <w:pPr>
        <w:tabs>
          <w:tab w:val="num" w:pos="2580"/>
        </w:tabs>
        <w:ind w:left="2580" w:hanging="420"/>
      </w:pPr>
    </w:lvl>
    <w:lvl w:ilvl="5" w:tplc="0409001B" w:tentative="1">
      <w:start w:val="1"/>
      <w:numFmt w:val="lowerRoman"/>
      <w:lvlText w:val="%6."/>
      <w:lvlJc w:val="right"/>
      <w:pPr>
        <w:tabs>
          <w:tab w:val="num" w:pos="3000"/>
        </w:tabs>
        <w:ind w:left="3000" w:hanging="420"/>
      </w:pPr>
    </w:lvl>
    <w:lvl w:ilvl="6" w:tplc="0409000F" w:tentative="1">
      <w:start w:val="1"/>
      <w:numFmt w:val="decimal"/>
      <w:lvlText w:val="%7."/>
      <w:lvlJc w:val="left"/>
      <w:pPr>
        <w:tabs>
          <w:tab w:val="num" w:pos="3420"/>
        </w:tabs>
        <w:ind w:left="3420" w:hanging="420"/>
      </w:pPr>
    </w:lvl>
    <w:lvl w:ilvl="7" w:tplc="04090019" w:tentative="1">
      <w:start w:val="1"/>
      <w:numFmt w:val="lowerLetter"/>
      <w:lvlText w:val="%8)"/>
      <w:lvlJc w:val="left"/>
      <w:pPr>
        <w:tabs>
          <w:tab w:val="num" w:pos="3840"/>
        </w:tabs>
        <w:ind w:left="3840" w:hanging="420"/>
      </w:pPr>
    </w:lvl>
    <w:lvl w:ilvl="8" w:tplc="0409001B" w:tentative="1">
      <w:start w:val="1"/>
      <w:numFmt w:val="lowerRoman"/>
      <w:lvlText w:val="%9."/>
      <w:lvlJc w:val="right"/>
      <w:pPr>
        <w:tabs>
          <w:tab w:val="num" w:pos="4260"/>
        </w:tabs>
        <w:ind w:left="4260" w:hanging="420"/>
      </w:pPr>
    </w:lvl>
  </w:abstractNum>
  <w:abstractNum w:abstractNumId="11">
    <w:nsid w:val="0ADA1106"/>
    <w:multiLevelType w:val="hybridMultilevel"/>
    <w:tmpl w:val="556A348E"/>
    <w:lvl w:ilvl="0" w:tplc="E7EE50EE">
      <w:start w:val="1"/>
      <w:numFmt w:val="japaneseCounting"/>
      <w:lvlText w:val="第%1章"/>
      <w:lvlJc w:val="left"/>
      <w:pPr>
        <w:tabs>
          <w:tab w:val="num" w:pos="1065"/>
        </w:tabs>
        <w:ind w:left="1065" w:hanging="1065"/>
      </w:pPr>
      <w:rPr>
        <w:rFonts w:hint="eastAsia"/>
      </w:rPr>
    </w:lvl>
    <w:lvl w:ilvl="1" w:tplc="4FCEE636">
      <w:start w:val="1"/>
      <w:numFmt w:val="japaneseCounting"/>
      <w:lvlText w:val="第%2节"/>
      <w:lvlJc w:val="left"/>
      <w:pPr>
        <w:tabs>
          <w:tab w:val="num" w:pos="4485"/>
        </w:tabs>
        <w:ind w:left="4485" w:hanging="1065"/>
      </w:pPr>
      <w:rPr>
        <w:rFonts w:hint="eastAsia"/>
      </w:rPr>
    </w:lvl>
    <w:lvl w:ilvl="2" w:tplc="BEE4EACA">
      <w:start w:val="1"/>
      <w:numFmt w:val="decimal"/>
      <w:lvlText w:val="%3．"/>
      <w:lvlJc w:val="left"/>
      <w:pPr>
        <w:tabs>
          <w:tab w:val="num" w:pos="700"/>
        </w:tabs>
        <w:ind w:left="0" w:firstLine="340"/>
      </w:pPr>
      <w:rPr>
        <w:rFonts w:hint="eastAsia"/>
      </w:rPr>
    </w:lvl>
    <w:lvl w:ilvl="3" w:tplc="DA8E3968">
      <w:start w:val="1"/>
      <w:numFmt w:val="decimal"/>
      <w:lvlText w:val="%4."/>
      <w:lvlJc w:val="left"/>
      <w:pPr>
        <w:tabs>
          <w:tab w:val="num" w:pos="700"/>
        </w:tabs>
        <w:ind w:left="0" w:firstLine="340"/>
      </w:pPr>
      <w:rPr>
        <w:rFonts w:hint="eastAsia"/>
      </w:r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nsid w:val="151A3E8A"/>
    <w:multiLevelType w:val="hybridMultilevel"/>
    <w:tmpl w:val="3A8A35BA"/>
    <w:lvl w:ilvl="0" w:tplc="F208E37A">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nsid w:val="1B0B3701"/>
    <w:multiLevelType w:val="hybridMultilevel"/>
    <w:tmpl w:val="2F8A2038"/>
    <w:lvl w:ilvl="0" w:tplc="5D084FCC">
      <w:start w:val="1"/>
      <w:numFmt w:val="japaneseCounting"/>
      <w:lvlText w:val="%1、"/>
      <w:lvlJc w:val="left"/>
      <w:pPr>
        <w:tabs>
          <w:tab w:val="num" w:pos="420"/>
        </w:tabs>
        <w:ind w:left="420" w:hanging="420"/>
      </w:pPr>
      <w:rPr>
        <w:rFonts w:hint="default"/>
        <w:lang w:val="en-US"/>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nsid w:val="1DD94DA6"/>
    <w:multiLevelType w:val="hybridMultilevel"/>
    <w:tmpl w:val="C12A2146"/>
    <w:lvl w:ilvl="0" w:tplc="04090001">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5">
    <w:nsid w:val="1E7A6699"/>
    <w:multiLevelType w:val="hybridMultilevel"/>
    <w:tmpl w:val="57C6BC9A"/>
    <w:lvl w:ilvl="0" w:tplc="9B2C5154">
      <w:start w:val="1"/>
      <w:numFmt w:val="upperLetter"/>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20E36A92"/>
    <w:multiLevelType w:val="hybridMultilevel"/>
    <w:tmpl w:val="8BC4454A"/>
    <w:lvl w:ilvl="0" w:tplc="4EBE2FC8">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nsid w:val="2F185FEF"/>
    <w:multiLevelType w:val="hybridMultilevel"/>
    <w:tmpl w:val="4F889DEC"/>
    <w:lvl w:ilvl="0" w:tplc="049E7148">
      <w:start w:val="1"/>
      <w:numFmt w:val="upperRoman"/>
      <w:lvlText w:val="%1."/>
      <w:lvlJc w:val="left"/>
      <w:pPr>
        <w:tabs>
          <w:tab w:val="num" w:pos="720"/>
        </w:tabs>
        <w:ind w:left="72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8">
    <w:nsid w:val="333F2ACE"/>
    <w:multiLevelType w:val="hybridMultilevel"/>
    <w:tmpl w:val="493C0D64"/>
    <w:lvl w:ilvl="0" w:tplc="1F9E6B2E">
      <w:start w:val="1"/>
      <w:numFmt w:val="decimal"/>
      <w:lvlText w:val="%1．"/>
      <w:lvlJc w:val="left"/>
      <w:pPr>
        <w:tabs>
          <w:tab w:val="num" w:pos="795"/>
        </w:tabs>
        <w:ind w:left="795" w:hanging="360"/>
      </w:pPr>
      <w:rPr>
        <w:rFonts w:hint="default"/>
      </w:rPr>
    </w:lvl>
    <w:lvl w:ilvl="1" w:tplc="04090019" w:tentative="1">
      <w:start w:val="1"/>
      <w:numFmt w:val="lowerLetter"/>
      <w:lvlText w:val="%2)"/>
      <w:lvlJc w:val="left"/>
      <w:pPr>
        <w:tabs>
          <w:tab w:val="num" w:pos="1275"/>
        </w:tabs>
        <w:ind w:left="1275" w:hanging="420"/>
      </w:pPr>
    </w:lvl>
    <w:lvl w:ilvl="2" w:tplc="0409001B" w:tentative="1">
      <w:start w:val="1"/>
      <w:numFmt w:val="lowerRoman"/>
      <w:lvlText w:val="%3."/>
      <w:lvlJc w:val="righ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9" w:tentative="1">
      <w:start w:val="1"/>
      <w:numFmt w:val="lowerLetter"/>
      <w:lvlText w:val="%5)"/>
      <w:lvlJc w:val="left"/>
      <w:pPr>
        <w:tabs>
          <w:tab w:val="num" w:pos="2535"/>
        </w:tabs>
        <w:ind w:left="2535" w:hanging="420"/>
      </w:pPr>
    </w:lvl>
    <w:lvl w:ilvl="5" w:tplc="0409001B" w:tentative="1">
      <w:start w:val="1"/>
      <w:numFmt w:val="lowerRoman"/>
      <w:lvlText w:val="%6."/>
      <w:lvlJc w:val="righ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9" w:tentative="1">
      <w:start w:val="1"/>
      <w:numFmt w:val="lowerLetter"/>
      <w:lvlText w:val="%8)"/>
      <w:lvlJc w:val="left"/>
      <w:pPr>
        <w:tabs>
          <w:tab w:val="num" w:pos="3795"/>
        </w:tabs>
        <w:ind w:left="3795" w:hanging="420"/>
      </w:pPr>
    </w:lvl>
    <w:lvl w:ilvl="8" w:tplc="0409001B" w:tentative="1">
      <w:start w:val="1"/>
      <w:numFmt w:val="lowerRoman"/>
      <w:lvlText w:val="%9."/>
      <w:lvlJc w:val="right"/>
      <w:pPr>
        <w:tabs>
          <w:tab w:val="num" w:pos="4215"/>
        </w:tabs>
        <w:ind w:left="4215" w:hanging="420"/>
      </w:pPr>
    </w:lvl>
  </w:abstractNum>
  <w:abstractNum w:abstractNumId="19">
    <w:nsid w:val="36DE3129"/>
    <w:multiLevelType w:val="hybridMultilevel"/>
    <w:tmpl w:val="68D40F20"/>
    <w:lvl w:ilvl="0" w:tplc="95904736">
      <w:start w:val="1"/>
      <w:numFmt w:val="upperLetter"/>
      <w:lvlText w:val="%1、"/>
      <w:lvlJc w:val="left"/>
      <w:pPr>
        <w:tabs>
          <w:tab w:val="num" w:pos="780"/>
        </w:tabs>
        <w:ind w:left="780" w:hanging="360"/>
      </w:pPr>
      <w:rPr>
        <w:rFonts w:hint="eastAsia"/>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20">
    <w:nsid w:val="3903787A"/>
    <w:multiLevelType w:val="hybridMultilevel"/>
    <w:tmpl w:val="2CB21AB2"/>
    <w:lvl w:ilvl="0" w:tplc="8F6C88F8">
      <w:start w:val="1"/>
      <w:numFmt w:val="decimalFullWidth"/>
      <w:lvlText w:val="（%1）"/>
      <w:lvlJc w:val="left"/>
      <w:pPr>
        <w:tabs>
          <w:tab w:val="num" w:pos="1140"/>
        </w:tabs>
        <w:ind w:left="1140" w:hanging="720"/>
      </w:pPr>
      <w:rPr>
        <w:rFonts w:hint="eastAsia"/>
      </w:rPr>
    </w:lvl>
    <w:lvl w:ilvl="1" w:tplc="04090019">
      <w:start w:val="1"/>
      <w:numFmt w:val="lowerLetter"/>
      <w:lvlText w:val="%2)"/>
      <w:lvlJc w:val="left"/>
      <w:pPr>
        <w:tabs>
          <w:tab w:val="num" w:pos="1260"/>
        </w:tabs>
        <w:ind w:left="1260" w:hanging="420"/>
      </w:pPr>
    </w:lvl>
    <w:lvl w:ilvl="2" w:tplc="0409001B">
      <w:start w:val="1"/>
      <w:numFmt w:val="lowerRoman"/>
      <w:lvlText w:val="%3."/>
      <w:lvlJc w:val="right"/>
      <w:pPr>
        <w:tabs>
          <w:tab w:val="num" w:pos="1680"/>
        </w:tabs>
        <w:ind w:left="1680" w:hanging="420"/>
      </w:pPr>
    </w:lvl>
    <w:lvl w:ilvl="3" w:tplc="0409000F">
      <w:start w:val="1"/>
      <w:numFmt w:val="decimal"/>
      <w:lvlText w:val="%4."/>
      <w:lvlJc w:val="left"/>
      <w:pPr>
        <w:tabs>
          <w:tab w:val="num" w:pos="2100"/>
        </w:tabs>
        <w:ind w:left="2100" w:hanging="420"/>
      </w:pPr>
    </w:lvl>
    <w:lvl w:ilvl="4" w:tplc="04090019">
      <w:start w:val="1"/>
      <w:numFmt w:val="lowerLetter"/>
      <w:lvlText w:val="%5)"/>
      <w:lvlJc w:val="left"/>
      <w:pPr>
        <w:tabs>
          <w:tab w:val="num" w:pos="2520"/>
        </w:tabs>
        <w:ind w:left="2520" w:hanging="420"/>
      </w:pPr>
    </w:lvl>
    <w:lvl w:ilvl="5" w:tplc="0409001B">
      <w:start w:val="1"/>
      <w:numFmt w:val="lowerRoman"/>
      <w:lvlText w:val="%6."/>
      <w:lvlJc w:val="right"/>
      <w:pPr>
        <w:tabs>
          <w:tab w:val="num" w:pos="2940"/>
        </w:tabs>
        <w:ind w:left="2940" w:hanging="420"/>
      </w:pPr>
    </w:lvl>
    <w:lvl w:ilvl="6" w:tplc="0409000F">
      <w:start w:val="1"/>
      <w:numFmt w:val="decimal"/>
      <w:lvlText w:val="%7."/>
      <w:lvlJc w:val="left"/>
      <w:pPr>
        <w:tabs>
          <w:tab w:val="num" w:pos="3360"/>
        </w:tabs>
        <w:ind w:left="3360" w:hanging="420"/>
      </w:pPr>
    </w:lvl>
    <w:lvl w:ilvl="7" w:tplc="04090019">
      <w:start w:val="1"/>
      <w:numFmt w:val="lowerLetter"/>
      <w:lvlText w:val="%8)"/>
      <w:lvlJc w:val="left"/>
      <w:pPr>
        <w:tabs>
          <w:tab w:val="num" w:pos="3780"/>
        </w:tabs>
        <w:ind w:left="3780" w:hanging="420"/>
      </w:pPr>
    </w:lvl>
    <w:lvl w:ilvl="8" w:tplc="0409001B">
      <w:start w:val="1"/>
      <w:numFmt w:val="lowerRoman"/>
      <w:lvlText w:val="%9."/>
      <w:lvlJc w:val="right"/>
      <w:pPr>
        <w:tabs>
          <w:tab w:val="num" w:pos="4200"/>
        </w:tabs>
        <w:ind w:left="4200" w:hanging="420"/>
      </w:pPr>
    </w:lvl>
  </w:abstractNum>
  <w:abstractNum w:abstractNumId="21">
    <w:nsid w:val="3B706E96"/>
    <w:multiLevelType w:val="hybridMultilevel"/>
    <w:tmpl w:val="8E062700"/>
    <w:lvl w:ilvl="0" w:tplc="50ECF68A">
      <w:start w:val="1"/>
      <w:numFmt w:val="upperLetter"/>
      <w:lvlText w:val="%1．"/>
      <w:lvlJc w:val="left"/>
      <w:pPr>
        <w:tabs>
          <w:tab w:val="num" w:pos="795"/>
        </w:tabs>
        <w:ind w:left="795" w:hanging="360"/>
      </w:pPr>
      <w:rPr>
        <w:rFonts w:hint="eastAsia"/>
      </w:rPr>
    </w:lvl>
    <w:lvl w:ilvl="1" w:tplc="04090019" w:tentative="1">
      <w:start w:val="1"/>
      <w:numFmt w:val="lowerLetter"/>
      <w:lvlText w:val="%2)"/>
      <w:lvlJc w:val="left"/>
      <w:pPr>
        <w:tabs>
          <w:tab w:val="num" w:pos="1275"/>
        </w:tabs>
        <w:ind w:left="1275" w:hanging="420"/>
      </w:pPr>
    </w:lvl>
    <w:lvl w:ilvl="2" w:tplc="0409001B" w:tentative="1">
      <w:start w:val="1"/>
      <w:numFmt w:val="lowerRoman"/>
      <w:lvlText w:val="%3."/>
      <w:lvlJc w:val="righ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9" w:tentative="1">
      <w:start w:val="1"/>
      <w:numFmt w:val="lowerLetter"/>
      <w:lvlText w:val="%5)"/>
      <w:lvlJc w:val="left"/>
      <w:pPr>
        <w:tabs>
          <w:tab w:val="num" w:pos="2535"/>
        </w:tabs>
        <w:ind w:left="2535" w:hanging="420"/>
      </w:pPr>
    </w:lvl>
    <w:lvl w:ilvl="5" w:tplc="0409001B" w:tentative="1">
      <w:start w:val="1"/>
      <w:numFmt w:val="lowerRoman"/>
      <w:lvlText w:val="%6."/>
      <w:lvlJc w:val="righ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9" w:tentative="1">
      <w:start w:val="1"/>
      <w:numFmt w:val="lowerLetter"/>
      <w:lvlText w:val="%8)"/>
      <w:lvlJc w:val="left"/>
      <w:pPr>
        <w:tabs>
          <w:tab w:val="num" w:pos="3795"/>
        </w:tabs>
        <w:ind w:left="3795" w:hanging="420"/>
      </w:pPr>
    </w:lvl>
    <w:lvl w:ilvl="8" w:tplc="0409001B" w:tentative="1">
      <w:start w:val="1"/>
      <w:numFmt w:val="lowerRoman"/>
      <w:lvlText w:val="%9."/>
      <w:lvlJc w:val="right"/>
      <w:pPr>
        <w:tabs>
          <w:tab w:val="num" w:pos="4215"/>
        </w:tabs>
        <w:ind w:left="4215" w:hanging="420"/>
      </w:pPr>
    </w:lvl>
  </w:abstractNum>
  <w:abstractNum w:abstractNumId="22">
    <w:nsid w:val="40AB16AD"/>
    <w:multiLevelType w:val="hybridMultilevel"/>
    <w:tmpl w:val="EAA0B178"/>
    <w:lvl w:ilvl="0" w:tplc="68BEBF42">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nsid w:val="428B1023"/>
    <w:multiLevelType w:val="hybridMultilevel"/>
    <w:tmpl w:val="6636A89A"/>
    <w:lvl w:ilvl="0" w:tplc="1A7EA0AC">
      <w:start w:val="1"/>
      <w:numFmt w:val="upperLetter"/>
      <w:lvlText w:val="%1."/>
      <w:lvlJc w:val="left"/>
      <w:pPr>
        <w:tabs>
          <w:tab w:val="num" w:pos="900"/>
        </w:tabs>
        <w:ind w:left="900" w:hanging="360"/>
      </w:pPr>
      <w:rPr>
        <w:rFonts w:hint="default"/>
      </w:rPr>
    </w:lvl>
    <w:lvl w:ilvl="1" w:tplc="04090019" w:tentative="1">
      <w:start w:val="1"/>
      <w:numFmt w:val="lowerLetter"/>
      <w:lvlText w:val="%2)"/>
      <w:lvlJc w:val="left"/>
      <w:pPr>
        <w:tabs>
          <w:tab w:val="num" w:pos="1380"/>
        </w:tabs>
        <w:ind w:left="1380" w:hanging="420"/>
      </w:pPr>
    </w:lvl>
    <w:lvl w:ilvl="2" w:tplc="0409001B" w:tentative="1">
      <w:start w:val="1"/>
      <w:numFmt w:val="lowerRoman"/>
      <w:lvlText w:val="%3."/>
      <w:lvlJc w:val="right"/>
      <w:pPr>
        <w:tabs>
          <w:tab w:val="num" w:pos="1800"/>
        </w:tabs>
        <w:ind w:left="1800" w:hanging="420"/>
      </w:pPr>
    </w:lvl>
    <w:lvl w:ilvl="3" w:tplc="0409000F" w:tentative="1">
      <w:start w:val="1"/>
      <w:numFmt w:val="decimal"/>
      <w:lvlText w:val="%4."/>
      <w:lvlJc w:val="left"/>
      <w:pPr>
        <w:tabs>
          <w:tab w:val="num" w:pos="2220"/>
        </w:tabs>
        <w:ind w:left="2220" w:hanging="420"/>
      </w:pPr>
    </w:lvl>
    <w:lvl w:ilvl="4" w:tplc="04090019" w:tentative="1">
      <w:start w:val="1"/>
      <w:numFmt w:val="lowerLetter"/>
      <w:lvlText w:val="%5)"/>
      <w:lvlJc w:val="left"/>
      <w:pPr>
        <w:tabs>
          <w:tab w:val="num" w:pos="2640"/>
        </w:tabs>
        <w:ind w:left="2640" w:hanging="420"/>
      </w:pPr>
    </w:lvl>
    <w:lvl w:ilvl="5" w:tplc="0409001B" w:tentative="1">
      <w:start w:val="1"/>
      <w:numFmt w:val="lowerRoman"/>
      <w:lvlText w:val="%6."/>
      <w:lvlJc w:val="right"/>
      <w:pPr>
        <w:tabs>
          <w:tab w:val="num" w:pos="3060"/>
        </w:tabs>
        <w:ind w:left="3060" w:hanging="420"/>
      </w:pPr>
    </w:lvl>
    <w:lvl w:ilvl="6" w:tplc="0409000F" w:tentative="1">
      <w:start w:val="1"/>
      <w:numFmt w:val="decimal"/>
      <w:lvlText w:val="%7."/>
      <w:lvlJc w:val="left"/>
      <w:pPr>
        <w:tabs>
          <w:tab w:val="num" w:pos="3480"/>
        </w:tabs>
        <w:ind w:left="3480" w:hanging="420"/>
      </w:pPr>
    </w:lvl>
    <w:lvl w:ilvl="7" w:tplc="04090019" w:tentative="1">
      <w:start w:val="1"/>
      <w:numFmt w:val="lowerLetter"/>
      <w:lvlText w:val="%8)"/>
      <w:lvlJc w:val="left"/>
      <w:pPr>
        <w:tabs>
          <w:tab w:val="num" w:pos="3900"/>
        </w:tabs>
        <w:ind w:left="3900" w:hanging="420"/>
      </w:pPr>
    </w:lvl>
    <w:lvl w:ilvl="8" w:tplc="0409001B" w:tentative="1">
      <w:start w:val="1"/>
      <w:numFmt w:val="lowerRoman"/>
      <w:lvlText w:val="%9."/>
      <w:lvlJc w:val="right"/>
      <w:pPr>
        <w:tabs>
          <w:tab w:val="num" w:pos="4320"/>
        </w:tabs>
        <w:ind w:left="4320" w:hanging="420"/>
      </w:pPr>
    </w:lvl>
  </w:abstractNum>
  <w:abstractNum w:abstractNumId="24">
    <w:nsid w:val="446A55FC"/>
    <w:multiLevelType w:val="hybridMultilevel"/>
    <w:tmpl w:val="08E6C558"/>
    <w:lvl w:ilvl="0" w:tplc="872069B2">
      <w:start w:val="1"/>
      <w:numFmt w:val="japaneseCounting"/>
      <w:lvlText w:val="第%1节"/>
      <w:lvlJc w:val="left"/>
      <w:pPr>
        <w:tabs>
          <w:tab w:val="num" w:pos="750"/>
        </w:tabs>
        <w:ind w:left="750" w:hanging="750"/>
      </w:pPr>
      <w:rPr>
        <w:rFonts w:hint="eastAsia"/>
      </w:rPr>
    </w:lvl>
    <w:lvl w:ilvl="1" w:tplc="328EF57A">
      <w:start w:val="1"/>
      <w:numFmt w:val="decimal"/>
      <w:lvlText w:val="%2、"/>
      <w:lvlJc w:val="left"/>
      <w:pPr>
        <w:tabs>
          <w:tab w:val="num" w:pos="780"/>
        </w:tabs>
        <w:ind w:left="780" w:hanging="36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5">
    <w:nsid w:val="629244CA"/>
    <w:multiLevelType w:val="hybridMultilevel"/>
    <w:tmpl w:val="B89A6F1A"/>
    <w:lvl w:ilvl="0" w:tplc="C520F7AA">
      <w:start w:val="1"/>
      <w:numFmt w:val="decimalEnclosedCircle"/>
      <w:lvlText w:val="%1"/>
      <w:lvlJc w:val="left"/>
      <w:pPr>
        <w:tabs>
          <w:tab w:val="num" w:pos="360"/>
        </w:tabs>
        <w:ind w:left="360" w:hanging="360"/>
      </w:pPr>
      <w:rPr>
        <w:rFonts w:hint="eastAsia"/>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26">
    <w:nsid w:val="691E6B2A"/>
    <w:multiLevelType w:val="hybridMultilevel"/>
    <w:tmpl w:val="0B8EBBCE"/>
    <w:lvl w:ilvl="0" w:tplc="4D6A439C">
      <w:start w:val="1"/>
      <w:numFmt w:val="upperLetter"/>
      <w:lvlText w:val="%1."/>
      <w:lvlJc w:val="left"/>
      <w:pPr>
        <w:tabs>
          <w:tab w:val="num" w:pos="900"/>
        </w:tabs>
        <w:ind w:left="900" w:hanging="360"/>
      </w:pPr>
      <w:rPr>
        <w:rFonts w:hint="default"/>
      </w:rPr>
    </w:lvl>
    <w:lvl w:ilvl="1" w:tplc="04090019" w:tentative="1">
      <w:start w:val="1"/>
      <w:numFmt w:val="lowerLetter"/>
      <w:lvlText w:val="%2)"/>
      <w:lvlJc w:val="left"/>
      <w:pPr>
        <w:tabs>
          <w:tab w:val="num" w:pos="1380"/>
        </w:tabs>
        <w:ind w:left="1380" w:hanging="420"/>
      </w:pPr>
    </w:lvl>
    <w:lvl w:ilvl="2" w:tplc="0409001B" w:tentative="1">
      <w:start w:val="1"/>
      <w:numFmt w:val="lowerRoman"/>
      <w:lvlText w:val="%3."/>
      <w:lvlJc w:val="right"/>
      <w:pPr>
        <w:tabs>
          <w:tab w:val="num" w:pos="1800"/>
        </w:tabs>
        <w:ind w:left="1800" w:hanging="420"/>
      </w:pPr>
    </w:lvl>
    <w:lvl w:ilvl="3" w:tplc="0409000F" w:tentative="1">
      <w:start w:val="1"/>
      <w:numFmt w:val="decimal"/>
      <w:lvlText w:val="%4."/>
      <w:lvlJc w:val="left"/>
      <w:pPr>
        <w:tabs>
          <w:tab w:val="num" w:pos="2220"/>
        </w:tabs>
        <w:ind w:left="2220" w:hanging="420"/>
      </w:pPr>
    </w:lvl>
    <w:lvl w:ilvl="4" w:tplc="04090019" w:tentative="1">
      <w:start w:val="1"/>
      <w:numFmt w:val="lowerLetter"/>
      <w:lvlText w:val="%5)"/>
      <w:lvlJc w:val="left"/>
      <w:pPr>
        <w:tabs>
          <w:tab w:val="num" w:pos="2640"/>
        </w:tabs>
        <w:ind w:left="2640" w:hanging="420"/>
      </w:pPr>
    </w:lvl>
    <w:lvl w:ilvl="5" w:tplc="0409001B" w:tentative="1">
      <w:start w:val="1"/>
      <w:numFmt w:val="lowerRoman"/>
      <w:lvlText w:val="%6."/>
      <w:lvlJc w:val="right"/>
      <w:pPr>
        <w:tabs>
          <w:tab w:val="num" w:pos="3060"/>
        </w:tabs>
        <w:ind w:left="3060" w:hanging="420"/>
      </w:pPr>
    </w:lvl>
    <w:lvl w:ilvl="6" w:tplc="0409000F" w:tentative="1">
      <w:start w:val="1"/>
      <w:numFmt w:val="decimal"/>
      <w:lvlText w:val="%7."/>
      <w:lvlJc w:val="left"/>
      <w:pPr>
        <w:tabs>
          <w:tab w:val="num" w:pos="3480"/>
        </w:tabs>
        <w:ind w:left="3480" w:hanging="420"/>
      </w:pPr>
    </w:lvl>
    <w:lvl w:ilvl="7" w:tplc="04090019" w:tentative="1">
      <w:start w:val="1"/>
      <w:numFmt w:val="lowerLetter"/>
      <w:lvlText w:val="%8)"/>
      <w:lvlJc w:val="left"/>
      <w:pPr>
        <w:tabs>
          <w:tab w:val="num" w:pos="3900"/>
        </w:tabs>
        <w:ind w:left="3900" w:hanging="420"/>
      </w:pPr>
    </w:lvl>
    <w:lvl w:ilvl="8" w:tplc="0409001B" w:tentative="1">
      <w:start w:val="1"/>
      <w:numFmt w:val="lowerRoman"/>
      <w:lvlText w:val="%9."/>
      <w:lvlJc w:val="right"/>
      <w:pPr>
        <w:tabs>
          <w:tab w:val="num" w:pos="4320"/>
        </w:tabs>
        <w:ind w:left="4320" w:hanging="420"/>
      </w:pPr>
    </w:lvl>
  </w:abstractNum>
  <w:abstractNum w:abstractNumId="27">
    <w:nsid w:val="6DD60938"/>
    <w:multiLevelType w:val="hybridMultilevel"/>
    <w:tmpl w:val="F9F48AE2"/>
    <w:lvl w:ilvl="0" w:tplc="9746DCC4">
      <w:start w:val="1"/>
      <w:numFmt w:val="upperLetter"/>
      <w:lvlText w:val="%1、"/>
      <w:lvlJc w:val="left"/>
      <w:pPr>
        <w:tabs>
          <w:tab w:val="num" w:pos="318"/>
        </w:tabs>
        <w:ind w:left="318" w:hanging="360"/>
      </w:pPr>
      <w:rPr>
        <w:rFonts w:hint="eastAsia"/>
      </w:rPr>
    </w:lvl>
    <w:lvl w:ilvl="1" w:tplc="04090019" w:tentative="1">
      <w:start w:val="1"/>
      <w:numFmt w:val="lowerLetter"/>
      <w:lvlText w:val="%2)"/>
      <w:lvlJc w:val="left"/>
      <w:pPr>
        <w:tabs>
          <w:tab w:val="num" w:pos="798"/>
        </w:tabs>
        <w:ind w:left="798" w:hanging="420"/>
      </w:pPr>
    </w:lvl>
    <w:lvl w:ilvl="2" w:tplc="0409001B" w:tentative="1">
      <w:start w:val="1"/>
      <w:numFmt w:val="lowerRoman"/>
      <w:lvlText w:val="%3."/>
      <w:lvlJc w:val="right"/>
      <w:pPr>
        <w:tabs>
          <w:tab w:val="num" w:pos="1218"/>
        </w:tabs>
        <w:ind w:left="1218" w:hanging="420"/>
      </w:pPr>
    </w:lvl>
    <w:lvl w:ilvl="3" w:tplc="0409000F" w:tentative="1">
      <w:start w:val="1"/>
      <w:numFmt w:val="decimal"/>
      <w:lvlText w:val="%4."/>
      <w:lvlJc w:val="left"/>
      <w:pPr>
        <w:tabs>
          <w:tab w:val="num" w:pos="1638"/>
        </w:tabs>
        <w:ind w:left="1638" w:hanging="420"/>
      </w:pPr>
    </w:lvl>
    <w:lvl w:ilvl="4" w:tplc="04090019" w:tentative="1">
      <w:start w:val="1"/>
      <w:numFmt w:val="lowerLetter"/>
      <w:lvlText w:val="%5)"/>
      <w:lvlJc w:val="left"/>
      <w:pPr>
        <w:tabs>
          <w:tab w:val="num" w:pos="2058"/>
        </w:tabs>
        <w:ind w:left="2058" w:hanging="420"/>
      </w:pPr>
    </w:lvl>
    <w:lvl w:ilvl="5" w:tplc="0409001B" w:tentative="1">
      <w:start w:val="1"/>
      <w:numFmt w:val="lowerRoman"/>
      <w:lvlText w:val="%6."/>
      <w:lvlJc w:val="right"/>
      <w:pPr>
        <w:tabs>
          <w:tab w:val="num" w:pos="2478"/>
        </w:tabs>
        <w:ind w:left="2478" w:hanging="420"/>
      </w:pPr>
    </w:lvl>
    <w:lvl w:ilvl="6" w:tplc="0409000F" w:tentative="1">
      <w:start w:val="1"/>
      <w:numFmt w:val="decimal"/>
      <w:lvlText w:val="%7."/>
      <w:lvlJc w:val="left"/>
      <w:pPr>
        <w:tabs>
          <w:tab w:val="num" w:pos="2898"/>
        </w:tabs>
        <w:ind w:left="2898" w:hanging="420"/>
      </w:pPr>
    </w:lvl>
    <w:lvl w:ilvl="7" w:tplc="04090019" w:tentative="1">
      <w:start w:val="1"/>
      <w:numFmt w:val="lowerLetter"/>
      <w:lvlText w:val="%8)"/>
      <w:lvlJc w:val="left"/>
      <w:pPr>
        <w:tabs>
          <w:tab w:val="num" w:pos="3318"/>
        </w:tabs>
        <w:ind w:left="3318" w:hanging="420"/>
      </w:pPr>
    </w:lvl>
    <w:lvl w:ilvl="8" w:tplc="0409001B" w:tentative="1">
      <w:start w:val="1"/>
      <w:numFmt w:val="lowerRoman"/>
      <w:lvlText w:val="%9."/>
      <w:lvlJc w:val="right"/>
      <w:pPr>
        <w:tabs>
          <w:tab w:val="num" w:pos="3738"/>
        </w:tabs>
        <w:ind w:left="3738" w:hanging="420"/>
      </w:pPr>
    </w:lvl>
  </w:abstractNum>
  <w:abstractNum w:abstractNumId="28">
    <w:nsid w:val="76DA52E2"/>
    <w:multiLevelType w:val="hybridMultilevel"/>
    <w:tmpl w:val="5DBEC4AA"/>
    <w:lvl w:ilvl="0" w:tplc="3EE653D4">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9">
    <w:nsid w:val="7FA54451"/>
    <w:multiLevelType w:val="hybridMultilevel"/>
    <w:tmpl w:val="A762FE46"/>
    <w:lvl w:ilvl="0" w:tplc="56C07C5A">
      <w:start w:val="1"/>
      <w:numFmt w:val="decimal"/>
      <w:lvlText w:val="%1．"/>
      <w:lvlJc w:val="left"/>
      <w:pPr>
        <w:tabs>
          <w:tab w:val="num" w:pos="700"/>
        </w:tabs>
        <w:ind w:left="0" w:firstLine="340"/>
      </w:pPr>
      <w:rPr>
        <w:rFonts w:hint="eastAsia"/>
      </w:rPr>
    </w:lvl>
    <w:lvl w:ilvl="1" w:tplc="75CC8B0A">
      <w:start w:val="1"/>
      <w:numFmt w:val="upperLetter"/>
      <w:lvlText w:val="%2．"/>
      <w:lvlJc w:val="left"/>
      <w:pPr>
        <w:tabs>
          <w:tab w:val="num" w:pos="780"/>
        </w:tabs>
        <w:ind w:left="780" w:hanging="36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6"/>
  </w:num>
  <w:num w:numId="2">
    <w:abstractNumId w:val="9"/>
  </w:num>
  <w:num w:numId="3">
    <w:abstractNumId w:val="23"/>
  </w:num>
  <w:num w:numId="4">
    <w:abstractNumId w:val="26"/>
  </w:num>
  <w:num w:numId="5">
    <w:abstractNumId w:val="7"/>
  </w:num>
  <w:num w:numId="6">
    <w:abstractNumId w:val="15"/>
  </w:num>
  <w:num w:numId="7">
    <w:abstractNumId w:val="17"/>
  </w:num>
  <w:num w:numId="8">
    <w:abstractNumId w:val="13"/>
  </w:num>
  <w:num w:numId="9">
    <w:abstractNumId w:val="18"/>
  </w:num>
  <w:num w:numId="1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4"/>
  </w:num>
  <w:num w:numId="12">
    <w:abstractNumId w:val="16"/>
  </w:num>
  <w:num w:numId="13">
    <w:abstractNumId w:val="12"/>
  </w:num>
  <w:num w:numId="14">
    <w:abstractNumId w:val="27"/>
  </w:num>
  <w:num w:numId="15">
    <w:abstractNumId w:val="19"/>
  </w:num>
  <w:num w:numId="16">
    <w:abstractNumId w:val="28"/>
  </w:num>
  <w:num w:numId="17">
    <w:abstractNumId w:val="29"/>
  </w:num>
  <w:num w:numId="18">
    <w:abstractNumId w:val="11"/>
  </w:num>
  <w:num w:numId="19">
    <w:abstractNumId w:val="24"/>
  </w:num>
  <w:num w:numId="20">
    <w:abstractNumId w:val="8"/>
  </w:num>
  <w:num w:numId="21">
    <w:abstractNumId w:val="21"/>
  </w:num>
  <w:num w:numId="22">
    <w:abstractNumId w:val="10"/>
  </w:num>
  <w:num w:numId="23">
    <w:abstractNumId w:val="25"/>
  </w:num>
  <w:num w:numId="24">
    <w:abstractNumId w:val="20"/>
  </w:num>
  <w:num w:numId="25">
    <w:abstractNumId w:val="1"/>
  </w:num>
  <w:num w:numId="26">
    <w:abstractNumId w:val="2"/>
  </w:num>
  <w:num w:numId="27">
    <w:abstractNumId w:val="5"/>
  </w:num>
  <w:num w:numId="28">
    <w:abstractNumId w:val="3"/>
  </w:num>
  <w:num w:numId="29">
    <w:abstractNumId w:val="4"/>
  </w:num>
  <w:num w:numId="30">
    <w:abstractNumId w:val="0"/>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53282"/>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CE4559"/>
    <w:rsid w:val="0000148A"/>
    <w:rsid w:val="00005A2A"/>
    <w:rsid w:val="00007FB1"/>
    <w:rsid w:val="000126CE"/>
    <w:rsid w:val="00014B3D"/>
    <w:rsid w:val="00036B34"/>
    <w:rsid w:val="00037CD2"/>
    <w:rsid w:val="00040530"/>
    <w:rsid w:val="00047293"/>
    <w:rsid w:val="000541B9"/>
    <w:rsid w:val="000559E0"/>
    <w:rsid w:val="00056208"/>
    <w:rsid w:val="000635BA"/>
    <w:rsid w:val="0006720B"/>
    <w:rsid w:val="0007014E"/>
    <w:rsid w:val="00070511"/>
    <w:rsid w:val="00071F1F"/>
    <w:rsid w:val="000739EC"/>
    <w:rsid w:val="000757B3"/>
    <w:rsid w:val="000A5430"/>
    <w:rsid w:val="000A61B6"/>
    <w:rsid w:val="000B5C45"/>
    <w:rsid w:val="000C04A7"/>
    <w:rsid w:val="000C2EA4"/>
    <w:rsid w:val="000C6154"/>
    <w:rsid w:val="000D5168"/>
    <w:rsid w:val="000D7122"/>
    <w:rsid w:val="000D791D"/>
    <w:rsid w:val="000E0E6C"/>
    <w:rsid w:val="000E43E0"/>
    <w:rsid w:val="000E5500"/>
    <w:rsid w:val="000E58D0"/>
    <w:rsid w:val="000F065B"/>
    <w:rsid w:val="000F1FE3"/>
    <w:rsid w:val="000F5295"/>
    <w:rsid w:val="000F6D2D"/>
    <w:rsid w:val="00101B3E"/>
    <w:rsid w:val="00106EBC"/>
    <w:rsid w:val="00111D4D"/>
    <w:rsid w:val="00115ABC"/>
    <w:rsid w:val="00117073"/>
    <w:rsid w:val="00117178"/>
    <w:rsid w:val="00133D47"/>
    <w:rsid w:val="00141D8F"/>
    <w:rsid w:val="001453DB"/>
    <w:rsid w:val="00150381"/>
    <w:rsid w:val="0015295C"/>
    <w:rsid w:val="00156A7A"/>
    <w:rsid w:val="00160ED5"/>
    <w:rsid w:val="00162571"/>
    <w:rsid w:val="00163DCE"/>
    <w:rsid w:val="00166172"/>
    <w:rsid w:val="001729AB"/>
    <w:rsid w:val="00175C45"/>
    <w:rsid w:val="0018191E"/>
    <w:rsid w:val="00185284"/>
    <w:rsid w:val="00185754"/>
    <w:rsid w:val="001953A4"/>
    <w:rsid w:val="00197224"/>
    <w:rsid w:val="001A1632"/>
    <w:rsid w:val="001A1A89"/>
    <w:rsid w:val="001A5AE4"/>
    <w:rsid w:val="001A5B42"/>
    <w:rsid w:val="001A6F86"/>
    <w:rsid w:val="001B538B"/>
    <w:rsid w:val="001C3AB3"/>
    <w:rsid w:val="001C66ED"/>
    <w:rsid w:val="001C69AE"/>
    <w:rsid w:val="001C77DA"/>
    <w:rsid w:val="001D2082"/>
    <w:rsid w:val="001D2C95"/>
    <w:rsid w:val="001E451B"/>
    <w:rsid w:val="00202180"/>
    <w:rsid w:val="00206B6A"/>
    <w:rsid w:val="00214B5F"/>
    <w:rsid w:val="00216E2A"/>
    <w:rsid w:val="00224542"/>
    <w:rsid w:val="00225B2D"/>
    <w:rsid w:val="00247FF9"/>
    <w:rsid w:val="0025274C"/>
    <w:rsid w:val="00254D5E"/>
    <w:rsid w:val="002608D7"/>
    <w:rsid w:val="00264CF7"/>
    <w:rsid w:val="00284A09"/>
    <w:rsid w:val="00285E5B"/>
    <w:rsid w:val="002911E6"/>
    <w:rsid w:val="00291475"/>
    <w:rsid w:val="0029667C"/>
    <w:rsid w:val="002A34B3"/>
    <w:rsid w:val="002A4B93"/>
    <w:rsid w:val="002A7BF1"/>
    <w:rsid w:val="002B0E97"/>
    <w:rsid w:val="002B4139"/>
    <w:rsid w:val="002B6C54"/>
    <w:rsid w:val="002C3350"/>
    <w:rsid w:val="002C38AB"/>
    <w:rsid w:val="002D29B2"/>
    <w:rsid w:val="002D6565"/>
    <w:rsid w:val="002D6D2E"/>
    <w:rsid w:val="002E4BE2"/>
    <w:rsid w:val="002E6D74"/>
    <w:rsid w:val="002F18B6"/>
    <w:rsid w:val="002F33C7"/>
    <w:rsid w:val="00311A46"/>
    <w:rsid w:val="00316BA5"/>
    <w:rsid w:val="003202CB"/>
    <w:rsid w:val="003319D9"/>
    <w:rsid w:val="0033280E"/>
    <w:rsid w:val="003410D1"/>
    <w:rsid w:val="00345A18"/>
    <w:rsid w:val="00346C3A"/>
    <w:rsid w:val="003505DF"/>
    <w:rsid w:val="00350BB2"/>
    <w:rsid w:val="003551BC"/>
    <w:rsid w:val="00373A4A"/>
    <w:rsid w:val="00376B1B"/>
    <w:rsid w:val="00380541"/>
    <w:rsid w:val="003818DB"/>
    <w:rsid w:val="00385895"/>
    <w:rsid w:val="003A1246"/>
    <w:rsid w:val="003A16A0"/>
    <w:rsid w:val="003B3E61"/>
    <w:rsid w:val="003B62B5"/>
    <w:rsid w:val="003B7B12"/>
    <w:rsid w:val="003C3614"/>
    <w:rsid w:val="003C5EF0"/>
    <w:rsid w:val="003D1D9B"/>
    <w:rsid w:val="003E2542"/>
    <w:rsid w:val="003E6205"/>
    <w:rsid w:val="003E6601"/>
    <w:rsid w:val="003F1973"/>
    <w:rsid w:val="003F38CC"/>
    <w:rsid w:val="003F4771"/>
    <w:rsid w:val="00401F84"/>
    <w:rsid w:val="004116B9"/>
    <w:rsid w:val="00414EBF"/>
    <w:rsid w:val="0042088B"/>
    <w:rsid w:val="00420A02"/>
    <w:rsid w:val="00422D4D"/>
    <w:rsid w:val="00424B43"/>
    <w:rsid w:val="00430933"/>
    <w:rsid w:val="00431DC5"/>
    <w:rsid w:val="00447EE2"/>
    <w:rsid w:val="00457883"/>
    <w:rsid w:val="00460BDB"/>
    <w:rsid w:val="0048269B"/>
    <w:rsid w:val="004A19E7"/>
    <w:rsid w:val="004A1A7C"/>
    <w:rsid w:val="004A54A9"/>
    <w:rsid w:val="004A6154"/>
    <w:rsid w:val="004A63D6"/>
    <w:rsid w:val="004A77BF"/>
    <w:rsid w:val="004B034A"/>
    <w:rsid w:val="004B229D"/>
    <w:rsid w:val="004B76FB"/>
    <w:rsid w:val="004B7E7B"/>
    <w:rsid w:val="004C4272"/>
    <w:rsid w:val="004C53F4"/>
    <w:rsid w:val="004C761C"/>
    <w:rsid w:val="004D5BD7"/>
    <w:rsid w:val="004E5FC4"/>
    <w:rsid w:val="004F0D42"/>
    <w:rsid w:val="004F20FC"/>
    <w:rsid w:val="004F2650"/>
    <w:rsid w:val="004F5B8E"/>
    <w:rsid w:val="004F67D9"/>
    <w:rsid w:val="004F79FE"/>
    <w:rsid w:val="005050F0"/>
    <w:rsid w:val="0050513E"/>
    <w:rsid w:val="00507AD0"/>
    <w:rsid w:val="00510D20"/>
    <w:rsid w:val="00511D74"/>
    <w:rsid w:val="00515B9E"/>
    <w:rsid w:val="005227A1"/>
    <w:rsid w:val="00532F74"/>
    <w:rsid w:val="0053558B"/>
    <w:rsid w:val="00540236"/>
    <w:rsid w:val="0054184C"/>
    <w:rsid w:val="005453CB"/>
    <w:rsid w:val="00547E09"/>
    <w:rsid w:val="00547F59"/>
    <w:rsid w:val="005574E4"/>
    <w:rsid w:val="005629BE"/>
    <w:rsid w:val="0056387F"/>
    <w:rsid w:val="0056465F"/>
    <w:rsid w:val="00583A1C"/>
    <w:rsid w:val="00585875"/>
    <w:rsid w:val="00586DAA"/>
    <w:rsid w:val="005873C9"/>
    <w:rsid w:val="00591E5A"/>
    <w:rsid w:val="00592483"/>
    <w:rsid w:val="00594FBF"/>
    <w:rsid w:val="005A1304"/>
    <w:rsid w:val="005A4869"/>
    <w:rsid w:val="005A7B69"/>
    <w:rsid w:val="005B2AD4"/>
    <w:rsid w:val="005C529F"/>
    <w:rsid w:val="005C75AD"/>
    <w:rsid w:val="005E3ABB"/>
    <w:rsid w:val="005F0A01"/>
    <w:rsid w:val="005F1BA9"/>
    <w:rsid w:val="005F1C73"/>
    <w:rsid w:val="005F6D92"/>
    <w:rsid w:val="00604EC9"/>
    <w:rsid w:val="00611CAA"/>
    <w:rsid w:val="00614122"/>
    <w:rsid w:val="006212AB"/>
    <w:rsid w:val="00624A87"/>
    <w:rsid w:val="00634B41"/>
    <w:rsid w:val="00641161"/>
    <w:rsid w:val="006571E8"/>
    <w:rsid w:val="006653AF"/>
    <w:rsid w:val="0067137C"/>
    <w:rsid w:val="00697AF3"/>
    <w:rsid w:val="006A0A17"/>
    <w:rsid w:val="006A3DBE"/>
    <w:rsid w:val="006A64EB"/>
    <w:rsid w:val="006B519F"/>
    <w:rsid w:val="006C0742"/>
    <w:rsid w:val="006C1FC5"/>
    <w:rsid w:val="006C226B"/>
    <w:rsid w:val="006C3B6F"/>
    <w:rsid w:val="006C78E9"/>
    <w:rsid w:val="006C7C0A"/>
    <w:rsid w:val="006D11C3"/>
    <w:rsid w:val="006D4888"/>
    <w:rsid w:val="006E1BE3"/>
    <w:rsid w:val="006E51E1"/>
    <w:rsid w:val="006F5785"/>
    <w:rsid w:val="007018F6"/>
    <w:rsid w:val="00702308"/>
    <w:rsid w:val="00710156"/>
    <w:rsid w:val="007119AA"/>
    <w:rsid w:val="007259AF"/>
    <w:rsid w:val="007267CC"/>
    <w:rsid w:val="007276A0"/>
    <w:rsid w:val="0074446B"/>
    <w:rsid w:val="007473E7"/>
    <w:rsid w:val="007548B0"/>
    <w:rsid w:val="007557EE"/>
    <w:rsid w:val="00756D4B"/>
    <w:rsid w:val="00763CB3"/>
    <w:rsid w:val="0076442A"/>
    <w:rsid w:val="007724F9"/>
    <w:rsid w:val="00773DCE"/>
    <w:rsid w:val="00780D88"/>
    <w:rsid w:val="0078236F"/>
    <w:rsid w:val="007825A7"/>
    <w:rsid w:val="0079031C"/>
    <w:rsid w:val="00794CEC"/>
    <w:rsid w:val="007A16DB"/>
    <w:rsid w:val="007A3918"/>
    <w:rsid w:val="007A4A98"/>
    <w:rsid w:val="007A5CB2"/>
    <w:rsid w:val="007D5C1F"/>
    <w:rsid w:val="007E2FF4"/>
    <w:rsid w:val="007E4154"/>
    <w:rsid w:val="007F60F1"/>
    <w:rsid w:val="007F7DDA"/>
    <w:rsid w:val="00804563"/>
    <w:rsid w:val="008074E6"/>
    <w:rsid w:val="00810998"/>
    <w:rsid w:val="008138C2"/>
    <w:rsid w:val="008151F5"/>
    <w:rsid w:val="008168A5"/>
    <w:rsid w:val="00820724"/>
    <w:rsid w:val="00822967"/>
    <w:rsid w:val="00826479"/>
    <w:rsid w:val="008368BC"/>
    <w:rsid w:val="00840E0D"/>
    <w:rsid w:val="0084161D"/>
    <w:rsid w:val="00841784"/>
    <w:rsid w:val="00850E36"/>
    <w:rsid w:val="00853414"/>
    <w:rsid w:val="00853871"/>
    <w:rsid w:val="00854246"/>
    <w:rsid w:val="0086042B"/>
    <w:rsid w:val="00876B91"/>
    <w:rsid w:val="008838BE"/>
    <w:rsid w:val="0088487C"/>
    <w:rsid w:val="008916C0"/>
    <w:rsid w:val="00892C96"/>
    <w:rsid w:val="008952D5"/>
    <w:rsid w:val="00895A2D"/>
    <w:rsid w:val="008A05FC"/>
    <w:rsid w:val="008B182C"/>
    <w:rsid w:val="008B3316"/>
    <w:rsid w:val="008C394B"/>
    <w:rsid w:val="008D2ACB"/>
    <w:rsid w:val="008D2DD0"/>
    <w:rsid w:val="008D498B"/>
    <w:rsid w:val="008E6CA7"/>
    <w:rsid w:val="008F2163"/>
    <w:rsid w:val="009008CA"/>
    <w:rsid w:val="009015E5"/>
    <w:rsid w:val="0090438A"/>
    <w:rsid w:val="00905014"/>
    <w:rsid w:val="00905319"/>
    <w:rsid w:val="00920064"/>
    <w:rsid w:val="00920ADC"/>
    <w:rsid w:val="00921379"/>
    <w:rsid w:val="0092460F"/>
    <w:rsid w:val="00926227"/>
    <w:rsid w:val="00927316"/>
    <w:rsid w:val="009348F2"/>
    <w:rsid w:val="00941F7F"/>
    <w:rsid w:val="009542ED"/>
    <w:rsid w:val="00955350"/>
    <w:rsid w:val="00955CFF"/>
    <w:rsid w:val="0095678B"/>
    <w:rsid w:val="00957B1B"/>
    <w:rsid w:val="00961E85"/>
    <w:rsid w:val="00961F68"/>
    <w:rsid w:val="00964C19"/>
    <w:rsid w:val="0097533F"/>
    <w:rsid w:val="009837E8"/>
    <w:rsid w:val="0099359A"/>
    <w:rsid w:val="009A2E1B"/>
    <w:rsid w:val="009C03FA"/>
    <w:rsid w:val="009C1D3B"/>
    <w:rsid w:val="009C332A"/>
    <w:rsid w:val="009C6711"/>
    <w:rsid w:val="009D4001"/>
    <w:rsid w:val="009E0CDF"/>
    <w:rsid w:val="00A06C6F"/>
    <w:rsid w:val="00A06EFE"/>
    <w:rsid w:val="00A10592"/>
    <w:rsid w:val="00A12808"/>
    <w:rsid w:val="00A312ED"/>
    <w:rsid w:val="00A329C9"/>
    <w:rsid w:val="00A370E8"/>
    <w:rsid w:val="00A51F0E"/>
    <w:rsid w:val="00A57FC1"/>
    <w:rsid w:val="00A63A95"/>
    <w:rsid w:val="00A660F0"/>
    <w:rsid w:val="00A707D5"/>
    <w:rsid w:val="00A732EF"/>
    <w:rsid w:val="00A76BFC"/>
    <w:rsid w:val="00A82795"/>
    <w:rsid w:val="00A83C74"/>
    <w:rsid w:val="00A8738F"/>
    <w:rsid w:val="00A95EC0"/>
    <w:rsid w:val="00A961A6"/>
    <w:rsid w:val="00AA3C47"/>
    <w:rsid w:val="00AC320E"/>
    <w:rsid w:val="00AD0D76"/>
    <w:rsid w:val="00AD183E"/>
    <w:rsid w:val="00AE3333"/>
    <w:rsid w:val="00B04AD6"/>
    <w:rsid w:val="00B103CA"/>
    <w:rsid w:val="00B202E9"/>
    <w:rsid w:val="00B212AC"/>
    <w:rsid w:val="00B217EE"/>
    <w:rsid w:val="00B243D4"/>
    <w:rsid w:val="00B30597"/>
    <w:rsid w:val="00B47E9C"/>
    <w:rsid w:val="00B550C3"/>
    <w:rsid w:val="00B5775C"/>
    <w:rsid w:val="00B608C2"/>
    <w:rsid w:val="00B61492"/>
    <w:rsid w:val="00B63D50"/>
    <w:rsid w:val="00B67B29"/>
    <w:rsid w:val="00B745C0"/>
    <w:rsid w:val="00B82D72"/>
    <w:rsid w:val="00B91280"/>
    <w:rsid w:val="00B94234"/>
    <w:rsid w:val="00B94274"/>
    <w:rsid w:val="00BA29A9"/>
    <w:rsid w:val="00BA3F89"/>
    <w:rsid w:val="00BB44FB"/>
    <w:rsid w:val="00BB5021"/>
    <w:rsid w:val="00BC13A6"/>
    <w:rsid w:val="00BC477C"/>
    <w:rsid w:val="00BC4BD5"/>
    <w:rsid w:val="00BD6163"/>
    <w:rsid w:val="00BD7E06"/>
    <w:rsid w:val="00BE0B72"/>
    <w:rsid w:val="00BE27BF"/>
    <w:rsid w:val="00BE700F"/>
    <w:rsid w:val="00C02D1E"/>
    <w:rsid w:val="00C03C63"/>
    <w:rsid w:val="00C15A62"/>
    <w:rsid w:val="00C1721D"/>
    <w:rsid w:val="00C20483"/>
    <w:rsid w:val="00C21165"/>
    <w:rsid w:val="00C26B95"/>
    <w:rsid w:val="00C30DBA"/>
    <w:rsid w:val="00C31C5F"/>
    <w:rsid w:val="00C326D3"/>
    <w:rsid w:val="00C33115"/>
    <w:rsid w:val="00C355F6"/>
    <w:rsid w:val="00C410C1"/>
    <w:rsid w:val="00C4305A"/>
    <w:rsid w:val="00C509A2"/>
    <w:rsid w:val="00C522A2"/>
    <w:rsid w:val="00C550D0"/>
    <w:rsid w:val="00C565C7"/>
    <w:rsid w:val="00C659EE"/>
    <w:rsid w:val="00C65AE1"/>
    <w:rsid w:val="00C660BB"/>
    <w:rsid w:val="00C669A8"/>
    <w:rsid w:val="00C67B57"/>
    <w:rsid w:val="00C724AB"/>
    <w:rsid w:val="00C75B98"/>
    <w:rsid w:val="00C81C85"/>
    <w:rsid w:val="00C83931"/>
    <w:rsid w:val="00C94B1C"/>
    <w:rsid w:val="00C95A02"/>
    <w:rsid w:val="00C96049"/>
    <w:rsid w:val="00C96396"/>
    <w:rsid w:val="00CA5507"/>
    <w:rsid w:val="00CB3D24"/>
    <w:rsid w:val="00CB5C03"/>
    <w:rsid w:val="00CB789B"/>
    <w:rsid w:val="00CC4D93"/>
    <w:rsid w:val="00CC6BB2"/>
    <w:rsid w:val="00CD5B26"/>
    <w:rsid w:val="00CE4559"/>
    <w:rsid w:val="00CE566A"/>
    <w:rsid w:val="00CE690C"/>
    <w:rsid w:val="00CF182E"/>
    <w:rsid w:val="00CF27EF"/>
    <w:rsid w:val="00CF3AEB"/>
    <w:rsid w:val="00CF6B27"/>
    <w:rsid w:val="00CF6CF3"/>
    <w:rsid w:val="00D00A30"/>
    <w:rsid w:val="00D037A3"/>
    <w:rsid w:val="00D05AD8"/>
    <w:rsid w:val="00D130D3"/>
    <w:rsid w:val="00D20FA2"/>
    <w:rsid w:val="00D23381"/>
    <w:rsid w:val="00D30B03"/>
    <w:rsid w:val="00D341A4"/>
    <w:rsid w:val="00D43AE9"/>
    <w:rsid w:val="00D44D7A"/>
    <w:rsid w:val="00D60B8F"/>
    <w:rsid w:val="00D6261B"/>
    <w:rsid w:val="00D62C37"/>
    <w:rsid w:val="00D72BA7"/>
    <w:rsid w:val="00D90F22"/>
    <w:rsid w:val="00D942F9"/>
    <w:rsid w:val="00DA47CD"/>
    <w:rsid w:val="00DC0868"/>
    <w:rsid w:val="00DC0F64"/>
    <w:rsid w:val="00DC5847"/>
    <w:rsid w:val="00DD1317"/>
    <w:rsid w:val="00DD2DFF"/>
    <w:rsid w:val="00DD3874"/>
    <w:rsid w:val="00DD39AF"/>
    <w:rsid w:val="00DE37D1"/>
    <w:rsid w:val="00DE699B"/>
    <w:rsid w:val="00DF6D5B"/>
    <w:rsid w:val="00E00A0B"/>
    <w:rsid w:val="00E07743"/>
    <w:rsid w:val="00E103F3"/>
    <w:rsid w:val="00E24C4B"/>
    <w:rsid w:val="00E2553F"/>
    <w:rsid w:val="00E27FD1"/>
    <w:rsid w:val="00E33800"/>
    <w:rsid w:val="00E34D4E"/>
    <w:rsid w:val="00E420F8"/>
    <w:rsid w:val="00E67C3F"/>
    <w:rsid w:val="00E70D1B"/>
    <w:rsid w:val="00E71097"/>
    <w:rsid w:val="00E7196F"/>
    <w:rsid w:val="00E73C53"/>
    <w:rsid w:val="00E80F18"/>
    <w:rsid w:val="00E9374D"/>
    <w:rsid w:val="00EA179B"/>
    <w:rsid w:val="00EA3115"/>
    <w:rsid w:val="00EA4658"/>
    <w:rsid w:val="00EA4E8A"/>
    <w:rsid w:val="00EB60F0"/>
    <w:rsid w:val="00EB7700"/>
    <w:rsid w:val="00ED0856"/>
    <w:rsid w:val="00ED0EFD"/>
    <w:rsid w:val="00ED49AF"/>
    <w:rsid w:val="00ED5CB1"/>
    <w:rsid w:val="00EE43F5"/>
    <w:rsid w:val="00EF6DA3"/>
    <w:rsid w:val="00F01483"/>
    <w:rsid w:val="00F071DA"/>
    <w:rsid w:val="00F07DF5"/>
    <w:rsid w:val="00F203A9"/>
    <w:rsid w:val="00F2376F"/>
    <w:rsid w:val="00F25D13"/>
    <w:rsid w:val="00F3110D"/>
    <w:rsid w:val="00F312FD"/>
    <w:rsid w:val="00F32118"/>
    <w:rsid w:val="00F371E0"/>
    <w:rsid w:val="00F52B4E"/>
    <w:rsid w:val="00F55591"/>
    <w:rsid w:val="00F60406"/>
    <w:rsid w:val="00F623AD"/>
    <w:rsid w:val="00F66860"/>
    <w:rsid w:val="00F678B3"/>
    <w:rsid w:val="00F7081E"/>
    <w:rsid w:val="00F73B86"/>
    <w:rsid w:val="00F741F2"/>
    <w:rsid w:val="00F82A27"/>
    <w:rsid w:val="00F96CD1"/>
    <w:rsid w:val="00FA0C67"/>
    <w:rsid w:val="00FA3C03"/>
    <w:rsid w:val="00FA4734"/>
    <w:rsid w:val="00FA73EF"/>
    <w:rsid w:val="00FB18C9"/>
    <w:rsid w:val="00FB6422"/>
    <w:rsid w:val="00FB6580"/>
    <w:rsid w:val="00FB6B36"/>
    <w:rsid w:val="00FB72D8"/>
    <w:rsid w:val="00FB736F"/>
    <w:rsid w:val="00FC1B5B"/>
    <w:rsid w:val="00FC1E9B"/>
    <w:rsid w:val="00FC2120"/>
    <w:rsid w:val="00FE2EC3"/>
    <w:rsid w:val="00FE6727"/>
    <w:rsid w:val="00FE6B81"/>
    <w:rsid w:val="00FE7705"/>
    <w:rsid w:val="00FF6D16"/>
    <w:rsid w:val="00FF768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5328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header" w:uiPriority="0"/>
    <w:lsdException w:name="footer" w:uiPriority="0"/>
    <w:lsdException w:name="caption" w:uiPriority="0"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Date" w:uiPriority="0"/>
    <w:lsdException w:name="Body Text First Indent 2" w:uiPriority="0"/>
    <w:lsdException w:name="Body Text Indent 2" w:uiPriority="0"/>
    <w:lsdException w:name="Body Text Indent 3" w:uiPriority="0"/>
    <w:lsdException w:name="Hyperlink" w:uiPriority="0"/>
    <w:lsdException w:name="Strong" w:semiHidden="0" w:uiPriority="0" w:unhideWhenUsed="0" w:qFormat="1"/>
    <w:lsdException w:name="Emphasis" w:semiHidden="0" w:uiPriority="0" w:unhideWhenUsed="0" w:qFormat="1"/>
    <w:lsdException w:name="Plain Text" w:uiPriority="0"/>
    <w:lsdException w:name="Normal (Web)" w:uiPriority="0"/>
    <w:lsdException w:name="HTML Preformatted"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CE4559"/>
    <w:pPr>
      <w:widowControl w:val="0"/>
      <w:jc w:val="both"/>
    </w:pPr>
    <w:rPr>
      <w:rFonts w:asciiTheme="minorHAnsi" w:eastAsiaTheme="minorEastAsia" w:hAnsiTheme="minorHAnsi" w:cstheme="minorBidi"/>
      <w:kern w:val="2"/>
      <w:sz w:val="21"/>
      <w:szCs w:val="22"/>
    </w:rPr>
  </w:style>
  <w:style w:type="paragraph" w:styleId="1">
    <w:name w:val="heading 1"/>
    <w:basedOn w:val="a0"/>
    <w:next w:val="a0"/>
    <w:link w:val="1Char"/>
    <w:qFormat/>
    <w:rsid w:val="00710156"/>
    <w:pPr>
      <w:keepNext/>
      <w:keepLines/>
      <w:spacing w:before="340" w:after="330" w:line="578" w:lineRule="auto"/>
      <w:outlineLvl w:val="0"/>
    </w:pPr>
    <w:rPr>
      <w:rFonts w:ascii="Times New Roman" w:eastAsia="宋体" w:hAnsi="Times New Roman" w:cs="Times New Roman"/>
      <w:b/>
      <w:bCs/>
      <w:kern w:val="44"/>
      <w:sz w:val="44"/>
      <w:szCs w:val="44"/>
    </w:rPr>
  </w:style>
  <w:style w:type="paragraph" w:styleId="2">
    <w:name w:val="heading 2"/>
    <w:basedOn w:val="a0"/>
    <w:next w:val="a0"/>
    <w:link w:val="2Char"/>
    <w:qFormat/>
    <w:rsid w:val="00BC4BD5"/>
    <w:pPr>
      <w:keepNext/>
      <w:keepLines/>
      <w:spacing w:before="260" w:after="260" w:line="416" w:lineRule="auto"/>
      <w:outlineLvl w:val="1"/>
    </w:pPr>
    <w:rPr>
      <w:rFonts w:ascii="Arial" w:eastAsia="黑体" w:hAnsi="Arial" w:cs="Times New Roman"/>
      <w:b/>
      <w:bCs/>
      <w:sz w:val="32"/>
      <w:szCs w:val="32"/>
    </w:rPr>
  </w:style>
  <w:style w:type="paragraph" w:styleId="3">
    <w:name w:val="heading 3"/>
    <w:basedOn w:val="a0"/>
    <w:next w:val="a0"/>
    <w:link w:val="3Char"/>
    <w:qFormat/>
    <w:rsid w:val="00B94274"/>
    <w:pPr>
      <w:keepNext/>
      <w:keepLines/>
      <w:spacing w:before="260" w:after="260" w:line="413" w:lineRule="auto"/>
      <w:outlineLvl w:val="2"/>
    </w:pPr>
    <w:rPr>
      <w:rFonts w:ascii="Times New Roman" w:eastAsia="宋体" w:hAnsi="Times New Roman" w:cs="Times New Roman"/>
      <w:b/>
      <w:bCs/>
      <w:sz w:val="32"/>
      <w:szCs w:val="3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basedOn w:val="a1"/>
    <w:link w:val="1"/>
    <w:rsid w:val="00710156"/>
    <w:rPr>
      <w:b/>
      <w:bCs/>
      <w:kern w:val="44"/>
      <w:sz w:val="44"/>
      <w:szCs w:val="44"/>
    </w:rPr>
  </w:style>
  <w:style w:type="paragraph" w:styleId="a4">
    <w:name w:val="Title"/>
    <w:basedOn w:val="a0"/>
    <w:next w:val="a0"/>
    <w:link w:val="Char"/>
    <w:qFormat/>
    <w:rsid w:val="00710156"/>
    <w:pPr>
      <w:spacing w:before="240" w:after="60"/>
      <w:jc w:val="center"/>
      <w:outlineLvl w:val="0"/>
    </w:pPr>
    <w:rPr>
      <w:rFonts w:asciiTheme="majorHAnsi" w:eastAsia="宋体" w:hAnsiTheme="majorHAnsi" w:cstheme="majorBidi"/>
      <w:b/>
      <w:bCs/>
      <w:sz w:val="32"/>
      <w:szCs w:val="32"/>
    </w:rPr>
  </w:style>
  <w:style w:type="character" w:customStyle="1" w:styleId="Char">
    <w:name w:val="标题 Char"/>
    <w:basedOn w:val="a1"/>
    <w:link w:val="a4"/>
    <w:rsid w:val="00710156"/>
    <w:rPr>
      <w:rFonts w:asciiTheme="majorHAnsi" w:hAnsiTheme="majorHAnsi" w:cstheme="majorBidi"/>
      <w:b/>
      <w:bCs/>
      <w:kern w:val="2"/>
      <w:sz w:val="32"/>
      <w:szCs w:val="32"/>
    </w:rPr>
  </w:style>
  <w:style w:type="paragraph" w:styleId="a5">
    <w:name w:val="Subtitle"/>
    <w:basedOn w:val="a0"/>
    <w:next w:val="a0"/>
    <w:link w:val="Char0"/>
    <w:qFormat/>
    <w:rsid w:val="00710156"/>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Char0">
    <w:name w:val="副标题 Char"/>
    <w:basedOn w:val="a1"/>
    <w:link w:val="a5"/>
    <w:rsid w:val="00710156"/>
    <w:rPr>
      <w:rFonts w:asciiTheme="majorHAnsi" w:hAnsiTheme="majorHAnsi" w:cstheme="majorBidi"/>
      <w:b/>
      <w:bCs/>
      <w:kern w:val="28"/>
      <w:sz w:val="32"/>
      <w:szCs w:val="32"/>
    </w:rPr>
  </w:style>
  <w:style w:type="paragraph" w:styleId="a6">
    <w:name w:val="No Spacing"/>
    <w:uiPriority w:val="1"/>
    <w:qFormat/>
    <w:rsid w:val="00710156"/>
    <w:pPr>
      <w:widowControl w:val="0"/>
      <w:jc w:val="both"/>
    </w:pPr>
    <w:rPr>
      <w:kern w:val="2"/>
      <w:sz w:val="21"/>
      <w:szCs w:val="24"/>
    </w:rPr>
  </w:style>
  <w:style w:type="paragraph" w:styleId="a7">
    <w:name w:val="header"/>
    <w:basedOn w:val="a0"/>
    <w:link w:val="Char1"/>
    <w:unhideWhenUsed/>
    <w:rsid w:val="00CE4559"/>
    <w:pPr>
      <w:pBdr>
        <w:bottom w:val="single" w:sz="6" w:space="1" w:color="auto"/>
      </w:pBdr>
      <w:tabs>
        <w:tab w:val="center" w:pos="4153"/>
        <w:tab w:val="right" w:pos="8306"/>
      </w:tabs>
      <w:snapToGrid w:val="0"/>
      <w:jc w:val="center"/>
    </w:pPr>
    <w:rPr>
      <w:rFonts w:ascii="Times New Roman" w:eastAsia="宋体" w:hAnsi="Times New Roman" w:cs="Times New Roman"/>
      <w:sz w:val="18"/>
      <w:szCs w:val="18"/>
    </w:rPr>
  </w:style>
  <w:style w:type="character" w:customStyle="1" w:styleId="Char1">
    <w:name w:val="页眉 Char"/>
    <w:basedOn w:val="a1"/>
    <w:link w:val="a7"/>
    <w:uiPriority w:val="99"/>
    <w:rsid w:val="00CE4559"/>
    <w:rPr>
      <w:kern w:val="2"/>
      <w:sz w:val="18"/>
      <w:szCs w:val="18"/>
    </w:rPr>
  </w:style>
  <w:style w:type="paragraph" w:styleId="a8">
    <w:name w:val="footer"/>
    <w:basedOn w:val="a0"/>
    <w:link w:val="Char2"/>
    <w:unhideWhenUsed/>
    <w:rsid w:val="00CE4559"/>
    <w:pPr>
      <w:tabs>
        <w:tab w:val="center" w:pos="4153"/>
        <w:tab w:val="right" w:pos="8306"/>
      </w:tabs>
      <w:snapToGrid w:val="0"/>
      <w:jc w:val="left"/>
    </w:pPr>
    <w:rPr>
      <w:rFonts w:ascii="Times New Roman" w:eastAsia="宋体" w:hAnsi="Times New Roman" w:cs="Times New Roman"/>
      <w:sz w:val="18"/>
      <w:szCs w:val="18"/>
    </w:rPr>
  </w:style>
  <w:style w:type="character" w:customStyle="1" w:styleId="Char2">
    <w:name w:val="页脚 Char"/>
    <w:basedOn w:val="a1"/>
    <w:link w:val="a8"/>
    <w:uiPriority w:val="99"/>
    <w:rsid w:val="00CE4559"/>
    <w:rPr>
      <w:kern w:val="2"/>
      <w:sz w:val="18"/>
      <w:szCs w:val="18"/>
    </w:rPr>
  </w:style>
  <w:style w:type="character" w:styleId="a9">
    <w:name w:val="Hyperlink"/>
    <w:basedOn w:val="a1"/>
    <w:unhideWhenUsed/>
    <w:rsid w:val="00CE4559"/>
    <w:rPr>
      <w:color w:val="0000FF" w:themeColor="hyperlink"/>
      <w:u w:val="single"/>
    </w:rPr>
  </w:style>
  <w:style w:type="paragraph" w:styleId="aa">
    <w:name w:val="Balloon Text"/>
    <w:basedOn w:val="a0"/>
    <w:link w:val="Char3"/>
    <w:unhideWhenUsed/>
    <w:rsid w:val="00CE4559"/>
    <w:rPr>
      <w:sz w:val="18"/>
      <w:szCs w:val="18"/>
    </w:rPr>
  </w:style>
  <w:style w:type="character" w:customStyle="1" w:styleId="Char3">
    <w:name w:val="批注框文本 Char"/>
    <w:basedOn w:val="a1"/>
    <w:link w:val="aa"/>
    <w:rsid w:val="00CE4559"/>
    <w:rPr>
      <w:rFonts w:asciiTheme="minorHAnsi" w:eastAsiaTheme="minorEastAsia" w:hAnsiTheme="minorHAnsi" w:cstheme="minorBidi"/>
      <w:kern w:val="2"/>
      <w:sz w:val="18"/>
      <w:szCs w:val="18"/>
    </w:rPr>
  </w:style>
  <w:style w:type="paragraph" w:customStyle="1" w:styleId="a">
    <w:name w:val="试题正文"/>
    <w:basedOn w:val="a0"/>
    <w:next w:val="ab"/>
    <w:rsid w:val="00F071DA"/>
    <w:pPr>
      <w:numPr>
        <w:numId w:val="1"/>
      </w:numPr>
      <w:tabs>
        <w:tab w:val="clear" w:pos="425"/>
        <w:tab w:val="num" w:pos="360"/>
      </w:tabs>
      <w:snapToGrid w:val="0"/>
      <w:spacing w:before="240" w:line="240" w:lineRule="atLeast"/>
      <w:ind w:left="360" w:hangingChars="200" w:hanging="360"/>
    </w:pPr>
    <w:rPr>
      <w:rFonts w:ascii="Times New Roman" w:eastAsia="楷体_GB2312" w:hAnsi="Times New Roman" w:cs="Times New Roman"/>
      <w:sz w:val="24"/>
      <w:szCs w:val="20"/>
    </w:rPr>
  </w:style>
  <w:style w:type="paragraph" w:customStyle="1" w:styleId="ab">
    <w:name w:val="输入输出正文"/>
    <w:basedOn w:val="a0"/>
    <w:rsid w:val="00F071DA"/>
    <w:pPr>
      <w:tabs>
        <w:tab w:val="left" w:pos="1440"/>
      </w:tabs>
      <w:snapToGrid w:val="0"/>
      <w:spacing w:before="60" w:line="240" w:lineRule="atLeast"/>
      <w:ind w:left="1179" w:hanging="720"/>
    </w:pPr>
    <w:rPr>
      <w:rFonts w:ascii="Courier New" w:eastAsia="楷体_GB2312" w:hAnsi="Courier New" w:cs="Times New Roman"/>
      <w:sz w:val="24"/>
      <w:szCs w:val="20"/>
    </w:rPr>
  </w:style>
  <w:style w:type="paragraph" w:styleId="ac">
    <w:name w:val="Plain Text"/>
    <w:aliases w:val="标题1,普通文字 Char,纯文本 Char Char, Char Char Char, Char,游数的格式,Plain Text,纯文本 Char1,标题1 Char,普通文字 Char Char,纯文本 Char Char Char,纯文本 Char Char1,Char Char Char,Char Char,Char,标题1 Char Char,标题1 Char Char Char Char Char,游数的,普通文字,标题1 Char Char Char Char,Plain Te"/>
    <w:basedOn w:val="a0"/>
    <w:link w:val="Char4"/>
    <w:rsid w:val="00F071DA"/>
    <w:rPr>
      <w:rFonts w:ascii="宋体" w:eastAsia="宋体" w:hAnsi="Courier New" w:cs="Times New Roman"/>
      <w:szCs w:val="20"/>
    </w:rPr>
  </w:style>
  <w:style w:type="character" w:customStyle="1" w:styleId="Char4">
    <w:name w:val="纯文本 Char"/>
    <w:aliases w:val="标题1 Char1,普通文字 Char Char1,纯文本 Char Char Char1, Char Char Char Char1, Char Char,游数的格式 Char,Plain Text Char1,纯文本 Char1 Char,标题1 Char Char2,普通文字 Char Char Char1,纯文本 Char Char Char Char,纯文本 Char Char1 Char1,Char Char Char Char,Char Char Char1"/>
    <w:basedOn w:val="a1"/>
    <w:link w:val="ac"/>
    <w:rsid w:val="00F071DA"/>
    <w:rPr>
      <w:rFonts w:ascii="宋体" w:hAnsi="Courier New"/>
      <w:kern w:val="2"/>
      <w:sz w:val="21"/>
    </w:rPr>
  </w:style>
  <w:style w:type="character" w:styleId="ad">
    <w:name w:val="Emphasis"/>
    <w:basedOn w:val="a1"/>
    <w:qFormat/>
    <w:rsid w:val="00214B5F"/>
    <w:rPr>
      <w:i w:val="0"/>
      <w:iCs w:val="0"/>
      <w:color w:val="CC0000"/>
    </w:rPr>
  </w:style>
  <w:style w:type="table" w:styleId="ae">
    <w:name w:val="Table Grid"/>
    <w:basedOn w:val="a2"/>
    <w:rsid w:val="005F6D92"/>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
    <w:name w:val="Normal (Web)"/>
    <w:aliases w:val="普通(网站)1,普通 (Web)1,普通(Web) Char,普通(Web) Char Char Char Char,普通(Web) Char Char,普通(Web) Char Char Char Char Char Char Char Char,普通(Web) Char Char Char Char Char Char Char Char Char,普通(Web) Char Char Char Char Char Char Char,普通 (Web),普通(Web),123"/>
    <w:basedOn w:val="a0"/>
    <w:link w:val="Char5"/>
    <w:unhideWhenUsed/>
    <w:rsid w:val="007548B0"/>
    <w:pPr>
      <w:widowControl/>
      <w:spacing w:before="100" w:beforeAutospacing="1" w:after="100" w:afterAutospacing="1"/>
      <w:jc w:val="left"/>
    </w:pPr>
    <w:rPr>
      <w:rFonts w:ascii="宋体" w:eastAsia="宋体" w:hAnsi="宋体" w:cs="宋体"/>
      <w:kern w:val="0"/>
      <w:sz w:val="24"/>
      <w:szCs w:val="24"/>
    </w:rPr>
  </w:style>
  <w:style w:type="character" w:styleId="af0">
    <w:name w:val="Strong"/>
    <w:basedOn w:val="a1"/>
    <w:qFormat/>
    <w:rsid w:val="006A3DBE"/>
    <w:rPr>
      <w:b/>
      <w:bCs/>
    </w:rPr>
  </w:style>
  <w:style w:type="paragraph" w:styleId="af1">
    <w:name w:val="Body Text Indent"/>
    <w:basedOn w:val="a0"/>
    <w:link w:val="Char6"/>
    <w:rsid w:val="005B2AD4"/>
    <w:pPr>
      <w:adjustRightInd w:val="0"/>
      <w:ind w:firstLineChars="200" w:firstLine="420"/>
    </w:pPr>
    <w:rPr>
      <w:rFonts w:ascii="Times New Roman" w:eastAsia="楷体_GB2312" w:hAnsi="Times New Roman" w:cs="Times New Roman"/>
      <w:szCs w:val="20"/>
    </w:rPr>
  </w:style>
  <w:style w:type="character" w:customStyle="1" w:styleId="Char6">
    <w:name w:val="正文文本缩进 Char"/>
    <w:basedOn w:val="a1"/>
    <w:link w:val="af1"/>
    <w:rsid w:val="005B2AD4"/>
    <w:rPr>
      <w:rFonts w:eastAsia="楷体_GB2312"/>
      <w:kern w:val="2"/>
      <w:sz w:val="21"/>
    </w:rPr>
  </w:style>
  <w:style w:type="paragraph" w:styleId="20">
    <w:name w:val="Body Text Indent 2"/>
    <w:basedOn w:val="a0"/>
    <w:link w:val="2Char0"/>
    <w:rsid w:val="005B2AD4"/>
    <w:pPr>
      <w:spacing w:after="120" w:line="480" w:lineRule="auto"/>
      <w:ind w:leftChars="200" w:left="420"/>
    </w:pPr>
    <w:rPr>
      <w:rFonts w:ascii="Times New Roman" w:eastAsia="宋体" w:hAnsi="Times New Roman" w:cs="Times New Roman"/>
      <w:szCs w:val="20"/>
    </w:rPr>
  </w:style>
  <w:style w:type="character" w:customStyle="1" w:styleId="2Char0">
    <w:name w:val="正文文本缩进 2 Char"/>
    <w:basedOn w:val="a1"/>
    <w:link w:val="20"/>
    <w:rsid w:val="005B2AD4"/>
    <w:rPr>
      <w:kern w:val="2"/>
      <w:sz w:val="21"/>
    </w:rPr>
  </w:style>
  <w:style w:type="paragraph" w:styleId="af2">
    <w:name w:val="Body Text"/>
    <w:aliases w:val="正文文字"/>
    <w:basedOn w:val="a0"/>
    <w:link w:val="Char7"/>
    <w:rsid w:val="00FC1B5B"/>
    <w:pPr>
      <w:spacing w:after="120"/>
    </w:pPr>
    <w:rPr>
      <w:rFonts w:ascii="Times New Roman" w:eastAsia="宋体" w:hAnsi="Times New Roman" w:cs="Times New Roman"/>
      <w:szCs w:val="20"/>
    </w:rPr>
  </w:style>
  <w:style w:type="character" w:customStyle="1" w:styleId="Char7">
    <w:name w:val="正文文本 Char"/>
    <w:aliases w:val="正文文字 Char"/>
    <w:basedOn w:val="a1"/>
    <w:link w:val="af2"/>
    <w:rsid w:val="00FC1B5B"/>
    <w:rPr>
      <w:kern w:val="2"/>
      <w:sz w:val="21"/>
    </w:rPr>
  </w:style>
  <w:style w:type="paragraph" w:styleId="30">
    <w:name w:val="Body Text Indent 3"/>
    <w:basedOn w:val="a0"/>
    <w:link w:val="3Char0"/>
    <w:rsid w:val="000C04A7"/>
    <w:pPr>
      <w:spacing w:after="120"/>
      <w:ind w:leftChars="200" w:left="420"/>
    </w:pPr>
    <w:rPr>
      <w:rFonts w:ascii="Times New Roman" w:eastAsia="宋体" w:hAnsi="Times New Roman" w:cs="Times New Roman"/>
      <w:sz w:val="16"/>
      <w:szCs w:val="16"/>
    </w:rPr>
  </w:style>
  <w:style w:type="character" w:customStyle="1" w:styleId="3Char0">
    <w:name w:val="正文文本缩进 3 Char"/>
    <w:basedOn w:val="a1"/>
    <w:link w:val="30"/>
    <w:rsid w:val="000C04A7"/>
    <w:rPr>
      <w:kern w:val="2"/>
      <w:sz w:val="16"/>
      <w:szCs w:val="16"/>
    </w:rPr>
  </w:style>
  <w:style w:type="character" w:customStyle="1" w:styleId="oblogtext">
    <w:name w:val="oblog_text"/>
    <w:basedOn w:val="a1"/>
    <w:rsid w:val="007A5CB2"/>
  </w:style>
  <w:style w:type="character" w:customStyle="1" w:styleId="2Char">
    <w:name w:val="标题 2 Char"/>
    <w:basedOn w:val="a1"/>
    <w:link w:val="2"/>
    <w:rsid w:val="00BC4BD5"/>
    <w:rPr>
      <w:rFonts w:ascii="Arial" w:eastAsia="黑体" w:hAnsi="Arial"/>
      <w:b/>
      <w:bCs/>
      <w:kern w:val="2"/>
      <w:sz w:val="32"/>
      <w:szCs w:val="32"/>
    </w:rPr>
  </w:style>
  <w:style w:type="paragraph" w:styleId="af3">
    <w:name w:val="Normal Indent"/>
    <w:basedOn w:val="a0"/>
    <w:rsid w:val="00611CAA"/>
    <w:pPr>
      <w:ind w:firstLine="420"/>
    </w:pPr>
    <w:rPr>
      <w:rFonts w:ascii="Times New Roman" w:eastAsia="宋体" w:hAnsi="Times New Roman" w:cs="Times New Roman"/>
      <w:sz w:val="18"/>
      <w:szCs w:val="20"/>
    </w:rPr>
  </w:style>
  <w:style w:type="character" w:customStyle="1" w:styleId="sb1">
    <w:name w:val="sb1"/>
    <w:basedOn w:val="a1"/>
    <w:rsid w:val="00926227"/>
    <w:rPr>
      <w:sz w:val="15"/>
      <w:szCs w:val="15"/>
      <w:vertAlign w:val="superscript"/>
    </w:rPr>
  </w:style>
  <w:style w:type="paragraph" w:styleId="HTML">
    <w:name w:val="HTML Preformatted"/>
    <w:aliases w:val="HTML 预先格式化"/>
    <w:basedOn w:val="a0"/>
    <w:link w:val="HTMLChar"/>
    <w:rsid w:val="0092622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eastAsia="黑体" w:hAnsi="Courier New" w:cs="Courier New"/>
      <w:color w:val="008040"/>
      <w:kern w:val="0"/>
      <w:sz w:val="20"/>
      <w:szCs w:val="20"/>
    </w:rPr>
  </w:style>
  <w:style w:type="character" w:customStyle="1" w:styleId="HTMLChar">
    <w:name w:val="HTML 预设格式 Char"/>
    <w:aliases w:val="HTML 预先格式化 Char1"/>
    <w:basedOn w:val="a1"/>
    <w:link w:val="HTML"/>
    <w:rsid w:val="00926227"/>
    <w:rPr>
      <w:rFonts w:ascii="黑体" w:eastAsia="黑体" w:hAnsi="Courier New" w:cs="Courier New"/>
      <w:color w:val="008040"/>
    </w:rPr>
  </w:style>
  <w:style w:type="paragraph" w:customStyle="1" w:styleId="MTDisplayEquation">
    <w:name w:val="MTDisplayEquation"/>
    <w:basedOn w:val="a0"/>
    <w:next w:val="a0"/>
    <w:rsid w:val="00254D5E"/>
    <w:pPr>
      <w:tabs>
        <w:tab w:val="center" w:pos="4160"/>
        <w:tab w:val="right" w:pos="8300"/>
      </w:tabs>
    </w:pPr>
    <w:rPr>
      <w:rFonts w:ascii="Times" w:eastAsia="宋体" w:hAnsi="Times" w:cs="Times New Roman"/>
      <w:spacing w:val="-16"/>
      <w:szCs w:val="24"/>
    </w:rPr>
  </w:style>
  <w:style w:type="character" w:customStyle="1" w:styleId="Char5">
    <w:name w:val="普通(网站) Char"/>
    <w:aliases w:val="普通(网站)1 Char,普通 (Web)1 Char,普通(Web) Char Char1,普通(Web) Char Char Char Char Char,普通(Web) Char Char Char,普通(Web) Char Char Char Char Char Char Char Char Char1,普通(Web) Char Char Char Char Char Char Char Char Char Char,普通 (Web) Char,123 Char"/>
    <w:basedOn w:val="a1"/>
    <w:link w:val="af"/>
    <w:rsid w:val="00070511"/>
    <w:rPr>
      <w:rFonts w:ascii="宋体" w:hAnsi="宋体" w:cs="宋体"/>
      <w:sz w:val="24"/>
      <w:szCs w:val="24"/>
    </w:rPr>
  </w:style>
  <w:style w:type="character" w:customStyle="1" w:styleId="3Char1">
    <w:name w:val="样式3 Char"/>
    <w:basedOn w:val="a1"/>
    <w:link w:val="31"/>
    <w:rsid w:val="00345A18"/>
    <w:rPr>
      <w:sz w:val="24"/>
      <w:szCs w:val="24"/>
    </w:rPr>
  </w:style>
  <w:style w:type="paragraph" w:customStyle="1" w:styleId="31">
    <w:name w:val="样式3"/>
    <w:basedOn w:val="a0"/>
    <w:link w:val="3Char1"/>
    <w:rsid w:val="00345A18"/>
    <w:pPr>
      <w:widowControl/>
      <w:spacing w:line="300" w:lineRule="auto"/>
      <w:ind w:left="480" w:hangingChars="200" w:hanging="480"/>
      <w:jc w:val="left"/>
    </w:pPr>
    <w:rPr>
      <w:rFonts w:ascii="Times New Roman" w:eastAsia="宋体" w:hAnsi="Times New Roman" w:cs="Times New Roman"/>
      <w:kern w:val="0"/>
      <w:sz w:val="24"/>
      <w:szCs w:val="24"/>
    </w:rPr>
  </w:style>
  <w:style w:type="paragraph" w:customStyle="1" w:styleId="10">
    <w:name w:val="样式1"/>
    <w:basedOn w:val="a0"/>
    <w:rsid w:val="00345A18"/>
    <w:pPr>
      <w:widowControl/>
      <w:spacing w:line="300" w:lineRule="auto"/>
      <w:ind w:firstLineChars="200" w:firstLine="480"/>
      <w:jc w:val="left"/>
    </w:pPr>
    <w:rPr>
      <w:rFonts w:ascii="Times New Roman" w:eastAsia="宋体" w:hAnsi="Times New Roman" w:cs="Times New Roman"/>
      <w:kern w:val="0"/>
      <w:sz w:val="24"/>
      <w:szCs w:val="24"/>
    </w:rPr>
  </w:style>
  <w:style w:type="character" w:customStyle="1" w:styleId="Char20">
    <w:name w:val="纯文本 Char2"/>
    <w:aliases w:val="标题1 Char2,普通文字 Char Char2,纯文本 Char Char Char2,纯文本 Char Char4, Char Char Char Char, Char Char1,游数的格式 Char1,Plain Text Char,纯文本 Char1 Char2,标题1 Char Char1,普通文字 Char Char Char,纯文本 Char Char Char Char1,纯文本 Char Char1 Char,Char Char Char Char2"/>
    <w:basedOn w:val="a1"/>
    <w:rsid w:val="003410D1"/>
    <w:rPr>
      <w:rFonts w:ascii="宋体" w:eastAsia="宋体" w:hAnsi="Courier New" w:cs="Courier New"/>
      <w:kern w:val="2"/>
      <w:sz w:val="21"/>
      <w:szCs w:val="21"/>
      <w:lang w:val="en-US" w:eastAsia="zh-CN" w:bidi="ar-SA"/>
    </w:rPr>
  </w:style>
  <w:style w:type="character" w:customStyle="1" w:styleId="apple-style-span">
    <w:name w:val="apple-style-span"/>
    <w:basedOn w:val="a1"/>
    <w:rsid w:val="009008CA"/>
  </w:style>
  <w:style w:type="character" w:customStyle="1" w:styleId="section1">
    <w:name w:val="section1"/>
    <w:basedOn w:val="a1"/>
    <w:rsid w:val="009008CA"/>
  </w:style>
  <w:style w:type="paragraph" w:styleId="af4">
    <w:name w:val="List Paragraph"/>
    <w:basedOn w:val="a0"/>
    <w:qFormat/>
    <w:rsid w:val="007E4154"/>
    <w:pPr>
      <w:ind w:firstLineChars="200" w:firstLine="420"/>
    </w:pPr>
    <w:rPr>
      <w:rFonts w:ascii="Times New Roman" w:eastAsia="宋体" w:hAnsi="Times New Roman" w:cs="Times New Roman"/>
      <w:szCs w:val="24"/>
    </w:rPr>
  </w:style>
  <w:style w:type="paragraph" w:customStyle="1" w:styleId="0">
    <w:name w:val="0"/>
    <w:basedOn w:val="a0"/>
    <w:rsid w:val="002A4B93"/>
    <w:pPr>
      <w:widowControl/>
    </w:pPr>
    <w:rPr>
      <w:rFonts w:ascii="Times New Roman" w:eastAsia="宋体" w:hAnsi="Times New Roman" w:cs="Times New Roman"/>
      <w:kern w:val="0"/>
      <w:szCs w:val="20"/>
    </w:rPr>
  </w:style>
  <w:style w:type="character" w:styleId="af5">
    <w:name w:val="page number"/>
    <w:basedOn w:val="a1"/>
    <w:rsid w:val="005050F0"/>
  </w:style>
  <w:style w:type="character" w:customStyle="1" w:styleId="3Char">
    <w:name w:val="标题 3 Char"/>
    <w:basedOn w:val="a1"/>
    <w:link w:val="3"/>
    <w:rsid w:val="00B94274"/>
    <w:rPr>
      <w:b/>
      <w:bCs/>
      <w:kern w:val="2"/>
      <w:sz w:val="32"/>
      <w:szCs w:val="32"/>
    </w:rPr>
  </w:style>
  <w:style w:type="paragraph" w:customStyle="1" w:styleId="h1">
    <w:name w:val="h1"/>
    <w:basedOn w:val="a0"/>
    <w:rsid w:val="00B94274"/>
    <w:pPr>
      <w:widowControl/>
      <w:spacing w:before="100" w:after="100"/>
      <w:jc w:val="left"/>
    </w:pPr>
    <w:rPr>
      <w:rFonts w:ascii="宋体" w:eastAsia="宋体" w:hAnsi="宋体" w:cs="Times New Roman"/>
      <w:kern w:val="0"/>
      <w:sz w:val="24"/>
      <w:szCs w:val="20"/>
    </w:rPr>
  </w:style>
  <w:style w:type="character" w:customStyle="1" w:styleId="ca-1">
    <w:name w:val="ca-1"/>
    <w:basedOn w:val="a1"/>
    <w:rsid w:val="00B94274"/>
  </w:style>
  <w:style w:type="paragraph" w:customStyle="1" w:styleId="pa-2">
    <w:name w:val="pa-2"/>
    <w:basedOn w:val="a0"/>
    <w:rsid w:val="00B94274"/>
    <w:pPr>
      <w:widowControl/>
      <w:spacing w:before="150" w:after="150"/>
      <w:jc w:val="left"/>
    </w:pPr>
    <w:rPr>
      <w:rFonts w:ascii="宋体" w:eastAsia="宋体" w:hAnsi="宋体" w:cs="宋体"/>
      <w:kern w:val="0"/>
      <w:sz w:val="24"/>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B94274"/>
    <w:pPr>
      <w:widowControl/>
      <w:spacing w:line="300" w:lineRule="auto"/>
      <w:ind w:firstLineChars="200" w:firstLine="200"/>
    </w:pPr>
    <w:rPr>
      <w:rFonts w:ascii="宋体" w:eastAsia="宋体" w:hAnsi="宋体" w:cs="宋体"/>
      <w:kern w:val="0"/>
      <w:szCs w:val="21"/>
      <w:u w:val="single"/>
    </w:rPr>
  </w:style>
  <w:style w:type="paragraph" w:customStyle="1" w:styleId="p0">
    <w:name w:val="p0"/>
    <w:basedOn w:val="a0"/>
    <w:rsid w:val="00B94274"/>
    <w:pPr>
      <w:widowControl/>
    </w:pPr>
    <w:rPr>
      <w:rFonts w:ascii="Times New Roman" w:eastAsia="宋体" w:hAnsi="Times New Roman" w:cs="Times New Roman"/>
      <w:kern w:val="0"/>
      <w:szCs w:val="21"/>
    </w:rPr>
  </w:style>
  <w:style w:type="character" w:customStyle="1" w:styleId="p141">
    <w:name w:val="p141"/>
    <w:basedOn w:val="a1"/>
    <w:rsid w:val="00B94274"/>
    <w:rPr>
      <w:sz w:val="24"/>
      <w:szCs w:val="24"/>
    </w:rPr>
  </w:style>
  <w:style w:type="paragraph" w:customStyle="1" w:styleId="11">
    <w:name w:val="列出段落1"/>
    <w:basedOn w:val="a0"/>
    <w:rsid w:val="00B94274"/>
    <w:pPr>
      <w:ind w:firstLineChars="200" w:firstLine="420"/>
    </w:pPr>
    <w:rPr>
      <w:rFonts w:ascii="Calibri" w:eastAsia="宋体" w:hAnsi="Calibri" w:cs="Times New Roman"/>
    </w:rPr>
  </w:style>
  <w:style w:type="character" w:customStyle="1" w:styleId="grame">
    <w:name w:val="grame"/>
    <w:basedOn w:val="a1"/>
    <w:rsid w:val="00B94274"/>
  </w:style>
  <w:style w:type="character" w:customStyle="1" w:styleId="b11">
    <w:name w:val="b11"/>
    <w:basedOn w:val="a1"/>
    <w:rsid w:val="00B94274"/>
    <w:rPr>
      <w:rFonts w:ascii="Verdana" w:hAnsi="Verdana" w:hint="default"/>
      <w:sz w:val="22"/>
      <w:szCs w:val="22"/>
    </w:rPr>
  </w:style>
  <w:style w:type="paragraph" w:customStyle="1" w:styleId="HTML1">
    <w:name w:val="HTML 预设格式1"/>
    <w:basedOn w:val="a0"/>
    <w:rsid w:val="00B9427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eastAsia="宋体" w:hAnsi="Arial" w:cs="Times New Roman" w:hint="eastAsia"/>
      <w:sz w:val="24"/>
      <w:szCs w:val="20"/>
    </w:rPr>
  </w:style>
  <w:style w:type="character" w:customStyle="1" w:styleId="style71">
    <w:name w:val="style71"/>
    <w:basedOn w:val="a1"/>
    <w:rsid w:val="00B94274"/>
  </w:style>
  <w:style w:type="paragraph" w:customStyle="1" w:styleId="a00">
    <w:name w:val="a0"/>
    <w:basedOn w:val="a0"/>
    <w:rsid w:val="00B94274"/>
    <w:pPr>
      <w:widowControl/>
      <w:spacing w:before="100" w:beforeAutospacing="1" w:after="100" w:afterAutospacing="1"/>
      <w:jc w:val="left"/>
    </w:pPr>
    <w:rPr>
      <w:rFonts w:ascii="Arial Unicode MS" w:eastAsia="宋体" w:hAnsi="Arial Unicode MS" w:cs="Times New Roman"/>
      <w:kern w:val="0"/>
      <w:sz w:val="24"/>
      <w:szCs w:val="24"/>
    </w:rPr>
  </w:style>
  <w:style w:type="paragraph" w:customStyle="1" w:styleId="a30">
    <w:name w:val="a3"/>
    <w:basedOn w:val="a0"/>
    <w:rsid w:val="00B94274"/>
    <w:pPr>
      <w:widowControl/>
      <w:spacing w:before="100" w:beforeAutospacing="1" w:after="100" w:afterAutospacing="1"/>
      <w:jc w:val="left"/>
    </w:pPr>
    <w:rPr>
      <w:rFonts w:ascii="Arial Unicode MS" w:eastAsia="宋体" w:hAnsi="Arial Unicode MS" w:cs="Times New Roman"/>
      <w:kern w:val="0"/>
      <w:sz w:val="24"/>
      <w:szCs w:val="24"/>
    </w:rPr>
  </w:style>
  <w:style w:type="paragraph" w:customStyle="1" w:styleId="WPSPlain">
    <w:name w:val="WPS Plain"/>
    <w:rsid w:val="00B94274"/>
  </w:style>
  <w:style w:type="character" w:customStyle="1" w:styleId="tzhahajoke">
    <w:name w:val="tzhahajoke"/>
    <w:basedOn w:val="a1"/>
    <w:rsid w:val="00B94274"/>
  </w:style>
  <w:style w:type="paragraph" w:customStyle="1" w:styleId="Char3CharCharCharCharCharChar">
    <w:name w:val="Char3 Char Char Char Char Char Char"/>
    <w:basedOn w:val="a0"/>
    <w:rsid w:val="00B94274"/>
    <w:pPr>
      <w:widowControl/>
      <w:spacing w:line="300" w:lineRule="auto"/>
      <w:ind w:firstLineChars="200" w:firstLine="200"/>
    </w:pPr>
    <w:rPr>
      <w:rFonts w:ascii="Times New Roman" w:eastAsia="宋体" w:hAnsi="Times New Roman" w:cs="Times New Roman"/>
      <w:szCs w:val="24"/>
    </w:rPr>
  </w:style>
  <w:style w:type="character" w:customStyle="1" w:styleId="bdh2">
    <w:name w:val="bdh2"/>
    <w:basedOn w:val="a1"/>
    <w:rsid w:val="00B94274"/>
  </w:style>
  <w:style w:type="paragraph" w:styleId="21">
    <w:name w:val="Body Text First Indent 2"/>
    <w:basedOn w:val="af1"/>
    <w:link w:val="2Char1"/>
    <w:rsid w:val="00B94274"/>
    <w:pPr>
      <w:adjustRightInd/>
      <w:spacing w:after="120"/>
      <w:ind w:leftChars="200" w:left="420"/>
    </w:pPr>
    <w:rPr>
      <w:rFonts w:eastAsia="宋体"/>
    </w:rPr>
  </w:style>
  <w:style w:type="character" w:customStyle="1" w:styleId="2Char1">
    <w:name w:val="正文首行缩进 2 Char"/>
    <w:basedOn w:val="Char6"/>
    <w:link w:val="21"/>
    <w:rsid w:val="00B94274"/>
  </w:style>
  <w:style w:type="paragraph" w:customStyle="1" w:styleId="HTMLCharChar">
    <w:name w:val="HTML 预设格式 Char Char"/>
    <w:basedOn w:val="a0"/>
    <w:rsid w:val="00B9427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eastAsia="宋体" w:hAnsi="宋体" w:cs="Times New Roman"/>
      <w:kern w:val="0"/>
      <w:sz w:val="24"/>
      <w:szCs w:val="20"/>
    </w:rPr>
  </w:style>
  <w:style w:type="character" w:customStyle="1" w:styleId="newstitle1">
    <w:name w:val="newstitle1"/>
    <w:basedOn w:val="a1"/>
    <w:rsid w:val="00B94274"/>
    <w:rPr>
      <w:b/>
      <w:bCs w:val="0"/>
      <w:color w:val="CC0000"/>
      <w:sz w:val="24"/>
    </w:rPr>
  </w:style>
  <w:style w:type="character" w:customStyle="1" w:styleId="f111">
    <w:name w:val="f111"/>
    <w:basedOn w:val="a1"/>
    <w:rsid w:val="00B94274"/>
    <w:rPr>
      <w:sz w:val="22"/>
      <w:szCs w:val="22"/>
    </w:rPr>
  </w:style>
  <w:style w:type="paragraph" w:customStyle="1" w:styleId="af6">
    <w:name w:val="图片示范"/>
    <w:rsid w:val="00B94274"/>
    <w:pPr>
      <w:widowControl w:val="0"/>
      <w:jc w:val="both"/>
    </w:pPr>
    <w:rPr>
      <w:kern w:val="2"/>
      <w:sz w:val="21"/>
      <w:szCs w:val="24"/>
    </w:rPr>
  </w:style>
  <w:style w:type="character" w:customStyle="1" w:styleId="headline-content2">
    <w:name w:val="headline-content2"/>
    <w:basedOn w:val="a1"/>
    <w:rsid w:val="00B94274"/>
  </w:style>
  <w:style w:type="character" w:customStyle="1" w:styleId="Char21">
    <w:name w:val="页眉 Char2"/>
    <w:basedOn w:val="a1"/>
    <w:locked/>
    <w:rsid w:val="0099359A"/>
    <w:rPr>
      <w:rFonts w:eastAsia="宋体"/>
      <w:sz w:val="18"/>
      <w:szCs w:val="18"/>
      <w:lang w:val="en-US" w:eastAsia="zh-CN" w:bidi="ar-SA"/>
    </w:rPr>
  </w:style>
  <w:style w:type="character" w:customStyle="1" w:styleId="Char22">
    <w:name w:val="页脚 Char2"/>
    <w:basedOn w:val="a1"/>
    <w:uiPriority w:val="99"/>
    <w:rsid w:val="0099359A"/>
    <w:rPr>
      <w:kern w:val="2"/>
      <w:sz w:val="18"/>
      <w:szCs w:val="18"/>
    </w:rPr>
  </w:style>
  <w:style w:type="character" w:customStyle="1" w:styleId="HTMLChar1">
    <w:name w:val="HTML 预设格式 Char1"/>
    <w:aliases w:val="HTML 预先格式化 Char"/>
    <w:basedOn w:val="a1"/>
    <w:rsid w:val="002A7BF1"/>
    <w:rPr>
      <w:rFonts w:ascii="Arial" w:eastAsia="宋体" w:hAnsi="Arial" w:cs="Arial"/>
      <w:sz w:val="24"/>
      <w:szCs w:val="24"/>
      <w:lang w:val="en-US" w:eastAsia="zh-CN" w:bidi="ar-SA"/>
    </w:rPr>
  </w:style>
  <w:style w:type="paragraph" w:styleId="af7">
    <w:name w:val="Date"/>
    <w:basedOn w:val="a0"/>
    <w:next w:val="a0"/>
    <w:link w:val="Char8"/>
    <w:rsid w:val="00C565C7"/>
    <w:rPr>
      <w:rFonts w:ascii="宋体" w:eastAsia="宋体" w:hAnsi="宋体" w:cs="Times New Roman"/>
      <w:szCs w:val="24"/>
    </w:rPr>
  </w:style>
  <w:style w:type="character" w:customStyle="1" w:styleId="Char8">
    <w:name w:val="日期 Char"/>
    <w:basedOn w:val="a1"/>
    <w:link w:val="af7"/>
    <w:rsid w:val="00C565C7"/>
    <w:rPr>
      <w:rFonts w:ascii="宋体" w:hAnsi="宋体"/>
      <w:kern w:val="2"/>
      <w:sz w:val="21"/>
      <w:szCs w:val="24"/>
    </w:rPr>
  </w:style>
  <w:style w:type="paragraph" w:customStyle="1" w:styleId="af8">
    <w:name w:val="[基本段落]"/>
    <w:basedOn w:val="a0"/>
    <w:rsid w:val="00FB6422"/>
    <w:pPr>
      <w:autoSpaceDE w:val="0"/>
      <w:autoSpaceDN w:val="0"/>
      <w:adjustRightInd w:val="0"/>
      <w:spacing w:line="288" w:lineRule="auto"/>
      <w:textAlignment w:val="center"/>
    </w:pPr>
    <w:rPr>
      <w:rFonts w:ascii="宋体" w:eastAsia="宋体" w:hAnsi="Times New Roman" w:cs="宋体"/>
      <w:color w:val="000000"/>
      <w:kern w:val="0"/>
      <w:sz w:val="24"/>
      <w:szCs w:val="24"/>
      <w:lang w:val="zh-CN"/>
    </w:rPr>
  </w:style>
  <w:style w:type="character" w:customStyle="1" w:styleId="af9">
    <w:name w:val="英文"/>
    <w:rsid w:val="00FB6422"/>
    <w:rPr>
      <w:rFonts w:ascii="Times New Roman" w:hAnsi="Times New Roman" w:cs="Times New Roman"/>
    </w:rPr>
  </w:style>
  <w:style w:type="character" w:customStyle="1" w:styleId="jianj1">
    <w:name w:val="jianj1"/>
    <w:basedOn w:val="a1"/>
    <w:rsid w:val="000739EC"/>
    <w:rPr>
      <w:vanish w:val="0"/>
      <w:webHidden w:val="0"/>
      <w:specVanish w:val="0"/>
    </w:rPr>
  </w:style>
  <w:style w:type="paragraph" w:customStyle="1" w:styleId="12">
    <w:name w:val="纯文本1"/>
    <w:basedOn w:val="a0"/>
    <w:rsid w:val="00247FF9"/>
    <w:pPr>
      <w:overflowPunct w:val="0"/>
      <w:autoSpaceDE w:val="0"/>
      <w:autoSpaceDN w:val="0"/>
      <w:adjustRightInd w:val="0"/>
    </w:pPr>
    <w:rPr>
      <w:rFonts w:ascii="宋体" w:eastAsia="宋体" w:hAnsi="宋体" w:cs="宋体"/>
      <w:szCs w:val="20"/>
    </w:rPr>
  </w:style>
  <w:style w:type="character" w:customStyle="1" w:styleId="apple-converted-space">
    <w:name w:val="apple-converted-space"/>
    <w:basedOn w:val="a1"/>
    <w:rsid w:val="00424B43"/>
    <w:rPr>
      <w:rFonts w:cs="Times New Roman"/>
    </w:rPr>
  </w:style>
</w:styles>
</file>

<file path=word/webSettings.xml><?xml version="1.0" encoding="utf-8"?>
<w:webSettings xmlns:r="http://schemas.openxmlformats.org/officeDocument/2006/relationships" xmlns:w="http://schemas.openxmlformats.org/wordprocessingml/2006/main">
  <w:divs>
    <w:div w:id="27991526">
      <w:bodyDiv w:val="1"/>
      <w:marLeft w:val="0"/>
      <w:marRight w:val="0"/>
      <w:marTop w:val="0"/>
      <w:marBottom w:val="0"/>
      <w:divBdr>
        <w:top w:val="none" w:sz="0" w:space="0" w:color="auto"/>
        <w:left w:val="none" w:sz="0" w:space="0" w:color="auto"/>
        <w:bottom w:val="none" w:sz="0" w:space="0" w:color="auto"/>
        <w:right w:val="none" w:sz="0" w:space="0" w:color="auto"/>
      </w:divBdr>
      <w:divsChild>
        <w:div w:id="1684817304">
          <w:marLeft w:val="0"/>
          <w:marRight w:val="0"/>
          <w:marTop w:val="0"/>
          <w:marBottom w:val="0"/>
          <w:divBdr>
            <w:top w:val="none" w:sz="0" w:space="0" w:color="auto"/>
            <w:left w:val="none" w:sz="0" w:space="0" w:color="auto"/>
            <w:bottom w:val="none" w:sz="0" w:space="0" w:color="auto"/>
            <w:right w:val="none" w:sz="0" w:space="0" w:color="auto"/>
          </w:divBdr>
        </w:div>
      </w:divsChild>
    </w:div>
    <w:div w:id="187063147">
      <w:bodyDiv w:val="1"/>
      <w:marLeft w:val="0"/>
      <w:marRight w:val="0"/>
      <w:marTop w:val="0"/>
      <w:marBottom w:val="0"/>
      <w:divBdr>
        <w:top w:val="none" w:sz="0" w:space="0" w:color="auto"/>
        <w:left w:val="none" w:sz="0" w:space="0" w:color="auto"/>
        <w:bottom w:val="none" w:sz="0" w:space="0" w:color="auto"/>
        <w:right w:val="none" w:sz="0" w:space="0" w:color="auto"/>
      </w:divBdr>
    </w:div>
    <w:div w:id="363337065">
      <w:bodyDiv w:val="1"/>
      <w:marLeft w:val="0"/>
      <w:marRight w:val="0"/>
      <w:marTop w:val="0"/>
      <w:marBottom w:val="0"/>
      <w:divBdr>
        <w:top w:val="none" w:sz="0" w:space="0" w:color="auto"/>
        <w:left w:val="none" w:sz="0" w:space="0" w:color="auto"/>
        <w:bottom w:val="none" w:sz="0" w:space="0" w:color="auto"/>
        <w:right w:val="none" w:sz="0" w:space="0" w:color="auto"/>
      </w:divBdr>
    </w:div>
    <w:div w:id="384915657">
      <w:bodyDiv w:val="1"/>
      <w:marLeft w:val="0"/>
      <w:marRight w:val="0"/>
      <w:marTop w:val="0"/>
      <w:marBottom w:val="0"/>
      <w:divBdr>
        <w:top w:val="none" w:sz="0" w:space="0" w:color="auto"/>
        <w:left w:val="none" w:sz="0" w:space="0" w:color="auto"/>
        <w:bottom w:val="none" w:sz="0" w:space="0" w:color="auto"/>
        <w:right w:val="none" w:sz="0" w:space="0" w:color="auto"/>
      </w:divBdr>
    </w:div>
    <w:div w:id="470945968">
      <w:bodyDiv w:val="1"/>
      <w:marLeft w:val="0"/>
      <w:marRight w:val="0"/>
      <w:marTop w:val="0"/>
      <w:marBottom w:val="0"/>
      <w:divBdr>
        <w:top w:val="none" w:sz="0" w:space="0" w:color="auto"/>
        <w:left w:val="none" w:sz="0" w:space="0" w:color="auto"/>
        <w:bottom w:val="none" w:sz="0" w:space="0" w:color="auto"/>
        <w:right w:val="none" w:sz="0" w:space="0" w:color="auto"/>
      </w:divBdr>
    </w:div>
    <w:div w:id="499390958">
      <w:bodyDiv w:val="1"/>
      <w:marLeft w:val="0"/>
      <w:marRight w:val="0"/>
      <w:marTop w:val="0"/>
      <w:marBottom w:val="0"/>
      <w:divBdr>
        <w:top w:val="none" w:sz="0" w:space="0" w:color="auto"/>
        <w:left w:val="none" w:sz="0" w:space="0" w:color="auto"/>
        <w:bottom w:val="none" w:sz="0" w:space="0" w:color="auto"/>
        <w:right w:val="none" w:sz="0" w:space="0" w:color="auto"/>
      </w:divBdr>
    </w:div>
    <w:div w:id="543835457">
      <w:bodyDiv w:val="1"/>
      <w:marLeft w:val="0"/>
      <w:marRight w:val="0"/>
      <w:marTop w:val="0"/>
      <w:marBottom w:val="0"/>
      <w:divBdr>
        <w:top w:val="none" w:sz="0" w:space="0" w:color="auto"/>
        <w:left w:val="none" w:sz="0" w:space="0" w:color="auto"/>
        <w:bottom w:val="none" w:sz="0" w:space="0" w:color="auto"/>
        <w:right w:val="none" w:sz="0" w:space="0" w:color="auto"/>
      </w:divBdr>
    </w:div>
    <w:div w:id="599414468">
      <w:bodyDiv w:val="1"/>
      <w:marLeft w:val="0"/>
      <w:marRight w:val="0"/>
      <w:marTop w:val="0"/>
      <w:marBottom w:val="0"/>
      <w:divBdr>
        <w:top w:val="none" w:sz="0" w:space="0" w:color="auto"/>
        <w:left w:val="none" w:sz="0" w:space="0" w:color="auto"/>
        <w:bottom w:val="none" w:sz="0" w:space="0" w:color="auto"/>
        <w:right w:val="none" w:sz="0" w:space="0" w:color="auto"/>
      </w:divBdr>
    </w:div>
    <w:div w:id="645545594">
      <w:bodyDiv w:val="1"/>
      <w:marLeft w:val="0"/>
      <w:marRight w:val="0"/>
      <w:marTop w:val="0"/>
      <w:marBottom w:val="0"/>
      <w:divBdr>
        <w:top w:val="none" w:sz="0" w:space="0" w:color="auto"/>
        <w:left w:val="none" w:sz="0" w:space="0" w:color="auto"/>
        <w:bottom w:val="none" w:sz="0" w:space="0" w:color="auto"/>
        <w:right w:val="none" w:sz="0" w:space="0" w:color="auto"/>
      </w:divBdr>
    </w:div>
    <w:div w:id="1246450405">
      <w:bodyDiv w:val="1"/>
      <w:marLeft w:val="0"/>
      <w:marRight w:val="0"/>
      <w:marTop w:val="0"/>
      <w:marBottom w:val="0"/>
      <w:divBdr>
        <w:top w:val="none" w:sz="0" w:space="0" w:color="auto"/>
        <w:left w:val="none" w:sz="0" w:space="0" w:color="auto"/>
        <w:bottom w:val="none" w:sz="0" w:space="0" w:color="auto"/>
        <w:right w:val="none" w:sz="0" w:space="0" w:color="auto"/>
      </w:divBdr>
    </w:div>
    <w:div w:id="1365984429">
      <w:bodyDiv w:val="1"/>
      <w:marLeft w:val="0"/>
      <w:marRight w:val="0"/>
      <w:marTop w:val="0"/>
      <w:marBottom w:val="0"/>
      <w:divBdr>
        <w:top w:val="none" w:sz="0" w:space="0" w:color="auto"/>
        <w:left w:val="none" w:sz="0" w:space="0" w:color="auto"/>
        <w:bottom w:val="none" w:sz="0" w:space="0" w:color="auto"/>
        <w:right w:val="none" w:sz="0" w:space="0" w:color="auto"/>
      </w:divBdr>
    </w:div>
    <w:div w:id="1706052965">
      <w:bodyDiv w:val="1"/>
      <w:marLeft w:val="0"/>
      <w:marRight w:val="0"/>
      <w:marTop w:val="0"/>
      <w:marBottom w:val="0"/>
      <w:divBdr>
        <w:top w:val="none" w:sz="0" w:space="0" w:color="auto"/>
        <w:left w:val="none" w:sz="0" w:space="0" w:color="auto"/>
        <w:bottom w:val="none" w:sz="0" w:space="0" w:color="auto"/>
        <w:right w:val="none" w:sz="0" w:space="0" w:color="auto"/>
      </w:divBdr>
    </w:div>
    <w:div w:id="1854033555">
      <w:bodyDiv w:val="1"/>
      <w:marLeft w:val="0"/>
      <w:marRight w:val="0"/>
      <w:marTop w:val="0"/>
      <w:marBottom w:val="0"/>
      <w:divBdr>
        <w:top w:val="none" w:sz="0" w:space="0" w:color="auto"/>
        <w:left w:val="none" w:sz="0" w:space="0" w:color="auto"/>
        <w:bottom w:val="none" w:sz="0" w:space="0" w:color="auto"/>
        <w:right w:val="none" w:sz="0" w:space="0" w:color="auto"/>
      </w:divBdr>
    </w:div>
    <w:div w:id="1967467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http://www.pep.com.cn/oldimages/pic_81728.jpg" TargetMode="External"/><Relationship Id="rId18"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header" Target="header3.xml"/><Relationship Id="rId7" Type="http://schemas.openxmlformats.org/officeDocument/2006/relationships/image" Target="media/image1.png"/><Relationship Id="rId12" Type="http://schemas.openxmlformats.org/officeDocument/2006/relationships/image" Target="media/image4.jpeg"/><Relationship Id="rId17" Type="http://schemas.openxmlformats.org/officeDocument/2006/relationships/oleObject" Target="embeddings/oleObject1.bin"/><Relationship Id="rId2" Type="http://schemas.openxmlformats.org/officeDocument/2006/relationships/styles" Target="styles.xml"/><Relationship Id="rId16" Type="http://schemas.openxmlformats.org/officeDocument/2006/relationships/image" Target="media/image7.wmf"/><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http://www.pep.com.cn/oldimages/pic_81726.jpg" TargetMode="External"/><Relationship Id="rId5" Type="http://schemas.openxmlformats.org/officeDocument/2006/relationships/footnotes" Target="footnotes.xml"/><Relationship Id="rId15" Type="http://schemas.openxmlformats.org/officeDocument/2006/relationships/image" Target="media/image6.jpeg"/><Relationship Id="rId23" Type="http://schemas.openxmlformats.org/officeDocument/2006/relationships/theme" Target="theme/theme1.xml"/><Relationship Id="rId10" Type="http://schemas.openxmlformats.org/officeDocument/2006/relationships/image" Target="media/image3.jpeg"/><Relationship Id="rId19"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image" Target="http://www.pep.com.cn/oldimages/pic_81725.jpg" TargetMode="External"/><Relationship Id="rId14" Type="http://schemas.openxmlformats.org/officeDocument/2006/relationships/image" Target="media/image5.png"/><Relationship Id="rId22"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8.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218</TotalTime>
  <Pages>1</Pages>
  <Words>687</Words>
  <Characters>3917</Characters>
  <Application>Microsoft Office Word</Application>
  <DocSecurity>0</DocSecurity>
  <Lines>32</Lines>
  <Paragraphs>9</Paragraphs>
  <ScaleCrop>false</ScaleCrop>
  <Company>Lenovo</Company>
  <LinksUpToDate>false</LinksUpToDate>
  <CharactersWithSpaces>4595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liumei</dc:creator>
  <cp:lastModifiedBy>liumei</cp:lastModifiedBy>
  <cp:revision>33</cp:revision>
  <dcterms:created xsi:type="dcterms:W3CDTF">2012-08-22T03:05:00Z</dcterms:created>
  <dcterms:modified xsi:type="dcterms:W3CDTF">2012-09-04T08:41:00Z</dcterms:modified>
</cp:coreProperties>
</file>