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6DE" w:rsidRPr="009D21A1" w:rsidRDefault="00A276DE" w:rsidP="00A276DE">
      <w:pPr>
        <w:jc w:val="center"/>
        <w:rPr>
          <w:rFonts w:ascii="楷体_GB2312" w:eastAsia="楷体_GB2312" w:hAnsi="宋体" w:hint="eastAsia"/>
          <w:b/>
          <w:color w:val="000000"/>
          <w:sz w:val="28"/>
          <w:szCs w:val="28"/>
        </w:rPr>
      </w:pPr>
      <w:r>
        <w:rPr>
          <w:rFonts w:ascii="楷体_GB2312" w:eastAsia="楷体_GB2312" w:hAnsi="宋体" w:hint="eastAsia"/>
          <w:b/>
          <w:color w:val="000000"/>
          <w:sz w:val="28"/>
          <w:szCs w:val="28"/>
        </w:rPr>
        <w:t>沪科版八年级数学</w:t>
      </w:r>
      <w:r w:rsidRPr="009D21A1">
        <w:rPr>
          <w:rFonts w:ascii="楷体_GB2312" w:eastAsia="楷体_GB2312" w:hAnsi="宋体" w:hint="eastAsia"/>
          <w:b/>
          <w:color w:val="000000"/>
          <w:sz w:val="28"/>
          <w:szCs w:val="28"/>
        </w:rPr>
        <w:t>第</w:t>
      </w:r>
      <w:r>
        <w:rPr>
          <w:rFonts w:ascii="楷体_GB2312" w:eastAsia="楷体_GB2312" w:hAnsi="宋体" w:hint="eastAsia"/>
          <w:b/>
          <w:color w:val="000000"/>
          <w:sz w:val="28"/>
          <w:szCs w:val="28"/>
        </w:rPr>
        <w:t>十三</w:t>
      </w:r>
      <w:r w:rsidRPr="009D21A1">
        <w:rPr>
          <w:rFonts w:ascii="楷体_GB2312" w:eastAsia="楷体_GB2312" w:hAnsi="宋体" w:hint="eastAsia"/>
          <w:b/>
          <w:color w:val="000000"/>
          <w:sz w:val="28"/>
          <w:szCs w:val="28"/>
        </w:rPr>
        <w:t xml:space="preserve">章 </w:t>
      </w:r>
      <w:r>
        <w:rPr>
          <w:rFonts w:ascii="楷体_GB2312" w:eastAsia="楷体_GB2312" w:hAnsi="宋体" w:hint="eastAsia"/>
          <w:b/>
          <w:color w:val="000000"/>
          <w:sz w:val="28"/>
          <w:szCs w:val="28"/>
        </w:rPr>
        <w:t>函数单元</w:t>
      </w:r>
      <w:r w:rsidRPr="009D21A1">
        <w:rPr>
          <w:rFonts w:ascii="楷体_GB2312" w:eastAsia="楷体_GB2312" w:hAnsi="宋体" w:hint="eastAsia"/>
          <w:b/>
          <w:color w:val="000000"/>
          <w:sz w:val="28"/>
          <w:szCs w:val="28"/>
        </w:rPr>
        <w:t>测试卷</w:t>
      </w:r>
    </w:p>
    <w:p w:rsidR="00A276DE" w:rsidRPr="00120B2A" w:rsidRDefault="00A276DE" w:rsidP="00A276DE">
      <w:pPr>
        <w:jc w:val="center"/>
        <w:rPr>
          <w:rFonts w:ascii="楷体_GB2312" w:eastAsia="楷体_GB2312" w:hAnsi="宋体" w:hint="eastAsia"/>
          <w:b/>
          <w:sz w:val="28"/>
          <w:szCs w:val="28"/>
        </w:rPr>
      </w:pPr>
      <w:r>
        <w:rPr>
          <w:rFonts w:ascii="楷体_GB2312" w:eastAsia="楷体_GB2312" w:hAnsi="宋体" w:hint="eastAsia"/>
          <w:b/>
          <w:sz w:val="28"/>
          <w:szCs w:val="28"/>
        </w:rPr>
        <w:t xml:space="preserve">（时间：60分钟  </w:t>
      </w:r>
      <w:r>
        <w:rPr>
          <w:rFonts w:ascii="楷体_GB2312" w:eastAsia="楷体_GB2312" w:hAnsi="宋体" w:hint="eastAsia"/>
          <w:b/>
          <w:color w:val="000000"/>
          <w:sz w:val="28"/>
          <w:szCs w:val="28"/>
        </w:rPr>
        <w:t>满分：100分</w:t>
      </w:r>
      <w:r>
        <w:rPr>
          <w:rFonts w:ascii="楷体_GB2312" w:eastAsia="楷体_GB2312" w:hAnsi="宋体" w:hint="eastAsia"/>
          <w:b/>
          <w:sz w:val="28"/>
          <w:szCs w:val="28"/>
        </w:rPr>
        <w:t>）</w:t>
      </w:r>
    </w:p>
    <w:p w:rsidR="00A276DE" w:rsidRPr="00A276DE" w:rsidRDefault="00A276DE" w:rsidP="00A276DE">
      <w:pPr>
        <w:ind w:firstLineChars="850" w:firstLine="2380"/>
        <w:rPr>
          <w:rFonts w:ascii="楷体_GB2312" w:eastAsia="楷体_GB2312" w:hAnsi="宋体" w:hint="eastAsia"/>
          <w:b/>
          <w:color w:val="000000"/>
          <w:sz w:val="28"/>
          <w:szCs w:val="28"/>
        </w:rPr>
      </w:pPr>
      <w:r w:rsidRPr="009D21A1">
        <w:rPr>
          <w:rFonts w:ascii="楷体_GB2312" w:eastAsia="楷体_GB2312" w:hAnsi="宋体" w:hint="eastAsia"/>
          <w:b/>
          <w:color w:val="000000"/>
          <w:sz w:val="28"/>
          <w:szCs w:val="28"/>
        </w:rPr>
        <w:t>姓名</w:t>
      </w:r>
      <w:r w:rsidRPr="009D21A1">
        <w:rPr>
          <w:rFonts w:ascii="楷体_GB2312" w:eastAsia="楷体_GB2312" w:hAnsi="宋体" w:hint="eastAsia"/>
          <w:b/>
          <w:color w:val="000000"/>
          <w:sz w:val="28"/>
          <w:szCs w:val="28"/>
          <w:u w:val="single"/>
        </w:rPr>
        <w:t xml:space="preserve">         </w:t>
      </w:r>
      <w:r w:rsidRPr="009D21A1">
        <w:rPr>
          <w:rFonts w:ascii="楷体_GB2312" w:eastAsia="楷体_GB2312" w:hAnsi="宋体" w:hint="eastAsia"/>
          <w:b/>
          <w:color w:val="000000"/>
          <w:sz w:val="28"/>
          <w:szCs w:val="28"/>
        </w:rPr>
        <w:t>得分</w:t>
      </w:r>
      <w:r w:rsidRPr="009D21A1">
        <w:rPr>
          <w:rFonts w:ascii="楷体_GB2312" w:eastAsia="楷体_GB2312" w:hAnsi="宋体" w:hint="eastAsia"/>
          <w:b/>
          <w:color w:val="000000"/>
          <w:sz w:val="28"/>
          <w:szCs w:val="28"/>
          <w:u w:val="single"/>
        </w:rPr>
        <w:t xml:space="preserve">         </w:t>
      </w:r>
    </w:p>
    <w:p w:rsidR="00A276DE" w:rsidRDefault="00A276DE" w:rsidP="00A276DE">
      <w:pPr>
        <w:rPr>
          <w:rFonts w:hint="eastAsia"/>
        </w:rPr>
      </w:pPr>
      <w:r>
        <w:rPr>
          <w:rFonts w:hint="eastAsia"/>
        </w:rPr>
        <w:t>一</w:t>
      </w:r>
      <w:r>
        <w:rPr>
          <w:rFonts w:ascii="宋体" w:hAnsi="宋体" w:hint="eastAsia"/>
        </w:rPr>
        <w:t>.填空题</w:t>
      </w:r>
      <w:r>
        <w:t>(4×10=40</w:t>
      </w:r>
      <w:r>
        <w:rPr>
          <w:rFonts w:hint="eastAsia"/>
        </w:rPr>
        <w:t>，注意：</w:t>
      </w:r>
      <w:r>
        <w:rPr>
          <w:rFonts w:hint="eastAsia"/>
          <w:sz w:val="18"/>
        </w:rPr>
        <w:t>解析式填一般形式</w:t>
      </w:r>
      <w:r>
        <w:t>)</w:t>
      </w:r>
    </w:p>
    <w:p w:rsidR="00A276DE" w:rsidRDefault="00A276DE" w:rsidP="00A276DE">
      <w:pPr>
        <w:rPr>
          <w:rFonts w:hint="eastAsia"/>
        </w:rPr>
      </w:pPr>
      <w:r>
        <w:rPr>
          <w:rFonts w:hint="eastAsia"/>
        </w:rPr>
        <w:t>1</w:t>
      </w:r>
      <w:r>
        <w:rPr>
          <w:rFonts w:ascii="宋体" w:hAnsi="宋体" w:hint="eastAsia"/>
        </w:rPr>
        <w:t>.</w:t>
      </w:r>
      <w:r>
        <w:rPr>
          <w:rFonts w:hint="eastAsia"/>
        </w:rPr>
        <w:t>在函数</w:t>
      </w:r>
      <w:r>
        <w:rPr>
          <w:rFonts w:hint="eastAsia"/>
          <w:i/>
        </w:rPr>
        <w:t>y</w:t>
      </w:r>
      <w:r>
        <w:rPr>
          <w:rFonts w:hint="eastAsia"/>
        </w:rPr>
        <w:t>=</w:t>
      </w:r>
      <w:r>
        <w:rPr>
          <w:position w:val="-26"/>
        </w:rPr>
        <w:object w:dxaOrig="8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0.75pt;mso-position-horizontal-relative:page;mso-position-vertical-relative:page" o:ole="">
            <v:imagedata r:id="rId7" o:title=""/>
          </v:shape>
          <o:OLEObject Type="Embed" ProgID="Equation.3" ShapeID="_x0000_i1025" DrawAspect="Content" ObjectID="_1408348709" r:id="rId8"/>
        </w:object>
      </w:r>
      <w:r>
        <w:rPr>
          <w:rFonts w:hint="eastAsia"/>
        </w:rPr>
        <w:t>，</w:t>
      </w:r>
      <w:r>
        <w:rPr>
          <w:position w:val="-22"/>
        </w:rPr>
        <w:object w:dxaOrig="880" w:dyaOrig="620">
          <v:shape id="_x0000_i1026" type="#_x0000_t75" style="width:44.25pt;height:30.75pt;mso-position-horizontal-relative:page;mso-position-vertical-relative:page" o:ole="">
            <v:imagedata r:id="rId9" o:title=""/>
          </v:shape>
          <o:OLEObject Type="Embed" ProgID="Equation.DSMT4" ShapeID="_x0000_i1026" DrawAspect="Content" ObjectID="_1408348710" r:id="rId10"/>
        </w:object>
      </w:r>
      <w:r>
        <w:rPr>
          <w:rFonts w:hint="eastAsia"/>
        </w:rPr>
        <w:t>中，自变量</w:t>
      </w:r>
      <w:r>
        <w:rPr>
          <w:rFonts w:hint="eastAsia"/>
          <w:i/>
        </w:rPr>
        <w:t>x</w:t>
      </w:r>
      <w:r>
        <w:rPr>
          <w:rFonts w:hint="eastAsia"/>
        </w:rPr>
        <w:t>的取值范围分别是</w:t>
      </w:r>
      <w:r>
        <w:rPr>
          <w:rFonts w:hint="eastAsia"/>
          <w:u w:val="single"/>
        </w:rPr>
        <w:t xml:space="preserve">         </w:t>
      </w:r>
      <w:r>
        <w:rPr>
          <w:rFonts w:hint="eastAsia"/>
        </w:rPr>
        <w:t>，</w:t>
      </w:r>
      <w:r>
        <w:rPr>
          <w:rFonts w:hint="eastAsia"/>
          <w:u w:val="single"/>
        </w:rPr>
        <w:t xml:space="preserve">         </w:t>
      </w:r>
      <w:r>
        <w:rPr>
          <w:rFonts w:hint="eastAsia"/>
        </w:rPr>
        <w:t>；</w:t>
      </w:r>
    </w:p>
    <w:p w:rsidR="00A276DE" w:rsidRDefault="00A276DE" w:rsidP="00A276DE">
      <w:r>
        <w:rPr>
          <w:rFonts w:hint="eastAsia"/>
          <w:lang w:val="en-US" w:eastAsia="zh-CN"/>
        </w:rPr>
        <w:pict>
          <v:group id="_x0000_s2050" style="position:absolute;left:0;text-align:left;margin-left:321.75pt;margin-top:17.4pt;width:103.5pt;height:79.35pt;z-index:251660288" coordsize="2070,1587">
            <v:line id="_x0000_s2051" style="position:absolute" from="0,1229" to="1620,1229">
              <v:stroke endarrow="classic"/>
            </v:line>
            <v:line id="_x0000_s2052" style="position:absolute;flip:y" from="1077,138" to="1077,1542">
              <v:stroke endarrow="classic"/>
            </v:line>
            <v:shape id="未知" o:spid="_x0000_s2053" style="position:absolute;left:180;top:294;width:720;height:780;mso-wrap-style:square" coordsize="720,780" path="m720,c690,247,660,494,540,624,420,754,90,754,,780e" filled="f">
              <v:path arrowok="t"/>
            </v:shape>
            <v:line id="_x0000_s2054" style="position:absolute" from="666,519" to="1440,1386"/>
            <v:shapetype id="_x0000_t202" coordsize="21600,21600" o:spt="202" path="m,l,21600r21600,l21600,xe">
              <v:stroke joinstyle="miter"/>
              <v:path gradientshapeok="t" o:connecttype="rect"/>
            </v:shapetype>
            <v:shape id="_x0000_s2055" type="#_x0000_t202" style="position:absolute;left:630;top:1119;width:1440;height:468" filled="f" stroked="f">
              <v:textbox>
                <w:txbxContent>
                  <w:p w:rsidR="00A276DE" w:rsidRDefault="00A276DE" w:rsidP="00A276DE">
                    <w:pPr>
                      <w:ind w:firstLineChars="100" w:firstLine="210"/>
                    </w:pPr>
                    <w:r>
                      <w:rPr>
                        <w:rFonts w:hint="eastAsia"/>
                      </w:rPr>
                      <w:t xml:space="preserve">  1  </w:t>
                    </w:r>
                    <w:r>
                      <w:rPr>
                        <w:rFonts w:hint="eastAsia"/>
                        <w:i/>
                      </w:rPr>
                      <w:t>x</w:t>
                    </w:r>
                  </w:p>
                </w:txbxContent>
              </v:textbox>
            </v:shape>
            <v:shape id="_x0000_s2056" type="#_x0000_t202" style="position:absolute;left:1050;width:495;height:468" filled="f" stroked="f">
              <v:textbox>
                <w:txbxContent>
                  <w:p w:rsidR="00A276DE" w:rsidRDefault="00A276DE" w:rsidP="00A276DE">
                    <w:pPr>
                      <w:rPr>
                        <w:i/>
                      </w:rPr>
                    </w:pPr>
                    <w:r>
                      <w:rPr>
                        <w:rFonts w:hint="eastAsia"/>
                        <w:i/>
                      </w:rPr>
                      <w:t>y</w:t>
                    </w:r>
                  </w:p>
                </w:txbxContent>
              </v:textbox>
            </v:shape>
            <v:line id="_x0000_s2057" style="position:absolute" from="816,699" to="1080,702">
              <v:stroke dashstyle="dash"/>
            </v:line>
            <v:shape id="_x0000_s2058" type="#_x0000_t202" style="position:absolute;left:990;top:477;width:300;height:468" filled="f" stroked="f">
              <v:textbox>
                <w:txbxContent>
                  <w:p w:rsidR="00A276DE" w:rsidRDefault="00A276DE" w:rsidP="00A276DE">
                    <w:r>
                      <w:rPr>
                        <w:rFonts w:hint="eastAsia"/>
                      </w:rPr>
                      <w:t>2</w:t>
                    </w:r>
                  </w:p>
                </w:txbxContent>
              </v:textbox>
            </v:shape>
            <v:line id="_x0000_s2059" style="position:absolute" from="840,702" to="840,1230">
              <v:stroke dashstyle="dash"/>
            </v:line>
            <v:shape id="_x0000_s2060" type="#_x0000_t202" style="position:absolute;left:540;top:1119;width:1080;height:468" filled="f" stroked="f">
              <v:textbox>
                <w:txbxContent>
                  <w:p w:rsidR="00A276DE" w:rsidRDefault="00A276DE" w:rsidP="00A276DE">
                    <w:r>
                      <w:rPr>
                        <w:rFonts w:hint="eastAsia"/>
                      </w:rPr>
                      <w:t xml:space="preserve">-1 </w:t>
                    </w:r>
                  </w:p>
                </w:txbxContent>
              </v:textbox>
            </v:shape>
            <v:shape id="_x0000_s2061" type="#_x0000_t202" style="position:absolute;left:735;top:903;width:360;height:468" filled="f" stroked="f">
              <v:textbox>
                <w:txbxContent>
                  <w:p w:rsidR="00A276DE" w:rsidRDefault="00A276DE" w:rsidP="00A276DE">
                    <w:pPr>
                      <w:rPr>
                        <w:i/>
                      </w:rPr>
                    </w:pPr>
                    <w:r>
                      <w:rPr>
                        <w:rFonts w:hint="eastAsia"/>
                        <w:i/>
                      </w:rPr>
                      <w:t>O</w:t>
                    </w:r>
                  </w:p>
                </w:txbxContent>
              </v:textbox>
            </v:shape>
          </v:group>
        </w:pict>
      </w:r>
      <w:r>
        <w:rPr>
          <w:rFonts w:hint="eastAsia"/>
        </w:rPr>
        <w:t>2</w:t>
      </w:r>
      <w:r>
        <w:rPr>
          <w:rFonts w:ascii="宋体" w:hAnsi="宋体" w:hint="eastAsia"/>
        </w:rPr>
        <w:t>.已知函数</w:t>
      </w:r>
      <w:r>
        <w:rPr>
          <w:rFonts w:ascii="宋体" w:hAnsi="宋体"/>
          <w:position w:val="-22"/>
        </w:rPr>
        <w:object w:dxaOrig="1620" w:dyaOrig="580">
          <v:shape id="_x0000_i1027" type="#_x0000_t75" style="width:81pt;height:29.25pt;mso-position-horizontal-relative:page;mso-position-vertical-relative:page" o:ole="">
            <v:imagedata r:id="rId11" o:title=""/>
          </v:shape>
          <o:OLEObject Type="Embed" ProgID="Equation.DSMT4" ShapeID="_x0000_i1027" DrawAspect="Content" ObjectID="_1408348711" r:id="rId12"/>
        </w:object>
      </w:r>
      <w:r>
        <w:rPr>
          <w:rFonts w:ascii="宋体" w:hAnsi="宋体" w:hint="eastAsia"/>
        </w:rPr>
        <w:t>过点</w:t>
      </w:r>
      <w:r>
        <w:t>A</w:t>
      </w:r>
      <w:r>
        <w:rPr>
          <w:rFonts w:hAnsi="宋体"/>
        </w:rPr>
        <w:t>（</w:t>
      </w:r>
      <w:r>
        <w:rPr>
          <w:rFonts w:ascii="宋体" w:hAnsi="宋体"/>
        </w:rPr>
        <w:t>-</w:t>
      </w:r>
      <w:r>
        <w:t>3</w:t>
      </w:r>
      <w:r>
        <w:rPr>
          <w:rFonts w:hAnsi="宋体"/>
        </w:rPr>
        <w:t>，</w:t>
      </w:r>
      <w:r>
        <w:rPr>
          <w:rFonts w:ascii="宋体" w:hAnsi="宋体"/>
        </w:rPr>
        <w:t>-</w:t>
      </w:r>
      <w:r>
        <w:t>6</w:t>
      </w:r>
      <w:r>
        <w:rPr>
          <w:rFonts w:hAnsi="宋体"/>
        </w:rPr>
        <w:t>）</w:t>
      </w:r>
      <w:r>
        <w:rPr>
          <w:rFonts w:hAnsi="宋体" w:hint="eastAsia"/>
        </w:rPr>
        <w:t>，则</w:t>
      </w:r>
      <w:r>
        <w:rPr>
          <w:rFonts w:hAnsi="宋体" w:hint="eastAsia"/>
          <w:i/>
        </w:rPr>
        <w:t>y</w:t>
      </w:r>
      <w:r>
        <w:rPr>
          <w:rFonts w:hAnsi="宋体" w:hint="eastAsia"/>
          <w:vertAlign w:val="subscript"/>
        </w:rPr>
        <w:t>1</w:t>
      </w:r>
      <w:r>
        <w:rPr>
          <w:rFonts w:hAnsi="宋体" w:hint="eastAsia"/>
        </w:rPr>
        <w:t>=</w:t>
      </w:r>
      <w:r>
        <w:rPr>
          <w:rFonts w:hAnsi="宋体" w:hint="eastAsia"/>
          <w:u w:val="single"/>
        </w:rPr>
        <w:t xml:space="preserve">           </w:t>
      </w:r>
      <w:r>
        <w:rPr>
          <w:rFonts w:hAnsi="宋体" w:hint="eastAsia"/>
        </w:rPr>
        <w:t>，</w:t>
      </w:r>
      <w:r>
        <w:rPr>
          <w:rFonts w:hAnsi="宋体" w:hint="eastAsia"/>
          <w:i/>
        </w:rPr>
        <w:t>y</w:t>
      </w:r>
      <w:r>
        <w:rPr>
          <w:rFonts w:hAnsi="宋体" w:hint="eastAsia"/>
          <w:vertAlign w:val="subscript"/>
        </w:rPr>
        <w:t>2</w:t>
      </w:r>
      <w:r>
        <w:rPr>
          <w:rFonts w:hAnsi="宋体" w:hint="eastAsia"/>
        </w:rPr>
        <w:t>=</w:t>
      </w:r>
      <w:r>
        <w:rPr>
          <w:rFonts w:hAnsi="宋体" w:hint="eastAsia"/>
          <w:u w:val="single"/>
        </w:rPr>
        <w:t xml:space="preserve">           </w:t>
      </w:r>
      <w:r>
        <w:rPr>
          <w:rFonts w:hAnsi="宋体" w:hint="eastAsia"/>
        </w:rPr>
        <w:t>；</w:t>
      </w:r>
    </w:p>
    <w:p w:rsidR="00A276DE" w:rsidRDefault="00A276DE" w:rsidP="00A276DE">
      <w:r>
        <w:rPr>
          <w:rFonts w:hint="eastAsia"/>
        </w:rPr>
        <w:t>3</w:t>
      </w:r>
      <w:r>
        <w:rPr>
          <w:rFonts w:ascii="宋体" w:hAnsi="宋体" w:hint="eastAsia"/>
        </w:rPr>
        <w:t>.已知函数</w:t>
      </w:r>
      <w:r>
        <w:rPr>
          <w:rFonts w:ascii="宋体" w:hAnsi="宋体"/>
          <w:position w:val="-22"/>
        </w:rPr>
        <w:object w:dxaOrig="1620" w:dyaOrig="580">
          <v:shape id="_x0000_i1028" type="#_x0000_t75" style="width:81pt;height:29.25pt;mso-position-horizontal-relative:page;mso-position-vertical-relative:page" o:ole="">
            <v:imagedata r:id="rId11" o:title=""/>
          </v:shape>
          <o:OLEObject Type="Embed" ProgID="Equation.DSMT4" ShapeID="_x0000_i1028" DrawAspect="Content" ObjectID="_1408348712" r:id="rId13"/>
        </w:object>
      </w:r>
      <w:r>
        <w:rPr>
          <w:rFonts w:ascii="宋体" w:hAnsi="宋体" w:hint="eastAsia"/>
        </w:rPr>
        <w:t>的图象如图，</w:t>
      </w:r>
      <w:r>
        <w:rPr>
          <w:rFonts w:hAnsi="宋体" w:hint="eastAsia"/>
        </w:rPr>
        <w:t>则</w:t>
      </w:r>
      <w:r>
        <w:rPr>
          <w:rFonts w:hAnsi="宋体" w:hint="eastAsia"/>
          <w:i/>
        </w:rPr>
        <w:t>y</w:t>
      </w:r>
      <w:r>
        <w:rPr>
          <w:rFonts w:hAnsi="宋体" w:hint="eastAsia"/>
          <w:vertAlign w:val="subscript"/>
        </w:rPr>
        <w:t>1</w:t>
      </w:r>
      <w:r>
        <w:rPr>
          <w:rFonts w:hAnsi="宋体" w:hint="eastAsia"/>
        </w:rPr>
        <w:t>=</w:t>
      </w:r>
      <w:r>
        <w:rPr>
          <w:rFonts w:hAnsi="宋体" w:hint="eastAsia"/>
          <w:u w:val="single"/>
        </w:rPr>
        <w:t xml:space="preserve">        </w:t>
      </w:r>
      <w:r>
        <w:rPr>
          <w:rFonts w:hAnsi="宋体" w:hint="eastAsia"/>
        </w:rPr>
        <w:t>，</w:t>
      </w:r>
      <w:r>
        <w:rPr>
          <w:rFonts w:hAnsi="宋体" w:hint="eastAsia"/>
          <w:i/>
        </w:rPr>
        <w:t>y</w:t>
      </w:r>
      <w:r>
        <w:rPr>
          <w:rFonts w:hAnsi="宋体" w:hint="eastAsia"/>
          <w:vertAlign w:val="subscript"/>
        </w:rPr>
        <w:t>2</w:t>
      </w:r>
      <w:r>
        <w:rPr>
          <w:rFonts w:hAnsi="宋体" w:hint="eastAsia"/>
        </w:rPr>
        <w:t>=</w:t>
      </w:r>
      <w:r>
        <w:rPr>
          <w:rFonts w:hAnsi="宋体" w:hint="eastAsia"/>
          <w:u w:val="single"/>
        </w:rPr>
        <w:t xml:space="preserve">        </w:t>
      </w:r>
      <w:r>
        <w:rPr>
          <w:rFonts w:hAnsi="宋体" w:hint="eastAsia"/>
        </w:rPr>
        <w:t>；</w:t>
      </w:r>
    </w:p>
    <w:p w:rsidR="00A276DE" w:rsidRDefault="00A276DE" w:rsidP="00A276DE">
      <w:pPr>
        <w:rPr>
          <w:rFonts w:hint="eastAsia"/>
        </w:rPr>
      </w:pPr>
      <w:r>
        <w:rPr>
          <w:rFonts w:hint="eastAsia"/>
        </w:rPr>
        <w:t>4</w:t>
      </w:r>
      <w:r>
        <w:rPr>
          <w:rFonts w:ascii="宋体" w:hAnsi="宋体" w:hint="eastAsia"/>
        </w:rPr>
        <w:t>.在二次函数</w:t>
      </w:r>
      <w:r>
        <w:rPr>
          <w:i/>
        </w:rPr>
        <w:t xml:space="preserve">y </w:t>
      </w:r>
      <w:r>
        <w:rPr>
          <w:rFonts w:ascii="宋体" w:hAnsi="宋体" w:hint="eastAsia"/>
        </w:rPr>
        <w:t>=</w:t>
      </w:r>
      <w:r>
        <w:t>(</w:t>
      </w:r>
      <w:r>
        <w:rPr>
          <w:i/>
        </w:rPr>
        <w:t>x</w:t>
      </w:r>
      <w:r>
        <w:rPr>
          <w:rFonts w:ascii="宋体" w:hAnsi="宋体" w:hint="eastAsia"/>
        </w:rPr>
        <w:t>-</w:t>
      </w:r>
      <w:r>
        <w:t>1)</w:t>
      </w:r>
      <w:r>
        <w:rPr>
          <w:vertAlign w:val="superscript"/>
        </w:rPr>
        <w:t>2</w:t>
      </w:r>
      <w:r>
        <w:rPr>
          <w:rFonts w:hint="eastAsia"/>
        </w:rPr>
        <w:t>+2</w:t>
      </w:r>
      <w:r>
        <w:rPr>
          <w:rFonts w:ascii="宋体" w:hAnsi="宋体" w:hint="eastAsia"/>
        </w:rPr>
        <w:t>中，当</w:t>
      </w:r>
      <w:r>
        <w:rPr>
          <w:i/>
        </w:rPr>
        <w:t>x</w:t>
      </w:r>
      <w:r>
        <w:rPr>
          <w:rFonts w:ascii="宋体" w:hAnsi="宋体" w:hint="eastAsia"/>
        </w:rPr>
        <w:t>=</w:t>
      </w:r>
      <w:r>
        <w:rPr>
          <w:rFonts w:ascii="宋体" w:hAnsi="宋体" w:hint="eastAsia"/>
          <w:u w:val="single"/>
        </w:rPr>
        <w:t xml:space="preserve">    </w:t>
      </w:r>
      <w:r>
        <w:rPr>
          <w:rFonts w:ascii="宋体" w:hAnsi="宋体" w:hint="eastAsia"/>
        </w:rPr>
        <w:t>时</w:t>
      </w:r>
      <w:r>
        <w:rPr>
          <w:rFonts w:hAnsi="宋体"/>
        </w:rPr>
        <w:t>，</w:t>
      </w:r>
      <w:r>
        <w:rPr>
          <w:i/>
        </w:rPr>
        <w:t>y</w:t>
      </w:r>
      <w:r>
        <w:rPr>
          <w:vertAlign w:val="subscript"/>
        </w:rPr>
        <w:t>(</w:t>
      </w:r>
      <w:r>
        <w:rPr>
          <w:rFonts w:hint="eastAsia"/>
          <w:sz w:val="28"/>
          <w:vertAlign w:val="subscript"/>
        </w:rPr>
        <w:t>最</w:t>
      </w:r>
      <w:r>
        <w:rPr>
          <w:u w:val="single"/>
          <w:vertAlign w:val="subscript"/>
        </w:rPr>
        <w:t xml:space="preserve">     </w:t>
      </w:r>
      <w:r>
        <w:rPr>
          <w:vertAlign w:val="subscript"/>
        </w:rPr>
        <w:t>)</w:t>
      </w:r>
      <w:r>
        <w:rPr>
          <w:rFonts w:ascii="宋体" w:hAnsi="宋体" w:hint="eastAsia"/>
        </w:rPr>
        <w:t>=</w:t>
      </w:r>
      <w:r>
        <w:rPr>
          <w:rFonts w:ascii="宋体" w:hAnsi="宋体" w:hint="eastAsia"/>
          <w:u w:val="single"/>
        </w:rPr>
        <w:t xml:space="preserve">        </w:t>
      </w:r>
      <w:r>
        <w:rPr>
          <w:rFonts w:ascii="宋体" w:hAnsi="宋体" w:hint="eastAsia"/>
        </w:rPr>
        <w:t>；</w:t>
      </w:r>
    </w:p>
    <w:p w:rsidR="00A276DE" w:rsidRDefault="00A276DE" w:rsidP="00A276DE">
      <w:pPr>
        <w:rPr>
          <w:rFonts w:hint="eastAsia"/>
        </w:rPr>
      </w:pPr>
      <w:r>
        <w:rPr>
          <w:rFonts w:hint="eastAsia"/>
        </w:rPr>
        <w:t>5</w:t>
      </w:r>
      <w:r>
        <w:rPr>
          <w:rFonts w:ascii="宋体" w:hAnsi="宋体" w:hint="eastAsia"/>
        </w:rPr>
        <w:t>.已知直线</w:t>
      </w:r>
      <w:r>
        <w:rPr>
          <w:i/>
        </w:rPr>
        <w:t>l</w:t>
      </w:r>
      <w:r>
        <w:rPr>
          <w:rFonts w:ascii="宋体" w:hAnsi="宋体" w:hint="eastAsia"/>
        </w:rPr>
        <w:t>过第一，二，四象限，则这个函数可能是（写一个即可）</w:t>
      </w:r>
      <w:r>
        <w:rPr>
          <w:rFonts w:ascii="宋体" w:hAnsi="宋体" w:hint="eastAsia"/>
          <w:u w:val="single"/>
        </w:rPr>
        <w:t xml:space="preserve">               </w:t>
      </w:r>
      <w:r>
        <w:rPr>
          <w:rFonts w:ascii="宋体" w:hAnsi="宋体" w:hint="eastAsia"/>
        </w:rPr>
        <w:t>；</w:t>
      </w:r>
    </w:p>
    <w:p w:rsidR="00A276DE" w:rsidRDefault="00A276DE" w:rsidP="00A276DE">
      <w:pPr>
        <w:rPr>
          <w:rFonts w:hint="eastAsia"/>
        </w:rPr>
      </w:pPr>
      <w:r>
        <w:rPr>
          <w:rFonts w:hint="eastAsia"/>
        </w:rPr>
        <w:t>6</w:t>
      </w:r>
      <w:r>
        <w:rPr>
          <w:rFonts w:ascii="宋体" w:hAnsi="宋体" w:hint="eastAsia"/>
        </w:rPr>
        <w:t>.已知</w:t>
      </w:r>
      <w:r>
        <w:t>P</w:t>
      </w:r>
      <w:r>
        <w:rPr>
          <w:rFonts w:ascii="宋体" w:hAnsi="宋体" w:hint="eastAsia"/>
        </w:rPr>
        <w:t>是双曲线</w:t>
      </w:r>
      <w:r>
        <w:rPr>
          <w:rFonts w:ascii="宋体" w:hAnsi="宋体"/>
          <w:position w:val="-22"/>
        </w:rPr>
        <w:object w:dxaOrig="580" w:dyaOrig="580">
          <v:shape id="_x0000_i1029" type="#_x0000_t75" style="width:29.25pt;height:29.25pt;mso-position-horizontal-relative:page;mso-position-vertical-relative:page" o:ole="">
            <v:imagedata r:id="rId14" o:title=""/>
          </v:shape>
          <o:OLEObject Type="Embed" ProgID="Equation.DSMT4" ShapeID="_x0000_i1029" DrawAspect="Content" ObjectID="_1408348713" r:id="rId15"/>
        </w:object>
      </w:r>
      <w:r>
        <w:rPr>
          <w:rFonts w:ascii="宋体" w:hAnsi="宋体" w:hint="eastAsia"/>
        </w:rPr>
        <w:t>上一点</w:t>
      </w:r>
      <w:r>
        <w:rPr>
          <w:rFonts w:hAnsi="宋体"/>
        </w:rPr>
        <w:t>，</w:t>
      </w:r>
      <w:r>
        <w:t xml:space="preserve"> P</w:t>
      </w:r>
      <w:r>
        <w:rPr>
          <w:rFonts w:hAnsi="宋体"/>
        </w:rPr>
        <w:t>关于</w:t>
      </w:r>
      <w:r>
        <w:rPr>
          <w:i/>
        </w:rPr>
        <w:t>y</w:t>
      </w:r>
      <w:r>
        <w:rPr>
          <w:rFonts w:ascii="宋体" w:hAnsi="宋体" w:hint="eastAsia"/>
        </w:rPr>
        <w:t>轴的对称点为</w:t>
      </w:r>
      <w:r>
        <w:t>P</w:t>
      </w:r>
      <w:r>
        <w:rPr>
          <w:vertAlign w:val="subscript"/>
        </w:rPr>
        <w:t>1</w:t>
      </w:r>
      <w:r>
        <w:rPr>
          <w:rFonts w:hAnsi="宋体"/>
        </w:rPr>
        <w:t>（</w:t>
      </w:r>
      <w:r>
        <w:rPr>
          <w:rFonts w:ascii="宋体" w:hAnsi="宋体"/>
        </w:rPr>
        <w:t>-</w:t>
      </w:r>
      <w:r>
        <w:t>1</w:t>
      </w:r>
      <w:r>
        <w:rPr>
          <w:rFonts w:hAnsi="宋体"/>
        </w:rPr>
        <w:t>，</w:t>
      </w:r>
      <w:r>
        <w:t>2</w:t>
      </w:r>
      <w:r>
        <w:rPr>
          <w:rFonts w:hAnsi="宋体"/>
        </w:rPr>
        <w:t>）</w:t>
      </w:r>
      <w:r>
        <w:rPr>
          <w:rFonts w:hAnsi="宋体" w:hint="eastAsia"/>
        </w:rPr>
        <w:t>则</w:t>
      </w:r>
      <w:r>
        <w:rPr>
          <w:rFonts w:hAnsi="宋体" w:hint="eastAsia"/>
          <w:i/>
        </w:rPr>
        <w:t>k</w:t>
      </w:r>
      <w:r>
        <w:rPr>
          <w:rFonts w:hAnsi="宋体" w:hint="eastAsia"/>
        </w:rPr>
        <w:t>=</w:t>
      </w:r>
      <w:r>
        <w:rPr>
          <w:rFonts w:hAnsi="宋体" w:hint="eastAsia"/>
          <w:u w:val="single"/>
        </w:rPr>
        <w:t xml:space="preserve">      </w:t>
      </w:r>
      <w:r>
        <w:rPr>
          <w:rFonts w:hAnsi="宋体" w:hint="eastAsia"/>
        </w:rPr>
        <w:t>；</w:t>
      </w:r>
    </w:p>
    <w:p w:rsidR="00A276DE" w:rsidRDefault="00A276DE" w:rsidP="00A276DE">
      <w:pPr>
        <w:rPr>
          <w:rFonts w:hint="eastAsia"/>
        </w:rPr>
      </w:pPr>
      <w:r>
        <w:rPr>
          <w:rFonts w:hint="eastAsia"/>
        </w:rPr>
        <w:t>7</w:t>
      </w:r>
      <w:r>
        <w:rPr>
          <w:rFonts w:ascii="宋体" w:hAnsi="宋体" w:hint="eastAsia"/>
        </w:rPr>
        <w:t>.函数</w:t>
      </w:r>
      <w:r>
        <w:rPr>
          <w:i/>
        </w:rPr>
        <w:t>y</w:t>
      </w:r>
      <w:r>
        <w:t>=</w:t>
      </w:r>
      <w:r>
        <w:rPr>
          <w:rFonts w:hint="eastAsia"/>
        </w:rPr>
        <w:t xml:space="preserve"> </w:t>
      </w:r>
      <w:r>
        <w:rPr>
          <w:rFonts w:ascii="宋体" w:hAnsi="宋体" w:hint="eastAsia"/>
        </w:rPr>
        <w:t>-</w:t>
      </w:r>
      <w:r>
        <w:t>2</w:t>
      </w:r>
      <w:r>
        <w:rPr>
          <w:i/>
        </w:rPr>
        <w:t>x+</w:t>
      </w:r>
      <w:r>
        <w:t>3</w:t>
      </w:r>
      <w:r>
        <w:rPr>
          <w:rFonts w:ascii="宋体" w:hAnsi="宋体" w:hint="eastAsia"/>
        </w:rPr>
        <w:t>满足</w:t>
      </w:r>
      <w:r>
        <w:rPr>
          <w:rFonts w:ascii="宋体" w:hAnsi="宋体" w:hint="eastAsia"/>
          <w:u w:val="single"/>
        </w:rPr>
        <w:t xml:space="preserve">             </w:t>
      </w:r>
      <w:r>
        <w:rPr>
          <w:rFonts w:ascii="宋体" w:hAnsi="宋体" w:hint="eastAsia"/>
        </w:rPr>
        <w:t>时，图象在第一象限；</w:t>
      </w:r>
    </w:p>
    <w:p w:rsidR="00A276DE" w:rsidRDefault="00A276DE" w:rsidP="00A276DE">
      <w:pPr>
        <w:rPr>
          <w:rFonts w:hint="eastAsia"/>
        </w:rPr>
      </w:pPr>
      <w:r>
        <w:rPr>
          <w:rFonts w:hint="eastAsia"/>
          <w:lang w:val="en-US" w:eastAsia="zh-CN"/>
        </w:rPr>
        <w:pict>
          <v:group id="_x0000_s2062" style="position:absolute;left:0;text-align:left;margin-left:294.75pt;margin-top:21.15pt;width:102pt;height:82.95pt;z-index:251661312" coordsize="2040,1659">
            <v:line id="_x0000_s2063" style="position:absolute" from="60,1226" to="2040,1226">
              <v:stroke endarrow="classic"/>
            </v:line>
            <v:line id="_x0000_s2064" style="position:absolute;flip:y" from="420,99" to="420,1659">
              <v:stroke endarrow="classic"/>
            </v:line>
            <v:shape id="未知" o:spid="_x0000_s2065" style="position:absolute;left:285;top:411;width:1485;height:1248;mso-wrap-style:square" coordsize="720,1248" path="m,c120,624,240,1248,360,1248,480,1248,660,208,720,e" filled="f">
              <v:path arrowok="t"/>
            </v:shape>
            <v:line id="_x0000_s2066" style="position:absolute" from="216,654" to="1743,1401"/>
            <v:shape id="_x0000_s2067" type="#_x0000_t202" style="position:absolute;top:1140;width:1785;height:465" filled="f" stroked="f">
              <v:textbox>
                <w:txbxContent>
                  <w:p w:rsidR="00A276DE" w:rsidRDefault="00A276DE" w:rsidP="00A276DE">
                    <w:r>
                      <w:rPr>
                        <w:rFonts w:hint="eastAsia"/>
                      </w:rPr>
                      <w:t>O  1       4</w:t>
                    </w:r>
                  </w:p>
                </w:txbxContent>
              </v:textbox>
            </v:shape>
            <v:shape id="_x0000_s2068" type="#_x0000_t202" style="position:absolute;left:135;top:597;width:360;height:468" filled="f" stroked="f">
              <v:textbox>
                <w:txbxContent>
                  <w:p w:rsidR="00A276DE" w:rsidRDefault="00A276DE" w:rsidP="00A276DE">
                    <w:r>
                      <w:rPr>
                        <w:rFonts w:hint="eastAsia"/>
                      </w:rPr>
                      <w:t>2</w:t>
                    </w:r>
                  </w:p>
                </w:txbxContent>
              </v:textbox>
            </v:shape>
            <v:shape id="_x0000_s2069" type="#_x0000_t202" style="position:absolute;left:1680;top:1122;width:360;height:468" filled="f" stroked="f">
              <v:textbox>
                <w:txbxContent>
                  <w:p w:rsidR="00A276DE" w:rsidRDefault="00A276DE" w:rsidP="00A276DE">
                    <w:pPr>
                      <w:rPr>
                        <w:i/>
                      </w:rPr>
                    </w:pPr>
                    <w:r>
                      <w:rPr>
                        <w:rFonts w:hint="eastAsia"/>
                        <w:i/>
                      </w:rPr>
                      <w:t>x</w:t>
                    </w:r>
                  </w:p>
                </w:txbxContent>
              </v:textbox>
            </v:shape>
            <v:shape id="_x0000_s2070" type="#_x0000_t202" style="position:absolute;left:375;width:360;height:468" filled="f" stroked="f">
              <v:textbox>
                <w:txbxContent>
                  <w:p w:rsidR="00A276DE" w:rsidRDefault="00A276DE" w:rsidP="00A276DE">
                    <w:pPr>
                      <w:rPr>
                        <w:i/>
                      </w:rPr>
                    </w:pPr>
                    <w:r>
                      <w:rPr>
                        <w:rFonts w:hint="eastAsia"/>
                        <w:i/>
                      </w:rPr>
                      <w:t>y</w:t>
                    </w:r>
                  </w:p>
                </w:txbxContent>
              </v:textbox>
            </v:shape>
          </v:group>
        </w:pict>
      </w:r>
      <w:r>
        <w:rPr>
          <w:rFonts w:hint="eastAsia"/>
        </w:rPr>
        <w:t>8</w:t>
      </w:r>
      <w:r>
        <w:rPr>
          <w:rFonts w:ascii="宋体" w:hAnsi="宋体" w:hint="eastAsia"/>
        </w:rPr>
        <w:t>.在函数</w:t>
      </w:r>
      <w:r>
        <w:rPr>
          <w:rFonts w:ascii="宋体" w:hAnsi="宋体"/>
          <w:position w:val="-10"/>
        </w:rPr>
        <w:object w:dxaOrig="1579" w:dyaOrig="380">
          <v:shape id="_x0000_i1030" type="#_x0000_t75" style="width:78.75pt;height:18.75pt;mso-position-horizontal-relative:page;mso-position-vertical-relative:page" o:ole="">
            <v:imagedata r:id="rId16" o:title=""/>
          </v:shape>
          <o:OLEObject Type="Embed" ProgID="Equation.DSMT4" ShapeID="_x0000_i1030" DrawAspect="Content" ObjectID="_1408348714" r:id="rId17"/>
        </w:object>
      </w:r>
      <w:r>
        <w:rPr>
          <w:rFonts w:ascii="宋体" w:hAnsi="宋体" w:hint="eastAsia"/>
        </w:rPr>
        <w:t>中，当</w:t>
      </w:r>
      <w:r>
        <w:rPr>
          <w:i/>
        </w:rPr>
        <w:t>m</w:t>
      </w:r>
      <w:r>
        <w:rPr>
          <w:rFonts w:ascii="宋体" w:hAnsi="宋体" w:hint="eastAsia"/>
          <w:u w:val="single"/>
        </w:rPr>
        <w:t xml:space="preserve">      </w:t>
      </w:r>
      <w:r>
        <w:rPr>
          <w:rFonts w:ascii="宋体" w:hAnsi="宋体" w:hint="eastAsia"/>
        </w:rPr>
        <w:t>时，是一次函数，当</w:t>
      </w:r>
      <w:r>
        <w:rPr>
          <w:i/>
        </w:rPr>
        <w:t>m</w:t>
      </w:r>
      <w:r>
        <w:rPr>
          <w:rFonts w:ascii="宋体" w:hAnsi="宋体" w:hint="eastAsia"/>
          <w:u w:val="single"/>
        </w:rPr>
        <w:t xml:space="preserve">      </w:t>
      </w:r>
      <w:r>
        <w:rPr>
          <w:rFonts w:ascii="宋体" w:hAnsi="宋体" w:hint="eastAsia"/>
        </w:rPr>
        <w:t>时，是二次函数；</w:t>
      </w:r>
    </w:p>
    <w:p w:rsidR="00A276DE" w:rsidRDefault="00A276DE" w:rsidP="00A276DE">
      <w:pPr>
        <w:rPr>
          <w:rFonts w:ascii="宋体" w:hAnsi="宋体" w:hint="eastAsia"/>
        </w:rPr>
      </w:pPr>
      <w:r>
        <w:rPr>
          <w:rFonts w:hint="eastAsia"/>
        </w:rPr>
        <w:t>9</w:t>
      </w:r>
      <w:r>
        <w:rPr>
          <w:rFonts w:ascii="宋体" w:hAnsi="宋体" w:hint="eastAsia"/>
        </w:rPr>
        <w:t>.函数</w:t>
      </w:r>
      <w:r>
        <w:rPr>
          <w:i/>
        </w:rPr>
        <w:t>y</w:t>
      </w:r>
      <w:r>
        <w:t>=2(</w:t>
      </w:r>
      <w:r>
        <w:rPr>
          <w:i/>
        </w:rPr>
        <w:t>x</w:t>
      </w:r>
      <w:r>
        <w:rPr>
          <w:rFonts w:ascii="宋体" w:hAnsi="宋体"/>
        </w:rPr>
        <w:t>-</w:t>
      </w:r>
      <w:r>
        <w:t>1)</w:t>
      </w:r>
      <w:r>
        <w:rPr>
          <w:rFonts w:ascii="宋体" w:hAnsi="宋体" w:hint="eastAsia"/>
        </w:rPr>
        <w:t>向右平移</w:t>
      </w:r>
      <w:r>
        <w:t>1</w:t>
      </w:r>
      <w:r>
        <w:rPr>
          <w:rFonts w:ascii="宋体" w:hAnsi="宋体" w:hint="eastAsia"/>
        </w:rPr>
        <w:t>个单位后的解析式为</w:t>
      </w:r>
      <w:r>
        <w:rPr>
          <w:rFonts w:ascii="宋体" w:hAnsi="宋体" w:hint="eastAsia"/>
          <w:u w:val="single"/>
        </w:rPr>
        <w:t xml:space="preserve">               </w:t>
      </w:r>
      <w:r>
        <w:rPr>
          <w:rFonts w:ascii="宋体" w:hAnsi="宋体" w:hint="eastAsia"/>
        </w:rPr>
        <w:t>，</w:t>
      </w:r>
    </w:p>
    <w:p w:rsidR="00A276DE" w:rsidRDefault="00A276DE" w:rsidP="00A276DE">
      <w:pPr>
        <w:ind w:firstLineChars="100" w:firstLine="210"/>
        <w:rPr>
          <w:rFonts w:hint="eastAsia"/>
        </w:rPr>
      </w:pPr>
      <w:r>
        <w:rPr>
          <w:rFonts w:ascii="宋体" w:hAnsi="宋体" w:hint="eastAsia"/>
        </w:rPr>
        <w:t>函数</w:t>
      </w:r>
      <w:r>
        <w:rPr>
          <w:i/>
        </w:rPr>
        <w:t>y</w:t>
      </w:r>
      <w:r>
        <w:t>=2</w:t>
      </w:r>
      <w:r>
        <w:rPr>
          <w:i/>
        </w:rPr>
        <w:t>x</w:t>
      </w:r>
      <w:r>
        <w:rPr>
          <w:vertAlign w:val="superscript"/>
        </w:rPr>
        <w:t>2</w:t>
      </w:r>
      <w:r>
        <w:t>+</w:t>
      </w:r>
      <w:r>
        <w:rPr>
          <w:rFonts w:hint="eastAsia"/>
        </w:rPr>
        <w:t>1</w:t>
      </w:r>
      <w:r>
        <w:rPr>
          <w:rFonts w:hint="eastAsia"/>
        </w:rPr>
        <w:t>向右平移</w:t>
      </w:r>
      <w:r>
        <w:rPr>
          <w:rFonts w:hint="eastAsia"/>
        </w:rPr>
        <w:t>1</w:t>
      </w:r>
      <w:r>
        <w:rPr>
          <w:rFonts w:hint="eastAsia"/>
        </w:rPr>
        <w:t>个单位后的解析式为</w:t>
      </w:r>
      <w:r>
        <w:rPr>
          <w:rFonts w:hint="eastAsia"/>
          <w:u w:val="single"/>
        </w:rPr>
        <w:t xml:space="preserve">               </w:t>
      </w:r>
      <w:r>
        <w:rPr>
          <w:rFonts w:hint="eastAsia"/>
        </w:rPr>
        <w:t>；</w:t>
      </w:r>
    </w:p>
    <w:p w:rsidR="00A276DE" w:rsidRDefault="00A276DE" w:rsidP="00A276DE">
      <w:pPr>
        <w:rPr>
          <w:rFonts w:ascii="宋体" w:hAnsi="宋体" w:hint="eastAsia"/>
        </w:rPr>
      </w:pPr>
      <w:r>
        <w:rPr>
          <w:rFonts w:hint="eastAsia"/>
        </w:rPr>
        <w:t>10</w:t>
      </w:r>
      <w:r>
        <w:rPr>
          <w:rFonts w:ascii="宋体" w:hAnsi="宋体" w:hint="eastAsia"/>
        </w:rPr>
        <w:t>.已知函数</w:t>
      </w:r>
      <w:r>
        <w:rPr>
          <w:rFonts w:ascii="宋体" w:hAnsi="宋体"/>
          <w:position w:val="-10"/>
        </w:rPr>
        <w:object w:dxaOrig="2358" w:dyaOrig="340">
          <v:shape id="_x0000_i1031" type="#_x0000_t75" style="width:117.75pt;height:17.25pt;mso-position-horizontal-relative:page;mso-position-vertical-relative:page" o:ole="">
            <v:imagedata r:id="rId18" o:title=""/>
          </v:shape>
          <o:OLEObject Type="Embed" ProgID="Equation.DSMT4" ShapeID="_x0000_i1031" DrawAspect="Content" ObjectID="_1408348715" r:id="rId19"/>
        </w:object>
      </w:r>
      <w:r>
        <w:rPr>
          <w:rFonts w:ascii="宋体" w:hAnsi="宋体" w:hint="eastAsia"/>
        </w:rPr>
        <w:t>的图象如图，</w:t>
      </w:r>
    </w:p>
    <w:p w:rsidR="00A276DE" w:rsidRDefault="00A276DE" w:rsidP="00A276DE">
      <w:pPr>
        <w:ind w:firstLineChars="100" w:firstLine="210"/>
        <w:rPr>
          <w:rFonts w:hint="eastAsia"/>
        </w:rPr>
      </w:pPr>
      <w:r>
        <w:rPr>
          <w:rFonts w:ascii="宋体" w:hAnsi="宋体" w:hint="eastAsia"/>
        </w:rPr>
        <w:t>则当</w:t>
      </w:r>
      <w:r>
        <w:rPr>
          <w:i/>
        </w:rPr>
        <w:t>x</w:t>
      </w:r>
      <w:r>
        <w:rPr>
          <w:rFonts w:ascii="宋体" w:hAnsi="宋体" w:hint="eastAsia"/>
          <w:u w:val="single"/>
        </w:rPr>
        <w:t xml:space="preserve">           </w:t>
      </w:r>
      <w:r>
        <w:rPr>
          <w:rFonts w:ascii="宋体" w:hAnsi="宋体" w:hint="eastAsia"/>
        </w:rPr>
        <w:t>时，</w:t>
      </w:r>
      <w:r>
        <w:rPr>
          <w:i/>
        </w:rPr>
        <w:t>y</w:t>
      </w:r>
      <w:r>
        <w:rPr>
          <w:vertAlign w:val="subscript"/>
        </w:rPr>
        <w:t>1</w:t>
      </w:r>
      <w:r>
        <w:rPr>
          <w:rFonts w:ascii="宋体" w:hAnsi="宋体" w:hint="eastAsia"/>
        </w:rPr>
        <w:t>＞</w:t>
      </w:r>
      <w:r>
        <w:rPr>
          <w:i/>
        </w:rPr>
        <w:t>y</w:t>
      </w:r>
      <w:r>
        <w:rPr>
          <w:vertAlign w:val="subscript"/>
        </w:rPr>
        <w:t>2</w:t>
      </w:r>
      <w:r>
        <w:rPr>
          <w:rFonts w:ascii="宋体" w:hAnsi="宋体" w:hint="eastAsia"/>
        </w:rPr>
        <w:t>.</w:t>
      </w:r>
    </w:p>
    <w:p w:rsidR="00A276DE" w:rsidRDefault="00A276DE" w:rsidP="00A276DE">
      <w:pPr>
        <w:rPr>
          <w:rFonts w:hint="eastAsia"/>
        </w:rPr>
      </w:pPr>
      <w:r>
        <w:rPr>
          <w:rFonts w:hint="eastAsia"/>
        </w:rPr>
        <w:t>二</w:t>
      </w:r>
      <w:r>
        <w:rPr>
          <w:rFonts w:ascii="宋体" w:hAnsi="宋体" w:hint="eastAsia"/>
        </w:rPr>
        <w:t>.选择题</w:t>
      </w:r>
      <w:r>
        <w:rPr>
          <w:rFonts w:hAnsi="宋体"/>
        </w:rPr>
        <w:t>（</w:t>
      </w:r>
      <w:r>
        <w:t>3×10=30</w:t>
      </w:r>
      <w:r>
        <w:rPr>
          <w:rFonts w:hint="eastAsia"/>
        </w:rPr>
        <w:t xml:space="preserve"> </w:t>
      </w:r>
      <w:r>
        <w:rPr>
          <w:rFonts w:hAnsi="宋体"/>
        </w:rPr>
        <w:t>）</w:t>
      </w:r>
    </w:p>
    <w:p w:rsidR="00A276DE" w:rsidRDefault="00A276DE" w:rsidP="00A276DE">
      <w:pPr>
        <w:rPr>
          <w:rFonts w:hint="eastAsia"/>
        </w:rPr>
      </w:pPr>
      <w:r>
        <w:rPr>
          <w:rFonts w:hint="eastAsia"/>
        </w:rPr>
        <w:t>11</w:t>
      </w:r>
      <w:r>
        <w:rPr>
          <w:rFonts w:ascii="宋体" w:hAnsi="宋体" w:hint="eastAsia"/>
        </w:rPr>
        <w:t>.正比例函数</w:t>
      </w:r>
      <w:r>
        <w:rPr>
          <w:i/>
        </w:rPr>
        <w:t>y=kx</w:t>
      </w:r>
      <w:r>
        <w:rPr>
          <w:rFonts w:ascii="宋体" w:hAnsi="宋体" w:hint="eastAsia"/>
        </w:rPr>
        <w:t>的图象过第二，四象限，则（  ）</w:t>
      </w:r>
    </w:p>
    <w:p w:rsidR="00A276DE" w:rsidRDefault="00A276DE" w:rsidP="00A276DE">
      <w:pPr>
        <w:ind w:firstLineChars="100" w:firstLine="210"/>
        <w:rPr>
          <w:rFonts w:ascii="宋体" w:hAnsi="宋体" w:hint="eastAsia"/>
        </w:rPr>
      </w:pPr>
      <w:r>
        <w:rPr>
          <w:rFonts w:hint="eastAsia"/>
        </w:rPr>
        <w:t>A</w:t>
      </w:r>
      <w:r>
        <w:rPr>
          <w:rFonts w:ascii="宋体" w:hAnsi="宋体" w:hint="eastAsia"/>
        </w:rPr>
        <w:t>.</w:t>
      </w:r>
      <w:r>
        <w:rPr>
          <w:i/>
        </w:rPr>
        <w:t>y</w:t>
      </w:r>
      <w:r>
        <w:rPr>
          <w:rFonts w:ascii="宋体" w:hAnsi="宋体" w:hint="eastAsia"/>
        </w:rPr>
        <w:t>随</w:t>
      </w:r>
      <w:r>
        <w:rPr>
          <w:i/>
        </w:rPr>
        <w:t>x</w:t>
      </w:r>
      <w:r>
        <w:rPr>
          <w:rFonts w:ascii="宋体" w:hAnsi="宋体" w:hint="eastAsia"/>
        </w:rPr>
        <w:t xml:space="preserve">的增大而减小    </w:t>
      </w:r>
      <w:r>
        <w:rPr>
          <w:rFonts w:hint="eastAsia"/>
        </w:rPr>
        <w:t>B</w:t>
      </w:r>
      <w:r>
        <w:rPr>
          <w:rFonts w:ascii="宋体" w:hAnsi="宋体" w:hint="eastAsia"/>
        </w:rPr>
        <w:t>.</w:t>
      </w:r>
      <w:r>
        <w:rPr>
          <w:i/>
        </w:rPr>
        <w:t xml:space="preserve"> y</w:t>
      </w:r>
      <w:r>
        <w:rPr>
          <w:rFonts w:ascii="宋体" w:hAnsi="宋体" w:hint="eastAsia"/>
        </w:rPr>
        <w:t>随</w:t>
      </w:r>
      <w:r>
        <w:rPr>
          <w:i/>
        </w:rPr>
        <w:t>x</w:t>
      </w:r>
      <w:r>
        <w:rPr>
          <w:rFonts w:ascii="宋体" w:hAnsi="宋体" w:hint="eastAsia"/>
        </w:rPr>
        <w:t xml:space="preserve">的增大而增大   </w:t>
      </w:r>
      <w:r>
        <w:rPr>
          <w:rFonts w:hint="eastAsia"/>
        </w:rPr>
        <w:t>C</w:t>
      </w:r>
      <w:r>
        <w:rPr>
          <w:rFonts w:ascii="宋体" w:hAnsi="宋体" w:hint="eastAsia"/>
        </w:rPr>
        <w:t>.不论</w:t>
      </w:r>
      <w:r>
        <w:rPr>
          <w:i/>
        </w:rPr>
        <w:t>x</w:t>
      </w:r>
      <w:r>
        <w:rPr>
          <w:rFonts w:hint="eastAsia"/>
          <w:i/>
        </w:rPr>
        <w:t>如</w:t>
      </w:r>
      <w:r>
        <w:rPr>
          <w:rFonts w:hint="eastAsia"/>
        </w:rPr>
        <w:t>何变化</w:t>
      </w:r>
      <w:r>
        <w:rPr>
          <w:rFonts w:ascii="宋体" w:hAnsi="宋体" w:hint="eastAsia"/>
        </w:rPr>
        <w:t>，</w:t>
      </w:r>
      <w:r>
        <w:rPr>
          <w:i/>
        </w:rPr>
        <w:t xml:space="preserve"> y</w:t>
      </w:r>
      <w:r>
        <w:rPr>
          <w:rFonts w:hint="eastAsia"/>
        </w:rPr>
        <w:t>的值不变</w:t>
      </w:r>
    </w:p>
    <w:p w:rsidR="00A276DE" w:rsidRDefault="00A276DE" w:rsidP="00A276DE">
      <w:pPr>
        <w:ind w:leftChars="100" w:left="210"/>
        <w:rPr>
          <w:rFonts w:hint="eastAsia"/>
        </w:rPr>
      </w:pPr>
      <w:r>
        <w:rPr>
          <w:rFonts w:hint="eastAsia"/>
          <w:lang w:val="en-US" w:eastAsia="zh-CN"/>
        </w:rPr>
        <w:pict>
          <v:group id="_x0000_s2071" style="position:absolute;left:0;text-align:left;margin-left:322.35pt;margin-top:12.25pt;width:91.65pt;height:75.45pt;z-index:-251654144" coordsize="1833,1509">
            <v:line id="_x0000_s2072" style="position:absolute" from="0,979" to="1334,979">
              <v:stroke endarrow="classic"/>
            </v:line>
            <v:line id="_x0000_s2073" style="position:absolute;flip:y" from="890,148" to="890,1395">
              <v:stroke endarrow="classic"/>
            </v:line>
            <v:shape id="未知" o:spid="_x0000_s2074" style="position:absolute;left:196;top:264;width:575;height:599;mso-wrap-style:square" coordsize="465,450" path="m465,c440,55,422,270,345,345,268,420,72,428,,450e" filled="f">
              <v:path arrowok="t"/>
            </v:shape>
            <v:line id="_x0000_s2075" style="position:absolute" from="634,722" to="882,722">
              <v:stroke dashstyle="dash"/>
            </v:line>
            <v:line id="_x0000_s2076" style="position:absolute;flip:y" from="634,771" to="634,959">
              <v:stroke dashstyle="dash"/>
            </v:line>
            <v:shape id="_x0000_s2077" type="#_x0000_t202" style="position:absolute;left:378;top:411;width:630;height:643" filled="f" stroked="f">
              <v:textbox>
                <w:txbxContent>
                  <w:p w:rsidR="00A276DE" w:rsidRDefault="00A276DE" w:rsidP="00A276DE">
                    <w:r>
                      <w:rPr>
                        <w:rFonts w:hint="eastAsia"/>
                      </w:rPr>
                      <w:t>P</w:t>
                    </w:r>
                  </w:p>
                </w:txbxContent>
              </v:textbox>
            </v:shape>
            <v:shape id="_x0000_s2078" type="#_x0000_t202" style="position:absolute;left:147;top:865;width:1686;height:644" filled="f" stroked="f">
              <v:textbox>
                <w:txbxContent>
                  <w:p w:rsidR="00A276DE" w:rsidRDefault="00A276DE" w:rsidP="00A276DE">
                    <w:pPr>
                      <w:ind w:firstLineChars="100" w:firstLine="210"/>
                    </w:pPr>
                    <w:r>
                      <w:rPr>
                        <w:rFonts w:hint="eastAsia"/>
                      </w:rPr>
                      <w:t xml:space="preserve">-1  O  </w:t>
                    </w:r>
                    <w:r>
                      <w:rPr>
                        <w:rFonts w:hint="eastAsia"/>
                        <w:i/>
                      </w:rPr>
                      <w:t>x</w:t>
                    </w:r>
                  </w:p>
                </w:txbxContent>
              </v:textbox>
            </v:shape>
            <v:shape id="_x0000_s2079" type="#_x0000_t202" style="position:absolute;left:767;top:506;width:631;height:643" filled="f" stroked="f">
              <v:textbox>
                <w:txbxContent>
                  <w:p w:rsidR="00A276DE" w:rsidRDefault="00A276DE" w:rsidP="00A276DE">
                    <w:r>
                      <w:rPr>
                        <w:rFonts w:hint="eastAsia"/>
                      </w:rPr>
                      <w:t>1</w:t>
                    </w:r>
                  </w:p>
                </w:txbxContent>
              </v:textbox>
            </v:shape>
            <v:shape id="_x0000_s2080" type="#_x0000_t202" style="position:absolute;left:816;width:630;height:644" filled="f" stroked="f">
              <v:textbox>
                <w:txbxContent>
                  <w:p w:rsidR="00A276DE" w:rsidRDefault="00A276DE" w:rsidP="00A276DE">
                    <w:pPr>
                      <w:rPr>
                        <w:i/>
                      </w:rPr>
                    </w:pPr>
                    <w:r>
                      <w:rPr>
                        <w:rFonts w:hint="eastAsia"/>
                        <w:i/>
                      </w:rPr>
                      <w:t>y</w:t>
                    </w:r>
                  </w:p>
                </w:txbxContent>
              </v:textbox>
            </v:shape>
          </v:group>
        </w:pict>
      </w:r>
      <w:r>
        <w:rPr>
          <w:rFonts w:hint="eastAsia"/>
        </w:rPr>
        <w:t>D</w:t>
      </w:r>
      <w:r>
        <w:rPr>
          <w:rFonts w:ascii="宋体" w:hAnsi="宋体" w:hint="eastAsia"/>
        </w:rPr>
        <w:t>.</w:t>
      </w:r>
      <w:r>
        <w:rPr>
          <w:i/>
        </w:rPr>
        <w:t xml:space="preserve"> y</w:t>
      </w:r>
      <w:r>
        <w:rPr>
          <w:rFonts w:ascii="宋体" w:hAnsi="宋体" w:hint="eastAsia"/>
        </w:rPr>
        <w:t>当</w:t>
      </w:r>
      <w:r>
        <w:rPr>
          <w:i/>
        </w:rPr>
        <w:t>x</w:t>
      </w:r>
      <w:r>
        <w:rPr>
          <w:rFonts w:ascii="宋体" w:hAnsi="宋体" w:hint="eastAsia"/>
        </w:rPr>
        <w:t>＜</w:t>
      </w:r>
      <w:r>
        <w:t>0</w:t>
      </w:r>
      <w:r>
        <w:rPr>
          <w:rFonts w:ascii="宋体" w:hAnsi="宋体" w:hint="eastAsia"/>
        </w:rPr>
        <w:t>时，</w:t>
      </w:r>
      <w:r>
        <w:rPr>
          <w:i/>
        </w:rPr>
        <w:t>y</w:t>
      </w:r>
      <w:r>
        <w:rPr>
          <w:rFonts w:ascii="宋体" w:hAnsi="宋体" w:hint="eastAsia"/>
        </w:rPr>
        <w:t>随</w:t>
      </w:r>
      <w:r>
        <w:rPr>
          <w:i/>
        </w:rPr>
        <w:t>x</w:t>
      </w:r>
      <w:r>
        <w:rPr>
          <w:rFonts w:ascii="宋体" w:hAnsi="宋体" w:hint="eastAsia"/>
        </w:rPr>
        <w:t>的增大而增大，当</w:t>
      </w:r>
      <w:r>
        <w:rPr>
          <w:i/>
        </w:rPr>
        <w:t>x</w:t>
      </w:r>
      <w:r>
        <w:rPr>
          <w:rFonts w:ascii="宋体" w:hAnsi="宋体" w:hint="eastAsia"/>
        </w:rPr>
        <w:t>＞</w:t>
      </w:r>
      <w:r>
        <w:t>0</w:t>
      </w:r>
      <w:r>
        <w:rPr>
          <w:rFonts w:ascii="宋体" w:hAnsi="宋体" w:hint="eastAsia"/>
        </w:rPr>
        <w:t>时，</w:t>
      </w:r>
      <w:r>
        <w:rPr>
          <w:i/>
        </w:rPr>
        <w:t>y</w:t>
      </w:r>
      <w:r>
        <w:rPr>
          <w:rFonts w:ascii="宋体" w:hAnsi="宋体" w:hint="eastAsia"/>
        </w:rPr>
        <w:t>随</w:t>
      </w:r>
      <w:r>
        <w:rPr>
          <w:i/>
        </w:rPr>
        <w:t>x</w:t>
      </w:r>
      <w:r>
        <w:rPr>
          <w:rFonts w:ascii="宋体" w:hAnsi="宋体" w:hint="eastAsia"/>
        </w:rPr>
        <w:t xml:space="preserve">的增大而减小                     </w:t>
      </w:r>
    </w:p>
    <w:p w:rsidR="00A276DE" w:rsidRDefault="00A276DE" w:rsidP="00A276DE">
      <w:pPr>
        <w:rPr>
          <w:rFonts w:hint="eastAsia"/>
        </w:rPr>
      </w:pPr>
      <w:r>
        <w:rPr>
          <w:rFonts w:hint="eastAsia"/>
        </w:rPr>
        <w:t>12</w:t>
      </w:r>
      <w:r>
        <w:rPr>
          <w:rFonts w:ascii="宋体" w:hAnsi="宋体" w:hint="eastAsia"/>
        </w:rPr>
        <w:t>.如图，函数</w:t>
      </w:r>
      <w:r>
        <w:rPr>
          <w:rFonts w:ascii="宋体" w:hAnsi="宋体"/>
          <w:position w:val="-22"/>
        </w:rPr>
        <w:object w:dxaOrig="580" w:dyaOrig="580">
          <v:shape id="_x0000_i1035" type="#_x0000_t75" style="width:29.25pt;height:29.25pt;mso-position-horizontal-relative:page;mso-position-vertical-relative:page" o:ole="">
            <v:imagedata r:id="rId20" o:title=""/>
          </v:shape>
          <o:OLEObject Type="Embed" ProgID="Equation.DSMT4" ShapeID="_x0000_i1035" DrawAspect="Content" ObjectID="_1408348716" r:id="rId21"/>
        </w:object>
      </w:r>
      <w:r>
        <w:rPr>
          <w:rFonts w:ascii="宋体" w:hAnsi="宋体" w:hint="eastAsia"/>
        </w:rPr>
        <w:t>的图象过点P，则它的关系式是（  ）</w:t>
      </w:r>
    </w:p>
    <w:p w:rsidR="00A276DE" w:rsidRDefault="00A276DE" w:rsidP="00A276DE">
      <w:pPr>
        <w:ind w:firstLineChars="100" w:firstLine="210"/>
        <w:rPr>
          <w:rFonts w:ascii="宋体" w:hAnsi="宋体" w:hint="eastAsia"/>
        </w:rPr>
      </w:pPr>
      <w:r>
        <w:rPr>
          <w:rFonts w:hint="eastAsia"/>
        </w:rPr>
        <w:t>A</w:t>
      </w:r>
      <w:r>
        <w:rPr>
          <w:rFonts w:ascii="宋体" w:hAnsi="宋体" w:hint="eastAsia"/>
        </w:rPr>
        <w:t>.</w:t>
      </w:r>
      <w:r>
        <w:rPr>
          <w:rFonts w:ascii="宋体" w:hAnsi="宋体"/>
        </w:rPr>
        <w:t xml:space="preserve"> </w:t>
      </w:r>
      <w:r>
        <w:rPr>
          <w:rFonts w:ascii="宋体" w:hAnsi="宋体"/>
          <w:position w:val="-22"/>
        </w:rPr>
        <w:object w:dxaOrig="1180" w:dyaOrig="580">
          <v:shape id="_x0000_i1036" type="#_x0000_t75" style="width:59.25pt;height:29.25pt;mso-position-horizontal-relative:page;mso-position-vertical-relative:page" o:ole="">
            <v:imagedata r:id="rId22" o:title=""/>
          </v:shape>
          <o:OLEObject Type="Embed" ProgID="Equation.DSMT4" ShapeID="_x0000_i1036" DrawAspect="Content" ObjectID="_1408348717" r:id="rId23"/>
        </w:object>
      </w:r>
      <w:r>
        <w:rPr>
          <w:rFonts w:ascii="宋体" w:hAnsi="宋体" w:hint="eastAsia"/>
        </w:rPr>
        <w:t xml:space="preserve">          </w:t>
      </w:r>
      <w:r>
        <w:rPr>
          <w:rFonts w:hint="eastAsia"/>
        </w:rPr>
        <w:t>B</w:t>
      </w:r>
      <w:r>
        <w:rPr>
          <w:rFonts w:ascii="宋体" w:hAnsi="宋体" w:hint="eastAsia"/>
        </w:rPr>
        <w:t>.</w:t>
      </w:r>
      <w:r>
        <w:rPr>
          <w:rFonts w:ascii="宋体" w:hAnsi="宋体"/>
        </w:rPr>
        <w:t xml:space="preserve"> </w:t>
      </w:r>
      <w:r>
        <w:rPr>
          <w:rFonts w:ascii="宋体" w:hAnsi="宋体"/>
          <w:position w:val="-22"/>
        </w:rPr>
        <w:object w:dxaOrig="1320" w:dyaOrig="580">
          <v:shape id="_x0000_i1037" type="#_x0000_t75" style="width:66pt;height:29.25pt;mso-position-horizontal-relative:page;mso-position-vertical-relative:page" o:ole="">
            <v:imagedata r:id="rId24" o:title=""/>
          </v:shape>
          <o:OLEObject Type="Embed" ProgID="Equation.DSMT4" ShapeID="_x0000_i1037" DrawAspect="Content" ObjectID="_1408348718" r:id="rId25"/>
        </w:object>
      </w:r>
    </w:p>
    <w:p w:rsidR="00A276DE" w:rsidRDefault="00A276DE" w:rsidP="00A276DE">
      <w:pPr>
        <w:ind w:firstLineChars="100" w:firstLine="210"/>
        <w:rPr>
          <w:rFonts w:hint="eastAsia"/>
        </w:rPr>
      </w:pPr>
      <w:r>
        <w:rPr>
          <w:rFonts w:hint="eastAsia"/>
        </w:rPr>
        <w:t>C</w:t>
      </w:r>
      <w:r>
        <w:rPr>
          <w:rFonts w:ascii="宋体" w:hAnsi="宋体" w:hint="eastAsia"/>
        </w:rPr>
        <w:t>.</w:t>
      </w:r>
      <w:r>
        <w:rPr>
          <w:rFonts w:ascii="宋体" w:hAnsi="宋体"/>
        </w:rPr>
        <w:t xml:space="preserve"> </w:t>
      </w:r>
      <w:r>
        <w:rPr>
          <w:rFonts w:ascii="宋体" w:hAnsi="宋体"/>
          <w:position w:val="-22"/>
        </w:rPr>
        <w:object w:dxaOrig="1180" w:dyaOrig="580">
          <v:shape id="_x0000_i1038" type="#_x0000_t75" style="width:59.25pt;height:29.25pt;mso-position-horizontal-relative:page;mso-position-vertical-relative:page" o:ole="">
            <v:imagedata r:id="rId26" o:title=""/>
          </v:shape>
          <o:OLEObject Type="Embed" ProgID="Equation.DSMT4" ShapeID="_x0000_i1038" DrawAspect="Content" ObjectID="_1408348719" r:id="rId27"/>
        </w:object>
      </w:r>
      <w:r>
        <w:rPr>
          <w:rFonts w:ascii="宋体" w:hAnsi="宋体" w:hint="eastAsia"/>
        </w:rPr>
        <w:t xml:space="preserve">          </w:t>
      </w:r>
      <w:r>
        <w:rPr>
          <w:rFonts w:hint="eastAsia"/>
        </w:rPr>
        <w:t>D</w:t>
      </w:r>
      <w:r>
        <w:rPr>
          <w:rFonts w:ascii="宋体" w:hAnsi="宋体" w:hint="eastAsia"/>
        </w:rPr>
        <w:t>.</w:t>
      </w:r>
      <w:r>
        <w:rPr>
          <w:rFonts w:ascii="宋体" w:hAnsi="宋体"/>
        </w:rPr>
        <w:t xml:space="preserve"> </w:t>
      </w:r>
      <w:r>
        <w:rPr>
          <w:rFonts w:ascii="宋体" w:hAnsi="宋体"/>
          <w:position w:val="-22"/>
        </w:rPr>
        <w:object w:dxaOrig="1320" w:dyaOrig="580">
          <v:shape id="_x0000_i1039" type="#_x0000_t75" style="width:66pt;height:29.25pt;mso-position-horizontal-relative:page;mso-position-vertical-relative:page" o:ole="">
            <v:imagedata r:id="rId28" o:title=""/>
          </v:shape>
          <o:OLEObject Type="Embed" ProgID="Equation.DSMT4" ShapeID="_x0000_i1039" DrawAspect="Content" ObjectID="_1408348720" r:id="rId29"/>
        </w:object>
      </w:r>
    </w:p>
    <w:p w:rsidR="00A276DE" w:rsidRDefault="00A276DE" w:rsidP="00A276DE">
      <w:r>
        <w:rPr>
          <w:rFonts w:hint="eastAsia"/>
        </w:rPr>
        <w:t>13</w:t>
      </w:r>
      <w:r>
        <w:rPr>
          <w:rFonts w:ascii="宋体" w:hAnsi="宋体" w:hint="eastAsia"/>
        </w:rPr>
        <w:t>.一台机器原价</w:t>
      </w:r>
      <w:r>
        <w:t>80</w:t>
      </w:r>
      <w:r>
        <w:rPr>
          <w:rFonts w:hAnsi="宋体"/>
        </w:rPr>
        <w:t>万元，年</w:t>
      </w:r>
      <w:r>
        <w:rPr>
          <w:rFonts w:hAnsi="宋体" w:hint="eastAsia"/>
        </w:rPr>
        <w:t>均</w:t>
      </w:r>
      <w:r>
        <w:rPr>
          <w:rFonts w:hAnsi="宋体"/>
        </w:rPr>
        <w:t>折旧率</w:t>
      </w:r>
      <w:r>
        <w:rPr>
          <w:rFonts w:hAnsi="宋体" w:hint="eastAsia"/>
        </w:rPr>
        <w:t>约</w:t>
      </w:r>
      <w:r>
        <w:rPr>
          <w:rFonts w:hAnsi="宋体"/>
        </w:rPr>
        <w:t>为</w:t>
      </w:r>
      <w:r>
        <w:rPr>
          <w:i/>
        </w:rPr>
        <w:t>x</w:t>
      </w:r>
      <w:r>
        <w:rPr>
          <w:rFonts w:hAnsi="宋体"/>
        </w:rPr>
        <w:t>，两年后价约</w:t>
      </w:r>
      <w:r>
        <w:rPr>
          <w:i/>
        </w:rPr>
        <w:t>y</w:t>
      </w:r>
      <w:r>
        <w:rPr>
          <w:rFonts w:hAnsi="宋体"/>
        </w:rPr>
        <w:t>万元，则</w:t>
      </w:r>
      <w:r>
        <w:rPr>
          <w:i/>
        </w:rPr>
        <w:t>y</w:t>
      </w:r>
      <w:r>
        <w:rPr>
          <w:rFonts w:hAnsi="宋体"/>
        </w:rPr>
        <w:t>与</w:t>
      </w:r>
      <w:r>
        <w:rPr>
          <w:i/>
        </w:rPr>
        <w:t>x</w:t>
      </w:r>
      <w:r>
        <w:rPr>
          <w:rFonts w:hAnsi="宋体"/>
        </w:rPr>
        <w:t>满足</w:t>
      </w:r>
      <w:r>
        <w:rPr>
          <w:rFonts w:ascii="宋体" w:hAnsi="宋体" w:hint="eastAsia"/>
        </w:rPr>
        <w:t>（  ）</w:t>
      </w:r>
    </w:p>
    <w:p w:rsidR="00A276DE" w:rsidRDefault="00A276DE" w:rsidP="00A276DE">
      <w:pPr>
        <w:ind w:firstLineChars="100" w:firstLine="210"/>
        <w:rPr>
          <w:vertAlign w:val="superscript"/>
        </w:rPr>
      </w:pPr>
      <w:r>
        <w:rPr>
          <w:rFonts w:hint="eastAsia"/>
        </w:rPr>
        <w:t>A</w:t>
      </w:r>
      <w:r>
        <w:rPr>
          <w:rFonts w:ascii="宋体" w:hAnsi="宋体" w:hint="eastAsia"/>
        </w:rPr>
        <w:t>.</w:t>
      </w:r>
      <w:r>
        <w:rPr>
          <w:i/>
        </w:rPr>
        <w:t>y</w:t>
      </w:r>
      <w:r>
        <w:t>=80(1</w:t>
      </w:r>
      <w:r>
        <w:rPr>
          <w:rFonts w:ascii="宋体" w:hAnsi="宋体" w:hint="eastAsia"/>
        </w:rPr>
        <w:t>-</w:t>
      </w:r>
      <w:r>
        <w:rPr>
          <w:i/>
        </w:rPr>
        <w:t>x</w:t>
      </w:r>
      <w:r>
        <w:t>)</w:t>
      </w:r>
      <w:r>
        <w:rPr>
          <w:rFonts w:hint="eastAsia"/>
        </w:rPr>
        <w:t xml:space="preserve">      </w:t>
      </w:r>
      <w:r>
        <w:rPr>
          <w:rFonts w:hint="eastAsia"/>
          <w:i/>
        </w:rPr>
        <w:t xml:space="preserve"> </w:t>
      </w:r>
      <w:r>
        <w:rPr>
          <w:rFonts w:hint="eastAsia"/>
        </w:rPr>
        <w:t>B</w:t>
      </w:r>
      <w:r>
        <w:rPr>
          <w:rFonts w:ascii="宋体" w:hAnsi="宋体" w:hint="eastAsia"/>
        </w:rPr>
        <w:t>.</w:t>
      </w:r>
      <w:r>
        <w:rPr>
          <w:i/>
        </w:rPr>
        <w:t xml:space="preserve"> y</w:t>
      </w:r>
      <w:r>
        <w:t>=80</w:t>
      </w:r>
      <w:r>
        <w:rPr>
          <w:rFonts w:ascii="宋体" w:hAnsi="宋体" w:hint="eastAsia"/>
        </w:rPr>
        <w:t>-</w:t>
      </w:r>
      <w:r>
        <w:rPr>
          <w:i/>
        </w:rPr>
        <w:t>x</w:t>
      </w:r>
      <w:smartTag w:uri="urn:schemas-microsoft-com:office:smarttags" w:element="chmetcnv">
        <w:smartTagPr>
          <w:attr w:name="TCSC" w:val="0"/>
          <w:attr w:name="NumberType" w:val="1"/>
          <w:attr w:name="Negative" w:val="False"/>
          <w:attr w:name="HasSpace" w:val="True"/>
          <w:attr w:name="SourceValue" w:val="2"/>
          <w:attr w:name="UnitName" w:val="C"/>
        </w:smartTagPr>
        <w:r>
          <w:rPr>
            <w:vertAlign w:val="superscript"/>
          </w:rPr>
          <w:t>2</w:t>
        </w:r>
        <w:r>
          <w:rPr>
            <w:i/>
          </w:rPr>
          <w:t xml:space="preserve"> </w:t>
        </w:r>
        <w:r>
          <w:rPr>
            <w:rFonts w:hint="eastAsia"/>
            <w:vertAlign w:val="superscript"/>
          </w:rPr>
          <w:t xml:space="preserve">             </w:t>
        </w:r>
        <w:r>
          <w:rPr>
            <w:rFonts w:hint="eastAsia"/>
          </w:rPr>
          <w:t>C</w:t>
        </w:r>
      </w:smartTag>
      <w:r>
        <w:rPr>
          <w:rFonts w:ascii="宋体" w:hAnsi="宋体" w:hint="eastAsia"/>
        </w:rPr>
        <w:t>.</w:t>
      </w:r>
      <w:r>
        <w:rPr>
          <w:rFonts w:hint="eastAsia"/>
          <w:vertAlign w:val="superscript"/>
        </w:rPr>
        <w:t xml:space="preserve"> </w:t>
      </w:r>
      <w:r>
        <w:rPr>
          <w:i/>
        </w:rPr>
        <w:t>y</w:t>
      </w:r>
      <w:r>
        <w:t>=80(1+</w:t>
      </w:r>
      <w:r>
        <w:rPr>
          <w:i/>
        </w:rPr>
        <w:t>x</w:t>
      </w:r>
      <w:r>
        <w:t>)</w:t>
      </w:r>
      <w:r>
        <w:rPr>
          <w:vertAlign w:val="superscript"/>
        </w:rPr>
        <w:t>2</w:t>
      </w:r>
      <w:r>
        <w:rPr>
          <w:rFonts w:hint="eastAsia"/>
          <w:vertAlign w:val="superscript"/>
        </w:rPr>
        <w:t xml:space="preserve">               </w:t>
      </w:r>
      <w:r>
        <w:rPr>
          <w:rFonts w:hint="eastAsia"/>
        </w:rPr>
        <w:t>D</w:t>
      </w:r>
      <w:r>
        <w:rPr>
          <w:rFonts w:ascii="宋体" w:hAnsi="宋体" w:hint="eastAsia"/>
        </w:rPr>
        <w:t>.</w:t>
      </w:r>
      <w:r>
        <w:rPr>
          <w:i/>
        </w:rPr>
        <w:t xml:space="preserve"> y</w:t>
      </w:r>
      <w:r>
        <w:t>=80(1</w:t>
      </w:r>
      <w:r>
        <w:rPr>
          <w:rFonts w:ascii="宋体" w:hAnsi="宋体" w:hint="eastAsia"/>
        </w:rPr>
        <w:t>-</w:t>
      </w:r>
      <w:r>
        <w:rPr>
          <w:i/>
        </w:rPr>
        <w:t>x</w:t>
      </w:r>
      <w:r>
        <w:t>)</w:t>
      </w:r>
      <w:r>
        <w:rPr>
          <w:vertAlign w:val="superscript"/>
        </w:rPr>
        <w:t>2</w:t>
      </w:r>
    </w:p>
    <w:p w:rsidR="00A276DE" w:rsidRDefault="00A276DE" w:rsidP="00A276DE">
      <w:pPr>
        <w:rPr>
          <w:rFonts w:hint="eastAsia"/>
        </w:rPr>
      </w:pPr>
      <w:r>
        <w:rPr>
          <w:rFonts w:hint="eastAsia"/>
        </w:rPr>
        <w:t>14</w:t>
      </w:r>
      <w:r>
        <w:rPr>
          <w:rFonts w:ascii="宋体" w:hAnsi="宋体" w:hint="eastAsia"/>
        </w:rPr>
        <w:t>.若一次函数</w:t>
      </w:r>
      <w:r>
        <w:rPr>
          <w:i/>
        </w:rPr>
        <w:t>y</w:t>
      </w:r>
      <w:r>
        <w:t xml:space="preserve">= </w:t>
      </w:r>
      <w:r>
        <w:rPr>
          <w:i/>
        </w:rPr>
        <w:t>x+</w:t>
      </w:r>
      <w:r>
        <w:rPr>
          <w:rFonts w:hint="eastAsia"/>
          <w:i/>
        </w:rPr>
        <w:t>b</w:t>
      </w:r>
      <w:r>
        <w:rPr>
          <w:rFonts w:hint="eastAsia"/>
        </w:rPr>
        <w:t>与反比例函数</w:t>
      </w:r>
      <w:r>
        <w:rPr>
          <w:rFonts w:ascii="宋体" w:hAnsi="宋体"/>
          <w:position w:val="-22"/>
        </w:rPr>
        <w:object w:dxaOrig="580" w:dyaOrig="580">
          <v:shape id="_x0000_i1032" type="#_x0000_t75" style="width:29.25pt;height:29.25pt;mso-position-horizontal-relative:page;mso-position-vertical-relative:page" o:ole="">
            <v:imagedata r:id="rId14" o:title=""/>
          </v:shape>
          <o:OLEObject Type="Embed" ProgID="Equation.DSMT4" ShapeID="_x0000_i1032" DrawAspect="Content" ObjectID="_1408348721" r:id="rId30"/>
        </w:object>
      </w:r>
      <w:r>
        <w:rPr>
          <w:rFonts w:ascii="宋体" w:hAnsi="宋体" w:hint="eastAsia"/>
        </w:rPr>
        <w:t>交于</w:t>
      </w:r>
      <w:r>
        <w:t>A</w:t>
      </w:r>
      <w:r>
        <w:rPr>
          <w:rFonts w:hAnsi="宋体"/>
        </w:rPr>
        <w:t>，</w:t>
      </w:r>
      <w:r>
        <w:t>B</w:t>
      </w:r>
      <w:r>
        <w:rPr>
          <w:rFonts w:ascii="宋体" w:hAnsi="宋体" w:hint="eastAsia"/>
        </w:rPr>
        <w:t>两点，若</w:t>
      </w:r>
      <w:r>
        <w:t>A</w:t>
      </w:r>
      <w:r>
        <w:rPr>
          <w:rFonts w:hAnsi="宋体"/>
        </w:rPr>
        <w:t>（</w:t>
      </w:r>
      <w:r>
        <w:t>2</w:t>
      </w:r>
      <w:r>
        <w:rPr>
          <w:rFonts w:hAnsi="宋体"/>
        </w:rPr>
        <w:t>，</w:t>
      </w:r>
      <w:r>
        <w:t>1</w:t>
      </w:r>
      <w:r>
        <w:rPr>
          <w:rFonts w:hAnsi="宋体"/>
        </w:rPr>
        <w:t>）</w:t>
      </w:r>
      <w:r>
        <w:rPr>
          <w:rFonts w:ascii="宋体" w:hAnsi="宋体" w:hint="eastAsia"/>
        </w:rPr>
        <w:t>，则</w:t>
      </w:r>
      <w:r>
        <w:t>B</w:t>
      </w:r>
      <w:r>
        <w:rPr>
          <w:rFonts w:ascii="宋体" w:hAnsi="宋体" w:hint="eastAsia"/>
        </w:rPr>
        <w:t>（  ）</w:t>
      </w:r>
    </w:p>
    <w:p w:rsidR="00A276DE" w:rsidRDefault="00A276DE" w:rsidP="00A276DE">
      <w:pPr>
        <w:ind w:firstLineChars="100" w:firstLine="210"/>
      </w:pPr>
      <w:r>
        <w:t>A</w:t>
      </w:r>
      <w:r>
        <w:rPr>
          <w:rFonts w:ascii="宋体" w:hAnsi="宋体" w:hint="eastAsia"/>
        </w:rPr>
        <w:t>.</w:t>
      </w:r>
      <w:r>
        <w:rPr>
          <w:rFonts w:hAnsi="宋体"/>
        </w:rPr>
        <w:t>（</w:t>
      </w:r>
      <w:r>
        <w:t>2</w:t>
      </w:r>
      <w:r>
        <w:rPr>
          <w:rFonts w:hAnsi="宋体"/>
        </w:rPr>
        <w:t>，</w:t>
      </w:r>
      <w:r>
        <w:rPr>
          <w:rFonts w:ascii="宋体" w:hAnsi="宋体" w:hint="eastAsia"/>
        </w:rPr>
        <w:t>-</w:t>
      </w:r>
      <w:r>
        <w:t>1</w:t>
      </w:r>
      <w:r>
        <w:rPr>
          <w:rFonts w:hAnsi="宋体"/>
        </w:rPr>
        <w:t>）</w:t>
      </w:r>
      <w:r>
        <w:rPr>
          <w:rFonts w:hAnsi="宋体" w:hint="eastAsia"/>
        </w:rPr>
        <w:t xml:space="preserve">       </w:t>
      </w:r>
      <w:r>
        <w:t>B</w:t>
      </w:r>
      <w:r>
        <w:rPr>
          <w:rFonts w:ascii="宋体" w:hAnsi="宋体" w:hint="eastAsia"/>
        </w:rPr>
        <w:t>.（-</w:t>
      </w:r>
      <w:r>
        <w:t>2</w:t>
      </w:r>
      <w:r>
        <w:rPr>
          <w:rFonts w:hAnsi="宋体"/>
        </w:rPr>
        <w:t>，</w:t>
      </w:r>
      <w:r>
        <w:rPr>
          <w:rFonts w:ascii="宋体" w:hAnsi="宋体"/>
        </w:rPr>
        <w:t>-</w:t>
      </w:r>
      <w:r>
        <w:t>1</w:t>
      </w:r>
      <w:r>
        <w:rPr>
          <w:rFonts w:hAnsi="宋体"/>
        </w:rPr>
        <w:t>）</w:t>
      </w:r>
      <w:r>
        <w:rPr>
          <w:rFonts w:hAnsi="宋体" w:hint="eastAsia"/>
        </w:rPr>
        <w:t xml:space="preserve">        </w:t>
      </w:r>
      <w:r>
        <w:t>C</w:t>
      </w:r>
      <w:r>
        <w:rPr>
          <w:rFonts w:ascii="宋体" w:hAnsi="宋体" w:hint="eastAsia"/>
        </w:rPr>
        <w:t>.（-</w:t>
      </w:r>
      <w:r>
        <w:t>1</w:t>
      </w:r>
      <w:r>
        <w:rPr>
          <w:rFonts w:hAnsi="宋体"/>
        </w:rPr>
        <w:t>，</w:t>
      </w:r>
      <w:r>
        <w:rPr>
          <w:rFonts w:ascii="宋体" w:hAnsi="宋体" w:hint="eastAsia"/>
        </w:rPr>
        <w:t>-</w:t>
      </w:r>
      <w:r>
        <w:t>2</w:t>
      </w:r>
      <w:r>
        <w:rPr>
          <w:rFonts w:hAnsi="宋体"/>
        </w:rPr>
        <w:t>）</w:t>
      </w:r>
      <w:r>
        <w:rPr>
          <w:rFonts w:hAnsi="宋体" w:hint="eastAsia"/>
        </w:rPr>
        <w:t xml:space="preserve">      </w:t>
      </w:r>
      <w:r>
        <w:t>D</w:t>
      </w:r>
      <w:r>
        <w:rPr>
          <w:rFonts w:ascii="宋体" w:hAnsi="宋体" w:hint="eastAsia"/>
        </w:rPr>
        <w:t>.</w:t>
      </w:r>
      <w:r>
        <w:rPr>
          <w:rFonts w:hAnsi="宋体"/>
        </w:rPr>
        <w:t>（</w:t>
      </w:r>
      <w:r>
        <w:t>1</w:t>
      </w:r>
      <w:r>
        <w:rPr>
          <w:rFonts w:hAnsi="宋体"/>
        </w:rPr>
        <w:t>，</w:t>
      </w:r>
      <w:r>
        <w:t>2</w:t>
      </w:r>
      <w:r>
        <w:rPr>
          <w:rFonts w:hAnsi="宋体"/>
        </w:rPr>
        <w:t>）</w:t>
      </w:r>
    </w:p>
    <w:p w:rsidR="00A276DE" w:rsidRDefault="00A276DE" w:rsidP="00A276DE">
      <w:pPr>
        <w:rPr>
          <w:rFonts w:ascii="宋体" w:hAnsi="宋体" w:hint="eastAsia"/>
        </w:rPr>
      </w:pPr>
      <w:r>
        <w:rPr>
          <w:rFonts w:hint="eastAsia"/>
          <w:lang w:val="en-US" w:eastAsia="zh-CN"/>
        </w:rPr>
        <w:lastRenderedPageBreak/>
        <w:pict>
          <v:group id="_x0000_s2081" style="position:absolute;left:0;text-align:left;margin-left:9pt;margin-top:19.2pt;width:405.75pt;height:93.8pt;z-index:251663360" coordsize="8115,1876">
            <v:group id="_x0000_s2082" style="position:absolute;top:45;width:1815;height:1479" coordsize="1815,1479">
              <v:line id="_x0000_s2083" style="position:absolute" from="0,854" to="1620,855">
                <v:stroke endarrow="classic"/>
              </v:line>
              <v:line id="_x0000_s2084" style="position:absolute;flip:y" from="720,75" to="720,1479">
                <v:stroke endarrow="classic"/>
              </v:line>
              <v:shape id="未知" o:spid="_x0000_s2085" style="position:absolute;left:780;top:255;width:660;height:534;mso-wrap-style:square" coordsize="720,624" path="m,c30,182,60,364,180,468,300,572,510,598,720,624e" filled="f">
                <v:path arrowok="t"/>
              </v:shape>
              <v:shape id="未知" o:spid="_x0000_s2086" style="position:absolute;top:915;width:660;height:534;flip:x y;mso-wrap-style:square" coordsize="720,624" path="m,c30,182,60,364,180,468,300,572,510,598,720,624e" filled="f">
                <v:path arrowok="t"/>
              </v:shape>
              <v:line id="_x0000_s2087" style="position:absolute;flip:y" from="360,543" to="1440,1323"/>
              <v:shape id="_x0000_s2088" type="#_x0000_t202" style="position:absolute;left:375;top:729;width:1440;height:465" filled="f" stroked="f">
                <v:textbox>
                  <w:txbxContent>
                    <w:p w:rsidR="00A276DE" w:rsidRDefault="00A276DE" w:rsidP="00A276DE">
                      <w:r>
                        <w:rPr>
                          <w:rFonts w:hint="eastAsia"/>
                        </w:rPr>
                        <w:t xml:space="preserve">O       </w:t>
                      </w:r>
                      <w:r>
                        <w:rPr>
                          <w:rFonts w:hint="eastAsia"/>
                          <w:i/>
                        </w:rPr>
                        <w:t>x</w:t>
                      </w:r>
                    </w:p>
                  </w:txbxContent>
                </v:textbox>
              </v:shape>
              <v:shape id="_x0000_s2089" type="#_x0000_t202" style="position:absolute;left:420;width:447;height:465" filled="f" stroked="f">
                <v:textbox>
                  <w:txbxContent>
                    <w:p w:rsidR="00A276DE" w:rsidRDefault="00A276DE" w:rsidP="00A276DE">
                      <w:r>
                        <w:rPr>
                          <w:rFonts w:hint="eastAsia"/>
                          <w:i/>
                        </w:rPr>
                        <w:t>y</w:t>
                      </w:r>
                    </w:p>
                  </w:txbxContent>
                </v:textbox>
              </v:shape>
            </v:group>
            <v:group id="_x0000_s2090" style="position:absolute;left:1995;top:45;width:1815;height:1479" coordsize="1815,1479">
              <v:line id="_x0000_s2091" style="position:absolute" from="0,854" to="1620,855">
                <v:stroke endarrow="classic"/>
              </v:line>
              <v:line id="_x0000_s2092" style="position:absolute;flip:y" from="720,75" to="720,1479">
                <v:stroke endarrow="classic"/>
              </v:line>
              <v:shape id="未知" o:spid="_x0000_s2093" style="position:absolute;left:780;top:255;width:660;height:534;mso-wrap-style:square" coordsize="720,624" path="m,c30,182,60,364,180,468,300,572,510,598,720,624e" filled="f">
                <v:path arrowok="t"/>
              </v:shape>
              <v:shape id="未知" o:spid="_x0000_s2094" style="position:absolute;top:915;width:660;height:534;flip:x y;mso-wrap-style:square" coordsize="720,624" path="m,c30,182,60,364,180,468,300,572,510,598,720,624e" filled="f">
                <v:path arrowok="t"/>
              </v:shape>
              <v:line id="_x0000_s2095" style="position:absolute;flip:x y" from="255,333" to="1335,1113"/>
              <v:shape id="_x0000_s2096" type="#_x0000_t202" style="position:absolute;left:375;top:729;width:1440;height:465" filled="f" stroked="f">
                <v:textbox>
                  <w:txbxContent>
                    <w:p w:rsidR="00A276DE" w:rsidRDefault="00A276DE" w:rsidP="00A276DE">
                      <w:r>
                        <w:t xml:space="preserve">O       </w:t>
                      </w:r>
                      <w:r>
                        <w:rPr>
                          <w:i/>
                        </w:rPr>
                        <w:t>x</w:t>
                      </w:r>
                    </w:p>
                  </w:txbxContent>
                </v:textbox>
              </v:shape>
              <v:shape id="_x0000_s2097" type="#_x0000_t202" style="position:absolute;left:420;width:447;height:465" filled="f" stroked="f">
                <v:textbox>
                  <w:txbxContent>
                    <w:p w:rsidR="00A276DE" w:rsidRDefault="00A276DE" w:rsidP="00A276DE">
                      <w:r>
                        <w:rPr>
                          <w:i/>
                        </w:rPr>
                        <w:t>y</w:t>
                      </w:r>
                    </w:p>
                  </w:txbxContent>
                </v:textbox>
              </v:shape>
            </v:group>
            <v:group id="_x0000_s2098" style="position:absolute;left:4050;top:24;width:1815;height:1479" coordsize="1815,1479">
              <v:line id="_x0000_s2099" style="position:absolute" from="0,854" to="1620,855">
                <v:stroke endarrow="classic"/>
              </v:line>
              <v:line id="_x0000_s2100" style="position:absolute;flip:y" from="720,75" to="720,1479">
                <v:stroke endarrow="classic"/>
              </v:line>
              <v:shape id="未知" o:spid="_x0000_s2101" style="position:absolute;left:780;top:912;width:660;height:534;flip:y;mso-wrap-style:square" coordsize="720,624" path="m,c30,182,60,364,180,468,300,572,510,598,720,624e" filled="f">
                <v:path arrowok="t"/>
              </v:shape>
              <v:shape id="未知" o:spid="_x0000_s2102" style="position:absolute;top:249;width:660;height:534;flip:x;mso-wrap-style:square" coordsize="720,624" path="m,c30,182,60,364,180,468,300,572,510,598,720,624e" filled="f">
                <v:path arrowok="t"/>
              </v:shape>
              <v:line id="_x0000_s2103" style="position:absolute;flip:y" from="90,303" to="1170,1083"/>
              <v:shape id="_x0000_s2104" type="#_x0000_t202" style="position:absolute;left:375;top:729;width:1440;height:465" filled="f" stroked="f">
                <v:textbox>
                  <w:txbxContent>
                    <w:p w:rsidR="00A276DE" w:rsidRDefault="00A276DE" w:rsidP="00A276DE">
                      <w:r>
                        <w:t xml:space="preserve">O       </w:t>
                      </w:r>
                      <w:r>
                        <w:rPr>
                          <w:rFonts w:hint="eastAsia"/>
                        </w:rPr>
                        <w:t xml:space="preserve"> </w:t>
                      </w:r>
                      <w:r>
                        <w:rPr>
                          <w:i/>
                        </w:rPr>
                        <w:t>x</w:t>
                      </w:r>
                    </w:p>
                  </w:txbxContent>
                </v:textbox>
              </v:shape>
              <v:shape id="_x0000_s2105" type="#_x0000_t202" style="position:absolute;left:645;width:447;height:465" filled="f" stroked="f">
                <v:textbox>
                  <w:txbxContent>
                    <w:p w:rsidR="00A276DE" w:rsidRDefault="00A276DE" w:rsidP="00A276DE">
                      <w:r>
                        <w:rPr>
                          <w:i/>
                        </w:rPr>
                        <w:t>y</w:t>
                      </w:r>
                    </w:p>
                  </w:txbxContent>
                </v:textbox>
              </v:shape>
            </v:group>
            <v:group id="_x0000_s2106" style="position:absolute;left:6069;width:2046;height:1479" coordsize="2046,1479">
              <v:line id="_x0000_s2107" style="position:absolute" from="0,854" to="1620,855">
                <v:stroke endarrow="classic"/>
              </v:line>
              <v:line id="_x0000_s2108" style="position:absolute;flip:y" from="720,75" to="720,1479">
                <v:stroke endarrow="classic"/>
              </v:line>
              <v:shape id="未知" o:spid="_x0000_s2109" style="position:absolute;left:780;top:912;width:660;height:534;flip:y;mso-wrap-style:square" coordsize="720,624" path="m,c30,182,60,364,180,468,300,572,510,598,720,624e" filled="f">
                <v:path arrowok="t"/>
              </v:shape>
              <v:shape id="未知" o:spid="_x0000_s2110" style="position:absolute;top:249;width:660;height:534;flip:x;mso-wrap-style:square" coordsize="720,624" path="m,c30,182,60,364,180,468,300,572,510,598,720,624e" filled="f">
                <v:path arrowok="t"/>
              </v:shape>
              <v:line id="_x0000_s2111" style="position:absolute" from="30,531" to="1110,1311"/>
              <v:shape id="_x0000_s2112" type="#_x0000_t202" style="position:absolute;left:606;top:729;width:1440;height:465" filled="f" stroked="f">
                <v:textbox>
                  <w:txbxContent>
                    <w:p w:rsidR="00A276DE" w:rsidRDefault="00A276DE" w:rsidP="00A276DE">
                      <w:r>
                        <w:t xml:space="preserve">O      </w:t>
                      </w:r>
                      <w:r>
                        <w:rPr>
                          <w:i/>
                        </w:rPr>
                        <w:t>x</w:t>
                      </w:r>
                    </w:p>
                  </w:txbxContent>
                </v:textbox>
              </v:shape>
              <v:shape id="_x0000_s2113" type="#_x0000_t202" style="position:absolute;left:645;width:447;height:465" filled="f" stroked="f">
                <v:textbox>
                  <w:txbxContent>
                    <w:p w:rsidR="00A276DE" w:rsidRDefault="00A276DE" w:rsidP="00A276DE">
                      <w:r>
                        <w:rPr>
                          <w:i/>
                        </w:rPr>
                        <w:t>y</w:t>
                      </w:r>
                    </w:p>
                  </w:txbxContent>
                </v:textbox>
              </v:shape>
            </v:group>
            <v:shape id="_x0000_s2114" type="#_x0000_t202" style="position:absolute;left:495;top:1407;width:6885;height:469" filled="f" stroked="f">
              <v:textbox>
                <w:txbxContent>
                  <w:p w:rsidR="00A276DE" w:rsidRDefault="00A276DE" w:rsidP="00A276DE">
                    <w:r>
                      <w:t>A</w:t>
                    </w:r>
                    <w:r>
                      <w:rPr>
                        <w:rFonts w:hint="eastAsia"/>
                      </w:rPr>
                      <w:t xml:space="preserve">                  </w:t>
                    </w:r>
                    <w:r>
                      <w:t>B</w:t>
                    </w:r>
                    <w:r>
                      <w:rPr>
                        <w:rFonts w:hint="eastAsia"/>
                      </w:rPr>
                      <w:t xml:space="preserve">                  </w:t>
                    </w:r>
                    <w:r>
                      <w:t>C</w:t>
                    </w:r>
                    <w:r>
                      <w:rPr>
                        <w:rFonts w:hint="eastAsia"/>
                      </w:rPr>
                      <w:t xml:space="preserve">                  </w:t>
                    </w:r>
                    <w:r>
                      <w:t>D</w:t>
                    </w:r>
                  </w:p>
                  <w:p w:rsidR="00A276DE" w:rsidRDefault="00A276DE" w:rsidP="00A276DE"/>
                </w:txbxContent>
              </v:textbox>
            </v:shape>
          </v:group>
        </w:pict>
      </w:r>
      <w:r>
        <w:rPr>
          <w:rFonts w:hint="eastAsia"/>
        </w:rPr>
        <w:t>15</w:t>
      </w:r>
      <w:r>
        <w:rPr>
          <w:rFonts w:ascii="宋体" w:hAnsi="宋体" w:hint="eastAsia"/>
        </w:rPr>
        <w:t>.函数</w:t>
      </w:r>
      <w:r>
        <w:rPr>
          <w:i/>
        </w:rPr>
        <w:t>y</w:t>
      </w:r>
      <w:r>
        <w:t xml:space="preserve">= </w:t>
      </w:r>
      <w:r>
        <w:rPr>
          <w:rFonts w:hint="eastAsia"/>
          <w:i/>
        </w:rPr>
        <w:t>m</w:t>
      </w:r>
      <w:r>
        <w:rPr>
          <w:i/>
        </w:rPr>
        <w:t>x</w:t>
      </w:r>
      <w:r>
        <w:rPr>
          <w:rFonts w:ascii="宋体" w:hAnsi="宋体" w:hint="eastAsia"/>
          <w:i/>
        </w:rPr>
        <w:t>-</w:t>
      </w:r>
      <w:r>
        <w:rPr>
          <w:rFonts w:hint="eastAsia"/>
          <w:i/>
        </w:rPr>
        <w:t>m</w:t>
      </w:r>
      <w:r>
        <w:rPr>
          <w:rFonts w:hint="eastAsia"/>
        </w:rPr>
        <w:t>与</w:t>
      </w:r>
      <w:r>
        <w:rPr>
          <w:rFonts w:ascii="宋体" w:hAnsi="宋体" w:hint="eastAsia"/>
          <w:position w:val="-22"/>
        </w:rPr>
        <w:object w:dxaOrig="1280" w:dyaOrig="580">
          <v:shape id="_x0000_i1033" type="#_x0000_t75" style="width:64.5pt;height:29.25pt;mso-position-horizontal-relative:page;mso-position-vertical-relative:page" o:ole="">
            <v:imagedata r:id="rId31" o:title=""/>
          </v:shape>
          <o:OLEObject Type="Embed" ProgID="Equation.DSMT4" ShapeID="_x0000_i1033" DrawAspect="Content" ObjectID="_1408348722" r:id="rId32"/>
        </w:object>
      </w:r>
      <w:r>
        <w:rPr>
          <w:rFonts w:ascii="宋体" w:hAnsi="宋体" w:hint="eastAsia"/>
        </w:rPr>
        <w:t>在同一平面直角坐标系内的图象大致是（  ）</w:t>
      </w:r>
    </w:p>
    <w:p w:rsidR="00A276DE" w:rsidRDefault="00A276DE" w:rsidP="00A276DE">
      <w:pPr>
        <w:rPr>
          <w:rFonts w:ascii="宋体" w:hAnsi="宋体" w:hint="eastAsia"/>
        </w:rPr>
      </w:pPr>
    </w:p>
    <w:p w:rsidR="00A276DE" w:rsidRDefault="00A276DE" w:rsidP="00A276DE">
      <w:pPr>
        <w:rPr>
          <w:rFonts w:ascii="宋体" w:hAnsi="宋体" w:hint="eastAsia"/>
        </w:rPr>
      </w:pPr>
      <w:r>
        <w:rPr>
          <w:rFonts w:ascii="宋体" w:hAnsi="宋体" w:hint="eastAsia"/>
        </w:rPr>
        <w:t xml:space="preserve">                   </w:t>
      </w: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r>
        <w:rPr>
          <w:lang w:val="en-US" w:eastAsia="zh-CN"/>
        </w:rPr>
        <w:pict>
          <v:group id="_x0000_s2115" style="position:absolute;left:0;text-align:left;margin-left:310.5pt;margin-top:-.15pt;width:90pt;height:81.3pt;z-index:251664384" coordsize="1800,1626">
            <v:line id="_x0000_s2116" style="position:absolute;flip:y" from="0,1253" to="1440,1254">
              <v:stroke endarrow="classic"/>
            </v:line>
            <v:line id="_x0000_s2117" style="position:absolute;flip:y" from="1080,162" to="1080,1566">
              <v:stroke endarrow="classic"/>
            </v:line>
            <v:shape id="未知" o:spid="_x0000_s2118" style="position:absolute;left:150;top:378;width:1011;height:780;mso-wrap-style:square" coordsize="1011,780" path="m,c186,390,372,780,540,780,708,780,859,390,1011,e" filled="f">
              <v:path arrowok="t"/>
            </v:shape>
            <v:shape id="_x0000_s2119" type="#_x0000_t202" style="position:absolute;left:765;top:1158;width:1035;height:468" filled="f" stroked="f">
              <v:textbox>
                <w:txbxContent>
                  <w:p w:rsidR="00A276DE" w:rsidRDefault="00A276DE" w:rsidP="00A276DE">
                    <w:r>
                      <w:rPr>
                        <w:rFonts w:hint="eastAsia"/>
                      </w:rPr>
                      <w:t xml:space="preserve">O </w:t>
                    </w:r>
                    <w:r>
                      <w:rPr>
                        <w:rFonts w:hint="eastAsia"/>
                        <w:i/>
                      </w:rPr>
                      <w:t xml:space="preserve"> x</w:t>
                    </w:r>
                  </w:p>
                </w:txbxContent>
              </v:textbox>
            </v:shape>
            <v:shape id="_x0000_s2120" type="#_x0000_t202" style="position:absolute;left:1020;width:495;height:468" filled="f" stroked="f">
              <v:textbox>
                <w:txbxContent>
                  <w:p w:rsidR="00A276DE" w:rsidRDefault="00A276DE" w:rsidP="00A276DE">
                    <w:pPr>
                      <w:rPr>
                        <w:i/>
                      </w:rPr>
                    </w:pPr>
                    <w:r>
                      <w:rPr>
                        <w:rFonts w:hint="eastAsia"/>
                        <w:i/>
                      </w:rPr>
                      <w:t>y</w:t>
                    </w:r>
                  </w:p>
                </w:txbxContent>
              </v:textbox>
            </v:shape>
          </v:group>
        </w:pict>
      </w:r>
    </w:p>
    <w:p w:rsidR="00A276DE" w:rsidRDefault="00A276DE" w:rsidP="00A276DE">
      <w:pPr>
        <w:rPr>
          <w:rFonts w:ascii="宋体" w:hAnsi="宋体" w:hint="eastAsia"/>
        </w:rPr>
      </w:pPr>
      <w:r>
        <w:rPr>
          <w:rFonts w:hint="eastAsia"/>
        </w:rPr>
        <w:t>16</w:t>
      </w:r>
      <w:r>
        <w:rPr>
          <w:rFonts w:ascii="宋体" w:hAnsi="宋体" w:hint="eastAsia"/>
        </w:rPr>
        <w:t>.二次函数</w:t>
      </w:r>
      <w:r>
        <w:t>y=</w:t>
      </w:r>
      <w:r>
        <w:rPr>
          <w:i/>
        </w:rPr>
        <w:t>ax</w:t>
      </w:r>
      <w:r>
        <w:rPr>
          <w:rFonts w:hint="eastAsia"/>
          <w:vertAlign w:val="superscript"/>
        </w:rPr>
        <w:t>2</w:t>
      </w:r>
      <w:r>
        <w:t>+</w:t>
      </w:r>
      <w:r>
        <w:rPr>
          <w:i/>
        </w:rPr>
        <w:t>bx+c</w:t>
      </w:r>
      <w:r>
        <w:rPr>
          <w:rFonts w:ascii="宋体" w:hAnsi="宋体" w:hint="eastAsia"/>
        </w:rPr>
        <w:t>的图象如图.则在以下结论：</w:t>
      </w:r>
    </w:p>
    <w:p w:rsidR="00A276DE" w:rsidRDefault="00A276DE" w:rsidP="00A276DE">
      <w:pPr>
        <w:ind w:firstLineChars="100" w:firstLine="210"/>
        <w:rPr>
          <w:rFonts w:hint="eastAsia"/>
        </w:rPr>
      </w:pPr>
      <w:r>
        <w:rPr>
          <w:rFonts w:ascii="宋体" w:hAnsi="宋体" w:hint="eastAsia"/>
        </w:rPr>
        <w:t>①</w:t>
      </w:r>
      <w:r>
        <w:rPr>
          <w:i/>
        </w:rPr>
        <w:t>a</w:t>
      </w:r>
      <w:r>
        <w:rPr>
          <w:rFonts w:hAnsi="宋体"/>
        </w:rPr>
        <w:t>＞</w:t>
      </w:r>
      <w:r>
        <w:t>0</w:t>
      </w:r>
      <w:r>
        <w:rPr>
          <w:rFonts w:hint="eastAsia"/>
        </w:rPr>
        <w:t>，</w:t>
      </w:r>
      <w:r>
        <w:rPr>
          <w:rFonts w:ascii="宋体" w:hAnsi="宋体" w:hint="eastAsia"/>
        </w:rPr>
        <w:t>②</w:t>
      </w:r>
      <w:r>
        <w:rPr>
          <w:i/>
        </w:rPr>
        <w:t>c</w:t>
      </w:r>
      <w:r>
        <w:rPr>
          <w:rFonts w:hAnsi="宋体"/>
        </w:rPr>
        <w:t>＞</w:t>
      </w:r>
      <w:r>
        <w:t>0</w:t>
      </w:r>
      <w:r>
        <w:rPr>
          <w:rFonts w:ascii="宋体" w:hAnsi="宋体" w:hint="eastAsia"/>
        </w:rPr>
        <w:t>，③</w:t>
      </w:r>
      <w:r>
        <w:rPr>
          <w:i/>
        </w:rPr>
        <w:t>b</w:t>
      </w:r>
      <w:r>
        <w:rPr>
          <w:rFonts w:hAnsi="宋体"/>
        </w:rPr>
        <w:t>＜</w:t>
      </w:r>
      <w:r>
        <w:t>0</w:t>
      </w:r>
      <w:r>
        <w:rPr>
          <w:rFonts w:hint="eastAsia"/>
        </w:rPr>
        <w:t>，</w:t>
      </w:r>
      <w:r>
        <w:rPr>
          <w:rFonts w:ascii="宋体" w:hAnsi="宋体" w:hint="eastAsia"/>
        </w:rPr>
        <w:t>④</w:t>
      </w:r>
      <w:r>
        <w:rPr>
          <w:rFonts w:ascii="宋体" w:hAnsi="宋体"/>
          <w:position w:val="-22"/>
        </w:rPr>
        <w:object w:dxaOrig="800" w:dyaOrig="580">
          <v:shape id="_x0000_i1034" type="#_x0000_t75" style="width:39.75pt;height:29.25pt;mso-position-horizontal-relative:page;mso-position-vertical-relative:page" o:ole="">
            <v:imagedata r:id="rId33" o:title=""/>
          </v:shape>
          <o:OLEObject Type="Embed" ProgID="Equation.DSMT4" ShapeID="_x0000_i1034" DrawAspect="Content" ObjectID="_1408348723" r:id="rId34"/>
        </w:object>
      </w:r>
      <w:r>
        <w:rPr>
          <w:rFonts w:ascii="宋体" w:hAnsi="宋体" w:hint="eastAsia"/>
        </w:rPr>
        <w:t>中,正确的个数是（  ）</w:t>
      </w:r>
    </w:p>
    <w:p w:rsidR="00A276DE" w:rsidRDefault="00A276DE" w:rsidP="00A276DE">
      <w:pPr>
        <w:ind w:firstLineChars="100" w:firstLine="210"/>
      </w:pPr>
      <w:r>
        <w:rPr>
          <w:rFonts w:hint="eastAsia"/>
          <w:lang w:val="en-US" w:eastAsia="zh-CN"/>
        </w:rPr>
        <w:pict>
          <v:group id="_x0000_s2121" style="position:absolute;left:0;text-align:left;margin-left:301.5pt;margin-top:3.6pt;width:74.25pt;height:85.05pt;z-index:251665408" coordsize="1485,1701">
            <v:line id="_x0000_s2122" style="position:absolute" from="0,1256" to="1440,1256">
              <v:stroke endarrow="classic"/>
            </v:line>
            <v:line id="_x0000_s2123" style="position:absolute;flip:y" from="360,165" to="360,1413">
              <v:stroke endarrow="classic"/>
            </v:line>
            <v:shape id="未知" o:spid="_x0000_s2124" style="position:absolute;left:435;top:351;width:675;height:840;mso-wrap-style:square" coordsize="900,1092" path="m,c15,299,30,598,180,780v150,182,600,260,720,312e" filled="f">
              <v:path arrowok="t"/>
            </v:shape>
            <v:line id="_x0000_s2125" style="position:absolute" from="696,1044" to="705,1263"/>
            <v:line id="_x0000_s2126" style="position:absolute;flip:x" from="345,1038" to="711,1257"/>
            <v:shape id="_x0000_s2127" type="#_x0000_t202" style="position:absolute;left:45;top:1146;width:1440;height:465" filled="f" stroked="f">
              <v:textbox>
                <w:txbxContent>
                  <w:p w:rsidR="00A276DE" w:rsidRDefault="00A276DE" w:rsidP="00A276DE">
                    <w:r>
                      <w:rPr>
                        <w:rFonts w:hint="eastAsia"/>
                      </w:rPr>
                      <w:t xml:space="preserve">O        </w:t>
                    </w:r>
                    <w:r>
                      <w:rPr>
                        <w:rFonts w:hint="eastAsia"/>
                        <w:i/>
                      </w:rPr>
                      <w:t>x</w:t>
                    </w:r>
                  </w:p>
                </w:txbxContent>
              </v:textbox>
            </v:shape>
            <v:shape id="_x0000_s2128" type="#_x0000_t202" style="position:absolute;left:360;width:446;height:465" filled="f" stroked="f">
              <v:textbox>
                <w:txbxContent>
                  <w:p w:rsidR="00A276DE" w:rsidRDefault="00A276DE" w:rsidP="00A276DE">
                    <w:pPr>
                      <w:rPr>
                        <w:i/>
                      </w:rPr>
                    </w:pPr>
                    <w:r>
                      <w:rPr>
                        <w:rFonts w:hint="eastAsia"/>
                        <w:i/>
                      </w:rPr>
                      <w:t>y</w:t>
                    </w:r>
                  </w:p>
                </w:txbxContent>
              </v:textbox>
            </v:shape>
            <v:shape id="_x0000_s2129" type="#_x0000_t202" style="position:absolute;left:495;top:609;width:540;height:1092" filled="f" stroked="f">
              <v:textbox>
                <w:txbxContent>
                  <w:p w:rsidR="00A276DE" w:rsidRDefault="00A276DE" w:rsidP="00A276DE">
                    <w:pPr>
                      <w:spacing w:line="360" w:lineRule="auto"/>
                      <w:rPr>
                        <w:rFonts w:hint="eastAsia"/>
                      </w:rPr>
                    </w:pPr>
                    <w:r>
                      <w:rPr>
                        <w:rFonts w:hint="eastAsia"/>
                      </w:rPr>
                      <w:t>Q</w:t>
                    </w:r>
                  </w:p>
                  <w:p w:rsidR="00A276DE" w:rsidRDefault="00A276DE" w:rsidP="00A276DE">
                    <w:pPr>
                      <w:spacing w:line="360" w:lineRule="auto"/>
                    </w:pPr>
                    <w:r>
                      <w:rPr>
                        <w:rFonts w:hint="eastAsia"/>
                      </w:rPr>
                      <w:t>P</w:t>
                    </w:r>
                  </w:p>
                </w:txbxContent>
              </v:textbox>
            </v:shape>
          </v:group>
        </w:pict>
      </w:r>
      <w:r>
        <w:t>A</w:t>
      </w:r>
      <w:r>
        <w:rPr>
          <w:rFonts w:ascii="宋体" w:hAnsi="宋体" w:hint="eastAsia"/>
        </w:rPr>
        <w:t>.</w:t>
      </w:r>
      <w:r>
        <w:t>1</w:t>
      </w:r>
      <w:r>
        <w:rPr>
          <w:rFonts w:ascii="宋体" w:hAnsi="宋体" w:hint="eastAsia"/>
        </w:rPr>
        <w:t xml:space="preserve">个            </w:t>
      </w:r>
      <w:r>
        <w:t>B</w:t>
      </w:r>
      <w:r>
        <w:rPr>
          <w:rFonts w:ascii="宋体" w:hAnsi="宋体" w:hint="eastAsia"/>
        </w:rPr>
        <w:t>.</w:t>
      </w:r>
      <w:r>
        <w:t>2</w:t>
      </w:r>
      <w:r>
        <w:rPr>
          <w:rFonts w:ascii="宋体" w:hAnsi="宋体" w:hint="eastAsia"/>
        </w:rPr>
        <w:t xml:space="preserve">个           </w:t>
      </w:r>
      <w:r>
        <w:t>C</w:t>
      </w:r>
      <w:r>
        <w:rPr>
          <w:rFonts w:ascii="宋体" w:hAnsi="宋体" w:hint="eastAsia"/>
        </w:rPr>
        <w:t>.</w:t>
      </w:r>
      <w:r>
        <w:t>3</w:t>
      </w:r>
      <w:r>
        <w:rPr>
          <w:rFonts w:ascii="宋体" w:hAnsi="宋体" w:hint="eastAsia"/>
        </w:rPr>
        <w:t xml:space="preserve">个        </w:t>
      </w:r>
      <w:r>
        <w:t>D</w:t>
      </w:r>
      <w:r>
        <w:rPr>
          <w:rFonts w:ascii="宋体" w:hAnsi="宋体" w:hint="eastAsia"/>
        </w:rPr>
        <w:t>.</w:t>
      </w:r>
      <w:r>
        <w:t>4</w:t>
      </w:r>
      <w:r>
        <w:rPr>
          <w:rFonts w:ascii="宋体" w:hAnsi="宋体" w:hint="eastAsia"/>
        </w:rPr>
        <w:t>个</w:t>
      </w:r>
    </w:p>
    <w:p w:rsidR="00A276DE" w:rsidRDefault="00A276DE" w:rsidP="00A276DE">
      <w:pPr>
        <w:rPr>
          <w:rFonts w:ascii="宋体" w:hAnsi="宋体" w:hint="eastAsia"/>
        </w:rPr>
      </w:pPr>
      <w:r>
        <w:rPr>
          <w:rFonts w:hint="eastAsia"/>
        </w:rPr>
        <w:t>17</w:t>
      </w:r>
      <w:r>
        <w:rPr>
          <w:rFonts w:ascii="宋体" w:hAnsi="宋体" w:hint="eastAsia"/>
        </w:rPr>
        <w:t>.如图，点</w:t>
      </w:r>
      <w:r>
        <w:t>P</w:t>
      </w:r>
      <w:r>
        <w:rPr>
          <w:rFonts w:hAnsi="宋体"/>
        </w:rPr>
        <w:t>是</w:t>
      </w:r>
      <w:r>
        <w:rPr>
          <w:i/>
        </w:rPr>
        <w:t>x</w:t>
      </w:r>
      <w:r>
        <w:rPr>
          <w:rFonts w:hAnsi="宋体"/>
        </w:rPr>
        <w:t>轴上的一个动点，</w:t>
      </w:r>
      <w:r>
        <w:t>PQ</w:t>
      </w:r>
      <w:r>
        <w:rPr>
          <w:rFonts w:ascii="宋体" w:hAnsi="宋体" w:hint="eastAsia"/>
        </w:rPr>
        <w:t>⊥</w:t>
      </w:r>
      <w:r>
        <w:rPr>
          <w:i/>
        </w:rPr>
        <w:t>x</w:t>
      </w:r>
      <w:r>
        <w:rPr>
          <w:rFonts w:ascii="宋体" w:hAnsi="宋体" w:hint="eastAsia"/>
        </w:rPr>
        <w:t>轴，连接</w:t>
      </w:r>
      <w:r>
        <w:t>OQ</w:t>
      </w:r>
      <w:r>
        <w:rPr>
          <w:rFonts w:ascii="宋体" w:hAnsi="宋体" w:hint="eastAsia"/>
        </w:rPr>
        <w:t>，</w:t>
      </w:r>
    </w:p>
    <w:p w:rsidR="00A276DE" w:rsidRDefault="00A276DE" w:rsidP="00A276DE">
      <w:pPr>
        <w:rPr>
          <w:rFonts w:hint="eastAsia"/>
        </w:rPr>
      </w:pPr>
      <w:r>
        <w:rPr>
          <w:rFonts w:ascii="宋体" w:hAnsi="宋体" w:hint="eastAsia"/>
        </w:rPr>
        <w:t>当</w:t>
      </w:r>
      <w:r>
        <w:t>P</w:t>
      </w:r>
      <w:r>
        <w:rPr>
          <w:rFonts w:hAnsi="宋体"/>
        </w:rPr>
        <w:t>沿</w:t>
      </w:r>
      <w:r>
        <w:rPr>
          <w:i/>
        </w:rPr>
        <w:t>x</w:t>
      </w:r>
      <w:r>
        <w:rPr>
          <w:rFonts w:ascii="宋体" w:hAnsi="宋体" w:hint="eastAsia"/>
        </w:rPr>
        <w:t>轴正向运动时，Rt</w:t>
      </w:r>
      <w:r>
        <w:rPr>
          <w:rFonts w:ascii="宋体" w:hAnsi="宋体" w:hint="eastAsia"/>
          <w:sz w:val="18"/>
        </w:rPr>
        <w:t>△</w:t>
      </w:r>
      <w:r>
        <w:t>QOP</w:t>
      </w:r>
      <w:r>
        <w:rPr>
          <w:rFonts w:ascii="宋体" w:hAnsi="宋体" w:hint="eastAsia"/>
        </w:rPr>
        <w:t>的面积（  ）</w:t>
      </w:r>
    </w:p>
    <w:p w:rsidR="00A276DE" w:rsidRDefault="00A276DE" w:rsidP="00A276DE">
      <w:pPr>
        <w:ind w:firstLineChars="100" w:firstLine="210"/>
        <w:rPr>
          <w:rFonts w:ascii="宋体" w:hAnsi="宋体" w:hint="eastAsia"/>
        </w:rPr>
      </w:pPr>
      <w:r>
        <w:t>A</w:t>
      </w:r>
      <w:r>
        <w:rPr>
          <w:rFonts w:ascii="宋体" w:hAnsi="宋体" w:hint="eastAsia"/>
        </w:rPr>
        <w:t xml:space="preserve">.逐渐增大                 </w:t>
      </w:r>
      <w:r>
        <w:t>B</w:t>
      </w:r>
      <w:r>
        <w:rPr>
          <w:rFonts w:ascii="宋体" w:hAnsi="宋体" w:hint="eastAsia"/>
        </w:rPr>
        <w:t xml:space="preserve">.逐渐减小   </w:t>
      </w:r>
    </w:p>
    <w:p w:rsidR="00A276DE" w:rsidRDefault="00A276DE" w:rsidP="00A276DE">
      <w:pPr>
        <w:ind w:firstLineChars="100" w:firstLine="210"/>
      </w:pPr>
      <w:r>
        <w:t>C</w:t>
      </w:r>
      <w:r>
        <w:rPr>
          <w:rFonts w:ascii="宋体" w:hAnsi="宋体" w:hint="eastAsia"/>
        </w:rPr>
        <w:t xml:space="preserve">.保持不变                 </w:t>
      </w:r>
      <w:r>
        <w:t>D</w:t>
      </w:r>
      <w:r>
        <w:rPr>
          <w:rFonts w:ascii="宋体" w:hAnsi="宋体" w:hint="eastAsia"/>
        </w:rPr>
        <w:t>.无法确定</w:t>
      </w:r>
    </w:p>
    <w:p w:rsidR="00A276DE" w:rsidRDefault="00A276DE" w:rsidP="00A276DE">
      <w:pPr>
        <w:rPr>
          <w:rFonts w:hint="eastAsia"/>
        </w:rPr>
      </w:pPr>
      <w:r>
        <w:rPr>
          <w:rFonts w:hint="eastAsia"/>
        </w:rPr>
        <w:t>18</w:t>
      </w:r>
      <w:r>
        <w:rPr>
          <w:rFonts w:ascii="宋体" w:hAnsi="宋体" w:hint="eastAsia"/>
        </w:rPr>
        <w:t>.直线</w:t>
      </w:r>
      <w:r>
        <w:rPr>
          <w:i/>
        </w:rPr>
        <w:t>y</w:t>
      </w:r>
      <w:r>
        <w:t>=</w:t>
      </w:r>
      <w:r>
        <w:rPr>
          <w:i/>
        </w:rPr>
        <w:t>x</w:t>
      </w:r>
      <w:r>
        <w:rPr>
          <w:rFonts w:ascii="宋体" w:hAnsi="宋体" w:hint="eastAsia"/>
        </w:rPr>
        <w:t>-</w:t>
      </w:r>
      <w:r>
        <w:rPr>
          <w:rFonts w:hint="eastAsia"/>
        </w:rPr>
        <w:t>1</w:t>
      </w:r>
      <w:r>
        <w:rPr>
          <w:rFonts w:hint="eastAsia"/>
        </w:rPr>
        <w:t>与坐标轴交于</w:t>
      </w:r>
      <w:r>
        <w:rPr>
          <w:rFonts w:hint="eastAsia"/>
        </w:rPr>
        <w:t>A</w:t>
      </w:r>
      <w:r>
        <w:rPr>
          <w:rFonts w:hint="eastAsia"/>
        </w:rPr>
        <w:t>，</w:t>
      </w:r>
      <w:r>
        <w:rPr>
          <w:rFonts w:hint="eastAsia"/>
        </w:rPr>
        <w:t>B</w:t>
      </w:r>
      <w:r>
        <w:rPr>
          <w:rFonts w:hint="eastAsia"/>
        </w:rPr>
        <w:t>两点，点</w:t>
      </w:r>
      <w:r>
        <w:rPr>
          <w:rFonts w:hint="eastAsia"/>
        </w:rPr>
        <w:t>C</w:t>
      </w:r>
      <w:r>
        <w:rPr>
          <w:rFonts w:hint="eastAsia"/>
        </w:rPr>
        <w:t>在坐标轴上，</w:t>
      </w:r>
      <w:r>
        <w:rPr>
          <w:rFonts w:hint="eastAsia"/>
          <w:sz w:val="18"/>
        </w:rPr>
        <w:t>△</w:t>
      </w:r>
      <w:r>
        <w:t>ABC</w:t>
      </w:r>
      <w:r>
        <w:rPr>
          <w:rFonts w:ascii="宋体" w:hAnsi="宋体" w:hint="eastAsia"/>
        </w:rPr>
        <w:t>为等腰三角形，则满足条件的点</w:t>
      </w:r>
      <w:r>
        <w:t>C</w:t>
      </w:r>
      <w:r>
        <w:rPr>
          <w:rFonts w:ascii="宋体" w:hAnsi="宋体" w:hint="eastAsia"/>
        </w:rPr>
        <w:t>共有（  ）</w:t>
      </w:r>
    </w:p>
    <w:p w:rsidR="00A276DE" w:rsidRDefault="00A276DE" w:rsidP="00A276DE">
      <w:pPr>
        <w:ind w:firstLineChars="100" w:firstLine="210"/>
      </w:pPr>
      <w:r>
        <w:t>A</w:t>
      </w:r>
      <w:r>
        <w:rPr>
          <w:rFonts w:ascii="宋体" w:hAnsi="宋体" w:hint="eastAsia"/>
        </w:rPr>
        <w:t>.</w:t>
      </w:r>
      <w:r>
        <w:t>4</w:t>
      </w:r>
      <w:r>
        <w:rPr>
          <w:rFonts w:ascii="宋体" w:hAnsi="宋体" w:hint="eastAsia"/>
        </w:rPr>
        <w:t xml:space="preserve">个              </w:t>
      </w:r>
      <w:r>
        <w:t>B</w:t>
      </w:r>
      <w:r>
        <w:rPr>
          <w:rFonts w:ascii="宋体" w:hAnsi="宋体" w:hint="eastAsia"/>
        </w:rPr>
        <w:t>.</w:t>
      </w:r>
      <w:r>
        <w:t>5</w:t>
      </w:r>
      <w:r>
        <w:rPr>
          <w:rFonts w:ascii="宋体" w:hAnsi="宋体" w:hint="eastAsia"/>
        </w:rPr>
        <w:t xml:space="preserve">个           </w:t>
      </w:r>
      <w:r>
        <w:t>C</w:t>
      </w:r>
      <w:r>
        <w:rPr>
          <w:rFonts w:ascii="宋体" w:hAnsi="宋体" w:hint="eastAsia"/>
        </w:rPr>
        <w:t>.</w:t>
      </w:r>
      <w:r>
        <w:t>7</w:t>
      </w:r>
      <w:r>
        <w:rPr>
          <w:rFonts w:ascii="宋体" w:hAnsi="宋体" w:hint="eastAsia"/>
        </w:rPr>
        <w:t xml:space="preserve">个          </w:t>
      </w:r>
      <w:r>
        <w:t>D</w:t>
      </w:r>
      <w:r>
        <w:rPr>
          <w:rFonts w:ascii="宋体" w:hAnsi="宋体" w:hint="eastAsia"/>
        </w:rPr>
        <w:t>.</w:t>
      </w:r>
      <w:r>
        <w:t>8</w:t>
      </w:r>
      <w:r>
        <w:rPr>
          <w:rFonts w:ascii="宋体" w:hAnsi="宋体" w:hint="eastAsia"/>
        </w:rPr>
        <w:t>个</w:t>
      </w:r>
    </w:p>
    <w:p w:rsidR="00A276DE" w:rsidRDefault="00A276DE" w:rsidP="00A276DE">
      <w:pPr>
        <w:rPr>
          <w:rFonts w:ascii="宋体" w:hAnsi="宋体" w:hint="eastAsia"/>
        </w:rPr>
      </w:pPr>
      <w:r>
        <w:rPr>
          <w:rFonts w:hint="eastAsia"/>
          <w:lang w:val="en-US" w:eastAsia="zh-CN"/>
        </w:rPr>
        <w:pict>
          <v:group id="_x0000_s2131" style="position:absolute;left:0;text-align:left;margin-left:1.5pt;margin-top:23.7pt;width:403.5pt;height:89.6pt;z-index:251667456" coordsize="8070,1792">
            <v:group id="_x0000_s2132" style="position:absolute;top:45;width:2235;height:1554" coordsize="2235,1554">
              <v:line id="_x0000_s2133" style="position:absolute" from="255,1211" to="1695,1211">
                <v:stroke endarrow="classic"/>
              </v:line>
              <v:line id="_x0000_s2134" style="position:absolute;flip:y" from="255,120" to="255,1212">
                <v:stroke endarrow="classic"/>
              </v:line>
              <v:shape id="_x0000_s2135" type="#_x0000_t202" style="position:absolute;top:1086;width:2235;height:468" filled="f" stroked="f">
                <v:textbox>
                  <w:txbxContent>
                    <w:p w:rsidR="00A276DE" w:rsidRDefault="00A276DE" w:rsidP="00A276DE">
                      <w:pPr>
                        <w:spacing w:line="280" w:lineRule="exact"/>
                      </w:pPr>
                      <w:r>
                        <w:rPr>
                          <w:rFonts w:hint="eastAsia"/>
                        </w:rPr>
                        <w:t xml:space="preserve">O       </w:t>
                      </w:r>
                      <w:r>
                        <w:rPr>
                          <w:rFonts w:hint="eastAsia"/>
                          <w:i/>
                        </w:rPr>
                        <w:t>v</w:t>
                      </w:r>
                      <w:r>
                        <w:rPr>
                          <w:rFonts w:hint="eastAsia"/>
                        </w:rPr>
                        <w:t>/</w:t>
                      </w:r>
                      <w:r>
                        <w:rPr>
                          <w:rFonts w:hint="eastAsia"/>
                        </w:rPr>
                        <w:t>（</w:t>
                      </w:r>
                      <w:r>
                        <w:rPr>
                          <w:rFonts w:hint="eastAsia"/>
                        </w:rPr>
                        <w:t>km/h</w:t>
                      </w:r>
                      <w:r>
                        <w:rPr>
                          <w:rFonts w:hint="eastAsia"/>
                        </w:rPr>
                        <w:t>）</w:t>
                      </w:r>
                    </w:p>
                  </w:txbxContent>
                </v:textbox>
              </v:shape>
              <v:shape id="_x0000_s2136" type="#_x0000_t202" style="position:absolute;left:210;width:540;height:468" filled="f" stroked="f">
                <v:textbox>
                  <w:txbxContent>
                    <w:p w:rsidR="00A276DE" w:rsidRDefault="00A276DE" w:rsidP="00A276DE">
                      <w:pPr>
                        <w:rPr>
                          <w:rFonts w:hint="eastAsia"/>
                        </w:rPr>
                      </w:pPr>
                      <w:r>
                        <w:rPr>
                          <w:rFonts w:hint="eastAsia"/>
                          <w:i/>
                        </w:rPr>
                        <w:t>t</w:t>
                      </w:r>
                      <w:r>
                        <w:rPr>
                          <w:rFonts w:hint="eastAsia"/>
                        </w:rPr>
                        <w:t>/h</w:t>
                      </w:r>
                    </w:p>
                  </w:txbxContent>
                </v:textbox>
              </v:shape>
            </v:group>
            <v:group id="_x0000_s2137" style="position:absolute;left:2010;top:24;width:2235;height:1554" coordsize="2235,1554">
              <v:line id="_x0000_s2138" style="position:absolute" from="255,1211" to="1695,1211">
                <v:stroke endarrow="classic"/>
              </v:line>
              <v:line id="_x0000_s2139" style="position:absolute;flip:y" from="255,120" to="255,1212">
                <v:stroke endarrow="classic"/>
              </v:line>
              <v:shape id="_x0000_s2140" type="#_x0000_t202" style="position:absolute;top:1086;width:2235;height:468" filled="f" stroked="f">
                <v:textbox>
                  <w:txbxContent>
                    <w:p w:rsidR="00A276DE" w:rsidRDefault="00A276DE" w:rsidP="00A276DE">
                      <w:pPr>
                        <w:spacing w:line="280" w:lineRule="exact"/>
                      </w:pPr>
                      <w:r>
                        <w:rPr>
                          <w:rFonts w:hint="eastAsia"/>
                        </w:rPr>
                        <w:t xml:space="preserve">O       </w:t>
                      </w:r>
                      <w:r>
                        <w:rPr>
                          <w:rFonts w:hint="eastAsia"/>
                          <w:i/>
                        </w:rPr>
                        <w:t>v</w:t>
                      </w:r>
                      <w:r>
                        <w:rPr>
                          <w:rFonts w:hint="eastAsia"/>
                        </w:rPr>
                        <w:t>/</w:t>
                      </w:r>
                      <w:r>
                        <w:rPr>
                          <w:rFonts w:hint="eastAsia"/>
                        </w:rPr>
                        <w:t>（</w:t>
                      </w:r>
                      <w:r>
                        <w:rPr>
                          <w:rFonts w:hint="eastAsia"/>
                        </w:rPr>
                        <w:t>km/h</w:t>
                      </w:r>
                      <w:r>
                        <w:rPr>
                          <w:rFonts w:hint="eastAsia"/>
                        </w:rPr>
                        <w:t>）</w:t>
                      </w:r>
                    </w:p>
                  </w:txbxContent>
                </v:textbox>
              </v:shape>
              <v:shape id="_x0000_s2141" type="#_x0000_t202" style="position:absolute;left:210;width:540;height:468" filled="f" stroked="f">
                <v:textbox>
                  <w:txbxContent>
                    <w:p w:rsidR="00A276DE" w:rsidRDefault="00A276DE" w:rsidP="00A276DE">
                      <w:pPr>
                        <w:rPr>
                          <w:rFonts w:hint="eastAsia"/>
                        </w:rPr>
                      </w:pPr>
                      <w:r>
                        <w:rPr>
                          <w:rFonts w:hint="eastAsia"/>
                          <w:i/>
                        </w:rPr>
                        <w:t>t</w:t>
                      </w:r>
                      <w:r>
                        <w:rPr>
                          <w:rFonts w:hint="eastAsia"/>
                        </w:rPr>
                        <w:t>/h</w:t>
                      </w:r>
                    </w:p>
                  </w:txbxContent>
                </v:textbox>
              </v:shape>
            </v:group>
            <v:group id="_x0000_s2142" style="position:absolute;left:4125;width:2235;height:1554" coordsize="2235,1554">
              <v:line id="_x0000_s2143" style="position:absolute" from="255,1211" to="1695,1211">
                <v:stroke endarrow="classic"/>
              </v:line>
              <v:line id="_x0000_s2144" style="position:absolute;flip:y" from="255,120" to="255,1212">
                <v:stroke endarrow="classic"/>
              </v:line>
              <v:shape id="_x0000_s2145" type="#_x0000_t202" style="position:absolute;top:1086;width:2235;height:468" filled="f" stroked="f">
                <v:textbox>
                  <w:txbxContent>
                    <w:p w:rsidR="00A276DE" w:rsidRDefault="00A276DE" w:rsidP="00A276DE">
                      <w:pPr>
                        <w:spacing w:line="280" w:lineRule="exact"/>
                      </w:pPr>
                      <w:r>
                        <w:rPr>
                          <w:rFonts w:hint="eastAsia"/>
                        </w:rPr>
                        <w:t xml:space="preserve">O       </w:t>
                      </w:r>
                      <w:r>
                        <w:rPr>
                          <w:rFonts w:hint="eastAsia"/>
                          <w:i/>
                        </w:rPr>
                        <w:t>v</w:t>
                      </w:r>
                      <w:r>
                        <w:rPr>
                          <w:rFonts w:hint="eastAsia"/>
                        </w:rPr>
                        <w:t>/</w:t>
                      </w:r>
                      <w:r>
                        <w:rPr>
                          <w:rFonts w:hint="eastAsia"/>
                        </w:rPr>
                        <w:t>（</w:t>
                      </w:r>
                      <w:r>
                        <w:rPr>
                          <w:rFonts w:hint="eastAsia"/>
                        </w:rPr>
                        <w:t>km/h</w:t>
                      </w:r>
                      <w:r>
                        <w:rPr>
                          <w:rFonts w:hint="eastAsia"/>
                        </w:rPr>
                        <w:t>）</w:t>
                      </w:r>
                    </w:p>
                  </w:txbxContent>
                </v:textbox>
              </v:shape>
              <v:shape id="_x0000_s2146" type="#_x0000_t202" style="position:absolute;left:210;width:540;height:468" filled="f" stroked="f">
                <v:textbox>
                  <w:txbxContent>
                    <w:p w:rsidR="00A276DE" w:rsidRDefault="00A276DE" w:rsidP="00A276DE">
                      <w:pPr>
                        <w:rPr>
                          <w:rFonts w:hint="eastAsia"/>
                        </w:rPr>
                      </w:pPr>
                      <w:r>
                        <w:rPr>
                          <w:rFonts w:hint="eastAsia"/>
                          <w:i/>
                        </w:rPr>
                        <w:t>t</w:t>
                      </w:r>
                      <w:r>
                        <w:rPr>
                          <w:rFonts w:hint="eastAsia"/>
                        </w:rPr>
                        <w:t>/h</w:t>
                      </w:r>
                    </w:p>
                  </w:txbxContent>
                </v:textbox>
              </v:shape>
            </v:group>
            <v:line id="_x0000_s2147" style="position:absolute" from="6180,864" to="7620,864">
              <v:stroke endarrow="classic"/>
            </v:line>
            <v:line id="_x0000_s2148" style="position:absolute;flip:y" from="6900,270" to="6900,1362">
              <v:stroke endarrow="classic"/>
            </v:line>
            <v:shape id="_x0000_s2149" type="#_x0000_t202" style="position:absolute;left:6450;top:150;width:540;height:468" filled="f" stroked="f">
              <v:textbox>
                <w:txbxContent>
                  <w:p w:rsidR="00A276DE" w:rsidRDefault="00A276DE" w:rsidP="00A276DE">
                    <w:pPr>
                      <w:rPr>
                        <w:rFonts w:hint="eastAsia"/>
                      </w:rPr>
                    </w:pPr>
                    <w:r>
                      <w:rPr>
                        <w:rFonts w:hint="eastAsia"/>
                        <w:i/>
                      </w:rPr>
                      <w:t>t</w:t>
                    </w:r>
                    <w:r>
                      <w:rPr>
                        <w:rFonts w:hint="eastAsia"/>
                      </w:rPr>
                      <w:t>/h</w:t>
                    </w:r>
                  </w:p>
                </w:txbxContent>
              </v:textbox>
            </v:shape>
            <v:shape id="_x0000_s2150" type="#_x0000_t202" style="position:absolute;left:855;top:1323;width:7215;height:469" filled="f" stroked="f">
              <v:textbox>
                <w:txbxContent>
                  <w:p w:rsidR="00A276DE" w:rsidRDefault="00A276DE" w:rsidP="00A276DE">
                    <w:r>
                      <w:t>A</w:t>
                    </w:r>
                    <w:r>
                      <w:rPr>
                        <w:rFonts w:hint="eastAsia"/>
                      </w:rPr>
                      <w:t xml:space="preserve">                 </w:t>
                    </w:r>
                    <w:r>
                      <w:t>B</w:t>
                    </w:r>
                    <w:r>
                      <w:rPr>
                        <w:rFonts w:hint="eastAsia"/>
                      </w:rPr>
                      <w:t xml:space="preserve">                   </w:t>
                    </w:r>
                    <w:r>
                      <w:t>C</w:t>
                    </w:r>
                    <w:r>
                      <w:rPr>
                        <w:rFonts w:hint="eastAsia"/>
                      </w:rPr>
                      <w:t xml:space="preserve">               </w:t>
                    </w:r>
                    <w:r>
                      <w:t>D</w:t>
                    </w:r>
                  </w:p>
                  <w:p w:rsidR="00A276DE" w:rsidRDefault="00A276DE" w:rsidP="00A276DE"/>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151" type="#_x0000_t19" style="position:absolute;left:420;top:462;width:900;height:780;flip:y"/>
            <v:line id="_x0000_s2152" style="position:absolute;flip:y" from="2250,462" to="3150,1242"/>
            <v:shape id="_x0000_s2153" type="#_x0000_t19" style="position:absolute;left:4485;top:354;width:900;height:780;flip:x y"/>
            <v:shape id="_x0000_s2154" type="#_x0000_t19" style="position:absolute;left:6975;top:360;width:900;height:416;flip:x y" coordsize="21600,20199" adj="-4538289,,,20199" path="wr-21600,-1401,21600,41799,7653,,21600,20199nfewr-21600,-1401,21600,41799,7653,,21600,20199l,20199nsxe">
              <v:path o:connectlocs="7653,0;21600,20199;0,20199"/>
            </v:shape>
            <v:shape id="_x0000_s2155" type="#_x0000_t19" style="position:absolute;left:5925;top:898;width:900;height:416" coordsize="21600,20199" adj="-4538289,,,20199" path="wr-21600,-1401,21600,41799,7653,,21600,20199nfewr-21600,-1401,21600,41799,7653,,21600,20199l,20199nsxe">
              <v:path o:connectlocs="7653,0;21600,20199;0,20199"/>
            </v:shape>
          </v:group>
        </w:pict>
      </w:r>
      <w:r>
        <w:rPr>
          <w:rFonts w:hint="eastAsia"/>
        </w:rPr>
        <w:t>19</w:t>
      </w:r>
      <w:r>
        <w:rPr>
          <w:rFonts w:ascii="宋体" w:hAnsi="宋体" w:hint="eastAsia"/>
        </w:rPr>
        <w:t>.已知甲乙两地相距</w:t>
      </w:r>
      <w:r>
        <w:rPr>
          <w:i/>
        </w:rPr>
        <w:t>s</w:t>
      </w:r>
      <w:r>
        <w:rPr>
          <w:rFonts w:hAnsi="宋体"/>
        </w:rPr>
        <w:t>（</w:t>
      </w:r>
      <w:r>
        <w:t>km</w:t>
      </w:r>
      <w:r>
        <w:rPr>
          <w:rFonts w:hAnsi="宋体"/>
        </w:rPr>
        <w:t>）</w:t>
      </w:r>
      <w:r>
        <w:rPr>
          <w:rFonts w:ascii="宋体" w:hAnsi="宋体" w:hint="eastAsia"/>
        </w:rPr>
        <w:t>，汽车从甲地匀速行驶到乙地，则汽车行驶时间</w:t>
      </w:r>
      <w:r>
        <w:rPr>
          <w:i/>
        </w:rPr>
        <w:t>t</w:t>
      </w:r>
      <w:r>
        <w:rPr>
          <w:rFonts w:hAnsi="宋体"/>
        </w:rPr>
        <w:t>（</w:t>
      </w:r>
      <w:r>
        <w:t>h</w:t>
      </w:r>
      <w:r>
        <w:rPr>
          <w:rFonts w:hAnsi="宋体"/>
        </w:rPr>
        <w:t>）</w:t>
      </w:r>
      <w:r>
        <w:rPr>
          <w:rFonts w:ascii="宋体" w:hAnsi="宋体" w:hint="eastAsia"/>
        </w:rPr>
        <w:t>与行驶速度</w:t>
      </w:r>
      <w:r>
        <w:rPr>
          <w:i/>
        </w:rPr>
        <w:t>v</w:t>
      </w:r>
      <w:r>
        <w:t>(km/h)</w:t>
      </w:r>
      <w:r>
        <w:rPr>
          <w:rFonts w:ascii="宋体" w:hAnsi="宋体" w:hint="eastAsia"/>
        </w:rPr>
        <w:t>之间的函数关系大致是（  ）</w:t>
      </w:r>
    </w:p>
    <w:p w:rsidR="00A276DE" w:rsidRDefault="00A276DE" w:rsidP="00A276DE">
      <w:pPr>
        <w:rPr>
          <w:rFonts w:ascii="宋体" w:hAnsi="宋体" w:hint="eastAsia"/>
        </w:rPr>
      </w:pPr>
      <w:r>
        <w:rPr>
          <w:rFonts w:ascii="宋体" w:hAnsi="宋体" w:hint="eastAsia"/>
          <w:lang w:val="en-US" w:eastAsia="zh-CN"/>
        </w:rPr>
        <w:pict>
          <v:shape id="_x0000_s2130" type="#_x0000_t202" style="position:absolute;left:0;text-align:left;margin-left:330.75pt;margin-top:30pt;width:111.75pt;height:23.4pt;z-index:251666432" filled="f" stroked="f">
            <v:textbox>
              <w:txbxContent>
                <w:p w:rsidR="00A276DE" w:rsidRDefault="00A276DE" w:rsidP="00A276DE">
                  <w:pPr>
                    <w:spacing w:line="280" w:lineRule="exact"/>
                  </w:pPr>
                  <w:r>
                    <w:rPr>
                      <w:rFonts w:hint="eastAsia"/>
                    </w:rPr>
                    <w:t xml:space="preserve">O   </w:t>
                  </w:r>
                  <w:r>
                    <w:rPr>
                      <w:rFonts w:hint="eastAsia"/>
                      <w:i/>
                    </w:rPr>
                    <w:t>v</w:t>
                  </w:r>
                  <w:r>
                    <w:rPr>
                      <w:rFonts w:hint="eastAsia"/>
                    </w:rPr>
                    <w:t>/</w:t>
                  </w:r>
                  <w:r>
                    <w:rPr>
                      <w:rFonts w:hint="eastAsia"/>
                    </w:rPr>
                    <w:t>（</w:t>
                  </w:r>
                  <w:r>
                    <w:rPr>
                      <w:rFonts w:hint="eastAsia"/>
                    </w:rPr>
                    <w:t>km/h</w:t>
                  </w:r>
                  <w:r>
                    <w:rPr>
                      <w:rFonts w:hint="eastAsia"/>
                    </w:rPr>
                    <w:t>）</w:t>
                  </w:r>
                </w:p>
              </w:txbxContent>
            </v:textbox>
          </v:shape>
        </w:pict>
      </w: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hint="eastAsia"/>
        </w:rPr>
      </w:pPr>
      <w:r>
        <w:rPr>
          <w:rFonts w:hint="eastAsia"/>
          <w:lang w:val="en-US" w:eastAsia="zh-CN"/>
        </w:rPr>
        <w:pict>
          <v:shape id="_x0000_s2156" type="#_x0000_t202" style="position:absolute;left:0;text-align:left;margin-left:4in;margin-top:15.6pt;width:117pt;height:68.55pt;z-index:-251648000" wrapcoords="-277 -485 -277 21843 21877 21843 21877 -485 -277 -485" strokeweight="3pt">
            <v:stroke linestyle="thinThin"/>
            <v:textbox>
              <w:txbxContent>
                <w:p w:rsidR="00A276DE" w:rsidRDefault="00A276DE" w:rsidP="00A276DE">
                  <w:pPr>
                    <w:rPr>
                      <w:sz w:val="18"/>
                    </w:rPr>
                  </w:pPr>
                  <w:r>
                    <w:rPr>
                      <w:rFonts w:ascii="楷体_GB2312" w:eastAsia="楷体_GB2312" w:hint="eastAsia"/>
                      <w:sz w:val="18"/>
                    </w:rPr>
                    <w:t>已知抛物线</w:t>
                  </w:r>
                  <w:r>
                    <w:rPr>
                      <w:sz w:val="18"/>
                    </w:rPr>
                    <w:t>y=</w:t>
                  </w:r>
                  <w:r>
                    <w:rPr>
                      <w:i/>
                      <w:sz w:val="18"/>
                    </w:rPr>
                    <w:t>ax</w:t>
                  </w:r>
                  <w:r>
                    <w:rPr>
                      <w:rFonts w:hint="eastAsia"/>
                      <w:sz w:val="18"/>
                      <w:vertAlign w:val="superscript"/>
                    </w:rPr>
                    <w:t>2</w:t>
                  </w:r>
                  <w:r>
                    <w:rPr>
                      <w:sz w:val="18"/>
                    </w:rPr>
                    <w:t>+</w:t>
                  </w:r>
                  <w:r>
                    <w:rPr>
                      <w:i/>
                      <w:sz w:val="18"/>
                    </w:rPr>
                    <w:t>bx+c</w:t>
                  </w:r>
                  <w:r>
                    <w:rPr>
                      <w:rFonts w:hint="eastAsia"/>
                      <w:sz w:val="18"/>
                    </w:rPr>
                    <w:t>与</w:t>
                  </w:r>
                  <w:r>
                    <w:rPr>
                      <w:rFonts w:eastAsia="楷体_GB2312"/>
                      <w:i/>
                      <w:sz w:val="18"/>
                    </w:rPr>
                    <w:t>x</w:t>
                  </w:r>
                  <w:r>
                    <w:rPr>
                      <w:rFonts w:ascii="楷体_GB2312" w:eastAsia="楷体_GB2312" w:hint="eastAsia"/>
                      <w:sz w:val="18"/>
                    </w:rPr>
                    <w:t>轴交于点</w:t>
                  </w:r>
                  <w:r>
                    <w:rPr>
                      <w:sz w:val="18"/>
                    </w:rPr>
                    <w:t>（</w:t>
                  </w:r>
                  <w:r>
                    <w:rPr>
                      <w:sz w:val="18"/>
                    </w:rPr>
                    <w:t>1</w:t>
                  </w:r>
                  <w:r>
                    <w:rPr>
                      <w:sz w:val="18"/>
                    </w:rPr>
                    <w:t>，</w:t>
                  </w:r>
                  <w:r>
                    <w:rPr>
                      <w:sz w:val="18"/>
                    </w:rPr>
                    <w:t>0</w:t>
                  </w:r>
                  <w:r>
                    <w:rPr>
                      <w:sz w:val="18"/>
                    </w:rPr>
                    <w:t>）</w:t>
                  </w:r>
                  <w:r>
                    <w:rPr>
                      <w:rFonts w:hint="eastAsia"/>
                      <w:sz w:val="18"/>
                    </w:rPr>
                    <w:t>,</w:t>
                  </w:r>
                  <w:r>
                    <w:rPr>
                      <w:rFonts w:ascii="楷体_GB2312" w:eastAsia="楷体_GB2312" w:hint="eastAsia"/>
                      <w:sz w:val="18"/>
                    </w:rPr>
                    <w:t>试添加一个条件，使这个函数的对称轴为</w:t>
                  </w:r>
                  <w:r>
                    <w:rPr>
                      <w:rFonts w:hint="eastAsia"/>
                      <w:i/>
                      <w:sz w:val="18"/>
                    </w:rPr>
                    <w:t>x</w:t>
                  </w:r>
                  <w:r>
                    <w:rPr>
                      <w:rFonts w:hint="eastAsia"/>
                      <w:sz w:val="18"/>
                    </w:rPr>
                    <w:t>=2</w:t>
                  </w:r>
                </w:p>
              </w:txbxContent>
            </v:textbox>
            <w10:wrap type="tight"/>
          </v:shape>
        </w:pict>
      </w:r>
    </w:p>
    <w:p w:rsidR="00A276DE" w:rsidRDefault="00A276DE" w:rsidP="00A276DE">
      <w:pPr>
        <w:rPr>
          <w:rFonts w:hint="eastAsia"/>
        </w:rPr>
      </w:pPr>
      <w:r>
        <w:rPr>
          <w:rFonts w:hint="eastAsia"/>
        </w:rPr>
        <w:t>20</w:t>
      </w:r>
      <w:r>
        <w:rPr>
          <w:rFonts w:ascii="宋体" w:hAnsi="宋体" w:hint="eastAsia"/>
        </w:rPr>
        <w:t>.老师</w:t>
      </w:r>
      <w:r>
        <w:rPr>
          <w:rFonts w:hAnsi="宋体"/>
        </w:rPr>
        <w:t>出示了小黑板上的题目（如</w:t>
      </w:r>
      <w:r>
        <w:rPr>
          <w:rFonts w:hAnsi="宋体" w:hint="eastAsia"/>
        </w:rPr>
        <w:t>右</w:t>
      </w:r>
      <w:r>
        <w:rPr>
          <w:rFonts w:hAnsi="宋体"/>
        </w:rPr>
        <w:t>图），小华</w:t>
      </w:r>
      <w:r>
        <w:rPr>
          <w:rFonts w:hAnsi="宋体" w:hint="eastAsia"/>
        </w:rPr>
        <w:t>添加的是</w:t>
      </w:r>
      <w:r>
        <w:rPr>
          <w:rFonts w:hAnsi="宋体"/>
        </w:rPr>
        <w:t>：过点（</w:t>
      </w:r>
      <w:r>
        <w:t>3</w:t>
      </w:r>
      <w:r>
        <w:rPr>
          <w:rFonts w:hAnsi="宋体"/>
        </w:rPr>
        <w:t>，</w:t>
      </w:r>
      <w:r>
        <w:t>0</w:t>
      </w:r>
      <w:r>
        <w:rPr>
          <w:rFonts w:hAnsi="宋体"/>
        </w:rPr>
        <w:t>），小彬</w:t>
      </w:r>
      <w:r>
        <w:rPr>
          <w:rFonts w:hAnsi="宋体" w:hint="eastAsia"/>
        </w:rPr>
        <w:t>添加的是</w:t>
      </w:r>
      <w:r>
        <w:rPr>
          <w:rFonts w:hAnsi="宋体"/>
        </w:rPr>
        <w:t>：过点（</w:t>
      </w:r>
      <w:r>
        <w:t>4</w:t>
      </w:r>
      <w:r>
        <w:rPr>
          <w:rFonts w:hAnsi="宋体"/>
        </w:rPr>
        <w:t>，</w:t>
      </w:r>
      <w:r>
        <w:t>3</w:t>
      </w:r>
      <w:r>
        <w:rPr>
          <w:rFonts w:hAnsi="宋体"/>
        </w:rPr>
        <w:t>），小明</w:t>
      </w:r>
      <w:r>
        <w:rPr>
          <w:rFonts w:hAnsi="宋体" w:hint="eastAsia"/>
        </w:rPr>
        <w:t>添加的是</w:t>
      </w:r>
      <w:r>
        <w:rPr>
          <w:rFonts w:hAnsi="宋体"/>
        </w:rPr>
        <w:t>：</w:t>
      </w:r>
      <w:r>
        <w:rPr>
          <w:i/>
        </w:rPr>
        <w:t>a</w:t>
      </w:r>
      <w:r>
        <w:t>=1,</w:t>
      </w:r>
      <w:r>
        <w:rPr>
          <w:rFonts w:hint="eastAsia"/>
        </w:rPr>
        <w:t>小莹添加的是：抛物线截</w:t>
      </w:r>
      <w:r>
        <w:rPr>
          <w:rFonts w:hint="eastAsia"/>
        </w:rPr>
        <w:t>x</w:t>
      </w:r>
      <w:r>
        <w:rPr>
          <w:rFonts w:hint="eastAsia"/>
        </w:rPr>
        <w:t>轴的线段长度为</w:t>
      </w:r>
      <w:r>
        <w:rPr>
          <w:rFonts w:hint="eastAsia"/>
        </w:rPr>
        <w:t>2</w:t>
      </w:r>
      <w:r>
        <w:rPr>
          <w:rFonts w:hint="eastAsia"/>
        </w:rPr>
        <w:t>，你认为正确说法的个数是</w:t>
      </w:r>
      <w:r>
        <w:rPr>
          <w:rFonts w:ascii="宋体" w:hAnsi="宋体" w:hint="eastAsia"/>
        </w:rPr>
        <w:t>（  ）</w:t>
      </w:r>
    </w:p>
    <w:p w:rsidR="00A276DE" w:rsidRDefault="00A276DE" w:rsidP="00A276DE">
      <w:pPr>
        <w:ind w:firstLineChars="100" w:firstLine="210"/>
      </w:pPr>
      <w:r>
        <w:t>A</w:t>
      </w:r>
      <w:r>
        <w:rPr>
          <w:rFonts w:ascii="宋体" w:hAnsi="宋体" w:hint="eastAsia"/>
        </w:rPr>
        <w:t>.</w:t>
      </w:r>
      <w:r>
        <w:rPr>
          <w:rFonts w:hint="eastAsia"/>
        </w:rPr>
        <w:t>4</w:t>
      </w:r>
      <w:r>
        <w:rPr>
          <w:rFonts w:ascii="宋体" w:hAnsi="宋体" w:hint="eastAsia"/>
        </w:rPr>
        <w:t xml:space="preserve">个         </w:t>
      </w:r>
      <w:r>
        <w:t>B</w:t>
      </w:r>
      <w:r>
        <w:rPr>
          <w:rFonts w:ascii="宋体" w:hAnsi="宋体" w:hint="eastAsia"/>
        </w:rPr>
        <w:t>.</w:t>
      </w:r>
      <w:r>
        <w:rPr>
          <w:rFonts w:hint="eastAsia"/>
        </w:rPr>
        <w:t>3</w:t>
      </w:r>
      <w:r>
        <w:rPr>
          <w:rFonts w:ascii="宋体" w:hAnsi="宋体" w:hint="eastAsia"/>
        </w:rPr>
        <w:t xml:space="preserve">个        </w:t>
      </w:r>
      <w:r>
        <w:t>C</w:t>
      </w:r>
      <w:r>
        <w:rPr>
          <w:rFonts w:ascii="宋体" w:hAnsi="宋体" w:hint="eastAsia"/>
        </w:rPr>
        <w:t>.</w:t>
      </w:r>
      <w:r>
        <w:rPr>
          <w:rFonts w:hint="eastAsia"/>
        </w:rPr>
        <w:t>2</w:t>
      </w:r>
      <w:r>
        <w:rPr>
          <w:rFonts w:ascii="宋体" w:hAnsi="宋体" w:hint="eastAsia"/>
        </w:rPr>
        <w:t xml:space="preserve">个          </w:t>
      </w:r>
      <w:r>
        <w:t>D</w:t>
      </w:r>
      <w:r>
        <w:rPr>
          <w:rFonts w:ascii="宋体" w:hAnsi="宋体" w:hint="eastAsia"/>
        </w:rPr>
        <w:t>.</w:t>
      </w:r>
      <w:r>
        <w:rPr>
          <w:rFonts w:hint="eastAsia"/>
        </w:rPr>
        <w:t>1</w:t>
      </w:r>
      <w:r>
        <w:rPr>
          <w:rFonts w:ascii="宋体" w:hAnsi="宋体" w:hint="eastAsia"/>
        </w:rPr>
        <w:t>个</w:t>
      </w:r>
    </w:p>
    <w:p w:rsidR="00A276DE" w:rsidRDefault="00A276DE" w:rsidP="00A276DE">
      <w:pPr>
        <w:rPr>
          <w:rFonts w:hint="eastAsia"/>
        </w:rPr>
      </w:pPr>
      <w:r>
        <w:rPr>
          <w:rFonts w:hint="eastAsia"/>
        </w:rPr>
        <w:t>三</w:t>
      </w:r>
      <w:r>
        <w:rPr>
          <w:rFonts w:ascii="宋体" w:hAnsi="宋体" w:hint="eastAsia"/>
        </w:rPr>
        <w:t>.解答题（共</w:t>
      </w:r>
      <w:r>
        <w:t>50</w:t>
      </w:r>
      <w:r>
        <w:rPr>
          <w:rFonts w:ascii="宋体" w:hAnsi="宋体" w:hint="eastAsia"/>
        </w:rPr>
        <w:t>分：</w:t>
      </w:r>
      <w:r>
        <w:t>21-2</w:t>
      </w:r>
      <w:r>
        <w:rPr>
          <w:rFonts w:hint="eastAsia"/>
        </w:rPr>
        <w:t>2</w:t>
      </w:r>
      <w:r>
        <w:rPr>
          <w:rFonts w:hAnsi="宋体"/>
        </w:rPr>
        <w:t>各</w:t>
      </w:r>
      <w:r>
        <w:t>6</w:t>
      </w:r>
      <w:r>
        <w:rPr>
          <w:rFonts w:hAnsi="宋体"/>
        </w:rPr>
        <w:t>分；</w:t>
      </w:r>
      <w:r>
        <w:t>2</w:t>
      </w:r>
      <w:r>
        <w:rPr>
          <w:rFonts w:hint="eastAsia"/>
        </w:rPr>
        <w:t>3</w:t>
      </w:r>
      <w:r>
        <w:t>-2</w:t>
      </w:r>
      <w:r>
        <w:rPr>
          <w:rFonts w:hint="eastAsia"/>
        </w:rPr>
        <w:t>4</w:t>
      </w:r>
      <w:r>
        <w:rPr>
          <w:rFonts w:hAnsi="宋体"/>
        </w:rPr>
        <w:t>各</w:t>
      </w:r>
      <w:r>
        <w:t>8</w:t>
      </w:r>
      <w:r>
        <w:rPr>
          <w:rFonts w:hAnsi="宋体"/>
        </w:rPr>
        <w:t>分，</w:t>
      </w:r>
      <w:r>
        <w:t>2</w:t>
      </w:r>
      <w:r>
        <w:rPr>
          <w:rFonts w:hint="eastAsia"/>
        </w:rPr>
        <w:t>5</w:t>
      </w:r>
      <w:r>
        <w:rPr>
          <w:rFonts w:hAnsi="宋体"/>
        </w:rPr>
        <w:t>题</w:t>
      </w:r>
      <w:r>
        <w:t>1</w:t>
      </w:r>
      <w:r>
        <w:rPr>
          <w:rFonts w:hint="eastAsia"/>
        </w:rPr>
        <w:t>0</w:t>
      </w:r>
      <w:r>
        <w:rPr>
          <w:rFonts w:hAnsi="宋体"/>
        </w:rPr>
        <w:t>分，</w:t>
      </w:r>
      <w:r>
        <w:t>2</w:t>
      </w:r>
      <w:r>
        <w:rPr>
          <w:rFonts w:hint="eastAsia"/>
        </w:rPr>
        <w:t>6</w:t>
      </w:r>
      <w:r>
        <w:rPr>
          <w:rFonts w:hAnsi="宋体"/>
        </w:rPr>
        <w:t>题</w:t>
      </w:r>
      <w:r>
        <w:rPr>
          <w:rFonts w:hint="eastAsia"/>
        </w:rPr>
        <w:t>12</w:t>
      </w:r>
      <w:r>
        <w:rPr>
          <w:rFonts w:hAnsi="宋体"/>
        </w:rPr>
        <w:t>分）</w:t>
      </w:r>
    </w:p>
    <w:p w:rsidR="00A276DE" w:rsidRDefault="00A276DE" w:rsidP="00A276DE">
      <w:pPr>
        <w:rPr>
          <w:rFonts w:hint="eastAsia"/>
        </w:rPr>
      </w:pPr>
      <w:r>
        <w:rPr>
          <w:rFonts w:hint="eastAsia"/>
        </w:rPr>
        <w:t>21</w:t>
      </w:r>
      <w:r>
        <w:rPr>
          <w:rFonts w:ascii="宋体" w:hAnsi="宋体" w:hint="eastAsia"/>
        </w:rPr>
        <w:t>.</w:t>
      </w:r>
      <w:r>
        <w:rPr>
          <w:rFonts w:hAnsi="宋体"/>
        </w:rPr>
        <w:t>（</w:t>
      </w:r>
      <w:r>
        <w:t>6</w:t>
      </w:r>
      <w:r>
        <w:rPr>
          <w:rFonts w:hAnsi="宋体"/>
        </w:rPr>
        <w:t>分）</w:t>
      </w:r>
      <w:r>
        <w:rPr>
          <w:rFonts w:hAnsi="宋体" w:hint="eastAsia"/>
        </w:rPr>
        <w:t>已知</w:t>
      </w:r>
      <w:r>
        <w:rPr>
          <w:rFonts w:hAnsi="宋体" w:hint="eastAsia"/>
          <w:i/>
        </w:rPr>
        <w:t>y</w:t>
      </w:r>
      <w:r>
        <w:rPr>
          <w:rFonts w:hAnsi="宋体" w:hint="eastAsia"/>
        </w:rPr>
        <w:t>与</w:t>
      </w:r>
      <w:r>
        <w:rPr>
          <w:rFonts w:hAnsi="宋体" w:hint="eastAsia"/>
          <w:i/>
        </w:rPr>
        <w:t>x</w:t>
      </w:r>
      <w:r>
        <w:rPr>
          <w:rFonts w:hAnsi="宋体" w:hint="eastAsia"/>
        </w:rPr>
        <w:t>+2</w:t>
      </w:r>
      <w:r>
        <w:rPr>
          <w:rFonts w:hAnsi="宋体" w:hint="eastAsia"/>
        </w:rPr>
        <w:t>成正比例，当</w:t>
      </w:r>
      <w:r>
        <w:rPr>
          <w:rFonts w:hAnsi="宋体" w:hint="eastAsia"/>
          <w:i/>
        </w:rPr>
        <w:t>x</w:t>
      </w:r>
      <w:r>
        <w:rPr>
          <w:rFonts w:hAnsi="宋体" w:hint="eastAsia"/>
        </w:rPr>
        <w:t>=1</w:t>
      </w:r>
      <w:r>
        <w:rPr>
          <w:rFonts w:hAnsi="宋体" w:hint="eastAsia"/>
        </w:rPr>
        <w:t>时，</w:t>
      </w:r>
      <w:r>
        <w:rPr>
          <w:rFonts w:hAnsi="宋体" w:hint="eastAsia"/>
        </w:rPr>
        <w:t>y=</w:t>
      </w:r>
      <w:r>
        <w:rPr>
          <w:rFonts w:ascii="宋体" w:hAnsi="宋体" w:hint="eastAsia"/>
        </w:rPr>
        <w:t>-</w:t>
      </w:r>
      <w:r>
        <w:rPr>
          <w:rFonts w:hAnsi="宋体" w:hint="eastAsia"/>
        </w:rPr>
        <w:t>6</w:t>
      </w:r>
      <w:r>
        <w:rPr>
          <w:rFonts w:hAnsi="宋体" w:hint="eastAsia"/>
        </w:rPr>
        <w:t>，点（</w:t>
      </w:r>
      <w:r>
        <w:rPr>
          <w:rFonts w:hAnsi="宋体" w:hint="eastAsia"/>
          <w:i/>
        </w:rPr>
        <w:t>a</w:t>
      </w:r>
      <w:r>
        <w:rPr>
          <w:rFonts w:hAnsi="宋体" w:hint="eastAsia"/>
        </w:rPr>
        <w:t>，</w:t>
      </w:r>
      <w:r>
        <w:rPr>
          <w:rFonts w:hAnsi="宋体" w:hint="eastAsia"/>
        </w:rPr>
        <w:t>2</w:t>
      </w:r>
      <w:r>
        <w:rPr>
          <w:rFonts w:hAnsi="宋体" w:hint="eastAsia"/>
        </w:rPr>
        <w:t>）满足这个函数，求</w:t>
      </w:r>
      <w:r>
        <w:rPr>
          <w:rFonts w:hAnsi="宋体" w:hint="eastAsia"/>
          <w:i/>
        </w:rPr>
        <w:t>a</w:t>
      </w:r>
      <w:r>
        <w:rPr>
          <w:rFonts w:ascii="宋体" w:hAnsi="宋体" w:hint="eastAsia"/>
        </w:rPr>
        <w:t>.</w:t>
      </w: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ascii="宋体" w:hAnsi="宋体" w:hint="eastAsia"/>
        </w:rPr>
      </w:pPr>
      <w:r>
        <w:rPr>
          <w:rFonts w:hint="eastAsia"/>
        </w:rPr>
        <w:t>22</w:t>
      </w:r>
      <w:r>
        <w:rPr>
          <w:rFonts w:ascii="宋体" w:hAnsi="宋体" w:hint="eastAsia"/>
        </w:rPr>
        <w:t>.在平面直角坐标系</w:t>
      </w:r>
      <w:r>
        <w:rPr>
          <w:i/>
        </w:rPr>
        <w:t>xoy</w:t>
      </w:r>
      <w:r>
        <w:rPr>
          <w:rFonts w:ascii="宋体" w:hAnsi="宋体" w:hint="eastAsia"/>
        </w:rPr>
        <w:t>中，直线</w:t>
      </w:r>
      <w:r>
        <w:rPr>
          <w:i/>
        </w:rPr>
        <w:t>y=</w:t>
      </w:r>
      <w:r>
        <w:rPr>
          <w:rFonts w:ascii="宋体" w:hAnsi="宋体" w:hint="eastAsia"/>
        </w:rPr>
        <w:t>-</w:t>
      </w:r>
      <w:r>
        <w:rPr>
          <w:i/>
        </w:rPr>
        <w:t>x</w:t>
      </w:r>
      <w:r>
        <w:rPr>
          <w:rFonts w:ascii="宋体" w:hAnsi="宋体" w:hint="eastAsia"/>
        </w:rPr>
        <w:t>绕点</w:t>
      </w:r>
      <w:r>
        <w:t>O</w:t>
      </w:r>
      <w:r>
        <w:rPr>
          <w:rFonts w:hint="eastAsia"/>
        </w:rPr>
        <w:t>顺时针旋转</w:t>
      </w:r>
      <w:r>
        <w:rPr>
          <w:rFonts w:hint="eastAsia"/>
        </w:rPr>
        <w:t>9</w:t>
      </w:r>
      <w:r>
        <w:t>0</w:t>
      </w:r>
      <w:r>
        <w:rPr>
          <w:rFonts w:ascii="宋体" w:hAnsi="宋体" w:hint="eastAsia"/>
        </w:rPr>
        <w:t>°</w:t>
      </w:r>
      <w:r>
        <w:rPr>
          <w:rFonts w:hint="eastAsia"/>
        </w:rPr>
        <w:t>得到直线</w:t>
      </w:r>
      <w:r>
        <w:rPr>
          <w:rFonts w:hint="eastAsia"/>
          <w:i/>
        </w:rPr>
        <w:t>l</w:t>
      </w:r>
      <w:r>
        <w:rPr>
          <w:rFonts w:hint="eastAsia"/>
        </w:rPr>
        <w:t>，直线</w:t>
      </w:r>
      <w:r>
        <w:rPr>
          <w:rFonts w:hint="eastAsia"/>
          <w:i/>
        </w:rPr>
        <w:t>l</w:t>
      </w:r>
      <w:r>
        <w:rPr>
          <w:rFonts w:hint="eastAsia"/>
        </w:rPr>
        <w:t>与反比例函数</w:t>
      </w:r>
      <w:r>
        <w:rPr>
          <w:position w:val="-22"/>
        </w:rPr>
        <w:object w:dxaOrig="580" w:dyaOrig="580">
          <v:shape id="_x0000_i1040" type="#_x0000_t75" style="width:29.25pt;height:29.25pt;mso-position-horizontal-relative:page;mso-position-vertical-relative:page" o:ole="">
            <v:imagedata r:id="rId35" o:title=""/>
          </v:shape>
          <o:OLEObject Type="Embed" ProgID="Equation.DSMT4" ShapeID="_x0000_i1040" DrawAspect="Content" ObjectID="_1408348724" r:id="rId36"/>
        </w:object>
      </w:r>
      <w:r>
        <w:rPr>
          <w:rFonts w:hint="eastAsia"/>
        </w:rPr>
        <w:t>的图象的一个交点为</w:t>
      </w:r>
      <w:r>
        <w:rPr>
          <w:rFonts w:hint="eastAsia"/>
        </w:rPr>
        <w:t>A</w:t>
      </w:r>
      <w:r>
        <w:rPr>
          <w:rFonts w:hint="eastAsia"/>
        </w:rPr>
        <w:t>（</w:t>
      </w:r>
      <w:r>
        <w:rPr>
          <w:rFonts w:hint="eastAsia"/>
        </w:rPr>
        <w:t>0</w:t>
      </w:r>
      <w:r>
        <w:rPr>
          <w:rFonts w:hint="eastAsia"/>
        </w:rPr>
        <w:t>，</w:t>
      </w:r>
      <w:r>
        <w:rPr>
          <w:rFonts w:hint="eastAsia"/>
        </w:rPr>
        <w:t>3</w:t>
      </w:r>
      <w:r>
        <w:rPr>
          <w:rFonts w:hint="eastAsia"/>
        </w:rPr>
        <w:t>），试确定反比例函数的解析式</w:t>
      </w:r>
      <w:r>
        <w:rPr>
          <w:rFonts w:ascii="宋体" w:hAnsi="宋体" w:hint="eastAsia"/>
        </w:rPr>
        <w:t>.</w:t>
      </w: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r>
        <w:t>23</w:t>
      </w:r>
      <w:r>
        <w:rPr>
          <w:rFonts w:ascii="宋体" w:hAnsi="宋体" w:hint="eastAsia"/>
        </w:rPr>
        <w:t>.求证函数</w:t>
      </w:r>
      <w:r>
        <w:rPr>
          <w:i/>
        </w:rPr>
        <w:t>y=x</w:t>
      </w:r>
      <w:r>
        <w:rPr>
          <w:rFonts w:hint="eastAsia"/>
          <w:vertAlign w:val="superscript"/>
        </w:rPr>
        <w:t>2</w:t>
      </w:r>
      <w:r>
        <w:rPr>
          <w:rFonts w:ascii="宋体" w:hAnsi="宋体" w:hint="eastAsia"/>
        </w:rPr>
        <w:t>-</w:t>
      </w:r>
      <w:r>
        <w:t>3</w:t>
      </w:r>
      <w:r>
        <w:rPr>
          <w:i/>
        </w:rPr>
        <w:t>x</w:t>
      </w:r>
      <w:r>
        <w:rPr>
          <w:rFonts w:ascii="宋体" w:hAnsi="宋体" w:hint="eastAsia"/>
        </w:rPr>
        <w:t>-</w:t>
      </w:r>
      <w:r>
        <w:t>4</w:t>
      </w:r>
      <w:r>
        <w:rPr>
          <w:rFonts w:hint="eastAsia"/>
        </w:rPr>
        <w:t>与</w:t>
      </w:r>
      <w:r>
        <w:rPr>
          <w:rFonts w:hint="eastAsia"/>
          <w:i/>
        </w:rPr>
        <w:t>x</w:t>
      </w:r>
      <w:r>
        <w:rPr>
          <w:rFonts w:hint="eastAsia"/>
        </w:rPr>
        <w:t>轴必有两个交点；若</w:t>
      </w:r>
      <w:r>
        <w:rPr>
          <w:rFonts w:hint="eastAsia"/>
          <w:i/>
        </w:rPr>
        <w:t>x</w:t>
      </w:r>
      <w:r>
        <w:rPr>
          <w:rFonts w:hint="eastAsia"/>
          <w:vertAlign w:val="subscript"/>
        </w:rPr>
        <w:t>1</w:t>
      </w:r>
      <w:r>
        <w:rPr>
          <w:rFonts w:hint="eastAsia"/>
        </w:rPr>
        <w:t>，</w:t>
      </w:r>
      <w:r>
        <w:rPr>
          <w:rFonts w:hint="eastAsia"/>
          <w:i/>
        </w:rPr>
        <w:t>x</w:t>
      </w:r>
      <w:r>
        <w:rPr>
          <w:rFonts w:hint="eastAsia"/>
          <w:vertAlign w:val="subscript"/>
        </w:rPr>
        <w:t>2</w:t>
      </w:r>
      <w:r>
        <w:rPr>
          <w:rFonts w:hint="eastAsia"/>
        </w:rPr>
        <w:t>是这个函数与</w:t>
      </w:r>
      <w:r>
        <w:rPr>
          <w:rFonts w:hint="eastAsia"/>
          <w:i/>
        </w:rPr>
        <w:t>x</w:t>
      </w:r>
      <w:r>
        <w:rPr>
          <w:rFonts w:hint="eastAsia"/>
        </w:rPr>
        <w:t>轴交点的横坐标，计算</w:t>
      </w:r>
      <w:r>
        <w:rPr>
          <w:position w:val="-10"/>
        </w:rPr>
        <w:object w:dxaOrig="679" w:dyaOrig="340">
          <v:shape id="_x0000_i1041" type="#_x0000_t75" style="width:33.75pt;height:17.25pt;mso-position-horizontal-relative:page;mso-position-vertical-relative:page" o:ole="">
            <v:imagedata r:id="rId37" o:title=""/>
          </v:shape>
          <o:OLEObject Type="Embed" ProgID="Equation.DSMT4" ShapeID="_x0000_i1041" DrawAspect="Content" ObjectID="_1408348725" r:id="rId38"/>
        </w:object>
      </w:r>
      <w:r>
        <w:rPr>
          <w:rFonts w:hint="eastAsia"/>
        </w:rPr>
        <w:t>的值</w:t>
      </w:r>
      <w:r>
        <w:rPr>
          <w:rFonts w:ascii="宋体" w:hAnsi="宋体" w:hint="eastAsia"/>
        </w:rPr>
        <w:t>.</w:t>
      </w: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r>
        <w:t>24</w:t>
      </w:r>
      <w:r>
        <w:rPr>
          <w:rFonts w:ascii="宋体" w:hAnsi="宋体" w:hint="eastAsia"/>
        </w:rPr>
        <w:t>.</w:t>
      </w:r>
      <w:r>
        <w:t>某校八年级学生小丽、小强和小红到某超市参加了社会实践活动，在活动中他们参与了某种水果的销售工作，已知该种水果的进价为</w:t>
      </w:r>
      <w:r>
        <w:t>8</w:t>
      </w:r>
      <w:r>
        <w:t>元／千克，下面是他们在活动结束后的对话</w:t>
      </w:r>
      <w:r>
        <w:rPr>
          <w:rFonts w:hint="eastAsia"/>
        </w:rPr>
        <w:t>：</w:t>
      </w:r>
      <w:r>
        <w:t>小丽：如果以</w:t>
      </w:r>
      <w:r>
        <w:t>10</w:t>
      </w:r>
      <w:r>
        <w:t>元／千克的价格销售，那么每天可售出</w:t>
      </w:r>
      <w:r>
        <w:t>300</w:t>
      </w:r>
      <w:r>
        <w:t>千克．</w:t>
      </w:r>
    </w:p>
    <w:p w:rsidR="00A276DE" w:rsidRDefault="00A276DE" w:rsidP="00A276DE">
      <w:pPr>
        <w:ind w:firstLineChars="500" w:firstLine="1050"/>
      </w:pPr>
      <w:r>
        <w:t>小强：如果以</w:t>
      </w:r>
      <w:r>
        <w:t>13</w:t>
      </w:r>
      <w:r>
        <w:t>元／千克的价格销售，那么每天可获取利润</w:t>
      </w:r>
      <w:r>
        <w:t>750</w:t>
      </w:r>
      <w:r>
        <w:t>元．</w:t>
      </w:r>
    </w:p>
    <w:p w:rsidR="00A276DE" w:rsidRDefault="00A276DE" w:rsidP="00A276DE">
      <w:pPr>
        <w:ind w:leftChars="500" w:left="1680" w:hangingChars="300" w:hanging="630"/>
        <w:rPr>
          <w:rFonts w:hint="eastAsia"/>
        </w:rPr>
      </w:pPr>
      <w:r>
        <w:t>小红：通过调查验证，我发现每天的销售量</w:t>
      </w:r>
      <w:r>
        <w:rPr>
          <w:position w:val="-10"/>
        </w:rPr>
        <w:object w:dxaOrig="220" w:dyaOrig="260">
          <v:shape id="_x0000_i1042" type="#_x0000_t75" style="width:11.25pt;height:12.75pt;mso-position-horizontal-relative:page;mso-position-vertical-relative:page" o:ole="">
            <v:imagedata r:id="rId39" o:title=""/>
          </v:shape>
          <o:OLEObject Type="Embed" ProgID="Equation.DSMT4" ShapeID="_x0000_i1042" DrawAspect="Content" ObjectID="_1408348726" r:id="rId40"/>
        </w:object>
      </w:r>
      <w:r>
        <w:t>（千克）与销售单价</w:t>
      </w:r>
      <w:r>
        <w:rPr>
          <w:position w:val="-6"/>
        </w:rPr>
        <w:object w:dxaOrig="200" w:dyaOrig="220">
          <v:shape id="_x0000_i1043" type="#_x0000_t75" style="width:9.75pt;height:11.25pt;mso-position-horizontal-relative:page;mso-position-vertical-relative:page" o:ole="">
            <v:imagedata r:id="rId41" o:title=""/>
          </v:shape>
          <o:OLEObject Type="Embed" ProgID="Equation.DSMT4" ShapeID="_x0000_i1043" DrawAspect="Content" ObjectID="_1408348727" r:id="rId42"/>
        </w:object>
      </w:r>
      <w:r>
        <w:t>（元）之</w:t>
      </w:r>
    </w:p>
    <w:p w:rsidR="00A276DE" w:rsidRDefault="00A276DE" w:rsidP="00A276DE">
      <w:pPr>
        <w:ind w:leftChars="500" w:left="1680" w:hangingChars="300" w:hanging="630"/>
      </w:pPr>
      <w:r>
        <w:t>间存在一次函数关系．</w:t>
      </w:r>
    </w:p>
    <w:p w:rsidR="00A276DE" w:rsidRDefault="00A276DE" w:rsidP="00A276DE">
      <w:pPr>
        <w:ind w:left="210" w:hangingChars="100" w:hanging="210"/>
      </w:pPr>
      <w:r>
        <w:rPr>
          <w:rFonts w:hint="eastAsia"/>
        </w:rPr>
        <w:t>（</w:t>
      </w:r>
      <w:r>
        <w:rPr>
          <w:rFonts w:hint="eastAsia"/>
        </w:rPr>
        <w:t>1</w:t>
      </w:r>
      <w:r>
        <w:rPr>
          <w:rFonts w:hint="eastAsia"/>
        </w:rPr>
        <w:t>）</w:t>
      </w:r>
      <w:r>
        <w:t>求</w:t>
      </w:r>
      <w:r>
        <w:rPr>
          <w:position w:val="-10"/>
        </w:rPr>
        <w:object w:dxaOrig="220" w:dyaOrig="260">
          <v:shape id="_x0000_i1044" type="#_x0000_t75" style="width:11.25pt;height:12.75pt;mso-position-horizontal-relative:page;mso-position-vertical-relative:page" o:ole="">
            <v:imagedata r:id="rId43" o:title=""/>
          </v:shape>
          <o:OLEObject Type="Embed" ProgID="Equation.DSMT4" ShapeID="_x0000_i1044" DrawAspect="Content" ObjectID="_1408348728" r:id="rId44"/>
        </w:object>
      </w:r>
      <w:r>
        <w:t>（千克）与</w:t>
      </w:r>
      <w:r>
        <w:rPr>
          <w:position w:val="-6"/>
        </w:rPr>
        <w:object w:dxaOrig="200" w:dyaOrig="220">
          <v:shape id="_x0000_i1045" type="#_x0000_t75" style="width:9.75pt;height:11.25pt;mso-position-horizontal-relative:page;mso-position-vertical-relative:page" o:ole="">
            <v:imagedata r:id="rId45" o:title=""/>
          </v:shape>
          <o:OLEObject Type="Embed" ProgID="Equation.DSMT4" ShapeID="_x0000_i1045" DrawAspect="Content" ObjectID="_1408348729" r:id="rId46"/>
        </w:object>
      </w:r>
      <w:r>
        <w:t>（元）（</w:t>
      </w:r>
      <w:r>
        <w:rPr>
          <w:position w:val="-6"/>
        </w:rPr>
        <w:object w:dxaOrig="559" w:dyaOrig="280">
          <v:shape id="_x0000_i1046" type="#_x0000_t75" style="width:27.75pt;height:14.25pt;mso-position-horizontal-relative:page;mso-position-vertical-relative:page" o:ole="">
            <v:imagedata r:id="rId47" o:title=""/>
          </v:shape>
          <o:OLEObject Type="Embed" ProgID="Equation.DSMT4" ShapeID="_x0000_i1046" DrawAspect="Content" ObjectID="_1408348730" r:id="rId48"/>
        </w:object>
      </w:r>
      <w:r>
        <w:t>）的函数关系式；</w:t>
      </w:r>
      <w:r>
        <w:rPr>
          <w:rFonts w:hint="eastAsia"/>
        </w:rPr>
        <w:t>（</w:t>
      </w:r>
      <w:r>
        <w:rPr>
          <w:rFonts w:hint="eastAsia"/>
        </w:rPr>
        <w:t>2</w:t>
      </w:r>
      <w:r>
        <w:rPr>
          <w:rFonts w:hint="eastAsia"/>
        </w:rPr>
        <w:t>）</w:t>
      </w:r>
      <w:r>
        <w:t>设该超市销售该种水果每天获取的利润为</w:t>
      </w:r>
      <w:r>
        <w:rPr>
          <w:position w:val="-6"/>
        </w:rPr>
        <w:object w:dxaOrig="240" w:dyaOrig="220">
          <v:shape id="_x0000_i1047" type="#_x0000_t75" style="width:12pt;height:11.25pt;mso-position-horizontal-relative:page;mso-position-vertical-relative:page" o:ole="">
            <v:imagedata r:id="rId49" o:title=""/>
          </v:shape>
          <o:OLEObject Type="Embed" ProgID="Equation.DSMT4" ShapeID="_x0000_i1047" DrawAspect="Content" ObjectID="_1408348731" r:id="rId50"/>
        </w:object>
      </w:r>
      <w:r>
        <w:t>元，那么，当销售单价为何值时，每天可获得的利润最大？最大利润是多少元？</w:t>
      </w:r>
      <w:r>
        <w:rPr>
          <w:rFonts w:hAnsi="宋体"/>
          <w:sz w:val="18"/>
        </w:rPr>
        <w:t>【利润</w:t>
      </w:r>
      <w:r>
        <w:rPr>
          <w:position w:val="-4"/>
          <w:sz w:val="18"/>
        </w:rPr>
        <w:object w:dxaOrig="200" w:dyaOrig="180">
          <v:shape id="_x0000_i1048" type="#_x0000_t75" style="width:9.75pt;height:9pt;mso-position-horizontal-relative:page;mso-position-vertical-relative:page" o:ole="">
            <v:imagedata r:id="rId51" o:title=""/>
          </v:shape>
          <o:OLEObject Type="Embed" ProgID="Equation.DSMT4" ShapeID="_x0000_i1048" DrawAspect="Content" ObjectID="_1408348732" r:id="rId52"/>
        </w:object>
      </w:r>
      <w:r>
        <w:rPr>
          <w:rFonts w:hAnsi="宋体"/>
          <w:sz w:val="18"/>
        </w:rPr>
        <w:t>销售量</w:t>
      </w:r>
      <w:r>
        <w:rPr>
          <w:position w:val="-4"/>
          <w:sz w:val="18"/>
        </w:rPr>
        <w:object w:dxaOrig="180" w:dyaOrig="200">
          <v:shape id="_x0000_i1049" type="#_x0000_t75" style="width:9pt;height:9.75pt;mso-position-horizontal-relative:page;mso-position-vertical-relative:page" o:ole="">
            <v:imagedata r:id="rId53" o:title=""/>
          </v:shape>
          <o:OLEObject Type="Embed" ProgID="Equation.DSMT4" ShapeID="_x0000_i1049" DrawAspect="Content" ObjectID="_1408348733" r:id="rId54"/>
        </w:object>
      </w:r>
      <w:r>
        <w:rPr>
          <w:rFonts w:hAnsi="宋体"/>
          <w:sz w:val="18"/>
        </w:rPr>
        <w:t>（销售单价</w:t>
      </w:r>
      <w:r>
        <w:rPr>
          <w:position w:val="-4"/>
          <w:sz w:val="18"/>
        </w:rPr>
        <w:object w:dxaOrig="200" w:dyaOrig="160">
          <v:shape id="_x0000_i1050" type="#_x0000_t75" style="width:9.75pt;height:8.25pt;mso-position-horizontal-relative:page;mso-position-vertical-relative:page" o:ole="">
            <v:imagedata r:id="rId55" o:title=""/>
          </v:shape>
          <o:OLEObject Type="Embed" ProgID="Equation.DSMT4" ShapeID="_x0000_i1050" DrawAspect="Content" ObjectID="_1408348734" r:id="rId56"/>
        </w:object>
      </w:r>
      <w:r>
        <w:rPr>
          <w:rFonts w:hAnsi="宋体"/>
          <w:sz w:val="18"/>
        </w:rPr>
        <w:t>进价）】</w:t>
      </w: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r>
        <w:rPr>
          <w:rFonts w:hint="eastAsia"/>
        </w:rPr>
        <w:t>25</w:t>
      </w:r>
      <w:r>
        <w:rPr>
          <w:rFonts w:ascii="宋体" w:hAnsi="宋体" w:hint="eastAsia"/>
        </w:rPr>
        <w:t>.</w:t>
      </w:r>
      <w:r>
        <w:rPr>
          <w:rFonts w:hint="eastAsia"/>
        </w:rPr>
        <w:t>某工厂生产的某种产品按质量分为</w:t>
      </w:r>
      <w:r>
        <w:rPr>
          <w:rFonts w:hint="eastAsia"/>
        </w:rPr>
        <w:t>10</w:t>
      </w:r>
      <w:r>
        <w:rPr>
          <w:rFonts w:hint="eastAsia"/>
        </w:rPr>
        <w:t>个档次</w:t>
      </w:r>
      <w:r>
        <w:rPr>
          <w:rFonts w:hint="eastAsia"/>
        </w:rPr>
        <w:t>.</w:t>
      </w:r>
      <w:r>
        <w:rPr>
          <w:rFonts w:hint="eastAsia"/>
        </w:rPr>
        <w:t>第一档次（最低）的产品一天能生产</w:t>
      </w:r>
      <w:r>
        <w:rPr>
          <w:rFonts w:hint="eastAsia"/>
        </w:rPr>
        <w:t>76</w:t>
      </w:r>
      <w:r>
        <w:rPr>
          <w:rFonts w:hint="eastAsia"/>
        </w:rPr>
        <w:t>件，每件利润</w:t>
      </w:r>
      <w:r>
        <w:rPr>
          <w:rFonts w:hint="eastAsia"/>
        </w:rPr>
        <w:t>10</w:t>
      </w:r>
      <w:r>
        <w:rPr>
          <w:rFonts w:hint="eastAsia"/>
        </w:rPr>
        <w:t>元，每提高一个档次，每件利润增加</w:t>
      </w:r>
      <w:r>
        <w:rPr>
          <w:rFonts w:hint="eastAsia"/>
        </w:rPr>
        <w:t>2</w:t>
      </w:r>
      <w:r>
        <w:rPr>
          <w:rFonts w:hint="eastAsia"/>
        </w:rPr>
        <w:t>元，但一天产量减少</w:t>
      </w:r>
      <w:r>
        <w:rPr>
          <w:rFonts w:hint="eastAsia"/>
        </w:rPr>
        <w:t>4</w:t>
      </w:r>
      <w:r>
        <w:rPr>
          <w:rFonts w:hint="eastAsia"/>
        </w:rPr>
        <w:t>件</w:t>
      </w:r>
      <w:r>
        <w:rPr>
          <w:rFonts w:hint="eastAsia"/>
        </w:rPr>
        <w:t>.</w:t>
      </w:r>
    </w:p>
    <w:p w:rsidR="00A276DE" w:rsidRDefault="00A276DE" w:rsidP="00A276DE">
      <w:pPr>
        <w:ind w:left="420" w:hangingChars="200" w:hanging="420"/>
        <w:rPr>
          <w:rFonts w:hint="eastAsia"/>
        </w:rPr>
      </w:pPr>
      <w:r>
        <w:rPr>
          <w:rFonts w:hint="eastAsia"/>
        </w:rPr>
        <w:t>（</w:t>
      </w:r>
      <w:r>
        <w:rPr>
          <w:rFonts w:hint="eastAsia"/>
        </w:rPr>
        <w:t>1</w:t>
      </w:r>
      <w:r>
        <w:rPr>
          <w:rFonts w:hint="eastAsia"/>
        </w:rPr>
        <w:t>）若生产第</w:t>
      </w:r>
      <w:r>
        <w:rPr>
          <w:rFonts w:hint="eastAsia"/>
          <w:i/>
        </w:rPr>
        <w:t>x</w:t>
      </w:r>
      <w:r>
        <w:rPr>
          <w:rFonts w:hint="eastAsia"/>
        </w:rPr>
        <w:t>档次的产品一天的总利润为</w:t>
      </w:r>
      <w:r>
        <w:rPr>
          <w:rFonts w:hint="eastAsia"/>
          <w:i/>
        </w:rPr>
        <w:t>y</w:t>
      </w:r>
      <w:r>
        <w:rPr>
          <w:rFonts w:hint="eastAsia"/>
        </w:rPr>
        <w:t>元（其中</w:t>
      </w:r>
      <w:r>
        <w:rPr>
          <w:rFonts w:hint="eastAsia"/>
        </w:rPr>
        <w:t>x</w:t>
      </w:r>
      <w:r>
        <w:rPr>
          <w:rFonts w:hint="eastAsia"/>
        </w:rPr>
        <w:t>为正整数，且</w:t>
      </w:r>
      <w:r>
        <w:rPr>
          <w:rFonts w:ascii="宋体" w:hAnsi="宋体" w:hint="eastAsia"/>
        </w:rPr>
        <w:t>1≤</w:t>
      </w:r>
      <w:r>
        <w:rPr>
          <w:rFonts w:ascii="宋体" w:hAnsi="宋体" w:hint="eastAsia"/>
          <w:i/>
        </w:rPr>
        <w:t>x</w:t>
      </w:r>
      <w:r>
        <w:rPr>
          <w:rFonts w:ascii="宋体" w:hAnsi="宋体" w:hint="eastAsia"/>
        </w:rPr>
        <w:t>≤</w:t>
      </w:r>
      <w:r>
        <w:rPr>
          <w:rFonts w:hint="eastAsia"/>
        </w:rPr>
        <w:t>10</w:t>
      </w:r>
      <w:r>
        <w:rPr>
          <w:rFonts w:hint="eastAsia"/>
        </w:rPr>
        <w:t>），求出</w:t>
      </w:r>
      <w:r>
        <w:rPr>
          <w:rFonts w:hint="eastAsia"/>
          <w:i/>
        </w:rPr>
        <w:t>y</w:t>
      </w:r>
      <w:r>
        <w:rPr>
          <w:rFonts w:hint="eastAsia"/>
        </w:rPr>
        <w:t>与</w:t>
      </w:r>
      <w:r>
        <w:rPr>
          <w:rFonts w:hint="eastAsia"/>
          <w:i/>
        </w:rPr>
        <w:t>x</w:t>
      </w:r>
      <w:r>
        <w:rPr>
          <w:rFonts w:hint="eastAsia"/>
        </w:rPr>
        <w:t>的函数关系式，</w:t>
      </w:r>
    </w:p>
    <w:p w:rsidR="00A276DE" w:rsidRDefault="00A276DE" w:rsidP="00A276DE">
      <w:pPr>
        <w:rPr>
          <w:rFonts w:hint="eastAsia"/>
        </w:rPr>
      </w:pPr>
      <w:r>
        <w:rPr>
          <w:rFonts w:hint="eastAsia"/>
        </w:rPr>
        <w:t>（</w:t>
      </w:r>
      <w:r>
        <w:rPr>
          <w:rFonts w:hint="eastAsia"/>
        </w:rPr>
        <w:t>2</w:t>
      </w:r>
      <w:r>
        <w:rPr>
          <w:rFonts w:hint="eastAsia"/>
        </w:rPr>
        <w:t>）若生产第</w:t>
      </w:r>
      <w:r>
        <w:rPr>
          <w:rFonts w:hint="eastAsia"/>
        </w:rPr>
        <w:t>x</w:t>
      </w:r>
      <w:r>
        <w:rPr>
          <w:rFonts w:hint="eastAsia"/>
        </w:rPr>
        <w:t>档次的产品一天的总利润为</w:t>
      </w:r>
      <w:r>
        <w:rPr>
          <w:rFonts w:hint="eastAsia"/>
        </w:rPr>
        <w:t>1080</w:t>
      </w:r>
      <w:r>
        <w:rPr>
          <w:rFonts w:hint="eastAsia"/>
        </w:rPr>
        <w:t>元，求该产品的质量档次；</w:t>
      </w: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r>
        <w:rPr>
          <w:rFonts w:hint="eastAsia"/>
        </w:rPr>
        <w:t>26</w:t>
      </w:r>
      <w:r>
        <w:rPr>
          <w:rFonts w:ascii="宋体" w:hAnsi="宋体" w:hint="eastAsia"/>
        </w:rPr>
        <w:t>.</w:t>
      </w:r>
      <w:r>
        <w:rPr>
          <w:rFonts w:hint="eastAsia"/>
        </w:rPr>
        <w:t xml:space="preserve"> </w:t>
      </w:r>
      <w:r>
        <w:rPr>
          <w:rFonts w:hint="eastAsia"/>
        </w:rPr>
        <w:t>二次函数</w:t>
      </w:r>
      <w:r>
        <w:rPr>
          <w:position w:val="-10"/>
        </w:rPr>
        <w:object w:dxaOrig="2202" w:dyaOrig="360">
          <v:shape id="_x0000_i1051" type="#_x0000_t75" style="width:110.25pt;height:18pt;mso-position-horizontal-relative:page;mso-position-vertical-relative:page" o:ole="">
            <v:imagedata r:id="rId57" o:title=""/>
          </v:shape>
          <o:OLEObject Type="Embed" ProgID="Equation.DSMT4" ShapeID="_x0000_i1051" DrawAspect="Content" ObjectID="_1408348735" r:id="rId58"/>
        </w:object>
      </w:r>
      <w:r>
        <w:rPr>
          <w:rFonts w:hint="eastAsia"/>
        </w:rPr>
        <w:t>的图象如图</w:t>
      </w:r>
      <w:r>
        <w:t>9</w:t>
      </w:r>
      <w:r>
        <w:rPr>
          <w:rFonts w:hint="eastAsia"/>
        </w:rPr>
        <w:t>所示，根据图象解答下列问题：</w:t>
      </w:r>
    </w:p>
    <w:p w:rsidR="00A276DE" w:rsidRDefault="00A276DE" w:rsidP="00A276DE">
      <w:pPr>
        <w:rPr>
          <w:rFonts w:hint="eastAsia"/>
        </w:rPr>
      </w:pPr>
      <w:r>
        <w:rPr>
          <w:rFonts w:hint="eastAsia"/>
        </w:rPr>
        <w:t>（</w:t>
      </w:r>
      <w:r>
        <w:t>1</w:t>
      </w:r>
      <w:r>
        <w:rPr>
          <w:rFonts w:hint="eastAsia"/>
        </w:rPr>
        <w:t>）写出方程</w:t>
      </w:r>
      <w:r>
        <w:rPr>
          <w:position w:val="-6"/>
        </w:rPr>
        <w:object w:dxaOrig="1521" w:dyaOrig="320">
          <v:shape id="_x0000_i1052" type="#_x0000_t75" style="width:75.75pt;height:15.75pt;mso-position-horizontal-relative:page;mso-position-vertical-relative:page" o:ole="">
            <v:imagedata r:id="rId59" o:title=""/>
          </v:shape>
          <o:OLEObject Type="Embed" ProgID="Equation.DSMT4" ShapeID="_x0000_i1052" DrawAspect="Content" ObjectID="_1408348736" r:id="rId60"/>
        </w:object>
      </w:r>
      <w:r>
        <w:rPr>
          <w:rFonts w:hint="eastAsia"/>
        </w:rPr>
        <w:t>的两个根．</w:t>
      </w:r>
    </w:p>
    <w:p w:rsidR="00A276DE" w:rsidRDefault="00A276DE" w:rsidP="00A276DE">
      <w:r>
        <w:rPr>
          <w:rFonts w:hint="eastAsia"/>
        </w:rPr>
        <w:t>（</w:t>
      </w:r>
      <w:r>
        <w:t>2</w:t>
      </w:r>
      <w:r>
        <w:rPr>
          <w:rFonts w:hint="eastAsia"/>
        </w:rPr>
        <w:t>）写出不等式</w:t>
      </w:r>
      <w:r>
        <w:rPr>
          <w:position w:val="-6"/>
        </w:rPr>
        <w:object w:dxaOrig="1521" w:dyaOrig="320">
          <v:shape id="_x0000_i1053" type="#_x0000_t75" style="width:75.75pt;height:15.75pt;mso-position-horizontal-relative:page;mso-position-vertical-relative:page" o:ole="">
            <v:imagedata r:id="rId61" o:title=""/>
          </v:shape>
          <o:OLEObject Type="Embed" ProgID="Equation.DSMT4" ShapeID="_x0000_i1053" DrawAspect="Content" ObjectID="_1408348737" r:id="rId62"/>
        </w:object>
      </w:r>
      <w:r>
        <w:rPr>
          <w:rFonts w:hint="eastAsia"/>
        </w:rPr>
        <w:t>的解集．</w:t>
      </w:r>
      <w:r>
        <w:t xml:space="preserve"> </w:t>
      </w:r>
    </w:p>
    <w:p w:rsidR="00A276DE" w:rsidRDefault="00A276DE" w:rsidP="00A276DE">
      <w:r>
        <w:rPr>
          <w:rFonts w:hint="eastAsia"/>
        </w:rPr>
        <w:t>（</w:t>
      </w:r>
      <w:r>
        <w:t>3</w:t>
      </w:r>
      <w:r>
        <w:rPr>
          <w:rFonts w:hint="eastAsia"/>
        </w:rPr>
        <w:t>）写出</w:t>
      </w:r>
      <w:r>
        <w:rPr>
          <w:position w:val="-10"/>
        </w:rPr>
        <w:object w:dxaOrig="220" w:dyaOrig="260">
          <v:shape id="_x0000_i1054" type="#_x0000_t75" style="width:11.25pt;height:12.75pt;mso-position-horizontal-relative:page;mso-position-vertical-relative:page" o:ole="">
            <v:imagedata r:id="rId63" o:title=""/>
          </v:shape>
          <o:OLEObject Type="Embed" ProgID="Equation.DSMT4" ShapeID="_x0000_i1054" DrawAspect="Content" ObjectID="_1408348738" r:id="rId64"/>
        </w:object>
      </w:r>
      <w:r>
        <w:rPr>
          <w:rFonts w:hint="eastAsia"/>
        </w:rPr>
        <w:t>随</w:t>
      </w:r>
      <w:r>
        <w:rPr>
          <w:position w:val="-6"/>
        </w:rPr>
        <w:object w:dxaOrig="200" w:dyaOrig="220">
          <v:shape id="_x0000_i1055" type="#_x0000_t75" style="width:9.75pt;height:11.25pt;mso-position-horizontal-relative:page;mso-position-vertical-relative:page" o:ole="">
            <v:imagedata r:id="rId65" o:title=""/>
          </v:shape>
          <o:OLEObject Type="Embed" ProgID="Equation.DSMT4" ShapeID="_x0000_i1055" DrawAspect="Content" ObjectID="_1408348739" r:id="rId66"/>
        </w:object>
      </w:r>
      <w:r>
        <w:rPr>
          <w:rFonts w:hint="eastAsia"/>
        </w:rPr>
        <w:t>的增大而减小的自变量</w:t>
      </w:r>
      <w:r>
        <w:rPr>
          <w:position w:val="-6"/>
        </w:rPr>
        <w:object w:dxaOrig="200" w:dyaOrig="220">
          <v:shape id="_x0000_i1056" type="#_x0000_t75" style="width:9.75pt;height:11.25pt;mso-position-horizontal-relative:page;mso-position-vertical-relative:page" o:ole="">
            <v:imagedata r:id="rId67" o:title=""/>
          </v:shape>
          <o:OLEObject Type="Embed" ProgID="Equation.DSMT4" ShapeID="_x0000_i1056" DrawAspect="Content" ObjectID="_1408348740" r:id="rId68"/>
        </w:object>
      </w:r>
      <w:r>
        <w:rPr>
          <w:rFonts w:hint="eastAsia"/>
        </w:rPr>
        <w:t>的取值范围．</w:t>
      </w:r>
      <w:r>
        <w:t xml:space="preserve"> </w:t>
      </w:r>
    </w:p>
    <w:p w:rsidR="00A276DE" w:rsidRDefault="00A276DE" w:rsidP="00A276DE">
      <w:r>
        <w:pict>
          <v:group id="_x0000_s2157" style="position:absolute;left:0;text-align:left;margin-left:257.7pt;margin-top:24.15pt;width:129.3pt;height:138.75pt;z-index:251669504" coordsize="2581,2775">
            <v:group id="_x0000_s2158" style="position:absolute;top:58;width:2565;height:2402" coordsize="3060,2865">
              <v:line id="_x0000_s2159" style="position:absolute" from="0,1690" to="3060,1691">
                <v:stroke endarrow="block"/>
              </v:line>
              <v:line id="_x0000_s2160" style="position:absolute;flip:y" from="871,0" to="872,2865">
                <v:stroke endarrow="block"/>
              </v:line>
              <v:line id="_x0000_s2161" style="position:absolute" from="480,1620" to="481,1688"/>
              <v:line id="_x0000_s2162" style="position:absolute" from="1262,1620" to="1263,1688"/>
              <v:line id="_x0000_s2163" style="position:absolute" from="1654,1620" to="1655,1688"/>
              <v:line id="_x0000_s2164" style="position:absolute" from="2046,1620" to="2047,1688"/>
              <v:line id="_x0000_s2165" style="position:absolute" from="2439,1620" to="2440,1688"/>
              <v:line id="_x0000_s2166" style="position:absolute;rotation:90;flip:y" from="906,2439" to="907,2507"/>
              <v:line id="_x0000_s2167" style="position:absolute;rotation:90;flip:y" from="906,1656" to="907,1724"/>
              <v:line id="_x0000_s2168" style="position:absolute;rotation:90;flip:y" from="906,1264" to="907,1332"/>
              <v:line id="_x0000_s2169" style="position:absolute;rotation:90;flip:y" from="906,872" to="907,940"/>
              <v:line id="_x0000_s2170" style="position:absolute;rotation:90;flip:y" from="906,480" to="907,548"/>
              <v:line id="_x0000_s2171" style="position:absolute;rotation:90;flip:y" from="913,2039" to="914,2107"/>
              <v:line id="_x0000_s2172" style="position:absolute" from="893,910" to="1650,911">
                <v:stroke dashstyle="dash"/>
              </v:line>
              <v:line id="_x0000_s2173" style="position:absolute" from="1652,917" to="1653,1675">
                <v:stroke dashstyle="dash"/>
              </v:line>
              <v:shape id="未知" o:spid="_x0000_s2174" style="position:absolute;left:1140;top:903;width:1080;height:1589;mso-wrap-style:square" coordsize="1080,1589" path="m,1589c19,1449,44,1013,128,749,212,485,374,,503,7v129,7,301,526,397,787c996,1055,1042,1411,1080,1574e" filled="f">
                <v:path arrowok="t"/>
              </v:shape>
            </v:group>
            <v:shape id="_x0000_s2175" type="#_x0000_t202" style="position:absolute;left:900;top:2415;width:540;height:360" filled="f" stroked="f">
              <v:textbox inset="0,0,0,0">
                <w:txbxContent>
                  <w:p w:rsidR="00A276DE" w:rsidRDefault="00A276DE" w:rsidP="00A276DE">
                    <w:pPr>
                      <w:rPr>
                        <w:rFonts w:hint="eastAsia"/>
                      </w:rPr>
                    </w:pPr>
                  </w:p>
                </w:txbxContent>
              </v:textbox>
            </v:shape>
            <v:shape id="_x0000_s2176" type="#_x0000_t202" style="position:absolute;left:2385;top:1485;width:196;height:312;mso-wrap-style:none" filled="f" stroked="f">
              <v:textbox style="mso-fit-shape-to-text:t" inset="0,0,0,0">
                <w:txbxContent>
                  <w:p w:rsidR="00A276DE" w:rsidRDefault="00A276DE" w:rsidP="00A276DE">
                    <w:r>
                      <w:object w:dxaOrig="200" w:dyaOrig="220">
                        <v:shape id="_x0000_i1087" type="#_x0000_t75" style="width:9.75pt;height:11.25pt;mso-position-horizontal-relative:page;mso-position-vertical-relative:page" o:ole="">
                          <v:imagedata r:id="rId69" o:title=""/>
                        </v:shape>
                        <o:OLEObject Type="Embed" ProgID="Equation.DSMT4" ShapeID="_x0000_i1087" DrawAspect="Content" ObjectID="_1408348770" r:id="rId70"/>
                      </w:object>
                    </w:r>
                  </w:p>
                </w:txbxContent>
              </v:textbox>
            </v:shape>
            <v:shape id="_x0000_s2177" type="#_x0000_t202" style="position:absolute;left:765;width:225;height:312;mso-wrap-style:none" filled="f" stroked="f">
              <v:textbox style="mso-fit-shape-to-text:t" inset="0,0,0,0">
                <w:txbxContent>
                  <w:p w:rsidR="00A276DE" w:rsidRDefault="00A276DE" w:rsidP="00A276DE">
                    <w:r>
                      <w:object w:dxaOrig="220" w:dyaOrig="260">
                        <v:shape id="_x0000_i1098" type="#_x0000_t75" style="width:11.25pt;height:12.75pt;mso-position-horizontal-relative:page;mso-position-vertical-relative:page" o:ole="">
                          <v:imagedata r:id="rId71" o:title=""/>
                        </v:shape>
                        <o:OLEObject Type="Embed" ProgID="Equation.DSMT4" ShapeID="_x0000_i1098" DrawAspect="Content" ObjectID="_1408348771" r:id="rId72"/>
                      </w:object>
                    </w:r>
                  </w:p>
                </w:txbxContent>
              </v:textbox>
            </v:shape>
            <v:shape id="_x0000_s2178" type="#_x0000_t202" style="position:absolute;left:510;top:345;width:181;height:312;mso-wrap-style:none" filled="f" stroked="f">
              <v:textbox style="mso-fit-shape-to-text:t" inset="0,0,0,0">
                <w:txbxContent>
                  <w:p w:rsidR="00A276DE" w:rsidRDefault="00A276DE" w:rsidP="00A276DE">
                    <w:r>
                      <w:object w:dxaOrig="180" w:dyaOrig="280">
                        <v:shape id="_x0000_i1088" type="#_x0000_t75" style="width:9pt;height:14.25pt;mso-position-horizontal-relative:page;mso-position-vertical-relative:page" o:ole="">
                          <v:imagedata r:id="rId73" o:title=""/>
                        </v:shape>
                        <o:OLEObject Type="Embed" ProgID="Equation.DSMT4" ShapeID="_x0000_i1088" DrawAspect="Content" ObjectID="_1408348772" r:id="rId74"/>
                      </w:object>
                    </w:r>
                  </w:p>
                </w:txbxContent>
              </v:textbox>
            </v:shape>
            <v:shape id="_x0000_s2179" type="#_x0000_t202" style="position:absolute;left:1560;top:1455;width:181;height:312;mso-wrap-style:none" filled="f" stroked="f">
              <v:textbox style="mso-fit-shape-to-text:t" inset="0,0,0,0">
                <w:txbxContent>
                  <w:p w:rsidR="00A276DE" w:rsidRDefault="00A276DE" w:rsidP="00A276DE">
                    <w:r>
                      <w:object w:dxaOrig="180" w:dyaOrig="280">
                        <v:shape id="_x0000_i1089" type="#_x0000_t75" style="width:9pt;height:14.25pt;mso-position-horizontal-relative:page;mso-position-vertical-relative:page" o:ole="">
                          <v:imagedata r:id="rId73" o:title=""/>
                        </v:shape>
                        <o:OLEObject Type="Embed" ProgID="Equation.DSMT4" ShapeID="_x0000_i1089" DrawAspect="Content" ObjectID="_1408348773" r:id="rId75"/>
                      </w:object>
                    </w:r>
                  </w:p>
                </w:txbxContent>
              </v:textbox>
            </v:shape>
            <v:shape id="_x0000_s2180" type="#_x0000_t202" style="position:absolute;left:510;top:675;width:196;height:312;mso-wrap-style:none" filled="f" stroked="f">
              <v:textbox style="mso-fit-shape-to-text:t" inset="0,0,0,0">
                <w:txbxContent>
                  <w:p w:rsidR="00A276DE" w:rsidRDefault="00A276DE" w:rsidP="00A276DE">
                    <w:r>
                      <w:object w:dxaOrig="200" w:dyaOrig="260">
                        <v:shape id="_x0000_i1090" type="#_x0000_t75" style="width:9.75pt;height:12.75pt;mso-position-horizontal-relative:page;mso-position-vertical-relative:page" o:ole="">
                          <v:imagedata r:id="rId76" o:title=""/>
                        </v:shape>
                        <o:OLEObject Type="Embed" ProgID="Equation.DSMT4" ShapeID="_x0000_i1090" DrawAspect="Content" ObjectID="_1408348774" r:id="rId77"/>
                      </w:object>
                    </w:r>
                  </w:p>
                </w:txbxContent>
              </v:textbox>
            </v:shape>
            <v:shape id="_x0000_s2181" type="#_x0000_t202" style="position:absolute;left:1290;top:1455;width:195;height:312;mso-wrap-style:none" filled="f" stroked="f">
              <v:textbox style="mso-fit-shape-to-text:t" inset="0,0,0,0">
                <w:txbxContent>
                  <w:p w:rsidR="00A276DE" w:rsidRDefault="00A276DE" w:rsidP="00A276DE">
                    <w:r>
                      <w:object w:dxaOrig="200" w:dyaOrig="260">
                        <v:shape id="_x0000_i1091" type="#_x0000_t75" style="width:9.75pt;height:12.75pt;mso-position-horizontal-relative:page;mso-position-vertical-relative:page" o:ole="">
                          <v:imagedata r:id="rId76" o:title=""/>
                        </v:shape>
                        <o:OLEObject Type="Embed" ProgID="Equation.DSMT4" ShapeID="_x0000_i1091" DrawAspect="Content" ObjectID="_1408348775" r:id="rId78"/>
                      </w:object>
                    </w:r>
                  </w:p>
                </w:txbxContent>
              </v:textbox>
            </v:shape>
            <v:shape id="_x0000_s2182" type="#_x0000_t202" style="position:absolute;left:510;top:990;width:135;height:312;mso-wrap-style:none" filled="f" stroked="f">
              <v:textbox style="mso-fit-shape-to-text:t" inset="0,0,0,0">
                <w:txbxContent>
                  <w:p w:rsidR="00A276DE" w:rsidRDefault="00A276DE" w:rsidP="00A276DE">
                    <w:r>
                      <w:object w:dxaOrig="140" w:dyaOrig="260">
                        <v:shape id="_x0000_i1092" type="#_x0000_t75" style="width:6.75pt;height:12.75pt;mso-position-horizontal-relative:page;mso-position-vertical-relative:page" o:ole="">
                          <v:imagedata r:id="rId79" o:title=""/>
                        </v:shape>
                        <o:OLEObject Type="Embed" ProgID="Equation.DSMT4" ShapeID="_x0000_i1092" DrawAspect="Content" ObjectID="_1408348776" r:id="rId80"/>
                      </w:object>
                    </w:r>
                  </w:p>
                </w:txbxContent>
              </v:textbox>
            </v:shape>
            <v:shape id="_x0000_s2183" type="#_x0000_t202" style="position:absolute;left:1035;top:1455;width:135;height:312;mso-wrap-style:none" filled="f" stroked="f">
              <v:textbox style="mso-fit-shape-to-text:t" inset="0,0,0,0">
                <w:txbxContent>
                  <w:p w:rsidR="00A276DE" w:rsidRDefault="00A276DE" w:rsidP="00A276DE">
                    <w:r>
                      <w:object w:dxaOrig="140" w:dyaOrig="260">
                        <v:shape id="_x0000_i1093" type="#_x0000_t75" style="width:6.75pt;height:12.75pt;mso-position-horizontal-relative:page;mso-position-vertical-relative:page" o:ole="">
                          <v:imagedata r:id="rId79" o:title=""/>
                        </v:shape>
                        <o:OLEObject Type="Embed" ProgID="Equation.DSMT4" ShapeID="_x0000_i1093" DrawAspect="Content" ObjectID="_1408348777" r:id="rId81"/>
                      </w:object>
                    </w:r>
                  </w:p>
                </w:txbxContent>
              </v:textbox>
            </v:shape>
            <v:shape id="_x0000_s2184" type="#_x0000_t202" style="position:absolute;left:1965;top:1455;width:196;height:312;mso-wrap-style:none" filled="f" stroked="f">
              <v:textbox style="mso-fit-shape-to-text:t" inset="0,0,0,0">
                <w:txbxContent>
                  <w:p w:rsidR="00A276DE" w:rsidRDefault="00A276DE" w:rsidP="00A276DE">
                    <w:r>
                      <w:object w:dxaOrig="200" w:dyaOrig="260">
                        <v:shape id="_x0000_i1094" type="#_x0000_t75" style="width:9.75pt;height:12.75pt;mso-position-horizontal-relative:page;mso-position-vertical-relative:page" o:ole="">
                          <v:imagedata r:id="rId82" o:title=""/>
                        </v:shape>
                        <o:OLEObject Type="Embed" ProgID="Equation.DSMT4" ShapeID="_x0000_i1094" DrawAspect="Content" ObjectID="_1408348778" r:id="rId83"/>
                      </w:object>
                    </w:r>
                  </w:p>
                </w:txbxContent>
              </v:textbox>
            </v:shape>
            <v:shape id="_x0000_s2185" type="#_x0000_t202" style="position:absolute;left:225;top:1485;width:301;height:312;mso-wrap-style:none" filled="f" stroked="f">
              <v:textbox style="mso-fit-shape-to-text:t" inset="0,0,0,0">
                <w:txbxContent>
                  <w:p w:rsidR="00A276DE" w:rsidRDefault="00A276DE" w:rsidP="00A276DE">
                    <w:r>
                      <w:object w:dxaOrig="300" w:dyaOrig="260">
                        <v:shape id="_x0000_i1095" type="#_x0000_t75" style="width:15pt;height:12.75pt;mso-position-horizontal-relative:page;mso-position-vertical-relative:page" o:ole="">
                          <v:imagedata r:id="rId84" o:title=""/>
                        </v:shape>
                        <o:OLEObject Type="Embed" ProgID="Equation.DSMT4" ShapeID="_x0000_i1095" DrawAspect="Content" ObjectID="_1408348779" r:id="rId85"/>
                      </w:object>
                    </w:r>
                  </w:p>
                </w:txbxContent>
              </v:textbox>
            </v:shape>
            <v:shape id="_x0000_s2186" type="#_x0000_t202" style="position:absolute;left:390;top:1650;width:301;height:312;mso-wrap-style:none" filled="f" stroked="f">
              <v:textbox style="mso-fit-shape-to-text:t" inset="0,0,0,0">
                <w:txbxContent>
                  <w:p w:rsidR="00A276DE" w:rsidRDefault="00A276DE" w:rsidP="00A276DE">
                    <w:r>
                      <w:object w:dxaOrig="300" w:dyaOrig="260">
                        <v:shape id="_x0000_i1096" type="#_x0000_t75" style="width:15pt;height:12.75pt;mso-position-horizontal-relative:page;mso-position-vertical-relative:page" o:ole="">
                          <v:imagedata r:id="rId84" o:title=""/>
                        </v:shape>
                        <o:OLEObject Type="Embed" ProgID="Equation.DSMT4" ShapeID="_x0000_i1096" DrawAspect="Content" ObjectID="_1408348780" r:id="rId86"/>
                      </w:object>
                    </w:r>
                  </w:p>
                </w:txbxContent>
              </v:textbox>
            </v:shape>
            <v:shape id="_x0000_s2187" type="#_x0000_t202" style="position:absolute;left:390;top:1965;width:315;height:312;mso-wrap-style:none" filled="f" stroked="f">
              <v:textbox style="mso-fit-shape-to-text:t" inset="0,0,0,0">
                <w:txbxContent>
                  <w:p w:rsidR="00A276DE" w:rsidRDefault="00A276DE" w:rsidP="00A276DE">
                    <w:r>
                      <w:object w:dxaOrig="320" w:dyaOrig="260">
                        <v:shape id="_x0000_i1086" type="#_x0000_t75" style="width:15.75pt;height:12.75pt;mso-position-horizontal-relative:page;mso-position-vertical-relative:page" o:ole="">
                          <v:imagedata r:id="rId87" o:title=""/>
                        </v:shape>
                        <o:OLEObject Type="Embed" ProgID="Equation.DSMT4" ShapeID="_x0000_i1086" DrawAspect="Content" ObjectID="_1408348781" r:id="rId88"/>
                      </w:object>
                    </w:r>
                  </w:p>
                </w:txbxContent>
              </v:textbox>
            </v:shape>
            <v:shape id="_x0000_s2188" type="#_x0000_t202" style="position:absolute;left:480;top:1440;width:241;height:312;mso-wrap-style:none" filled="f" stroked="f">
              <v:textbox style="mso-fit-shape-to-text:t" inset="0,0,0,0">
                <w:txbxContent>
                  <w:p w:rsidR="00A276DE" w:rsidRDefault="00A276DE" w:rsidP="00A276DE">
                    <w:r>
                      <w:object w:dxaOrig="240" w:dyaOrig="280">
                        <v:shape id="_x0000_i1097" type="#_x0000_t75" style="width:12pt;height:14.25pt;mso-position-horizontal-relative:page;mso-position-vertical-relative:page" o:ole="">
                          <v:imagedata r:id="rId89" o:title=""/>
                        </v:shape>
                        <o:OLEObject Type="Embed" ProgID="Equation.DSMT4" ShapeID="_x0000_i1097" DrawAspect="Content" ObjectID="_1408348782" r:id="rId90"/>
                      </w:object>
                    </w:r>
                  </w:p>
                </w:txbxContent>
              </v:textbox>
            </v:shape>
          </v:group>
        </w:pict>
      </w:r>
      <w:r>
        <w:rPr>
          <w:rFonts w:hint="eastAsia"/>
        </w:rPr>
        <w:t>（</w:t>
      </w:r>
      <w:r>
        <w:t>4</w:t>
      </w:r>
      <w:r>
        <w:rPr>
          <w:rFonts w:hint="eastAsia"/>
        </w:rPr>
        <w:t>）若方程</w:t>
      </w:r>
      <w:r>
        <w:rPr>
          <w:position w:val="-6"/>
        </w:rPr>
        <w:object w:dxaOrig="1540" w:dyaOrig="320">
          <v:shape id="_x0000_i1057" type="#_x0000_t75" style="width:77.25pt;height:15.75pt;mso-position-horizontal-relative:page;mso-position-vertical-relative:page" o:ole="">
            <v:imagedata r:id="rId91" o:title=""/>
          </v:shape>
          <o:OLEObject Type="Embed" ProgID="Equation.DSMT4" ShapeID="_x0000_i1057" DrawAspect="Content" ObjectID="_1408348741" r:id="rId92"/>
        </w:object>
      </w:r>
      <w:r>
        <w:rPr>
          <w:rFonts w:hint="eastAsia"/>
        </w:rPr>
        <w:t>有两个不相等的实数根，求</w:t>
      </w:r>
      <w:r>
        <w:rPr>
          <w:position w:val="-6"/>
        </w:rPr>
        <w:object w:dxaOrig="200" w:dyaOrig="279">
          <v:shape id="_x0000_i1058" type="#_x0000_t75" style="width:9.75pt;height:14.25pt;mso-position-horizontal-relative:page;mso-position-vertical-relative:page" o:ole="">
            <v:imagedata r:id="rId93" o:title=""/>
          </v:shape>
          <o:OLEObject Type="Embed" ProgID="Equation.DSMT4" ShapeID="_x0000_i1058" DrawAspect="Content" ObjectID="_1408348742" r:id="rId94"/>
        </w:object>
      </w:r>
      <w:r>
        <w:rPr>
          <w:rFonts w:hint="eastAsia"/>
        </w:rPr>
        <w:t>的取值范围．</w:t>
      </w:r>
      <w:r>
        <w:t xml:space="preserve"> </w:t>
      </w:r>
    </w:p>
    <w:p w:rsidR="00A276DE" w:rsidRDefault="00A276DE" w:rsidP="00A276DE"/>
    <w:p w:rsidR="00A276DE" w:rsidRDefault="00A276DE" w:rsidP="00A276DE"/>
    <w:p w:rsidR="00A276DE" w:rsidRDefault="00A276DE" w:rsidP="00A276DE"/>
    <w:p w:rsidR="00A276DE" w:rsidRDefault="00A276DE" w:rsidP="00A276DE"/>
    <w:p w:rsidR="00A276DE" w:rsidRDefault="00A276DE" w:rsidP="00A276DE"/>
    <w:p w:rsidR="00A276DE" w:rsidRDefault="00A276DE" w:rsidP="00A276DE"/>
    <w:p w:rsidR="00A276DE" w:rsidRDefault="00A276DE" w:rsidP="00A276DE"/>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ascii="宋体" w:hAnsi="宋体"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p>
    <w:p w:rsidR="00A276DE" w:rsidRDefault="00A276DE" w:rsidP="00A276DE">
      <w:pPr>
        <w:rPr>
          <w:rFonts w:hint="eastAsia"/>
        </w:rPr>
      </w:pPr>
      <w:r>
        <w:rPr>
          <w:rFonts w:hint="eastAsia"/>
        </w:rPr>
        <w:t>答案</w:t>
      </w:r>
    </w:p>
    <w:p w:rsidR="00A276DE" w:rsidRDefault="00A276DE" w:rsidP="00A276DE">
      <w:pPr>
        <w:rPr>
          <w:rFonts w:hint="eastAsia"/>
        </w:rPr>
      </w:pPr>
      <w:r>
        <w:rPr>
          <w:rFonts w:hint="eastAsia"/>
        </w:rPr>
        <w:t>一</w:t>
      </w:r>
      <w:r>
        <w:rPr>
          <w:rFonts w:ascii="宋体" w:hAnsi="宋体" w:hint="eastAsia"/>
        </w:rPr>
        <w:t>.填空题</w:t>
      </w:r>
    </w:p>
    <w:p w:rsidR="00A276DE" w:rsidRDefault="00A276DE" w:rsidP="00A276DE">
      <w:pPr>
        <w:rPr>
          <w:rFonts w:ascii="宋体" w:hAnsi="宋体" w:hint="eastAsia"/>
        </w:rPr>
      </w:pPr>
      <w:r>
        <w:rPr>
          <w:rFonts w:hint="eastAsia"/>
        </w:rPr>
        <w:lastRenderedPageBreak/>
        <w:t>1</w:t>
      </w:r>
      <w:r>
        <w:rPr>
          <w:rFonts w:ascii="宋体" w:hAnsi="宋体" w:hint="eastAsia"/>
        </w:rPr>
        <w:t>.</w:t>
      </w:r>
      <w:r>
        <w:rPr>
          <w:i/>
        </w:rPr>
        <w:t>x</w:t>
      </w:r>
      <w:r>
        <w:rPr>
          <w:rFonts w:hint="eastAsia"/>
        </w:rPr>
        <w:t>＞</w:t>
      </w:r>
      <w:r>
        <w:rPr>
          <w:position w:val="-22"/>
        </w:rPr>
        <w:object w:dxaOrig="220" w:dyaOrig="580">
          <v:shape id="_x0000_i1059" type="#_x0000_t75" style="width:11.25pt;height:29.25pt;mso-position-horizontal-relative:page;mso-position-vertical-relative:page" o:ole="">
            <v:imagedata r:id="rId95" o:title=""/>
          </v:shape>
          <o:OLEObject Type="Embed" ProgID="Equation.DSMT4" ShapeID="_x0000_i1059" DrawAspect="Content" ObjectID="_1408348743" r:id="rId96"/>
        </w:object>
      </w:r>
      <w:r>
        <w:rPr>
          <w:rFonts w:hint="eastAsia"/>
        </w:rPr>
        <w:t>，</w:t>
      </w:r>
      <w:r>
        <w:rPr>
          <w:rFonts w:hint="eastAsia"/>
          <w:i/>
        </w:rPr>
        <w:t>x</w:t>
      </w:r>
      <w:r>
        <w:rPr>
          <w:rFonts w:hint="eastAsia"/>
        </w:rPr>
        <w:t>≠</w:t>
      </w:r>
      <w:r>
        <w:rPr>
          <w:rFonts w:hint="eastAsia"/>
        </w:rPr>
        <w:t>4</w:t>
      </w:r>
      <w:r>
        <w:rPr>
          <w:rFonts w:hint="eastAsia"/>
        </w:rPr>
        <w:t>；</w:t>
      </w:r>
      <w:r>
        <w:rPr>
          <w:rFonts w:hint="eastAsia"/>
        </w:rPr>
        <w:t xml:space="preserve">   2</w:t>
      </w:r>
      <w:r>
        <w:rPr>
          <w:rFonts w:ascii="宋体" w:hAnsi="宋体" w:hint="eastAsia"/>
        </w:rPr>
        <w:t>.</w:t>
      </w:r>
      <w:r>
        <w:rPr>
          <w:rFonts w:ascii="宋体" w:hAnsi="宋体"/>
        </w:rPr>
        <w:t xml:space="preserve"> </w:t>
      </w:r>
      <w:r>
        <w:rPr>
          <w:rFonts w:ascii="宋体" w:hAnsi="宋体"/>
          <w:position w:val="-22"/>
        </w:rPr>
        <w:object w:dxaOrig="1560" w:dyaOrig="580">
          <v:shape id="_x0000_i1060" type="#_x0000_t75" style="width:78pt;height:29.25pt;mso-position-horizontal-relative:page;mso-position-vertical-relative:page" o:ole="">
            <v:imagedata r:id="rId97" o:title=""/>
          </v:shape>
          <o:OLEObject Type="Embed" ProgID="Equation.DSMT4" ShapeID="_x0000_i1060" DrawAspect="Content" ObjectID="_1408348744" r:id="rId98"/>
        </w:object>
      </w:r>
      <w:r>
        <w:rPr>
          <w:rFonts w:ascii="宋体" w:hAnsi="宋体" w:hint="eastAsia"/>
        </w:rPr>
        <w:t xml:space="preserve">；   </w:t>
      </w:r>
      <w:r>
        <w:t>3</w:t>
      </w:r>
      <w:r>
        <w:rPr>
          <w:rFonts w:ascii="宋体" w:hAnsi="宋体" w:hint="eastAsia"/>
        </w:rPr>
        <w:t>.</w:t>
      </w:r>
      <w:r>
        <w:rPr>
          <w:rFonts w:ascii="宋体" w:hAnsi="宋体"/>
        </w:rPr>
        <w:t xml:space="preserve"> </w:t>
      </w:r>
      <w:r>
        <w:rPr>
          <w:rFonts w:ascii="宋体" w:hAnsi="宋体"/>
          <w:position w:val="-22"/>
        </w:rPr>
        <w:object w:dxaOrig="1640" w:dyaOrig="580">
          <v:shape id="_x0000_i1061" type="#_x0000_t75" style="width:81.75pt;height:29.25pt;mso-position-horizontal-relative:page;mso-position-vertical-relative:page" o:ole="">
            <v:imagedata r:id="rId99" o:title=""/>
          </v:shape>
          <o:OLEObject Type="Embed" ProgID="Equation.DSMT4" ShapeID="_x0000_i1061" DrawAspect="Content" ObjectID="_1408348745" r:id="rId100"/>
        </w:object>
      </w:r>
      <w:r>
        <w:rPr>
          <w:rFonts w:ascii="宋体" w:hAnsi="宋体" w:hint="eastAsia"/>
        </w:rPr>
        <w:t xml:space="preserve">；    </w:t>
      </w:r>
      <w:r>
        <w:t>4</w:t>
      </w:r>
      <w:r>
        <w:rPr>
          <w:rFonts w:ascii="宋体" w:hAnsi="宋体" w:hint="eastAsia"/>
        </w:rPr>
        <w:t>.</w:t>
      </w:r>
      <w:r>
        <w:t>1</w:t>
      </w:r>
      <w:r>
        <w:rPr>
          <w:rFonts w:hAnsi="宋体"/>
        </w:rPr>
        <w:t>，小，</w:t>
      </w:r>
      <w:r>
        <w:t>2</w:t>
      </w:r>
      <w:r>
        <w:rPr>
          <w:rFonts w:ascii="宋体" w:hAnsi="宋体" w:hint="eastAsia"/>
        </w:rPr>
        <w:t>；</w:t>
      </w:r>
    </w:p>
    <w:p w:rsidR="00A276DE" w:rsidRDefault="00A276DE" w:rsidP="00A276DE">
      <w:pPr>
        <w:rPr>
          <w:rFonts w:hint="eastAsia"/>
        </w:rPr>
      </w:pPr>
      <w:r>
        <w:t>5</w:t>
      </w:r>
      <w:r>
        <w:rPr>
          <w:rFonts w:ascii="宋体" w:hAnsi="宋体" w:hint="eastAsia"/>
        </w:rPr>
        <w:t>.</w:t>
      </w:r>
      <w:r>
        <w:rPr>
          <w:i/>
        </w:rPr>
        <w:t>k</w:t>
      </w:r>
      <w:r>
        <w:rPr>
          <w:rFonts w:ascii="宋体" w:hAnsi="宋体" w:hint="eastAsia"/>
        </w:rPr>
        <w:t>＜</w:t>
      </w:r>
      <w:r>
        <w:t>0</w:t>
      </w:r>
      <w:r>
        <w:rPr>
          <w:rFonts w:ascii="宋体" w:hAnsi="宋体" w:hint="eastAsia"/>
        </w:rPr>
        <w:t>，</w:t>
      </w:r>
      <w:r>
        <w:rPr>
          <w:i/>
        </w:rPr>
        <w:t>b</w:t>
      </w:r>
      <w:r>
        <w:rPr>
          <w:rFonts w:ascii="宋体" w:hAnsi="宋体" w:hint="eastAsia"/>
        </w:rPr>
        <w:t>＞</w:t>
      </w:r>
      <w:r>
        <w:t>0</w:t>
      </w:r>
      <w:r>
        <w:rPr>
          <w:rFonts w:hint="eastAsia"/>
        </w:rPr>
        <w:t>即可；</w:t>
      </w:r>
      <w:r>
        <w:rPr>
          <w:rFonts w:hint="eastAsia"/>
        </w:rPr>
        <w:t xml:space="preserve">     6</w:t>
      </w:r>
      <w:r>
        <w:rPr>
          <w:rFonts w:ascii="宋体" w:hAnsi="宋体" w:hint="eastAsia"/>
        </w:rPr>
        <w:t>.</w:t>
      </w:r>
      <w:r>
        <w:t>2</w:t>
      </w:r>
      <w:r>
        <w:rPr>
          <w:rFonts w:ascii="宋体" w:hAnsi="宋体" w:hint="eastAsia"/>
        </w:rPr>
        <w:t xml:space="preserve">；    </w:t>
      </w:r>
      <w:r>
        <w:t>7</w:t>
      </w:r>
      <w:r>
        <w:rPr>
          <w:rFonts w:ascii="宋体" w:hAnsi="宋体" w:hint="eastAsia"/>
        </w:rPr>
        <w:t>.</w:t>
      </w:r>
      <w:r>
        <w:rPr>
          <w:i/>
        </w:rPr>
        <w:t>x</w:t>
      </w:r>
      <w:r>
        <w:rPr>
          <w:rFonts w:ascii="宋体" w:hAnsi="宋体" w:hint="eastAsia"/>
        </w:rPr>
        <w:t>＞</w:t>
      </w:r>
      <w:r>
        <w:rPr>
          <w:rFonts w:ascii="宋体" w:hAnsi="宋体"/>
          <w:position w:val="-22"/>
        </w:rPr>
        <w:object w:dxaOrig="220" w:dyaOrig="580">
          <v:shape id="_x0000_i1062" type="#_x0000_t75" style="width:11.25pt;height:29.25pt;mso-position-horizontal-relative:page;mso-position-vertical-relative:page" o:ole="">
            <v:imagedata r:id="rId101" o:title=""/>
          </v:shape>
          <o:OLEObject Type="Embed" ProgID="Equation.DSMT4" ShapeID="_x0000_i1062" DrawAspect="Content" ObjectID="_1408348746" r:id="rId102"/>
        </w:object>
      </w:r>
      <w:r>
        <w:rPr>
          <w:rFonts w:ascii="宋体" w:hAnsi="宋体" w:hint="eastAsia"/>
        </w:rPr>
        <w:t xml:space="preserve">；    </w:t>
      </w:r>
      <w:r>
        <w:t>8</w:t>
      </w:r>
      <w:r>
        <w:rPr>
          <w:rFonts w:ascii="宋体" w:hAnsi="宋体" w:hint="eastAsia"/>
        </w:rPr>
        <w:t xml:space="preserve">. </w:t>
      </w:r>
      <w:r>
        <w:t>m=0</w:t>
      </w:r>
      <w:r>
        <w:rPr>
          <w:rFonts w:hint="eastAsia"/>
        </w:rPr>
        <w:t>，</w:t>
      </w:r>
      <w:r>
        <w:rPr>
          <w:rFonts w:hint="eastAsia"/>
        </w:rPr>
        <w:t>m=</w:t>
      </w:r>
      <w:r>
        <w:rPr>
          <w:rFonts w:ascii="宋体" w:hAnsi="宋体" w:hint="eastAsia"/>
        </w:rPr>
        <w:t>-</w:t>
      </w:r>
      <w:r>
        <w:rPr>
          <w:rFonts w:hint="eastAsia"/>
        </w:rPr>
        <w:t>1</w:t>
      </w:r>
      <w:r>
        <w:rPr>
          <w:rFonts w:hint="eastAsia"/>
        </w:rPr>
        <w:t>；</w:t>
      </w:r>
    </w:p>
    <w:p w:rsidR="00A276DE" w:rsidRDefault="00A276DE" w:rsidP="00A276DE">
      <w:pPr>
        <w:rPr>
          <w:rFonts w:ascii="宋体" w:hAnsi="宋体" w:hint="eastAsia"/>
        </w:rPr>
      </w:pPr>
      <w:r>
        <w:t>9</w:t>
      </w:r>
      <w:r>
        <w:rPr>
          <w:rFonts w:ascii="宋体" w:hAnsi="宋体" w:hint="eastAsia"/>
        </w:rPr>
        <w:t>.</w:t>
      </w:r>
      <w:r>
        <w:t>y=2x</w:t>
      </w:r>
      <w:r>
        <w:rPr>
          <w:rFonts w:ascii="宋体" w:hAnsi="宋体" w:hint="eastAsia"/>
        </w:rPr>
        <w:t>-</w:t>
      </w:r>
      <w:r>
        <w:t>4,</w:t>
      </w:r>
      <w:r>
        <w:rPr>
          <w:i/>
        </w:rPr>
        <w:t xml:space="preserve"> </w:t>
      </w:r>
      <w:r>
        <w:rPr>
          <w:rFonts w:hint="eastAsia"/>
          <w:i/>
        </w:rPr>
        <w:t xml:space="preserve">  </w:t>
      </w:r>
      <w:r>
        <w:rPr>
          <w:i/>
        </w:rPr>
        <w:t>y</w:t>
      </w:r>
      <w:r>
        <w:t>=2</w:t>
      </w:r>
      <w:r>
        <w:rPr>
          <w:i/>
        </w:rPr>
        <w:t>x</w:t>
      </w:r>
      <w:r>
        <w:rPr>
          <w:vertAlign w:val="superscript"/>
        </w:rPr>
        <w:t>2</w:t>
      </w:r>
      <w:r>
        <w:rPr>
          <w:rFonts w:ascii="宋体" w:hAnsi="宋体"/>
        </w:rPr>
        <w:t>-</w:t>
      </w:r>
      <w:r>
        <w:t>4</w:t>
      </w:r>
      <w:r>
        <w:rPr>
          <w:i/>
        </w:rPr>
        <w:t>x</w:t>
      </w:r>
      <w:r>
        <w:t>+3</w:t>
      </w:r>
      <w:r>
        <w:rPr>
          <w:rFonts w:hint="eastAsia"/>
        </w:rPr>
        <w:t xml:space="preserve">              </w:t>
      </w:r>
      <w:r>
        <w:rPr>
          <w:rFonts w:ascii="宋体" w:hAnsi="宋体" w:hint="eastAsia"/>
        </w:rPr>
        <w:t xml:space="preserve"> </w:t>
      </w:r>
      <w:r>
        <w:t>10</w:t>
      </w:r>
      <w:r>
        <w:rPr>
          <w:rFonts w:ascii="宋体" w:hAnsi="宋体" w:hint="eastAsia"/>
        </w:rPr>
        <w:t>.</w:t>
      </w:r>
      <w:r>
        <w:t>0</w:t>
      </w:r>
      <w:r>
        <w:rPr>
          <w:rFonts w:hAnsi="宋体"/>
        </w:rPr>
        <w:t>＜</w:t>
      </w:r>
      <w:r>
        <w:rPr>
          <w:i/>
        </w:rPr>
        <w:t>x</w:t>
      </w:r>
      <w:r>
        <w:rPr>
          <w:rFonts w:hAnsi="宋体"/>
        </w:rPr>
        <w:t>＜</w:t>
      </w:r>
      <w:r>
        <w:t>4</w:t>
      </w:r>
      <w:r>
        <w:rPr>
          <w:rFonts w:ascii="宋体" w:hAnsi="宋体" w:hint="eastAsia"/>
        </w:rPr>
        <w:t>；</w:t>
      </w:r>
    </w:p>
    <w:p w:rsidR="00A276DE" w:rsidRDefault="00A276DE" w:rsidP="00A276DE">
      <w:pPr>
        <w:rPr>
          <w:rFonts w:hint="eastAsia"/>
        </w:rPr>
      </w:pPr>
      <w:r>
        <w:rPr>
          <w:rFonts w:hint="eastAsia"/>
        </w:rPr>
        <w:t>二</w:t>
      </w:r>
      <w:r>
        <w:rPr>
          <w:rFonts w:ascii="宋体" w:hAnsi="宋体" w:hint="eastAsia"/>
        </w:rPr>
        <w:t>.选择题</w:t>
      </w:r>
      <w:r>
        <w:rPr>
          <w:rFonts w:hAnsi="宋体"/>
        </w:rPr>
        <w:t>（</w:t>
      </w:r>
      <w:r>
        <w:t>3×10=30</w:t>
      </w:r>
      <w:r>
        <w:rPr>
          <w:rFonts w:hint="eastAsia"/>
        </w:rPr>
        <w:t>注意：</w:t>
      </w:r>
      <w:r>
        <w:rPr>
          <w:rFonts w:hint="eastAsia"/>
          <w:sz w:val="18"/>
        </w:rPr>
        <w:t>选项填在选项表中</w:t>
      </w:r>
      <w:r>
        <w:rPr>
          <w:rFonts w:hAnsi="宋体"/>
        </w:rPr>
        <w:t>）</w:t>
      </w:r>
    </w:p>
    <w:tbl>
      <w:tblPr>
        <w:tblW w:w="0" w:type="auto"/>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613"/>
        <w:gridCol w:w="613"/>
        <w:gridCol w:w="613"/>
        <w:gridCol w:w="613"/>
        <w:gridCol w:w="613"/>
        <w:gridCol w:w="613"/>
        <w:gridCol w:w="613"/>
        <w:gridCol w:w="613"/>
        <w:gridCol w:w="613"/>
        <w:gridCol w:w="613"/>
      </w:tblGrid>
      <w:tr w:rsidR="00A276DE" w:rsidTr="00581A75">
        <w:trPr>
          <w:trHeight w:val="379"/>
        </w:trPr>
        <w:tc>
          <w:tcPr>
            <w:tcW w:w="828" w:type="dxa"/>
            <w:vAlign w:val="center"/>
          </w:tcPr>
          <w:p w:rsidR="00A276DE" w:rsidRDefault="00A276DE" w:rsidP="00581A75">
            <w:pPr>
              <w:jc w:val="center"/>
              <w:rPr>
                <w:rFonts w:hint="eastAsia"/>
              </w:rPr>
            </w:pPr>
            <w:r>
              <w:rPr>
                <w:rFonts w:hint="eastAsia"/>
              </w:rPr>
              <w:t>题号</w:t>
            </w:r>
          </w:p>
        </w:tc>
        <w:tc>
          <w:tcPr>
            <w:tcW w:w="613" w:type="dxa"/>
            <w:vAlign w:val="center"/>
          </w:tcPr>
          <w:p w:rsidR="00A276DE" w:rsidRDefault="00A276DE" w:rsidP="00581A75">
            <w:pPr>
              <w:jc w:val="center"/>
              <w:rPr>
                <w:rFonts w:hint="eastAsia"/>
              </w:rPr>
            </w:pPr>
            <w:r>
              <w:rPr>
                <w:rFonts w:hint="eastAsia"/>
              </w:rPr>
              <w:t>11</w:t>
            </w:r>
          </w:p>
        </w:tc>
        <w:tc>
          <w:tcPr>
            <w:tcW w:w="613" w:type="dxa"/>
            <w:vAlign w:val="center"/>
          </w:tcPr>
          <w:p w:rsidR="00A276DE" w:rsidRDefault="00A276DE" w:rsidP="00581A75">
            <w:pPr>
              <w:jc w:val="center"/>
              <w:rPr>
                <w:rFonts w:hint="eastAsia"/>
              </w:rPr>
            </w:pPr>
            <w:r>
              <w:rPr>
                <w:rFonts w:hint="eastAsia"/>
              </w:rPr>
              <w:t>12</w:t>
            </w:r>
          </w:p>
        </w:tc>
        <w:tc>
          <w:tcPr>
            <w:tcW w:w="613" w:type="dxa"/>
            <w:vAlign w:val="center"/>
          </w:tcPr>
          <w:p w:rsidR="00A276DE" w:rsidRDefault="00A276DE" w:rsidP="00581A75">
            <w:pPr>
              <w:jc w:val="center"/>
              <w:rPr>
                <w:rFonts w:hint="eastAsia"/>
              </w:rPr>
            </w:pPr>
            <w:r>
              <w:rPr>
                <w:rFonts w:hint="eastAsia"/>
              </w:rPr>
              <w:t>13</w:t>
            </w:r>
          </w:p>
        </w:tc>
        <w:tc>
          <w:tcPr>
            <w:tcW w:w="613" w:type="dxa"/>
            <w:vAlign w:val="center"/>
          </w:tcPr>
          <w:p w:rsidR="00A276DE" w:rsidRDefault="00A276DE" w:rsidP="00581A75">
            <w:pPr>
              <w:jc w:val="center"/>
              <w:rPr>
                <w:rFonts w:hint="eastAsia"/>
              </w:rPr>
            </w:pPr>
            <w:r>
              <w:rPr>
                <w:rFonts w:hint="eastAsia"/>
              </w:rPr>
              <w:t>14</w:t>
            </w:r>
          </w:p>
        </w:tc>
        <w:tc>
          <w:tcPr>
            <w:tcW w:w="613" w:type="dxa"/>
            <w:vAlign w:val="center"/>
          </w:tcPr>
          <w:p w:rsidR="00A276DE" w:rsidRDefault="00A276DE" w:rsidP="00581A75">
            <w:pPr>
              <w:jc w:val="center"/>
              <w:rPr>
                <w:rFonts w:hint="eastAsia"/>
              </w:rPr>
            </w:pPr>
            <w:r>
              <w:rPr>
                <w:rFonts w:hint="eastAsia"/>
              </w:rPr>
              <w:t>15</w:t>
            </w:r>
          </w:p>
        </w:tc>
        <w:tc>
          <w:tcPr>
            <w:tcW w:w="613" w:type="dxa"/>
            <w:vAlign w:val="center"/>
          </w:tcPr>
          <w:p w:rsidR="00A276DE" w:rsidRDefault="00A276DE" w:rsidP="00581A75">
            <w:pPr>
              <w:jc w:val="center"/>
              <w:rPr>
                <w:rFonts w:hint="eastAsia"/>
              </w:rPr>
            </w:pPr>
            <w:r>
              <w:rPr>
                <w:rFonts w:hint="eastAsia"/>
              </w:rPr>
              <w:t>16</w:t>
            </w:r>
          </w:p>
        </w:tc>
        <w:tc>
          <w:tcPr>
            <w:tcW w:w="613" w:type="dxa"/>
            <w:vAlign w:val="center"/>
          </w:tcPr>
          <w:p w:rsidR="00A276DE" w:rsidRDefault="00A276DE" w:rsidP="00581A75">
            <w:pPr>
              <w:jc w:val="center"/>
              <w:rPr>
                <w:rFonts w:hint="eastAsia"/>
              </w:rPr>
            </w:pPr>
            <w:r>
              <w:rPr>
                <w:rFonts w:hint="eastAsia"/>
              </w:rPr>
              <w:t>17</w:t>
            </w:r>
          </w:p>
        </w:tc>
        <w:tc>
          <w:tcPr>
            <w:tcW w:w="613" w:type="dxa"/>
            <w:vAlign w:val="center"/>
          </w:tcPr>
          <w:p w:rsidR="00A276DE" w:rsidRDefault="00A276DE" w:rsidP="00581A75">
            <w:pPr>
              <w:jc w:val="center"/>
              <w:rPr>
                <w:rFonts w:hint="eastAsia"/>
              </w:rPr>
            </w:pPr>
            <w:r>
              <w:rPr>
                <w:rFonts w:hint="eastAsia"/>
              </w:rPr>
              <w:t>18</w:t>
            </w:r>
          </w:p>
        </w:tc>
        <w:tc>
          <w:tcPr>
            <w:tcW w:w="613" w:type="dxa"/>
            <w:vAlign w:val="center"/>
          </w:tcPr>
          <w:p w:rsidR="00A276DE" w:rsidRDefault="00A276DE" w:rsidP="00581A75">
            <w:pPr>
              <w:jc w:val="center"/>
              <w:rPr>
                <w:rFonts w:hint="eastAsia"/>
              </w:rPr>
            </w:pPr>
            <w:r>
              <w:rPr>
                <w:rFonts w:hint="eastAsia"/>
              </w:rPr>
              <w:t>19</w:t>
            </w:r>
          </w:p>
        </w:tc>
        <w:tc>
          <w:tcPr>
            <w:tcW w:w="613" w:type="dxa"/>
            <w:vAlign w:val="center"/>
          </w:tcPr>
          <w:p w:rsidR="00A276DE" w:rsidRDefault="00A276DE" w:rsidP="00581A75">
            <w:pPr>
              <w:jc w:val="center"/>
              <w:rPr>
                <w:rFonts w:hint="eastAsia"/>
              </w:rPr>
            </w:pPr>
            <w:r>
              <w:rPr>
                <w:rFonts w:hint="eastAsia"/>
              </w:rPr>
              <w:t>20</w:t>
            </w:r>
          </w:p>
        </w:tc>
      </w:tr>
      <w:tr w:rsidR="00A276DE" w:rsidTr="00581A75">
        <w:trPr>
          <w:trHeight w:val="519"/>
        </w:trPr>
        <w:tc>
          <w:tcPr>
            <w:tcW w:w="828" w:type="dxa"/>
            <w:vAlign w:val="center"/>
          </w:tcPr>
          <w:p w:rsidR="00A276DE" w:rsidRDefault="00A276DE" w:rsidP="00581A75">
            <w:pPr>
              <w:jc w:val="center"/>
              <w:rPr>
                <w:rFonts w:hint="eastAsia"/>
              </w:rPr>
            </w:pPr>
            <w:r>
              <w:rPr>
                <w:rFonts w:hint="eastAsia"/>
              </w:rPr>
              <w:t>选项</w:t>
            </w:r>
          </w:p>
        </w:tc>
        <w:tc>
          <w:tcPr>
            <w:tcW w:w="613" w:type="dxa"/>
            <w:vAlign w:val="center"/>
          </w:tcPr>
          <w:p w:rsidR="00A276DE" w:rsidRDefault="00A276DE" w:rsidP="00581A75">
            <w:pPr>
              <w:jc w:val="center"/>
              <w:rPr>
                <w:rFonts w:hint="eastAsia"/>
              </w:rPr>
            </w:pPr>
            <w:r>
              <w:rPr>
                <w:rFonts w:hint="eastAsia"/>
              </w:rPr>
              <w:t>A</w:t>
            </w:r>
          </w:p>
        </w:tc>
        <w:tc>
          <w:tcPr>
            <w:tcW w:w="613" w:type="dxa"/>
            <w:vAlign w:val="center"/>
          </w:tcPr>
          <w:p w:rsidR="00A276DE" w:rsidRDefault="00A276DE" w:rsidP="00581A75">
            <w:pPr>
              <w:jc w:val="center"/>
              <w:rPr>
                <w:rFonts w:hint="eastAsia"/>
              </w:rPr>
            </w:pPr>
            <w:r>
              <w:rPr>
                <w:rFonts w:hint="eastAsia"/>
              </w:rPr>
              <w:t>D</w:t>
            </w:r>
          </w:p>
        </w:tc>
        <w:tc>
          <w:tcPr>
            <w:tcW w:w="613" w:type="dxa"/>
            <w:vAlign w:val="center"/>
          </w:tcPr>
          <w:p w:rsidR="00A276DE" w:rsidRDefault="00A276DE" w:rsidP="00581A75">
            <w:pPr>
              <w:jc w:val="center"/>
              <w:rPr>
                <w:rFonts w:hint="eastAsia"/>
              </w:rPr>
            </w:pPr>
            <w:r>
              <w:rPr>
                <w:rFonts w:hint="eastAsia"/>
              </w:rPr>
              <w:t>D</w:t>
            </w:r>
          </w:p>
        </w:tc>
        <w:tc>
          <w:tcPr>
            <w:tcW w:w="613" w:type="dxa"/>
            <w:vAlign w:val="center"/>
          </w:tcPr>
          <w:p w:rsidR="00A276DE" w:rsidRDefault="00A276DE" w:rsidP="00581A75">
            <w:pPr>
              <w:jc w:val="center"/>
              <w:rPr>
                <w:rFonts w:hint="eastAsia"/>
              </w:rPr>
            </w:pPr>
            <w:r>
              <w:rPr>
                <w:rFonts w:hint="eastAsia"/>
              </w:rPr>
              <w:t>C</w:t>
            </w:r>
          </w:p>
        </w:tc>
        <w:tc>
          <w:tcPr>
            <w:tcW w:w="613" w:type="dxa"/>
            <w:vAlign w:val="center"/>
          </w:tcPr>
          <w:p w:rsidR="00A276DE" w:rsidRDefault="00A276DE" w:rsidP="00581A75">
            <w:pPr>
              <w:jc w:val="center"/>
              <w:rPr>
                <w:rFonts w:hint="eastAsia"/>
              </w:rPr>
            </w:pPr>
            <w:r>
              <w:rPr>
                <w:rFonts w:hint="eastAsia"/>
              </w:rPr>
              <w:t>A</w:t>
            </w:r>
          </w:p>
        </w:tc>
        <w:tc>
          <w:tcPr>
            <w:tcW w:w="613" w:type="dxa"/>
            <w:vAlign w:val="center"/>
          </w:tcPr>
          <w:p w:rsidR="00A276DE" w:rsidRDefault="00A276DE" w:rsidP="00581A75">
            <w:pPr>
              <w:jc w:val="center"/>
              <w:rPr>
                <w:rFonts w:hint="eastAsia"/>
              </w:rPr>
            </w:pPr>
            <w:r>
              <w:rPr>
                <w:rFonts w:hint="eastAsia"/>
              </w:rPr>
              <w:t>C</w:t>
            </w:r>
          </w:p>
        </w:tc>
        <w:tc>
          <w:tcPr>
            <w:tcW w:w="613" w:type="dxa"/>
            <w:vAlign w:val="center"/>
          </w:tcPr>
          <w:p w:rsidR="00A276DE" w:rsidRDefault="00A276DE" w:rsidP="00581A75">
            <w:pPr>
              <w:jc w:val="center"/>
              <w:rPr>
                <w:rFonts w:hint="eastAsia"/>
              </w:rPr>
            </w:pPr>
            <w:r>
              <w:rPr>
                <w:rFonts w:hint="eastAsia"/>
              </w:rPr>
              <w:t>C</w:t>
            </w:r>
          </w:p>
        </w:tc>
        <w:tc>
          <w:tcPr>
            <w:tcW w:w="613" w:type="dxa"/>
            <w:vAlign w:val="center"/>
          </w:tcPr>
          <w:p w:rsidR="00A276DE" w:rsidRDefault="00A276DE" w:rsidP="00581A75">
            <w:pPr>
              <w:jc w:val="center"/>
              <w:rPr>
                <w:rFonts w:hint="eastAsia"/>
              </w:rPr>
            </w:pPr>
            <w:r>
              <w:rPr>
                <w:rFonts w:hint="eastAsia"/>
              </w:rPr>
              <w:t>B</w:t>
            </w:r>
          </w:p>
        </w:tc>
        <w:tc>
          <w:tcPr>
            <w:tcW w:w="613" w:type="dxa"/>
            <w:vAlign w:val="center"/>
          </w:tcPr>
          <w:p w:rsidR="00A276DE" w:rsidRDefault="00A276DE" w:rsidP="00581A75">
            <w:pPr>
              <w:jc w:val="center"/>
              <w:rPr>
                <w:rFonts w:hint="eastAsia"/>
              </w:rPr>
            </w:pPr>
            <w:r>
              <w:rPr>
                <w:rFonts w:hint="eastAsia"/>
              </w:rPr>
              <w:t>C</w:t>
            </w:r>
          </w:p>
        </w:tc>
        <w:tc>
          <w:tcPr>
            <w:tcW w:w="613" w:type="dxa"/>
            <w:vAlign w:val="center"/>
          </w:tcPr>
          <w:p w:rsidR="00A276DE" w:rsidRDefault="00A276DE" w:rsidP="00581A75">
            <w:pPr>
              <w:jc w:val="center"/>
              <w:rPr>
                <w:rFonts w:hint="eastAsia"/>
              </w:rPr>
            </w:pPr>
            <w:r>
              <w:rPr>
                <w:rFonts w:hint="eastAsia"/>
              </w:rPr>
              <w:t>B</w:t>
            </w:r>
          </w:p>
        </w:tc>
      </w:tr>
    </w:tbl>
    <w:p w:rsidR="00A276DE" w:rsidRDefault="00A276DE" w:rsidP="00A276DE">
      <w:pPr>
        <w:rPr>
          <w:rFonts w:ascii="宋体" w:hAnsi="宋体" w:hint="eastAsia"/>
        </w:rPr>
      </w:pPr>
      <w:r>
        <w:rPr>
          <w:rFonts w:hint="eastAsia"/>
        </w:rPr>
        <w:t>三</w:t>
      </w:r>
      <w:r>
        <w:rPr>
          <w:rFonts w:ascii="宋体" w:hAnsi="宋体" w:hint="eastAsia"/>
        </w:rPr>
        <w:t>. 解答题</w:t>
      </w:r>
    </w:p>
    <w:p w:rsidR="00A276DE" w:rsidRDefault="00A276DE" w:rsidP="00A276DE">
      <w:pPr>
        <w:rPr>
          <w:rFonts w:ascii="宋体" w:hAnsi="宋体" w:hint="eastAsia"/>
        </w:rPr>
      </w:pPr>
      <w:r>
        <w:t>21</w:t>
      </w:r>
      <w:r>
        <w:rPr>
          <w:rFonts w:ascii="宋体" w:hAnsi="宋体" w:hint="eastAsia"/>
        </w:rPr>
        <w:t>.解析式</w:t>
      </w:r>
      <w:r>
        <w:rPr>
          <w:i/>
        </w:rPr>
        <w:t>y</w:t>
      </w:r>
      <w:r>
        <w:t>=</w:t>
      </w:r>
      <w:r>
        <w:rPr>
          <w:rFonts w:ascii="宋体" w:hAnsi="宋体" w:hint="eastAsia"/>
        </w:rPr>
        <w:t>-</w:t>
      </w:r>
      <w:r>
        <w:t>2</w:t>
      </w:r>
      <w:r>
        <w:rPr>
          <w:i/>
        </w:rPr>
        <w:t>x</w:t>
      </w:r>
      <w:r>
        <w:rPr>
          <w:rFonts w:hint="eastAsia"/>
        </w:rPr>
        <w:t>（</w:t>
      </w:r>
      <w:r>
        <w:rPr>
          <w:rFonts w:hint="eastAsia"/>
        </w:rPr>
        <w:t>3</w:t>
      </w:r>
      <w:r>
        <w:rPr>
          <w:rFonts w:hint="eastAsia"/>
        </w:rPr>
        <w:t>分），</w:t>
      </w:r>
      <w:r>
        <w:rPr>
          <w:rFonts w:hint="eastAsia"/>
        </w:rPr>
        <w:t>a=</w:t>
      </w:r>
      <w:r>
        <w:rPr>
          <w:rFonts w:ascii="宋体" w:hAnsi="宋体" w:hint="eastAsia"/>
        </w:rPr>
        <w:t>-</w:t>
      </w:r>
      <w:r>
        <w:rPr>
          <w:rFonts w:hint="eastAsia"/>
        </w:rPr>
        <w:t>3(6</w:t>
      </w:r>
      <w:r>
        <w:rPr>
          <w:rFonts w:hint="eastAsia"/>
        </w:rPr>
        <w:t>分</w:t>
      </w:r>
      <w:r>
        <w:rPr>
          <w:rFonts w:hint="eastAsia"/>
        </w:rPr>
        <w:t>)</w:t>
      </w:r>
      <w:r>
        <w:rPr>
          <w:rFonts w:ascii="宋体" w:hAnsi="宋体" w:hint="eastAsia"/>
        </w:rPr>
        <w:t xml:space="preserve"> .</w:t>
      </w:r>
    </w:p>
    <w:p w:rsidR="00A276DE" w:rsidRDefault="00A276DE" w:rsidP="00A276DE">
      <w:pPr>
        <w:rPr>
          <w:rFonts w:hint="eastAsia"/>
        </w:rPr>
      </w:pPr>
      <w:r>
        <w:t>22</w:t>
      </w:r>
      <w:r>
        <w:rPr>
          <w:rFonts w:ascii="宋体" w:hAnsi="宋体" w:hint="eastAsia"/>
        </w:rPr>
        <w:t>.</w:t>
      </w:r>
      <w:r>
        <w:rPr>
          <w:i/>
        </w:rPr>
        <w:t>y=x</w:t>
      </w:r>
      <w:r>
        <w:t>(2</w:t>
      </w:r>
      <w:r>
        <w:rPr>
          <w:rFonts w:hAnsi="宋体"/>
        </w:rPr>
        <w:t>分</w:t>
      </w:r>
      <w:r>
        <w:t>)</w:t>
      </w:r>
      <w:r>
        <w:rPr>
          <w:rFonts w:ascii="宋体" w:hAnsi="宋体" w:hint="eastAsia"/>
        </w:rPr>
        <w:t>，</w:t>
      </w:r>
      <w:r>
        <w:rPr>
          <w:i/>
        </w:rPr>
        <w:t>k</w:t>
      </w:r>
      <w:r>
        <w:t>=9</w:t>
      </w:r>
      <w:r>
        <w:rPr>
          <w:rFonts w:hAnsi="宋体"/>
        </w:rPr>
        <w:t>（</w:t>
      </w:r>
      <w:r>
        <w:t>4</w:t>
      </w:r>
      <w:r>
        <w:rPr>
          <w:rFonts w:hAnsi="宋体"/>
        </w:rPr>
        <w:t>分）</w:t>
      </w:r>
      <w:r>
        <w:rPr>
          <w:rFonts w:ascii="宋体" w:hAnsi="宋体" w:hint="eastAsia"/>
        </w:rPr>
        <w:t>，</w:t>
      </w:r>
      <w:r>
        <w:rPr>
          <w:position w:val="-22"/>
        </w:rPr>
        <w:object w:dxaOrig="560" w:dyaOrig="580">
          <v:shape id="_x0000_i1063" type="#_x0000_t75" style="width:27.75pt;height:29.25pt;mso-position-horizontal-relative:page;mso-position-vertical-relative:page" o:ole="">
            <v:imagedata r:id="rId103" o:title=""/>
          </v:shape>
          <o:OLEObject Type="Embed" ProgID="Equation.DSMT4" ShapeID="_x0000_i1063" DrawAspect="Content" ObjectID="_1408348747" r:id="rId104"/>
        </w:object>
      </w:r>
      <w:r>
        <w:rPr>
          <w:rFonts w:hint="eastAsia"/>
        </w:rPr>
        <w:t>（</w:t>
      </w:r>
      <w:r>
        <w:rPr>
          <w:rFonts w:hint="eastAsia"/>
        </w:rPr>
        <w:t>6</w:t>
      </w:r>
      <w:r>
        <w:rPr>
          <w:rFonts w:hint="eastAsia"/>
        </w:rPr>
        <w:t>分）</w:t>
      </w:r>
    </w:p>
    <w:p w:rsidR="00A276DE" w:rsidRDefault="00A276DE" w:rsidP="00A276DE">
      <w:pPr>
        <w:tabs>
          <w:tab w:val="right" w:leader="middleDot" w:pos="8400"/>
        </w:tabs>
        <w:rPr>
          <w:rFonts w:hint="eastAsia"/>
        </w:rPr>
      </w:pPr>
      <w:r>
        <w:rPr>
          <w:rFonts w:hint="eastAsia"/>
        </w:rPr>
        <w:t>23</w:t>
      </w:r>
      <w:r>
        <w:rPr>
          <w:rFonts w:ascii="宋体" w:hAnsi="宋体" w:hint="eastAsia"/>
        </w:rPr>
        <w:t>.</w:t>
      </w:r>
      <w:r>
        <w:rPr>
          <w:rFonts w:hint="eastAsia"/>
        </w:rPr>
        <w:t>证明：△</w:t>
      </w:r>
      <w:r>
        <w:rPr>
          <w:rFonts w:hint="eastAsia"/>
        </w:rPr>
        <w:t>=</w:t>
      </w:r>
      <w:r>
        <w:rPr>
          <w:position w:val="-10"/>
        </w:rPr>
        <w:object w:dxaOrig="2418" w:dyaOrig="340">
          <v:shape id="_x0000_i1064" type="#_x0000_t75" style="width:120.75pt;height:17.25pt;mso-position-horizontal-relative:page;mso-position-vertical-relative:page" o:ole="">
            <v:imagedata r:id="rId105" o:title=""/>
          </v:shape>
          <o:OLEObject Type="Embed" ProgID="Equation.DSMT4" ShapeID="_x0000_i1064" DrawAspect="Content" ObjectID="_1408348748" r:id="rId106"/>
        </w:object>
      </w:r>
      <w:r>
        <w:rPr>
          <w:rFonts w:hint="eastAsia"/>
        </w:rPr>
        <w:t>，∴有两个交点；（</w:t>
      </w:r>
      <w:r>
        <w:rPr>
          <w:rFonts w:hint="eastAsia"/>
        </w:rPr>
        <w:t>3</w:t>
      </w:r>
      <w:r>
        <w:rPr>
          <w:rFonts w:hint="eastAsia"/>
        </w:rPr>
        <w:t>分）</w:t>
      </w:r>
    </w:p>
    <w:p w:rsidR="00A276DE" w:rsidRDefault="00A276DE" w:rsidP="00A276DE">
      <w:pPr>
        <w:tabs>
          <w:tab w:val="right" w:leader="middleDot" w:pos="8400"/>
        </w:tabs>
        <w:rPr>
          <w:rFonts w:hint="eastAsia"/>
        </w:rPr>
      </w:pPr>
      <w:r>
        <w:rPr>
          <w:rFonts w:hint="eastAsia"/>
        </w:rPr>
        <w:t xml:space="preserve">   </w:t>
      </w:r>
      <w:r>
        <w:rPr>
          <w:rFonts w:hint="eastAsia"/>
        </w:rPr>
        <w:t>解：</w:t>
      </w:r>
      <w:r>
        <w:rPr>
          <w:i/>
        </w:rPr>
        <w:t>x</w:t>
      </w:r>
      <w:r>
        <w:rPr>
          <w:rFonts w:hint="eastAsia"/>
          <w:vertAlign w:val="subscript"/>
        </w:rPr>
        <w:t>1</w:t>
      </w:r>
      <w:r>
        <w:rPr>
          <w:rFonts w:hint="eastAsia"/>
        </w:rPr>
        <w:t>+</w:t>
      </w:r>
      <w:r>
        <w:rPr>
          <w:rFonts w:hint="eastAsia"/>
          <w:i/>
        </w:rPr>
        <w:t>x</w:t>
      </w:r>
      <w:r>
        <w:rPr>
          <w:rFonts w:hint="eastAsia"/>
          <w:vertAlign w:val="subscript"/>
        </w:rPr>
        <w:t>2</w:t>
      </w:r>
      <w:r>
        <w:rPr>
          <w:rFonts w:hint="eastAsia"/>
        </w:rPr>
        <w:t>=3</w:t>
      </w:r>
      <w:r>
        <w:rPr>
          <w:rFonts w:hint="eastAsia"/>
        </w:rPr>
        <w:t>，</w:t>
      </w:r>
      <w:r>
        <w:rPr>
          <w:rFonts w:hint="eastAsia"/>
          <w:i/>
        </w:rPr>
        <w:t>x</w:t>
      </w:r>
      <w:r>
        <w:rPr>
          <w:rFonts w:hint="eastAsia"/>
          <w:vertAlign w:val="subscript"/>
        </w:rPr>
        <w:t>1</w:t>
      </w:r>
      <w:r>
        <w:rPr>
          <w:rFonts w:hint="eastAsia"/>
          <w:i/>
        </w:rPr>
        <w:t>x</w:t>
      </w:r>
      <w:r>
        <w:rPr>
          <w:rFonts w:hint="eastAsia"/>
          <w:vertAlign w:val="subscript"/>
        </w:rPr>
        <w:t>2</w:t>
      </w:r>
      <w:r>
        <w:rPr>
          <w:rFonts w:ascii="宋体" w:hAnsi="宋体" w:hint="eastAsia"/>
        </w:rPr>
        <w:t>=-</w:t>
      </w:r>
      <w:r>
        <w:rPr>
          <w:rFonts w:hint="eastAsia"/>
        </w:rPr>
        <w:t>4</w:t>
      </w:r>
      <w:r>
        <w:rPr>
          <w:rFonts w:hint="eastAsia"/>
        </w:rPr>
        <w:t>，</w:t>
      </w:r>
      <w:r>
        <w:rPr>
          <w:position w:val="-10"/>
        </w:rPr>
        <w:object w:dxaOrig="2557" w:dyaOrig="340">
          <v:shape id="_x0000_i1065" type="#_x0000_t75" style="width:128.25pt;height:17.25pt;mso-position-horizontal-relative:page;mso-position-vertical-relative:page" o:ole="">
            <v:imagedata r:id="rId107" o:title=""/>
          </v:shape>
          <o:OLEObject Type="Embed" ProgID="Equation.DSMT4" ShapeID="_x0000_i1065" DrawAspect="Content" ObjectID="_1408348749" r:id="rId108"/>
        </w:object>
      </w:r>
      <w:r>
        <w:rPr>
          <w:rFonts w:hint="eastAsia"/>
        </w:rPr>
        <w:t>9+8=17</w:t>
      </w:r>
      <w:r>
        <w:rPr>
          <w:rFonts w:hint="eastAsia"/>
        </w:rPr>
        <w:t>（</w:t>
      </w:r>
      <w:r>
        <w:rPr>
          <w:rFonts w:hint="eastAsia"/>
        </w:rPr>
        <w:t>3</w:t>
      </w:r>
      <w:r>
        <w:rPr>
          <w:rFonts w:hint="eastAsia"/>
        </w:rPr>
        <w:t>分）</w:t>
      </w:r>
    </w:p>
    <w:p w:rsidR="00A276DE" w:rsidRDefault="00A276DE" w:rsidP="00A276DE">
      <w:pPr>
        <w:tabs>
          <w:tab w:val="right" w:leader="middleDot" w:pos="8400"/>
        </w:tabs>
      </w:pPr>
      <w:r>
        <w:rPr>
          <w:rFonts w:hint="eastAsia"/>
        </w:rPr>
        <w:t>24</w:t>
      </w:r>
      <w:r>
        <w:rPr>
          <w:rFonts w:ascii="宋体" w:hAnsi="宋体" w:hint="eastAsia"/>
        </w:rPr>
        <w:t>.</w:t>
      </w:r>
      <w:r>
        <w:rPr>
          <w:rFonts w:hint="eastAsia"/>
        </w:rPr>
        <w:t>解：（</w:t>
      </w:r>
      <w:r>
        <w:t>1</w:t>
      </w:r>
      <w:r>
        <w:rPr>
          <w:rFonts w:hint="eastAsia"/>
        </w:rPr>
        <w:t>）当销售单价为</w:t>
      </w:r>
      <w:r>
        <w:t>13</w:t>
      </w:r>
      <w:r>
        <w:rPr>
          <w:rFonts w:hint="eastAsia"/>
        </w:rPr>
        <w:t>元</w:t>
      </w:r>
      <w:r>
        <w:t>/</w:t>
      </w:r>
      <w:r>
        <w:rPr>
          <w:rFonts w:hint="eastAsia"/>
        </w:rPr>
        <w:t>千克时，销售量为：</w:t>
      </w:r>
      <w:r>
        <w:rPr>
          <w:position w:val="-22"/>
        </w:rPr>
        <w:object w:dxaOrig="1080" w:dyaOrig="560">
          <v:shape id="_x0000_i1066" type="#_x0000_t75" style="width:54pt;height:27.75pt;mso-position-horizontal-relative:page;mso-position-vertical-relative:page" o:ole="">
            <v:imagedata r:id="rId109" o:title=""/>
          </v:shape>
          <o:OLEObject Type="Embed" ProgID="Equation.DSMT4" ShapeID="_x0000_i1066" DrawAspect="Content" ObjectID="_1408348750" r:id="rId110"/>
        </w:object>
      </w:r>
      <w:r>
        <w:rPr>
          <w:rFonts w:hint="eastAsia"/>
        </w:rPr>
        <w:t>（千克）（</w:t>
      </w:r>
      <w:r>
        <w:t>2</w:t>
      </w:r>
      <w:r>
        <w:rPr>
          <w:rFonts w:hint="eastAsia"/>
        </w:rPr>
        <w:t>分）</w:t>
      </w:r>
    </w:p>
    <w:p w:rsidR="00A276DE" w:rsidRDefault="00A276DE" w:rsidP="00A276DE">
      <w:pPr>
        <w:tabs>
          <w:tab w:val="right" w:leader="middleDot" w:pos="8400"/>
        </w:tabs>
        <w:rPr>
          <w:rFonts w:hint="eastAsia"/>
        </w:rPr>
      </w:pPr>
      <w:r>
        <w:rPr>
          <w:rFonts w:hint="eastAsia"/>
        </w:rPr>
        <w:t>设</w:t>
      </w:r>
      <w:r>
        <w:rPr>
          <w:position w:val="-10"/>
        </w:rPr>
        <w:object w:dxaOrig="200" w:dyaOrig="240">
          <v:shape id="_x0000_i1067" type="#_x0000_t75" style="width:9.75pt;height:12pt;mso-position-horizontal-relative:page;mso-position-vertical-relative:page" o:ole="">
            <v:imagedata r:id="rId111" o:title=""/>
          </v:shape>
          <o:OLEObject Type="Embed" ProgID="Equation.DSMT4" ShapeID="_x0000_i1067" DrawAspect="Content" ObjectID="_1408348751" r:id="rId112"/>
        </w:object>
      </w:r>
      <w:r>
        <w:rPr>
          <w:rFonts w:hint="eastAsia"/>
        </w:rPr>
        <w:t>与</w:t>
      </w:r>
      <w:r>
        <w:rPr>
          <w:position w:val="-6"/>
        </w:rPr>
        <w:object w:dxaOrig="180" w:dyaOrig="200">
          <v:shape id="_x0000_i1068" type="#_x0000_t75" style="width:9pt;height:9.75pt;mso-position-horizontal-relative:page;mso-position-vertical-relative:page" o:ole="">
            <v:imagedata r:id="rId113" o:title=""/>
          </v:shape>
          <o:OLEObject Type="Embed" ProgID="Equation.DSMT4" ShapeID="_x0000_i1068" DrawAspect="Content" ObjectID="_1408348752" r:id="rId114"/>
        </w:object>
      </w:r>
      <w:r>
        <w:rPr>
          <w:rFonts w:hint="eastAsia"/>
        </w:rPr>
        <w:t>的函数关系式为：</w:t>
      </w:r>
      <w:r>
        <w:rPr>
          <w:position w:val="-10"/>
        </w:rPr>
        <w:object w:dxaOrig="1481" w:dyaOrig="300">
          <v:shape id="_x0000_i1069" type="#_x0000_t75" style="width:74.25pt;height:15pt;mso-position-horizontal-relative:page;mso-position-vertical-relative:page" o:ole="">
            <v:imagedata r:id="rId115" o:title=""/>
          </v:shape>
          <o:OLEObject Type="Embed" ProgID="Equation.DSMT4" ShapeID="_x0000_i1069" DrawAspect="Content" ObjectID="_1408348753" r:id="rId116"/>
        </w:object>
      </w:r>
      <w:r>
        <w:rPr>
          <w:rFonts w:hint="eastAsia"/>
        </w:rPr>
        <w:t>把</w:t>
      </w:r>
      <w:r>
        <w:rPr>
          <w:position w:val="-10"/>
        </w:rPr>
        <w:object w:dxaOrig="1481" w:dyaOrig="300">
          <v:shape id="_x0000_i1070" type="#_x0000_t75" style="width:74.25pt;height:15pt;mso-position-horizontal-relative:page;mso-position-vertical-relative:page" o:ole="">
            <v:imagedata r:id="rId117" o:title=""/>
          </v:shape>
          <o:OLEObject Type="Embed" ProgID="Equation.DSMT4" ShapeID="_x0000_i1070" DrawAspect="Content" ObjectID="_1408348754" r:id="rId118"/>
        </w:object>
      </w:r>
      <w:r>
        <w:rPr>
          <w:rFonts w:hint="eastAsia"/>
        </w:rPr>
        <w:t>分别代入</w:t>
      </w:r>
    </w:p>
    <w:p w:rsidR="00A276DE" w:rsidRDefault="00A276DE" w:rsidP="00A276DE">
      <w:pPr>
        <w:tabs>
          <w:tab w:val="right" w:leader="middleDot" w:pos="8400"/>
        </w:tabs>
      </w:pPr>
      <w:r>
        <w:rPr>
          <w:rFonts w:hint="eastAsia"/>
        </w:rPr>
        <w:t>得：</w:t>
      </w:r>
      <w:r>
        <w:rPr>
          <w:position w:val="-28"/>
        </w:rPr>
        <w:object w:dxaOrig="1301" w:dyaOrig="660">
          <v:shape id="_x0000_i1071" type="#_x0000_t75" style="width:65.25pt;height:33pt;mso-position-horizontal-relative:page;mso-position-vertical-relative:page" o:ole="">
            <v:imagedata r:id="rId119" o:title=""/>
          </v:shape>
          <o:OLEObject Type="Embed" ProgID="Equation.DSMT4" ShapeID="_x0000_i1071" DrawAspect="Content" ObjectID="_1408348755" r:id="rId120"/>
        </w:object>
      </w:r>
      <w:r>
        <w:rPr>
          <w:rFonts w:hint="eastAsia"/>
        </w:rPr>
        <w:t xml:space="preserve">   </w:t>
      </w:r>
      <w:r>
        <w:rPr>
          <w:position w:val="-28"/>
        </w:rPr>
        <w:object w:dxaOrig="1020" w:dyaOrig="660">
          <v:shape id="_x0000_i1072" type="#_x0000_t75" style="width:51pt;height:33pt;mso-position-horizontal-relative:page;mso-position-vertical-relative:page" o:ole="">
            <v:imagedata r:id="rId121" o:title=""/>
          </v:shape>
          <o:OLEObject Type="Embed" ProgID="Equation.DSMT4" ShapeID="_x0000_i1072" DrawAspect="Content" ObjectID="_1408348756" r:id="rId122"/>
        </w:object>
      </w:r>
    </w:p>
    <w:p w:rsidR="00A276DE" w:rsidRDefault="00A276DE" w:rsidP="00A276DE">
      <w:pPr>
        <w:tabs>
          <w:tab w:val="right" w:leader="middleDot" w:pos="8400"/>
        </w:tabs>
      </w:pPr>
      <w:r>
        <w:rPr>
          <w:position w:val="-10"/>
        </w:rPr>
        <w:object w:dxaOrig="380" w:dyaOrig="300">
          <v:shape id="_x0000_i1073" type="#_x0000_t75" style="width:18.75pt;height:15pt;mso-position-horizontal-relative:page;mso-position-vertical-relative:page" o:ole="">
            <v:imagedata r:id="rId123" o:title=""/>
          </v:shape>
          <o:OLEObject Type="Embed" ProgID="Equation.DSMT4" ShapeID="_x0000_i1073" DrawAspect="Content" ObjectID="_1408348757" r:id="rId124"/>
        </w:object>
      </w:r>
      <w:r>
        <w:rPr>
          <w:rFonts w:hint="eastAsia"/>
        </w:rPr>
        <w:t>与</w:t>
      </w:r>
      <w:r>
        <w:rPr>
          <w:position w:val="-6"/>
        </w:rPr>
        <w:object w:dxaOrig="180" w:dyaOrig="200">
          <v:shape id="_x0000_i1074" type="#_x0000_t75" style="width:9pt;height:9.75pt;mso-position-horizontal-relative:page;mso-position-vertical-relative:page" o:ole="">
            <v:imagedata r:id="rId125" o:title=""/>
          </v:shape>
          <o:OLEObject Type="Embed" ProgID="Equation.DSMT4" ShapeID="_x0000_i1074" DrawAspect="Content" ObjectID="_1408348758" r:id="rId126"/>
        </w:object>
      </w:r>
      <w:r>
        <w:rPr>
          <w:rFonts w:hint="eastAsia"/>
        </w:rPr>
        <w:t>的函数关系式为：</w:t>
      </w:r>
      <w:r>
        <w:rPr>
          <w:position w:val="-10"/>
        </w:rPr>
        <w:object w:dxaOrig="1920" w:dyaOrig="300">
          <v:shape id="_x0000_i1075" type="#_x0000_t75" style="width:96pt;height:15pt;mso-position-horizontal-relative:page;mso-position-vertical-relative:page" o:ole="">
            <v:imagedata r:id="rId127" o:title=""/>
          </v:shape>
          <o:OLEObject Type="Embed" ProgID="Equation.DSMT4" ShapeID="_x0000_i1075" DrawAspect="Content" ObjectID="_1408348759" r:id="rId128"/>
        </w:object>
      </w:r>
      <w:r>
        <w:rPr>
          <w:rFonts w:hint="eastAsia"/>
        </w:rPr>
        <w:t>（不加</w:t>
      </w:r>
      <w:r>
        <w:rPr>
          <w:position w:val="-6"/>
        </w:rPr>
        <w:object w:dxaOrig="499" w:dyaOrig="260">
          <v:shape id="_x0000_i1076" type="#_x0000_t75" style="width:24.75pt;height:12.75pt;mso-position-horizontal-relative:page;mso-position-vertical-relative:page" o:ole="">
            <v:imagedata r:id="rId129" o:title=""/>
          </v:shape>
          <o:OLEObject Type="Embed" ProgID="Equation.DSMT4" ShapeID="_x0000_i1076" DrawAspect="Content" ObjectID="_1408348760" r:id="rId130"/>
        </w:object>
      </w:r>
      <w:r>
        <w:rPr>
          <w:rFonts w:hint="eastAsia"/>
        </w:rPr>
        <w:t>不扣分）（</w:t>
      </w:r>
      <w:r>
        <w:t>5</w:t>
      </w:r>
      <w:r>
        <w:rPr>
          <w:rFonts w:hint="eastAsia"/>
        </w:rPr>
        <w:t>分）</w:t>
      </w:r>
    </w:p>
    <w:p w:rsidR="00A276DE" w:rsidRDefault="00A276DE" w:rsidP="00A276DE">
      <w:pPr>
        <w:tabs>
          <w:tab w:val="right" w:leader="middleDot" w:pos="8400"/>
        </w:tabs>
      </w:pPr>
      <w:r>
        <w:rPr>
          <w:rFonts w:hint="eastAsia"/>
        </w:rPr>
        <w:t>（</w:t>
      </w:r>
      <w:r>
        <w:t>2</w:t>
      </w:r>
      <w:r>
        <w:rPr>
          <w:rFonts w:hint="eastAsia"/>
        </w:rPr>
        <w:t>）</w:t>
      </w:r>
      <w:r>
        <w:rPr>
          <w:position w:val="-10"/>
        </w:rPr>
        <w:object w:dxaOrig="2100" w:dyaOrig="300">
          <v:shape id="_x0000_i1077" type="#_x0000_t75" style="width:105pt;height:15pt;mso-position-horizontal-relative:page;mso-position-vertical-relative:page" o:ole="">
            <v:imagedata r:id="rId131" o:title=""/>
          </v:shape>
          <o:OLEObject Type="Embed" ProgID="Equation.DSMT4" ShapeID="_x0000_i1077" DrawAspect="Content" ObjectID="_1408348761" r:id="rId132"/>
        </w:object>
      </w:r>
      <w:r>
        <w:rPr>
          <w:position w:val="-6"/>
        </w:rPr>
        <w:object w:dxaOrig="2081" w:dyaOrig="300">
          <v:shape id="_x0000_i1078" type="#_x0000_t75" style="width:104.25pt;height:15pt;mso-position-horizontal-relative:page;mso-position-vertical-relative:page" o:ole="">
            <v:imagedata r:id="rId133" o:title=""/>
          </v:shape>
          <o:OLEObject Type="Embed" ProgID="Equation.DSMT4" ShapeID="_x0000_i1078" DrawAspect="Content" ObjectID="_1408348762" r:id="rId134"/>
        </w:object>
      </w:r>
      <w:r>
        <w:rPr>
          <w:position w:val="-10"/>
        </w:rPr>
        <w:object w:dxaOrig="1800" w:dyaOrig="340">
          <v:shape id="_x0000_i1079" type="#_x0000_t75" style="width:90pt;height:17.25pt;mso-position-horizontal-relative:page;mso-position-vertical-relative:page" o:ole="">
            <v:imagedata r:id="rId135" o:title=""/>
          </v:shape>
          <o:OLEObject Type="Embed" ProgID="Equation.DSMT4" ShapeID="_x0000_i1079" DrawAspect="Content" ObjectID="_1408348763" r:id="rId136"/>
        </w:object>
      </w:r>
    </w:p>
    <w:p w:rsidR="00A276DE" w:rsidRDefault="00A276DE" w:rsidP="00A276DE">
      <w:pPr>
        <w:tabs>
          <w:tab w:val="right" w:leader="middleDot" w:pos="8400"/>
        </w:tabs>
      </w:pPr>
      <w:r>
        <w:rPr>
          <w:position w:val="-4"/>
        </w:rPr>
        <w:object w:dxaOrig="220" w:dyaOrig="240">
          <v:shape id="_x0000_i1080" type="#_x0000_t75" style="width:11.25pt;height:12pt;mso-position-horizontal-relative:page;mso-position-vertical-relative:page" o:ole="">
            <v:imagedata r:id="rId137" o:title=""/>
          </v:shape>
          <o:OLEObject Type="Embed" ProgID="Equation.DSMT4" ShapeID="_x0000_i1080" DrawAspect="Content" ObjectID="_1408348764" r:id="rId138"/>
        </w:object>
      </w:r>
      <w:r>
        <w:rPr>
          <w:rFonts w:hint="eastAsia"/>
        </w:rPr>
        <w:t>当销售单价为</w:t>
      </w:r>
      <w:r>
        <w:t>12</w:t>
      </w:r>
      <w:r>
        <w:rPr>
          <w:rFonts w:hint="eastAsia"/>
        </w:rPr>
        <w:t>元时，每天可获得最大利润，最大利润是</w:t>
      </w:r>
      <w:r>
        <w:t>800</w:t>
      </w:r>
      <w:r>
        <w:rPr>
          <w:rFonts w:hint="eastAsia"/>
        </w:rPr>
        <w:t>元．</w:t>
      </w:r>
      <w:r>
        <w:t xml:space="preserve"> </w:t>
      </w:r>
      <w:r>
        <w:rPr>
          <w:rFonts w:hint="eastAsia"/>
        </w:rPr>
        <w:t>（</w:t>
      </w:r>
      <w:r>
        <w:rPr>
          <w:rFonts w:hint="eastAsia"/>
        </w:rPr>
        <w:t>8</w:t>
      </w:r>
      <w:r>
        <w:rPr>
          <w:rFonts w:hint="eastAsia"/>
        </w:rPr>
        <w:t>分）</w:t>
      </w:r>
    </w:p>
    <w:p w:rsidR="00A276DE" w:rsidRDefault="00A276DE" w:rsidP="00A276DE">
      <w:pPr>
        <w:rPr>
          <w:rFonts w:hint="eastAsia"/>
        </w:rPr>
      </w:pPr>
      <w:r>
        <w:rPr>
          <w:rFonts w:hint="eastAsia"/>
        </w:rPr>
        <w:t>25</w:t>
      </w:r>
      <w:r>
        <w:rPr>
          <w:rFonts w:ascii="宋体" w:hAnsi="宋体" w:hint="eastAsia"/>
        </w:rPr>
        <w:t>.</w:t>
      </w:r>
      <w:r>
        <w:rPr>
          <w:rFonts w:hint="eastAsia"/>
        </w:rPr>
        <w:t>（</w:t>
      </w:r>
      <w:r>
        <w:rPr>
          <w:rFonts w:hint="eastAsia"/>
        </w:rPr>
        <w:t>1</w:t>
      </w:r>
      <w:r>
        <w:rPr>
          <w:rFonts w:hint="eastAsia"/>
        </w:rPr>
        <w:t>）</w:t>
      </w:r>
      <w:r>
        <w:rPr>
          <w:rFonts w:hint="eastAsia"/>
          <w:i/>
        </w:rPr>
        <w:t>y</w:t>
      </w:r>
      <w:r>
        <w:rPr>
          <w:rFonts w:hint="eastAsia"/>
        </w:rPr>
        <w:t>=[10+2(</w:t>
      </w:r>
      <w:r>
        <w:rPr>
          <w:rFonts w:hint="eastAsia"/>
          <w:i/>
        </w:rPr>
        <w:t>x</w:t>
      </w:r>
      <w:r>
        <w:rPr>
          <w:rFonts w:hint="eastAsia"/>
        </w:rPr>
        <w:t>-1)][76-4(</w:t>
      </w:r>
      <w:r>
        <w:rPr>
          <w:rFonts w:hint="eastAsia"/>
          <w:i/>
        </w:rPr>
        <w:t>x</w:t>
      </w:r>
      <w:r>
        <w:rPr>
          <w:rFonts w:hint="eastAsia"/>
        </w:rPr>
        <w:t>-1)]</w:t>
      </w:r>
      <w:r>
        <w:rPr>
          <w:rFonts w:hint="eastAsia"/>
        </w:rPr>
        <w:t>，整理得</w:t>
      </w:r>
      <w:r>
        <w:rPr>
          <w:rFonts w:hint="eastAsia"/>
          <w:i/>
        </w:rPr>
        <w:t>y</w:t>
      </w:r>
      <w:r>
        <w:rPr>
          <w:rFonts w:hint="eastAsia"/>
        </w:rPr>
        <w:t>=</w:t>
      </w:r>
      <w:r>
        <w:rPr>
          <w:rFonts w:ascii="Batang" w:eastAsia="Batang" w:hAnsi="Batang" w:hint="eastAsia"/>
        </w:rPr>
        <w:t>-</w:t>
      </w:r>
      <w:r>
        <w:rPr>
          <w:rFonts w:hint="eastAsia"/>
        </w:rPr>
        <w:t>8</w:t>
      </w:r>
      <w:r>
        <w:rPr>
          <w:rFonts w:hint="eastAsia"/>
          <w:i/>
        </w:rPr>
        <w:t>x</w:t>
      </w:r>
      <w:r>
        <w:rPr>
          <w:rFonts w:hint="eastAsia"/>
          <w:vertAlign w:val="superscript"/>
        </w:rPr>
        <w:t>2</w:t>
      </w:r>
      <w:r>
        <w:rPr>
          <w:rFonts w:hint="eastAsia"/>
        </w:rPr>
        <w:t>+128</w:t>
      </w:r>
      <w:r>
        <w:rPr>
          <w:rFonts w:hint="eastAsia"/>
          <w:i/>
        </w:rPr>
        <w:t>x</w:t>
      </w:r>
      <w:r>
        <w:rPr>
          <w:rFonts w:hint="eastAsia"/>
        </w:rPr>
        <w:t>+640</w:t>
      </w:r>
    </w:p>
    <w:p w:rsidR="00A276DE" w:rsidRDefault="00A276DE" w:rsidP="00A276DE">
      <w:pPr>
        <w:rPr>
          <w:rFonts w:hint="eastAsia"/>
        </w:rPr>
      </w:pPr>
      <w:r>
        <w:rPr>
          <w:rFonts w:hint="eastAsia"/>
        </w:rPr>
        <w:t xml:space="preserve">   </w:t>
      </w:r>
      <w:r>
        <w:rPr>
          <w:rFonts w:hint="eastAsia"/>
        </w:rPr>
        <w:t>（</w:t>
      </w:r>
      <w:r>
        <w:rPr>
          <w:rFonts w:hint="eastAsia"/>
        </w:rPr>
        <w:t>2</w:t>
      </w:r>
      <w:r>
        <w:rPr>
          <w:rFonts w:hint="eastAsia"/>
        </w:rPr>
        <w:t>）由题意，</w:t>
      </w:r>
      <w:r>
        <w:rPr>
          <w:rFonts w:ascii="Batang" w:eastAsia="Batang" w:hAnsi="Batang" w:hint="eastAsia"/>
        </w:rPr>
        <w:t>-</w:t>
      </w:r>
      <w:r>
        <w:rPr>
          <w:rFonts w:hint="eastAsia"/>
        </w:rPr>
        <w:t>8</w:t>
      </w:r>
      <w:r>
        <w:rPr>
          <w:rFonts w:hint="eastAsia"/>
          <w:i/>
        </w:rPr>
        <w:t>x</w:t>
      </w:r>
      <w:r>
        <w:rPr>
          <w:rFonts w:hint="eastAsia"/>
          <w:vertAlign w:val="superscript"/>
        </w:rPr>
        <w:t>2</w:t>
      </w:r>
      <w:r>
        <w:rPr>
          <w:rFonts w:hint="eastAsia"/>
        </w:rPr>
        <w:t>+128</w:t>
      </w:r>
      <w:r>
        <w:rPr>
          <w:rFonts w:hint="eastAsia"/>
          <w:i/>
        </w:rPr>
        <w:t>x</w:t>
      </w:r>
      <w:r>
        <w:rPr>
          <w:rFonts w:hint="eastAsia"/>
        </w:rPr>
        <w:t>+640=1080</w:t>
      </w:r>
      <w:r>
        <w:rPr>
          <w:rFonts w:hint="eastAsia"/>
        </w:rPr>
        <w:t>，整理得</w:t>
      </w:r>
      <w:r>
        <w:rPr>
          <w:rFonts w:hint="eastAsia"/>
          <w:i/>
        </w:rPr>
        <w:t>x</w:t>
      </w:r>
      <w:r>
        <w:rPr>
          <w:rFonts w:hint="eastAsia"/>
          <w:vertAlign w:val="superscript"/>
        </w:rPr>
        <w:t>2</w:t>
      </w:r>
      <w:r>
        <w:rPr>
          <w:rFonts w:ascii="Batang" w:eastAsia="Batang" w:hAnsi="Batang" w:hint="eastAsia"/>
        </w:rPr>
        <w:t>-</w:t>
      </w:r>
      <w:r>
        <w:rPr>
          <w:rFonts w:hint="eastAsia"/>
        </w:rPr>
        <w:t>16</w:t>
      </w:r>
      <w:r>
        <w:rPr>
          <w:rFonts w:hint="eastAsia"/>
          <w:i/>
        </w:rPr>
        <w:t>x</w:t>
      </w:r>
      <w:r>
        <w:rPr>
          <w:rFonts w:hint="eastAsia"/>
        </w:rPr>
        <w:t>+55=0</w:t>
      </w:r>
    </w:p>
    <w:p w:rsidR="00A276DE" w:rsidRDefault="00A276DE" w:rsidP="00A276DE">
      <w:pPr>
        <w:rPr>
          <w:rFonts w:hint="eastAsia"/>
        </w:rPr>
      </w:pPr>
      <w:r>
        <w:rPr>
          <w:rFonts w:hint="eastAsia"/>
        </w:rPr>
        <w:t xml:space="preserve">       </w:t>
      </w:r>
      <w:r>
        <w:rPr>
          <w:rFonts w:hint="eastAsia"/>
        </w:rPr>
        <w:t>解得</w:t>
      </w:r>
      <w:r>
        <w:rPr>
          <w:rFonts w:hint="eastAsia"/>
          <w:i/>
        </w:rPr>
        <w:t>x</w:t>
      </w:r>
      <w:r>
        <w:rPr>
          <w:rFonts w:hint="eastAsia"/>
          <w:vertAlign w:val="subscript"/>
        </w:rPr>
        <w:t>1</w:t>
      </w:r>
      <w:r>
        <w:rPr>
          <w:rFonts w:hint="eastAsia"/>
        </w:rPr>
        <w:t>=5,</w:t>
      </w:r>
      <w:r>
        <w:rPr>
          <w:rFonts w:hint="eastAsia"/>
          <w:i/>
        </w:rPr>
        <w:t>x</w:t>
      </w:r>
      <w:r>
        <w:rPr>
          <w:rFonts w:hint="eastAsia"/>
          <w:vertAlign w:val="subscript"/>
        </w:rPr>
        <w:t>2</w:t>
      </w:r>
      <w:r>
        <w:rPr>
          <w:rFonts w:hint="eastAsia"/>
        </w:rPr>
        <w:t>=11(</w:t>
      </w:r>
      <w:r>
        <w:rPr>
          <w:rFonts w:hint="eastAsia"/>
        </w:rPr>
        <w:t>不合题意，舍去</w:t>
      </w:r>
      <w:r>
        <w:rPr>
          <w:rFonts w:hint="eastAsia"/>
        </w:rPr>
        <w:t xml:space="preserve">)       </w:t>
      </w:r>
      <w:r>
        <w:rPr>
          <w:rFonts w:hint="eastAsia"/>
        </w:rPr>
        <w:t>即生产第</w:t>
      </w:r>
      <w:r>
        <w:rPr>
          <w:rFonts w:hint="eastAsia"/>
        </w:rPr>
        <w:t>5</w:t>
      </w:r>
      <w:r>
        <w:rPr>
          <w:rFonts w:hint="eastAsia"/>
        </w:rPr>
        <w:t>档次的产品；</w:t>
      </w:r>
    </w:p>
    <w:p w:rsidR="00A276DE" w:rsidRDefault="00A276DE" w:rsidP="00A276DE">
      <w:pPr>
        <w:tabs>
          <w:tab w:val="right" w:leader="middleDot" w:pos="8400"/>
        </w:tabs>
        <w:rPr>
          <w:rFonts w:hint="eastAsia"/>
        </w:rPr>
      </w:pPr>
      <w:r>
        <w:rPr>
          <w:rFonts w:hint="eastAsia"/>
        </w:rPr>
        <w:t>26</w:t>
      </w:r>
      <w:r>
        <w:rPr>
          <w:rFonts w:ascii="宋体" w:hAnsi="宋体" w:hint="eastAsia"/>
        </w:rPr>
        <w:t>.</w:t>
      </w:r>
      <w:r>
        <w:rPr>
          <w:rFonts w:hint="eastAsia"/>
        </w:rPr>
        <w:t xml:space="preserve"> </w:t>
      </w:r>
      <w:r>
        <w:rPr>
          <w:rFonts w:hint="eastAsia"/>
        </w:rPr>
        <w:t>（</w:t>
      </w:r>
      <w:r>
        <w:t>1</w:t>
      </w:r>
      <w:r>
        <w:rPr>
          <w:rFonts w:hint="eastAsia"/>
        </w:rPr>
        <w:t>）</w:t>
      </w:r>
      <w:r>
        <w:rPr>
          <w:position w:val="-12"/>
        </w:rPr>
        <w:object w:dxaOrig="580" w:dyaOrig="360">
          <v:shape id="_x0000_i1081" type="#_x0000_t75" style="width:29.25pt;height:18pt;mso-position-horizontal-relative:page;mso-position-vertical-relative:page" o:ole="">
            <v:imagedata r:id="rId139" o:title=""/>
          </v:shape>
          <o:OLEObject Type="Embed" ProgID="Equation.DSMT4" ShapeID="_x0000_i1081" DrawAspect="Content" ObjectID="_1408348765" r:id="rId140"/>
        </w:object>
      </w:r>
      <w:r>
        <w:rPr>
          <w:rFonts w:hint="eastAsia"/>
        </w:rPr>
        <w:t>，</w:t>
      </w:r>
      <w:r>
        <w:rPr>
          <w:position w:val="-12"/>
        </w:rPr>
        <w:object w:dxaOrig="640" w:dyaOrig="360">
          <v:shape id="_x0000_i1082" type="#_x0000_t75" style="width:32.25pt;height:18pt;mso-position-horizontal-relative:page;mso-position-vertical-relative:page" o:ole="">
            <v:imagedata r:id="rId141" o:title=""/>
          </v:shape>
          <o:OLEObject Type="Embed" ProgID="Equation.DSMT4" ShapeID="_x0000_i1082" DrawAspect="Content" ObjectID="_1408348766" r:id="rId142"/>
        </w:object>
      </w:r>
    </w:p>
    <w:p w:rsidR="00A276DE" w:rsidRDefault="00A276DE" w:rsidP="00A276DE">
      <w:pPr>
        <w:tabs>
          <w:tab w:val="right" w:leader="middleDot" w:pos="8400"/>
        </w:tabs>
        <w:ind w:firstLineChars="200" w:firstLine="420"/>
        <w:rPr>
          <w:rFonts w:hint="eastAsia"/>
        </w:rPr>
      </w:pPr>
      <w:r>
        <w:rPr>
          <w:rFonts w:hint="eastAsia"/>
        </w:rPr>
        <w:t>（</w:t>
      </w:r>
      <w:r>
        <w:t>2</w:t>
      </w:r>
      <w:r>
        <w:rPr>
          <w:rFonts w:hint="eastAsia"/>
        </w:rPr>
        <w:t>）</w:t>
      </w:r>
      <w:r>
        <w:rPr>
          <w:position w:val="-6"/>
        </w:rPr>
        <w:object w:dxaOrig="859" w:dyaOrig="280">
          <v:shape id="_x0000_i1083" type="#_x0000_t75" style="width:42.75pt;height:14.25pt;mso-position-horizontal-relative:page;mso-position-vertical-relative:page" o:ole="">
            <v:imagedata r:id="rId143" o:title=""/>
          </v:shape>
          <o:OLEObject Type="Embed" ProgID="Equation.DSMT4" ShapeID="_x0000_i1083" DrawAspect="Content" ObjectID="_1408348767" r:id="rId144"/>
        </w:object>
      </w:r>
    </w:p>
    <w:p w:rsidR="00A276DE" w:rsidRDefault="00A276DE" w:rsidP="00A276DE">
      <w:pPr>
        <w:tabs>
          <w:tab w:val="right" w:leader="middleDot" w:pos="8400"/>
        </w:tabs>
        <w:ind w:firstLineChars="200" w:firstLine="420"/>
        <w:rPr>
          <w:rFonts w:hint="eastAsia"/>
        </w:rPr>
      </w:pPr>
      <w:r>
        <w:rPr>
          <w:rFonts w:hint="eastAsia"/>
        </w:rPr>
        <w:t>（</w:t>
      </w:r>
      <w:r>
        <w:t>3</w:t>
      </w:r>
      <w:r>
        <w:rPr>
          <w:rFonts w:hint="eastAsia"/>
        </w:rPr>
        <w:t>）</w:t>
      </w:r>
      <w:r>
        <w:rPr>
          <w:position w:val="-6"/>
        </w:rPr>
        <w:object w:dxaOrig="559" w:dyaOrig="280">
          <v:shape id="_x0000_i1084" type="#_x0000_t75" style="width:27.75pt;height:14.25pt;mso-position-horizontal-relative:page;mso-position-vertical-relative:page" o:ole="">
            <v:imagedata r:id="rId145" o:title=""/>
          </v:shape>
          <o:OLEObject Type="Embed" ProgID="Equation.DSMT4" ShapeID="_x0000_i1084" DrawAspect="Content" ObjectID="_1408348768" r:id="rId146"/>
        </w:object>
      </w:r>
    </w:p>
    <w:p w:rsidR="00A276DE" w:rsidRDefault="00A276DE" w:rsidP="00A276DE">
      <w:pPr>
        <w:tabs>
          <w:tab w:val="right" w:leader="middleDot" w:pos="8400"/>
        </w:tabs>
        <w:ind w:firstLineChars="200" w:firstLine="420"/>
      </w:pPr>
      <w:r>
        <w:rPr>
          <w:rFonts w:hint="eastAsia"/>
        </w:rPr>
        <w:t>（</w:t>
      </w:r>
      <w:r>
        <w:t>4</w:t>
      </w:r>
      <w:r>
        <w:rPr>
          <w:rFonts w:hint="eastAsia"/>
        </w:rPr>
        <w:t>）</w:t>
      </w:r>
      <w:r>
        <w:rPr>
          <w:position w:val="-6"/>
        </w:rPr>
        <w:object w:dxaOrig="559" w:dyaOrig="280">
          <v:shape id="_x0000_i1085" type="#_x0000_t75" style="width:27.75pt;height:14.25pt;mso-position-horizontal-relative:page;mso-position-vertical-relative:page" o:ole="">
            <v:imagedata r:id="rId147" o:title=""/>
          </v:shape>
          <o:OLEObject Type="Embed" ProgID="Equation.DSMT4" ShapeID="_x0000_i1085" DrawAspect="Content" ObjectID="_1408348769" r:id="rId148"/>
        </w:object>
      </w:r>
    </w:p>
    <w:p w:rsidR="00A276DE" w:rsidRDefault="00A276DE" w:rsidP="00A276DE">
      <w:pPr>
        <w:rPr>
          <w:rFonts w:hint="eastAsia"/>
        </w:rPr>
      </w:pPr>
    </w:p>
    <w:p w:rsidR="00697AF3" w:rsidRPr="00A276DE" w:rsidRDefault="00697AF3" w:rsidP="00A276DE">
      <w:pPr>
        <w:rPr>
          <w:szCs w:val="21"/>
        </w:rPr>
      </w:pPr>
    </w:p>
    <w:sectPr w:rsidR="00697AF3" w:rsidRPr="00A276DE" w:rsidSect="0066513E">
      <w:headerReference w:type="even" r:id="rId149"/>
      <w:headerReference w:type="default" r:id="rId150"/>
      <w:footerReference w:type="default" r:id="rId151"/>
      <w:headerReference w:type="first" r:id="rId1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1" w:rsidRDefault="00F31D71" w:rsidP="00CE4559">
      <w:r>
        <w:separator/>
      </w:r>
    </w:p>
  </w:endnote>
  <w:endnote w:type="continuationSeparator" w:id="0">
    <w:p w:rsidR="00F31D71" w:rsidRDefault="00F31D71"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3E" w:rsidRPr="00D57440" w:rsidRDefault="0066513E"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Pr="00D57440">
      <w:rPr>
        <w:rFonts w:hint="eastAsia"/>
        <w:sz w:val="18"/>
        <w:szCs w:val="18"/>
      </w:rPr>
      <w:t>：</w:t>
    </w:r>
    <w:r>
      <w:rPr>
        <w:rFonts w:hint="eastAsia"/>
        <w:sz w:val="18"/>
        <w:szCs w:val="18"/>
      </w:rPr>
      <w:t>hf</w:t>
    </w:r>
    <w:r w:rsidRPr="00D57440">
      <w:rPr>
        <w:rFonts w:hint="eastAsia"/>
        <w:sz w:val="18"/>
        <w:szCs w:val="18"/>
      </w:rPr>
      <w:t>.eduu.com</w:t>
    </w:r>
    <w:r>
      <w:rPr>
        <w:rFonts w:hint="eastAsia"/>
        <w:sz w:val="18"/>
        <w:szCs w:val="18"/>
      </w:rPr>
      <w:t xml:space="preserve">                               </w:t>
    </w:r>
    <w:r>
      <w:rPr>
        <w:rFonts w:hint="eastAsia"/>
        <w:sz w:val="18"/>
        <w:szCs w:val="18"/>
      </w:rPr>
      <w:t>中考</w:t>
    </w:r>
    <w:r>
      <w:rPr>
        <w:rFonts w:hint="eastAsia"/>
        <w:sz w:val="18"/>
        <w:szCs w:val="18"/>
      </w:rPr>
      <w:t xml:space="preserve">  </w:t>
    </w:r>
    <w:r w:rsidRPr="00D57440">
      <w:rPr>
        <w:rFonts w:hint="eastAsia"/>
        <w:sz w:val="18"/>
        <w:szCs w:val="18"/>
      </w:rPr>
      <w:t>家长交流</w:t>
    </w:r>
    <w:r w:rsidRPr="00D57440">
      <w:rPr>
        <w:rFonts w:hint="eastAsia"/>
        <w:sz w:val="18"/>
        <w:szCs w:val="18"/>
      </w:rPr>
      <w:t>QQ</w:t>
    </w:r>
    <w:r w:rsidRPr="00D57440">
      <w:rPr>
        <w:rFonts w:hint="eastAsia"/>
        <w:sz w:val="18"/>
        <w:szCs w:val="18"/>
      </w:rPr>
      <w:t>群：</w:t>
    </w:r>
    <w:r w:rsidRPr="00CE4559">
      <w:rPr>
        <w:sz w:val="18"/>
        <w:szCs w:val="18"/>
      </w:rPr>
      <w:t>241084359</w:t>
    </w:r>
    <w:r>
      <w:rPr>
        <w:rFonts w:hint="eastAsia"/>
        <w:sz w:val="18"/>
        <w:szCs w:val="18"/>
      </w:rPr>
      <w:t xml:space="preserve">  </w:t>
    </w:r>
  </w:p>
  <w:p w:rsidR="0066513E" w:rsidRDefault="0066513E">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 xml:space="preserve">_______________________________________________________________________  </w:t>
    </w:r>
  </w:p>
  <w:tbl>
    <w:tblPr>
      <w:tblW w:w="0" w:type="auto"/>
      <w:jc w:val="right"/>
      <w:tblLook w:val="04A0"/>
    </w:tblPr>
    <w:tblGrid>
      <w:gridCol w:w="7321"/>
      <w:gridCol w:w="222"/>
    </w:tblGrid>
    <w:tr w:rsidR="0066513E">
      <w:trPr>
        <w:jc w:val="right"/>
      </w:trPr>
      <w:tc>
        <w:tcPr>
          <w:tcW w:w="0" w:type="auto"/>
        </w:tcPr>
        <w:p w:rsidR="0066513E" w:rsidRPr="00904760" w:rsidRDefault="0066513E"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66513E" w:rsidRDefault="0066513E" w:rsidP="0066513E">
          <w:pPr>
            <w:pStyle w:val="a8"/>
            <w:jc w:val="right"/>
          </w:pPr>
          <w:r>
            <w:rPr>
              <w:lang w:val="zh-CN"/>
            </w:rPr>
            <w:t xml:space="preserve"> </w:t>
          </w:r>
        </w:p>
      </w:tc>
      <w:tc>
        <w:tcPr>
          <w:tcW w:w="0" w:type="auto"/>
        </w:tcPr>
        <w:p w:rsidR="0066513E" w:rsidRDefault="0066513E">
          <w:pPr>
            <w:pStyle w:val="a8"/>
            <w:jc w:val="right"/>
          </w:pPr>
        </w:p>
      </w:tc>
    </w:tr>
  </w:tbl>
  <w:p w:rsidR="0066513E" w:rsidRDefault="0066513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1" w:rsidRDefault="00F31D71" w:rsidP="00CE4559">
      <w:r>
        <w:separator/>
      </w:r>
    </w:p>
  </w:footnote>
  <w:footnote w:type="continuationSeparator" w:id="0">
    <w:p w:rsidR="00F31D71" w:rsidRDefault="00F31D71"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3E" w:rsidRDefault="00852B06">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3E" w:rsidRDefault="00852B06">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66513E" w:rsidRPr="00BE4451" w:rsidRDefault="0066513E" w:rsidP="0066513E">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Pr="00056554">
                  <w:rPr>
                    <w:rFonts w:hint="eastAsia"/>
                    <w:b/>
                    <w:szCs w:val="21"/>
                  </w:rPr>
                  <w:t>更多试题请登陆</w:t>
                </w:r>
                <w:r>
                  <w:rPr>
                    <w:rFonts w:hint="eastAsia"/>
                    <w:b/>
                    <w:szCs w:val="21"/>
                  </w:rPr>
                  <w:t>hf.zhongkao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3E" w:rsidRDefault="00852B06">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22"/>
      <w:numFmt w:val="decimal"/>
      <w:suff w:val="nothing"/>
      <w:lvlText w:val="%1."/>
      <w:lvlJc w:val="left"/>
    </w:lvl>
  </w:abstractNum>
  <w:abstractNum w:abstractNumId="1">
    <w:nsid w:val="00000008"/>
    <w:multiLevelType w:val="singleLevel"/>
    <w:tmpl w:val="00000008"/>
    <w:lvl w:ilvl="0">
      <w:start w:val="2"/>
      <w:numFmt w:val="chineseCounting"/>
      <w:suff w:val="nothing"/>
      <w:lvlText w:val="%1."/>
      <w:lvlJc w:val="left"/>
    </w:lvl>
  </w:abstractNum>
  <w:abstractNum w:abstractNumId="2">
    <w:nsid w:val="0000000A"/>
    <w:multiLevelType w:val="multilevel"/>
    <w:tmpl w:val="0000000A"/>
    <w:lvl w:ilvl="0">
      <w:start w:val="1"/>
      <w:numFmt w:val="decimal"/>
      <w:lvlText w:val="（%1）"/>
      <w:lvlJc w:val="left"/>
      <w:pPr>
        <w:tabs>
          <w:tab w:val="num" w:pos="1080"/>
        </w:tabs>
        <w:ind w:left="1080" w:hanging="720"/>
      </w:pPr>
      <w:rPr>
        <w:rFonts w:ascii="Times New Roman" w:eastAsia="Times New Roman" w:hAnsi="Times New Roman"/>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3">
    <w:nsid w:val="0000000B"/>
    <w:multiLevelType w:val="singleLevel"/>
    <w:tmpl w:val="0000000B"/>
    <w:lvl w:ilvl="0">
      <w:start w:val="1"/>
      <w:numFmt w:val="chineseCounting"/>
      <w:suff w:val="nothing"/>
      <w:lvlText w:val="%1."/>
      <w:lvlJc w:val="left"/>
    </w:lvl>
  </w:abstractNum>
  <w:abstractNum w:abstractNumId="4">
    <w:nsid w:val="0000000E"/>
    <w:multiLevelType w:val="singleLevel"/>
    <w:tmpl w:val="0000000E"/>
    <w:lvl w:ilvl="0">
      <w:start w:val="17"/>
      <w:numFmt w:val="decimal"/>
      <w:suff w:val="nothing"/>
      <w:lvlText w:val="%1."/>
      <w:lvlJc w:val="left"/>
    </w:lvl>
  </w:abstractNum>
  <w:abstractNum w:abstractNumId="5">
    <w:nsid w:val="0000000F"/>
    <w:multiLevelType w:val="multilevel"/>
    <w:tmpl w:val="0000000F"/>
    <w:lvl w:ilvl="0">
      <w:start w:val="1"/>
      <w:numFmt w:val="decimalFullWidth"/>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8">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10">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9">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903787A"/>
    <w:multiLevelType w:val="hybridMultilevel"/>
    <w:tmpl w:val="2CB21AB2"/>
    <w:lvl w:ilvl="0" w:tplc="8F6C88F8">
      <w:start w:val="1"/>
      <w:numFmt w:val="decimalFullWidth"/>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1">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2">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4">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7">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8">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9"/>
  </w:num>
  <w:num w:numId="3">
    <w:abstractNumId w:val="23"/>
  </w:num>
  <w:num w:numId="4">
    <w:abstractNumId w:val="26"/>
  </w:num>
  <w:num w:numId="5">
    <w:abstractNumId w:val="7"/>
  </w:num>
  <w:num w:numId="6">
    <w:abstractNumId w:val="15"/>
  </w:num>
  <w:num w:numId="7">
    <w:abstractNumId w:val="17"/>
  </w:num>
  <w:num w:numId="8">
    <w:abstractNumId w:val="13"/>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6"/>
  </w:num>
  <w:num w:numId="13">
    <w:abstractNumId w:val="12"/>
  </w:num>
  <w:num w:numId="14">
    <w:abstractNumId w:val="27"/>
  </w:num>
  <w:num w:numId="15">
    <w:abstractNumId w:val="19"/>
  </w:num>
  <w:num w:numId="16">
    <w:abstractNumId w:val="28"/>
  </w:num>
  <w:num w:numId="17">
    <w:abstractNumId w:val="29"/>
  </w:num>
  <w:num w:numId="18">
    <w:abstractNumId w:val="11"/>
  </w:num>
  <w:num w:numId="19">
    <w:abstractNumId w:val="24"/>
  </w:num>
  <w:num w:numId="20">
    <w:abstractNumId w:val="8"/>
  </w:num>
  <w:num w:numId="21">
    <w:abstractNumId w:val="21"/>
  </w:num>
  <w:num w:numId="22">
    <w:abstractNumId w:val="10"/>
  </w:num>
  <w:num w:numId="23">
    <w:abstractNumId w:val="25"/>
  </w:num>
  <w:num w:numId="24">
    <w:abstractNumId w:val="20"/>
  </w:num>
  <w:num w:numId="25">
    <w:abstractNumId w:val="1"/>
  </w:num>
  <w:num w:numId="26">
    <w:abstractNumId w:val="2"/>
  </w:num>
  <w:num w:numId="27">
    <w:abstractNumId w:val="5"/>
  </w:num>
  <w:num w:numId="28">
    <w:abstractNumId w:val="3"/>
  </w:num>
  <w:num w:numId="29">
    <w:abstractNumId w:val="4"/>
  </w:num>
  <w:num w:numId="30">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478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22AA3"/>
    <w:rsid w:val="00036B34"/>
    <w:rsid w:val="00037CD2"/>
    <w:rsid w:val="00040530"/>
    <w:rsid w:val="00047293"/>
    <w:rsid w:val="000541B9"/>
    <w:rsid w:val="000559E0"/>
    <w:rsid w:val="00056208"/>
    <w:rsid w:val="000635BA"/>
    <w:rsid w:val="0006720B"/>
    <w:rsid w:val="0007014E"/>
    <w:rsid w:val="00070511"/>
    <w:rsid w:val="00071F1F"/>
    <w:rsid w:val="000737AA"/>
    <w:rsid w:val="000739EC"/>
    <w:rsid w:val="000757B3"/>
    <w:rsid w:val="00087967"/>
    <w:rsid w:val="000A5430"/>
    <w:rsid w:val="000A61B6"/>
    <w:rsid w:val="000B5C45"/>
    <w:rsid w:val="000C04A7"/>
    <w:rsid w:val="000C2EA4"/>
    <w:rsid w:val="000C6154"/>
    <w:rsid w:val="000D5168"/>
    <w:rsid w:val="000D7122"/>
    <w:rsid w:val="000D791D"/>
    <w:rsid w:val="000E0E6C"/>
    <w:rsid w:val="000E43E0"/>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0381"/>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21DD"/>
    <w:rsid w:val="00247FF9"/>
    <w:rsid w:val="0025274C"/>
    <w:rsid w:val="00253341"/>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265B"/>
    <w:rsid w:val="002C3350"/>
    <w:rsid w:val="002C38AB"/>
    <w:rsid w:val="002D2039"/>
    <w:rsid w:val="002D29B2"/>
    <w:rsid w:val="002D6565"/>
    <w:rsid w:val="002D6D2E"/>
    <w:rsid w:val="002E4BE2"/>
    <w:rsid w:val="002E6D74"/>
    <w:rsid w:val="002F18B6"/>
    <w:rsid w:val="002F33C7"/>
    <w:rsid w:val="00311A46"/>
    <w:rsid w:val="00316BA5"/>
    <w:rsid w:val="003202CB"/>
    <w:rsid w:val="003319D9"/>
    <w:rsid w:val="0033280E"/>
    <w:rsid w:val="003410D1"/>
    <w:rsid w:val="00345A18"/>
    <w:rsid w:val="00346C3A"/>
    <w:rsid w:val="003505DF"/>
    <w:rsid w:val="00350BB2"/>
    <w:rsid w:val="003551BC"/>
    <w:rsid w:val="00373A4A"/>
    <w:rsid w:val="00376B1B"/>
    <w:rsid w:val="00380541"/>
    <w:rsid w:val="003818DB"/>
    <w:rsid w:val="00385895"/>
    <w:rsid w:val="00387353"/>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1A86"/>
    <w:rsid w:val="004A54A9"/>
    <w:rsid w:val="004A6154"/>
    <w:rsid w:val="004A63D6"/>
    <w:rsid w:val="004A77BF"/>
    <w:rsid w:val="004B034A"/>
    <w:rsid w:val="004B229D"/>
    <w:rsid w:val="004B76FB"/>
    <w:rsid w:val="004B7E7B"/>
    <w:rsid w:val="004C4272"/>
    <w:rsid w:val="004C53F4"/>
    <w:rsid w:val="004C761C"/>
    <w:rsid w:val="004D5BD7"/>
    <w:rsid w:val="004E5FC4"/>
    <w:rsid w:val="004F0D42"/>
    <w:rsid w:val="004F20FC"/>
    <w:rsid w:val="004F2650"/>
    <w:rsid w:val="004F5B8E"/>
    <w:rsid w:val="004F67D9"/>
    <w:rsid w:val="004F79FE"/>
    <w:rsid w:val="005050F0"/>
    <w:rsid w:val="0050513E"/>
    <w:rsid w:val="00507AD0"/>
    <w:rsid w:val="00510D2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5F85"/>
    <w:rsid w:val="006571E8"/>
    <w:rsid w:val="0066513E"/>
    <w:rsid w:val="006653AF"/>
    <w:rsid w:val="0067137C"/>
    <w:rsid w:val="00697AF3"/>
    <w:rsid w:val="006A0A17"/>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339C"/>
    <w:rsid w:val="007548B0"/>
    <w:rsid w:val="007557EE"/>
    <w:rsid w:val="00756D4B"/>
    <w:rsid w:val="00763CB3"/>
    <w:rsid w:val="0076442A"/>
    <w:rsid w:val="0076694F"/>
    <w:rsid w:val="007724F9"/>
    <w:rsid w:val="00773DCE"/>
    <w:rsid w:val="00780D88"/>
    <w:rsid w:val="0078236F"/>
    <w:rsid w:val="007825A7"/>
    <w:rsid w:val="0079031C"/>
    <w:rsid w:val="00794CEC"/>
    <w:rsid w:val="007A16DB"/>
    <w:rsid w:val="007A3918"/>
    <w:rsid w:val="007A4A98"/>
    <w:rsid w:val="007A5CB2"/>
    <w:rsid w:val="007D5C1F"/>
    <w:rsid w:val="007E0325"/>
    <w:rsid w:val="007E2FF4"/>
    <w:rsid w:val="007E4154"/>
    <w:rsid w:val="007F60F1"/>
    <w:rsid w:val="007F7DDA"/>
    <w:rsid w:val="00804563"/>
    <w:rsid w:val="008074E6"/>
    <w:rsid w:val="00810998"/>
    <w:rsid w:val="008138C2"/>
    <w:rsid w:val="008151F5"/>
    <w:rsid w:val="008168A5"/>
    <w:rsid w:val="00820724"/>
    <w:rsid w:val="00822967"/>
    <w:rsid w:val="00826479"/>
    <w:rsid w:val="0083328B"/>
    <w:rsid w:val="008368BC"/>
    <w:rsid w:val="00840E0D"/>
    <w:rsid w:val="0084161D"/>
    <w:rsid w:val="00841784"/>
    <w:rsid w:val="00850713"/>
    <w:rsid w:val="00850E36"/>
    <w:rsid w:val="00852B06"/>
    <w:rsid w:val="00853414"/>
    <w:rsid w:val="00853871"/>
    <w:rsid w:val="00854246"/>
    <w:rsid w:val="0086042B"/>
    <w:rsid w:val="00876B91"/>
    <w:rsid w:val="008838BE"/>
    <w:rsid w:val="0088487C"/>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460F"/>
    <w:rsid w:val="00926227"/>
    <w:rsid w:val="00927316"/>
    <w:rsid w:val="009348F2"/>
    <w:rsid w:val="00941F7F"/>
    <w:rsid w:val="009542ED"/>
    <w:rsid w:val="00955350"/>
    <w:rsid w:val="00955CFF"/>
    <w:rsid w:val="0095678B"/>
    <w:rsid w:val="00957B1B"/>
    <w:rsid w:val="00961E85"/>
    <w:rsid w:val="00961F68"/>
    <w:rsid w:val="00964C19"/>
    <w:rsid w:val="0097533F"/>
    <w:rsid w:val="009837E8"/>
    <w:rsid w:val="0099359A"/>
    <w:rsid w:val="009A2E1B"/>
    <w:rsid w:val="009C03FA"/>
    <w:rsid w:val="009C1D3B"/>
    <w:rsid w:val="009C332A"/>
    <w:rsid w:val="009C6711"/>
    <w:rsid w:val="009D4001"/>
    <w:rsid w:val="009E0CDF"/>
    <w:rsid w:val="00A01554"/>
    <w:rsid w:val="00A06C6F"/>
    <w:rsid w:val="00A06EFE"/>
    <w:rsid w:val="00A10592"/>
    <w:rsid w:val="00A12808"/>
    <w:rsid w:val="00A213FE"/>
    <w:rsid w:val="00A276DE"/>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C320E"/>
    <w:rsid w:val="00AD0D76"/>
    <w:rsid w:val="00AD183E"/>
    <w:rsid w:val="00AE3333"/>
    <w:rsid w:val="00B01B90"/>
    <w:rsid w:val="00B04AD6"/>
    <w:rsid w:val="00B103CA"/>
    <w:rsid w:val="00B202E9"/>
    <w:rsid w:val="00B212AC"/>
    <w:rsid w:val="00B217EE"/>
    <w:rsid w:val="00B243D4"/>
    <w:rsid w:val="00B30597"/>
    <w:rsid w:val="00B47E9C"/>
    <w:rsid w:val="00B550C3"/>
    <w:rsid w:val="00B5775C"/>
    <w:rsid w:val="00B608C2"/>
    <w:rsid w:val="00B61492"/>
    <w:rsid w:val="00B63D50"/>
    <w:rsid w:val="00B67B29"/>
    <w:rsid w:val="00B745C0"/>
    <w:rsid w:val="00B82D72"/>
    <w:rsid w:val="00B91280"/>
    <w:rsid w:val="00B94234"/>
    <w:rsid w:val="00B94274"/>
    <w:rsid w:val="00BA29A9"/>
    <w:rsid w:val="00BA39DF"/>
    <w:rsid w:val="00BA3F89"/>
    <w:rsid w:val="00BB44FB"/>
    <w:rsid w:val="00BB5021"/>
    <w:rsid w:val="00BC13A6"/>
    <w:rsid w:val="00BC477C"/>
    <w:rsid w:val="00BC4BD5"/>
    <w:rsid w:val="00BD6163"/>
    <w:rsid w:val="00BD7E06"/>
    <w:rsid w:val="00BE0B72"/>
    <w:rsid w:val="00BE27BF"/>
    <w:rsid w:val="00BE700F"/>
    <w:rsid w:val="00C02D1E"/>
    <w:rsid w:val="00C03C63"/>
    <w:rsid w:val="00C15A62"/>
    <w:rsid w:val="00C16554"/>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75B98"/>
    <w:rsid w:val="00C81C85"/>
    <w:rsid w:val="00C83931"/>
    <w:rsid w:val="00C8492C"/>
    <w:rsid w:val="00C94B1C"/>
    <w:rsid w:val="00C95A02"/>
    <w:rsid w:val="00C96049"/>
    <w:rsid w:val="00C96396"/>
    <w:rsid w:val="00CA5507"/>
    <w:rsid w:val="00CB3D24"/>
    <w:rsid w:val="00CB5C03"/>
    <w:rsid w:val="00CB789B"/>
    <w:rsid w:val="00CC4D93"/>
    <w:rsid w:val="00CC6BB2"/>
    <w:rsid w:val="00CD5B26"/>
    <w:rsid w:val="00CE4559"/>
    <w:rsid w:val="00CE4582"/>
    <w:rsid w:val="00CE566A"/>
    <w:rsid w:val="00CE690C"/>
    <w:rsid w:val="00CF182E"/>
    <w:rsid w:val="00CF27EF"/>
    <w:rsid w:val="00CF3AEB"/>
    <w:rsid w:val="00CF6B27"/>
    <w:rsid w:val="00CF6CF3"/>
    <w:rsid w:val="00D00A30"/>
    <w:rsid w:val="00D037A3"/>
    <w:rsid w:val="00D05AD8"/>
    <w:rsid w:val="00D05E81"/>
    <w:rsid w:val="00D130D3"/>
    <w:rsid w:val="00D20FA2"/>
    <w:rsid w:val="00D23381"/>
    <w:rsid w:val="00D30B03"/>
    <w:rsid w:val="00D341A4"/>
    <w:rsid w:val="00D43AE9"/>
    <w:rsid w:val="00D44D7A"/>
    <w:rsid w:val="00D60B8F"/>
    <w:rsid w:val="00D6261B"/>
    <w:rsid w:val="00D62C37"/>
    <w:rsid w:val="00D63E7C"/>
    <w:rsid w:val="00D72BA7"/>
    <w:rsid w:val="00D90F22"/>
    <w:rsid w:val="00D942F9"/>
    <w:rsid w:val="00D950AD"/>
    <w:rsid w:val="00DA47CD"/>
    <w:rsid w:val="00DC0868"/>
    <w:rsid w:val="00DC0F64"/>
    <w:rsid w:val="00DC5847"/>
    <w:rsid w:val="00DD1317"/>
    <w:rsid w:val="00DD2DFF"/>
    <w:rsid w:val="00DD3874"/>
    <w:rsid w:val="00DD39AF"/>
    <w:rsid w:val="00DE37D1"/>
    <w:rsid w:val="00DE699B"/>
    <w:rsid w:val="00DF6D5B"/>
    <w:rsid w:val="00E00A0B"/>
    <w:rsid w:val="00E07743"/>
    <w:rsid w:val="00E103F3"/>
    <w:rsid w:val="00E24C4B"/>
    <w:rsid w:val="00E2553F"/>
    <w:rsid w:val="00E27FD1"/>
    <w:rsid w:val="00E33800"/>
    <w:rsid w:val="00E34D4E"/>
    <w:rsid w:val="00E420F8"/>
    <w:rsid w:val="00E67C3F"/>
    <w:rsid w:val="00E70D1B"/>
    <w:rsid w:val="00E71097"/>
    <w:rsid w:val="00E7196F"/>
    <w:rsid w:val="00E73C53"/>
    <w:rsid w:val="00E80F18"/>
    <w:rsid w:val="00E92294"/>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1D71"/>
    <w:rsid w:val="00F32118"/>
    <w:rsid w:val="00F371E0"/>
    <w:rsid w:val="00F52B4E"/>
    <w:rsid w:val="00F55591"/>
    <w:rsid w:val="00F60406"/>
    <w:rsid w:val="00F623AD"/>
    <w:rsid w:val="00F66860"/>
    <w:rsid w:val="00F678B3"/>
    <w:rsid w:val="00F7081E"/>
    <w:rsid w:val="00F73B86"/>
    <w:rsid w:val="00F741F2"/>
    <w:rsid w:val="00F82A27"/>
    <w:rsid w:val="00F96CD1"/>
    <w:rsid w:val="00F976D7"/>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E7705"/>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747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3.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image" Target="media/image37.wmf"/><Relationship Id="rId89" Type="http://schemas.openxmlformats.org/officeDocument/2006/relationships/image" Target="media/image39.wmf"/><Relationship Id="rId112" Type="http://schemas.openxmlformats.org/officeDocument/2006/relationships/oleObject" Target="embeddings/oleObject56.bin"/><Relationship Id="rId133" Type="http://schemas.openxmlformats.org/officeDocument/2006/relationships/image" Target="media/image61.wmf"/><Relationship Id="rId138" Type="http://schemas.openxmlformats.org/officeDocument/2006/relationships/oleObject" Target="embeddings/oleObject69.bin"/><Relationship Id="rId154"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image" Target="media/image48.wmf"/><Relationship Id="rId11" Type="http://schemas.openxmlformats.org/officeDocument/2006/relationships/image" Target="media/image3.wmf"/><Relationship Id="rId32" Type="http://schemas.openxmlformats.org/officeDocument/2006/relationships/oleObject" Target="embeddings/oleObject14.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oleObject" Target="embeddings/oleObject51.bin"/><Relationship Id="rId123" Type="http://schemas.openxmlformats.org/officeDocument/2006/relationships/image" Target="media/image56.wmf"/><Relationship Id="rId128" Type="http://schemas.openxmlformats.org/officeDocument/2006/relationships/oleObject" Target="embeddings/oleObject64.bin"/><Relationship Id="rId144" Type="http://schemas.openxmlformats.org/officeDocument/2006/relationships/oleObject" Target="embeddings/oleObject72.bin"/><Relationship Id="rId149"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oleObject" Target="embeddings/oleObject45.bin"/><Relationship Id="rId95" Type="http://schemas.openxmlformats.org/officeDocument/2006/relationships/image" Target="media/image42.wmf"/><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image" Target="media/image18.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1.wmf"/><Relationship Id="rId113" Type="http://schemas.openxmlformats.org/officeDocument/2006/relationships/image" Target="media/image51.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image" Target="media/image64.wmf"/><Relationship Id="rId80" Type="http://schemas.openxmlformats.org/officeDocument/2006/relationships/oleObject" Target="embeddings/oleObject39.bin"/><Relationship Id="rId85" Type="http://schemas.openxmlformats.org/officeDocument/2006/relationships/oleObject" Target="embeddings/oleObject42.bin"/><Relationship Id="rId150" Type="http://schemas.openxmlformats.org/officeDocument/2006/relationships/header" Target="header2.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6.wmf"/><Relationship Id="rId108" Type="http://schemas.openxmlformats.org/officeDocument/2006/relationships/oleObject" Target="embeddings/oleObject54.bin"/><Relationship Id="rId116" Type="http://schemas.openxmlformats.org/officeDocument/2006/relationships/oleObject" Target="embeddings/oleObject58.bin"/><Relationship Id="rId124" Type="http://schemas.openxmlformats.org/officeDocument/2006/relationships/oleObject" Target="embeddings/oleObject62.bin"/><Relationship Id="rId129" Type="http://schemas.openxmlformats.org/officeDocument/2006/relationships/image" Target="media/image59.wmf"/><Relationship Id="rId137" Type="http://schemas.openxmlformats.org/officeDocument/2006/relationships/image" Target="media/image63.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40.wmf"/><Relationship Id="rId96" Type="http://schemas.openxmlformats.org/officeDocument/2006/relationships/oleObject" Target="embeddings/oleObject48.bin"/><Relationship Id="rId111" Type="http://schemas.openxmlformats.org/officeDocument/2006/relationships/image" Target="media/image50.wmf"/><Relationship Id="rId132" Type="http://schemas.openxmlformats.org/officeDocument/2006/relationships/oleObject" Target="embeddings/oleObject66.bin"/><Relationship Id="rId140" Type="http://schemas.openxmlformats.org/officeDocument/2006/relationships/oleObject" Target="embeddings/oleObject70.bin"/><Relationship Id="rId145" Type="http://schemas.openxmlformats.org/officeDocument/2006/relationships/image" Target="media/image67.wmf"/><Relationship Id="rId15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3.bin"/><Relationship Id="rId114" Type="http://schemas.openxmlformats.org/officeDocument/2006/relationships/oleObject" Target="embeddings/oleObject57.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1.bin"/><Relationship Id="rId130" Type="http://schemas.openxmlformats.org/officeDocument/2006/relationships/oleObject" Target="embeddings/oleObject65.bin"/><Relationship Id="rId135" Type="http://schemas.openxmlformats.org/officeDocument/2006/relationships/image" Target="media/image62.wmf"/><Relationship Id="rId143" Type="http://schemas.openxmlformats.org/officeDocument/2006/relationships/image" Target="media/image66.wmf"/><Relationship Id="rId148" Type="http://schemas.openxmlformats.org/officeDocument/2006/relationships/oleObject" Target="embeddings/oleObject74.bin"/><Relationship Id="rId15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49.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3.wmf"/><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73.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image" Target="media/image38.wmf"/><Relationship Id="rId110" Type="http://schemas.openxmlformats.org/officeDocument/2006/relationships/oleObject" Target="embeddings/oleObject55.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8.bin"/><Relationship Id="rId61" Type="http://schemas.openxmlformats.org/officeDocument/2006/relationships/image" Target="media/image27.wmf"/><Relationship Id="rId82" Type="http://schemas.openxmlformats.org/officeDocument/2006/relationships/image" Target="media/image36.wmf"/><Relationship Id="rId152" Type="http://schemas.openxmlformats.org/officeDocument/2006/relationships/header" Target="header3.xml"/><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image" Target="media/image47.wmf"/><Relationship Id="rId126" Type="http://schemas.openxmlformats.org/officeDocument/2006/relationships/oleObject" Target="embeddings/oleObject63.bin"/><Relationship Id="rId147" Type="http://schemas.openxmlformats.org/officeDocument/2006/relationships/image" Target="media/image68.wmf"/><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1.wmf"/><Relationship Id="rId98" Type="http://schemas.openxmlformats.org/officeDocument/2006/relationships/oleObject" Target="embeddings/oleObject49.bin"/><Relationship Id="rId121" Type="http://schemas.openxmlformats.org/officeDocument/2006/relationships/image" Target="media/image55.wmf"/><Relationship Id="rId142" Type="http://schemas.openxmlformats.org/officeDocument/2006/relationships/oleObject" Target="embeddings/oleObject71.bin"/><Relationship Id="rId3"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6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1</Pages>
  <Words>698</Words>
  <Characters>3981</Characters>
  <Application>Microsoft Office Word</Application>
  <DocSecurity>0</DocSecurity>
  <Lines>33</Lines>
  <Paragraphs>9</Paragraphs>
  <ScaleCrop>false</ScaleCrop>
  <Company>Lenovo</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51</cp:revision>
  <dcterms:created xsi:type="dcterms:W3CDTF">2012-08-22T03:05:00Z</dcterms:created>
  <dcterms:modified xsi:type="dcterms:W3CDTF">2012-09-05T03:11:00Z</dcterms:modified>
</cp:coreProperties>
</file>