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81" w:rsidRPr="009D6012" w:rsidRDefault="00D05E81" w:rsidP="00D05E81">
      <w:pPr>
        <w:jc w:val="center"/>
        <w:rPr>
          <w:rFonts w:ascii="黑体" w:eastAsia="黑体" w:hAnsi="宋体" w:hint="eastAsia"/>
          <w:b/>
          <w:szCs w:val="21"/>
        </w:rPr>
      </w:pPr>
      <w:r w:rsidRPr="009D6012">
        <w:rPr>
          <w:rFonts w:ascii="黑体" w:eastAsia="黑体" w:hAnsi="宋体" w:hint="eastAsia"/>
          <w:b/>
          <w:szCs w:val="21"/>
        </w:rPr>
        <w:t>13.2一次函数测试卷</w:t>
      </w:r>
    </w:p>
    <w:p w:rsidR="00D05E81" w:rsidRPr="009D6012" w:rsidRDefault="00D05E81" w:rsidP="00D05E81">
      <w:pPr>
        <w:jc w:val="center"/>
        <w:rPr>
          <w:rFonts w:ascii="宋体" w:hAnsi="宋体" w:hint="eastAsia"/>
          <w:szCs w:val="21"/>
        </w:rPr>
      </w:pPr>
      <w:r w:rsidRPr="009D6012">
        <w:rPr>
          <w:rFonts w:ascii="宋体" w:hAnsi="宋体" w:hint="eastAsia"/>
          <w:szCs w:val="21"/>
        </w:rPr>
        <w:t>（测试时间90分钟   满分100分）</w:t>
      </w:r>
    </w:p>
    <w:p w:rsidR="00D05E81" w:rsidRPr="009D6012" w:rsidRDefault="00D05E81" w:rsidP="00D05E81">
      <w:pPr>
        <w:ind w:firstLineChars="49" w:firstLine="103"/>
        <w:rPr>
          <w:rFonts w:ascii="宋体" w:hAnsi="宋体" w:hint="eastAsia"/>
          <w:b/>
          <w:szCs w:val="21"/>
        </w:rPr>
      </w:pPr>
      <w:r w:rsidRPr="009D6012">
        <w:rPr>
          <w:rFonts w:ascii="宋体" w:hAnsi="宋体" w:hint="eastAsia"/>
          <w:b/>
          <w:szCs w:val="21"/>
        </w:rPr>
        <w:t>一、相信你一定能填对！（每小题3分，共30分）</w:t>
      </w:r>
    </w:p>
    <w:p w:rsidR="00D05E81" w:rsidRPr="009D6012" w:rsidRDefault="00D05E81" w:rsidP="00D05E81">
      <w:pPr>
        <w:ind w:firstLineChars="50" w:firstLine="105"/>
        <w:rPr>
          <w:rFonts w:ascii="宋体" w:hAnsi="宋体" w:hint="eastAsia"/>
          <w:szCs w:val="21"/>
        </w:rPr>
      </w:pPr>
      <w:r w:rsidRPr="009D6012">
        <w:rPr>
          <w:rFonts w:ascii="宋体" w:hAnsi="宋体" w:hint="eastAsia"/>
          <w:szCs w:val="21"/>
        </w:rPr>
        <w:t>1．下列函数中，自变量x的取值范围是x≥2的是（     ）</w:t>
      </w:r>
    </w:p>
    <w:p w:rsidR="00D05E81" w:rsidRPr="009D6012" w:rsidRDefault="00D05E81" w:rsidP="00D05E81">
      <w:pPr>
        <w:rPr>
          <w:rFonts w:ascii="宋体" w:hAnsi="宋体" w:hint="eastAsia"/>
          <w:szCs w:val="21"/>
        </w:rPr>
      </w:pPr>
      <w:r w:rsidRPr="009D6012">
        <w:rPr>
          <w:rFonts w:ascii="宋体" w:hAnsi="宋体" w:hint="eastAsia"/>
          <w:szCs w:val="21"/>
        </w:rPr>
        <w:t xml:space="preserve">    A．y=</w:t>
      </w:r>
      <w:r w:rsidRPr="009D6012">
        <w:rPr>
          <w:rFonts w:ascii="宋体" w:hAnsi="宋体"/>
          <w:position w:val="-8"/>
          <w:szCs w:val="21"/>
        </w:rPr>
        <w:object w:dxaOrig="7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5.25pt;height:18pt" o:ole="">
            <v:imagedata r:id="rId7" o:title=""/>
          </v:shape>
          <o:OLEObject Type="Embed" ProgID="Equation.DSMT4" ShapeID="_x0000_i1025" DrawAspect="Content" ObjectID="_1408348475" r:id="rId8"/>
        </w:object>
      </w:r>
      <w:r w:rsidRPr="009D6012">
        <w:rPr>
          <w:rFonts w:ascii="宋体" w:hAnsi="宋体" w:hint="eastAsia"/>
          <w:szCs w:val="21"/>
        </w:rPr>
        <w:t xml:space="preserve">    B．y=</w:t>
      </w:r>
      <w:r w:rsidRPr="009D6012">
        <w:rPr>
          <w:rFonts w:ascii="宋体" w:hAnsi="宋体"/>
          <w:position w:val="-28"/>
          <w:szCs w:val="21"/>
        </w:rPr>
        <w:object w:dxaOrig="740" w:dyaOrig="660">
          <v:shape id="_x0000_i1026" type="#_x0000_t75" alt="学科网(www.zxxk.com)--教育资源门户，提供试卷、教案、课件、论文、素材及各类教学资源下载，还有大量而丰富的教学相关资讯！" style="width:36.75pt;height:33pt" o:ole="">
            <v:imagedata r:id="rId9" o:title=""/>
          </v:shape>
          <o:OLEObject Type="Embed" ProgID="Equation.DSMT4" ShapeID="_x0000_i1026" DrawAspect="Content" ObjectID="_1408348476" r:id="rId10"/>
        </w:object>
      </w:r>
      <w:r w:rsidRPr="009D6012">
        <w:rPr>
          <w:rFonts w:ascii="宋体" w:hAnsi="宋体" w:hint="eastAsia"/>
          <w:szCs w:val="21"/>
        </w:rPr>
        <w:t xml:space="preserve">    C．y=</w:t>
      </w:r>
      <w:r w:rsidRPr="009D6012">
        <w:rPr>
          <w:rFonts w:ascii="宋体" w:hAnsi="宋体"/>
          <w:position w:val="-8"/>
          <w:szCs w:val="21"/>
        </w:rPr>
        <w:object w:dxaOrig="820" w:dyaOrig="400">
          <v:shape id="_x0000_i1027" type="#_x0000_t75" alt="学科网(www.zxxk.com)--教育资源门户，提供试卷、教案、课件、论文、素材及各类教学资源下载，还有大量而丰富的教学相关资讯！" style="width:45pt;height:20.25pt" o:ole="">
            <v:imagedata r:id="rId11" o:title=""/>
          </v:shape>
          <o:OLEObject Type="Embed" ProgID="Equation.DSMT4" ShapeID="_x0000_i1027" DrawAspect="Content" ObjectID="_1408348477" r:id="rId12"/>
        </w:object>
      </w:r>
      <w:r w:rsidRPr="009D6012">
        <w:rPr>
          <w:rFonts w:ascii="宋体" w:hAnsi="宋体" w:hint="eastAsia"/>
          <w:szCs w:val="21"/>
        </w:rPr>
        <w:t xml:space="preserve">    D．y=</w:t>
      </w:r>
      <w:r w:rsidRPr="009D6012">
        <w:rPr>
          <w:rFonts w:ascii="宋体" w:hAnsi="宋体"/>
          <w:position w:val="-8"/>
          <w:szCs w:val="21"/>
        </w:rPr>
        <w:object w:dxaOrig="720" w:dyaOrig="360">
          <v:shape id="_x0000_i1028" type="#_x0000_t75" alt="学科网(www.zxxk.com)--教育资源门户，提供试卷、教案、课件、论文、素材及各类教学资源下载，还有大量而丰富的教学相关资讯！" style="width:36pt;height:18pt" o:ole="">
            <v:imagedata r:id="rId13" o:title=""/>
          </v:shape>
          <o:OLEObject Type="Embed" ProgID="Equation.DSMT4" ShapeID="_x0000_i1028" DrawAspect="Content" ObjectID="_1408348478" r:id="rId14"/>
        </w:object>
      </w:r>
      <w:r w:rsidRPr="009D6012">
        <w:rPr>
          <w:rFonts w:ascii="宋体" w:hAnsi="宋体"/>
          <w:szCs w:val="21"/>
        </w:rPr>
        <w:t>·</w:t>
      </w:r>
      <w:r w:rsidRPr="009D6012">
        <w:rPr>
          <w:rFonts w:ascii="宋体" w:hAnsi="宋体"/>
          <w:position w:val="-8"/>
          <w:szCs w:val="21"/>
        </w:rPr>
        <w:object w:dxaOrig="700" w:dyaOrig="360">
          <v:shape id="_x0000_i1029" type="#_x0000_t75" alt="学科网(www.zxxk.com)--教育资源门户，提供试卷、教案、课件、论文、素材及各类教学资源下载，还有大量而丰富的教学相关资讯！" style="width:35.25pt;height:18pt" o:ole="">
            <v:imagedata r:id="rId15" o:title=""/>
          </v:shape>
          <o:OLEObject Type="Embed" ProgID="Equation.DSMT4" ShapeID="_x0000_i1029" DrawAspect="Content" ObjectID="_1408348479" r:id="rId16"/>
        </w:object>
      </w:r>
    </w:p>
    <w:p w:rsidR="00D05E81" w:rsidRPr="009D6012" w:rsidRDefault="00D05E81" w:rsidP="00D05E81">
      <w:pPr>
        <w:ind w:firstLineChars="50" w:firstLine="105"/>
        <w:rPr>
          <w:rFonts w:ascii="宋体" w:hAnsi="宋体" w:hint="eastAsia"/>
          <w:szCs w:val="21"/>
        </w:rPr>
      </w:pPr>
      <w:r w:rsidRPr="009D6012">
        <w:rPr>
          <w:rFonts w:ascii="宋体" w:hAnsi="宋体" w:hint="eastAsia"/>
          <w:szCs w:val="21"/>
        </w:rPr>
        <w:t>2．下面哪个点在函数y=</w:t>
      </w:r>
      <w:r w:rsidRPr="009D6012">
        <w:rPr>
          <w:rFonts w:ascii="宋体" w:hAnsi="宋体"/>
          <w:position w:val="-24"/>
          <w:szCs w:val="21"/>
        </w:rPr>
        <w:object w:dxaOrig="240" w:dyaOrig="620">
          <v:shape id="_x0000_i1030" type="#_x0000_t75" alt="学科网(www.zxxk.com)--教育资源门户，提供试卷、教案、课件、论文、素材及各类教学资源下载，还有大量而丰富的教学相关资讯！" style="width:12pt;height:30.75pt" o:ole="">
            <v:imagedata r:id="rId17" o:title=""/>
          </v:shape>
          <o:OLEObject Type="Embed" ProgID="Equation.DSMT4" ShapeID="_x0000_i1030" DrawAspect="Content" ObjectID="_1408348480" r:id="rId18"/>
        </w:object>
      </w:r>
      <w:r w:rsidRPr="009D6012">
        <w:rPr>
          <w:rFonts w:ascii="宋体" w:hAnsi="宋体" w:hint="eastAsia"/>
          <w:szCs w:val="21"/>
        </w:rPr>
        <w:t>x+1的图象上（     ）</w:t>
      </w:r>
    </w:p>
    <w:p w:rsidR="00D05E81" w:rsidRPr="009D6012" w:rsidRDefault="00D05E81" w:rsidP="00D05E81">
      <w:pPr>
        <w:rPr>
          <w:rFonts w:ascii="宋体" w:hAnsi="宋体" w:hint="eastAsia"/>
          <w:szCs w:val="21"/>
        </w:rPr>
      </w:pPr>
      <w:r w:rsidRPr="009D6012">
        <w:rPr>
          <w:rFonts w:ascii="宋体" w:hAnsi="宋体" w:hint="eastAsia"/>
          <w:szCs w:val="21"/>
        </w:rPr>
        <w:t xml:space="preserve">    A．（2，1）     B．（-2，1）      C．（2，0）     D．（-2，0）</w:t>
      </w:r>
    </w:p>
    <w:p w:rsidR="00D05E81" w:rsidRPr="009D6012" w:rsidRDefault="00D05E81" w:rsidP="00D05E81">
      <w:pPr>
        <w:ind w:firstLineChars="50" w:firstLine="105"/>
        <w:rPr>
          <w:rFonts w:ascii="宋体" w:hAnsi="宋体" w:hint="eastAsia"/>
          <w:szCs w:val="21"/>
        </w:rPr>
      </w:pPr>
      <w:r w:rsidRPr="009D6012">
        <w:rPr>
          <w:rFonts w:ascii="宋体" w:hAnsi="宋体" w:hint="eastAsia"/>
          <w:szCs w:val="21"/>
        </w:rPr>
        <w:t>3．下列函数中，y是x的正比例函数的是（    ）</w:t>
      </w:r>
    </w:p>
    <w:p w:rsidR="00D05E81" w:rsidRPr="009D6012" w:rsidRDefault="00D05E81" w:rsidP="00D05E81">
      <w:pPr>
        <w:rPr>
          <w:rFonts w:ascii="宋体" w:hAnsi="宋体" w:hint="eastAsia"/>
          <w:szCs w:val="21"/>
        </w:rPr>
      </w:pPr>
      <w:r w:rsidRPr="009D6012">
        <w:rPr>
          <w:rFonts w:ascii="宋体" w:hAnsi="宋体" w:hint="eastAsia"/>
          <w:szCs w:val="21"/>
        </w:rPr>
        <w:t xml:space="preserve">    A．y=2x-1     B．y=</w:t>
      </w:r>
      <w:r w:rsidRPr="009D6012">
        <w:rPr>
          <w:rFonts w:ascii="宋体" w:hAnsi="宋体"/>
          <w:position w:val="-24"/>
          <w:szCs w:val="21"/>
        </w:rPr>
        <w:object w:dxaOrig="240" w:dyaOrig="620">
          <v:shape id="_x0000_i1031" type="#_x0000_t75" alt="学科网(www.zxxk.com)--教育资源门户，提供试卷、教案、课件、论文、素材及各类教学资源下载，还有大量而丰富的教学相关资讯！" style="width:12pt;height:30.75pt" o:ole="">
            <v:imagedata r:id="rId19" o:title=""/>
          </v:shape>
          <o:OLEObject Type="Embed" ProgID="Equation.DSMT4" ShapeID="_x0000_i1031" DrawAspect="Content" ObjectID="_1408348481" r:id="rId20"/>
        </w:object>
      </w:r>
      <w:r w:rsidRPr="009D6012">
        <w:rPr>
          <w:rFonts w:ascii="宋体" w:hAnsi="宋体" w:hint="eastAsia"/>
          <w:szCs w:val="21"/>
        </w:rPr>
        <w:t xml:space="preserve">      C．y=2x</w:t>
      </w:r>
      <w:r w:rsidRPr="009D6012">
        <w:rPr>
          <w:rFonts w:ascii="宋体" w:hAnsi="宋体"/>
          <w:szCs w:val="21"/>
          <w:vertAlign w:val="superscript"/>
        </w:rPr>
        <w:t>2</w:t>
      </w:r>
      <w:r w:rsidRPr="009D6012">
        <w:rPr>
          <w:rFonts w:ascii="宋体" w:hAnsi="宋体" w:hint="eastAsia"/>
          <w:szCs w:val="21"/>
        </w:rPr>
        <w:t xml:space="preserve">     D．y=-2x+1</w:t>
      </w:r>
    </w:p>
    <w:p w:rsidR="00D05E81" w:rsidRPr="009D6012" w:rsidRDefault="00D05E81" w:rsidP="00D05E81">
      <w:pPr>
        <w:ind w:firstLineChars="50" w:firstLine="105"/>
        <w:rPr>
          <w:rFonts w:ascii="宋体" w:hAnsi="宋体" w:hint="eastAsia"/>
          <w:szCs w:val="21"/>
        </w:rPr>
      </w:pPr>
      <w:r w:rsidRPr="009D6012">
        <w:rPr>
          <w:rFonts w:ascii="宋体" w:hAnsi="宋体" w:hint="eastAsia"/>
          <w:szCs w:val="21"/>
        </w:rPr>
        <w:t>4．一次函数y=-5x+3的图象经过的象限是（     ）</w:t>
      </w:r>
    </w:p>
    <w:p w:rsidR="00D05E81" w:rsidRPr="009D6012" w:rsidRDefault="00D05E81" w:rsidP="00D05E81">
      <w:pPr>
        <w:rPr>
          <w:rFonts w:ascii="宋体" w:hAnsi="宋体" w:hint="eastAsia"/>
          <w:szCs w:val="21"/>
        </w:rPr>
      </w:pPr>
      <w:r w:rsidRPr="009D6012">
        <w:rPr>
          <w:rFonts w:ascii="宋体" w:hAnsi="宋体" w:hint="eastAsia"/>
          <w:szCs w:val="21"/>
        </w:rPr>
        <w:t xml:space="preserve">    A．一、二、三      B．</w:t>
      </w:r>
      <w:r>
        <w:rPr>
          <w:rFonts w:ascii="宋体" w:hAnsi="宋体" w:hint="eastAsia"/>
          <w:noProof/>
          <w:szCs w:val="21"/>
        </w:rPr>
        <w:drawing>
          <wp:inline distT="0" distB="0" distL="0" distR="0">
            <wp:extent cx="19050" cy="28575"/>
            <wp:effectExtent l="19050" t="0" r="0" b="0"/>
            <wp:docPr id="62"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9D6012">
        <w:rPr>
          <w:rFonts w:ascii="宋体" w:hAnsi="宋体" w:hint="eastAsia"/>
          <w:szCs w:val="21"/>
        </w:rPr>
        <w:t>二、三、四    C．一、二、四      D．一、三、四</w:t>
      </w:r>
      <w:r w:rsidRPr="002813DA">
        <w:rPr>
          <w:rFonts w:ascii="宋体" w:hAnsi="宋体"/>
          <w:color w:val="FFFFFF"/>
          <w:sz w:val="4"/>
          <w:szCs w:val="21"/>
        </w:rPr>
        <w:t>[</w:t>
      </w:r>
    </w:p>
    <w:p w:rsidR="00D05E81" w:rsidRPr="009D6012" w:rsidRDefault="00D05E81" w:rsidP="00D05E81">
      <w:pPr>
        <w:widowControl/>
        <w:spacing w:line="420" w:lineRule="exact"/>
        <w:ind w:leftChars="50" w:left="210" w:hangingChars="50" w:hanging="105"/>
        <w:jc w:val="left"/>
        <w:rPr>
          <w:rFonts w:ascii="宋体" w:hAnsi="宋体" w:cs="宋体"/>
          <w:kern w:val="0"/>
          <w:szCs w:val="21"/>
        </w:rPr>
      </w:pPr>
      <w:r w:rsidRPr="009D6012">
        <w:rPr>
          <w:rFonts w:ascii="宋体" w:hAnsi="宋体" w:hint="eastAsia"/>
          <w:szCs w:val="21"/>
        </w:rPr>
        <w:t>5．</w:t>
      </w:r>
      <w:r w:rsidRPr="009D6012">
        <w:rPr>
          <w:rFonts w:ascii="宋体" w:hAnsi="宋体" w:cs="宋体"/>
          <w:kern w:val="0"/>
          <w:szCs w:val="21"/>
        </w:rPr>
        <w:t>已</w:t>
      </w:r>
      <w:r>
        <w:rPr>
          <w:rFonts w:ascii="宋体" w:hAnsi="宋体" w:cs="宋体"/>
          <w:noProof/>
          <w:kern w:val="0"/>
          <w:szCs w:val="21"/>
        </w:rPr>
        <w:drawing>
          <wp:inline distT="0" distB="0" distL="0" distR="0">
            <wp:extent cx="28575" cy="19050"/>
            <wp:effectExtent l="19050" t="0" r="9525" b="0"/>
            <wp:docPr id="63"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卷、教案、课件、论文、素材及各类教学资源下载，还有大量而丰富的教学相关资讯！"/>
                    <pic:cNvPicPr>
                      <a:picLocks noChangeAspect="1" noChangeArrowheads="1"/>
                    </pic:cNvPicPr>
                  </pic:nvPicPr>
                  <pic:blipFill>
                    <a:blip r:embed="rId22"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9D6012">
        <w:rPr>
          <w:rFonts w:ascii="宋体" w:hAnsi="宋体" w:cs="宋体"/>
          <w:kern w:val="0"/>
          <w:szCs w:val="21"/>
        </w:rPr>
        <w:t>知点A(x</w:t>
      </w:r>
      <w:r w:rsidRPr="009D6012">
        <w:rPr>
          <w:rFonts w:ascii="宋体" w:hAnsi="宋体" w:cs="宋体"/>
          <w:kern w:val="0"/>
          <w:szCs w:val="21"/>
          <w:vertAlign w:val="subscript"/>
        </w:rPr>
        <w:t>1</w:t>
      </w:r>
      <w:r w:rsidRPr="009D6012">
        <w:rPr>
          <w:rFonts w:ascii="宋体" w:hAnsi="宋体" w:cs="宋体"/>
          <w:kern w:val="0"/>
          <w:szCs w:val="21"/>
        </w:rPr>
        <w:t>，y</w:t>
      </w:r>
      <w:r w:rsidRPr="009D6012">
        <w:rPr>
          <w:rFonts w:ascii="宋体" w:hAnsi="宋体" w:cs="宋体"/>
          <w:kern w:val="0"/>
          <w:szCs w:val="21"/>
          <w:vertAlign w:val="subscript"/>
        </w:rPr>
        <w:t>1</w:t>
      </w:r>
      <w:r w:rsidRPr="009D6012">
        <w:rPr>
          <w:rFonts w:ascii="宋体" w:hAnsi="宋体" w:cs="宋体"/>
          <w:kern w:val="0"/>
          <w:szCs w:val="21"/>
        </w:rPr>
        <w:t>)和点B(x</w:t>
      </w:r>
      <w:r w:rsidRPr="009D6012">
        <w:rPr>
          <w:rFonts w:ascii="宋体" w:hAnsi="宋体" w:cs="宋体"/>
          <w:kern w:val="0"/>
          <w:szCs w:val="21"/>
          <w:vertAlign w:val="subscript"/>
        </w:rPr>
        <w:t>2</w:t>
      </w:r>
      <w:r w:rsidRPr="009D6012">
        <w:rPr>
          <w:rFonts w:ascii="宋体" w:hAnsi="宋体" w:cs="宋体"/>
          <w:kern w:val="0"/>
          <w:szCs w:val="21"/>
        </w:rPr>
        <w:t>，y</w:t>
      </w:r>
      <w:r w:rsidRPr="009D6012">
        <w:rPr>
          <w:rFonts w:ascii="宋体" w:hAnsi="宋体" w:cs="宋体"/>
          <w:kern w:val="0"/>
          <w:szCs w:val="21"/>
          <w:vertAlign w:val="subscript"/>
        </w:rPr>
        <w:t>2</w:t>
      </w:r>
      <w:r w:rsidRPr="009D6012">
        <w:rPr>
          <w:rFonts w:ascii="宋体" w:hAnsi="宋体" w:cs="宋体"/>
          <w:kern w:val="0"/>
          <w:szCs w:val="21"/>
        </w:rPr>
        <w:t>)在同一条直线y=kx+b上，且k＜0．若x</w:t>
      </w:r>
      <w:r w:rsidRPr="009D6012">
        <w:rPr>
          <w:rFonts w:ascii="宋体" w:hAnsi="宋体" w:cs="宋体"/>
          <w:kern w:val="0"/>
          <w:szCs w:val="21"/>
          <w:vertAlign w:val="subscript"/>
        </w:rPr>
        <w:t>1</w:t>
      </w:r>
      <w:r w:rsidRPr="009D6012">
        <w:rPr>
          <w:rFonts w:ascii="宋体" w:hAnsi="宋体" w:cs="宋体"/>
          <w:kern w:val="0"/>
          <w:szCs w:val="21"/>
        </w:rPr>
        <w:t>＞x</w:t>
      </w:r>
      <w:r w:rsidRPr="009D6012">
        <w:rPr>
          <w:rFonts w:ascii="宋体" w:hAnsi="宋体" w:cs="宋体"/>
          <w:kern w:val="0"/>
          <w:szCs w:val="21"/>
          <w:vertAlign w:val="subscript"/>
        </w:rPr>
        <w:t>2</w:t>
      </w:r>
      <w:r w:rsidRPr="009D6012">
        <w:rPr>
          <w:rFonts w:ascii="宋体" w:hAnsi="宋体" w:cs="宋体"/>
          <w:kern w:val="0"/>
          <w:szCs w:val="21"/>
        </w:rPr>
        <w:t>，则y</w:t>
      </w:r>
      <w:r w:rsidRPr="009D6012">
        <w:rPr>
          <w:rFonts w:ascii="宋体" w:hAnsi="宋体" w:cs="宋体"/>
          <w:kern w:val="0"/>
          <w:szCs w:val="21"/>
          <w:vertAlign w:val="subscript"/>
        </w:rPr>
        <w:t>1</w:t>
      </w:r>
      <w:r w:rsidRPr="009D6012">
        <w:rPr>
          <w:rFonts w:ascii="宋体" w:hAnsi="宋体" w:cs="宋体"/>
          <w:kern w:val="0"/>
          <w:szCs w:val="21"/>
        </w:rPr>
        <w:t>与y</w:t>
      </w:r>
      <w:r w:rsidRPr="009D6012">
        <w:rPr>
          <w:rFonts w:ascii="宋体" w:hAnsi="宋体" w:cs="宋体"/>
          <w:kern w:val="0"/>
          <w:szCs w:val="21"/>
          <w:vertAlign w:val="subscript"/>
        </w:rPr>
        <w:t>2</w:t>
      </w:r>
      <w:r w:rsidRPr="009D6012">
        <w:rPr>
          <w:rFonts w:ascii="宋体" w:hAnsi="宋体" w:cs="宋体"/>
          <w:kern w:val="0"/>
          <w:szCs w:val="21"/>
        </w:rPr>
        <w:t xml:space="preserve">的关系是(　</w:t>
      </w:r>
      <w:r w:rsidRPr="009D6012">
        <w:rPr>
          <w:rFonts w:ascii="宋体" w:hAnsi="宋体" w:cs="宋体" w:hint="eastAsia"/>
          <w:kern w:val="0"/>
          <w:szCs w:val="21"/>
        </w:rPr>
        <w:t xml:space="preserve">   </w:t>
      </w:r>
      <w:r w:rsidRPr="009D6012">
        <w:rPr>
          <w:rFonts w:ascii="宋体" w:hAnsi="宋体" w:cs="宋体"/>
          <w:kern w:val="0"/>
          <w:szCs w:val="21"/>
        </w:rPr>
        <w:t>)</w:t>
      </w:r>
    </w:p>
    <w:p w:rsidR="00D05E81" w:rsidRPr="009D6012" w:rsidRDefault="00D05E81" w:rsidP="00D05E81">
      <w:pPr>
        <w:ind w:left="420"/>
        <w:rPr>
          <w:rFonts w:ascii="宋体" w:hAnsi="宋体" w:hint="eastAsia"/>
          <w:szCs w:val="21"/>
        </w:rPr>
      </w:pPr>
      <w:r w:rsidRPr="009D6012">
        <w:rPr>
          <w:rFonts w:ascii="宋体" w:hAnsi="宋体" w:cs="宋体"/>
          <w:kern w:val="0"/>
          <w:szCs w:val="21"/>
        </w:rPr>
        <w:t>A.y</w:t>
      </w:r>
      <w:r w:rsidRPr="009D6012">
        <w:rPr>
          <w:rFonts w:ascii="宋体" w:hAnsi="宋体" w:cs="宋体"/>
          <w:kern w:val="0"/>
          <w:szCs w:val="21"/>
          <w:vertAlign w:val="subscript"/>
        </w:rPr>
        <w:t>1</w:t>
      </w:r>
      <w:r w:rsidRPr="009D6012">
        <w:rPr>
          <w:rFonts w:ascii="宋体" w:hAnsi="宋体" w:cs="宋体"/>
          <w:kern w:val="0"/>
          <w:szCs w:val="21"/>
        </w:rPr>
        <w:t>＞y</w:t>
      </w:r>
      <w:r w:rsidRPr="009D6012">
        <w:rPr>
          <w:rFonts w:ascii="宋体" w:hAnsi="宋体" w:cs="宋体"/>
          <w:kern w:val="0"/>
          <w:szCs w:val="21"/>
          <w:vertAlign w:val="subscript"/>
        </w:rPr>
        <w:t>2</w:t>
      </w:r>
      <w:r w:rsidRPr="009D6012">
        <w:rPr>
          <w:rFonts w:ascii="宋体" w:hAnsi="宋体" w:cs="宋体"/>
          <w:kern w:val="0"/>
          <w:szCs w:val="21"/>
        </w:rPr>
        <w:t xml:space="preserve">　　　　B.y</w:t>
      </w:r>
      <w:r w:rsidRPr="009D6012">
        <w:rPr>
          <w:rFonts w:ascii="宋体" w:hAnsi="宋体" w:cs="宋体"/>
          <w:kern w:val="0"/>
          <w:szCs w:val="21"/>
          <w:vertAlign w:val="subscript"/>
        </w:rPr>
        <w:t>1</w:t>
      </w:r>
      <w:r w:rsidRPr="009D6012">
        <w:rPr>
          <w:rFonts w:ascii="宋体" w:hAnsi="宋体" w:cs="宋体"/>
          <w:kern w:val="0"/>
          <w:szCs w:val="21"/>
        </w:rPr>
        <w:t>=y</w:t>
      </w:r>
      <w:smartTag w:uri="urn:schemas-microsoft-com:office:smarttags" w:element="chmetcnv">
        <w:smartTagPr>
          <w:attr w:name="TCSC" w:val="0"/>
          <w:attr w:name="NumberType" w:val="1"/>
          <w:attr w:name="Negative" w:val="False"/>
          <w:attr w:name="HasSpace" w:val="False"/>
          <w:attr w:name="SourceValue" w:val="2"/>
          <w:attr w:name="UnitName" w:val="C"/>
        </w:smartTagPr>
        <w:r w:rsidRPr="009D6012">
          <w:rPr>
            <w:rFonts w:ascii="宋体" w:hAnsi="宋体" w:cs="宋体"/>
            <w:kern w:val="0"/>
            <w:szCs w:val="21"/>
            <w:vertAlign w:val="subscript"/>
          </w:rPr>
          <w:t>2</w:t>
        </w:r>
        <w:r w:rsidRPr="009D6012">
          <w:rPr>
            <w:rFonts w:ascii="宋体" w:hAnsi="宋体" w:cs="宋体"/>
            <w:kern w:val="0"/>
            <w:szCs w:val="21"/>
          </w:rPr>
          <w:t xml:space="preserve">　</w:t>
        </w:r>
      </w:smartTag>
      <w:r w:rsidRPr="009D6012">
        <w:rPr>
          <w:rFonts w:ascii="宋体" w:hAnsi="宋体" w:cs="宋体"/>
          <w:kern w:val="0"/>
          <w:szCs w:val="21"/>
        </w:rPr>
        <w:t xml:space="preserve">　　　C.y</w:t>
      </w:r>
      <w:r w:rsidRPr="009D6012">
        <w:rPr>
          <w:rFonts w:ascii="宋体" w:hAnsi="宋体" w:cs="宋体"/>
          <w:kern w:val="0"/>
          <w:szCs w:val="21"/>
          <w:vertAlign w:val="subscript"/>
        </w:rPr>
        <w:t>1</w:t>
      </w:r>
      <w:r w:rsidRPr="009D6012">
        <w:rPr>
          <w:rFonts w:ascii="宋体" w:hAnsi="宋体" w:cs="宋体"/>
          <w:kern w:val="0"/>
          <w:szCs w:val="21"/>
        </w:rPr>
        <w:t>＜y</w:t>
      </w:r>
      <w:r w:rsidRPr="009D6012">
        <w:rPr>
          <w:rFonts w:ascii="宋体" w:hAnsi="宋体" w:cs="宋体"/>
          <w:kern w:val="0"/>
          <w:szCs w:val="21"/>
          <w:vertAlign w:val="subscript"/>
        </w:rPr>
        <w:t>2</w:t>
      </w:r>
      <w:r w:rsidRPr="009D6012">
        <w:rPr>
          <w:rFonts w:ascii="宋体" w:hAnsi="宋体" w:cs="宋体"/>
          <w:kern w:val="0"/>
          <w:szCs w:val="21"/>
        </w:rPr>
        <w:t xml:space="preserve">　　D.y</w:t>
      </w:r>
      <w:r w:rsidRPr="009D6012">
        <w:rPr>
          <w:rFonts w:ascii="宋体" w:hAnsi="宋体" w:cs="宋体"/>
          <w:kern w:val="0"/>
          <w:szCs w:val="21"/>
          <w:vertAlign w:val="subscript"/>
        </w:rPr>
        <w:t>1</w:t>
      </w:r>
      <w:r w:rsidRPr="009D6012">
        <w:rPr>
          <w:rFonts w:ascii="宋体" w:hAnsi="宋体" w:cs="宋体"/>
          <w:kern w:val="0"/>
          <w:szCs w:val="21"/>
        </w:rPr>
        <w:t>与y</w:t>
      </w:r>
      <w:r w:rsidRPr="009D6012">
        <w:rPr>
          <w:rFonts w:ascii="宋体" w:hAnsi="宋体" w:cs="宋体"/>
          <w:kern w:val="0"/>
          <w:szCs w:val="21"/>
          <w:vertAlign w:val="subscript"/>
        </w:rPr>
        <w:t>2</w:t>
      </w:r>
      <w:r w:rsidRPr="009D6012">
        <w:rPr>
          <w:rFonts w:ascii="宋体" w:hAnsi="宋体" w:cs="宋体"/>
          <w:kern w:val="0"/>
          <w:szCs w:val="21"/>
        </w:rPr>
        <w:t>的大小不确定</w:t>
      </w:r>
    </w:p>
    <w:p w:rsidR="00D05E81" w:rsidRPr="009D6012" w:rsidRDefault="00D05E81" w:rsidP="00D05E81">
      <w:pPr>
        <w:ind w:leftChars="50" w:left="210" w:hangingChars="50" w:hanging="105"/>
        <w:rPr>
          <w:rFonts w:ascii="宋体" w:hAnsi="宋体" w:hint="eastAsia"/>
          <w:szCs w:val="21"/>
        </w:rPr>
      </w:pPr>
      <w:r w:rsidRPr="009D6012">
        <w:rPr>
          <w:rFonts w:ascii="宋体" w:hAnsi="宋体" w:hint="eastAsia"/>
          <w:szCs w:val="21"/>
        </w:rPr>
        <w:t>6．若一次函数y=（3-k）x-k的图象经过第二、三、四象限，则k的取值范围是（     ）</w:t>
      </w:r>
    </w:p>
    <w:p w:rsidR="00D05E81" w:rsidRPr="009D6012" w:rsidRDefault="00D05E81" w:rsidP="00D05E81">
      <w:pPr>
        <w:rPr>
          <w:rFonts w:ascii="宋体" w:hAnsi="宋体" w:hint="eastAsia"/>
          <w:szCs w:val="21"/>
        </w:rPr>
      </w:pPr>
      <w:r w:rsidRPr="009D6012">
        <w:rPr>
          <w:rFonts w:ascii="宋体" w:hAnsi="宋体" w:hint="eastAsia"/>
          <w:szCs w:val="21"/>
        </w:rPr>
        <w:t xml:space="preserve">    A．k&gt;3      B．0&lt;k≤</w:t>
      </w:r>
      <w:smartTag w:uri="urn:schemas-microsoft-com:office:smarttags" w:element="chmetcnv">
        <w:smartTagPr>
          <w:attr w:name="TCSC" w:val="0"/>
          <w:attr w:name="NumberType" w:val="1"/>
          <w:attr w:name="Negative" w:val="False"/>
          <w:attr w:name="HasSpace" w:val="True"/>
          <w:attr w:name="SourceValue" w:val="3"/>
          <w:attr w:name="UnitName" w:val="C"/>
        </w:smartTagPr>
        <w:r w:rsidRPr="009D6012">
          <w:rPr>
            <w:rFonts w:ascii="宋体" w:hAnsi="宋体" w:hint="eastAsia"/>
            <w:szCs w:val="21"/>
          </w:rPr>
          <w:t>3     C</w:t>
        </w:r>
      </w:smartTag>
      <w:r w:rsidRPr="009D6012">
        <w:rPr>
          <w:rFonts w:ascii="宋体" w:hAnsi="宋体" w:hint="eastAsia"/>
          <w:szCs w:val="21"/>
        </w:rPr>
        <w:t>．0≤k&lt;3     D．0&lt;k&lt;3</w:t>
      </w:r>
    </w:p>
    <w:p w:rsidR="00D05E81" w:rsidRPr="009D6012" w:rsidRDefault="00D05E81" w:rsidP="00D05E81">
      <w:pPr>
        <w:ind w:leftChars="50" w:left="210" w:hangingChars="50" w:hanging="105"/>
        <w:rPr>
          <w:rFonts w:ascii="宋体" w:hAnsi="宋体" w:hint="eastAsia"/>
          <w:szCs w:val="21"/>
        </w:rPr>
      </w:pPr>
      <w:r w:rsidRPr="009D6012">
        <w:rPr>
          <w:rFonts w:ascii="宋体" w:hAnsi="宋体" w:hint="eastAsia"/>
          <w:szCs w:val="21"/>
        </w:rPr>
        <w:t>7．已知一次函数的图象与直线y=-x+1平行，且过点（8，2），那么此一次函数的解析式为（      ）</w:t>
      </w:r>
    </w:p>
    <w:p w:rsidR="00D05E81" w:rsidRPr="009D6012" w:rsidRDefault="00D05E81" w:rsidP="00D05E81">
      <w:pPr>
        <w:rPr>
          <w:rFonts w:ascii="宋体" w:hAnsi="宋体" w:hint="eastAsia"/>
          <w:szCs w:val="21"/>
        </w:rPr>
      </w:pPr>
      <w:r w:rsidRPr="009D6012">
        <w:rPr>
          <w:rFonts w:ascii="宋体" w:hAnsi="宋体" w:hint="eastAsia"/>
          <w:szCs w:val="21"/>
        </w:rPr>
        <w:t xml:space="preserve">    A．y=-x-2      B．y=-x</w:t>
      </w:r>
      <w:r>
        <w:rPr>
          <w:rFonts w:ascii="宋体" w:hAnsi="宋体" w:hint="eastAsia"/>
          <w:noProof/>
          <w:szCs w:val="21"/>
        </w:rPr>
        <w:drawing>
          <wp:inline distT="0" distB="0" distL="0" distR="0">
            <wp:extent cx="19050" cy="19050"/>
            <wp:effectExtent l="19050" t="0" r="0" b="0"/>
            <wp:docPr id="66"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-6      C．y=-x+10     D．y=-x-1</w:t>
      </w:r>
    </w:p>
    <w:p w:rsidR="00D05E81" w:rsidRPr="009D6012" w:rsidRDefault="00D05E81" w:rsidP="00D05E81">
      <w:pPr>
        <w:ind w:left="210" w:hangingChars="100" w:hanging="210"/>
        <w:rPr>
          <w:rFonts w:ascii="宋体" w:hAnsi="宋体" w:hint="eastAsia"/>
          <w:szCs w:val="21"/>
        </w:rPr>
      </w:pPr>
      <w:r w:rsidRPr="009D6012">
        <w:rPr>
          <w:rFonts w:ascii="宋体" w:hAnsi="宋体" w:hint="eastAsia"/>
          <w:szCs w:val="21"/>
        </w:rPr>
        <w:t>8．一次函数y=kx+b的图</w:t>
      </w:r>
      <w:r>
        <w:rPr>
          <w:rFonts w:ascii="宋体" w:hAnsi="宋体" w:hint="eastAsia"/>
          <w:noProof/>
          <w:szCs w:val="21"/>
        </w:rPr>
        <w:drawing>
          <wp:inline distT="0" distB="0" distL="0" distR="0">
            <wp:extent cx="19050" cy="19050"/>
            <wp:effectExtent l="19050" t="0" r="0" b="0"/>
            <wp:docPr id="67"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象经过点（2，-1）和（0，3），那么这个一次函数的解析式为（      ）</w:t>
      </w:r>
    </w:p>
    <w:p w:rsidR="00D05E81" w:rsidRPr="009D6012" w:rsidRDefault="00D05E81" w:rsidP="00D05E81">
      <w:pPr>
        <w:ind w:leftChars="50" w:left="210" w:hangingChars="50" w:hanging="105"/>
        <w:rPr>
          <w:rFonts w:ascii="宋体" w:hAnsi="宋体" w:hint="eastAsia"/>
          <w:szCs w:val="21"/>
        </w:rPr>
      </w:pPr>
      <w:r w:rsidRPr="009D6012">
        <w:rPr>
          <w:rFonts w:ascii="宋体" w:hAnsi="宋体" w:hint="eastAsia"/>
          <w:szCs w:val="21"/>
        </w:rPr>
        <w:t xml:space="preserve">    A．y=-2x+3     B．y=-3x+</w:t>
      </w:r>
      <w:smartTag w:uri="urn:schemas-microsoft-com:office:smarttags" w:element="chmetcnv">
        <w:smartTagPr>
          <w:attr w:name="TCSC" w:val="0"/>
          <w:attr w:name="NumberType" w:val="1"/>
          <w:attr w:name="Negative" w:val="False"/>
          <w:attr w:name="HasSpace" w:val="True"/>
          <w:attr w:name="SourceValue" w:val="2"/>
          <w:attr w:name="UnitName" w:val="C"/>
        </w:smartTagPr>
        <w:r w:rsidRPr="009D6012">
          <w:rPr>
            <w:rFonts w:ascii="宋体" w:hAnsi="宋体" w:hint="eastAsia"/>
            <w:szCs w:val="21"/>
          </w:rPr>
          <w:t>2     C</w:t>
        </w:r>
      </w:smartTag>
      <w:r w:rsidRPr="009D6012">
        <w:rPr>
          <w:rFonts w:ascii="宋体" w:hAnsi="宋体" w:hint="eastAsia"/>
          <w:szCs w:val="21"/>
        </w:rPr>
        <w:t>．y=3x-2     D．y=</w:t>
      </w:r>
      <w:r w:rsidRPr="009D6012">
        <w:rPr>
          <w:rFonts w:ascii="宋体" w:hAnsi="宋体"/>
          <w:position w:val="-24"/>
          <w:szCs w:val="21"/>
        </w:rPr>
        <w:object w:dxaOrig="240" w:dyaOrig="620">
          <v:shape id="_x0000_i1032" type="#_x0000_t75" alt="学科网(www.zxxk.com)--教育资源门户，提供试卷、教案、课件、论文、素材及各类教学资源下载，还有大量而丰富的教学相关资讯！" style="width:12pt;height:30.75pt" o:ole="">
            <v:imagedata r:id="rId17" o:title=""/>
          </v:shape>
          <o:OLEObject Type="Embed" ProgID="Equation.DSMT4" ShapeID="_x0000_i1032" DrawAspect="Content" ObjectID="_1408348482" r:id="rId24"/>
        </w:object>
      </w:r>
      <w:r w:rsidRPr="009D6012">
        <w:rPr>
          <w:rFonts w:ascii="宋体" w:hAnsi="宋体" w:hint="eastAsia"/>
          <w:szCs w:val="21"/>
        </w:rPr>
        <w:t xml:space="preserve">x-3 </w:t>
      </w:r>
    </w:p>
    <w:p w:rsidR="00D05E81" w:rsidRPr="009D6012" w:rsidRDefault="00D05E81" w:rsidP="00D05E81">
      <w:pPr>
        <w:ind w:leftChars="50" w:left="105"/>
        <w:rPr>
          <w:rFonts w:ascii="宋体" w:hAnsi="宋体" w:hint="eastAsia"/>
          <w:szCs w:val="21"/>
        </w:rPr>
      </w:pPr>
      <w:r w:rsidRPr="009D6012">
        <w:rPr>
          <w:rFonts w:ascii="宋体" w:hAnsi="宋体" w:hint="eastAsia"/>
          <w:szCs w:val="21"/>
        </w:rPr>
        <w:t>9．李老师骑自行车上班，最初以某一速度匀速行进，中途由于自行车发生故障，停下修车耽误了几分钟，为了按时到校，李老师加快了速度，仍保持匀速行进，如果准时到校．在课堂上，李老师请学生画出他行进的路程y（千米）与行进时间t（小时）的函数图象的示意图，同学们画出的图象如图所</w:t>
      </w:r>
    </w:p>
    <w:p w:rsidR="00D05E81" w:rsidRPr="009D6012" w:rsidRDefault="00D05E81" w:rsidP="00D05E81">
      <w:pPr>
        <w:ind w:leftChars="-1" w:left="290" w:hangingChars="139" w:hanging="292"/>
        <w:rPr>
          <w:rFonts w:ascii="宋体" w:hAnsi="宋体" w:hint="eastAsia"/>
          <w:szCs w:val="21"/>
        </w:rPr>
      </w:pPr>
      <w:r w:rsidRPr="009D6012">
        <w:rPr>
          <w:rFonts w:ascii="宋体" w:hAnsi="宋体" w:hint="eastAsia"/>
          <w:szCs w:val="21"/>
        </w:rPr>
        <w:t>示，你认为正确的</w:t>
      </w:r>
      <w:r>
        <w:rPr>
          <w:rFonts w:ascii="宋体" w:hAnsi="宋体" w:hint="eastAsia"/>
          <w:noProof/>
          <w:szCs w:val="21"/>
        </w:rPr>
        <w:drawing>
          <wp:inline distT="0" distB="0" distL="0" distR="0">
            <wp:extent cx="19050" cy="19050"/>
            <wp:effectExtent l="19050" t="0" r="0" b="0"/>
            <wp:docPr id="69" name="图片 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是（      ）</w:t>
      </w:r>
    </w:p>
    <w:p w:rsidR="00D05E81" w:rsidRPr="009D6012" w:rsidRDefault="00D05E81" w:rsidP="00D05E81">
      <w:pPr>
        <w:rPr>
          <w:rFonts w:ascii="宋体" w:hAnsi="宋体" w:hint="eastAsia"/>
          <w:szCs w:val="21"/>
        </w:rPr>
      </w:pPr>
      <w:r>
        <w:rPr>
          <w:rFonts w:ascii="宋体" w:hAnsi="宋体" w:hint="eastAsia"/>
          <w:noProof/>
          <w:szCs w:val="21"/>
        </w:rPr>
        <w:drawing>
          <wp:inline distT="0" distB="0" distL="0" distR="0">
            <wp:extent cx="5314950" cy="914400"/>
            <wp:effectExtent l="19050" t="0" r="0" b="0"/>
            <wp:docPr id="70"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5314950" cy="914400"/>
                    </a:xfrm>
                    <a:prstGeom prst="rect">
                      <a:avLst/>
                    </a:prstGeom>
                    <a:noFill/>
                    <a:ln w="9525">
                      <a:noFill/>
                      <a:miter lim="800000"/>
                      <a:headEnd/>
                      <a:tailEnd/>
                    </a:ln>
                  </pic:spPr>
                </pic:pic>
              </a:graphicData>
            </a:graphic>
          </wp:inline>
        </w:drawing>
      </w:r>
    </w:p>
    <w:p w:rsidR="00D05E81" w:rsidRPr="009D6012" w:rsidRDefault="00D05E81" w:rsidP="00D05E81">
      <w:pPr>
        <w:rPr>
          <w:rFonts w:ascii="宋体" w:hAnsi="宋体" w:hint="eastAsia"/>
          <w:szCs w:val="21"/>
        </w:rPr>
      </w:pPr>
      <w:r w:rsidRPr="009D6012">
        <w:rPr>
          <w:rFonts w:ascii="宋体" w:hAnsi="宋体" w:hint="eastAsia"/>
          <w:szCs w:val="21"/>
        </w:rPr>
        <w:t>10．汽</w:t>
      </w:r>
      <w:r>
        <w:rPr>
          <w:rFonts w:ascii="宋体" w:hAnsi="宋体" w:hint="eastAsia"/>
          <w:noProof/>
          <w:szCs w:val="21"/>
        </w:rPr>
        <w:drawing>
          <wp:inline distT="0" distB="0" distL="0" distR="0">
            <wp:extent cx="19050" cy="19050"/>
            <wp:effectExtent l="19050" t="0" r="0" b="0"/>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车开始行驶时，油箱内有油</w:t>
      </w:r>
      <w:smartTag w:uri="urn:schemas-microsoft-com:office:smarttags" w:element="chmetcnv">
        <w:smartTagPr>
          <w:attr w:name="TCSC" w:val="0"/>
          <w:attr w:name="NumberType" w:val="1"/>
          <w:attr w:name="Negative" w:val="False"/>
          <w:attr w:name="HasSpace" w:val="False"/>
          <w:attr w:name="SourceValue" w:val="40"/>
          <w:attr w:name="UnitName" w:val="升"/>
        </w:smartTagPr>
        <w:r w:rsidRPr="009D6012">
          <w:rPr>
            <w:rFonts w:ascii="宋体" w:hAnsi="宋体" w:hint="eastAsia"/>
            <w:szCs w:val="21"/>
          </w:rPr>
          <w:t>40升</w:t>
        </w:r>
      </w:smartTag>
      <w:r w:rsidRPr="009D6012">
        <w:rPr>
          <w:rFonts w:ascii="宋体" w:hAnsi="宋体" w:hint="eastAsia"/>
          <w:szCs w:val="21"/>
        </w:rPr>
        <w:t>，如果每小时耗油</w:t>
      </w:r>
      <w:smartTag w:uri="urn:schemas-microsoft-com:office:smarttags" w:element="chmetcnv">
        <w:smartTagPr>
          <w:attr w:name="TCSC" w:val="0"/>
          <w:attr w:name="NumberType" w:val="1"/>
          <w:attr w:name="Negative" w:val="False"/>
          <w:attr w:name="HasSpace" w:val="False"/>
          <w:attr w:name="SourceValue" w:val="5"/>
          <w:attr w:name="UnitName" w:val="升"/>
        </w:smartTagPr>
        <w:r w:rsidRPr="009D6012">
          <w:rPr>
            <w:rFonts w:ascii="宋体" w:hAnsi="宋体" w:hint="eastAsia"/>
            <w:szCs w:val="21"/>
          </w:rPr>
          <w:t>5升</w:t>
        </w:r>
      </w:smartTag>
      <w:r w:rsidRPr="009D6012">
        <w:rPr>
          <w:rFonts w:ascii="宋体" w:hAnsi="宋体" w:hint="eastAsia"/>
          <w:szCs w:val="21"/>
        </w:rPr>
        <w:t>，则油箱内余油量y（升）与行驶时间t（时）的函数关系用图象表示应为下图中的（    ）</w:t>
      </w:r>
    </w:p>
    <w:p w:rsidR="00D05E81" w:rsidRPr="009D6012" w:rsidRDefault="00D05E81" w:rsidP="00D05E81">
      <w:pPr>
        <w:rPr>
          <w:rFonts w:ascii="宋体" w:hAnsi="宋体" w:hint="eastAsia"/>
          <w:szCs w:val="21"/>
        </w:rPr>
      </w:pPr>
      <w:r>
        <w:rPr>
          <w:rFonts w:ascii="宋体" w:hAnsi="宋体" w:hint="eastAsia"/>
          <w:noProof/>
          <w:szCs w:val="21"/>
        </w:rPr>
        <w:lastRenderedPageBreak/>
        <w:drawing>
          <wp:inline distT="0" distB="0" distL="0" distR="0">
            <wp:extent cx="5324475" cy="952500"/>
            <wp:effectExtent l="19050" t="0" r="9525" b="0"/>
            <wp:docPr id="12"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5324475" cy="952500"/>
                    </a:xfrm>
                    <a:prstGeom prst="rect">
                      <a:avLst/>
                    </a:prstGeom>
                    <a:noFill/>
                    <a:ln w="9525">
                      <a:noFill/>
                      <a:miter lim="800000"/>
                      <a:headEnd/>
                      <a:tailEnd/>
                    </a:ln>
                  </pic:spPr>
                </pic:pic>
              </a:graphicData>
            </a:graphic>
          </wp:inline>
        </w:drawing>
      </w:r>
    </w:p>
    <w:p w:rsidR="00D05E81" w:rsidRPr="009D6012" w:rsidRDefault="00D05E81" w:rsidP="00D05E81">
      <w:pPr>
        <w:rPr>
          <w:rFonts w:ascii="宋体" w:hAnsi="宋体" w:hint="eastAsia"/>
          <w:b/>
          <w:szCs w:val="21"/>
        </w:rPr>
      </w:pPr>
      <w:r w:rsidRPr="009D6012">
        <w:rPr>
          <w:rFonts w:ascii="宋体" w:hAnsi="宋体" w:hint="eastAsia"/>
          <w:b/>
          <w:szCs w:val="21"/>
        </w:rPr>
        <w:t>二、你能填得又快又对吗？（</w:t>
      </w:r>
      <w:r>
        <w:rPr>
          <w:rFonts w:ascii="宋体" w:hAnsi="宋体" w:hint="eastAsia"/>
          <w:b/>
          <w:noProof/>
          <w:szCs w:val="21"/>
        </w:rPr>
        <w:drawing>
          <wp:inline distT="0" distB="0" distL="0" distR="0">
            <wp:extent cx="19050" cy="19050"/>
            <wp:effectExtent l="19050" t="0" r="0" b="0"/>
            <wp:docPr id="11"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b/>
          <w:szCs w:val="21"/>
        </w:rPr>
        <w:t>每空</w:t>
      </w:r>
      <w:r>
        <w:rPr>
          <w:rFonts w:ascii="宋体" w:hAnsi="宋体" w:hint="eastAsia"/>
          <w:b/>
          <w:noProof/>
          <w:szCs w:val="21"/>
        </w:rPr>
        <w:drawing>
          <wp:inline distT="0" distB="0" distL="0" distR="0">
            <wp:extent cx="28575" cy="19050"/>
            <wp:effectExtent l="19050" t="0" r="9525" b="0"/>
            <wp:docPr id="10"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及各类教学资源下载，还有大量而丰富的教学相关资讯！"/>
                    <pic:cNvPicPr>
                      <a:picLocks noChangeAspect="1" noChangeArrowheads="1"/>
                    </pic:cNvPicPr>
                  </pic:nvPicPr>
                  <pic:blipFill>
                    <a:blip r:embed="rId27"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9D6012">
        <w:rPr>
          <w:rFonts w:ascii="宋体" w:hAnsi="宋体" w:hint="eastAsia"/>
          <w:b/>
          <w:szCs w:val="21"/>
        </w:rPr>
        <w:t>2分，共30分）</w:t>
      </w:r>
    </w:p>
    <w:p w:rsidR="00D05E81" w:rsidRPr="009D6012" w:rsidRDefault="00D05E81" w:rsidP="00D05E81">
      <w:pPr>
        <w:adjustRightInd w:val="0"/>
        <w:ind w:left="210" w:hangingChars="100" w:hanging="210"/>
        <w:rPr>
          <w:rFonts w:ascii="宋体" w:hAnsi="宋体" w:hint="eastAsia"/>
          <w:szCs w:val="21"/>
        </w:rPr>
      </w:pPr>
      <w:r w:rsidRPr="009D6012">
        <w:rPr>
          <w:rFonts w:ascii="宋体" w:hAnsi="宋体" w:hint="eastAsia"/>
          <w:szCs w:val="21"/>
        </w:rPr>
        <w:t>11．将直线</w:t>
      </w:r>
      <w:r w:rsidRPr="009D6012">
        <w:rPr>
          <w:rFonts w:ascii="宋体" w:hAnsi="宋体" w:hint="eastAsia"/>
          <w:position w:val="-10"/>
          <w:szCs w:val="21"/>
        </w:rPr>
        <w:object w:dxaOrig="1020" w:dyaOrig="320">
          <v:shape id="_x0000_i1033" type="#_x0000_t75" alt="学科网(www.zxxk.com)--教育资源门户，提供试卷、教案、课件、论文、素材及各类教学资源下载，还有大量而丰富的教学相关资讯！" style="width:51pt;height:15.75pt" o:ole="">
            <v:imagedata r:id="rId28" o:title=""/>
          </v:shape>
          <o:OLEObject Type="Embed" ProgID="Equation.3" ShapeID="_x0000_i1033" DrawAspect="Content" ObjectID="_1408348483" r:id="rId29"/>
        </w:object>
      </w:r>
      <w:r w:rsidRPr="009D6012">
        <w:rPr>
          <w:rFonts w:ascii="宋体" w:hAnsi="宋体" w:hint="eastAsia"/>
          <w:szCs w:val="21"/>
        </w:rPr>
        <w:t>的图象向下平移3个单位长度，得到直线____________.</w:t>
      </w:r>
    </w:p>
    <w:p w:rsidR="00D05E81" w:rsidRPr="009D6012" w:rsidRDefault="00D05E81" w:rsidP="00D05E81">
      <w:pPr>
        <w:adjustRightInd w:val="0"/>
        <w:snapToGrid w:val="0"/>
        <w:ind w:left="315" w:hangingChars="150" w:hanging="315"/>
        <w:rPr>
          <w:rFonts w:ascii="宋体" w:hAnsi="宋体" w:hint="eastAsia"/>
          <w:szCs w:val="21"/>
        </w:rPr>
      </w:pPr>
      <w:r w:rsidRPr="009D6012">
        <w:rPr>
          <w:rFonts w:ascii="宋体" w:hAnsi="宋体" w:hint="eastAsia"/>
          <w:szCs w:val="21"/>
        </w:rPr>
        <w:t>12．写出一个经过点（1，-3）且y随x增大而增大的一次函数解析式</w:t>
      </w:r>
      <w:r w:rsidRPr="009D6012">
        <w:rPr>
          <w:rFonts w:ascii="宋体" w:hAnsi="宋体" w:hint="eastAsia"/>
          <w:szCs w:val="21"/>
          <w:u w:val="single"/>
        </w:rPr>
        <w:t xml:space="preserve">           </w:t>
      </w:r>
      <w:r w:rsidRPr="009D6012">
        <w:rPr>
          <w:rFonts w:ascii="宋体" w:hAnsi="宋体" w:hint="eastAsia"/>
          <w:szCs w:val="21"/>
        </w:rPr>
        <w:t>。.</w:t>
      </w:r>
    </w:p>
    <w:p w:rsidR="00D05E81" w:rsidRPr="009D6012" w:rsidRDefault="00D05E81" w:rsidP="00D05E81">
      <w:pPr>
        <w:adjustRightInd w:val="0"/>
        <w:snapToGrid w:val="0"/>
        <w:rPr>
          <w:rFonts w:ascii="宋体" w:hAnsi="宋体" w:hint="eastAsia"/>
          <w:szCs w:val="21"/>
        </w:rPr>
      </w:pPr>
      <w:r w:rsidRPr="009D6012">
        <w:rPr>
          <w:rFonts w:ascii="宋体" w:hAnsi="宋体" w:hint="eastAsia"/>
          <w:szCs w:val="21"/>
        </w:rPr>
        <w:t>13.某商店出售一种瓜子，其售价</w:t>
      </w:r>
      <w:r w:rsidRPr="009D6012">
        <w:rPr>
          <w:rFonts w:ascii="宋体" w:hAnsi="宋体"/>
          <w:szCs w:val="21"/>
        </w:rPr>
        <w:t>y</w:t>
      </w:r>
      <w:r w:rsidRPr="009D6012">
        <w:rPr>
          <w:rFonts w:ascii="宋体" w:hAnsi="宋体" w:hint="eastAsia"/>
          <w:szCs w:val="21"/>
        </w:rPr>
        <w:t>（元）与瓜子质量</w:t>
      </w:r>
      <w:r w:rsidRPr="009D6012">
        <w:rPr>
          <w:rFonts w:ascii="宋体" w:hAnsi="宋体"/>
          <w:szCs w:val="21"/>
        </w:rPr>
        <w:t>x</w:t>
      </w:r>
      <w:r w:rsidRPr="009D6012">
        <w:rPr>
          <w:rFonts w:ascii="宋体" w:hAnsi="宋体" w:hint="eastAsia"/>
          <w:szCs w:val="21"/>
        </w:rPr>
        <w:t>（千克）之间的关系如下表</w:t>
      </w:r>
    </w:p>
    <w:tbl>
      <w:tblPr>
        <w:tblW w:w="820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1440"/>
        <w:gridCol w:w="1440"/>
        <w:gridCol w:w="1440"/>
        <w:gridCol w:w="1440"/>
        <w:gridCol w:w="1008"/>
      </w:tblGrid>
      <w:tr w:rsidR="00D05E81" w:rsidRPr="009D6012" w:rsidTr="00721911">
        <w:tblPrEx>
          <w:tblCellMar>
            <w:top w:w="0" w:type="dxa"/>
            <w:bottom w:w="0" w:type="dxa"/>
          </w:tblCellMar>
        </w:tblPrEx>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质量</w:t>
            </w:r>
            <w:r w:rsidRPr="009D6012">
              <w:rPr>
                <w:rFonts w:ascii="宋体" w:hAnsi="宋体"/>
                <w:szCs w:val="21"/>
              </w:rPr>
              <w:t>x</w:t>
            </w:r>
            <w:r w:rsidRPr="009D6012">
              <w:rPr>
                <w:rFonts w:ascii="宋体" w:hAnsi="宋体" w:hint="eastAsia"/>
                <w:szCs w:val="21"/>
              </w:rPr>
              <w:t>（千克）</w:t>
            </w:r>
          </w:p>
        </w:tc>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1</w:t>
            </w:r>
          </w:p>
        </w:tc>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2</w:t>
            </w:r>
          </w:p>
        </w:tc>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3</w:t>
            </w:r>
          </w:p>
        </w:tc>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4</w:t>
            </w:r>
          </w:p>
        </w:tc>
        <w:tc>
          <w:tcPr>
            <w:tcW w:w="1008" w:type="dxa"/>
          </w:tcPr>
          <w:p w:rsidR="00D05E81" w:rsidRPr="009D6012" w:rsidRDefault="00D05E81" w:rsidP="00721911">
            <w:pPr>
              <w:adjustRightInd w:val="0"/>
              <w:snapToGrid w:val="0"/>
              <w:rPr>
                <w:rFonts w:ascii="宋体" w:hAnsi="宋体" w:hint="eastAsia"/>
                <w:szCs w:val="21"/>
              </w:rPr>
            </w:pPr>
            <w:r w:rsidRPr="009D6012">
              <w:rPr>
                <w:rFonts w:ascii="宋体" w:hAnsi="宋体"/>
                <w:szCs w:val="21"/>
              </w:rPr>
              <w:t>……</w:t>
            </w:r>
          </w:p>
        </w:tc>
      </w:tr>
      <w:tr w:rsidR="00D05E81" w:rsidRPr="009D6012" w:rsidTr="00721911">
        <w:tblPrEx>
          <w:tblCellMar>
            <w:top w:w="0" w:type="dxa"/>
            <w:bottom w:w="0" w:type="dxa"/>
          </w:tblCellMar>
        </w:tblPrEx>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售价</w:t>
            </w:r>
            <w:r w:rsidRPr="009D6012">
              <w:rPr>
                <w:rFonts w:ascii="宋体" w:hAnsi="宋体"/>
                <w:szCs w:val="21"/>
              </w:rPr>
              <w:t>y</w:t>
            </w:r>
            <w:r w:rsidRPr="009D6012">
              <w:rPr>
                <w:rFonts w:ascii="宋体" w:hAnsi="宋体" w:hint="eastAsia"/>
                <w:szCs w:val="21"/>
              </w:rPr>
              <w:t>（元）</w:t>
            </w:r>
          </w:p>
        </w:tc>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3.60+0.20</w:t>
            </w:r>
          </w:p>
        </w:tc>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7.20+0.20</w:t>
            </w:r>
          </w:p>
        </w:tc>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10.80+0.20</w:t>
            </w:r>
          </w:p>
        </w:tc>
        <w:tc>
          <w:tcPr>
            <w:tcW w:w="1440" w:type="dxa"/>
          </w:tcPr>
          <w:p w:rsidR="00D05E81" w:rsidRPr="009D6012" w:rsidRDefault="00D05E81" w:rsidP="00721911">
            <w:pPr>
              <w:adjustRightInd w:val="0"/>
              <w:snapToGrid w:val="0"/>
              <w:rPr>
                <w:rFonts w:ascii="宋体" w:hAnsi="宋体" w:hint="eastAsia"/>
                <w:szCs w:val="21"/>
              </w:rPr>
            </w:pPr>
            <w:r w:rsidRPr="009D6012">
              <w:rPr>
                <w:rFonts w:ascii="宋体" w:hAnsi="宋体" w:hint="eastAsia"/>
                <w:szCs w:val="21"/>
              </w:rPr>
              <w:t>14.40+0.2</w:t>
            </w:r>
          </w:p>
        </w:tc>
        <w:tc>
          <w:tcPr>
            <w:tcW w:w="1008" w:type="dxa"/>
          </w:tcPr>
          <w:p w:rsidR="00D05E81" w:rsidRPr="009D6012" w:rsidRDefault="00D05E81" w:rsidP="00721911">
            <w:pPr>
              <w:adjustRightInd w:val="0"/>
              <w:snapToGrid w:val="0"/>
              <w:rPr>
                <w:rFonts w:ascii="宋体" w:hAnsi="宋体" w:hint="eastAsia"/>
                <w:szCs w:val="21"/>
              </w:rPr>
            </w:pPr>
            <w:r w:rsidRPr="009D6012">
              <w:rPr>
                <w:rFonts w:ascii="宋体" w:hAnsi="宋体"/>
                <w:szCs w:val="21"/>
              </w:rPr>
              <w:t>……</w:t>
            </w:r>
          </w:p>
        </w:tc>
      </w:tr>
    </w:tbl>
    <w:p w:rsidR="00D05E81" w:rsidRPr="009D6012" w:rsidRDefault="00D05E81" w:rsidP="00D05E81">
      <w:pPr>
        <w:adjustRightInd w:val="0"/>
        <w:snapToGrid w:val="0"/>
        <w:ind w:leftChars="200" w:left="420" w:firstLineChars="100" w:firstLine="210"/>
        <w:rPr>
          <w:rFonts w:ascii="宋体" w:hAnsi="宋体" w:hint="eastAsia"/>
          <w:szCs w:val="21"/>
        </w:rPr>
      </w:pPr>
      <w:r w:rsidRPr="009D6012">
        <w:rPr>
          <w:rFonts w:ascii="宋体" w:hAnsi="宋体" w:hint="eastAsia"/>
          <w:szCs w:val="21"/>
        </w:rPr>
        <w:t>由上表得</w:t>
      </w:r>
      <w:r w:rsidRPr="009D6012">
        <w:rPr>
          <w:rFonts w:ascii="宋体" w:hAnsi="宋体"/>
          <w:szCs w:val="21"/>
        </w:rPr>
        <w:t>y</w:t>
      </w:r>
      <w:r w:rsidRPr="009D6012">
        <w:rPr>
          <w:rFonts w:ascii="宋体" w:hAnsi="宋体" w:hint="eastAsia"/>
          <w:szCs w:val="21"/>
        </w:rPr>
        <w:t>与</w:t>
      </w:r>
      <w:r w:rsidRPr="009D6012">
        <w:rPr>
          <w:rFonts w:ascii="宋体" w:hAnsi="宋体"/>
          <w:szCs w:val="21"/>
        </w:rPr>
        <w:t>x</w:t>
      </w:r>
      <w:r w:rsidRPr="009D6012">
        <w:rPr>
          <w:rFonts w:ascii="宋体" w:hAnsi="宋体" w:hint="eastAsia"/>
          <w:szCs w:val="21"/>
        </w:rPr>
        <w:t xml:space="preserve">之间的关系式是 </w:t>
      </w:r>
      <w:r w:rsidRPr="009D6012">
        <w:rPr>
          <w:rFonts w:ascii="宋体" w:hAnsi="宋体" w:hint="eastAsia"/>
          <w:szCs w:val="21"/>
          <w:u w:val="single"/>
        </w:rPr>
        <w:t xml:space="preserve">                    </w:t>
      </w:r>
      <w:r w:rsidRPr="009D6012">
        <w:rPr>
          <w:rFonts w:ascii="宋体" w:hAnsi="宋体" w:hint="eastAsia"/>
          <w:szCs w:val="21"/>
        </w:rPr>
        <w:t xml:space="preserve"> .</w:t>
      </w:r>
    </w:p>
    <w:p w:rsidR="00D05E81" w:rsidRPr="009D6012" w:rsidRDefault="00D05E81" w:rsidP="00D05E81">
      <w:pPr>
        <w:adjustRightInd w:val="0"/>
        <w:snapToGrid w:val="0"/>
        <w:rPr>
          <w:rFonts w:ascii="宋体" w:hAnsi="宋体" w:hint="eastAsia"/>
          <w:szCs w:val="21"/>
        </w:rPr>
      </w:pPr>
      <w:r w:rsidRPr="009D6012">
        <w:rPr>
          <w:rFonts w:ascii="宋体" w:hAnsi="宋体" w:hint="eastAsia"/>
          <w:szCs w:val="21"/>
        </w:rPr>
        <w:t>14．对于一次函数</w:t>
      </w:r>
      <w:r w:rsidRPr="009D6012">
        <w:rPr>
          <w:rFonts w:ascii="宋体" w:hAnsi="宋体" w:hint="eastAsia"/>
          <w:position w:val="-10"/>
          <w:szCs w:val="21"/>
        </w:rPr>
        <w:object w:dxaOrig="1179" w:dyaOrig="320">
          <v:shape id="_x0000_i1034" type="#_x0000_t75" alt="学科网(www.zxxk.com)--教育资源门户，提供试卷、教案、课件、论文、素材及各类教学资源下载，还有大量而丰富的教学相关资讯！" style="width:59.25pt;height:15.75pt" o:ole="">
            <v:imagedata r:id="rId30" o:title=""/>
          </v:shape>
          <o:OLEObject Type="Embed" ProgID="Equation.3" ShapeID="_x0000_i1034" DrawAspect="Content" ObjectID="_1408348484" r:id="rId31"/>
        </w:object>
      </w:r>
      <w:r w:rsidRPr="009D6012">
        <w:rPr>
          <w:rFonts w:ascii="宋体" w:hAnsi="宋体" w:hint="eastAsia"/>
          <w:szCs w:val="21"/>
        </w:rPr>
        <w:t>，当</w:t>
      </w:r>
      <w:r w:rsidRPr="009D6012">
        <w:rPr>
          <w:rFonts w:ascii="宋体" w:hAnsi="宋体" w:hint="eastAsia"/>
          <w:position w:val="-6"/>
          <w:szCs w:val="21"/>
        </w:rPr>
        <w:object w:dxaOrig="200" w:dyaOrig="220">
          <v:shape id="_x0000_i1035" type="#_x0000_t75" alt="学科网(www.zxxk.com)--教育资源门户，提供试卷、教案、课件、论文、素材及各类教学资源下载，还有大量而丰富的教学相关资讯！" style="width:9.75pt;height:11.25pt" o:ole="">
            <v:imagedata r:id="rId32" o:title=""/>
          </v:shape>
          <o:OLEObject Type="Embed" ProgID="Equation.3" ShapeID="_x0000_i1035" DrawAspect="Content" ObjectID="_1408348485" r:id="rId33"/>
        </w:object>
      </w:r>
      <w:r w:rsidRPr="009D6012">
        <w:rPr>
          <w:rFonts w:ascii="宋体" w:hAnsi="宋体" w:hint="eastAsia"/>
          <w:szCs w:val="21"/>
        </w:rPr>
        <w:t>_______时，图象在</w:t>
      </w:r>
      <w:r w:rsidRPr="009D6012">
        <w:rPr>
          <w:rFonts w:ascii="宋体" w:hAnsi="宋体" w:hint="eastAsia"/>
          <w:position w:val="-6"/>
          <w:szCs w:val="21"/>
        </w:rPr>
        <w:object w:dxaOrig="200" w:dyaOrig="220">
          <v:shape id="_x0000_i1036" type="#_x0000_t75" alt="学科网(www.zxxk.com)--教育资源门户，提供试卷、教案、课件、论文、素材及各类教学资源下载，还有大量而丰富的教学相关资讯！" style="width:9.75pt;height:11.25pt" o:ole="">
            <v:imagedata r:id="rId34" o:title=""/>
          </v:shape>
          <o:OLEObject Type="Embed" ProgID="Equation.3" ShapeID="_x0000_i1036" DrawAspect="Content" ObjectID="_1408348486" r:id="rId35"/>
        </w:object>
      </w:r>
      <w:r w:rsidRPr="009D6012">
        <w:rPr>
          <w:rFonts w:ascii="宋体" w:hAnsi="宋体" w:hint="eastAsia"/>
          <w:szCs w:val="21"/>
        </w:rPr>
        <w:t>轴下方.</w:t>
      </w:r>
    </w:p>
    <w:p w:rsidR="00D05E81" w:rsidRPr="009D6012" w:rsidRDefault="00D05E81" w:rsidP="00D05E81">
      <w:pPr>
        <w:adjustRightInd w:val="0"/>
        <w:snapToGrid w:val="0"/>
        <w:rPr>
          <w:rFonts w:ascii="宋体" w:hAnsi="宋体" w:hint="eastAsia"/>
          <w:szCs w:val="21"/>
        </w:rPr>
      </w:pPr>
      <w:r w:rsidRPr="009D6012">
        <w:rPr>
          <w:rFonts w:ascii="宋体" w:hAnsi="宋体" w:hint="eastAsia"/>
          <w:szCs w:val="21"/>
        </w:rPr>
        <w:t>15．已知一次函数y=-x+a与y=x+b的图象相交于点（m，8），则a+b=_________．</w:t>
      </w:r>
    </w:p>
    <w:p w:rsidR="00D05E81" w:rsidRPr="009D6012" w:rsidRDefault="00D05E81" w:rsidP="00D05E81">
      <w:pPr>
        <w:adjustRightInd w:val="0"/>
        <w:snapToGrid w:val="0"/>
        <w:ind w:left="420" w:hangingChars="200" w:hanging="420"/>
        <w:rPr>
          <w:rFonts w:ascii="宋体" w:hAnsi="宋体" w:hint="eastAsia"/>
          <w:szCs w:val="21"/>
        </w:rPr>
      </w:pPr>
      <w:r w:rsidRPr="009D6012">
        <w:rPr>
          <w:rFonts w:ascii="宋体" w:hAnsi="宋体" w:hint="eastAsia"/>
          <w:szCs w:val="21"/>
        </w:rPr>
        <w:t>16．若一次函数y=kx+b交于y轴的负半轴，且y的值随x的增大而减少， 则k____0，b______0．（填“&gt;”、“&lt;”或“＝”</w:t>
      </w:r>
      <w:r w:rsidRPr="009D6012">
        <w:rPr>
          <w:rFonts w:ascii="宋体" w:hAnsi="宋体"/>
          <w:szCs w:val="21"/>
        </w:rPr>
        <w:t>）</w:t>
      </w:r>
    </w:p>
    <w:p w:rsidR="00D05E81" w:rsidRPr="009D6012" w:rsidRDefault="00D05E81" w:rsidP="00D05E81">
      <w:pPr>
        <w:ind w:left="315" w:rightChars="-76" w:right="-160" w:hangingChars="150" w:hanging="315"/>
        <w:rPr>
          <w:rFonts w:ascii="宋体" w:hAnsi="宋体" w:hint="eastAsia"/>
          <w:szCs w:val="21"/>
        </w:rPr>
      </w:pPr>
      <w:r w:rsidRPr="009D6012">
        <w:rPr>
          <w:rFonts w:ascii="宋体" w:hAnsi="宋体" w:hint="eastAsia"/>
          <w:szCs w:val="21"/>
        </w:rPr>
        <w:t>17．已知直线y=x-3与y=2x+2的交点为（-5，-8），则方程组</w:t>
      </w:r>
      <w:r w:rsidRPr="009D6012">
        <w:rPr>
          <w:rFonts w:ascii="宋体" w:hAnsi="宋体"/>
          <w:position w:val="-30"/>
          <w:szCs w:val="21"/>
        </w:rPr>
        <w:object w:dxaOrig="1480" w:dyaOrig="720">
          <v:shape id="_x0000_i1037" type="#_x0000_t75" alt="学科网(www.zxxk.com)--教育资源门户，提供试卷、教案、课件、论文、素材及各类教学资源下载，还有大量而丰富的教学相关资讯！" style="width:74.25pt;height:36pt" o:ole="">
            <v:imagedata r:id="rId36" o:title=""/>
          </v:shape>
          <o:OLEObject Type="Embed" ProgID="Equation.DSMT4" ShapeID="_x0000_i1037" DrawAspect="Content" ObjectID="_1408348487" r:id="rId37"/>
        </w:object>
      </w:r>
      <w:r w:rsidRPr="009D6012">
        <w:rPr>
          <w:rFonts w:ascii="宋体" w:hAnsi="宋体" w:hint="eastAsia"/>
          <w:szCs w:val="21"/>
        </w:rPr>
        <w:t>的解是___</w:t>
      </w:r>
      <w:r w:rsidRPr="009D6012">
        <w:rPr>
          <w:rFonts w:ascii="宋体" w:hAnsi="宋体" w:hint="eastAsia"/>
          <w:szCs w:val="21"/>
          <w:u w:val="single"/>
        </w:rPr>
        <w:t xml:space="preserve">     </w:t>
      </w:r>
    </w:p>
    <w:p w:rsidR="00D05E81" w:rsidRPr="009D6012" w:rsidRDefault="00D05E81" w:rsidP="00D05E81">
      <w:pPr>
        <w:ind w:left="239" w:hangingChars="114" w:hanging="239"/>
        <w:rPr>
          <w:rFonts w:ascii="宋体" w:hAnsi="宋体" w:hint="eastAsia"/>
          <w:szCs w:val="21"/>
        </w:rPr>
      </w:pPr>
      <w:r w:rsidRPr="009D6012">
        <w:rPr>
          <w:rFonts w:ascii="宋体" w:hAnsi="宋体" w:hint="eastAsia"/>
          <w:szCs w:val="21"/>
        </w:rPr>
        <w:t>18．已知一次函数y=-3x+1的图象经过点（a，1</w:t>
      </w:r>
      <w:r w:rsidRPr="009D6012">
        <w:rPr>
          <w:rFonts w:ascii="宋体" w:hAnsi="宋体"/>
          <w:szCs w:val="21"/>
        </w:rPr>
        <w:t>）</w:t>
      </w:r>
      <w:r w:rsidRPr="009D6012">
        <w:rPr>
          <w:rFonts w:ascii="宋体" w:hAnsi="宋体" w:hint="eastAsia"/>
          <w:szCs w:val="21"/>
        </w:rPr>
        <w:t>和点（-2，b），则a=______，b=_____．</w:t>
      </w:r>
    </w:p>
    <w:p w:rsidR="00D05E81" w:rsidRPr="009D6012" w:rsidRDefault="00D05E81" w:rsidP="00D05E81">
      <w:pPr>
        <w:rPr>
          <w:rFonts w:ascii="宋体" w:hAnsi="宋体" w:hint="eastAsia"/>
          <w:szCs w:val="21"/>
        </w:rPr>
      </w:pPr>
      <w:r w:rsidRPr="009D6012">
        <w:rPr>
          <w:rFonts w:ascii="宋体" w:hAnsi="宋体" w:hint="eastAsia"/>
          <w:szCs w:val="21"/>
        </w:rPr>
        <w:t>19．一次函数</w:t>
      </w:r>
      <w:r w:rsidRPr="009D6012">
        <w:rPr>
          <w:rFonts w:ascii="宋体" w:hAnsi="宋体"/>
          <w:szCs w:val="21"/>
        </w:rPr>
        <w:t>y=</w:t>
      </w:r>
      <w:r w:rsidRPr="009D6012">
        <w:rPr>
          <w:rFonts w:ascii="宋体" w:hAnsi="宋体" w:hint="eastAsia"/>
          <w:szCs w:val="21"/>
        </w:rPr>
        <w:t xml:space="preserve"> -</w:t>
      </w:r>
      <w:r w:rsidRPr="009D6012">
        <w:rPr>
          <w:rFonts w:ascii="宋体" w:hAnsi="宋体"/>
          <w:szCs w:val="21"/>
        </w:rPr>
        <w:t>2x+4</w:t>
      </w:r>
      <w:r w:rsidRPr="009D6012">
        <w:rPr>
          <w:rFonts w:ascii="宋体" w:hAnsi="宋体" w:hint="eastAsia"/>
          <w:szCs w:val="21"/>
        </w:rPr>
        <w:t>的图象与</w:t>
      </w:r>
      <w:r w:rsidRPr="009D6012">
        <w:rPr>
          <w:rFonts w:ascii="宋体" w:hAnsi="宋体"/>
          <w:szCs w:val="21"/>
        </w:rPr>
        <w:t>x</w:t>
      </w:r>
      <w:r w:rsidRPr="009D6012">
        <w:rPr>
          <w:rFonts w:ascii="宋体" w:hAnsi="宋体" w:hint="eastAsia"/>
          <w:szCs w:val="21"/>
        </w:rPr>
        <w:t>轴交点坐标 是</w:t>
      </w:r>
      <w:r>
        <w:rPr>
          <w:rFonts w:ascii="宋体" w:hAnsi="宋体" w:hint="eastAsia"/>
          <w:noProof/>
          <w:szCs w:val="21"/>
        </w:rPr>
        <w:drawing>
          <wp:inline distT="0" distB="0" distL="0" distR="0">
            <wp:extent cx="28575" cy="19050"/>
            <wp:effectExtent l="19050" t="0" r="9525" b="0"/>
            <wp:docPr id="9" name="图片 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卷、教案、课件、论文、素材及各类教学资源下载，还有大量而丰富的教学相关资讯！"/>
                    <pic:cNvPicPr>
                      <a:picLocks noChangeAspect="1" noChangeArrowheads="1"/>
                    </pic:cNvPicPr>
                  </pic:nvPicPr>
                  <pic:blipFill>
                    <a:blip r:embed="rId22"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9D6012">
        <w:rPr>
          <w:rFonts w:ascii="宋体" w:hAnsi="宋体" w:hint="eastAsia"/>
          <w:szCs w:val="21"/>
          <w:u w:val="single"/>
        </w:rPr>
        <w:t xml:space="preserve">         </w:t>
      </w:r>
      <w:r w:rsidRPr="009D6012">
        <w:rPr>
          <w:rFonts w:ascii="宋体" w:hAnsi="宋体" w:hint="eastAsia"/>
          <w:szCs w:val="21"/>
        </w:rPr>
        <w:t>，与</w:t>
      </w:r>
      <w:r w:rsidRPr="009D6012">
        <w:rPr>
          <w:rFonts w:ascii="宋体" w:hAnsi="宋体"/>
          <w:szCs w:val="21"/>
        </w:rPr>
        <w:t>y</w:t>
      </w:r>
      <w:r w:rsidRPr="009D6012">
        <w:rPr>
          <w:rFonts w:ascii="宋体" w:hAnsi="宋体" w:hint="eastAsia"/>
          <w:szCs w:val="21"/>
        </w:rPr>
        <w:t>轴交点坐标是</w:t>
      </w:r>
      <w:r w:rsidRPr="009D6012">
        <w:rPr>
          <w:rFonts w:ascii="宋体" w:hAnsi="宋体" w:hint="eastAsia"/>
          <w:szCs w:val="21"/>
          <w:u w:val="single"/>
        </w:rPr>
        <w:t xml:space="preserve">         </w:t>
      </w:r>
      <w:r w:rsidRPr="009D6012">
        <w:rPr>
          <w:rFonts w:ascii="宋体" w:hAnsi="宋体" w:hint="eastAsia"/>
          <w:szCs w:val="21"/>
        </w:rPr>
        <w:t xml:space="preserve"> 图象与坐标轴所围成的三角</w:t>
      </w:r>
      <w:r>
        <w:rPr>
          <w:rFonts w:ascii="宋体" w:hAnsi="宋体" w:hint="eastAsia"/>
          <w:noProof/>
          <w:szCs w:val="21"/>
        </w:rPr>
        <w:drawing>
          <wp:inline distT="0" distB="0" distL="0" distR="0">
            <wp:extent cx="19050" cy="19050"/>
            <wp:effectExtent l="19050" t="0" r="0" b="0"/>
            <wp:docPr id="82"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 xml:space="preserve">形面积是 </w:t>
      </w:r>
      <w:r w:rsidRPr="009D6012">
        <w:rPr>
          <w:rFonts w:ascii="宋体" w:hAnsi="宋体" w:hint="eastAsia"/>
          <w:szCs w:val="21"/>
          <w:u w:val="single"/>
        </w:rPr>
        <w:t xml:space="preserve">          </w:t>
      </w:r>
      <w:r w:rsidRPr="009D6012">
        <w:rPr>
          <w:rFonts w:ascii="宋体" w:hAnsi="宋体" w:hint="eastAsia"/>
          <w:szCs w:val="21"/>
        </w:rPr>
        <w:t>.</w:t>
      </w:r>
    </w:p>
    <w:p w:rsidR="00D05E81" w:rsidRPr="009D6012" w:rsidRDefault="00D05E81" w:rsidP="00D05E81">
      <w:pPr>
        <w:ind w:left="210" w:hangingChars="100" w:hanging="210"/>
        <w:rPr>
          <w:rFonts w:ascii="宋体" w:hAnsi="宋体" w:hint="eastAsia"/>
          <w:szCs w:val="21"/>
        </w:rPr>
      </w:pPr>
      <w:r w:rsidRPr="009D6012">
        <w:rPr>
          <w:rFonts w:ascii="宋体" w:hAnsi="宋体" w:hint="eastAsia"/>
          <w:szCs w:val="21"/>
        </w:rPr>
        <w:t>20．如图，一次函数y=kx+b的图象经过A、B两点，与x轴交于点C，则此一次函数的解析式为__________，△AOC的面积为_________．</w:t>
      </w:r>
    </w:p>
    <w:p w:rsidR="00D05E81" w:rsidRPr="009D6012" w:rsidRDefault="00D05E81" w:rsidP="00D05E81">
      <w:pPr>
        <w:rPr>
          <w:rFonts w:ascii="宋体" w:hAnsi="宋体" w:hint="eastAsia"/>
          <w:b/>
          <w:szCs w:val="21"/>
        </w:rPr>
      </w:pPr>
      <w:r w:rsidRPr="009D6012">
        <w:rPr>
          <w:rFonts w:ascii="宋体" w:hAnsi="宋体"/>
          <w:noProof/>
          <w:szCs w:val="21"/>
        </w:rPr>
        <w:pict>
          <v:group id="_x0000_s2077" alt="学科网(www.zxxk.com)--教育资源门户，提供试卷、教案、课件、论文、素材及各类教学资源下载，还有大量而丰富的教学相关资讯！" style="position:absolute;left:0;text-align:left;margin-left:27pt;margin-top:0;width:2in;height:156pt;z-index:251661312" coordorigin="1260,3513" coordsize="2880,3120">
            <v:shape id="_x0000_s2078" type="#_x0000_t75" style="position:absolute;left:1260;top:3513;width:2880;height:2685">
              <v:imagedata r:id="rId39" o:title=""/>
            </v:shape>
            <v:shapetype id="_x0000_t202" coordsize="21600,21600" o:spt="202" path="m,l,21600r21600,l21600,xe">
              <v:stroke joinstyle="miter"/>
              <v:path gradientshapeok="t" o:connecttype="rect"/>
            </v:shapetype>
            <v:shape id="_x0000_s2079" type="#_x0000_t202" style="position:absolute;left:1455;top:6009;width:1080;height:624" strokecolor="white">
              <v:textbox style="mso-next-textbox:#_x0000_s2079">
                <w:txbxContent>
                  <w:p w:rsidR="00D05E81" w:rsidRDefault="00D05E81" w:rsidP="00D05E81">
                    <w:r>
                      <w:rPr>
                        <w:rFonts w:hint="eastAsia"/>
                      </w:rPr>
                      <w:t>20</w:t>
                    </w:r>
                    <w:r>
                      <w:rPr>
                        <w:rFonts w:hint="eastAsia"/>
                      </w:rPr>
                      <w:t>题图</w:t>
                    </w:r>
                  </w:p>
                </w:txbxContent>
              </v:textbox>
            </v:shape>
          </v:group>
        </w:pict>
      </w:r>
    </w:p>
    <w:p w:rsidR="00D05E81" w:rsidRPr="009D6012" w:rsidRDefault="00D05E81" w:rsidP="00D05E81">
      <w:pPr>
        <w:rPr>
          <w:rFonts w:ascii="宋体" w:hAnsi="宋体" w:hint="eastAsia"/>
          <w:b/>
          <w:szCs w:val="21"/>
        </w:rPr>
      </w:pPr>
      <w:r w:rsidRPr="009D6012">
        <w:rPr>
          <w:rFonts w:ascii="宋体" w:hAnsi="宋体"/>
          <w:noProof/>
          <w:szCs w:val="21"/>
        </w:rPr>
        <w:pict>
          <v:group id="_x0000_s2081" alt="学科网(www.zxxk.com)--教育资源门户，提供试卷、教案、课件、论文、素材及各类教学资源下载，还有大量而丰富的教学相关资讯！" style="position:absolute;left:0;text-align:left;margin-left:3in;margin-top:7.8pt;width:135pt;height:132.6pt;z-index:251663360" coordorigin="5760,3825" coordsize="2700,2652">
            <v:shape id="_x0000_s2082" type="#_x0000_t75" style="position:absolute;left:5760;top:3825;width:2700;height:2314">
              <v:imagedata r:id="rId40" o:title=""/>
            </v:shape>
            <v:shape id="_x0000_s2083" type="#_x0000_t202" style="position:absolute;left:6120;top:6009;width:2160;height:468" strokecolor="white">
              <v:textbox>
                <w:txbxContent>
                  <w:p w:rsidR="00D05E81" w:rsidRDefault="00D05E81" w:rsidP="00D05E81">
                    <w:pPr>
                      <w:rPr>
                        <w:rFonts w:hint="eastAsia"/>
                      </w:rPr>
                    </w:pPr>
                    <w:r>
                      <w:rPr>
                        <w:rFonts w:hint="eastAsia"/>
                      </w:rPr>
                      <w:t>21</w:t>
                    </w:r>
                    <w:r>
                      <w:rPr>
                        <w:rFonts w:hint="eastAsia"/>
                      </w:rPr>
                      <w:t>题图</w:t>
                    </w:r>
                  </w:p>
                </w:txbxContent>
              </v:textbox>
            </v:shape>
          </v:group>
        </w:pict>
      </w:r>
    </w:p>
    <w:p w:rsidR="00D05E81" w:rsidRPr="009D6012" w:rsidRDefault="00D05E81" w:rsidP="00D05E81">
      <w:pPr>
        <w:rPr>
          <w:rFonts w:ascii="宋体" w:hAnsi="宋体" w:hint="eastAsia"/>
          <w:b/>
          <w:szCs w:val="21"/>
        </w:rPr>
      </w:pPr>
    </w:p>
    <w:p w:rsidR="00D05E81" w:rsidRPr="009D6012" w:rsidRDefault="00D05E81" w:rsidP="00D05E81">
      <w:pPr>
        <w:rPr>
          <w:rFonts w:ascii="宋体" w:hAnsi="宋体" w:hint="eastAsia"/>
          <w:b/>
          <w:szCs w:val="21"/>
        </w:rPr>
      </w:pPr>
      <w:r w:rsidRPr="009D6012">
        <w:rPr>
          <w:rFonts w:ascii="宋体" w:hAnsi="宋体" w:hint="eastAsia"/>
          <w:noProof/>
          <w:szCs w:val="21"/>
        </w:rPr>
        <w:pict>
          <v:shape id="_x0000_s2076" type="#_x0000_t202" alt="学科网(www.zxxk.com)--教育资源门户，提供试卷、教案、课件、论文、素材及各类教学资源下载，还有大量而丰富的教学相关资讯！" style="position:absolute;left:0;text-align:left;margin-left:-270pt;margin-top:7.8pt;width:18pt;height:23.4pt;z-index:251660288" strokecolor="white">
            <v:textbox style="mso-next-textbox:#_x0000_s2076">
              <w:txbxContent>
                <w:p w:rsidR="00D05E81" w:rsidRDefault="00D05E81" w:rsidP="00D05E81">
                  <w:r>
                    <w:rPr>
                      <w:rFonts w:hint="eastAsia"/>
                    </w:rPr>
                    <w:t>B</w:t>
                  </w:r>
                </w:p>
              </w:txbxContent>
            </v:textbox>
          </v:shape>
        </w:pict>
      </w:r>
    </w:p>
    <w:p w:rsidR="00D05E81" w:rsidRPr="009D6012" w:rsidRDefault="00D05E81" w:rsidP="00D05E81">
      <w:pPr>
        <w:rPr>
          <w:rFonts w:ascii="宋体" w:hAnsi="宋体" w:hint="eastAsia"/>
          <w:b/>
          <w:szCs w:val="21"/>
        </w:rPr>
      </w:pPr>
    </w:p>
    <w:p w:rsidR="00D05E81" w:rsidRPr="009D6012" w:rsidRDefault="00D05E81" w:rsidP="00D05E81">
      <w:pPr>
        <w:rPr>
          <w:rFonts w:ascii="宋体" w:hAnsi="宋体" w:hint="eastAsia"/>
          <w:b/>
          <w:szCs w:val="21"/>
        </w:rPr>
      </w:pPr>
    </w:p>
    <w:p w:rsidR="00D05E81" w:rsidRPr="009D6012" w:rsidRDefault="00D05E81" w:rsidP="00D05E81">
      <w:pPr>
        <w:rPr>
          <w:rFonts w:ascii="宋体" w:hAnsi="宋体" w:hint="eastAsia"/>
          <w:b/>
          <w:szCs w:val="21"/>
        </w:rPr>
      </w:pPr>
    </w:p>
    <w:p w:rsidR="00D05E81" w:rsidRPr="009D6012" w:rsidRDefault="00D05E81" w:rsidP="00D05E81">
      <w:pPr>
        <w:rPr>
          <w:rFonts w:ascii="宋体" w:hAnsi="宋体" w:hint="eastAsia"/>
          <w:b/>
          <w:szCs w:val="21"/>
        </w:rPr>
      </w:pPr>
    </w:p>
    <w:p w:rsidR="00D05E81" w:rsidRPr="009D6012" w:rsidRDefault="00D05E81" w:rsidP="00D05E81">
      <w:pPr>
        <w:rPr>
          <w:rFonts w:ascii="宋体" w:hAnsi="宋体" w:hint="eastAsia"/>
          <w:b/>
          <w:szCs w:val="21"/>
        </w:rPr>
      </w:pPr>
    </w:p>
    <w:p w:rsidR="00D05E81" w:rsidRPr="009D6012" w:rsidRDefault="00D05E81" w:rsidP="00D05E81">
      <w:pPr>
        <w:rPr>
          <w:rFonts w:ascii="宋体" w:hAnsi="宋体" w:hint="eastAsia"/>
          <w:b/>
          <w:szCs w:val="21"/>
        </w:rPr>
      </w:pPr>
    </w:p>
    <w:p w:rsidR="00D05E81" w:rsidRPr="009D6012" w:rsidRDefault="00D05E81" w:rsidP="00D05E81">
      <w:pPr>
        <w:rPr>
          <w:rFonts w:ascii="宋体" w:hAnsi="宋体" w:hint="eastAsia"/>
          <w:b/>
          <w:szCs w:val="21"/>
        </w:rPr>
      </w:pPr>
      <w:r w:rsidRPr="009D6012">
        <w:rPr>
          <w:rFonts w:ascii="宋体" w:hAnsi="宋体" w:hint="eastAsia"/>
          <w:b/>
          <w:szCs w:val="21"/>
        </w:rPr>
        <w:t>三、认真解答，一定要细心哟！（共40分）</w:t>
      </w:r>
    </w:p>
    <w:p w:rsidR="00D05E81" w:rsidRPr="009D6012" w:rsidRDefault="00D05E81" w:rsidP="00D05E81">
      <w:pPr>
        <w:adjustRightInd w:val="0"/>
        <w:snapToGrid w:val="0"/>
        <w:rPr>
          <w:rFonts w:ascii="宋体" w:hAnsi="宋体" w:hint="eastAsia"/>
          <w:szCs w:val="21"/>
        </w:rPr>
      </w:pPr>
      <w:r w:rsidRPr="009D6012">
        <w:rPr>
          <w:rFonts w:ascii="宋体" w:hAnsi="宋体" w:hint="eastAsia"/>
          <w:szCs w:val="21"/>
        </w:rPr>
        <w:t>21．</w:t>
      </w:r>
      <w:r w:rsidRPr="009D6012">
        <w:rPr>
          <w:rFonts w:ascii="宋体" w:hAnsi="宋体"/>
          <w:szCs w:val="21"/>
        </w:rPr>
        <w:t xml:space="preserve"> </w:t>
      </w:r>
      <w:r w:rsidRPr="009D6012">
        <w:rPr>
          <w:rFonts w:ascii="宋体" w:hAnsi="宋体" w:hint="eastAsia"/>
          <w:szCs w:val="21"/>
        </w:rPr>
        <w:t>（9分）.如图，</w:t>
      </w:r>
      <w:r w:rsidRPr="009D6012">
        <w:rPr>
          <w:rFonts w:ascii="宋体" w:hAnsi="宋体"/>
          <w:position w:val="-10"/>
          <w:szCs w:val="21"/>
        </w:rPr>
        <w:object w:dxaOrig="180" w:dyaOrig="340">
          <v:shape id="_x0000_i1038" type="#_x0000_t75" alt="学科网(www.zxxk.com)--教育资源门户，提供试卷、教案、课件、论文、素材及各类教学资源下载，还有大量而丰富的教学相关资讯！" style="width:9pt;height:17.25pt" o:ole="">
            <v:imagedata r:id="rId41" o:title=""/>
          </v:shape>
          <o:OLEObject Type="Embed" ProgID="Equation.3" ShapeID="_x0000_i1038" DrawAspect="Content" ObjectID="_1408348488" r:id="rId42"/>
        </w:object>
      </w:r>
      <w:r w:rsidRPr="009D6012">
        <w:rPr>
          <w:rFonts w:ascii="宋体" w:hAnsi="宋体" w:hint="eastAsia"/>
          <w:szCs w:val="21"/>
        </w:rPr>
        <w:t>反映了甲离开A的时间与离A地的距离的关系，</w:t>
      </w:r>
      <w:r w:rsidRPr="009D6012">
        <w:rPr>
          <w:rFonts w:ascii="宋体" w:hAnsi="宋体"/>
          <w:position w:val="-10"/>
          <w:szCs w:val="21"/>
        </w:rPr>
        <w:object w:dxaOrig="200" w:dyaOrig="340">
          <v:shape id="_x0000_i1039" type="#_x0000_t75" alt="学科网(www.zxxk.com)--教育资源门户，提供试卷、教案、课件、论文、素材及各类教学资源下载，还有大量而丰富的教学相关资讯！" style="width:9.75pt;height:17.25pt" o:ole="">
            <v:imagedata r:id="rId43" o:title=""/>
          </v:shape>
          <o:OLEObject Type="Embed" ProgID="Equation.3" ShapeID="_x0000_i1039" DrawAspect="Content" ObjectID="_1408348489" r:id="rId44"/>
        </w:object>
      </w:r>
      <w:r w:rsidRPr="009D6012">
        <w:rPr>
          <w:rFonts w:ascii="宋体" w:hAnsi="宋体" w:hint="eastAsia"/>
          <w:szCs w:val="21"/>
        </w:rPr>
        <w:t>反映了乙离开A地的时间与离A地的距离之间的关系，根据图象填空：</w:t>
      </w:r>
    </w:p>
    <w:p w:rsidR="00D05E81" w:rsidRPr="009D6012" w:rsidRDefault="00D05E81" w:rsidP="00D05E81">
      <w:pPr>
        <w:adjustRightInd w:val="0"/>
        <w:snapToGrid w:val="0"/>
        <w:rPr>
          <w:rFonts w:ascii="宋体" w:hAnsi="宋体" w:hint="eastAsia"/>
          <w:szCs w:val="21"/>
        </w:rPr>
      </w:pPr>
      <w:r w:rsidRPr="009D6012">
        <w:rPr>
          <w:rFonts w:ascii="宋体" w:hAnsi="宋体" w:hint="eastAsia"/>
          <w:szCs w:val="21"/>
        </w:rPr>
        <w:t>（</w:t>
      </w:r>
      <w:r>
        <w:rPr>
          <w:rFonts w:ascii="宋体" w:hAnsi="宋体" w:hint="eastAsia"/>
          <w:noProof/>
          <w:szCs w:val="21"/>
        </w:rPr>
        <w:drawing>
          <wp:inline distT="0" distB="0" distL="0" distR="0">
            <wp:extent cx="19050" cy="19050"/>
            <wp:effectExtent l="19050" t="0" r="0" b="0"/>
            <wp:docPr id="8"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1）当时间为2小时时，甲离A地</w:t>
      </w:r>
      <w:r w:rsidRPr="009D6012">
        <w:rPr>
          <w:rFonts w:ascii="宋体" w:hAnsi="宋体" w:hint="eastAsia"/>
          <w:szCs w:val="21"/>
          <w:u w:val="single"/>
        </w:rPr>
        <w:t xml:space="preserve">       </w:t>
      </w:r>
      <w:r w:rsidRPr="009D6012">
        <w:rPr>
          <w:rFonts w:ascii="宋体" w:hAnsi="宋体" w:hint="eastAsia"/>
          <w:szCs w:val="21"/>
        </w:rPr>
        <w:t>千米，乙离A地</w:t>
      </w:r>
      <w:r w:rsidRPr="009D6012">
        <w:rPr>
          <w:rFonts w:ascii="宋体" w:hAnsi="宋体" w:hint="eastAsia"/>
          <w:szCs w:val="21"/>
          <w:u w:val="single"/>
        </w:rPr>
        <w:t xml:space="preserve">         </w:t>
      </w:r>
      <w:r w:rsidRPr="009D6012">
        <w:rPr>
          <w:rFonts w:ascii="宋体" w:hAnsi="宋体" w:hint="eastAsia"/>
          <w:szCs w:val="21"/>
        </w:rPr>
        <w:t>千米。</w:t>
      </w:r>
    </w:p>
    <w:p w:rsidR="00D05E81" w:rsidRPr="009D6012" w:rsidRDefault="00D05E81" w:rsidP="00D05E81">
      <w:pPr>
        <w:adjustRightInd w:val="0"/>
        <w:snapToGrid w:val="0"/>
        <w:rPr>
          <w:rFonts w:ascii="宋体" w:hAnsi="宋体" w:hint="eastAsia"/>
          <w:szCs w:val="21"/>
        </w:rPr>
      </w:pPr>
      <w:r w:rsidRPr="009D6012">
        <w:rPr>
          <w:rFonts w:ascii="宋体" w:hAnsi="宋体" w:hint="eastAsia"/>
          <w:szCs w:val="21"/>
        </w:rPr>
        <w:t>（2）当时间为6小时时，甲离A地</w:t>
      </w:r>
      <w:r w:rsidRPr="009D6012">
        <w:rPr>
          <w:rFonts w:ascii="宋体" w:hAnsi="宋体" w:hint="eastAsia"/>
          <w:szCs w:val="21"/>
          <w:u w:val="single"/>
        </w:rPr>
        <w:t xml:space="preserve">       </w:t>
      </w:r>
      <w:r w:rsidRPr="009D6012">
        <w:rPr>
          <w:rFonts w:ascii="宋体" w:hAnsi="宋体" w:hint="eastAsia"/>
          <w:szCs w:val="21"/>
        </w:rPr>
        <w:t>千米，乙离A地</w:t>
      </w:r>
      <w:r w:rsidRPr="009D6012">
        <w:rPr>
          <w:rFonts w:ascii="宋体" w:hAnsi="宋体" w:hint="eastAsia"/>
          <w:szCs w:val="21"/>
          <w:u w:val="single"/>
        </w:rPr>
        <w:t xml:space="preserve">         </w:t>
      </w:r>
      <w:r w:rsidRPr="009D6012">
        <w:rPr>
          <w:rFonts w:ascii="宋体" w:hAnsi="宋体" w:hint="eastAsia"/>
          <w:szCs w:val="21"/>
        </w:rPr>
        <w:t>千米。</w:t>
      </w:r>
    </w:p>
    <w:p w:rsidR="00D05E81" w:rsidRPr="009D6012" w:rsidRDefault="00D05E81" w:rsidP="00D05E81">
      <w:pPr>
        <w:adjustRightInd w:val="0"/>
        <w:snapToGrid w:val="0"/>
        <w:rPr>
          <w:rFonts w:ascii="宋体" w:hAnsi="宋体" w:hint="eastAsia"/>
          <w:szCs w:val="21"/>
        </w:rPr>
      </w:pPr>
      <w:r w:rsidRPr="009D6012">
        <w:rPr>
          <w:rFonts w:ascii="宋体" w:hAnsi="宋体" w:hint="eastAsia"/>
          <w:szCs w:val="21"/>
        </w:rPr>
        <w:t>（3）当</w:t>
      </w:r>
      <w:r>
        <w:rPr>
          <w:rFonts w:ascii="宋体" w:hAnsi="宋体" w:hint="eastAsia"/>
          <w:noProof/>
          <w:szCs w:val="21"/>
        </w:rPr>
        <w:drawing>
          <wp:inline distT="0" distB="0" distL="0" distR="0">
            <wp:extent cx="19050" cy="19050"/>
            <wp:effectExtent l="19050" t="0" r="0" b="0"/>
            <wp:docPr id="7"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时间</w:t>
      </w:r>
      <w:r w:rsidRPr="009D6012">
        <w:rPr>
          <w:rFonts w:ascii="宋体" w:hAnsi="宋体" w:hint="eastAsia"/>
          <w:szCs w:val="21"/>
          <w:u w:val="single"/>
        </w:rPr>
        <w:t xml:space="preserve">          </w:t>
      </w:r>
      <w:r w:rsidRPr="009D6012">
        <w:rPr>
          <w:rFonts w:ascii="宋体" w:hAnsi="宋体" w:hint="eastAsia"/>
          <w:szCs w:val="21"/>
        </w:rPr>
        <w:t>时，甲、乙两人离A地距离相等。</w:t>
      </w:r>
    </w:p>
    <w:p w:rsidR="00D05E81" w:rsidRPr="009D6012" w:rsidRDefault="00D05E81" w:rsidP="00D05E81">
      <w:pPr>
        <w:adjustRightInd w:val="0"/>
        <w:snapToGrid w:val="0"/>
        <w:rPr>
          <w:rFonts w:ascii="宋体" w:hAnsi="宋体" w:hint="eastAsia"/>
          <w:szCs w:val="21"/>
        </w:rPr>
      </w:pPr>
      <w:r w:rsidRPr="009D6012">
        <w:rPr>
          <w:rFonts w:ascii="宋体" w:hAnsi="宋体" w:hint="eastAsia"/>
          <w:szCs w:val="21"/>
        </w:rPr>
        <w:t>（4</w:t>
      </w:r>
      <w:r>
        <w:rPr>
          <w:rFonts w:ascii="宋体" w:hAnsi="宋体" w:hint="eastAsia"/>
          <w:noProof/>
          <w:szCs w:val="21"/>
        </w:rPr>
        <w:drawing>
          <wp:inline distT="0" distB="0" distL="0" distR="0">
            <wp:extent cx="19050" cy="19050"/>
            <wp:effectExtent l="19050" t="0" r="0" b="0"/>
            <wp:docPr id="6"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）当时间</w:t>
      </w:r>
      <w:r w:rsidRPr="009D6012">
        <w:rPr>
          <w:rFonts w:ascii="宋体" w:hAnsi="宋体" w:hint="eastAsia"/>
          <w:szCs w:val="21"/>
          <w:u w:val="single"/>
        </w:rPr>
        <w:t xml:space="preserve">          </w:t>
      </w:r>
      <w:r w:rsidRPr="009D6012">
        <w:rPr>
          <w:rFonts w:ascii="宋体" w:hAnsi="宋体" w:hint="eastAsia"/>
          <w:szCs w:val="21"/>
        </w:rPr>
        <w:t>时，甲在乙的前面，当时间</w:t>
      </w:r>
      <w:r w:rsidRPr="009D6012">
        <w:rPr>
          <w:rFonts w:ascii="宋体" w:hAnsi="宋体" w:hint="eastAsia"/>
          <w:szCs w:val="21"/>
          <w:u w:val="single"/>
        </w:rPr>
        <w:t xml:space="preserve">           </w:t>
      </w:r>
      <w:r w:rsidRPr="009D6012">
        <w:rPr>
          <w:rFonts w:ascii="宋体" w:hAnsi="宋体" w:hint="eastAsia"/>
          <w:szCs w:val="21"/>
        </w:rPr>
        <w:t>时，乙超过了甲。</w:t>
      </w:r>
    </w:p>
    <w:p w:rsidR="00D05E81" w:rsidRPr="009D6012" w:rsidRDefault="00D05E81" w:rsidP="00D05E81">
      <w:pPr>
        <w:adjustRightInd w:val="0"/>
        <w:snapToGrid w:val="0"/>
        <w:spacing w:line="360" w:lineRule="exact"/>
        <w:rPr>
          <w:rFonts w:ascii="宋体" w:hAnsi="宋体"/>
          <w:szCs w:val="21"/>
        </w:rPr>
      </w:pPr>
      <w:r w:rsidRPr="009D6012">
        <w:rPr>
          <w:rFonts w:ascii="宋体" w:hAnsi="宋体" w:hint="eastAsia"/>
          <w:szCs w:val="21"/>
        </w:rPr>
        <w:t>（5）</w:t>
      </w:r>
      <w:r w:rsidRPr="009D6012">
        <w:rPr>
          <w:rFonts w:ascii="宋体" w:hAnsi="宋体"/>
          <w:position w:val="-10"/>
          <w:szCs w:val="21"/>
        </w:rPr>
        <w:object w:dxaOrig="180" w:dyaOrig="340">
          <v:shape id="_x0000_i1040" type="#_x0000_t75" alt="学科网(www.zxxk.com)--教育资源门户，提供试卷、教案、课件、论文、素材及各类教学资源下载，还有大量而丰富的教学相关资讯！" style="width:9pt;height:17.25pt" o:ole="">
            <v:imagedata r:id="rId41" o:title=""/>
          </v:shape>
          <o:OLEObject Type="Embed" ProgID="Equation.3" ShapeID="_x0000_i1040" DrawAspect="Content" ObjectID="_1408348490" r:id="rId45"/>
        </w:object>
      </w:r>
      <w:r w:rsidRPr="009D6012">
        <w:rPr>
          <w:rFonts w:ascii="宋体" w:hAnsi="宋体" w:hint="eastAsia"/>
          <w:szCs w:val="21"/>
        </w:rPr>
        <w:t>对应的函数表达式为</w:t>
      </w:r>
      <w:r w:rsidRPr="009D6012">
        <w:rPr>
          <w:rFonts w:ascii="宋体" w:hAnsi="宋体" w:hint="eastAsia"/>
          <w:szCs w:val="21"/>
          <w:u w:val="single"/>
        </w:rPr>
        <w:t xml:space="preserve">          </w:t>
      </w:r>
      <w:r w:rsidRPr="009D6012">
        <w:rPr>
          <w:rFonts w:ascii="宋体" w:hAnsi="宋体" w:hint="eastAsia"/>
          <w:szCs w:val="21"/>
        </w:rPr>
        <w:t>，</w:t>
      </w:r>
      <w:r w:rsidRPr="009D6012">
        <w:rPr>
          <w:rFonts w:ascii="宋体" w:hAnsi="宋体"/>
          <w:position w:val="-10"/>
          <w:szCs w:val="21"/>
        </w:rPr>
        <w:object w:dxaOrig="200" w:dyaOrig="340">
          <v:shape id="_x0000_i1041" type="#_x0000_t75" alt="学科网(www.zxxk.com)--教育资源门户，提供试卷、教案、课件、论文、素材及各类教学资源下载，还有大量而丰富的教学相关资讯！" style="width:9.75pt;height:17.25pt" o:ole="">
            <v:imagedata r:id="rId43" o:title=""/>
          </v:shape>
          <o:OLEObject Type="Embed" ProgID="Equation.3" ShapeID="_x0000_i1041" DrawAspect="Content" ObjectID="_1408348491" r:id="rId46"/>
        </w:object>
      </w:r>
      <w:r w:rsidRPr="009D6012">
        <w:rPr>
          <w:rFonts w:ascii="宋体" w:hAnsi="宋体" w:hint="eastAsia"/>
          <w:szCs w:val="21"/>
        </w:rPr>
        <w:tab/>
        <w:t>对应的函数表达式为</w:t>
      </w:r>
      <w:r w:rsidRPr="009D6012">
        <w:rPr>
          <w:rFonts w:ascii="宋体" w:hAnsi="宋体" w:hint="eastAsia"/>
          <w:szCs w:val="21"/>
          <w:u w:val="single"/>
        </w:rPr>
        <w:t xml:space="preserve">           </w:t>
      </w:r>
      <w:r w:rsidRPr="009D6012">
        <w:rPr>
          <w:rFonts w:ascii="宋体" w:hAnsi="宋体" w:hint="eastAsia"/>
          <w:b/>
          <w:szCs w:val="21"/>
        </w:rPr>
        <w:t>。</w:t>
      </w:r>
    </w:p>
    <w:p w:rsidR="00D05E81" w:rsidRPr="009D6012" w:rsidRDefault="00D05E81" w:rsidP="00D05E81">
      <w:pPr>
        <w:rPr>
          <w:rFonts w:ascii="宋体" w:hAnsi="宋体" w:hint="eastAsia"/>
          <w:szCs w:val="21"/>
        </w:rPr>
      </w:pPr>
      <w:r w:rsidRPr="009D6012">
        <w:rPr>
          <w:rFonts w:ascii="宋体" w:hAnsi="宋体" w:hint="eastAsia"/>
          <w:szCs w:val="21"/>
        </w:rPr>
        <w:lastRenderedPageBreak/>
        <w:t>22．（9分）.已知函数y=(</w:t>
      </w:r>
      <w:smartTag w:uri="urn:schemas-microsoft-com:office:smarttags" w:element="chmetcnv">
        <w:smartTagPr>
          <w:attr w:name="TCSC" w:val="0"/>
          <w:attr w:name="NumberType" w:val="1"/>
          <w:attr w:name="Negative" w:val="False"/>
          <w:attr w:name="HasSpace" w:val="False"/>
          <w:attr w:name="SourceValue" w:val="2"/>
          <w:attr w:name="UnitName" w:val="m"/>
        </w:smartTagPr>
        <w:r w:rsidRPr="009D6012">
          <w:rPr>
            <w:rFonts w:ascii="宋体" w:hAnsi="宋体" w:hint="eastAsia"/>
            <w:szCs w:val="21"/>
          </w:rPr>
          <w:t>2m</w:t>
        </w:r>
      </w:smartTag>
      <w:r w:rsidRPr="009D6012">
        <w:rPr>
          <w:rFonts w:ascii="宋体" w:hAnsi="宋体" w:hint="eastAsia"/>
          <w:szCs w:val="21"/>
        </w:rPr>
        <w:t>+1)x+m -3</w:t>
      </w:r>
    </w:p>
    <w:p w:rsidR="00D05E81" w:rsidRPr="009D6012" w:rsidRDefault="00D05E81" w:rsidP="00D05E81">
      <w:pPr>
        <w:rPr>
          <w:rFonts w:ascii="宋体" w:hAnsi="宋体" w:hint="eastAsia"/>
          <w:szCs w:val="21"/>
        </w:rPr>
      </w:pPr>
      <w:r w:rsidRPr="009D6012">
        <w:rPr>
          <w:rFonts w:ascii="宋体" w:hAnsi="宋体" w:hint="eastAsia"/>
          <w:szCs w:val="21"/>
        </w:rPr>
        <w:t>(1)若函数图象经过原点,求m的值</w:t>
      </w:r>
    </w:p>
    <w:p w:rsidR="00D05E81" w:rsidRPr="009D6012" w:rsidRDefault="00D05E81" w:rsidP="00D05E81">
      <w:pPr>
        <w:rPr>
          <w:rFonts w:ascii="宋体" w:hAnsi="宋体" w:hint="eastAsia"/>
          <w:szCs w:val="21"/>
        </w:rPr>
      </w:pPr>
      <w:r w:rsidRPr="009D6012">
        <w:rPr>
          <w:rFonts w:ascii="宋体" w:hAnsi="宋体" w:hint="eastAsia"/>
          <w:szCs w:val="21"/>
        </w:rPr>
        <w:t>(2)若这个函数是</w:t>
      </w:r>
      <w:r>
        <w:rPr>
          <w:rFonts w:ascii="宋体" w:hAnsi="宋体" w:hint="eastAsia"/>
          <w:noProof/>
          <w:szCs w:val="21"/>
        </w:rPr>
        <w:drawing>
          <wp:inline distT="0" distB="0" distL="0" distR="0">
            <wp:extent cx="19050" cy="19050"/>
            <wp:effectExtent l="19050" t="0" r="0" b="0"/>
            <wp:docPr id="5"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一次函数,且y随着x的增大而减小,求m的取值范围.</w:t>
      </w:r>
    </w:p>
    <w:p w:rsidR="00D05E81" w:rsidRPr="009D6012" w:rsidRDefault="00D05E81" w:rsidP="00D05E81">
      <w:pPr>
        <w:spacing w:line="320" w:lineRule="exact"/>
        <w:rPr>
          <w:rFonts w:ascii="宋体" w:hAnsi="宋体" w:hint="eastAsia"/>
          <w:b/>
          <w:szCs w:val="21"/>
        </w:rPr>
      </w:pPr>
      <w:r w:rsidRPr="009D6012">
        <w:rPr>
          <w:rFonts w:ascii="宋体" w:hAnsi="宋体"/>
          <w:szCs w:val="21"/>
        </w:rPr>
        <w:t>(3)</w:t>
      </w:r>
      <w:r w:rsidRPr="009D6012">
        <w:rPr>
          <w:rFonts w:ascii="宋体" w:hAnsi="宋体" w:hint="eastAsia"/>
          <w:szCs w:val="21"/>
        </w:rPr>
        <w:t>若这个函数是一次函数</w:t>
      </w:r>
      <w:r w:rsidRPr="009D6012">
        <w:rPr>
          <w:rFonts w:ascii="宋体" w:hAnsi="宋体"/>
          <w:szCs w:val="21"/>
        </w:rPr>
        <w:t>,</w:t>
      </w:r>
      <w:r w:rsidRPr="009D6012">
        <w:rPr>
          <w:rFonts w:ascii="宋体" w:hAnsi="宋体" w:hint="eastAsia"/>
          <w:szCs w:val="21"/>
        </w:rPr>
        <w:t>且图象不经过第四象限</w:t>
      </w:r>
      <w:r w:rsidRPr="009D6012">
        <w:rPr>
          <w:rFonts w:ascii="宋体" w:hAnsi="宋体"/>
          <w:szCs w:val="21"/>
        </w:rPr>
        <w:t xml:space="preserve">, </w:t>
      </w:r>
      <w:r w:rsidRPr="009D6012">
        <w:rPr>
          <w:rFonts w:ascii="宋体" w:hAnsi="宋体" w:hint="eastAsia"/>
          <w:szCs w:val="21"/>
        </w:rPr>
        <w:t>求</w:t>
      </w:r>
      <w:r w:rsidRPr="009D6012">
        <w:rPr>
          <w:rFonts w:ascii="宋体" w:hAnsi="宋体" w:hint="eastAsia"/>
          <w:position w:val="-6"/>
          <w:szCs w:val="21"/>
        </w:rPr>
        <w:object w:dxaOrig="260" w:dyaOrig="220">
          <v:shape id="_x0000_i1042" type="#_x0000_t75" alt="学科网(www.zxxk.com)--教育资源门户，提供试卷、教案、课件、论文、素材及各类教学资源下载，还有大量而丰富的教学相关资讯！" style="width:12.75pt;height:11.25pt" o:ole="">
            <v:imagedata r:id="rId47" o:title=""/>
          </v:shape>
          <o:OLEObject Type="Embed" ProgID="Equation.3" ShapeID="_x0000_i1042" DrawAspect="Content" ObjectID="_1408348492" r:id="rId48"/>
        </w:object>
      </w:r>
      <w:r w:rsidRPr="009D6012">
        <w:rPr>
          <w:rFonts w:ascii="宋体" w:hAnsi="宋体" w:hint="eastAsia"/>
          <w:szCs w:val="21"/>
        </w:rPr>
        <w:t>的取值范围.</w:t>
      </w:r>
    </w:p>
    <w:p w:rsidR="00D05E81" w:rsidRPr="009D6012" w:rsidRDefault="00D05E81" w:rsidP="00D05E81">
      <w:pPr>
        <w:spacing w:line="360" w:lineRule="exact"/>
        <w:rPr>
          <w:rFonts w:ascii="宋体" w:hAnsi="宋体" w:hint="eastAsia"/>
          <w:szCs w:val="21"/>
        </w:rPr>
      </w:pPr>
      <w:r w:rsidRPr="009D6012">
        <w:rPr>
          <w:rFonts w:ascii="宋体" w:hAnsi="宋体"/>
          <w:b/>
          <w:noProof/>
          <w:szCs w:val="21"/>
        </w:rPr>
        <w:pict>
          <v:shape id="_x0000_s2084" type="#_x0000_t202" alt="学科网(www.zxxk.com)--教育资源门户，提供试卷、教案、课件、论文、素材及各类教学资源下载，还有大量而丰富的教学相关资讯！" style="position:absolute;left:0;text-align:left;margin-left:261pt;margin-top:11.5pt;width:180pt;height:163.8pt;z-index:251664384" strokecolor="white">
            <v:textbox>
              <w:txbxContent>
                <w:p w:rsidR="00D05E81" w:rsidRDefault="00D05E81" w:rsidP="00D05E81">
                  <w:r w:rsidRPr="004506EF">
                    <w:rPr>
                      <w:rFonts w:ascii="宋体" w:hAnsi="宋体" w:hint="eastAsia"/>
                      <w:szCs w:val="21"/>
                    </w:rPr>
                    <w:pict>
                      <v:shape id="_x0000_i1055" type="#_x0000_t75" style="width:171.75pt;height:153pt">
                        <v:imagedata r:id="rId49" o:title=""/>
                      </v:shape>
                    </w:pict>
                  </w:r>
                </w:p>
              </w:txbxContent>
            </v:textbox>
          </v:shape>
        </w:pict>
      </w: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szCs w:val="21"/>
        </w:rPr>
      </w:pPr>
      <w:r w:rsidRPr="009D6012">
        <w:rPr>
          <w:rFonts w:ascii="宋体" w:hAnsi="宋体" w:hint="eastAsia"/>
          <w:szCs w:val="21"/>
        </w:rPr>
        <w:t>23．</w:t>
      </w:r>
      <w:r w:rsidRPr="009D6012">
        <w:rPr>
          <w:rFonts w:ascii="宋体" w:hAnsi="宋体"/>
          <w:szCs w:val="21"/>
        </w:rPr>
        <w:t>(</w:t>
      </w:r>
      <w:r w:rsidRPr="009D6012">
        <w:rPr>
          <w:rFonts w:ascii="宋体" w:hAnsi="宋体" w:hint="eastAsia"/>
          <w:szCs w:val="21"/>
        </w:rPr>
        <w:t>本小题4分</w:t>
      </w:r>
      <w:r w:rsidRPr="009D6012">
        <w:rPr>
          <w:rFonts w:ascii="宋体" w:hAnsi="宋体"/>
          <w:szCs w:val="21"/>
        </w:rPr>
        <w:t xml:space="preserve">) </w:t>
      </w:r>
      <w:r w:rsidRPr="009D6012">
        <w:rPr>
          <w:rFonts w:ascii="宋体" w:hAnsi="宋体" w:hint="eastAsia"/>
          <w:szCs w:val="21"/>
        </w:rPr>
        <w:t>在同一直角坐标系中</w:t>
      </w:r>
      <w:r w:rsidRPr="009D6012">
        <w:rPr>
          <w:rFonts w:ascii="宋体" w:hAnsi="宋体"/>
          <w:szCs w:val="21"/>
        </w:rPr>
        <w:t>,</w:t>
      </w:r>
    </w:p>
    <w:p w:rsidR="00D05E81" w:rsidRPr="009D6012" w:rsidRDefault="00D05E81" w:rsidP="00D05E81">
      <w:pPr>
        <w:spacing w:line="360" w:lineRule="exact"/>
        <w:rPr>
          <w:rFonts w:ascii="宋体" w:hAnsi="宋体"/>
          <w:szCs w:val="21"/>
        </w:rPr>
      </w:pPr>
      <w:r w:rsidRPr="009D6012">
        <w:rPr>
          <w:rFonts w:ascii="宋体" w:hAnsi="宋体"/>
          <w:szCs w:val="21"/>
        </w:rPr>
        <w:t>(1)</w:t>
      </w:r>
      <w:r w:rsidRPr="009D6012">
        <w:rPr>
          <w:rFonts w:ascii="宋体" w:hAnsi="宋体" w:hint="eastAsia"/>
          <w:szCs w:val="21"/>
        </w:rPr>
        <w:t>作出函数</w:t>
      </w:r>
      <w:r w:rsidRPr="009D6012">
        <w:rPr>
          <w:rFonts w:ascii="宋体" w:hAnsi="宋体" w:hint="eastAsia"/>
          <w:position w:val="-10"/>
          <w:szCs w:val="21"/>
        </w:rPr>
        <w:object w:dxaOrig="1080" w:dyaOrig="320">
          <v:shape id="_x0000_i1043" type="#_x0000_t75" alt="学科网(www.zxxk.com)--教育资源门户，提供试卷、教案、课件、论文、素材及各类教学资源下载，还有大量而丰富的教学相关资讯！" style="width:54pt;height:15.75pt" o:ole="">
            <v:imagedata r:id="rId50" o:title=""/>
          </v:shape>
          <o:OLEObject Type="Embed" ProgID="Equation.3" ShapeID="_x0000_i1043" DrawAspect="Content" ObjectID="_1408348493" r:id="rId51"/>
        </w:object>
      </w:r>
      <w:r w:rsidRPr="009D6012">
        <w:rPr>
          <w:rFonts w:ascii="宋体" w:hAnsi="宋体" w:hint="eastAsia"/>
          <w:szCs w:val="21"/>
        </w:rPr>
        <w:t>和</w:t>
      </w:r>
      <w:r w:rsidRPr="009D6012">
        <w:rPr>
          <w:rFonts w:ascii="宋体" w:hAnsi="宋体" w:hint="eastAsia"/>
          <w:position w:val="-10"/>
          <w:szCs w:val="21"/>
        </w:rPr>
        <w:object w:dxaOrig="1060" w:dyaOrig="320">
          <v:shape id="_x0000_i1044" type="#_x0000_t75" alt="学科网(www.zxxk.com)--教育资源门户，提供试卷、教案、课件、论文、素材及各类教学资源下载，还有大量而丰富的教学相关资讯！" style="width:53.25pt;height:15.75pt" o:ole="">
            <v:imagedata r:id="rId52" o:title=""/>
          </v:shape>
          <o:OLEObject Type="Embed" ProgID="Equation.3" ShapeID="_x0000_i1044" DrawAspect="Content" ObjectID="_1408348494" r:id="rId53"/>
        </w:object>
      </w:r>
      <w:r w:rsidRPr="009D6012">
        <w:rPr>
          <w:rFonts w:ascii="宋体" w:hAnsi="宋体" w:hint="eastAsia"/>
          <w:szCs w:val="21"/>
        </w:rPr>
        <w:t xml:space="preserve">的图象. </w:t>
      </w:r>
    </w:p>
    <w:p w:rsidR="00D05E81" w:rsidRPr="009D6012" w:rsidRDefault="00D05E81" w:rsidP="00D05E81">
      <w:pPr>
        <w:spacing w:line="360" w:lineRule="exact"/>
        <w:rPr>
          <w:rFonts w:ascii="宋体" w:hAnsi="宋体" w:hint="eastAsia"/>
          <w:szCs w:val="21"/>
        </w:rPr>
      </w:pPr>
      <w:r w:rsidRPr="009D6012">
        <w:rPr>
          <w:rFonts w:ascii="宋体" w:hAnsi="宋体"/>
          <w:szCs w:val="21"/>
        </w:rPr>
        <w:t>(</w:t>
      </w:r>
      <w:r w:rsidRPr="009D6012">
        <w:rPr>
          <w:rFonts w:ascii="宋体" w:hAnsi="宋体" w:hint="eastAsia"/>
          <w:szCs w:val="21"/>
        </w:rPr>
        <w:t>2</w:t>
      </w:r>
      <w:r w:rsidRPr="009D6012">
        <w:rPr>
          <w:rFonts w:ascii="宋体" w:hAnsi="宋体"/>
          <w:szCs w:val="21"/>
        </w:rPr>
        <w:t>)</w:t>
      </w:r>
      <w:r w:rsidRPr="009D6012">
        <w:rPr>
          <w:rFonts w:ascii="宋体" w:hAnsi="宋体" w:hint="eastAsia"/>
          <w:szCs w:val="21"/>
        </w:rPr>
        <w:t>用图象法求不等式</w:t>
      </w:r>
      <w:r w:rsidRPr="009D6012">
        <w:rPr>
          <w:rFonts w:ascii="宋体" w:hAnsi="宋体" w:hint="eastAsia"/>
          <w:position w:val="-6"/>
          <w:szCs w:val="21"/>
        </w:rPr>
        <w:object w:dxaOrig="1579" w:dyaOrig="280">
          <v:shape id="_x0000_i1045" type="#_x0000_t75" alt="学科网(www.zxxk.com)--教育资源门户，提供试卷、教案、课件、论文、素材及各类教学资源下载，还有大量而丰富的教学相关资讯！" style="width:78.75pt;height:14.25pt" o:ole="">
            <v:imagedata r:id="rId54" o:title=""/>
          </v:shape>
          <o:OLEObject Type="Embed" ProgID="Equation.3" ShapeID="_x0000_i1045" DrawAspect="Content" ObjectID="_1408348495" r:id="rId55"/>
        </w:object>
      </w:r>
      <w:r w:rsidRPr="009D6012">
        <w:rPr>
          <w:rFonts w:ascii="宋体" w:hAnsi="宋体" w:hint="eastAsia"/>
          <w:szCs w:val="21"/>
        </w:rPr>
        <w:t xml:space="preserve">的解集. </w:t>
      </w: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spacing w:line="360" w:lineRule="exact"/>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ind w:left="210" w:hangingChars="100" w:hanging="210"/>
        <w:rPr>
          <w:rFonts w:ascii="宋体" w:hAnsi="宋体" w:hint="eastAsia"/>
          <w:szCs w:val="21"/>
        </w:rPr>
      </w:pPr>
      <w:r w:rsidRPr="009D6012">
        <w:rPr>
          <w:rFonts w:ascii="宋体" w:hAnsi="宋体" w:hint="eastAsia"/>
          <w:szCs w:val="21"/>
        </w:rPr>
        <w:t>24．（9分）如图所示的折线ABC表示从甲地向乙地打长途电话所需的电</w:t>
      </w:r>
      <w:r>
        <w:rPr>
          <w:rFonts w:ascii="宋体" w:hAnsi="宋体" w:hint="eastAsia"/>
          <w:noProof/>
          <w:szCs w:val="21"/>
        </w:rPr>
        <w:drawing>
          <wp:inline distT="0" distB="0" distL="0" distR="0">
            <wp:extent cx="19050" cy="19050"/>
            <wp:effectExtent l="19050" t="0" r="0" b="0"/>
            <wp:docPr id="95" name="图片 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话费y（元）与通话时间t（分钟）之间的函数关系的图象．（1）写出y与t之间的函数关系式．（2）通话2分钟应付通话费多少元？（3）、通话7分钟呢？</w:t>
      </w:r>
    </w:p>
    <w:p w:rsidR="00D05E81" w:rsidRPr="009D6012" w:rsidRDefault="00D05E81" w:rsidP="00D05E81">
      <w:pPr>
        <w:ind w:rightChars="87" w:right="183" w:firstLine="480"/>
        <w:jc w:val="right"/>
        <w:rPr>
          <w:rFonts w:ascii="宋体" w:hAnsi="宋体" w:hint="eastAsia"/>
          <w:szCs w:val="21"/>
        </w:rPr>
      </w:pPr>
      <w:r>
        <w:rPr>
          <w:rFonts w:ascii="宋体" w:hAnsi="宋体" w:hint="eastAsia"/>
          <w:noProof/>
          <w:szCs w:val="21"/>
        </w:rPr>
        <w:drawing>
          <wp:inline distT="0" distB="0" distL="0" distR="0">
            <wp:extent cx="1676400" cy="1314450"/>
            <wp:effectExtent l="19050" t="0" r="0" b="0"/>
            <wp:docPr id="96" name="图片 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1676400" cy="1314450"/>
                    </a:xfrm>
                    <a:prstGeom prst="rect">
                      <a:avLst/>
                    </a:prstGeom>
                    <a:noFill/>
                    <a:ln w="9525">
                      <a:noFill/>
                      <a:miter lim="800000"/>
                      <a:headEnd/>
                      <a:tailEnd/>
                    </a:ln>
                  </pic:spPr>
                </pic:pic>
              </a:graphicData>
            </a:graphic>
          </wp:inline>
        </w:drawing>
      </w: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p>
    <w:p w:rsidR="00D05E81" w:rsidRPr="009D6012" w:rsidRDefault="00D05E81" w:rsidP="00D05E81">
      <w:pPr>
        <w:tabs>
          <w:tab w:val="left" w:pos="1755"/>
        </w:tabs>
        <w:spacing w:line="360" w:lineRule="exact"/>
        <w:rPr>
          <w:rFonts w:ascii="宋体" w:hAnsi="宋体"/>
          <w:szCs w:val="21"/>
        </w:rPr>
      </w:pPr>
      <w:r w:rsidRPr="009D6012">
        <w:rPr>
          <w:rFonts w:ascii="宋体" w:hAnsi="宋体" w:hint="eastAsia"/>
          <w:szCs w:val="21"/>
        </w:rPr>
        <w:t>25．</w:t>
      </w:r>
      <w:r>
        <w:rPr>
          <w:rFonts w:ascii="宋体" w:hAnsi="宋体" w:hint="eastAsia"/>
          <w:noProof/>
          <w:szCs w:val="21"/>
        </w:rPr>
        <w:drawing>
          <wp:inline distT="0" distB="0" distL="0" distR="0">
            <wp:extent cx="19050" cy="19050"/>
            <wp:effectExtent l="19050" t="0" r="0" b="0"/>
            <wp:docPr id="97"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 xml:space="preserve"> （9分）</w:t>
      </w:r>
      <w:r w:rsidRPr="009D6012">
        <w:rPr>
          <w:rFonts w:ascii="宋体" w:hAnsi="宋体"/>
          <w:szCs w:val="21"/>
        </w:rPr>
        <w:t xml:space="preserve"> </w:t>
      </w:r>
      <w:r w:rsidRPr="009D6012">
        <w:rPr>
          <w:rFonts w:ascii="宋体" w:hAnsi="宋体" w:hint="eastAsia"/>
          <w:szCs w:val="21"/>
        </w:rPr>
        <w:t>李明准备租用一辆出租车搞个体营运，现有甲乙两家出租车公司可以和他签订合同，设汽车每月行驶</w:t>
      </w:r>
      <w:r w:rsidRPr="009D6012">
        <w:rPr>
          <w:rFonts w:ascii="宋体" w:hAnsi="宋体" w:hint="eastAsia"/>
          <w:position w:val="-6"/>
          <w:szCs w:val="21"/>
        </w:rPr>
        <w:object w:dxaOrig="200" w:dyaOrig="220">
          <v:shape id="_x0000_i1046" type="#_x0000_t75" alt="学科网(www.zxxk.com)--教育资源门户，提供试卷、教案、课件、论文、素材及各类教学资源下载，还有大量而丰富的教学相关资讯！" style="width:9.75pt;height:11.25pt" o:ole="">
            <v:imagedata r:id="rId57" o:title=""/>
          </v:shape>
          <o:OLEObject Type="Embed" ProgID="Equation.3" ShapeID="_x0000_i1046" DrawAspect="Content" ObjectID="_1408348496" r:id="rId58"/>
        </w:object>
      </w:r>
      <w:r w:rsidRPr="009D6012">
        <w:rPr>
          <w:rFonts w:ascii="宋体" w:hAnsi="宋体" w:hint="eastAsia"/>
          <w:szCs w:val="21"/>
        </w:rPr>
        <w:t>千米，应付给甲公司的月租费</w:t>
      </w:r>
      <w:r w:rsidRPr="009D6012">
        <w:rPr>
          <w:rFonts w:ascii="宋体" w:hAnsi="宋体" w:hint="eastAsia"/>
          <w:position w:val="-10"/>
          <w:szCs w:val="21"/>
        </w:rPr>
        <w:object w:dxaOrig="260" w:dyaOrig="340">
          <v:shape id="_x0000_i1047" type="#_x0000_t75" alt="学科网(www.zxxk.com)--教育资源门户，提供试卷、教案、课件、论文、素材及各类教学资源下载，还有大量而丰富的教学相关资讯！" style="width:12.75pt;height:17.25pt" o:ole="">
            <v:imagedata r:id="rId59" o:title=""/>
          </v:shape>
          <o:OLEObject Type="Embed" ProgID="Equation.3" ShapeID="_x0000_i1047" DrawAspect="Content" ObjectID="_1408348497" r:id="rId60"/>
        </w:object>
      </w:r>
      <w:r w:rsidRPr="009D6012">
        <w:rPr>
          <w:rFonts w:ascii="宋体" w:hAnsi="宋体" w:hint="eastAsia"/>
          <w:szCs w:val="21"/>
        </w:rPr>
        <w:t>元，应付给乙公司的月租费是</w:t>
      </w:r>
      <w:r w:rsidRPr="009D6012">
        <w:rPr>
          <w:rFonts w:ascii="宋体" w:hAnsi="宋体" w:hint="eastAsia"/>
          <w:position w:val="-10"/>
          <w:szCs w:val="21"/>
        </w:rPr>
        <w:object w:dxaOrig="300" w:dyaOrig="340">
          <v:shape id="_x0000_i1048" type="#_x0000_t75" alt="学科网(www.zxxk.com)--教育资源门户，提供试卷、教案、课件、论文、素材及各类教学资源下载，还有大量而丰富的教学相关资讯！" style="width:15pt;height:17.25pt" o:ole="">
            <v:imagedata r:id="rId61" o:title=""/>
          </v:shape>
          <o:OLEObject Type="Embed" ProgID="Equation.3" ShapeID="_x0000_i1048" DrawAspect="Content" ObjectID="_1408348498" r:id="rId62"/>
        </w:object>
      </w:r>
      <w:r w:rsidRPr="009D6012">
        <w:rPr>
          <w:rFonts w:ascii="宋体" w:hAnsi="宋体" w:hint="eastAsia"/>
          <w:szCs w:val="21"/>
        </w:rPr>
        <w:t xml:space="preserve">元, </w:t>
      </w:r>
      <w:r w:rsidRPr="009D6012">
        <w:rPr>
          <w:rFonts w:ascii="宋体" w:hAnsi="宋体" w:hint="eastAsia"/>
          <w:position w:val="-10"/>
          <w:szCs w:val="21"/>
        </w:rPr>
        <w:object w:dxaOrig="260" w:dyaOrig="340">
          <v:shape id="_x0000_i1049" type="#_x0000_t75" alt="学科网(www.zxxk.com)--教育资源门户，提供试卷、教案、课件、论文、素材及各类教学资源下载，还有大量而丰富的教学相关资讯！" style="width:12.75pt;height:17.25pt" o:ole="">
            <v:imagedata r:id="rId59" o:title=""/>
          </v:shape>
          <o:OLEObject Type="Embed" ProgID="Equation.3" ShapeID="_x0000_i1049" DrawAspect="Content" ObjectID="_1408348499" r:id="rId63"/>
        </w:object>
      </w:r>
      <w:r w:rsidRPr="009D6012">
        <w:rPr>
          <w:rFonts w:ascii="宋体" w:hAnsi="宋体" w:hint="eastAsia"/>
          <w:szCs w:val="21"/>
        </w:rPr>
        <w:t>、</w:t>
      </w:r>
      <w:r w:rsidRPr="009D6012">
        <w:rPr>
          <w:rFonts w:ascii="宋体" w:hAnsi="宋体" w:hint="eastAsia"/>
          <w:position w:val="-10"/>
          <w:szCs w:val="21"/>
        </w:rPr>
        <w:object w:dxaOrig="300" w:dyaOrig="340">
          <v:shape id="_x0000_i1050" type="#_x0000_t75" alt="学科网(www.zxxk.com)--教育资源门户，提供试卷、教案、课件、论文、素材及各类教学资源下载，还有大量而丰富的教学相关资讯！" style="width:15pt;height:17.25pt" o:ole="">
            <v:imagedata r:id="rId61" o:title=""/>
          </v:shape>
          <o:OLEObject Type="Embed" ProgID="Equation.3" ShapeID="_x0000_i1050" DrawAspect="Content" ObjectID="_1408348500" r:id="rId64"/>
        </w:object>
      </w:r>
      <w:r w:rsidRPr="009D6012">
        <w:rPr>
          <w:rFonts w:ascii="宋体" w:hAnsi="宋体" w:hint="eastAsia"/>
          <w:szCs w:val="21"/>
        </w:rPr>
        <w:t>与</w:t>
      </w:r>
      <w:r w:rsidRPr="009D6012">
        <w:rPr>
          <w:rFonts w:ascii="宋体" w:hAnsi="宋体" w:hint="eastAsia"/>
          <w:position w:val="-6"/>
          <w:szCs w:val="21"/>
        </w:rPr>
        <w:object w:dxaOrig="200" w:dyaOrig="220">
          <v:shape id="_x0000_i1051" type="#_x0000_t75" alt="学科网(www.zxxk.com)--教育资源门户，提供试卷、教案、课件、论文、素材及各类教学资源下载，还有大量而丰富的教学相关资讯！" style="width:9.75pt;height:11.25pt" o:ole="">
            <v:imagedata r:id="rId57" o:title=""/>
          </v:shape>
          <o:OLEObject Type="Embed" ProgID="Equation.3" ShapeID="_x0000_i1051" DrawAspect="Content" ObjectID="_1408348501" r:id="rId65"/>
        </w:object>
      </w:r>
      <w:r w:rsidRPr="009D6012">
        <w:rPr>
          <w:rFonts w:ascii="宋体" w:hAnsi="宋体" w:hint="eastAsia"/>
          <w:szCs w:val="21"/>
        </w:rPr>
        <w:t>之间的函数关系的图象如图所示，请根据图象回答下列问题：</w:t>
      </w:r>
    </w:p>
    <w:p w:rsidR="00D05E81" w:rsidRPr="009D6012" w:rsidRDefault="00D05E81" w:rsidP="00D05E81">
      <w:pPr>
        <w:tabs>
          <w:tab w:val="left" w:pos="1755"/>
        </w:tabs>
        <w:spacing w:line="360" w:lineRule="exact"/>
        <w:rPr>
          <w:rFonts w:ascii="宋体" w:hAnsi="宋体" w:hint="eastAsia"/>
          <w:szCs w:val="21"/>
        </w:rPr>
      </w:pPr>
      <w:r>
        <w:rPr>
          <w:rFonts w:ascii="宋体" w:hAnsi="宋体" w:hint="eastAsia"/>
          <w:noProof/>
          <w:szCs w:val="21"/>
        </w:rPr>
        <w:drawing>
          <wp:anchor distT="0" distB="0" distL="114300" distR="114300" simplePos="0" relativeHeight="251662336" behindDoc="0" locked="0" layoutInCell="1" allowOverlap="1">
            <wp:simplePos x="0" y="0"/>
            <wp:positionH relativeFrom="column">
              <wp:posOffset>3141980</wp:posOffset>
            </wp:positionH>
            <wp:positionV relativeFrom="paragraph">
              <wp:posOffset>175260</wp:posOffset>
            </wp:positionV>
            <wp:extent cx="2362200" cy="1743075"/>
            <wp:effectExtent l="19050" t="0" r="0" b="0"/>
            <wp:wrapSquare wrapText="bothSides"/>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2362200" cy="1743075"/>
                    </a:xfrm>
                    <a:prstGeom prst="rect">
                      <a:avLst/>
                    </a:prstGeom>
                    <a:noFill/>
                  </pic:spPr>
                </pic:pic>
              </a:graphicData>
            </a:graphic>
          </wp:anchor>
        </w:drawing>
      </w:r>
      <w:r w:rsidRPr="009D6012">
        <w:rPr>
          <w:rFonts w:ascii="宋体" w:hAnsi="宋体" w:hint="eastAsia"/>
          <w:szCs w:val="21"/>
        </w:rPr>
        <w:t xml:space="preserve">  (1)分别求出</w:t>
      </w:r>
      <w:r w:rsidRPr="009D6012">
        <w:rPr>
          <w:rFonts w:ascii="宋体" w:hAnsi="宋体" w:hint="eastAsia"/>
          <w:position w:val="-10"/>
          <w:szCs w:val="21"/>
        </w:rPr>
        <w:object w:dxaOrig="260" w:dyaOrig="340">
          <v:shape id="_x0000_i1052" type="#_x0000_t75" alt="学科网(www.zxxk.com)--教育资源门户，提供试卷、教案、课件、论文、素材及各类教学资源下载，还有大量而丰富的教学相关资讯！" style="width:12.75pt;height:17.25pt" o:ole="">
            <v:imagedata r:id="rId59" o:title=""/>
          </v:shape>
          <o:OLEObject Type="Embed" ProgID="Equation.3" ShapeID="_x0000_i1052" DrawAspect="Content" ObjectID="_1408348502" r:id="rId67"/>
        </w:object>
      </w:r>
      <w:r w:rsidRPr="009D6012">
        <w:rPr>
          <w:rFonts w:ascii="宋体" w:hAnsi="宋体" w:hint="eastAsia"/>
          <w:szCs w:val="21"/>
        </w:rPr>
        <w:t>、</w:t>
      </w:r>
      <w:r w:rsidRPr="009D6012">
        <w:rPr>
          <w:rFonts w:ascii="宋体" w:hAnsi="宋体" w:hint="eastAsia"/>
          <w:position w:val="-10"/>
          <w:szCs w:val="21"/>
        </w:rPr>
        <w:object w:dxaOrig="300" w:dyaOrig="340">
          <v:shape id="_x0000_i1053" type="#_x0000_t75" alt="学科网(www.zxxk.com)--教育资源门户，提供试卷、教案、课件、论文、素材及各类教学资源下载，还有大量而丰富的教学相关资讯！" style="width:15pt;height:17.25pt" o:ole="">
            <v:imagedata r:id="rId61" o:title=""/>
          </v:shape>
          <o:OLEObject Type="Embed" ProgID="Equation.3" ShapeID="_x0000_i1053" DrawAspect="Content" ObjectID="_1408348503" r:id="rId68"/>
        </w:object>
      </w:r>
      <w:r w:rsidRPr="009D6012">
        <w:rPr>
          <w:rFonts w:ascii="宋体" w:hAnsi="宋体" w:hint="eastAsia"/>
          <w:szCs w:val="21"/>
        </w:rPr>
        <w:t>与</w:t>
      </w:r>
      <w:r w:rsidRPr="009D6012">
        <w:rPr>
          <w:rFonts w:ascii="宋体" w:hAnsi="宋体" w:hint="eastAsia"/>
          <w:position w:val="-6"/>
          <w:szCs w:val="21"/>
        </w:rPr>
        <w:object w:dxaOrig="200" w:dyaOrig="220">
          <v:shape id="_x0000_i1054" type="#_x0000_t75" alt="学科网(www.zxxk.com)--教育资源门户，提供试卷、教案、课件、论文、素材及各类教学资源下载，还有大量而丰富的教学相关资讯！" style="width:9.75pt;height:11.25pt" o:ole="">
            <v:imagedata r:id="rId57" o:title=""/>
          </v:shape>
          <o:OLEObject Type="Embed" ProgID="Equation.3" ShapeID="_x0000_i1054" DrawAspect="Content" ObjectID="_1408348504" r:id="rId69"/>
        </w:object>
      </w:r>
      <w:r w:rsidRPr="009D6012">
        <w:rPr>
          <w:rFonts w:ascii="宋体" w:hAnsi="宋体" w:hint="eastAsia"/>
          <w:szCs w:val="21"/>
        </w:rPr>
        <w:t>之间的函数关系式</w:t>
      </w:r>
    </w:p>
    <w:p w:rsidR="00D05E81" w:rsidRPr="009D6012" w:rsidRDefault="00D05E81" w:rsidP="00D05E81">
      <w:pPr>
        <w:tabs>
          <w:tab w:val="left" w:pos="1755"/>
        </w:tabs>
        <w:spacing w:line="360" w:lineRule="exact"/>
        <w:rPr>
          <w:rFonts w:ascii="宋体" w:hAnsi="宋体" w:hint="eastAsia"/>
          <w:szCs w:val="21"/>
        </w:rPr>
      </w:pPr>
      <w:r w:rsidRPr="009D6012">
        <w:rPr>
          <w:rFonts w:ascii="宋体" w:hAnsi="宋体" w:hint="eastAsia"/>
          <w:szCs w:val="21"/>
        </w:rPr>
        <w:t xml:space="preserve">  (2)根据每月的可能行驶里程，设计租用方案保证租用费最少.  </w:t>
      </w:r>
    </w:p>
    <w:p w:rsidR="00D05E81" w:rsidRPr="009D6012" w:rsidRDefault="00D05E81" w:rsidP="00D05E81">
      <w:pPr>
        <w:tabs>
          <w:tab w:val="left" w:pos="1755"/>
        </w:tabs>
        <w:spacing w:line="360" w:lineRule="exact"/>
        <w:ind w:firstLineChars="100" w:firstLine="210"/>
        <w:rPr>
          <w:rFonts w:ascii="宋体" w:hAnsi="宋体" w:hint="eastAsia"/>
          <w:szCs w:val="21"/>
        </w:rPr>
      </w:pPr>
      <w:r w:rsidRPr="009D6012">
        <w:rPr>
          <w:rFonts w:ascii="宋体" w:hAnsi="宋体" w:hint="eastAsia"/>
          <w:szCs w:val="21"/>
        </w:rPr>
        <w:t>(3)若李明估计每月行驶的路程为2300千米时，租哪家合算？</w:t>
      </w:r>
    </w:p>
    <w:p w:rsidR="00D05E81" w:rsidRPr="009D6012" w:rsidRDefault="00D05E81" w:rsidP="00D05E81">
      <w:pPr>
        <w:tabs>
          <w:tab w:val="left" w:pos="1755"/>
        </w:tabs>
        <w:rPr>
          <w:rFonts w:ascii="宋体" w:hAnsi="宋体" w:hint="eastAsia"/>
          <w:szCs w:val="21"/>
        </w:rPr>
      </w:pPr>
    </w:p>
    <w:p w:rsidR="00D05E81" w:rsidRPr="009D6012" w:rsidRDefault="00D05E81" w:rsidP="00D05E81">
      <w:pPr>
        <w:tabs>
          <w:tab w:val="left" w:pos="1755"/>
        </w:tabs>
        <w:rPr>
          <w:rFonts w:ascii="宋体" w:hAnsi="宋体" w:hint="eastAsia"/>
          <w:szCs w:val="21"/>
        </w:rPr>
      </w:pPr>
    </w:p>
    <w:p w:rsidR="00D05E81" w:rsidRPr="009D6012" w:rsidRDefault="00D05E81" w:rsidP="00D05E81">
      <w:pPr>
        <w:tabs>
          <w:tab w:val="left" w:pos="1755"/>
        </w:tabs>
        <w:rPr>
          <w:rFonts w:ascii="宋体" w:hAnsi="宋体" w:hint="eastAsia"/>
          <w:szCs w:val="21"/>
        </w:rPr>
      </w:pPr>
    </w:p>
    <w:p w:rsidR="00D05E81" w:rsidRPr="009D6012" w:rsidRDefault="00D05E81" w:rsidP="00D05E81">
      <w:pPr>
        <w:tabs>
          <w:tab w:val="left" w:pos="1755"/>
        </w:tabs>
        <w:rPr>
          <w:rFonts w:ascii="宋体" w:hAnsi="宋体" w:hint="eastAsia"/>
          <w:szCs w:val="21"/>
        </w:rPr>
      </w:pPr>
    </w:p>
    <w:p w:rsidR="00D05E81" w:rsidRPr="009D6012" w:rsidRDefault="00D05E81" w:rsidP="00D05E81">
      <w:pPr>
        <w:tabs>
          <w:tab w:val="left" w:pos="1755"/>
        </w:tabs>
        <w:rPr>
          <w:rFonts w:ascii="宋体" w:hAnsi="宋体" w:hint="eastAsia"/>
          <w:szCs w:val="21"/>
        </w:rPr>
      </w:pPr>
    </w:p>
    <w:p w:rsidR="00D05E81" w:rsidRPr="009D6012" w:rsidRDefault="00D05E81" w:rsidP="00D05E81">
      <w:pPr>
        <w:tabs>
          <w:tab w:val="left" w:pos="1755"/>
        </w:tabs>
        <w:rPr>
          <w:rFonts w:ascii="宋体" w:hAnsi="宋体" w:hint="eastAsia"/>
          <w:szCs w:val="21"/>
        </w:rPr>
      </w:pPr>
    </w:p>
    <w:p w:rsidR="00D05E81" w:rsidRPr="009D6012" w:rsidRDefault="00D05E81" w:rsidP="00D05E81">
      <w:pPr>
        <w:tabs>
          <w:tab w:val="left" w:pos="1755"/>
        </w:tabs>
        <w:rPr>
          <w:rFonts w:ascii="宋体" w:hAnsi="宋体" w:hint="eastAsia"/>
          <w:szCs w:val="21"/>
        </w:rPr>
      </w:pPr>
    </w:p>
    <w:p w:rsidR="00D05E81" w:rsidRPr="009D6012" w:rsidRDefault="00D05E81" w:rsidP="00D05E81">
      <w:pPr>
        <w:jc w:val="center"/>
        <w:rPr>
          <w:rFonts w:ascii="黑体" w:eastAsia="黑体" w:hint="eastAsia"/>
          <w:b/>
          <w:szCs w:val="21"/>
        </w:rPr>
      </w:pPr>
      <w:r w:rsidRPr="009D6012">
        <w:rPr>
          <w:szCs w:val="21"/>
        </w:rPr>
        <w:br w:type="page"/>
      </w:r>
      <w:r w:rsidRPr="009D6012">
        <w:rPr>
          <w:rFonts w:ascii="黑体" w:eastAsia="黑体" w:hint="eastAsia"/>
          <w:b/>
          <w:szCs w:val="21"/>
        </w:rPr>
        <w:lastRenderedPageBreak/>
        <w:t>一次函数测试卷参考答案</w:t>
      </w:r>
    </w:p>
    <w:p w:rsidR="00D05E81" w:rsidRPr="009D6012" w:rsidRDefault="00D05E81" w:rsidP="00D05E81">
      <w:pPr>
        <w:rPr>
          <w:rFonts w:ascii="宋体" w:hAnsi="宋体" w:hint="eastAsia"/>
          <w:szCs w:val="21"/>
        </w:rPr>
      </w:pPr>
      <w:r w:rsidRPr="009D6012">
        <w:rPr>
          <w:rFonts w:ascii="宋体" w:hAnsi="宋体" w:hint="eastAsia"/>
          <w:szCs w:val="21"/>
        </w:rPr>
        <w:t>一、选择题</w:t>
      </w:r>
      <w:r>
        <w:rPr>
          <w:rFonts w:ascii="宋体" w:hAnsi="宋体" w:hint="eastAsia"/>
          <w:noProof/>
          <w:szCs w:val="21"/>
        </w:rPr>
        <w:drawing>
          <wp:inline distT="0" distB="0" distL="0" distR="0">
            <wp:extent cx="19050" cy="19050"/>
            <wp:effectExtent l="19050" t="0" r="0" b="0"/>
            <wp:docPr id="4"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w:t>
      </w:r>
    </w:p>
    <w:p w:rsidR="00D05E81" w:rsidRPr="009D6012" w:rsidRDefault="00D05E81" w:rsidP="00D05E81">
      <w:pPr>
        <w:rPr>
          <w:rFonts w:ascii="宋体" w:hAnsi="宋体" w:hint="eastAsia"/>
          <w:szCs w:val="21"/>
        </w:rPr>
      </w:pPr>
      <w:r w:rsidRPr="009D6012">
        <w:rPr>
          <w:rFonts w:ascii="宋体" w:hAnsi="宋体" w:hint="eastAsia"/>
          <w:szCs w:val="21"/>
        </w:rPr>
        <w:t xml:space="preserve">1.D    2. D  </w:t>
      </w:r>
      <w:r>
        <w:rPr>
          <w:rFonts w:ascii="宋体" w:hAnsi="宋体" w:hint="eastAsia"/>
          <w:noProof/>
          <w:szCs w:val="21"/>
        </w:rPr>
        <w:drawing>
          <wp:inline distT="0" distB="0" distL="0" distR="0">
            <wp:extent cx="19050" cy="19050"/>
            <wp:effectExtent l="19050" t="0" r="0" b="0"/>
            <wp:docPr id="3"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 xml:space="preserve">    3. B    4. C    5. C     6. A  </w:t>
      </w:r>
    </w:p>
    <w:p w:rsidR="00D05E81" w:rsidRPr="009D6012" w:rsidRDefault="00D05E81" w:rsidP="00D05E81">
      <w:pPr>
        <w:rPr>
          <w:rFonts w:ascii="宋体" w:hAnsi="宋体" w:hint="eastAsia"/>
          <w:szCs w:val="21"/>
        </w:rPr>
      </w:pPr>
      <w:r>
        <w:rPr>
          <w:rFonts w:ascii="宋体" w:hAnsi="宋体" w:hint="eastAsia"/>
          <w:noProof/>
          <w:szCs w:val="21"/>
        </w:rPr>
        <w:drawing>
          <wp:inline distT="0" distB="0" distL="0" distR="0">
            <wp:extent cx="19050" cy="19050"/>
            <wp:effectExtent l="19050" t="0" r="0" b="0"/>
            <wp:docPr id="2"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 xml:space="preserve">7. C   8. A       9. C   10.  B </w:t>
      </w:r>
    </w:p>
    <w:p w:rsidR="00D05E81" w:rsidRPr="009D6012" w:rsidRDefault="00D05E81" w:rsidP="00D05E81">
      <w:pPr>
        <w:rPr>
          <w:rFonts w:ascii="宋体" w:hAnsi="宋体" w:hint="eastAsia"/>
          <w:szCs w:val="21"/>
        </w:rPr>
      </w:pPr>
      <w:r w:rsidRPr="009D6012">
        <w:rPr>
          <w:rFonts w:ascii="宋体" w:hAnsi="宋体" w:hint="eastAsia"/>
          <w:szCs w:val="21"/>
        </w:rPr>
        <w:t>二、填空题：</w:t>
      </w:r>
    </w:p>
    <w:p w:rsidR="00D05E81" w:rsidRPr="009D6012" w:rsidRDefault="00D05E81" w:rsidP="00D05E81">
      <w:pPr>
        <w:rPr>
          <w:rFonts w:ascii="宋体" w:hAnsi="宋体" w:hint="eastAsia"/>
          <w:szCs w:val="21"/>
        </w:rPr>
      </w:pPr>
      <w:r w:rsidRPr="009D6012">
        <w:rPr>
          <w:rFonts w:ascii="宋体" w:hAnsi="宋体" w:hint="eastAsia"/>
          <w:szCs w:val="21"/>
        </w:rPr>
        <w:t>11. y=4x-2   12. y=x-4 （答案不唯一</w:t>
      </w:r>
      <w:r>
        <w:rPr>
          <w:rFonts w:ascii="宋体" w:hAnsi="宋体" w:hint="eastAsia"/>
          <w:noProof/>
          <w:szCs w:val="21"/>
        </w:rPr>
        <w:drawing>
          <wp:inline distT="0" distB="0" distL="0" distR="0">
            <wp:extent cx="19050" cy="19050"/>
            <wp:effectExtent l="19050" t="0" r="0"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 xml:space="preserve">)  </w:t>
      </w:r>
    </w:p>
    <w:p w:rsidR="00D05E81" w:rsidRPr="009D6012" w:rsidRDefault="00D05E81" w:rsidP="00D05E81">
      <w:pPr>
        <w:rPr>
          <w:rFonts w:ascii="宋体" w:hAnsi="宋体" w:hint="eastAsia"/>
          <w:szCs w:val="21"/>
        </w:rPr>
      </w:pPr>
      <w:r w:rsidRPr="009D6012">
        <w:rPr>
          <w:rFonts w:ascii="宋体" w:hAnsi="宋体" w:hint="eastAsia"/>
          <w:szCs w:val="21"/>
        </w:rPr>
        <w:t xml:space="preserve">13.  y=3.6x+0.2 </w:t>
      </w:r>
      <w:r>
        <w:rPr>
          <w:rFonts w:ascii="宋体" w:hAnsi="宋体" w:hint="eastAsia"/>
          <w:noProof/>
          <w:szCs w:val="21"/>
        </w:rPr>
        <w:drawing>
          <wp:inline distT="0" distB="0" distL="0" distR="0">
            <wp:extent cx="19050" cy="19050"/>
            <wp:effectExtent l="19050" t="0" r="0"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D6012">
        <w:rPr>
          <w:rFonts w:ascii="宋体" w:hAnsi="宋体" w:hint="eastAsia"/>
          <w:szCs w:val="21"/>
        </w:rPr>
        <w:t xml:space="preserve">  14. x.&gt;-3/2</w:t>
      </w:r>
    </w:p>
    <w:p w:rsidR="00D05E81" w:rsidRPr="009D6012" w:rsidRDefault="00D05E81" w:rsidP="00D05E81">
      <w:pPr>
        <w:rPr>
          <w:rFonts w:ascii="宋体" w:hAnsi="宋体" w:hint="eastAsia"/>
          <w:szCs w:val="21"/>
        </w:rPr>
      </w:pPr>
      <w:r w:rsidRPr="009D6012">
        <w:rPr>
          <w:rFonts w:ascii="宋体" w:hAnsi="宋体" w:hint="eastAsia"/>
          <w:szCs w:val="21"/>
        </w:rPr>
        <w:t xml:space="preserve"> 15. 16    16. 小于号 小于号   17 .x=-5  y=  -8    </w:t>
      </w:r>
    </w:p>
    <w:p w:rsidR="00D05E81" w:rsidRPr="009D6012" w:rsidRDefault="00D05E81" w:rsidP="00D05E81">
      <w:pPr>
        <w:rPr>
          <w:rFonts w:ascii="宋体" w:hAnsi="宋体" w:hint="eastAsia"/>
          <w:szCs w:val="21"/>
        </w:rPr>
      </w:pPr>
      <w:r w:rsidRPr="009D6012">
        <w:rPr>
          <w:rFonts w:ascii="宋体" w:hAnsi="宋体" w:hint="eastAsia"/>
          <w:szCs w:val="21"/>
        </w:rPr>
        <w:t xml:space="preserve">18 . a=0  b=7   19. (2,0)    4      20.： y=x+2     4 </w:t>
      </w: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r w:rsidRPr="009D6012">
        <w:rPr>
          <w:rFonts w:ascii="宋体" w:hAnsi="宋体" w:hint="eastAsia"/>
          <w:szCs w:val="21"/>
        </w:rPr>
        <w:t>三、 解答题</w:t>
      </w:r>
    </w:p>
    <w:p w:rsidR="00D05E81" w:rsidRPr="009D6012" w:rsidRDefault="00D05E81" w:rsidP="00D05E81">
      <w:pPr>
        <w:rPr>
          <w:rFonts w:ascii="宋体" w:hAnsi="宋体" w:hint="eastAsia"/>
          <w:szCs w:val="21"/>
        </w:rPr>
      </w:pPr>
      <w:r w:rsidRPr="009D6012">
        <w:rPr>
          <w:rFonts w:ascii="宋体" w:hAnsi="宋体" w:hint="eastAsia"/>
          <w:szCs w:val="21"/>
        </w:rPr>
        <w:t xml:space="preserve">  21.  1） 15  10      2） 25   30      3）4        </w:t>
      </w:r>
    </w:p>
    <w:p w:rsidR="00D05E81" w:rsidRPr="009D6012" w:rsidRDefault="00D05E81" w:rsidP="00D05E81">
      <w:pPr>
        <w:ind w:firstLineChars="400" w:firstLine="840"/>
        <w:rPr>
          <w:rFonts w:ascii="宋体" w:hAnsi="宋体" w:hint="eastAsia"/>
          <w:szCs w:val="21"/>
        </w:rPr>
      </w:pPr>
      <w:r w:rsidRPr="009D6012">
        <w:rPr>
          <w:rFonts w:ascii="宋体" w:hAnsi="宋体" w:hint="eastAsia"/>
          <w:szCs w:val="21"/>
        </w:rPr>
        <w:t>4）小于4  大于4    5）s=2.5t+10    s =5t</w:t>
      </w:r>
    </w:p>
    <w:p w:rsidR="00D05E81" w:rsidRPr="009D6012" w:rsidRDefault="00D05E81" w:rsidP="00D05E81">
      <w:pPr>
        <w:ind w:firstLineChars="100" w:firstLine="210"/>
        <w:rPr>
          <w:rFonts w:ascii="宋体" w:hAnsi="宋体" w:hint="eastAsia"/>
          <w:szCs w:val="21"/>
        </w:rPr>
      </w:pPr>
      <w:r w:rsidRPr="009D6012">
        <w:rPr>
          <w:rFonts w:ascii="宋体" w:hAnsi="宋体" w:hint="eastAsia"/>
          <w:szCs w:val="21"/>
        </w:rPr>
        <w:t>2 2.  (1 )  m=3         (2)  m&lt; -1/2      (3)m.&gt;3或m=3</w:t>
      </w: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r w:rsidRPr="009D6012">
        <w:rPr>
          <w:rFonts w:ascii="宋体" w:hAnsi="宋体" w:hint="eastAsia"/>
          <w:szCs w:val="21"/>
        </w:rPr>
        <w:t xml:space="preserve">  23.   (1)  略    （2）   x&lt;2</w:t>
      </w: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r w:rsidRPr="009D6012">
        <w:rPr>
          <w:rFonts w:ascii="宋体" w:hAnsi="宋体" w:hint="eastAsia"/>
          <w:szCs w:val="21"/>
        </w:rPr>
        <w:t xml:space="preserve">  24. (1)  y=2.4  (0&lt;x≦3)         y=t-0.6   (x&gt;3)</w:t>
      </w:r>
    </w:p>
    <w:p w:rsidR="00D05E81" w:rsidRPr="009D6012" w:rsidRDefault="00D05E81" w:rsidP="00D05E81">
      <w:pPr>
        <w:ind w:firstLineChars="250" w:firstLine="525"/>
        <w:rPr>
          <w:rFonts w:ascii="宋体" w:hAnsi="宋体" w:hint="eastAsia"/>
          <w:szCs w:val="21"/>
        </w:rPr>
      </w:pPr>
      <w:r w:rsidRPr="009D6012">
        <w:rPr>
          <w:rFonts w:ascii="宋体" w:hAnsi="宋体" w:hint="eastAsia"/>
          <w:szCs w:val="21"/>
        </w:rPr>
        <w:t>（2）  2.4            (3)     6.4</w:t>
      </w: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vertAlign w:val="subscript"/>
        </w:rPr>
      </w:pPr>
      <w:r w:rsidRPr="009D6012">
        <w:rPr>
          <w:rFonts w:ascii="宋体" w:hAnsi="宋体" w:hint="eastAsia"/>
          <w:szCs w:val="21"/>
        </w:rPr>
        <w:t xml:space="preserve"> 25. (1)   y</w:t>
      </w:r>
      <w:r w:rsidRPr="009D6012">
        <w:rPr>
          <w:rFonts w:ascii="宋体" w:hAnsi="宋体" w:hint="eastAsia"/>
          <w:szCs w:val="21"/>
          <w:vertAlign w:val="subscript"/>
        </w:rPr>
        <w:t>1=</w:t>
      </w:r>
      <w:r w:rsidRPr="009D6012">
        <w:rPr>
          <w:rFonts w:ascii="宋体" w:hAnsi="宋体" w:hint="eastAsia"/>
          <w:szCs w:val="21"/>
        </w:rPr>
        <w:t>4/3x               y</w:t>
      </w:r>
      <w:r w:rsidRPr="009D6012">
        <w:rPr>
          <w:rFonts w:ascii="宋体" w:hAnsi="宋体" w:hint="eastAsia"/>
          <w:szCs w:val="21"/>
          <w:vertAlign w:val="subscript"/>
        </w:rPr>
        <w:t>2</w:t>
      </w:r>
      <w:r w:rsidRPr="009D6012">
        <w:rPr>
          <w:rFonts w:ascii="宋体" w:hAnsi="宋体" w:hint="eastAsia"/>
          <w:szCs w:val="21"/>
        </w:rPr>
        <w:t xml:space="preserve">=1/2x+1250 </w:t>
      </w:r>
    </w:p>
    <w:p w:rsidR="00D05E81" w:rsidRPr="009D6012" w:rsidRDefault="00D05E81" w:rsidP="00D05E81">
      <w:pPr>
        <w:rPr>
          <w:rFonts w:ascii="宋体" w:hAnsi="宋体" w:hint="eastAsia"/>
          <w:szCs w:val="21"/>
        </w:rPr>
      </w:pPr>
    </w:p>
    <w:p w:rsidR="00D05E81" w:rsidRPr="009D6012" w:rsidRDefault="00D05E81" w:rsidP="00D05E81">
      <w:pPr>
        <w:rPr>
          <w:rFonts w:ascii="宋体" w:hAnsi="宋体" w:hint="eastAsia"/>
          <w:szCs w:val="21"/>
        </w:rPr>
      </w:pPr>
      <w:r w:rsidRPr="009D6012">
        <w:rPr>
          <w:rFonts w:ascii="宋体" w:hAnsi="宋体" w:hint="eastAsia"/>
          <w:szCs w:val="21"/>
        </w:rPr>
        <w:t>（2）当x 〉1500时选乙公司        当x 〉1500时选甲公司</w:t>
      </w:r>
    </w:p>
    <w:p w:rsidR="00D05E81" w:rsidRPr="009D6012" w:rsidRDefault="00D05E81" w:rsidP="00D05E81">
      <w:pPr>
        <w:rPr>
          <w:rFonts w:ascii="宋体" w:hAnsi="宋体" w:hint="eastAsia"/>
          <w:szCs w:val="21"/>
        </w:rPr>
      </w:pPr>
      <w:r w:rsidRPr="009D6012">
        <w:rPr>
          <w:rFonts w:ascii="宋体" w:hAnsi="宋体" w:hint="eastAsia"/>
          <w:szCs w:val="21"/>
        </w:rPr>
        <w:t xml:space="preserve">当x =1500时选甲.、乙公司 都可以  </w:t>
      </w:r>
    </w:p>
    <w:p w:rsidR="00D05E81" w:rsidRPr="009D6012" w:rsidRDefault="00D05E81" w:rsidP="00D05E81">
      <w:pPr>
        <w:rPr>
          <w:rFonts w:ascii="宋体" w:hAnsi="宋体" w:hint="eastAsia"/>
          <w:szCs w:val="21"/>
        </w:rPr>
      </w:pPr>
      <w:r w:rsidRPr="009D6012">
        <w:rPr>
          <w:rFonts w:ascii="宋体" w:hAnsi="宋体" w:hint="eastAsia"/>
          <w:szCs w:val="21"/>
        </w:rPr>
        <w:t xml:space="preserve">(3)   选 乙公司 </w:t>
      </w:r>
    </w:p>
    <w:p w:rsidR="00D05E81" w:rsidRPr="009D6012" w:rsidRDefault="00D05E81" w:rsidP="00D05E81">
      <w:pPr>
        <w:rPr>
          <w:rFonts w:ascii="宋体" w:hAnsi="宋体" w:hint="eastAsia"/>
          <w:szCs w:val="21"/>
        </w:rPr>
      </w:pPr>
    </w:p>
    <w:p w:rsidR="00D05E81" w:rsidRPr="009D6012" w:rsidRDefault="00D05E81" w:rsidP="00D05E81">
      <w:pPr>
        <w:rPr>
          <w:rFonts w:ascii="宋体" w:hAnsi="宋体"/>
          <w:szCs w:val="21"/>
        </w:rPr>
      </w:pPr>
    </w:p>
    <w:p w:rsidR="00697AF3" w:rsidRPr="00D05E81" w:rsidRDefault="00697AF3" w:rsidP="00D05E81">
      <w:pPr>
        <w:rPr>
          <w:szCs w:val="21"/>
        </w:rPr>
      </w:pPr>
    </w:p>
    <w:sectPr w:rsidR="00697AF3" w:rsidRPr="00D05E81" w:rsidSect="0066513E">
      <w:headerReference w:type="even" r:id="rId70"/>
      <w:headerReference w:type="default" r:id="rId71"/>
      <w:footerReference w:type="default" r:id="rId72"/>
      <w:headerReference w:type="first" r:id="rId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AA3" w:rsidRDefault="00022AA3" w:rsidP="00CE4559">
      <w:r>
        <w:separator/>
      </w:r>
    </w:p>
  </w:endnote>
  <w:endnote w:type="continuationSeparator" w:id="0">
    <w:p w:rsidR="00022AA3" w:rsidRDefault="00022AA3"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3E" w:rsidRPr="00D57440" w:rsidRDefault="0066513E"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Pr="00D57440">
      <w:rPr>
        <w:rFonts w:hint="eastAsia"/>
        <w:sz w:val="18"/>
        <w:szCs w:val="18"/>
      </w:rPr>
      <w:t>：</w:t>
    </w:r>
    <w:r>
      <w:rPr>
        <w:rFonts w:hint="eastAsia"/>
        <w:sz w:val="18"/>
        <w:szCs w:val="18"/>
      </w:rPr>
      <w:t>hf</w:t>
    </w:r>
    <w:r w:rsidRPr="00D57440">
      <w:rPr>
        <w:rFonts w:hint="eastAsia"/>
        <w:sz w:val="18"/>
        <w:szCs w:val="18"/>
      </w:rPr>
      <w:t>.eduu.com</w:t>
    </w:r>
    <w:r>
      <w:rPr>
        <w:rFonts w:hint="eastAsia"/>
        <w:sz w:val="18"/>
        <w:szCs w:val="18"/>
      </w:rPr>
      <w:t xml:space="preserve">                               </w:t>
    </w:r>
    <w:r>
      <w:rPr>
        <w:rFonts w:hint="eastAsia"/>
        <w:sz w:val="18"/>
        <w:szCs w:val="18"/>
      </w:rPr>
      <w:t>中考</w:t>
    </w:r>
    <w:r>
      <w:rPr>
        <w:rFonts w:hint="eastAsia"/>
        <w:sz w:val="18"/>
        <w:szCs w:val="18"/>
      </w:rPr>
      <w:t xml:space="preserve">  </w:t>
    </w:r>
    <w:r w:rsidRPr="00D57440">
      <w:rPr>
        <w:rFonts w:hint="eastAsia"/>
        <w:sz w:val="18"/>
        <w:szCs w:val="18"/>
      </w:rPr>
      <w:t>家长交流</w:t>
    </w:r>
    <w:r w:rsidRPr="00D57440">
      <w:rPr>
        <w:rFonts w:hint="eastAsia"/>
        <w:sz w:val="18"/>
        <w:szCs w:val="18"/>
      </w:rPr>
      <w:t>QQ</w:t>
    </w:r>
    <w:r w:rsidRPr="00D57440">
      <w:rPr>
        <w:rFonts w:hint="eastAsia"/>
        <w:sz w:val="18"/>
        <w:szCs w:val="18"/>
      </w:rPr>
      <w:t>群：</w:t>
    </w:r>
    <w:r w:rsidRPr="00CE4559">
      <w:rPr>
        <w:sz w:val="18"/>
        <w:szCs w:val="18"/>
      </w:rPr>
      <w:t>241084359</w:t>
    </w:r>
    <w:r>
      <w:rPr>
        <w:rFonts w:hint="eastAsia"/>
        <w:sz w:val="18"/>
        <w:szCs w:val="18"/>
      </w:rPr>
      <w:t xml:space="preserve">  </w:t>
    </w:r>
  </w:p>
  <w:p w:rsidR="0066513E" w:rsidRDefault="0066513E">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 xml:space="preserve">_______________________________________________________________________  </w:t>
    </w:r>
  </w:p>
  <w:tbl>
    <w:tblPr>
      <w:tblW w:w="0" w:type="auto"/>
      <w:jc w:val="right"/>
      <w:tblLook w:val="04A0"/>
    </w:tblPr>
    <w:tblGrid>
      <w:gridCol w:w="7321"/>
      <w:gridCol w:w="222"/>
    </w:tblGrid>
    <w:tr w:rsidR="0066513E">
      <w:trPr>
        <w:jc w:val="right"/>
      </w:trPr>
      <w:tc>
        <w:tcPr>
          <w:tcW w:w="0" w:type="auto"/>
        </w:tcPr>
        <w:p w:rsidR="0066513E" w:rsidRPr="00904760" w:rsidRDefault="0066513E"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66513E" w:rsidRDefault="0066513E" w:rsidP="0066513E">
          <w:pPr>
            <w:pStyle w:val="a8"/>
            <w:jc w:val="right"/>
          </w:pPr>
          <w:r>
            <w:rPr>
              <w:lang w:val="zh-CN"/>
            </w:rPr>
            <w:t xml:space="preserve"> </w:t>
          </w:r>
        </w:p>
      </w:tc>
      <w:tc>
        <w:tcPr>
          <w:tcW w:w="0" w:type="auto"/>
        </w:tcPr>
        <w:p w:rsidR="0066513E" w:rsidRDefault="0066513E">
          <w:pPr>
            <w:pStyle w:val="a8"/>
            <w:jc w:val="right"/>
          </w:pPr>
        </w:p>
      </w:tc>
    </w:tr>
  </w:tbl>
  <w:p w:rsidR="0066513E" w:rsidRDefault="0066513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AA3" w:rsidRDefault="00022AA3" w:rsidP="00CE4559">
      <w:r>
        <w:separator/>
      </w:r>
    </w:p>
  </w:footnote>
  <w:footnote w:type="continuationSeparator" w:id="0">
    <w:p w:rsidR="00022AA3" w:rsidRDefault="00022AA3"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3E" w:rsidRDefault="0083328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3E" w:rsidRDefault="0083328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66513E" w:rsidRPr="00BE4451" w:rsidRDefault="0066513E" w:rsidP="0066513E">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Pr="00056554">
                  <w:rPr>
                    <w:rFonts w:hint="eastAsia"/>
                    <w:b/>
                    <w:szCs w:val="21"/>
                  </w:rPr>
                  <w:t>更多试题请登陆</w:t>
                </w:r>
                <w:r>
                  <w:rPr>
                    <w:rFonts w:hint="eastAsia"/>
                    <w:b/>
                    <w:szCs w:val="21"/>
                  </w:rPr>
                  <w:t>hf.zhongkao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3E" w:rsidRDefault="0083328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22"/>
      <w:numFmt w:val="decimal"/>
      <w:suff w:val="nothing"/>
      <w:lvlText w:val="%1."/>
      <w:lvlJc w:val="left"/>
    </w:lvl>
  </w:abstractNum>
  <w:abstractNum w:abstractNumId="1">
    <w:nsid w:val="00000008"/>
    <w:multiLevelType w:val="singleLevel"/>
    <w:tmpl w:val="00000008"/>
    <w:lvl w:ilvl="0">
      <w:start w:val="2"/>
      <w:numFmt w:val="chineseCounting"/>
      <w:suff w:val="nothing"/>
      <w:lvlText w:val="%1."/>
      <w:lvlJc w:val="left"/>
    </w:lvl>
  </w:abstractNum>
  <w:abstractNum w:abstractNumId="2">
    <w:nsid w:val="0000000A"/>
    <w:multiLevelType w:val="multilevel"/>
    <w:tmpl w:val="0000000A"/>
    <w:lvl w:ilvl="0">
      <w:start w:val="1"/>
      <w:numFmt w:val="decimal"/>
      <w:lvlText w:val="（%1）"/>
      <w:lvlJc w:val="left"/>
      <w:pPr>
        <w:tabs>
          <w:tab w:val="num" w:pos="1080"/>
        </w:tabs>
        <w:ind w:left="1080" w:hanging="720"/>
      </w:pPr>
      <w:rPr>
        <w:rFonts w:ascii="Times New Roman" w:eastAsia="Times New Roman" w:hAnsi="Times New Roman"/>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3">
    <w:nsid w:val="0000000B"/>
    <w:multiLevelType w:val="singleLevel"/>
    <w:tmpl w:val="0000000B"/>
    <w:lvl w:ilvl="0">
      <w:start w:val="1"/>
      <w:numFmt w:val="chineseCounting"/>
      <w:suff w:val="nothing"/>
      <w:lvlText w:val="%1."/>
      <w:lvlJc w:val="left"/>
    </w:lvl>
  </w:abstractNum>
  <w:abstractNum w:abstractNumId="4">
    <w:nsid w:val="0000000E"/>
    <w:multiLevelType w:val="singleLevel"/>
    <w:tmpl w:val="0000000E"/>
    <w:lvl w:ilvl="0">
      <w:start w:val="17"/>
      <w:numFmt w:val="decimal"/>
      <w:suff w:val="nothing"/>
      <w:lvlText w:val="%1."/>
      <w:lvlJc w:val="left"/>
    </w:lvl>
  </w:abstractNum>
  <w:abstractNum w:abstractNumId="5">
    <w:nsid w:val="0000000F"/>
    <w:multiLevelType w:val="multilevel"/>
    <w:tmpl w:val="0000000F"/>
    <w:lvl w:ilvl="0">
      <w:start w:val="1"/>
      <w:numFmt w:val="decimalFullWidth"/>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8">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10">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9">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903787A"/>
    <w:multiLevelType w:val="hybridMultilevel"/>
    <w:tmpl w:val="2CB21AB2"/>
    <w:lvl w:ilvl="0" w:tplc="8F6C88F8">
      <w:start w:val="1"/>
      <w:numFmt w:val="decimalFullWidth"/>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1">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2">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4">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7">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8">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9"/>
  </w:num>
  <w:num w:numId="3">
    <w:abstractNumId w:val="23"/>
  </w:num>
  <w:num w:numId="4">
    <w:abstractNumId w:val="26"/>
  </w:num>
  <w:num w:numId="5">
    <w:abstractNumId w:val="7"/>
  </w:num>
  <w:num w:numId="6">
    <w:abstractNumId w:val="15"/>
  </w:num>
  <w:num w:numId="7">
    <w:abstractNumId w:val="17"/>
  </w:num>
  <w:num w:numId="8">
    <w:abstractNumId w:val="13"/>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6"/>
  </w:num>
  <w:num w:numId="13">
    <w:abstractNumId w:val="12"/>
  </w:num>
  <w:num w:numId="14">
    <w:abstractNumId w:val="27"/>
  </w:num>
  <w:num w:numId="15">
    <w:abstractNumId w:val="19"/>
  </w:num>
  <w:num w:numId="16">
    <w:abstractNumId w:val="28"/>
  </w:num>
  <w:num w:numId="17">
    <w:abstractNumId w:val="29"/>
  </w:num>
  <w:num w:numId="18">
    <w:abstractNumId w:val="11"/>
  </w:num>
  <w:num w:numId="19">
    <w:abstractNumId w:val="24"/>
  </w:num>
  <w:num w:numId="20">
    <w:abstractNumId w:val="8"/>
  </w:num>
  <w:num w:numId="21">
    <w:abstractNumId w:val="21"/>
  </w:num>
  <w:num w:numId="22">
    <w:abstractNumId w:val="10"/>
  </w:num>
  <w:num w:numId="23">
    <w:abstractNumId w:val="25"/>
  </w:num>
  <w:num w:numId="24">
    <w:abstractNumId w:val="20"/>
  </w:num>
  <w:num w:numId="25">
    <w:abstractNumId w:val="1"/>
  </w:num>
  <w:num w:numId="26">
    <w:abstractNumId w:val="2"/>
  </w:num>
  <w:num w:numId="27">
    <w:abstractNumId w:val="5"/>
  </w:num>
  <w:num w:numId="28">
    <w:abstractNumId w:val="3"/>
  </w:num>
  <w:num w:numId="29">
    <w:abstractNumId w:val="4"/>
  </w:num>
  <w:num w:numId="30">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069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22AA3"/>
    <w:rsid w:val="00036B34"/>
    <w:rsid w:val="00037CD2"/>
    <w:rsid w:val="00040530"/>
    <w:rsid w:val="00047293"/>
    <w:rsid w:val="000541B9"/>
    <w:rsid w:val="000559E0"/>
    <w:rsid w:val="00056208"/>
    <w:rsid w:val="000635BA"/>
    <w:rsid w:val="0006720B"/>
    <w:rsid w:val="0007014E"/>
    <w:rsid w:val="00070511"/>
    <w:rsid w:val="00071F1F"/>
    <w:rsid w:val="000737AA"/>
    <w:rsid w:val="000739EC"/>
    <w:rsid w:val="000757B3"/>
    <w:rsid w:val="00087967"/>
    <w:rsid w:val="000A5430"/>
    <w:rsid w:val="000A61B6"/>
    <w:rsid w:val="000B5C45"/>
    <w:rsid w:val="000C04A7"/>
    <w:rsid w:val="000C2EA4"/>
    <w:rsid w:val="000C6154"/>
    <w:rsid w:val="000D5168"/>
    <w:rsid w:val="000D7122"/>
    <w:rsid w:val="000D791D"/>
    <w:rsid w:val="000E0E6C"/>
    <w:rsid w:val="000E43E0"/>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0381"/>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21DD"/>
    <w:rsid w:val="00247FF9"/>
    <w:rsid w:val="0025274C"/>
    <w:rsid w:val="00253341"/>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265B"/>
    <w:rsid w:val="002C3350"/>
    <w:rsid w:val="002C38AB"/>
    <w:rsid w:val="002D2039"/>
    <w:rsid w:val="002D29B2"/>
    <w:rsid w:val="002D6565"/>
    <w:rsid w:val="002D6D2E"/>
    <w:rsid w:val="002E4BE2"/>
    <w:rsid w:val="002E6D74"/>
    <w:rsid w:val="002F18B6"/>
    <w:rsid w:val="002F33C7"/>
    <w:rsid w:val="00311A46"/>
    <w:rsid w:val="00316BA5"/>
    <w:rsid w:val="003202CB"/>
    <w:rsid w:val="003319D9"/>
    <w:rsid w:val="0033280E"/>
    <w:rsid w:val="003410D1"/>
    <w:rsid w:val="00345A18"/>
    <w:rsid w:val="00346C3A"/>
    <w:rsid w:val="003505DF"/>
    <w:rsid w:val="00350BB2"/>
    <w:rsid w:val="003551BC"/>
    <w:rsid w:val="00373A4A"/>
    <w:rsid w:val="00376B1B"/>
    <w:rsid w:val="00380541"/>
    <w:rsid w:val="003818DB"/>
    <w:rsid w:val="00385895"/>
    <w:rsid w:val="00387353"/>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1A86"/>
    <w:rsid w:val="004A54A9"/>
    <w:rsid w:val="004A6154"/>
    <w:rsid w:val="004A63D6"/>
    <w:rsid w:val="004A77BF"/>
    <w:rsid w:val="004B034A"/>
    <w:rsid w:val="004B229D"/>
    <w:rsid w:val="004B76FB"/>
    <w:rsid w:val="004B7E7B"/>
    <w:rsid w:val="004C4272"/>
    <w:rsid w:val="004C53F4"/>
    <w:rsid w:val="004C761C"/>
    <w:rsid w:val="004D5BD7"/>
    <w:rsid w:val="004E5FC4"/>
    <w:rsid w:val="004F0D42"/>
    <w:rsid w:val="004F20FC"/>
    <w:rsid w:val="004F2650"/>
    <w:rsid w:val="004F5B8E"/>
    <w:rsid w:val="004F67D9"/>
    <w:rsid w:val="004F79FE"/>
    <w:rsid w:val="005050F0"/>
    <w:rsid w:val="0050513E"/>
    <w:rsid w:val="00507AD0"/>
    <w:rsid w:val="00510D2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5F85"/>
    <w:rsid w:val="006571E8"/>
    <w:rsid w:val="0066513E"/>
    <w:rsid w:val="006653AF"/>
    <w:rsid w:val="0067137C"/>
    <w:rsid w:val="00697AF3"/>
    <w:rsid w:val="006A0A17"/>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339C"/>
    <w:rsid w:val="007548B0"/>
    <w:rsid w:val="007557EE"/>
    <w:rsid w:val="00756D4B"/>
    <w:rsid w:val="00763CB3"/>
    <w:rsid w:val="0076442A"/>
    <w:rsid w:val="0076694F"/>
    <w:rsid w:val="007724F9"/>
    <w:rsid w:val="00773DCE"/>
    <w:rsid w:val="00780D88"/>
    <w:rsid w:val="0078236F"/>
    <w:rsid w:val="007825A7"/>
    <w:rsid w:val="0079031C"/>
    <w:rsid w:val="00794CEC"/>
    <w:rsid w:val="007A16DB"/>
    <w:rsid w:val="007A3918"/>
    <w:rsid w:val="007A4A98"/>
    <w:rsid w:val="007A5CB2"/>
    <w:rsid w:val="007D5C1F"/>
    <w:rsid w:val="007E0325"/>
    <w:rsid w:val="007E2FF4"/>
    <w:rsid w:val="007E4154"/>
    <w:rsid w:val="007F60F1"/>
    <w:rsid w:val="007F7DDA"/>
    <w:rsid w:val="00804563"/>
    <w:rsid w:val="008074E6"/>
    <w:rsid w:val="00810998"/>
    <w:rsid w:val="008138C2"/>
    <w:rsid w:val="008151F5"/>
    <w:rsid w:val="008168A5"/>
    <w:rsid w:val="00820724"/>
    <w:rsid w:val="00822967"/>
    <w:rsid w:val="00826479"/>
    <w:rsid w:val="0083328B"/>
    <w:rsid w:val="008368BC"/>
    <w:rsid w:val="00840E0D"/>
    <w:rsid w:val="0084161D"/>
    <w:rsid w:val="00841784"/>
    <w:rsid w:val="00850E36"/>
    <w:rsid w:val="00853414"/>
    <w:rsid w:val="00853871"/>
    <w:rsid w:val="00854246"/>
    <w:rsid w:val="0086042B"/>
    <w:rsid w:val="00876B91"/>
    <w:rsid w:val="008838BE"/>
    <w:rsid w:val="0088487C"/>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460F"/>
    <w:rsid w:val="00926227"/>
    <w:rsid w:val="00927316"/>
    <w:rsid w:val="009348F2"/>
    <w:rsid w:val="00941F7F"/>
    <w:rsid w:val="009542ED"/>
    <w:rsid w:val="00955350"/>
    <w:rsid w:val="00955CFF"/>
    <w:rsid w:val="0095678B"/>
    <w:rsid w:val="00957B1B"/>
    <w:rsid w:val="00961E85"/>
    <w:rsid w:val="00961F68"/>
    <w:rsid w:val="00964C19"/>
    <w:rsid w:val="0097533F"/>
    <w:rsid w:val="009837E8"/>
    <w:rsid w:val="0099359A"/>
    <w:rsid w:val="009A2E1B"/>
    <w:rsid w:val="009C03FA"/>
    <w:rsid w:val="009C1D3B"/>
    <w:rsid w:val="009C332A"/>
    <w:rsid w:val="009C6711"/>
    <w:rsid w:val="009D4001"/>
    <w:rsid w:val="009E0CDF"/>
    <w:rsid w:val="00A01554"/>
    <w:rsid w:val="00A06C6F"/>
    <w:rsid w:val="00A06EFE"/>
    <w:rsid w:val="00A10592"/>
    <w:rsid w:val="00A12808"/>
    <w:rsid w:val="00A213FE"/>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C320E"/>
    <w:rsid w:val="00AD0D76"/>
    <w:rsid w:val="00AD183E"/>
    <w:rsid w:val="00AE3333"/>
    <w:rsid w:val="00B01B90"/>
    <w:rsid w:val="00B04AD6"/>
    <w:rsid w:val="00B103CA"/>
    <w:rsid w:val="00B202E9"/>
    <w:rsid w:val="00B212AC"/>
    <w:rsid w:val="00B217EE"/>
    <w:rsid w:val="00B243D4"/>
    <w:rsid w:val="00B30597"/>
    <w:rsid w:val="00B47E9C"/>
    <w:rsid w:val="00B550C3"/>
    <w:rsid w:val="00B5775C"/>
    <w:rsid w:val="00B608C2"/>
    <w:rsid w:val="00B61492"/>
    <w:rsid w:val="00B63D50"/>
    <w:rsid w:val="00B67B29"/>
    <w:rsid w:val="00B745C0"/>
    <w:rsid w:val="00B82D72"/>
    <w:rsid w:val="00B91280"/>
    <w:rsid w:val="00B94234"/>
    <w:rsid w:val="00B94274"/>
    <w:rsid w:val="00BA29A9"/>
    <w:rsid w:val="00BA3F89"/>
    <w:rsid w:val="00BB44FB"/>
    <w:rsid w:val="00BB5021"/>
    <w:rsid w:val="00BC13A6"/>
    <w:rsid w:val="00BC477C"/>
    <w:rsid w:val="00BC4BD5"/>
    <w:rsid w:val="00BD6163"/>
    <w:rsid w:val="00BD7E06"/>
    <w:rsid w:val="00BE0B72"/>
    <w:rsid w:val="00BE27BF"/>
    <w:rsid w:val="00BE700F"/>
    <w:rsid w:val="00C02D1E"/>
    <w:rsid w:val="00C03C63"/>
    <w:rsid w:val="00C15A62"/>
    <w:rsid w:val="00C16554"/>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75B98"/>
    <w:rsid w:val="00C81C85"/>
    <w:rsid w:val="00C83931"/>
    <w:rsid w:val="00C8492C"/>
    <w:rsid w:val="00C94B1C"/>
    <w:rsid w:val="00C95A02"/>
    <w:rsid w:val="00C96049"/>
    <w:rsid w:val="00C96396"/>
    <w:rsid w:val="00CA5507"/>
    <w:rsid w:val="00CB3D24"/>
    <w:rsid w:val="00CB5C03"/>
    <w:rsid w:val="00CB789B"/>
    <w:rsid w:val="00CC4D93"/>
    <w:rsid w:val="00CC6BB2"/>
    <w:rsid w:val="00CD5B26"/>
    <w:rsid w:val="00CE4559"/>
    <w:rsid w:val="00CE4582"/>
    <w:rsid w:val="00CE566A"/>
    <w:rsid w:val="00CE690C"/>
    <w:rsid w:val="00CF182E"/>
    <w:rsid w:val="00CF27EF"/>
    <w:rsid w:val="00CF3AEB"/>
    <w:rsid w:val="00CF6B27"/>
    <w:rsid w:val="00CF6CF3"/>
    <w:rsid w:val="00D00A30"/>
    <w:rsid w:val="00D037A3"/>
    <w:rsid w:val="00D05AD8"/>
    <w:rsid w:val="00D05E81"/>
    <w:rsid w:val="00D130D3"/>
    <w:rsid w:val="00D20FA2"/>
    <w:rsid w:val="00D23381"/>
    <w:rsid w:val="00D30B03"/>
    <w:rsid w:val="00D341A4"/>
    <w:rsid w:val="00D43AE9"/>
    <w:rsid w:val="00D44D7A"/>
    <w:rsid w:val="00D60B8F"/>
    <w:rsid w:val="00D6261B"/>
    <w:rsid w:val="00D62C37"/>
    <w:rsid w:val="00D63E7C"/>
    <w:rsid w:val="00D72BA7"/>
    <w:rsid w:val="00D90F22"/>
    <w:rsid w:val="00D942F9"/>
    <w:rsid w:val="00D950AD"/>
    <w:rsid w:val="00DA47CD"/>
    <w:rsid w:val="00DC0868"/>
    <w:rsid w:val="00DC0F64"/>
    <w:rsid w:val="00DC5847"/>
    <w:rsid w:val="00DD1317"/>
    <w:rsid w:val="00DD2DFF"/>
    <w:rsid w:val="00DD3874"/>
    <w:rsid w:val="00DD39AF"/>
    <w:rsid w:val="00DE37D1"/>
    <w:rsid w:val="00DE699B"/>
    <w:rsid w:val="00DF6D5B"/>
    <w:rsid w:val="00E00A0B"/>
    <w:rsid w:val="00E07743"/>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2B4E"/>
    <w:rsid w:val="00F55591"/>
    <w:rsid w:val="00F60406"/>
    <w:rsid w:val="00F623AD"/>
    <w:rsid w:val="00F66860"/>
    <w:rsid w:val="00F678B3"/>
    <w:rsid w:val="00F7081E"/>
    <w:rsid w:val="00F73B86"/>
    <w:rsid w:val="00F741F2"/>
    <w:rsid w:val="00F82A27"/>
    <w:rsid w:val="00F96CD1"/>
    <w:rsid w:val="00F976D7"/>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E7705"/>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706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2.png"/><Relationship Id="rId39" Type="http://schemas.openxmlformats.org/officeDocument/2006/relationships/image" Target="media/image20.emf"/><Relationship Id="rId21" Type="http://schemas.openxmlformats.org/officeDocument/2006/relationships/image" Target="media/image8.png"/><Relationship Id="rId34" Type="http://schemas.openxmlformats.org/officeDocument/2006/relationships/image" Target="media/image17.wmf"/><Relationship Id="rId42" Type="http://schemas.openxmlformats.org/officeDocument/2006/relationships/oleObject" Target="embeddings/oleObject14.bin"/><Relationship Id="rId47" Type="http://schemas.openxmlformats.org/officeDocument/2006/relationships/image" Target="media/image24.wmf"/><Relationship Id="rId50" Type="http://schemas.openxmlformats.org/officeDocument/2006/relationships/image" Target="media/image26.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oleObject" Target="embeddings/oleObject29.bin"/><Relationship Id="rId7" Type="http://schemas.openxmlformats.org/officeDocument/2006/relationships/image" Target="media/image1.wmf"/><Relationship Id="rId71"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9.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1.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2.bin"/><Relationship Id="rId66" Type="http://schemas.openxmlformats.org/officeDocument/2006/relationships/image" Target="media/image33.png"/><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0.png"/><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5.png"/><Relationship Id="rId57" Type="http://schemas.openxmlformats.org/officeDocument/2006/relationships/image" Target="media/image30.wmf"/><Relationship Id="rId61" Type="http://schemas.openxmlformats.org/officeDocument/2006/relationships/image" Target="media/image32.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0.bin"/><Relationship Id="rId44" Type="http://schemas.openxmlformats.org/officeDocument/2006/relationships/oleObject" Target="embeddings/oleObject15.bin"/><Relationship Id="rId52" Type="http://schemas.openxmlformats.org/officeDocument/2006/relationships/image" Target="media/image27.wmf"/><Relationship Id="rId60" Type="http://schemas.openxmlformats.org/officeDocument/2006/relationships/oleObject" Target="embeddings/oleObject23.bin"/><Relationship Id="rId65" Type="http://schemas.openxmlformats.org/officeDocument/2006/relationships/oleObject" Target="embeddings/oleObject27.bin"/><Relationship Id="rId73"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image" Target="media/image23.wmf"/><Relationship Id="rId48" Type="http://schemas.openxmlformats.org/officeDocument/2006/relationships/oleObject" Target="embeddings/oleObject18.bin"/><Relationship Id="rId56" Type="http://schemas.openxmlformats.org/officeDocument/2006/relationships/image" Target="media/image29.png"/><Relationship Id="rId64" Type="http://schemas.openxmlformats.org/officeDocument/2006/relationships/oleObject" Target="embeddings/oleObject26.bin"/><Relationship Id="rId69" Type="http://schemas.openxmlformats.org/officeDocument/2006/relationships/oleObject" Target="embeddings/oleObject30.bin"/><Relationship Id="rId8" Type="http://schemas.openxmlformats.org/officeDocument/2006/relationships/oleObject" Target="embeddings/oleObject1.bin"/><Relationship Id="rId51" Type="http://schemas.openxmlformats.org/officeDocument/2006/relationships/oleObject" Target="embeddings/oleObject19.bin"/><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1.png"/><Relationship Id="rId33" Type="http://schemas.openxmlformats.org/officeDocument/2006/relationships/oleObject" Target="embeddings/oleObject11.bin"/><Relationship Id="rId38" Type="http://schemas.openxmlformats.org/officeDocument/2006/relationships/image" Target="media/image19.png"/><Relationship Id="rId46" Type="http://schemas.openxmlformats.org/officeDocument/2006/relationships/oleObject" Target="embeddings/oleObject17.bin"/><Relationship Id="rId59" Type="http://schemas.openxmlformats.org/officeDocument/2006/relationships/image" Target="media/image31.wmf"/><Relationship Id="rId67" Type="http://schemas.openxmlformats.org/officeDocument/2006/relationships/oleObject" Target="embeddings/oleObject28.bin"/><Relationship Id="rId20" Type="http://schemas.openxmlformats.org/officeDocument/2006/relationships/oleObject" Target="embeddings/oleObject7.bin"/><Relationship Id="rId41" Type="http://schemas.openxmlformats.org/officeDocument/2006/relationships/image" Target="media/image22.wmf"/><Relationship Id="rId54" Type="http://schemas.openxmlformats.org/officeDocument/2006/relationships/image" Target="media/image28.wmf"/><Relationship Id="rId62" Type="http://schemas.openxmlformats.org/officeDocument/2006/relationships/oleObject" Target="embeddings/oleObject24.bin"/><Relationship Id="rId70" Type="http://schemas.openxmlformats.org/officeDocument/2006/relationships/header" Target="header1.xm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3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1</Pages>
  <Words>580</Words>
  <Characters>3306</Characters>
  <Application>Microsoft Office Word</Application>
  <DocSecurity>0</DocSecurity>
  <Lines>27</Lines>
  <Paragraphs>7</Paragraphs>
  <ScaleCrop>false</ScaleCrop>
  <Company>Lenovo</Company>
  <LinksUpToDate>false</LinksUpToDate>
  <CharactersWithSpaces>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48</cp:revision>
  <dcterms:created xsi:type="dcterms:W3CDTF">2012-08-22T03:05:00Z</dcterms:created>
  <dcterms:modified xsi:type="dcterms:W3CDTF">2012-09-05T03:07:00Z</dcterms:modified>
</cp:coreProperties>
</file>