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2467" w:rsidRDefault="00712467" w:rsidP="00712467">
      <w:pPr>
        <w:widowControl/>
        <w:spacing w:line="360" w:lineRule="auto"/>
        <w:jc w:val="center"/>
        <w:rPr>
          <w:rFonts w:ascii="ˎ̥" w:hAnsi="ˎ̥" w:cs="宋体" w:hint="eastAsia"/>
          <w:b/>
          <w:kern w:val="0"/>
          <w:sz w:val="32"/>
          <w:szCs w:val="32"/>
        </w:rPr>
      </w:pPr>
      <w:r w:rsidRPr="00A729B6">
        <w:rPr>
          <w:rFonts w:ascii="ˎ̥" w:hAnsi="ˎ̥" w:cs="宋体" w:hint="eastAsia"/>
          <w:b/>
          <w:kern w:val="0"/>
          <w:sz w:val="32"/>
          <w:szCs w:val="32"/>
        </w:rPr>
        <w:t>2012</w:t>
      </w:r>
      <w:r>
        <w:rPr>
          <w:rFonts w:ascii="ˎ̥" w:hAnsi="ˎ̥" w:cs="宋体" w:hint="eastAsia"/>
          <w:b/>
          <w:kern w:val="0"/>
          <w:sz w:val="32"/>
          <w:szCs w:val="32"/>
        </w:rPr>
        <w:t>年广东奥校初中入学考试数学第二试试卷</w:t>
      </w:r>
      <w:bookmarkStart w:id="0" w:name="19290832632"/>
      <w:bookmarkEnd w:id="0"/>
    </w:p>
    <w:p w:rsidR="00712467" w:rsidRPr="00C0414A" w:rsidRDefault="00712467" w:rsidP="00712467">
      <w:pPr>
        <w:widowControl/>
        <w:spacing w:line="360" w:lineRule="auto"/>
        <w:jc w:val="center"/>
        <w:rPr>
          <w:rFonts w:ascii="ˎ̥" w:hAnsi="ˎ̥" w:cs="宋体" w:hint="eastAsia"/>
          <w:b/>
          <w:kern w:val="0"/>
          <w:szCs w:val="21"/>
        </w:rPr>
      </w:pPr>
      <w:r w:rsidRPr="00C0414A">
        <w:rPr>
          <w:rFonts w:ascii="ˎ̥" w:hAnsi="ˎ̥" w:cs="宋体" w:hint="eastAsia"/>
          <w:b/>
          <w:kern w:val="0"/>
          <w:szCs w:val="21"/>
        </w:rPr>
        <w:t>第一部分</w:t>
      </w:r>
    </w:p>
    <w:p w:rsidR="00712467" w:rsidRPr="00CD71BF" w:rsidRDefault="00712467" w:rsidP="00712467">
      <w:pPr>
        <w:widowControl/>
        <w:shd w:val="clear" w:color="auto" w:fill="FFFFFF"/>
        <w:spacing w:line="360" w:lineRule="auto"/>
        <w:jc w:val="left"/>
        <w:rPr>
          <w:rFonts w:ascii="ˎ̥" w:hAnsi="ˎ̥" w:cs="宋体" w:hint="eastAsia"/>
          <w:b/>
          <w:vanish/>
          <w:kern w:val="0"/>
          <w:sz w:val="18"/>
          <w:szCs w:val="18"/>
        </w:rPr>
      </w:pPr>
    </w:p>
    <w:p w:rsidR="00712467" w:rsidRPr="00CD71BF" w:rsidRDefault="00712467" w:rsidP="00712467">
      <w:pPr>
        <w:widowControl/>
        <w:shd w:val="clear" w:color="auto" w:fill="FFFFFF"/>
        <w:spacing w:line="360" w:lineRule="auto"/>
        <w:jc w:val="left"/>
        <w:rPr>
          <w:rFonts w:ascii="ˎ̥" w:hAnsi="ˎ̥" w:cs="宋体" w:hint="eastAsia"/>
          <w:b/>
          <w:vanish/>
          <w:kern w:val="0"/>
          <w:sz w:val="18"/>
          <w:szCs w:val="18"/>
        </w:rPr>
      </w:pPr>
      <w:bookmarkStart w:id="1" w:name="19290883530"/>
      <w:bookmarkEnd w:id="1"/>
    </w:p>
    <w:p w:rsidR="00712467" w:rsidRPr="00CD71BF" w:rsidRDefault="00712467" w:rsidP="00712467">
      <w:pPr>
        <w:widowControl/>
        <w:shd w:val="clear" w:color="auto" w:fill="FFFFFF"/>
        <w:spacing w:line="360" w:lineRule="auto"/>
        <w:jc w:val="left"/>
        <w:rPr>
          <w:rFonts w:ascii="ˎ̥" w:hAnsi="ˎ̥" w:cs="宋体" w:hint="eastAsia"/>
          <w:b/>
          <w:vanish/>
          <w:kern w:val="0"/>
          <w:sz w:val="18"/>
          <w:szCs w:val="18"/>
        </w:rPr>
      </w:pPr>
      <w:bookmarkStart w:id="2" w:name="19290921210"/>
      <w:bookmarkEnd w:id="2"/>
    </w:p>
    <w:p w:rsidR="00712467" w:rsidRPr="00CD71BF" w:rsidRDefault="00712467" w:rsidP="00712467">
      <w:pPr>
        <w:widowControl/>
        <w:shd w:val="clear" w:color="auto" w:fill="FFFFFF"/>
        <w:spacing w:line="360" w:lineRule="auto"/>
        <w:jc w:val="left"/>
        <w:rPr>
          <w:rFonts w:ascii="ˎ̥" w:hAnsi="ˎ̥" w:cs="宋体" w:hint="eastAsia"/>
          <w:b/>
          <w:vanish/>
          <w:kern w:val="0"/>
          <w:sz w:val="18"/>
          <w:szCs w:val="18"/>
        </w:rPr>
      </w:pPr>
      <w:bookmarkStart w:id="3" w:name="#10"/>
      <w:bookmarkStart w:id="4" w:name="19290965336"/>
      <w:bookmarkEnd w:id="3"/>
      <w:bookmarkEnd w:id="4"/>
    </w:p>
    <w:p w:rsidR="00712467" w:rsidRPr="00CD71BF" w:rsidRDefault="00712467" w:rsidP="00712467">
      <w:pPr>
        <w:widowControl/>
        <w:shd w:val="clear" w:color="auto" w:fill="FFFFFF"/>
        <w:spacing w:line="360" w:lineRule="auto"/>
        <w:jc w:val="left"/>
        <w:rPr>
          <w:rFonts w:ascii="ˎ̥" w:hAnsi="ˎ̥" w:cs="宋体" w:hint="eastAsia"/>
          <w:b/>
          <w:vanish/>
          <w:kern w:val="0"/>
          <w:sz w:val="18"/>
          <w:szCs w:val="18"/>
        </w:rPr>
      </w:pPr>
      <w:bookmarkStart w:id="5" w:name="#12"/>
      <w:bookmarkStart w:id="6" w:name="19290989255"/>
      <w:bookmarkEnd w:id="5"/>
      <w:bookmarkEnd w:id="6"/>
    </w:p>
    <w:p w:rsidR="00712467" w:rsidRPr="00CD71BF" w:rsidRDefault="00712467" w:rsidP="00712467">
      <w:pPr>
        <w:widowControl/>
        <w:shd w:val="clear" w:color="auto" w:fill="FFFFFF"/>
        <w:spacing w:line="360" w:lineRule="auto"/>
        <w:jc w:val="left"/>
        <w:rPr>
          <w:rFonts w:ascii="ˎ̥" w:hAnsi="ˎ̥" w:cs="宋体" w:hint="eastAsia"/>
          <w:b/>
          <w:vanish/>
          <w:kern w:val="0"/>
          <w:sz w:val="18"/>
          <w:szCs w:val="18"/>
        </w:rPr>
      </w:pPr>
      <w:bookmarkStart w:id="7" w:name="#14"/>
      <w:bookmarkStart w:id="8" w:name="19291056776"/>
      <w:bookmarkEnd w:id="7"/>
      <w:bookmarkEnd w:id="8"/>
    </w:p>
    <w:p w:rsidR="00712467" w:rsidRPr="00CD71BF" w:rsidRDefault="00712467" w:rsidP="00712467">
      <w:pPr>
        <w:widowControl/>
        <w:shd w:val="clear" w:color="auto" w:fill="FFFFFF"/>
        <w:spacing w:line="360" w:lineRule="auto"/>
        <w:jc w:val="left"/>
        <w:rPr>
          <w:rFonts w:ascii="ˎ̥" w:hAnsi="ˎ̥" w:cs="宋体" w:hint="eastAsia"/>
          <w:b/>
          <w:vanish/>
          <w:kern w:val="0"/>
          <w:sz w:val="18"/>
          <w:szCs w:val="18"/>
        </w:rPr>
      </w:pPr>
      <w:bookmarkStart w:id="9" w:name="#16"/>
      <w:bookmarkStart w:id="10" w:name="19291088263"/>
      <w:bookmarkEnd w:id="9"/>
      <w:bookmarkEnd w:id="10"/>
    </w:p>
    <w:p w:rsidR="00712467" w:rsidRPr="00CD71BF" w:rsidRDefault="00712467" w:rsidP="00712467">
      <w:pPr>
        <w:widowControl/>
        <w:shd w:val="clear" w:color="auto" w:fill="FFFFFF"/>
        <w:spacing w:line="360" w:lineRule="auto"/>
        <w:jc w:val="left"/>
        <w:rPr>
          <w:rFonts w:ascii="ˎ̥" w:hAnsi="ˎ̥" w:cs="宋体" w:hint="eastAsia"/>
          <w:b/>
          <w:vanish/>
          <w:kern w:val="0"/>
          <w:sz w:val="18"/>
          <w:szCs w:val="18"/>
        </w:rPr>
      </w:pPr>
    </w:p>
    <w:p w:rsidR="00712467" w:rsidRPr="00CD71BF" w:rsidRDefault="00712467" w:rsidP="00712467">
      <w:pPr>
        <w:widowControl/>
        <w:shd w:val="clear" w:color="auto" w:fill="FFFFFF"/>
        <w:spacing w:line="360" w:lineRule="auto"/>
        <w:jc w:val="left"/>
        <w:rPr>
          <w:rFonts w:ascii="ˎ̥" w:hAnsi="ˎ̥" w:cs="宋体" w:hint="eastAsia"/>
          <w:b/>
          <w:vanish/>
          <w:kern w:val="0"/>
          <w:sz w:val="18"/>
          <w:szCs w:val="18"/>
        </w:rPr>
      </w:pPr>
      <w:bookmarkStart w:id="11" w:name="#6"/>
      <w:bookmarkStart w:id="12" w:name="19281198659"/>
      <w:bookmarkEnd w:id="11"/>
      <w:bookmarkEnd w:id="12"/>
    </w:p>
    <w:p w:rsidR="00712467" w:rsidRPr="00CD71BF" w:rsidRDefault="00712467" w:rsidP="00712467">
      <w:pPr>
        <w:widowControl/>
        <w:shd w:val="clear" w:color="auto" w:fill="FFFFFF"/>
        <w:spacing w:line="360" w:lineRule="auto"/>
        <w:jc w:val="left"/>
        <w:rPr>
          <w:rFonts w:ascii="ˎ̥" w:hAnsi="ˎ̥" w:cs="宋体" w:hint="eastAsia"/>
          <w:b/>
          <w:vanish/>
          <w:kern w:val="0"/>
          <w:sz w:val="18"/>
          <w:szCs w:val="18"/>
        </w:rPr>
      </w:pPr>
      <w:bookmarkStart w:id="13" w:name="#8"/>
      <w:bookmarkStart w:id="14" w:name="19282579946"/>
      <w:bookmarkEnd w:id="13"/>
      <w:bookmarkEnd w:id="14"/>
    </w:p>
    <w:p w:rsidR="00712467" w:rsidRDefault="00712467" w:rsidP="00712467">
      <w:pPr>
        <w:pStyle w:val="dpostcontent"/>
        <w:wordWrap/>
        <w:spacing w:line="360" w:lineRule="auto"/>
        <w:rPr>
          <w:rFonts w:hint="eastAsia"/>
          <w:b/>
        </w:rPr>
      </w:pPr>
      <w:r w:rsidRPr="00CD71BF">
        <w:rPr>
          <w:b/>
        </w:rPr>
        <w:t>1、32位同学，他们身上带的钱从13元到44元，钱数都不相同，且都是整数（单位：元）；现有两类小图书，一类是每本3元，另一类是每本5元；要求每个同学都把身上带的钱用完（但不可借钱或凑钱），并且每人都尽量多买3元一本的小图书，则他们所买的3元一本的小图书最多共有______本。</w:t>
      </w:r>
      <w:r w:rsidRPr="00CD71BF">
        <w:rPr>
          <w:b/>
        </w:rPr>
        <w:br/>
        <w:t>2、大家知道，2010年我们广州市将要举办“亚运会”，现在我们来玩一个与2010有关的游戏：将1~2010这2010个整数写成一行（两个整数间用逗号分开），使得由第二个数开始的每个数都是它前面所排列的所有数之和的约数，按要求写出之后，由排在第2010个位置上的数的大小决定胜负，且规定此数较大者为胜者。你很聪明，最后你是胜者，因为你排在第2010个位置上的数是______。</w:t>
      </w:r>
      <w:r w:rsidRPr="00CD71BF">
        <w:rPr>
          <w:b/>
        </w:rPr>
        <w:br/>
        <w:t xml:space="preserve">3、从10个英语字母A、B、C、D、E、F、G、X、Y、Z中，任选5个字母组成一个“词”（字母允许重复），将所有可能的“词”按辞典顺序（即英汉辞典中英语词汇的排列顺序）排列，得到一个“词表”:AAAAA，AAAAB，AAAAC，…，AAAAZ，AAABA，AAABB，AAABC，…，AAABZ，…，ZZZZY，ZZZZZ如果设位于“词”CYZGD与“词”XEFBA之间（这两个词除外）的“词”有k个，那么“词表”中的第k个词是______。 </w:t>
      </w:r>
      <w:r w:rsidRPr="00CD71BF">
        <w:rPr>
          <w:b/>
        </w:rPr>
        <w:br/>
        <w:t>4、小京和小北两人同时同地同向出发，沿环形跑道匀速跑步．如果出发时小北的速度是小京的2.5倍，当小北第一次追上小京时，小京的速度立即提高25%，而小北的速度立即减少20%。已知小北第二次追上小京的地点与第一次追上小京的地点相距</w:t>
      </w:r>
      <w:smartTag w:uri="urn:schemas-microsoft-com:office:smarttags" w:element="chmetcnv">
        <w:smartTagPr>
          <w:attr w:name="TCSC" w:val="0"/>
          <w:attr w:name="NumberType" w:val="1"/>
          <w:attr w:name="Negative" w:val="False"/>
          <w:attr w:name="HasSpace" w:val="False"/>
          <w:attr w:name="SourceValue" w:val="100"/>
          <w:attr w:name="UnitName" w:val="米"/>
        </w:smartTagPr>
        <w:r w:rsidRPr="00CD71BF">
          <w:rPr>
            <w:b/>
          </w:rPr>
          <w:t>100米</w:t>
        </w:r>
      </w:smartTag>
      <w:r w:rsidRPr="00CD71BF">
        <w:rPr>
          <w:b/>
        </w:rPr>
        <w:t>，那么这条环形跑道的周长是______米。</w:t>
      </w:r>
      <w:r w:rsidRPr="00CD71BF">
        <w:rPr>
          <w:b/>
        </w:rPr>
        <w:br/>
        <w:t>5、在一个圆圈上有几十个孔（不到100个），小明像走跳棋那样，从A孔出发沿着逆时针方向，每隔几孔跳一步，希望一圈以后能跳回A孔。他先试着每隔2孔跳一步，结果只跳到B孔（指的是若再跳就跳过A孔了）；他又试着每隔4孔跳一步，也只能跳到B孔，最后他每隔6孔跳一步，正好跳回A孔。则这个圆圈上共有______个孔。</w:t>
      </w:r>
    </w:p>
    <w:p w:rsidR="00712467" w:rsidRDefault="00712467" w:rsidP="00712467">
      <w:pPr>
        <w:pStyle w:val="dpostcontent"/>
        <w:wordWrap/>
        <w:spacing w:line="360" w:lineRule="auto"/>
        <w:rPr>
          <w:rFonts w:hint="eastAsia"/>
          <w:b/>
        </w:rPr>
      </w:pPr>
    </w:p>
    <w:p w:rsidR="00712467" w:rsidRDefault="00712467" w:rsidP="00712467">
      <w:pPr>
        <w:rPr>
          <w:rFonts w:hint="eastAsia"/>
          <w:noProof/>
        </w:rPr>
      </w:pPr>
      <w:r>
        <w:rPr>
          <w:noProof/>
        </w:rPr>
        <mc:AlternateContent>
          <mc:Choice Requires="wps">
            <w:drawing>
              <wp:anchor distT="0" distB="0" distL="114300" distR="114300" simplePos="0" relativeHeight="251661312" behindDoc="1" locked="0" layoutInCell="1" allowOverlap="1">
                <wp:simplePos x="0" y="0"/>
                <wp:positionH relativeFrom="page">
                  <wp:posOffset>1133475</wp:posOffset>
                </wp:positionH>
                <wp:positionV relativeFrom="page">
                  <wp:posOffset>1524000</wp:posOffset>
                </wp:positionV>
                <wp:extent cx="5219700" cy="0"/>
                <wp:effectExtent l="9525" t="9525" r="9525" b="9525"/>
                <wp:wrapNone/>
                <wp:docPr id="6"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19700"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4" o:spid="_x0000_s1026" style="position:absolute;left:0;text-align:lef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9.25pt,120pt" to="500.25pt,12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" strokeweight="0">
                <w10:wrap anchorx="page" anchory="page"/>
              </v:line>
            </w:pict>
          </mc:Fallback>
        </mc:AlternateContent>
      </w:r>
    </w:p>
    <w:p w:rsidR="00712467" w:rsidRDefault="00712467" w:rsidP="00712467">
      <w:pPr>
        <w:jc w:val="center"/>
        <w:rPr>
          <w:rFonts w:ascii="ˎ̥" w:hAnsi="ˎ̥" w:hint="eastAsia"/>
          <w:b/>
        </w:rPr>
      </w:pPr>
    </w:p>
    <w:p w:rsidR="00712467" w:rsidRDefault="00712467" w:rsidP="00712467">
      <w:pPr>
        <w:jc w:val="center"/>
        <w:rPr>
          <w:rFonts w:ascii="ˎ̥" w:hAnsi="ˎ̥" w:hint="eastAsia"/>
          <w:b/>
        </w:rPr>
      </w:pPr>
    </w:p>
    <w:p w:rsidR="00712467" w:rsidRDefault="00712467" w:rsidP="00712467">
      <w:pPr>
        <w:jc w:val="center"/>
        <w:rPr>
          <w:rFonts w:ascii="ˎ̥" w:hAnsi="ˎ̥" w:hint="eastAsia"/>
          <w:b/>
        </w:rPr>
      </w:pPr>
      <w:r w:rsidRPr="00CD71BF">
        <w:rPr>
          <w:rFonts w:ascii="ˎ̥" w:hAnsi="ˎ̥"/>
          <w:b/>
        </w:rPr>
        <w:lastRenderedPageBreak/>
        <w:t>第二部分</w:t>
      </w:r>
    </w:p>
    <w:p w:rsidR="00712467" w:rsidRPr="00C0414A" w:rsidRDefault="00712467" w:rsidP="00712467">
      <w:pPr>
        <w:rPr>
          <w:rFonts w:ascii="Calibri" w:hAnsi="Calibri" w:cs="Calibri" w:hint="eastAsia"/>
          <w:color w:val="00B050"/>
          <w:kern w:val="0"/>
          <w:sz w:val="30"/>
          <w:szCs w:val="30"/>
        </w:rPr>
      </w:pPr>
      <w:r w:rsidRPr="00CD71BF">
        <w:rPr>
          <w:rFonts w:ascii="ˎ̥" w:hAnsi="ˎ̥"/>
          <w:b/>
        </w:rPr>
        <w:br/>
      </w:r>
      <w:r w:rsidRPr="008E2BDE">
        <w:rPr>
          <w:rFonts w:ascii="ˎ̥" w:hAnsi="ˎ̥"/>
          <w:b/>
        </w:rPr>
        <w:t>1</w:t>
      </w:r>
      <w:r w:rsidRPr="008E2BDE">
        <w:rPr>
          <w:rFonts w:ascii="ˎ̥" w:hAnsi="ˎ̥"/>
          <w:b/>
        </w:rPr>
        <w:t>、（</w:t>
      </w:r>
      <w:r w:rsidRPr="008E2BDE">
        <w:rPr>
          <w:rFonts w:ascii="ˎ̥" w:hAnsi="ˎ̥"/>
          <w:b/>
        </w:rPr>
        <w:t>10</w:t>
      </w:r>
      <w:r w:rsidRPr="008E2BDE">
        <w:rPr>
          <w:rFonts w:ascii="ˎ̥" w:hAnsi="ˎ̥"/>
          <w:b/>
        </w:rPr>
        <w:t>分）如图，把正方形的土地分成如下四个长方形（它们的面积分别为</w:t>
      </w:r>
      <w:r w:rsidRPr="008E2BDE">
        <w:rPr>
          <w:rFonts w:ascii="ˎ̥" w:hAnsi="ˎ̥"/>
          <w:b/>
        </w:rPr>
        <w:t>10</w:t>
      </w:r>
      <w:r w:rsidRPr="008E2BDE">
        <w:rPr>
          <w:rFonts w:ascii="ˎ̥" w:hAnsi="ˎ̥"/>
          <w:b/>
        </w:rPr>
        <w:t>平方米、</w:t>
      </w:r>
      <w:r w:rsidRPr="008E2BDE">
        <w:rPr>
          <w:rFonts w:ascii="ˎ̥" w:hAnsi="ˎ̥"/>
          <w:b/>
        </w:rPr>
        <w:t>20</w:t>
      </w:r>
      <w:r w:rsidRPr="008E2BDE">
        <w:rPr>
          <w:rFonts w:ascii="ˎ̥" w:hAnsi="ˎ̥"/>
          <w:b/>
        </w:rPr>
        <w:t>平方米、</w:t>
      </w:r>
      <w:r w:rsidRPr="008E2BDE">
        <w:rPr>
          <w:rFonts w:ascii="ˎ̥" w:hAnsi="ˎ̥"/>
          <w:b/>
        </w:rPr>
        <w:t>30</w:t>
      </w:r>
      <w:r w:rsidRPr="008E2BDE">
        <w:rPr>
          <w:rFonts w:ascii="ˎ̥" w:hAnsi="ˎ̥"/>
          <w:b/>
        </w:rPr>
        <w:t>平方米、</w:t>
      </w:r>
      <w:r w:rsidRPr="008E2BDE">
        <w:rPr>
          <w:rFonts w:ascii="ˎ̥" w:hAnsi="ˎ̥"/>
          <w:b/>
        </w:rPr>
        <w:t>40</w:t>
      </w:r>
      <w:r w:rsidRPr="008E2BDE">
        <w:rPr>
          <w:rFonts w:ascii="ˎ̥" w:hAnsi="ˎ̥"/>
          <w:b/>
        </w:rPr>
        <w:t>平方米），阴影部分是正方形且它包含在</w:t>
      </w:r>
      <w:r w:rsidRPr="008E2BDE">
        <w:rPr>
          <w:rFonts w:ascii="ˎ̥" w:hAnsi="ˎ̥"/>
          <w:b/>
        </w:rPr>
        <w:t>40</w:t>
      </w:r>
      <w:r w:rsidRPr="008E2BDE">
        <w:rPr>
          <w:rFonts w:ascii="ˎ̥" w:hAnsi="ˎ̥"/>
          <w:b/>
        </w:rPr>
        <w:t>平方米的长方形之内。求阴影部分的面积。</w:t>
      </w:r>
    </w:p>
    <w:p w:rsidR="00712467" w:rsidRPr="008E2BDE" w:rsidRDefault="00712467" w:rsidP="00712467">
      <w:pPr>
        <w:pStyle w:val="dpostcontent"/>
        <w:wordWrap/>
        <w:spacing w:line="360" w:lineRule="auto"/>
        <w:rPr>
          <w:rFonts w:ascii="ˎ̥" w:hAnsi="ˎ̥" w:hint="eastAsia"/>
          <w:b/>
        </w:rPr>
      </w:pPr>
    </w:p>
    <w:p w:rsidR="00712467" w:rsidRPr="008E2BDE" w:rsidRDefault="00712467" w:rsidP="00712467">
      <w:pPr>
        <w:widowControl/>
        <w:spacing w:before="100" w:beforeAutospacing="1" w:after="100" w:afterAutospacing="1" w:line="360" w:lineRule="auto"/>
        <w:ind w:left="309" w:hangingChars="147" w:hanging="309"/>
        <w:jc w:val="left"/>
        <w:rPr>
          <w:rFonts w:ascii="ˎ̥" w:hAnsi="ˎ̥" w:cs="宋体"/>
          <w:b/>
          <w:kern w:val="0"/>
          <w:szCs w:val="21"/>
        </w:rPr>
      </w:pPr>
      <w:r>
        <w:rPr>
          <w:noProof/>
        </w:rPr>
        <mc:AlternateContent>
          <mc:Choice Requires="wpg">
            <w:drawing>
              <wp:anchor distT="0" distB="0" distL="114300" distR="114300" simplePos="0" relativeHeight="251660288" behindDoc="0" locked="0" layoutInCell="1" allowOverlap="1">
                <wp:simplePos x="0" y="0"/>
                <wp:positionH relativeFrom="column">
                  <wp:posOffset>3200400</wp:posOffset>
                </wp:positionH>
                <wp:positionV relativeFrom="paragraph">
                  <wp:posOffset>-25400</wp:posOffset>
                </wp:positionV>
                <wp:extent cx="1889760" cy="2061845"/>
                <wp:effectExtent l="0" t="0" r="0" b="635"/>
                <wp:wrapNone/>
                <wp:docPr id="1"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89760" cy="2061845"/>
                          <a:chOff x="6840" y="9240"/>
                          <a:chExt cx="2976" cy="3247"/>
                        </a:xfrm>
                      </wpg:grpSpPr>
                      <pic:pic xmlns:pic="http://schemas.openxmlformats.org/drawingml/2006/picture">
                        <pic:nvPicPr>
                          <pic:cNvPr id="3" name="Picture 9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6840" y="9240"/>
                            <a:ext cx="2976" cy="32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 name="Rectangle 93"/>
                        <wps:cNvSpPr>
                          <a:spLocks noChangeArrowheads="1"/>
                        </wps:cNvSpPr>
                        <wps:spPr bwMode="auto">
                          <a:xfrm>
                            <a:off x="7935" y="10569"/>
                            <a:ext cx="840" cy="840"/>
                          </a:xfrm>
                          <a:prstGeom prst="rect">
                            <a:avLst/>
                          </a:prstGeom>
                          <a:solidFill>
                            <a:srgbClr val="C0C0C0"/>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1" o:spid="_x0000_s1026" style="position:absolute;left:0;text-align:left;margin-left:252pt;margin-top:-2pt;width:148.8pt;height:162.35pt;z-index:251660288" coordorigin="6840,9240" coordsize="2976,3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2" o:spid="_x0000_s1027" type="#_x0000_t75" style="position:absolute;left:6840;top:9240;width:2976;height:324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C2pTCAAAA2gAAAA8AAABkcnMvZG93bnJldi54bWxEj81qwzAQhO+FvIPYQm6N3ISG4EY2JSGQ&#10;n1Pd9r61NpZbayUsJXHevgoUchxm5htmWQ62E2fqQ+tYwfMkA0FcO91yo+DzY/O0ABEissbOMSm4&#10;UoCyGD0sMdfuwu90rmIjEoRDjgpMjD6XMtSGLIaJ88TJO7reYkyyb6Tu8ZLgtpPTLJtLiy2nBYOe&#10;Vobq3+pkFezn3wfzQmG7qIZj3Pmw/vKzH6XGj8PbK4hIQ7yH/9tbrWAGtyvpBsjiD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fgtqUwgAAANoAAAAPAAAAAAAAAAAAAAAAAJ8C&#10;AABkcnMvZG93bnJldi54bWxQSwUGAAAAAAQABAD3AAAAjgMAAAAA&#10;">
                  <v:imagedata r:id="rId10" o:title=""/>
                </v:shape>
                <v:rect id="Rectangle 93" o:spid="_x0000_s1028" style="position:absolute;left:7935;top:10569;width:840;height: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jQNMMA&#10;AADaAAAADwAAAGRycy9kb3ducmV2LnhtbESPQWvCQBSE7wX/w/IEb3WjkNJGVxGxRaFQGgNeH7vP&#10;JJh9G7Ibk/bXdwuFHoeZ+YZZb0fbiDt1vnasYDFPQBBrZ2ouFRTn18dnED4gG2wck4Iv8rDdTB7W&#10;mBk38Cfd81CKCGGfoYIqhDaT0uuKLPq5a4mjd3WdxRBlV0rT4RDhtpHLJHmSFmuOCxW2tK9I3/Le&#10;KtAv/Wko+fSB34VP3y79Qb+nhVKz6bhbgQg0hv/wX/toFKTweyXeAL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jQNMMAAADaAAAADwAAAAAAAAAAAAAAAACYAgAAZHJzL2Rv&#10;d25yZXYueG1sUEsFBgAAAAAEAAQA9QAAAIgDAAAAAA==&#10;" fillcolor="silver"/>
              </v:group>
            </w:pict>
          </mc:Fallback>
        </mc:AlternateContent>
      </w:r>
    </w:p>
    <w:p w:rsidR="00712467" w:rsidRPr="008E2BDE" w:rsidRDefault="00712467" w:rsidP="00712467">
      <w:pPr>
        <w:spacing w:line="360" w:lineRule="auto"/>
        <w:rPr>
          <w:rFonts w:ascii="ˎ̥" w:hAnsi="ˎ̥" w:cs="宋体" w:hint="eastAsia"/>
          <w:b/>
          <w:kern w:val="0"/>
          <w:szCs w:val="21"/>
        </w:rPr>
      </w:pPr>
    </w:p>
    <w:p w:rsidR="00712467" w:rsidRDefault="00712467" w:rsidP="00712467">
      <w:pPr>
        <w:spacing w:line="360" w:lineRule="auto"/>
        <w:ind w:left="207" w:hangingChars="98" w:hanging="207"/>
        <w:rPr>
          <w:rFonts w:ascii="ˎ̥" w:hAnsi="ˎ̥" w:cs="宋体" w:hint="eastAsia"/>
          <w:b/>
          <w:kern w:val="0"/>
          <w:szCs w:val="21"/>
        </w:rPr>
      </w:pPr>
    </w:p>
    <w:p w:rsidR="00712467" w:rsidRDefault="00712467" w:rsidP="00712467">
      <w:pPr>
        <w:spacing w:line="360" w:lineRule="auto"/>
        <w:ind w:left="207" w:hangingChars="98" w:hanging="207"/>
        <w:rPr>
          <w:rFonts w:ascii="ˎ̥" w:hAnsi="ˎ̥" w:cs="宋体" w:hint="eastAsia"/>
          <w:b/>
          <w:kern w:val="0"/>
          <w:szCs w:val="21"/>
        </w:rPr>
      </w:pPr>
    </w:p>
    <w:p w:rsidR="00712467" w:rsidRDefault="00712467" w:rsidP="00712467">
      <w:pPr>
        <w:spacing w:line="360" w:lineRule="auto"/>
        <w:ind w:left="207" w:hangingChars="98" w:hanging="207"/>
        <w:rPr>
          <w:rFonts w:ascii="ˎ̥" w:hAnsi="ˎ̥" w:cs="宋体" w:hint="eastAsia"/>
          <w:b/>
          <w:kern w:val="0"/>
          <w:szCs w:val="21"/>
        </w:rPr>
      </w:pPr>
    </w:p>
    <w:p w:rsidR="00712467" w:rsidRDefault="00712467" w:rsidP="00712467">
      <w:pPr>
        <w:spacing w:line="360" w:lineRule="auto"/>
        <w:ind w:left="207" w:hangingChars="98" w:hanging="207"/>
        <w:rPr>
          <w:rFonts w:ascii="ˎ̥" w:hAnsi="ˎ̥" w:cs="宋体" w:hint="eastAsia"/>
          <w:b/>
          <w:kern w:val="0"/>
          <w:szCs w:val="21"/>
        </w:rPr>
      </w:pPr>
    </w:p>
    <w:p w:rsidR="00712467" w:rsidRDefault="00712467" w:rsidP="00712467">
      <w:pPr>
        <w:spacing w:line="360" w:lineRule="auto"/>
        <w:ind w:left="207" w:hangingChars="98" w:hanging="207"/>
        <w:rPr>
          <w:rFonts w:ascii="ˎ̥" w:hAnsi="ˎ̥" w:cs="宋体" w:hint="eastAsia"/>
          <w:b/>
          <w:kern w:val="0"/>
          <w:szCs w:val="21"/>
        </w:rPr>
      </w:pPr>
    </w:p>
    <w:p w:rsidR="00712467" w:rsidRDefault="00712467" w:rsidP="00712467">
      <w:pPr>
        <w:spacing w:line="360" w:lineRule="auto"/>
        <w:ind w:left="207" w:hangingChars="98" w:hanging="207"/>
        <w:rPr>
          <w:rFonts w:ascii="ˎ̥" w:hAnsi="ˎ̥" w:cs="宋体" w:hint="eastAsia"/>
          <w:b/>
          <w:kern w:val="0"/>
          <w:szCs w:val="21"/>
        </w:rPr>
      </w:pPr>
      <w:r w:rsidRPr="008E2BDE">
        <w:rPr>
          <w:rFonts w:ascii="ˎ̥" w:hAnsi="ˎ̥" w:cs="宋体"/>
          <w:b/>
          <w:kern w:val="0"/>
          <w:szCs w:val="21"/>
        </w:rPr>
        <w:t>2</w:t>
      </w:r>
      <w:r w:rsidRPr="008E2BDE">
        <w:rPr>
          <w:rFonts w:ascii="ˎ̥" w:hAnsi="ˎ̥" w:cs="宋体"/>
          <w:b/>
          <w:kern w:val="0"/>
          <w:szCs w:val="21"/>
        </w:rPr>
        <w:t>、</w:t>
      </w:r>
      <w:r w:rsidRPr="008E2BDE">
        <w:rPr>
          <w:rFonts w:ascii="ˎ̥" w:hAnsi="ˎ̥" w:cs="宋体"/>
          <w:b/>
          <w:kern w:val="0"/>
          <w:szCs w:val="21"/>
        </w:rPr>
        <w:t>(15</w:t>
      </w:r>
      <w:r w:rsidRPr="008E2BDE">
        <w:rPr>
          <w:rFonts w:ascii="ˎ̥" w:hAnsi="ˎ̥" w:cs="宋体"/>
          <w:b/>
          <w:kern w:val="0"/>
          <w:szCs w:val="21"/>
        </w:rPr>
        <w:t>分）一套五卷百科全书按递增顺序摆放在书架上，即从左到右由第</w:t>
      </w:r>
      <w:r w:rsidRPr="008E2BDE">
        <w:rPr>
          <w:rFonts w:ascii="ˎ̥" w:hAnsi="ˎ̥" w:cs="宋体"/>
          <w:b/>
          <w:kern w:val="0"/>
          <w:szCs w:val="21"/>
        </w:rPr>
        <w:t>1</w:t>
      </w:r>
      <w:r w:rsidRPr="008E2BDE">
        <w:rPr>
          <w:rFonts w:ascii="ˎ̥" w:hAnsi="ˎ̥" w:cs="宋体"/>
          <w:b/>
          <w:kern w:val="0"/>
          <w:szCs w:val="21"/>
        </w:rPr>
        <w:t>卷依次排到第</w:t>
      </w:r>
      <w:r w:rsidRPr="008E2BDE">
        <w:rPr>
          <w:rFonts w:ascii="ˎ̥" w:hAnsi="ˎ̥" w:cs="宋体"/>
          <w:b/>
          <w:kern w:val="0"/>
          <w:szCs w:val="21"/>
        </w:rPr>
        <w:t>5</w:t>
      </w:r>
      <w:r w:rsidRPr="008E2BDE">
        <w:rPr>
          <w:rFonts w:ascii="ˎ̥" w:hAnsi="ˎ̥" w:cs="宋体"/>
          <w:b/>
          <w:kern w:val="0"/>
          <w:szCs w:val="21"/>
        </w:rPr>
        <w:t>卷。现想把它们改换成按递减顺序摆放，即从左到右由第</w:t>
      </w:r>
      <w:r w:rsidRPr="008E2BDE">
        <w:rPr>
          <w:rFonts w:ascii="ˎ̥" w:hAnsi="ˎ̥" w:cs="宋体"/>
          <w:b/>
          <w:kern w:val="0"/>
          <w:szCs w:val="21"/>
        </w:rPr>
        <w:t>5</w:t>
      </w:r>
      <w:r w:rsidRPr="008E2BDE">
        <w:rPr>
          <w:rFonts w:ascii="ˎ̥" w:hAnsi="ˎ̥" w:cs="宋体"/>
          <w:b/>
          <w:kern w:val="0"/>
          <w:szCs w:val="21"/>
        </w:rPr>
        <w:t>卷依次排到第</w:t>
      </w:r>
      <w:r w:rsidRPr="008E2BDE">
        <w:rPr>
          <w:rFonts w:ascii="ˎ̥" w:hAnsi="ˎ̥" w:cs="宋体"/>
          <w:b/>
          <w:kern w:val="0"/>
          <w:szCs w:val="21"/>
        </w:rPr>
        <w:t>1</w:t>
      </w:r>
      <w:r w:rsidRPr="008E2BDE">
        <w:rPr>
          <w:rFonts w:ascii="ˎ̥" w:hAnsi="ˎ̥" w:cs="宋体"/>
          <w:b/>
          <w:kern w:val="0"/>
          <w:szCs w:val="21"/>
        </w:rPr>
        <w:t>卷，但每次只允许交换相邻摆放的两卷的位置。问最少要做多少次这种交换才能达到目的？为什么？</w:t>
      </w:r>
      <w:r w:rsidRPr="008E2BDE">
        <w:rPr>
          <w:rFonts w:ascii="ˎ̥" w:hAnsi="ˎ̥" w:cs="宋体"/>
          <w:b/>
          <w:kern w:val="0"/>
          <w:szCs w:val="21"/>
        </w:rPr>
        <w:t xml:space="preserve"> </w:t>
      </w:r>
      <w:r w:rsidRPr="008E2BDE">
        <w:rPr>
          <w:rFonts w:ascii="ˎ̥" w:hAnsi="ˎ̥" w:cs="宋体"/>
          <w:b/>
          <w:kern w:val="0"/>
          <w:szCs w:val="21"/>
        </w:rPr>
        <w:br/>
      </w:r>
    </w:p>
    <w:p w:rsidR="00712467" w:rsidRDefault="00712467" w:rsidP="00712467">
      <w:pPr>
        <w:spacing w:line="360" w:lineRule="auto"/>
        <w:ind w:left="206" w:hangingChars="98" w:hanging="206"/>
        <w:rPr>
          <w:rFonts w:ascii="ˎ̥" w:hAnsi="ˎ̥" w:hint="eastAsia"/>
          <w:b/>
        </w:rPr>
      </w:pPr>
      <w:r>
        <w:rPr>
          <w:noProof/>
        </w:rPr>
        <w:drawing>
          <wp:anchor distT="0" distB="0" distL="114300" distR="114300" simplePos="0" relativeHeight="251659264" behindDoc="0" locked="0" layoutInCell="1" allowOverlap="1">
            <wp:simplePos x="0" y="0"/>
            <wp:positionH relativeFrom="column">
              <wp:posOffset>1028700</wp:posOffset>
            </wp:positionH>
            <wp:positionV relativeFrom="paragraph">
              <wp:posOffset>1287780</wp:posOffset>
            </wp:positionV>
            <wp:extent cx="3067050" cy="2145665"/>
            <wp:effectExtent l="0" t="0" r="0" b="6985"/>
            <wp:wrapSquare wrapText="bothSides"/>
            <wp:docPr id="90" name="图片 2" descr="http://imgsrc.baidu.com/forum/pic/item/4afbfbedab64034f1df067bbafc379310a551d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http://imgsrc.baidu.com/forum/pic/item/4afbfbedab64034f1df067bbafc379310a551d49.jpg"/>
                    <pic:cNvPicPr>
                      <a:picLocks noChangeAspect="1" noChangeArrowheads="1"/>
                    </pic:cNvPicPr>
                  </pic:nvPicPr>
                  <pic:blipFill>
                    <a:blip r:embed="rId11" r:link="rId12">
                      <a:lum bright="12000" contrast="100000"/>
                      <a:grayscl/>
                      <a:biLevel thresh="50000"/>
                      <a:extLst>
                        <a:ext uri="{28A0092B-C50C-407E-A947-70E740481C1C}">
                          <a14:useLocalDpi xmlns:a14="http://schemas.microsoft.com/office/drawing/2010/main" val="0"/>
                        </a:ext>
                      </a:extLst>
                    </a:blip>
                    <a:srcRect/>
                    <a:stretch>
                      <a:fillRect/>
                    </a:stretch>
                  </pic:blipFill>
                  <pic:spPr bwMode="auto">
                    <a:xfrm>
                      <a:off x="0" y="0"/>
                      <a:ext cx="3067050" cy="21456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83E09">
        <w:rPr>
          <w:rFonts w:ascii="ˎ̥" w:hAnsi="ˎ̥"/>
          <w:b/>
        </w:rPr>
        <w:t>3</w:t>
      </w:r>
      <w:r w:rsidRPr="00683E09">
        <w:rPr>
          <w:rFonts w:ascii="ˎ̥" w:hAnsi="ˎ̥"/>
          <w:b/>
        </w:rPr>
        <w:t>、</w:t>
      </w:r>
      <w:r w:rsidRPr="00683E09">
        <w:rPr>
          <w:rFonts w:ascii="ˎ̥" w:hAnsi="ˎ̥"/>
          <w:b/>
        </w:rPr>
        <w:t>(15</w:t>
      </w:r>
      <w:r w:rsidRPr="00683E09">
        <w:rPr>
          <w:rFonts w:ascii="ˎ̥" w:hAnsi="ˎ̥"/>
          <w:b/>
        </w:rPr>
        <w:t>分）在</w:t>
      </w:r>
      <w:r w:rsidRPr="00683E09">
        <w:rPr>
          <w:rFonts w:ascii="ˎ̥" w:hAnsi="ˎ̥"/>
          <w:b/>
        </w:rPr>
        <w:t>9x9</w:t>
      </w:r>
      <w:r w:rsidRPr="00683E09">
        <w:rPr>
          <w:rFonts w:ascii="ˎ̥" w:hAnsi="ˎ̥"/>
          <w:b/>
        </w:rPr>
        <w:t>的方格表的</w:t>
      </w:r>
      <w:r w:rsidRPr="00683E09">
        <w:rPr>
          <w:rFonts w:ascii="ˎ̥" w:hAnsi="ˎ̥"/>
          <w:b/>
        </w:rPr>
        <w:t>81</w:t>
      </w:r>
      <w:r w:rsidRPr="00683E09">
        <w:rPr>
          <w:rFonts w:ascii="ˎ̥" w:hAnsi="ˎ̥"/>
          <w:b/>
        </w:rPr>
        <w:t>个小方格中已填有一些数．请删去一些方格内的数字，使得同一行或同一列上未删去的方格内均无相同的数字，且任两个有公共边的小方格内的数字不能同时删除，删除的数要越少越好。请把你要删除的数直接填到下面空白表格的相应位置上</w:t>
      </w:r>
      <w:r w:rsidRPr="00683E09">
        <w:rPr>
          <w:rFonts w:ascii="ˎ̥" w:hAnsi="ˎ̥"/>
          <w:b/>
        </w:rPr>
        <w:br/>
      </w:r>
      <w:r w:rsidRPr="00683E09">
        <w:rPr>
          <w:rFonts w:ascii="ˎ̥" w:hAnsi="ˎ̥"/>
          <w:b/>
        </w:rPr>
        <w:br/>
      </w:r>
      <w:r w:rsidRPr="00683E09">
        <w:rPr>
          <w:rFonts w:ascii="ˎ̥" w:hAnsi="ˎ̥"/>
          <w:b/>
        </w:rPr>
        <w:br/>
      </w:r>
      <w:r w:rsidRPr="00683E09">
        <w:rPr>
          <w:rFonts w:ascii="ˎ̥" w:hAnsi="ˎ̥"/>
          <w:b/>
        </w:rPr>
        <w:br/>
      </w:r>
    </w:p>
    <w:p w:rsidR="00712467" w:rsidRDefault="00712467" w:rsidP="00712467">
      <w:pPr>
        <w:spacing w:line="360" w:lineRule="auto"/>
        <w:ind w:left="207" w:hangingChars="98" w:hanging="207"/>
        <w:rPr>
          <w:rFonts w:ascii="ˎ̥" w:hAnsi="ˎ̥" w:hint="eastAsia"/>
          <w:b/>
        </w:rPr>
      </w:pPr>
    </w:p>
    <w:p w:rsidR="00712467" w:rsidRDefault="00712467" w:rsidP="00712467">
      <w:pPr>
        <w:spacing w:line="360" w:lineRule="auto"/>
        <w:ind w:left="207" w:hangingChars="98" w:hanging="207"/>
        <w:rPr>
          <w:rFonts w:ascii="ˎ̥" w:hAnsi="ˎ̥" w:hint="eastAsia"/>
          <w:b/>
        </w:rPr>
      </w:pPr>
    </w:p>
    <w:p w:rsidR="00712467" w:rsidRDefault="00712467" w:rsidP="00712467">
      <w:pPr>
        <w:spacing w:line="360" w:lineRule="auto"/>
        <w:ind w:left="207" w:hangingChars="98" w:hanging="207"/>
        <w:rPr>
          <w:rFonts w:ascii="ˎ̥" w:hAnsi="ˎ̥" w:hint="eastAsia"/>
          <w:b/>
        </w:rPr>
      </w:pPr>
    </w:p>
    <w:p w:rsidR="00712467" w:rsidRDefault="00712467" w:rsidP="00712467">
      <w:pPr>
        <w:spacing w:line="360" w:lineRule="auto"/>
        <w:ind w:left="207" w:hangingChars="98" w:hanging="207"/>
        <w:rPr>
          <w:rFonts w:ascii="ˎ̥" w:hAnsi="ˎ̥" w:hint="eastAsia"/>
          <w:b/>
        </w:rPr>
      </w:pPr>
    </w:p>
    <w:p w:rsidR="00712467" w:rsidRDefault="00712467" w:rsidP="00712467">
      <w:pPr>
        <w:widowControl/>
        <w:spacing w:line="360" w:lineRule="auto"/>
        <w:jc w:val="center"/>
        <w:rPr>
          <w:rFonts w:ascii="ˎ̥" w:hAnsi="ˎ̥" w:cs="宋体" w:hint="eastAsia"/>
          <w:b/>
          <w:kern w:val="0"/>
          <w:szCs w:val="21"/>
        </w:rPr>
      </w:pPr>
      <w:bookmarkStart w:id="15" w:name="_GoBack"/>
      <w:bookmarkEnd w:id="15"/>
    </w:p>
    <w:p w:rsidR="00712467" w:rsidRPr="00DD56EF" w:rsidRDefault="00712467" w:rsidP="00712467">
      <w:pPr>
        <w:widowControl/>
        <w:spacing w:line="360" w:lineRule="auto"/>
        <w:jc w:val="center"/>
        <w:rPr>
          <w:rFonts w:ascii="ˎ̥" w:hAnsi="ˎ̥" w:cs="宋体" w:hint="eastAsia"/>
          <w:b/>
          <w:kern w:val="0"/>
          <w:szCs w:val="21"/>
        </w:rPr>
      </w:pPr>
      <w:r w:rsidRPr="00DD56EF">
        <w:rPr>
          <w:rFonts w:ascii="ˎ̥" w:hAnsi="ˎ̥" w:cs="宋体" w:hint="eastAsia"/>
          <w:b/>
          <w:kern w:val="0"/>
          <w:szCs w:val="21"/>
        </w:rPr>
        <w:lastRenderedPageBreak/>
        <w:t>二试答案</w:t>
      </w:r>
    </w:p>
    <w:p w:rsidR="00712467" w:rsidRDefault="00712467" w:rsidP="00712467">
      <w:pPr>
        <w:pStyle w:val="Default"/>
        <w:spacing w:line="360" w:lineRule="auto"/>
        <w:rPr>
          <w:rFonts w:hint="eastAsia"/>
        </w:rPr>
      </w:pPr>
    </w:p>
    <w:p w:rsidR="00712467" w:rsidRDefault="00712467" w:rsidP="00712467">
      <w:r>
        <w:rPr>
          <w:rFonts w:ascii="ˎ̥" w:hAnsi="ˎ̥" w:hint="eastAsia"/>
          <w:b/>
          <w:noProof/>
        </w:rPr>
        <w:drawing>
          <wp:inline distT="0" distB="0" distL="0" distR="0">
            <wp:extent cx="4829175" cy="30575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9175" cy="3057525"/>
                    </a:xfrm>
                    <a:prstGeom prst="rect">
                      <a:avLst/>
                    </a:prstGeom>
                    <a:noFill/>
                    <a:ln>
                      <a:noFill/>
                    </a:ln>
                  </pic:spPr>
                </pic:pic>
              </a:graphicData>
            </a:graphic>
          </wp:inline>
        </w:drawing>
      </w:r>
    </w:p>
    <w:p w:rsidR="00AD2D5C" w:rsidRPr="00E33176" w:rsidRDefault="00AD2D5C" w:rsidP="00E33176"/>
    <w:sectPr w:rsidR="00AD2D5C" w:rsidRPr="00E33176" w:rsidSect="00A83E3D">
      <w:headerReference w:type="even" r:id="rId14"/>
      <w:headerReference w:type="default" r:id="rId15"/>
      <w:footerReference w:type="default" r:id="rId16"/>
      <w:headerReference w:type="firs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4D35" w:rsidRDefault="006A4D35" w:rsidP="00324F57">
      <w:r>
        <w:separator/>
      </w:r>
    </w:p>
  </w:endnote>
  <w:endnote w:type="continuationSeparator" w:id="0">
    <w:p w:rsidR="006A4D35" w:rsidRDefault="006A4D35" w:rsidP="00324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ˎ̥">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AD5" w:rsidRPr="00324F57" w:rsidRDefault="003064B4" w:rsidP="00EC69A4">
    <w:pPr>
      <w:pStyle w:val="a5"/>
      <w:jc w:val="center"/>
    </w:pPr>
    <w:r>
      <w:rPr>
        <w:rFonts w:hint="eastAsia"/>
      </w:rPr>
      <w:t>深圳</w:t>
    </w:r>
    <w:r w:rsidR="003D7AD5">
      <w:rPr>
        <w:rFonts w:hint="eastAsia"/>
      </w:rPr>
      <w:t>奥数网</w:t>
    </w:r>
    <w:r w:rsidR="003919AB">
      <w:rPr>
        <w:rFonts w:hint="eastAsia"/>
      </w:rPr>
      <w:t>sz</w:t>
    </w:r>
    <w:r w:rsidR="003A34EE">
      <w:t>.aoshu.com</w:t>
    </w:r>
    <w:r w:rsidR="003A34EE">
      <w:rPr>
        <w:rFonts w:hint="eastAsia"/>
      </w:rPr>
      <w:t xml:space="preserve"> </w:t>
    </w:r>
    <w:r w:rsidR="003D7AD5">
      <w:rPr>
        <w:rFonts w:hint="eastAsia"/>
      </w:rPr>
      <w:t>版权所有</w:t>
    </w:r>
    <w:r w:rsidR="003A34EE">
      <w:rPr>
        <w:rFonts w:hint="eastAsia"/>
      </w:rPr>
      <w:t xml:space="preserve"> </w:t>
    </w:r>
    <w:r w:rsidR="003D7AD5">
      <w:rPr>
        <w:rFonts w:hint="eastAsia"/>
      </w:rPr>
      <w:t>谢绝转载</w:t>
    </w:r>
    <w:r w:rsidR="003D7AD5">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4D35" w:rsidRDefault="006A4D35" w:rsidP="00324F57">
      <w:r>
        <w:separator/>
      </w:r>
    </w:p>
  </w:footnote>
  <w:footnote w:type="continuationSeparator" w:id="0">
    <w:p w:rsidR="006A4D35" w:rsidRDefault="006A4D35" w:rsidP="00324F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AD5" w:rsidRDefault="006A4D3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AD5" w:rsidRDefault="006A4D35"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712467">
      <w:rPr>
        <w:noProof/>
      </w:rPr>
      <w:drawing>
        <wp:inline distT="0" distB="0" distL="0" distR="0">
          <wp:extent cx="1790700" cy="457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90700" cy="457200"/>
                  </a:xfrm>
                  <a:prstGeom prst="rect">
                    <a:avLst/>
                  </a:prstGeom>
                  <a:noFill/>
                  <a:ln>
                    <a:noFill/>
                  </a:ln>
                </pic:spPr>
              </pic:pic>
            </a:graphicData>
          </a:graphic>
        </wp:inline>
      </w:drawing>
    </w:r>
    <w:r w:rsidR="000B1B72">
      <w:t xml:space="preserve">              </w:t>
    </w:r>
    <w:r w:rsidR="00E40A3B">
      <w:rPr>
        <w:rFonts w:ascii="宋体" w:hAnsi="宋体" w:cs="Courier New" w:hint="eastAsia"/>
      </w:rPr>
      <w:t>深圳</w:t>
    </w:r>
    <w:r w:rsidR="003D7AD5">
      <w:rPr>
        <w:rFonts w:ascii="宋体" w:hAnsi="宋体" w:cs="Courier New" w:hint="eastAsia"/>
      </w:rPr>
      <w:t>奥数</w:t>
    </w:r>
    <w:r w:rsidR="000B1B72">
      <w:rPr>
        <w:rFonts w:ascii="宋体" w:hAnsi="宋体" w:cs="Courier New" w:hint="eastAsia"/>
      </w:rPr>
      <w:t>与小升初</w:t>
    </w:r>
    <w:r w:rsidR="003D7AD5">
      <w:rPr>
        <w:rFonts w:ascii="宋体" w:hAnsi="宋体" w:cs="Courier New" w:hint="eastAsia"/>
      </w:rPr>
      <w:t>信息资源</w:t>
    </w:r>
    <w:r w:rsidR="003D7AD5" w:rsidRPr="002A4EF5">
      <w:rPr>
        <w:rFonts w:ascii="宋体" w:hAnsi="宋体" w:cs="Courier New" w:hint="eastAsia"/>
      </w:rPr>
      <w:t>门户</w:t>
    </w:r>
    <w:r w:rsidR="003D7AD5">
      <w:rPr>
        <w:rFonts w:ascii="宋体" w:hAnsi="宋体" w:cs="Courier New" w:hint="eastAsia"/>
      </w:rPr>
      <w:t>网站</w:t>
    </w:r>
    <w:r w:rsidR="003D7AD5" w:rsidRPr="002A4EF5">
      <w:rPr>
        <w:rFonts w:ascii="宋体" w:hAnsi="宋体" w:cs="Courier New"/>
      </w:rPr>
      <w:t xml:space="preserve">  </w:t>
    </w:r>
    <w:r w:rsidR="003919AB">
      <w:rPr>
        <w:rFonts w:ascii="宋体" w:hAnsi="宋体" w:hint="eastAsia"/>
      </w:rPr>
      <w:t>sz</w:t>
    </w:r>
    <w:r w:rsidR="003D7AD5" w:rsidRPr="002A4EF5">
      <w:rPr>
        <w:rFonts w:ascii="宋体" w:hAnsi="宋体"/>
      </w:rPr>
      <w:t>.</w:t>
    </w:r>
    <w:r w:rsidR="003D7AD5">
      <w:rPr>
        <w:rFonts w:ascii="宋体" w:hAnsi="宋体"/>
      </w:rPr>
      <w:t>aoshu</w:t>
    </w:r>
    <w:r w:rsidR="003D7AD5" w:rsidRPr="002A4EF5">
      <w:rPr>
        <w:rFonts w:ascii="宋体" w:hAnsi="宋体"/>
      </w:rPr>
      <w:t>.com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AD5" w:rsidRDefault="006A4D3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0000000A"/>
    <w:multiLevelType w:val="singleLevel"/>
    <w:tmpl w:val="0000000A"/>
    <w:lvl w:ilvl="0">
      <w:start w:val="1"/>
      <w:numFmt w:val="decimal"/>
      <w:suff w:val="nothing"/>
      <w:lvlText w:val="（%1）"/>
      <w:lvlJc w:val="left"/>
    </w:lvl>
  </w:abstractNum>
  <w:abstractNum w:abstractNumId="11">
    <w:nsid w:val="0000000B"/>
    <w:multiLevelType w:val="singleLevel"/>
    <w:tmpl w:val="0000000B"/>
    <w:lvl w:ilvl="0">
      <w:start w:val="20"/>
      <w:numFmt w:val="decimal"/>
      <w:suff w:val="nothing"/>
      <w:lvlText w:val="%1、"/>
      <w:lvlJc w:val="left"/>
    </w:lvl>
  </w:abstractNum>
  <w:abstractNum w:abstractNumId="12">
    <w:nsid w:val="0000000C"/>
    <w:multiLevelType w:val="singleLevel"/>
    <w:tmpl w:val="0000000C"/>
    <w:lvl w:ilvl="0">
      <w:start w:val="15"/>
      <w:numFmt w:val="decimal"/>
      <w:suff w:val="nothing"/>
      <w:lvlText w:val="%1、"/>
      <w:lvlJc w:val="left"/>
    </w:lvl>
  </w:abstractNum>
  <w:abstractNum w:abstractNumId="13">
    <w:nsid w:val="0000000D"/>
    <w:multiLevelType w:val="singleLevel"/>
    <w:tmpl w:val="0000000D"/>
    <w:lvl w:ilvl="0">
      <w:start w:val="5"/>
      <w:numFmt w:val="decimal"/>
      <w:suff w:val="nothing"/>
      <w:lvlText w:val="%1、"/>
      <w:lvlJc w:val="left"/>
    </w:lvl>
  </w:abstractNum>
  <w:abstractNum w:abstractNumId="14">
    <w:nsid w:val="0000000E"/>
    <w:multiLevelType w:val="singleLevel"/>
    <w:tmpl w:val="0000000E"/>
    <w:lvl w:ilvl="0">
      <w:start w:val="93"/>
      <w:numFmt w:val="decimal"/>
      <w:suff w:val="nothing"/>
      <w:lvlText w:val="%1、"/>
      <w:lvlJc w:val="left"/>
    </w:lvl>
  </w:abstractNum>
  <w:abstractNum w:abstractNumId="15">
    <w:nsid w:val="0219325E"/>
    <w:multiLevelType w:val="hybridMultilevel"/>
    <w:tmpl w:val="ABEADBB4"/>
    <w:lvl w:ilvl="0" w:tplc="3DFEA670">
      <w:start w:val="1"/>
      <w:numFmt w:val="decimal"/>
      <w:lvlText w:val="（%1）"/>
      <w:lvlJc w:val="left"/>
      <w:pPr>
        <w:ind w:left="1065" w:hanging="75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16">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7">
    <w:nsid w:val="24B15FD5"/>
    <w:multiLevelType w:val="hybridMultilevel"/>
    <w:tmpl w:val="85D47D26"/>
    <w:lvl w:ilvl="0" w:tplc="C95EBEFE">
      <w:start w:val="37"/>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25C23E80"/>
    <w:multiLevelType w:val="hybridMultilevel"/>
    <w:tmpl w:val="7EC856F0"/>
    <w:lvl w:ilvl="0" w:tplc="62D6316C">
      <w:start w:val="10"/>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28A33544"/>
    <w:multiLevelType w:val="hybridMultilevel"/>
    <w:tmpl w:val="70EA223C"/>
    <w:lvl w:ilvl="0" w:tplc="79FE7296">
      <w:start w:val="3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2DE9711C"/>
    <w:multiLevelType w:val="hybridMultilevel"/>
    <w:tmpl w:val="7DDCD106"/>
    <w:lvl w:ilvl="0" w:tplc="B8B481E4">
      <w:start w:val="7"/>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33935DD5"/>
    <w:multiLevelType w:val="hybridMultilevel"/>
    <w:tmpl w:val="E0ACA360"/>
    <w:lvl w:ilvl="0" w:tplc="1CC03DC4">
      <w:start w:val="1"/>
      <w:numFmt w:val="decimal"/>
      <w:lvlText w:val="（%1）"/>
      <w:lvlJc w:val="left"/>
      <w:pPr>
        <w:ind w:left="1155" w:hanging="72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22">
    <w:nsid w:val="361A3698"/>
    <w:multiLevelType w:val="hybridMultilevel"/>
    <w:tmpl w:val="058AF05C"/>
    <w:lvl w:ilvl="0" w:tplc="05DE5108">
      <w:start w:val="49"/>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3A982ACE"/>
    <w:multiLevelType w:val="hybridMultilevel"/>
    <w:tmpl w:val="40E643E4"/>
    <w:lvl w:ilvl="0" w:tplc="F1D6506A">
      <w:start w:val="12"/>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3DAF1DCB"/>
    <w:multiLevelType w:val="hybridMultilevel"/>
    <w:tmpl w:val="3B603498"/>
    <w:lvl w:ilvl="0" w:tplc="3D7C246A">
      <w:start w:val="17"/>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49297058"/>
    <w:multiLevelType w:val="hybridMultilevel"/>
    <w:tmpl w:val="7D7C925C"/>
    <w:lvl w:ilvl="0" w:tplc="71A2D3A8">
      <w:start w:val="20"/>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5628028C"/>
    <w:multiLevelType w:val="hybridMultilevel"/>
    <w:tmpl w:val="161EEC84"/>
    <w:lvl w:ilvl="0" w:tplc="1A1C213A">
      <w:start w:val="3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9E12BDB"/>
    <w:multiLevelType w:val="hybridMultilevel"/>
    <w:tmpl w:val="62EEB466"/>
    <w:lvl w:ilvl="0" w:tplc="88627CB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6AF33D33"/>
    <w:multiLevelType w:val="hybridMultilevel"/>
    <w:tmpl w:val="09964422"/>
    <w:lvl w:ilvl="0" w:tplc="A90E1BC8">
      <w:start w:val="40"/>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4A05F1B"/>
    <w:multiLevelType w:val="hybridMultilevel"/>
    <w:tmpl w:val="DC50AAF0"/>
    <w:lvl w:ilvl="0" w:tplc="480C4A7C">
      <w:start w:val="57"/>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7E0D7EED"/>
    <w:multiLevelType w:val="hybridMultilevel"/>
    <w:tmpl w:val="43A69490"/>
    <w:lvl w:ilvl="0" w:tplc="4F18B03A">
      <w:start w:val="46"/>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7F220A81"/>
    <w:multiLevelType w:val="hybridMultilevel"/>
    <w:tmpl w:val="09380058"/>
    <w:lvl w:ilvl="0" w:tplc="DBDAE440">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16"/>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21"/>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3"/>
  </w:num>
  <w:num w:numId="16">
    <w:abstractNumId w:val="12"/>
  </w:num>
  <w:num w:numId="17">
    <w:abstractNumId w:val="11"/>
  </w:num>
  <w:num w:numId="18">
    <w:abstractNumId w:val="10"/>
  </w:num>
  <w:num w:numId="19">
    <w:abstractNumId w:val="14"/>
  </w:num>
  <w:num w:numId="20">
    <w:abstractNumId w:val="31"/>
  </w:num>
  <w:num w:numId="21">
    <w:abstractNumId w:val="27"/>
  </w:num>
  <w:num w:numId="22">
    <w:abstractNumId w:val="20"/>
  </w:num>
  <w:num w:numId="23">
    <w:abstractNumId w:val="18"/>
  </w:num>
  <w:num w:numId="24">
    <w:abstractNumId w:val="23"/>
  </w:num>
  <w:num w:numId="25">
    <w:abstractNumId w:val="24"/>
  </w:num>
  <w:num w:numId="26">
    <w:abstractNumId w:val="25"/>
  </w:num>
  <w:num w:numId="27">
    <w:abstractNumId w:val="26"/>
  </w:num>
  <w:num w:numId="28">
    <w:abstractNumId w:val="19"/>
  </w:num>
  <w:num w:numId="29">
    <w:abstractNumId w:val="17"/>
  </w:num>
  <w:num w:numId="30">
    <w:abstractNumId w:val="28"/>
  </w:num>
  <w:num w:numId="31">
    <w:abstractNumId w:val="30"/>
  </w:num>
  <w:num w:numId="32">
    <w:abstractNumId w:val="22"/>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0B8"/>
    <w:rsid w:val="00001E77"/>
    <w:rsid w:val="000B1B72"/>
    <w:rsid w:val="000D0A3E"/>
    <w:rsid w:val="000E6765"/>
    <w:rsid w:val="001130CE"/>
    <w:rsid w:val="00227BC9"/>
    <w:rsid w:val="00275D87"/>
    <w:rsid w:val="002A47EF"/>
    <w:rsid w:val="002A4EF5"/>
    <w:rsid w:val="003064B4"/>
    <w:rsid w:val="003068C6"/>
    <w:rsid w:val="003073A3"/>
    <w:rsid w:val="00324F57"/>
    <w:rsid w:val="003258DF"/>
    <w:rsid w:val="003635BE"/>
    <w:rsid w:val="00373546"/>
    <w:rsid w:val="003919AB"/>
    <w:rsid w:val="00396EEB"/>
    <w:rsid w:val="00397EDF"/>
    <w:rsid w:val="003A34EE"/>
    <w:rsid w:val="003B329D"/>
    <w:rsid w:val="003D7AD5"/>
    <w:rsid w:val="003F07F8"/>
    <w:rsid w:val="004006C9"/>
    <w:rsid w:val="00404D51"/>
    <w:rsid w:val="004B21B1"/>
    <w:rsid w:val="004C1DC6"/>
    <w:rsid w:val="004D759B"/>
    <w:rsid w:val="0051552D"/>
    <w:rsid w:val="00541B97"/>
    <w:rsid w:val="00551578"/>
    <w:rsid w:val="00576208"/>
    <w:rsid w:val="00586BA8"/>
    <w:rsid w:val="005A0BB8"/>
    <w:rsid w:val="00640374"/>
    <w:rsid w:val="0068415B"/>
    <w:rsid w:val="006A4D35"/>
    <w:rsid w:val="006C3B83"/>
    <w:rsid w:val="006E4DD2"/>
    <w:rsid w:val="007113FD"/>
    <w:rsid w:val="00712467"/>
    <w:rsid w:val="007609A2"/>
    <w:rsid w:val="00791C89"/>
    <w:rsid w:val="007C677F"/>
    <w:rsid w:val="007F157A"/>
    <w:rsid w:val="00806DB3"/>
    <w:rsid w:val="00871424"/>
    <w:rsid w:val="008C5BA5"/>
    <w:rsid w:val="008D5225"/>
    <w:rsid w:val="008E4179"/>
    <w:rsid w:val="008F6161"/>
    <w:rsid w:val="0092476B"/>
    <w:rsid w:val="00934B30"/>
    <w:rsid w:val="0098392D"/>
    <w:rsid w:val="009937D6"/>
    <w:rsid w:val="009C7329"/>
    <w:rsid w:val="00A83E3D"/>
    <w:rsid w:val="00A932DF"/>
    <w:rsid w:val="00A956E4"/>
    <w:rsid w:val="00AB4592"/>
    <w:rsid w:val="00AC2A47"/>
    <w:rsid w:val="00AD2D5C"/>
    <w:rsid w:val="00B1137F"/>
    <w:rsid w:val="00BD6D5B"/>
    <w:rsid w:val="00BF6A7A"/>
    <w:rsid w:val="00C439D1"/>
    <w:rsid w:val="00C75F93"/>
    <w:rsid w:val="00C934E0"/>
    <w:rsid w:val="00D67B76"/>
    <w:rsid w:val="00DF729C"/>
    <w:rsid w:val="00E33176"/>
    <w:rsid w:val="00E40A3B"/>
    <w:rsid w:val="00E45730"/>
    <w:rsid w:val="00EC69A4"/>
    <w:rsid w:val="00EE5EE7"/>
    <w:rsid w:val="00EF752C"/>
    <w:rsid w:val="00F3037C"/>
    <w:rsid w:val="00F507A8"/>
    <w:rsid w:val="00F640B8"/>
    <w:rsid w:val="00F76C08"/>
    <w:rsid w:val="00F76D5C"/>
    <w:rsid w:val="00FA277C"/>
    <w:rsid w:val="00FE7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HTML Preformatted" w:locked="1" w:semiHidden="0" w:uiPriority="0" w:unhideWhenUsed="0"/>
    <w:lsdException w:name="No Lis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link w:val="HTML"/>
    <w:uiPriority w:val="99"/>
    <w:locked/>
    <w:rsid w:val="00F640B8"/>
    <w:rPr>
      <w:rFonts w:ascii="Arial" w:eastAsia="宋体" w:hAnsi="Arial" w:cs="Arial"/>
      <w:kern w:val="0"/>
      <w:sz w:val="24"/>
      <w:szCs w:val="24"/>
    </w:rPr>
  </w:style>
  <w:style w:type="paragraph" w:styleId="a3">
    <w:name w:val="Plain Text"/>
    <w:basedOn w:val="a"/>
    <w:link w:val="Char"/>
    <w:uiPriority w:val="99"/>
    <w:rsid w:val="00F640B8"/>
    <w:rPr>
      <w:rFonts w:ascii="宋体" w:hAnsi="Courier New" w:cs="Courier New"/>
      <w:szCs w:val="21"/>
    </w:rPr>
  </w:style>
  <w:style w:type="character" w:customStyle="1" w:styleId="Char">
    <w:name w:val="纯文本 Char"/>
    <w:link w:val="a3"/>
    <w:uiPriority w:val="99"/>
    <w:locked/>
    <w:rsid w:val="00F640B8"/>
    <w:rPr>
      <w:rFonts w:ascii="宋体" w:eastAsia="宋体" w:hAnsi="Courier New" w:cs="Courier New"/>
      <w:sz w:val="21"/>
      <w:szCs w:val="21"/>
    </w:rPr>
  </w:style>
  <w:style w:type="paragraph" w:styleId="a4">
    <w:name w:val="header"/>
    <w:basedOn w:val="a"/>
    <w:link w:val="Char0"/>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semiHidden/>
    <w:locked/>
    <w:rsid w:val="00324F57"/>
    <w:rPr>
      <w:rFonts w:ascii="Times New Roman" w:eastAsia="宋体" w:hAnsi="Times New Roman" w:cs="Times New Roman"/>
      <w:sz w:val="18"/>
      <w:szCs w:val="18"/>
    </w:rPr>
  </w:style>
  <w:style w:type="paragraph" w:styleId="a5">
    <w:name w:val="footer"/>
    <w:basedOn w:val="a"/>
    <w:link w:val="Char1"/>
    <w:rsid w:val="00324F57"/>
    <w:pPr>
      <w:tabs>
        <w:tab w:val="center" w:pos="4153"/>
        <w:tab w:val="right" w:pos="8306"/>
      </w:tabs>
      <w:snapToGrid w:val="0"/>
      <w:jc w:val="left"/>
    </w:pPr>
    <w:rPr>
      <w:sz w:val="18"/>
      <w:szCs w:val="18"/>
    </w:rPr>
  </w:style>
  <w:style w:type="character" w:customStyle="1" w:styleId="Char1">
    <w:name w:val="页脚 Char"/>
    <w:link w:val="a5"/>
    <w:uiPriority w:val="99"/>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link w:val="a6"/>
    <w:uiPriority w:val="99"/>
    <w:semiHidden/>
    <w:locked/>
    <w:rsid w:val="00324F57"/>
    <w:rPr>
      <w:rFonts w:ascii="Times New Roman" w:eastAsia="宋体" w:hAnsi="Times New Roman" w:cs="Times New Roman"/>
      <w:sz w:val="18"/>
      <w:szCs w:val="18"/>
    </w:rPr>
  </w:style>
  <w:style w:type="paragraph" w:styleId="a7">
    <w:name w:val="List Paragraph"/>
    <w:basedOn w:val="a"/>
    <w:uiPriority w:val="34"/>
    <w:qFormat/>
    <w:rsid w:val="003064B4"/>
    <w:pPr>
      <w:ind w:firstLineChars="200" w:firstLine="420"/>
    </w:pPr>
  </w:style>
  <w:style w:type="character" w:styleId="a8">
    <w:name w:val="Placeholder Text"/>
    <w:uiPriority w:val="99"/>
    <w:semiHidden/>
    <w:rsid w:val="00576208"/>
    <w:rPr>
      <w:color w:val="808080"/>
    </w:rPr>
  </w:style>
  <w:style w:type="table" w:styleId="a9">
    <w:name w:val="Table Grid"/>
    <w:basedOn w:val="a1"/>
    <w:uiPriority w:val="59"/>
    <w:locked/>
    <w:rsid w:val="00396EEB"/>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96EEB"/>
    <w:pPr>
      <w:widowControl w:val="0"/>
      <w:autoSpaceDE w:val="0"/>
      <w:autoSpaceDN w:val="0"/>
      <w:adjustRightInd w:val="0"/>
    </w:pPr>
    <w:rPr>
      <w:rFonts w:ascii="Cambria" w:hAnsi="Cambria" w:cs="Cambria"/>
      <w:color w:val="000000"/>
      <w:sz w:val="24"/>
      <w:szCs w:val="24"/>
    </w:rPr>
  </w:style>
  <w:style w:type="character" w:styleId="aa">
    <w:name w:val="page number"/>
    <w:rsid w:val="00E33176"/>
  </w:style>
  <w:style w:type="paragraph" w:customStyle="1" w:styleId="dpostcontent">
    <w:name w:val="d_post_content"/>
    <w:basedOn w:val="a"/>
    <w:rsid w:val="00712467"/>
    <w:pPr>
      <w:widowControl/>
      <w:wordWrap w:val="0"/>
      <w:spacing w:before="100" w:beforeAutospacing="1" w:after="100" w:afterAutospacing="1" w:line="360" w:lineRule="atLeast"/>
      <w:jc w:val="left"/>
    </w:pPr>
    <w:rPr>
      <w:rFonts w:ascii="宋体" w:hAnsi="宋体" w:cs="宋体"/>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HTML Preformatted" w:locked="1" w:semiHidden="0" w:uiPriority="0" w:unhideWhenUsed="0"/>
    <w:lsdException w:name="No Lis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link w:val="HTML"/>
    <w:uiPriority w:val="99"/>
    <w:locked/>
    <w:rsid w:val="00F640B8"/>
    <w:rPr>
      <w:rFonts w:ascii="Arial" w:eastAsia="宋体" w:hAnsi="Arial" w:cs="Arial"/>
      <w:kern w:val="0"/>
      <w:sz w:val="24"/>
      <w:szCs w:val="24"/>
    </w:rPr>
  </w:style>
  <w:style w:type="paragraph" w:styleId="a3">
    <w:name w:val="Plain Text"/>
    <w:basedOn w:val="a"/>
    <w:link w:val="Char"/>
    <w:uiPriority w:val="99"/>
    <w:rsid w:val="00F640B8"/>
    <w:rPr>
      <w:rFonts w:ascii="宋体" w:hAnsi="Courier New" w:cs="Courier New"/>
      <w:szCs w:val="21"/>
    </w:rPr>
  </w:style>
  <w:style w:type="character" w:customStyle="1" w:styleId="Char">
    <w:name w:val="纯文本 Char"/>
    <w:link w:val="a3"/>
    <w:uiPriority w:val="99"/>
    <w:locked/>
    <w:rsid w:val="00F640B8"/>
    <w:rPr>
      <w:rFonts w:ascii="宋体" w:eastAsia="宋体" w:hAnsi="Courier New" w:cs="Courier New"/>
      <w:sz w:val="21"/>
      <w:szCs w:val="21"/>
    </w:rPr>
  </w:style>
  <w:style w:type="paragraph" w:styleId="a4">
    <w:name w:val="header"/>
    <w:basedOn w:val="a"/>
    <w:link w:val="Char0"/>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semiHidden/>
    <w:locked/>
    <w:rsid w:val="00324F57"/>
    <w:rPr>
      <w:rFonts w:ascii="Times New Roman" w:eastAsia="宋体" w:hAnsi="Times New Roman" w:cs="Times New Roman"/>
      <w:sz w:val="18"/>
      <w:szCs w:val="18"/>
    </w:rPr>
  </w:style>
  <w:style w:type="paragraph" w:styleId="a5">
    <w:name w:val="footer"/>
    <w:basedOn w:val="a"/>
    <w:link w:val="Char1"/>
    <w:rsid w:val="00324F57"/>
    <w:pPr>
      <w:tabs>
        <w:tab w:val="center" w:pos="4153"/>
        <w:tab w:val="right" w:pos="8306"/>
      </w:tabs>
      <w:snapToGrid w:val="0"/>
      <w:jc w:val="left"/>
    </w:pPr>
    <w:rPr>
      <w:sz w:val="18"/>
      <w:szCs w:val="18"/>
    </w:rPr>
  </w:style>
  <w:style w:type="character" w:customStyle="1" w:styleId="Char1">
    <w:name w:val="页脚 Char"/>
    <w:link w:val="a5"/>
    <w:uiPriority w:val="99"/>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link w:val="a6"/>
    <w:uiPriority w:val="99"/>
    <w:semiHidden/>
    <w:locked/>
    <w:rsid w:val="00324F57"/>
    <w:rPr>
      <w:rFonts w:ascii="Times New Roman" w:eastAsia="宋体" w:hAnsi="Times New Roman" w:cs="Times New Roman"/>
      <w:sz w:val="18"/>
      <w:szCs w:val="18"/>
    </w:rPr>
  </w:style>
  <w:style w:type="paragraph" w:styleId="a7">
    <w:name w:val="List Paragraph"/>
    <w:basedOn w:val="a"/>
    <w:uiPriority w:val="34"/>
    <w:qFormat/>
    <w:rsid w:val="003064B4"/>
    <w:pPr>
      <w:ind w:firstLineChars="200" w:firstLine="420"/>
    </w:pPr>
  </w:style>
  <w:style w:type="character" w:styleId="a8">
    <w:name w:val="Placeholder Text"/>
    <w:uiPriority w:val="99"/>
    <w:semiHidden/>
    <w:rsid w:val="00576208"/>
    <w:rPr>
      <w:color w:val="808080"/>
    </w:rPr>
  </w:style>
  <w:style w:type="table" w:styleId="a9">
    <w:name w:val="Table Grid"/>
    <w:basedOn w:val="a1"/>
    <w:uiPriority w:val="59"/>
    <w:locked/>
    <w:rsid w:val="00396EEB"/>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96EEB"/>
    <w:pPr>
      <w:widowControl w:val="0"/>
      <w:autoSpaceDE w:val="0"/>
      <w:autoSpaceDN w:val="0"/>
      <w:adjustRightInd w:val="0"/>
    </w:pPr>
    <w:rPr>
      <w:rFonts w:ascii="Cambria" w:hAnsi="Cambria" w:cs="Cambria"/>
      <w:color w:val="000000"/>
      <w:sz w:val="24"/>
      <w:szCs w:val="24"/>
    </w:rPr>
  </w:style>
  <w:style w:type="character" w:styleId="aa">
    <w:name w:val="page number"/>
    <w:rsid w:val="00E33176"/>
  </w:style>
  <w:style w:type="paragraph" w:customStyle="1" w:styleId="dpostcontent">
    <w:name w:val="d_post_content"/>
    <w:basedOn w:val="a"/>
    <w:rsid w:val="00712467"/>
    <w:pPr>
      <w:widowControl/>
      <w:wordWrap w:val="0"/>
      <w:spacing w:before="100" w:beforeAutospacing="1" w:after="100" w:afterAutospacing="1" w:line="360" w:lineRule="atLeast"/>
      <w:jc w:val="left"/>
    </w:pPr>
    <w:rPr>
      <w:rFonts w:ascii="宋体" w:hAnsi="宋体" w:cs="宋体"/>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0799406">
      <w:bodyDiv w:val="1"/>
      <w:marLeft w:val="0"/>
      <w:marRight w:val="0"/>
      <w:marTop w:val="0"/>
      <w:marBottom w:val="0"/>
      <w:divBdr>
        <w:top w:val="none" w:sz="0" w:space="0" w:color="auto"/>
        <w:left w:val="none" w:sz="0" w:space="0" w:color="auto"/>
        <w:bottom w:val="none" w:sz="0" w:space="0" w:color="auto"/>
        <w:right w:val="none" w:sz="0" w:space="0" w:color="auto"/>
      </w:divBdr>
      <w:divsChild>
        <w:div w:id="1647970671">
          <w:marLeft w:val="0"/>
          <w:marRight w:val="0"/>
          <w:marTop w:val="0"/>
          <w:marBottom w:val="0"/>
          <w:divBdr>
            <w:top w:val="none" w:sz="0" w:space="0" w:color="auto"/>
            <w:left w:val="none" w:sz="0" w:space="0" w:color="auto"/>
            <w:bottom w:val="none" w:sz="0" w:space="0" w:color="auto"/>
            <w:right w:val="none" w:sz="0" w:space="0" w:color="auto"/>
          </w:divBdr>
        </w:div>
      </w:divsChild>
    </w:div>
    <w:div w:id="1900630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http://imgsrc.baidu.com/forum/pic/item/4afbfbedab64034f1df067bbafc379310a551d49.jpg"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584AB3-5900-43DC-9D67-9BB705A3C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188</Words>
  <Characters>1074</Characters>
  <Application>Microsoft Office Word</Application>
  <DocSecurity>0</DocSecurity>
  <Lines>8</Lines>
  <Paragraphs>2</Paragraphs>
  <ScaleCrop>false</ScaleCrop>
  <Company>Lenovo (Beijing) Limited</Company>
  <LinksUpToDate>false</LinksUpToDate>
  <CharactersWithSpaces>1260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creator>shenhuirong</dc:creator>
  <cp:lastModifiedBy>lenovo</cp:lastModifiedBy>
  <cp:revision>2</cp:revision>
  <cp:lastPrinted>2012-12-03T10:59:00Z</cp:lastPrinted>
  <dcterms:created xsi:type="dcterms:W3CDTF">2013-03-11T02:48:00Z</dcterms:created>
  <dcterms:modified xsi:type="dcterms:W3CDTF">2013-03-11T02:48:00Z</dcterms:modified>
</cp:coreProperties>
</file>