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18E" w:rsidRDefault="005F618E" w:rsidP="005F618E">
      <w:pPr>
        <w:jc w:val="center"/>
        <w:rPr>
          <w:rFonts w:ascii="宋体" w:hAnsi="宋体" w:hint="eastAsia"/>
          <w:b/>
          <w:bCs/>
          <w:sz w:val="24"/>
        </w:rPr>
      </w:pPr>
      <w:proofErr w:type="gramStart"/>
      <w:r>
        <w:rPr>
          <w:rFonts w:ascii="宋体" w:hAnsi="宋体" w:hint="eastAsia"/>
          <w:b/>
          <w:bCs/>
          <w:sz w:val="24"/>
        </w:rPr>
        <w:t>鄂教版</w:t>
      </w:r>
      <w:proofErr w:type="gramEnd"/>
      <w:r>
        <w:rPr>
          <w:rFonts w:ascii="宋体" w:hAnsi="宋体" w:hint="eastAsia"/>
          <w:b/>
          <w:bCs/>
          <w:sz w:val="24"/>
        </w:rPr>
        <w:t>语文六年级升学专项测试卷</w:t>
      </w:r>
    </w:p>
    <w:p w:rsidR="005F618E" w:rsidRDefault="005F618E" w:rsidP="005F618E">
      <w:pPr>
        <w:rPr>
          <w:rFonts w:ascii="宋体" w:hAnsi="宋体" w:hint="eastAsia"/>
          <w:sz w:val="24"/>
        </w:rPr>
      </w:pPr>
      <w:r>
        <w:rPr>
          <w:rFonts w:ascii="宋体" w:hAnsi="宋体" w:hint="eastAsia"/>
          <w:sz w:val="24"/>
        </w:rPr>
        <w:t xml:space="preserve">                   专项卷（二）——句子</w:t>
      </w:r>
    </w:p>
    <w:p w:rsidR="005F618E" w:rsidRDefault="005F618E" w:rsidP="005F618E">
      <w:pPr>
        <w:rPr>
          <w:rFonts w:ascii="宋体" w:hAnsi="宋体" w:hint="eastAsia"/>
          <w:sz w:val="24"/>
        </w:rPr>
      </w:pPr>
      <w:r>
        <w:rPr>
          <w:rFonts w:ascii="宋体" w:hAnsi="宋体" w:hint="eastAsia"/>
          <w:sz w:val="24"/>
        </w:rPr>
        <w:t xml:space="preserve">            ○内容：句子  ○ 时间：90分钟   ○ 总分：100分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8"/>
        <w:gridCol w:w="1028"/>
        <w:gridCol w:w="1028"/>
        <w:gridCol w:w="1028"/>
        <w:gridCol w:w="1028"/>
        <w:gridCol w:w="1028"/>
        <w:gridCol w:w="1029"/>
        <w:gridCol w:w="1029"/>
      </w:tblGrid>
      <w:tr w:rsidR="005F618E" w:rsidTr="00BA31D1">
        <w:tc>
          <w:tcPr>
            <w:tcW w:w="1028" w:type="dxa"/>
          </w:tcPr>
          <w:p w:rsidR="005F618E" w:rsidRDefault="005F618E" w:rsidP="00BA31D1">
            <w:pPr>
              <w:spacing w:line="300" w:lineRule="auto"/>
              <w:rPr>
                <w:rFonts w:ascii="宋体" w:hAnsi="宋体" w:hint="eastAsia"/>
                <w:sz w:val="24"/>
              </w:rPr>
            </w:pPr>
            <w:r>
              <w:rPr>
                <w:rFonts w:ascii="宋体" w:hAnsi="宋体" w:hint="eastAsia"/>
                <w:sz w:val="24"/>
              </w:rPr>
              <w:t>题号</w:t>
            </w:r>
          </w:p>
        </w:tc>
        <w:tc>
          <w:tcPr>
            <w:tcW w:w="1028" w:type="dxa"/>
          </w:tcPr>
          <w:p w:rsidR="005F618E" w:rsidRDefault="005F618E" w:rsidP="00BA31D1">
            <w:pPr>
              <w:spacing w:line="300" w:lineRule="auto"/>
              <w:rPr>
                <w:rFonts w:ascii="宋体" w:hAnsi="宋体" w:hint="eastAsia"/>
                <w:sz w:val="24"/>
              </w:rPr>
            </w:pPr>
            <w:proofErr w:type="gramStart"/>
            <w:r>
              <w:rPr>
                <w:rFonts w:ascii="宋体" w:hAnsi="宋体" w:hint="eastAsia"/>
                <w:sz w:val="24"/>
              </w:rPr>
              <w:t>一</w:t>
            </w:r>
            <w:proofErr w:type="gramEnd"/>
          </w:p>
        </w:tc>
        <w:tc>
          <w:tcPr>
            <w:tcW w:w="1028" w:type="dxa"/>
          </w:tcPr>
          <w:p w:rsidR="005F618E" w:rsidRDefault="005F618E" w:rsidP="00BA31D1">
            <w:pPr>
              <w:spacing w:line="300" w:lineRule="auto"/>
              <w:rPr>
                <w:rFonts w:ascii="宋体" w:hAnsi="宋体" w:hint="eastAsia"/>
                <w:sz w:val="24"/>
              </w:rPr>
            </w:pPr>
            <w:r>
              <w:rPr>
                <w:rFonts w:ascii="宋体" w:hAnsi="宋体" w:hint="eastAsia"/>
                <w:sz w:val="24"/>
              </w:rPr>
              <w:t>二</w:t>
            </w:r>
          </w:p>
        </w:tc>
        <w:tc>
          <w:tcPr>
            <w:tcW w:w="1028" w:type="dxa"/>
          </w:tcPr>
          <w:p w:rsidR="005F618E" w:rsidRDefault="005F618E" w:rsidP="00BA31D1">
            <w:pPr>
              <w:spacing w:line="300" w:lineRule="auto"/>
              <w:rPr>
                <w:rFonts w:ascii="宋体" w:hAnsi="宋体" w:hint="eastAsia"/>
                <w:sz w:val="24"/>
              </w:rPr>
            </w:pPr>
            <w:r>
              <w:rPr>
                <w:rFonts w:ascii="宋体" w:hAnsi="宋体" w:hint="eastAsia"/>
                <w:sz w:val="24"/>
              </w:rPr>
              <w:t>三</w:t>
            </w:r>
          </w:p>
        </w:tc>
        <w:tc>
          <w:tcPr>
            <w:tcW w:w="1028" w:type="dxa"/>
          </w:tcPr>
          <w:p w:rsidR="005F618E" w:rsidRDefault="005F618E" w:rsidP="00BA31D1">
            <w:pPr>
              <w:spacing w:line="300" w:lineRule="auto"/>
              <w:rPr>
                <w:rFonts w:ascii="宋体" w:hAnsi="宋体" w:hint="eastAsia"/>
                <w:sz w:val="24"/>
              </w:rPr>
            </w:pPr>
            <w:r>
              <w:rPr>
                <w:rFonts w:ascii="宋体" w:hAnsi="宋体" w:hint="eastAsia"/>
                <w:sz w:val="24"/>
              </w:rPr>
              <w:t>四</w:t>
            </w:r>
          </w:p>
        </w:tc>
        <w:tc>
          <w:tcPr>
            <w:tcW w:w="1028" w:type="dxa"/>
          </w:tcPr>
          <w:p w:rsidR="005F618E" w:rsidRDefault="005F618E" w:rsidP="00BA31D1">
            <w:pPr>
              <w:spacing w:line="300" w:lineRule="auto"/>
              <w:rPr>
                <w:rFonts w:ascii="宋体" w:hAnsi="宋体" w:hint="eastAsia"/>
                <w:sz w:val="24"/>
              </w:rPr>
            </w:pPr>
            <w:r>
              <w:rPr>
                <w:rFonts w:ascii="宋体" w:hAnsi="宋体" w:hint="eastAsia"/>
                <w:sz w:val="24"/>
              </w:rPr>
              <w:t>五</w:t>
            </w:r>
          </w:p>
        </w:tc>
        <w:tc>
          <w:tcPr>
            <w:tcW w:w="1029" w:type="dxa"/>
          </w:tcPr>
          <w:p w:rsidR="005F618E" w:rsidRDefault="005F618E" w:rsidP="00BA31D1">
            <w:pPr>
              <w:spacing w:line="300" w:lineRule="auto"/>
              <w:rPr>
                <w:rFonts w:ascii="宋体" w:hAnsi="宋体" w:hint="eastAsia"/>
                <w:sz w:val="24"/>
              </w:rPr>
            </w:pPr>
            <w:r>
              <w:rPr>
                <w:rFonts w:ascii="宋体" w:hAnsi="宋体" w:hint="eastAsia"/>
                <w:sz w:val="24"/>
              </w:rPr>
              <w:t>六</w:t>
            </w:r>
          </w:p>
        </w:tc>
        <w:tc>
          <w:tcPr>
            <w:tcW w:w="1029" w:type="dxa"/>
          </w:tcPr>
          <w:p w:rsidR="005F618E" w:rsidRDefault="005F618E" w:rsidP="00BA31D1">
            <w:pPr>
              <w:spacing w:line="300" w:lineRule="auto"/>
              <w:rPr>
                <w:rFonts w:ascii="宋体" w:hAnsi="宋体" w:hint="eastAsia"/>
                <w:sz w:val="24"/>
              </w:rPr>
            </w:pPr>
            <w:r>
              <w:rPr>
                <w:rFonts w:ascii="宋体" w:hAnsi="宋体" w:hint="eastAsia"/>
                <w:sz w:val="24"/>
              </w:rPr>
              <w:t>总分</w:t>
            </w:r>
          </w:p>
        </w:tc>
      </w:tr>
      <w:tr w:rsidR="005F618E" w:rsidTr="00BA31D1">
        <w:tc>
          <w:tcPr>
            <w:tcW w:w="1028" w:type="dxa"/>
          </w:tcPr>
          <w:p w:rsidR="005F618E" w:rsidRDefault="005F618E" w:rsidP="00BA31D1">
            <w:pPr>
              <w:spacing w:line="300" w:lineRule="auto"/>
              <w:rPr>
                <w:rFonts w:ascii="宋体" w:hAnsi="宋体" w:hint="eastAsia"/>
                <w:sz w:val="24"/>
              </w:rPr>
            </w:pPr>
            <w:r>
              <w:rPr>
                <w:rFonts w:ascii="宋体" w:hAnsi="宋体" w:hint="eastAsia"/>
                <w:sz w:val="24"/>
              </w:rPr>
              <w:t>得分</w:t>
            </w:r>
          </w:p>
        </w:tc>
        <w:tc>
          <w:tcPr>
            <w:tcW w:w="1028" w:type="dxa"/>
          </w:tcPr>
          <w:p w:rsidR="005F618E" w:rsidRDefault="005F618E" w:rsidP="00BA31D1">
            <w:pPr>
              <w:spacing w:line="300" w:lineRule="auto"/>
              <w:rPr>
                <w:rFonts w:ascii="宋体" w:hAnsi="宋体" w:hint="eastAsia"/>
                <w:sz w:val="24"/>
              </w:rPr>
            </w:pPr>
          </w:p>
        </w:tc>
        <w:tc>
          <w:tcPr>
            <w:tcW w:w="1028" w:type="dxa"/>
          </w:tcPr>
          <w:p w:rsidR="005F618E" w:rsidRDefault="005F618E" w:rsidP="00BA31D1">
            <w:pPr>
              <w:spacing w:line="300" w:lineRule="auto"/>
              <w:rPr>
                <w:rFonts w:ascii="宋体" w:hAnsi="宋体" w:hint="eastAsia"/>
                <w:sz w:val="24"/>
              </w:rPr>
            </w:pPr>
          </w:p>
        </w:tc>
        <w:tc>
          <w:tcPr>
            <w:tcW w:w="1028" w:type="dxa"/>
          </w:tcPr>
          <w:p w:rsidR="005F618E" w:rsidRDefault="005F618E" w:rsidP="00BA31D1">
            <w:pPr>
              <w:spacing w:line="300" w:lineRule="auto"/>
              <w:rPr>
                <w:rFonts w:ascii="宋体" w:hAnsi="宋体" w:hint="eastAsia"/>
                <w:sz w:val="24"/>
              </w:rPr>
            </w:pPr>
          </w:p>
        </w:tc>
        <w:tc>
          <w:tcPr>
            <w:tcW w:w="1028" w:type="dxa"/>
          </w:tcPr>
          <w:p w:rsidR="005F618E" w:rsidRDefault="005F618E" w:rsidP="00BA31D1">
            <w:pPr>
              <w:spacing w:line="300" w:lineRule="auto"/>
              <w:rPr>
                <w:rFonts w:ascii="宋体" w:hAnsi="宋体" w:hint="eastAsia"/>
                <w:sz w:val="24"/>
              </w:rPr>
            </w:pPr>
          </w:p>
        </w:tc>
        <w:tc>
          <w:tcPr>
            <w:tcW w:w="1028" w:type="dxa"/>
          </w:tcPr>
          <w:p w:rsidR="005F618E" w:rsidRDefault="005F618E" w:rsidP="00BA31D1">
            <w:pPr>
              <w:spacing w:line="300" w:lineRule="auto"/>
              <w:rPr>
                <w:rFonts w:ascii="宋体" w:hAnsi="宋体" w:hint="eastAsia"/>
                <w:sz w:val="24"/>
              </w:rPr>
            </w:pPr>
          </w:p>
        </w:tc>
        <w:tc>
          <w:tcPr>
            <w:tcW w:w="1029" w:type="dxa"/>
          </w:tcPr>
          <w:p w:rsidR="005F618E" w:rsidRDefault="005F618E" w:rsidP="00BA31D1">
            <w:pPr>
              <w:spacing w:line="300" w:lineRule="auto"/>
              <w:rPr>
                <w:rFonts w:ascii="宋体" w:hAnsi="宋体" w:hint="eastAsia"/>
                <w:sz w:val="24"/>
              </w:rPr>
            </w:pPr>
          </w:p>
        </w:tc>
        <w:tc>
          <w:tcPr>
            <w:tcW w:w="1029" w:type="dxa"/>
          </w:tcPr>
          <w:p w:rsidR="005F618E" w:rsidRDefault="005F618E" w:rsidP="00BA31D1">
            <w:pPr>
              <w:spacing w:line="300" w:lineRule="auto"/>
              <w:rPr>
                <w:rFonts w:ascii="宋体" w:hAnsi="宋体" w:hint="eastAsia"/>
                <w:sz w:val="24"/>
              </w:rPr>
            </w:pPr>
          </w:p>
        </w:tc>
      </w:tr>
    </w:tbl>
    <w:p w:rsidR="005F618E" w:rsidRDefault="005F618E" w:rsidP="005F618E">
      <w:pPr>
        <w:spacing w:line="300" w:lineRule="auto"/>
        <w:rPr>
          <w:rFonts w:ascii="宋体" w:hAnsi="宋体" w:hint="eastAsia"/>
          <w:sz w:val="24"/>
        </w:rPr>
      </w:pPr>
    </w:p>
    <w:p w:rsidR="005F618E" w:rsidRDefault="005F618E" w:rsidP="005F618E">
      <w:pPr>
        <w:numPr>
          <w:ilvl w:val="0"/>
          <w:numId w:val="1"/>
        </w:numPr>
        <w:rPr>
          <w:rFonts w:ascii="宋体" w:hAnsi="宋体" w:hint="eastAsia"/>
          <w:b/>
          <w:bCs/>
          <w:sz w:val="24"/>
        </w:rPr>
      </w:pPr>
      <w:r>
        <w:rPr>
          <w:rFonts w:ascii="宋体" w:hAnsi="宋体" w:hint="eastAsia"/>
          <w:b/>
          <w:bCs/>
          <w:sz w:val="24"/>
        </w:rPr>
        <w:t>记忆天地展示台，我最棒哦！(*^__^*) 嘻嘻……（21分）</w:t>
      </w:r>
    </w:p>
    <w:p w:rsidR="005F618E" w:rsidRDefault="005F618E" w:rsidP="005F618E">
      <w:pPr>
        <w:numPr>
          <w:ilvl w:val="0"/>
          <w:numId w:val="2"/>
        </w:numPr>
        <w:spacing w:line="300" w:lineRule="auto"/>
        <w:ind w:firstLineChars="200" w:firstLine="480"/>
        <w:rPr>
          <w:rFonts w:ascii="宋体" w:hAnsi="宋体" w:hint="eastAsia"/>
          <w:b/>
          <w:bCs/>
          <w:sz w:val="24"/>
        </w:rPr>
      </w:pPr>
      <w:r>
        <w:rPr>
          <w:rFonts w:ascii="宋体" w:hAnsi="宋体" w:hint="eastAsia"/>
          <w:sz w:val="24"/>
        </w:rPr>
        <w:t>暖风熏得游人醉，_______________________ 。</w:t>
      </w:r>
    </w:p>
    <w:p w:rsidR="005F618E" w:rsidRDefault="005F618E" w:rsidP="005F618E">
      <w:pPr>
        <w:numPr>
          <w:ilvl w:val="0"/>
          <w:numId w:val="2"/>
        </w:numPr>
        <w:spacing w:line="300" w:lineRule="auto"/>
        <w:ind w:firstLineChars="200" w:firstLine="480"/>
        <w:rPr>
          <w:rFonts w:ascii="宋体" w:hAnsi="宋体" w:hint="eastAsia"/>
          <w:b/>
          <w:bCs/>
          <w:sz w:val="24"/>
        </w:rPr>
      </w:pPr>
      <w:r>
        <w:rPr>
          <w:rFonts w:ascii="宋体" w:hAnsi="宋体" w:hint="eastAsia"/>
          <w:sz w:val="24"/>
        </w:rPr>
        <w:t>追寻信念，___________________ ；追寻温暖，___________________ ；</w:t>
      </w:r>
    </w:p>
    <w:p w:rsidR="005F618E" w:rsidRDefault="005F618E" w:rsidP="005F618E">
      <w:pPr>
        <w:spacing w:line="300" w:lineRule="auto"/>
        <w:ind w:leftChars="200" w:left="420"/>
        <w:rPr>
          <w:rFonts w:ascii="宋体" w:hAnsi="宋体" w:hint="eastAsia"/>
          <w:sz w:val="24"/>
        </w:rPr>
      </w:pPr>
      <w:r>
        <w:rPr>
          <w:rFonts w:ascii="宋体" w:hAnsi="宋体" w:hint="eastAsia"/>
          <w:sz w:val="24"/>
        </w:rPr>
        <w:t xml:space="preserve">     追寻光明，______________________________。</w:t>
      </w:r>
    </w:p>
    <w:p w:rsidR="005F618E" w:rsidRDefault="005F618E" w:rsidP="005F618E">
      <w:pPr>
        <w:numPr>
          <w:ilvl w:val="0"/>
          <w:numId w:val="2"/>
        </w:numPr>
        <w:spacing w:line="300" w:lineRule="auto"/>
        <w:ind w:firstLineChars="200" w:firstLine="480"/>
        <w:rPr>
          <w:rFonts w:ascii="宋体" w:hAnsi="宋体" w:hint="eastAsia"/>
          <w:sz w:val="24"/>
        </w:rPr>
      </w:pPr>
      <w:r>
        <w:rPr>
          <w:rFonts w:ascii="宋体" w:hAnsi="宋体" w:hint="eastAsia"/>
          <w:sz w:val="24"/>
        </w:rPr>
        <w:t>______________________________ ，万里长征人未还。</w:t>
      </w:r>
    </w:p>
    <w:p w:rsidR="005F618E" w:rsidRDefault="005F618E" w:rsidP="005F618E">
      <w:pPr>
        <w:numPr>
          <w:ilvl w:val="0"/>
          <w:numId w:val="2"/>
        </w:numPr>
        <w:spacing w:line="300" w:lineRule="auto"/>
        <w:ind w:firstLineChars="200" w:firstLine="480"/>
        <w:rPr>
          <w:rFonts w:ascii="宋体" w:hAnsi="宋体" w:hint="eastAsia"/>
          <w:sz w:val="24"/>
        </w:rPr>
      </w:pPr>
      <w:r>
        <w:rPr>
          <w:rFonts w:ascii="宋体" w:hAnsi="宋体" w:hint="eastAsia"/>
          <w:sz w:val="24"/>
        </w:rPr>
        <w:t>在山的那边， 是海！_____________________________________ 。</w:t>
      </w:r>
    </w:p>
    <w:p w:rsidR="005F618E" w:rsidRDefault="005F618E" w:rsidP="005F618E">
      <w:pPr>
        <w:numPr>
          <w:ilvl w:val="0"/>
          <w:numId w:val="2"/>
        </w:numPr>
        <w:spacing w:line="300" w:lineRule="auto"/>
        <w:ind w:firstLineChars="200" w:firstLine="480"/>
        <w:rPr>
          <w:rFonts w:ascii="宋体" w:hAnsi="宋体" w:hint="eastAsia"/>
          <w:sz w:val="24"/>
        </w:rPr>
      </w:pPr>
      <w:r>
        <w:rPr>
          <w:rFonts w:ascii="宋体" w:hAnsi="宋体" w:hint="eastAsia"/>
          <w:sz w:val="24"/>
        </w:rPr>
        <w:t>横眉冷对千夫指，_________________________ 。</w:t>
      </w:r>
    </w:p>
    <w:p w:rsidR="005F618E" w:rsidRDefault="005F618E" w:rsidP="005F618E">
      <w:pPr>
        <w:numPr>
          <w:ilvl w:val="0"/>
          <w:numId w:val="2"/>
        </w:numPr>
        <w:spacing w:line="300" w:lineRule="auto"/>
        <w:ind w:firstLineChars="200" w:firstLine="480"/>
        <w:rPr>
          <w:rFonts w:ascii="宋体" w:hAnsi="宋体" w:hint="eastAsia"/>
          <w:sz w:val="24"/>
        </w:rPr>
      </w:pPr>
      <w:r>
        <w:rPr>
          <w:rFonts w:ascii="宋体" w:hAnsi="宋体" w:hint="eastAsia"/>
          <w:sz w:val="24"/>
        </w:rPr>
        <w:t>对故乡的眷恋的名言有：______________________________________ 。</w:t>
      </w:r>
    </w:p>
    <w:p w:rsidR="005F618E" w:rsidRDefault="005F618E" w:rsidP="005F618E">
      <w:pPr>
        <w:numPr>
          <w:ilvl w:val="0"/>
          <w:numId w:val="2"/>
        </w:numPr>
        <w:spacing w:line="300" w:lineRule="auto"/>
        <w:ind w:firstLineChars="200" w:firstLine="480"/>
        <w:rPr>
          <w:rFonts w:ascii="宋体" w:hAnsi="宋体" w:hint="eastAsia"/>
          <w:sz w:val="24"/>
        </w:rPr>
      </w:pPr>
      <w:r>
        <w:rPr>
          <w:rFonts w:ascii="宋体" w:hAnsi="宋体" w:hint="eastAsia"/>
          <w:sz w:val="24"/>
        </w:rPr>
        <w:t>最能体现宋朝文天</w:t>
      </w:r>
      <w:proofErr w:type="gramStart"/>
      <w:r>
        <w:rPr>
          <w:rFonts w:ascii="宋体" w:hAnsi="宋体" w:hint="eastAsia"/>
          <w:sz w:val="24"/>
        </w:rPr>
        <w:t>祥</w:t>
      </w:r>
      <w:proofErr w:type="gramEnd"/>
      <w:r>
        <w:rPr>
          <w:rFonts w:ascii="宋体" w:hAnsi="宋体" w:hint="eastAsia"/>
          <w:sz w:val="24"/>
        </w:rPr>
        <w:t>的品格的名言是：___________________________ 。</w:t>
      </w:r>
    </w:p>
    <w:p w:rsidR="005F618E" w:rsidRDefault="005F618E" w:rsidP="005F618E">
      <w:pPr>
        <w:numPr>
          <w:ilvl w:val="0"/>
          <w:numId w:val="2"/>
        </w:numPr>
        <w:spacing w:line="300" w:lineRule="auto"/>
        <w:ind w:firstLineChars="200" w:firstLine="480"/>
        <w:rPr>
          <w:rFonts w:ascii="宋体" w:hAnsi="宋体" w:hint="eastAsia"/>
          <w:sz w:val="24"/>
        </w:rPr>
      </w:pPr>
      <w:r>
        <w:rPr>
          <w:rFonts w:ascii="宋体" w:hAnsi="宋体" w:hint="eastAsia"/>
          <w:sz w:val="24"/>
        </w:rPr>
        <w:t>端午节是为了纪念战国时期的屈原，那么屈原最有名的一句名言是：___</w:t>
      </w:r>
    </w:p>
    <w:p w:rsidR="005F618E" w:rsidRDefault="005F618E" w:rsidP="005F618E">
      <w:pPr>
        <w:spacing w:line="300" w:lineRule="auto"/>
        <w:ind w:leftChars="200" w:left="420"/>
        <w:rPr>
          <w:rFonts w:ascii="宋体" w:hAnsi="宋体" w:hint="eastAsia"/>
          <w:sz w:val="24"/>
        </w:rPr>
      </w:pPr>
      <w:r>
        <w:rPr>
          <w:rFonts w:ascii="宋体" w:hAnsi="宋体" w:hint="eastAsia"/>
          <w:sz w:val="24"/>
        </w:rPr>
        <w:t xml:space="preserve">     ___________________________________________ 。</w:t>
      </w:r>
    </w:p>
    <w:p w:rsidR="005F618E" w:rsidRDefault="005F618E" w:rsidP="005F618E">
      <w:pPr>
        <w:numPr>
          <w:ilvl w:val="0"/>
          <w:numId w:val="2"/>
        </w:numPr>
        <w:spacing w:line="300" w:lineRule="auto"/>
        <w:ind w:firstLineChars="200" w:firstLine="480"/>
        <w:rPr>
          <w:rFonts w:ascii="宋体" w:hAnsi="宋体" w:hint="eastAsia"/>
          <w:sz w:val="24"/>
        </w:rPr>
      </w:pPr>
      <w:r>
        <w:rPr>
          <w:rFonts w:ascii="宋体" w:hAnsi="宋体" w:hint="eastAsia"/>
          <w:sz w:val="24"/>
        </w:rPr>
        <w:t>学业要勤奋而不能懒散，这样的名言有：_________________________ 。</w:t>
      </w:r>
    </w:p>
    <w:p w:rsidR="005F618E" w:rsidRDefault="005F618E" w:rsidP="005F618E">
      <w:pPr>
        <w:numPr>
          <w:ilvl w:val="0"/>
          <w:numId w:val="2"/>
        </w:numPr>
        <w:spacing w:line="300" w:lineRule="auto"/>
        <w:ind w:firstLineChars="200" w:firstLine="480"/>
        <w:rPr>
          <w:rFonts w:ascii="宋体" w:hAnsi="宋体" w:hint="eastAsia"/>
          <w:sz w:val="24"/>
        </w:rPr>
      </w:pPr>
      <w:r>
        <w:rPr>
          <w:rFonts w:ascii="宋体" w:hAnsi="宋体" w:hint="eastAsia"/>
          <w:sz w:val="24"/>
        </w:rPr>
        <w:t>李白在晋祠游玩时曾赞叹道：_________________________________ 。</w:t>
      </w:r>
    </w:p>
    <w:p w:rsidR="005F618E" w:rsidRDefault="005F618E" w:rsidP="005F618E">
      <w:pPr>
        <w:numPr>
          <w:ilvl w:val="0"/>
          <w:numId w:val="2"/>
        </w:numPr>
        <w:spacing w:line="300" w:lineRule="auto"/>
        <w:ind w:firstLineChars="200" w:firstLine="480"/>
        <w:rPr>
          <w:rFonts w:ascii="宋体" w:hAnsi="宋体" w:hint="eastAsia"/>
          <w:sz w:val="24"/>
        </w:rPr>
      </w:pPr>
      <w:r>
        <w:rPr>
          <w:rFonts w:ascii="宋体" w:hAnsi="宋体" w:hint="eastAsia"/>
          <w:sz w:val="24"/>
        </w:rPr>
        <w:t>分别体现春、夏、秋、冬的诗句有_____________________________</w:t>
      </w:r>
    </w:p>
    <w:p w:rsidR="005F618E" w:rsidRDefault="005F618E" w:rsidP="005F618E">
      <w:pPr>
        <w:spacing w:line="300" w:lineRule="auto"/>
        <w:ind w:leftChars="200" w:left="420"/>
        <w:rPr>
          <w:rFonts w:ascii="宋体" w:hAnsi="宋体" w:hint="eastAsia"/>
          <w:sz w:val="24"/>
        </w:rPr>
      </w:pPr>
      <w:r>
        <w:rPr>
          <w:rFonts w:ascii="宋体" w:hAnsi="宋体" w:hint="eastAsia"/>
          <w:sz w:val="24"/>
        </w:rPr>
        <w:t xml:space="preserve">     ______________________________________________________________ </w:t>
      </w:r>
    </w:p>
    <w:p w:rsidR="005F618E" w:rsidRDefault="005F618E" w:rsidP="005F618E">
      <w:pPr>
        <w:numPr>
          <w:ilvl w:val="0"/>
          <w:numId w:val="2"/>
        </w:numPr>
        <w:spacing w:line="300" w:lineRule="auto"/>
        <w:ind w:firstLineChars="200" w:firstLine="480"/>
        <w:rPr>
          <w:rFonts w:ascii="宋体" w:hAnsi="宋体" w:hint="eastAsia"/>
          <w:sz w:val="24"/>
        </w:rPr>
      </w:pPr>
      <w:r>
        <w:rPr>
          <w:rFonts w:ascii="宋体" w:hAnsi="宋体" w:hint="eastAsia"/>
          <w:sz w:val="24"/>
        </w:rPr>
        <w:t>岁寒三友指的是：____________；四君子指的是：_________________ 。</w:t>
      </w:r>
    </w:p>
    <w:p w:rsidR="005F618E" w:rsidRDefault="005F618E" w:rsidP="005F618E">
      <w:pPr>
        <w:numPr>
          <w:ilvl w:val="0"/>
          <w:numId w:val="2"/>
        </w:numPr>
        <w:spacing w:line="300" w:lineRule="auto"/>
        <w:ind w:firstLineChars="200" w:firstLine="480"/>
        <w:rPr>
          <w:rFonts w:ascii="宋体" w:hAnsi="宋体" w:hint="eastAsia"/>
          <w:sz w:val="24"/>
        </w:rPr>
      </w:pPr>
      <w:r>
        <w:rPr>
          <w:rFonts w:ascii="宋体" w:hAnsi="宋体" w:hint="eastAsia"/>
          <w:sz w:val="24"/>
        </w:rPr>
        <w:t>过去的事情已经过去了，我们应该着眼于未来。这样的名言你知道吗？</w:t>
      </w:r>
    </w:p>
    <w:p w:rsidR="005F618E" w:rsidRDefault="005F618E" w:rsidP="005F618E">
      <w:pPr>
        <w:spacing w:line="300" w:lineRule="auto"/>
        <w:ind w:leftChars="200" w:left="420" w:firstLineChars="200" w:firstLine="480"/>
        <w:rPr>
          <w:rFonts w:ascii="宋体" w:hAnsi="宋体" w:hint="eastAsia"/>
          <w:sz w:val="24"/>
        </w:rPr>
      </w:pPr>
      <w:r>
        <w:rPr>
          <w:rFonts w:ascii="宋体" w:hAnsi="宋体" w:hint="eastAsia"/>
          <w:sz w:val="24"/>
        </w:rPr>
        <w:t xml:space="preserve">_______________________________________________________________  </w:t>
      </w:r>
    </w:p>
    <w:p w:rsidR="005F618E" w:rsidRDefault="005F618E" w:rsidP="005F618E">
      <w:pPr>
        <w:numPr>
          <w:ilvl w:val="0"/>
          <w:numId w:val="2"/>
        </w:numPr>
        <w:spacing w:line="300" w:lineRule="auto"/>
        <w:ind w:firstLineChars="200" w:firstLine="480"/>
        <w:rPr>
          <w:rFonts w:ascii="宋体" w:hAnsi="宋体" w:hint="eastAsia"/>
          <w:sz w:val="24"/>
        </w:rPr>
      </w:pPr>
      <w:r>
        <w:rPr>
          <w:rFonts w:ascii="宋体" w:hAnsi="宋体" w:hint="eastAsia"/>
          <w:sz w:val="24"/>
        </w:rPr>
        <w:t xml:space="preserve">陆游最后的遗言是（诗歌）：_____________________________________ </w:t>
      </w:r>
    </w:p>
    <w:p w:rsidR="005F618E" w:rsidRDefault="005F618E" w:rsidP="005F618E">
      <w:pPr>
        <w:spacing w:line="300" w:lineRule="auto"/>
        <w:ind w:leftChars="200" w:left="420"/>
        <w:rPr>
          <w:rFonts w:ascii="宋体" w:hAnsi="宋体" w:hint="eastAsia"/>
          <w:sz w:val="24"/>
        </w:rPr>
      </w:pPr>
      <w:r>
        <w:rPr>
          <w:rFonts w:ascii="宋体" w:hAnsi="宋体" w:hint="eastAsia"/>
          <w:sz w:val="24"/>
        </w:rPr>
        <w:t xml:space="preserve">     ______________________________________________________________ </w:t>
      </w:r>
    </w:p>
    <w:p w:rsidR="005F618E" w:rsidRDefault="005F618E" w:rsidP="005F618E">
      <w:pPr>
        <w:numPr>
          <w:ilvl w:val="0"/>
          <w:numId w:val="2"/>
        </w:numPr>
        <w:spacing w:line="300" w:lineRule="auto"/>
        <w:ind w:firstLineChars="200" w:firstLine="480"/>
        <w:rPr>
          <w:rFonts w:ascii="宋体" w:hAnsi="宋体" w:hint="eastAsia"/>
          <w:sz w:val="24"/>
        </w:rPr>
      </w:pPr>
      <w:r>
        <w:rPr>
          <w:rFonts w:ascii="宋体" w:hAnsi="宋体" w:hint="eastAsia"/>
          <w:sz w:val="24"/>
        </w:rPr>
        <w:t xml:space="preserve">清明时节，我们不禁想起与此有关的一首诗：______________________ </w:t>
      </w:r>
    </w:p>
    <w:p w:rsidR="005F618E" w:rsidRDefault="005F618E" w:rsidP="005F618E">
      <w:pPr>
        <w:spacing w:line="300" w:lineRule="auto"/>
        <w:ind w:leftChars="200" w:left="420"/>
        <w:rPr>
          <w:rFonts w:ascii="宋体" w:hAnsi="宋体" w:hint="eastAsia"/>
          <w:sz w:val="24"/>
        </w:rPr>
      </w:pPr>
      <w:r>
        <w:rPr>
          <w:rFonts w:ascii="宋体" w:hAnsi="宋体" w:hint="eastAsia"/>
          <w:sz w:val="24"/>
        </w:rPr>
        <w:t xml:space="preserve">     ______________________________________________________________ </w:t>
      </w:r>
    </w:p>
    <w:p w:rsidR="005F618E" w:rsidRDefault="005F618E" w:rsidP="005F618E">
      <w:pPr>
        <w:numPr>
          <w:ilvl w:val="0"/>
          <w:numId w:val="3"/>
        </w:numPr>
        <w:spacing w:line="300" w:lineRule="auto"/>
        <w:ind w:leftChars="200" w:left="420"/>
        <w:rPr>
          <w:rFonts w:ascii="宋体" w:hAnsi="宋体" w:hint="eastAsia"/>
          <w:b/>
          <w:bCs/>
          <w:sz w:val="24"/>
        </w:rPr>
      </w:pPr>
      <w:r>
        <w:rPr>
          <w:rFonts w:ascii="宋体" w:hAnsi="宋体" w:hint="eastAsia"/>
          <w:b/>
          <w:bCs/>
          <w:sz w:val="24"/>
        </w:rPr>
        <w:t>按要求理解下列句子。（14分）</w:t>
      </w:r>
    </w:p>
    <w:p w:rsidR="005F618E" w:rsidRDefault="005F618E" w:rsidP="005F618E">
      <w:pPr>
        <w:numPr>
          <w:ilvl w:val="0"/>
          <w:numId w:val="4"/>
        </w:numPr>
        <w:spacing w:line="300" w:lineRule="auto"/>
        <w:ind w:firstLineChars="200" w:firstLine="480"/>
        <w:rPr>
          <w:rFonts w:ascii="宋体" w:hAnsi="宋体" w:hint="eastAsia"/>
          <w:sz w:val="24"/>
        </w:rPr>
      </w:pPr>
      <w:r>
        <w:rPr>
          <w:rFonts w:ascii="宋体" w:hAnsi="宋体" w:hint="eastAsia"/>
          <w:sz w:val="24"/>
        </w:rPr>
        <w:t>山那边的山啊，铁青着脸。（这是写山的颜色吗？）</w:t>
      </w:r>
    </w:p>
    <w:p w:rsidR="005F618E" w:rsidRDefault="005F618E" w:rsidP="005F618E">
      <w:pPr>
        <w:spacing w:line="300" w:lineRule="auto"/>
        <w:ind w:leftChars="200" w:left="420"/>
        <w:rPr>
          <w:rFonts w:ascii="宋体" w:hAnsi="宋体" w:hint="eastAsia"/>
          <w:sz w:val="24"/>
        </w:rPr>
      </w:pPr>
      <w:r>
        <w:rPr>
          <w:rFonts w:ascii="宋体" w:hAnsi="宋体" w:hint="eastAsia"/>
          <w:sz w:val="24"/>
        </w:rPr>
        <w:t xml:space="preserve">  _____________________________________________________________ </w:t>
      </w:r>
    </w:p>
    <w:p w:rsidR="005F618E" w:rsidRDefault="005F618E" w:rsidP="005F618E">
      <w:pPr>
        <w:numPr>
          <w:ilvl w:val="0"/>
          <w:numId w:val="4"/>
        </w:numPr>
        <w:spacing w:line="300" w:lineRule="auto"/>
        <w:ind w:firstLineChars="200" w:firstLine="480"/>
        <w:rPr>
          <w:rFonts w:ascii="宋体" w:hAnsi="宋体" w:hint="eastAsia"/>
          <w:sz w:val="24"/>
        </w:rPr>
      </w:pPr>
      <w:r>
        <w:rPr>
          <w:rFonts w:ascii="宋体" w:hAnsi="宋体" w:hint="eastAsia"/>
          <w:sz w:val="24"/>
        </w:rPr>
        <w:t>我爬上那一座座诱惑着我的山顶。（“山顶”的诱惑力在那里？）</w:t>
      </w:r>
    </w:p>
    <w:p w:rsidR="005F618E" w:rsidRDefault="005F618E" w:rsidP="005F618E">
      <w:pPr>
        <w:spacing w:line="300" w:lineRule="auto"/>
        <w:ind w:leftChars="200" w:left="420"/>
        <w:rPr>
          <w:rFonts w:ascii="宋体" w:hAnsi="宋体" w:hint="eastAsia"/>
          <w:sz w:val="24"/>
        </w:rPr>
      </w:pPr>
      <w:r>
        <w:rPr>
          <w:rFonts w:ascii="宋体" w:hAnsi="宋体" w:hint="eastAsia"/>
          <w:sz w:val="24"/>
        </w:rPr>
        <w:lastRenderedPageBreak/>
        <w:t xml:space="preserve">  _____________________________________________________________ </w:t>
      </w:r>
    </w:p>
    <w:p w:rsidR="005F618E" w:rsidRDefault="005F618E" w:rsidP="005F618E">
      <w:pPr>
        <w:numPr>
          <w:ilvl w:val="0"/>
          <w:numId w:val="4"/>
        </w:numPr>
        <w:spacing w:line="300" w:lineRule="auto"/>
        <w:ind w:firstLineChars="200" w:firstLine="480"/>
        <w:rPr>
          <w:rFonts w:ascii="宋体" w:hAnsi="宋体" w:hint="eastAsia"/>
          <w:sz w:val="24"/>
        </w:rPr>
      </w:pPr>
      <w:r>
        <w:rPr>
          <w:rFonts w:ascii="宋体" w:hAnsi="宋体" w:hint="eastAsia"/>
          <w:sz w:val="24"/>
        </w:rPr>
        <w:t xml:space="preserve"> 忽然，像是一股细细的、如怨如诉的水流，从第一排座位上冒出来一声铮铮作响的童音。（说说句子所表达的思想感情）__________________________________________________________________</w:t>
      </w:r>
    </w:p>
    <w:p w:rsidR="005F618E" w:rsidRDefault="005F618E" w:rsidP="005F618E">
      <w:pPr>
        <w:numPr>
          <w:ilvl w:val="0"/>
          <w:numId w:val="4"/>
        </w:numPr>
        <w:spacing w:line="300" w:lineRule="auto"/>
        <w:ind w:firstLineChars="200" w:firstLine="480"/>
        <w:rPr>
          <w:rFonts w:ascii="宋体" w:hAnsi="宋体" w:hint="eastAsia"/>
          <w:sz w:val="24"/>
        </w:rPr>
      </w:pPr>
      <w:r>
        <w:rPr>
          <w:rFonts w:ascii="宋体" w:hAnsi="宋体" w:hint="eastAsia"/>
          <w:sz w:val="24"/>
        </w:rPr>
        <w:t>这里的山，巍巍的，</w:t>
      </w:r>
      <w:r>
        <w:rPr>
          <w:rFonts w:ascii="宋体" w:hAnsi="宋体" w:hint="eastAsia"/>
          <w:sz w:val="24"/>
          <w:em w:val="dot"/>
        </w:rPr>
        <w:t>有如一道屏障</w:t>
      </w:r>
      <w:r>
        <w:rPr>
          <w:rFonts w:ascii="宋体" w:hAnsi="宋体" w:hint="eastAsia"/>
          <w:sz w:val="24"/>
        </w:rPr>
        <w:t>；长长的，</w:t>
      </w:r>
      <w:r>
        <w:rPr>
          <w:rFonts w:ascii="宋体" w:hAnsi="宋体" w:hint="eastAsia"/>
          <w:sz w:val="24"/>
          <w:em w:val="dot"/>
        </w:rPr>
        <w:t>又如伸开的两臂</w:t>
      </w:r>
      <w:r>
        <w:rPr>
          <w:rFonts w:ascii="宋体" w:hAnsi="宋体" w:hint="eastAsia"/>
          <w:sz w:val="24"/>
        </w:rPr>
        <w:t>，将晋祠</w:t>
      </w:r>
      <w:r>
        <w:rPr>
          <w:rFonts w:ascii="宋体" w:hAnsi="宋体" w:hint="eastAsia"/>
          <w:sz w:val="24"/>
          <w:em w:val="dot"/>
        </w:rPr>
        <w:t>拥</w:t>
      </w:r>
      <w:r>
        <w:rPr>
          <w:rFonts w:ascii="宋体" w:hAnsi="宋体" w:hint="eastAsia"/>
          <w:sz w:val="24"/>
        </w:rPr>
        <w:t>在怀中。（注意加点的词语，说说这样写的好处。）__________________________________________________________________</w:t>
      </w:r>
    </w:p>
    <w:p w:rsidR="005F618E" w:rsidRDefault="005F618E" w:rsidP="005F618E">
      <w:pPr>
        <w:numPr>
          <w:ilvl w:val="0"/>
          <w:numId w:val="4"/>
        </w:numPr>
        <w:tabs>
          <w:tab w:val="left" w:pos="7560"/>
        </w:tabs>
        <w:spacing w:line="300" w:lineRule="auto"/>
        <w:ind w:firstLineChars="200" w:firstLine="480"/>
        <w:rPr>
          <w:rFonts w:ascii="宋体" w:hAnsi="宋体" w:hint="eastAsia"/>
          <w:b/>
          <w:bCs/>
          <w:sz w:val="24"/>
        </w:rPr>
      </w:pPr>
      <w:r>
        <w:rPr>
          <w:rFonts w:ascii="宋体" w:hAnsi="宋体" w:hint="eastAsia"/>
          <w:sz w:val="24"/>
        </w:rPr>
        <w:t>那是还在</w:t>
      </w:r>
      <w:proofErr w:type="gramStart"/>
      <w:r>
        <w:rPr>
          <w:rFonts w:ascii="宋体" w:hAnsi="宋体" w:hint="eastAsia"/>
          <w:sz w:val="24"/>
        </w:rPr>
        <w:t>隐约着</w:t>
      </w:r>
      <w:proofErr w:type="gramEnd"/>
      <w:r>
        <w:rPr>
          <w:rFonts w:ascii="宋体" w:hAnsi="宋体" w:hint="eastAsia"/>
          <w:sz w:val="24"/>
        </w:rPr>
        <w:t>青春的消息，是极健壮的处子的皮肤。（说说句子表达效果）_____________________________________________________</w:t>
      </w:r>
    </w:p>
    <w:p w:rsidR="005F618E" w:rsidRDefault="005F618E" w:rsidP="005F618E">
      <w:pPr>
        <w:tabs>
          <w:tab w:val="left" w:pos="7560"/>
        </w:tabs>
        <w:spacing w:line="300" w:lineRule="auto"/>
        <w:ind w:leftChars="200" w:left="420"/>
        <w:rPr>
          <w:rFonts w:ascii="宋体" w:hAnsi="宋体" w:hint="eastAsia"/>
          <w:sz w:val="24"/>
        </w:rPr>
      </w:pPr>
      <w:r>
        <w:rPr>
          <w:rFonts w:ascii="宋体" w:hAnsi="宋体" w:hint="eastAsia"/>
          <w:sz w:val="24"/>
        </w:rPr>
        <w:t xml:space="preserve">_______________________________________________________ </w:t>
      </w:r>
    </w:p>
    <w:p w:rsidR="005F618E" w:rsidRDefault="005F618E" w:rsidP="005F618E">
      <w:pPr>
        <w:numPr>
          <w:ilvl w:val="0"/>
          <w:numId w:val="4"/>
        </w:numPr>
        <w:tabs>
          <w:tab w:val="left" w:pos="7560"/>
        </w:tabs>
        <w:spacing w:line="300" w:lineRule="auto"/>
        <w:ind w:firstLineChars="200" w:firstLine="480"/>
        <w:rPr>
          <w:rFonts w:ascii="宋体" w:hAnsi="宋体" w:hint="eastAsia"/>
          <w:sz w:val="24"/>
        </w:rPr>
      </w:pPr>
      <w:r>
        <w:rPr>
          <w:rFonts w:ascii="宋体" w:hAnsi="宋体" w:hint="eastAsia"/>
          <w:sz w:val="24"/>
        </w:rPr>
        <w:t>我急得大哭，闰土也躲到厨房里，哭着不肯出门。（两个“哭”字传达出人物怎样的情感？）</w:t>
      </w:r>
    </w:p>
    <w:p w:rsidR="005F618E" w:rsidRDefault="005F618E" w:rsidP="005F618E">
      <w:pPr>
        <w:tabs>
          <w:tab w:val="left" w:pos="7560"/>
        </w:tabs>
        <w:spacing w:line="300" w:lineRule="auto"/>
        <w:ind w:leftChars="200" w:left="420"/>
        <w:rPr>
          <w:rFonts w:ascii="宋体" w:hAnsi="宋体" w:hint="eastAsia"/>
          <w:sz w:val="24"/>
        </w:rPr>
      </w:pPr>
      <w:r>
        <w:rPr>
          <w:rFonts w:ascii="宋体" w:hAnsi="宋体" w:hint="eastAsia"/>
          <w:sz w:val="24"/>
        </w:rPr>
        <w:t xml:space="preserve">_______________________________________________________________ </w:t>
      </w:r>
    </w:p>
    <w:p w:rsidR="005F618E" w:rsidRDefault="005F618E" w:rsidP="005F618E">
      <w:pPr>
        <w:numPr>
          <w:ilvl w:val="0"/>
          <w:numId w:val="4"/>
        </w:numPr>
        <w:tabs>
          <w:tab w:val="left" w:pos="7560"/>
        </w:tabs>
        <w:spacing w:line="300" w:lineRule="auto"/>
        <w:ind w:firstLineChars="200" w:firstLine="480"/>
        <w:rPr>
          <w:rFonts w:ascii="宋体" w:hAnsi="宋体" w:hint="eastAsia"/>
          <w:sz w:val="24"/>
        </w:rPr>
      </w:pPr>
      <w:r>
        <w:rPr>
          <w:rFonts w:ascii="宋体" w:hAnsi="宋体" w:hint="eastAsia"/>
          <w:sz w:val="24"/>
        </w:rPr>
        <w:t>这时候，我清清楚楚地看见，而且现在也清清楚楚地记得，他的脸上不再有那种慈祥的愉快的表情。（两个“清清楚楚”说明了什么？）</w:t>
      </w:r>
    </w:p>
    <w:p w:rsidR="005F618E" w:rsidRDefault="005F618E" w:rsidP="005F618E">
      <w:pPr>
        <w:tabs>
          <w:tab w:val="left" w:pos="7560"/>
        </w:tabs>
        <w:spacing w:line="300" w:lineRule="auto"/>
        <w:ind w:leftChars="200" w:left="420"/>
        <w:rPr>
          <w:rFonts w:ascii="宋体" w:hAnsi="宋体" w:hint="eastAsia"/>
          <w:sz w:val="24"/>
        </w:rPr>
      </w:pPr>
      <w:r>
        <w:rPr>
          <w:rFonts w:ascii="宋体" w:hAnsi="宋体" w:hint="eastAsia"/>
          <w:sz w:val="24"/>
        </w:rPr>
        <w:t xml:space="preserve">____________________________________________________________ </w:t>
      </w:r>
    </w:p>
    <w:p w:rsidR="005F618E" w:rsidRDefault="005F618E" w:rsidP="005F618E">
      <w:pPr>
        <w:tabs>
          <w:tab w:val="left" w:pos="7560"/>
        </w:tabs>
        <w:spacing w:line="300" w:lineRule="auto"/>
        <w:rPr>
          <w:rFonts w:hint="eastAsia"/>
          <w:b/>
          <w:bCs/>
          <w:color w:val="000000"/>
          <w:sz w:val="24"/>
        </w:rPr>
      </w:pPr>
      <w:r>
        <w:rPr>
          <w:rFonts w:hint="eastAsia"/>
          <w:b/>
          <w:bCs/>
          <w:color w:val="000000"/>
          <w:sz w:val="24"/>
        </w:rPr>
        <w:t>三、句子变换比武台，当然我不会输的啊！呵呵</w:t>
      </w:r>
      <w:r>
        <w:rPr>
          <w:rFonts w:hint="eastAsia"/>
          <w:b/>
          <w:bCs/>
          <w:color w:val="000000"/>
          <w:sz w:val="24"/>
        </w:rPr>
        <w:t>O(</w:t>
      </w:r>
      <w:r>
        <w:rPr>
          <w:rFonts w:hint="eastAsia"/>
          <w:b/>
          <w:bCs/>
          <w:color w:val="000000"/>
          <w:sz w:val="24"/>
        </w:rPr>
        <w:t>∩</w:t>
      </w:r>
      <w:r>
        <w:rPr>
          <w:rFonts w:hint="eastAsia"/>
          <w:b/>
          <w:bCs/>
          <w:color w:val="000000"/>
          <w:sz w:val="24"/>
        </w:rPr>
        <w:t>_</w:t>
      </w:r>
      <w:r>
        <w:rPr>
          <w:rFonts w:hint="eastAsia"/>
          <w:b/>
          <w:bCs/>
          <w:color w:val="000000"/>
          <w:sz w:val="24"/>
        </w:rPr>
        <w:t>∩</w:t>
      </w:r>
      <w:r>
        <w:rPr>
          <w:rFonts w:hint="eastAsia"/>
          <w:b/>
          <w:bCs/>
          <w:color w:val="000000"/>
          <w:sz w:val="24"/>
        </w:rPr>
        <w:t>)O~</w:t>
      </w:r>
      <w:r>
        <w:rPr>
          <w:rFonts w:hint="eastAsia"/>
          <w:b/>
          <w:bCs/>
          <w:color w:val="000000"/>
          <w:sz w:val="24"/>
        </w:rPr>
        <w:t>（</w:t>
      </w:r>
      <w:r>
        <w:rPr>
          <w:rFonts w:hint="eastAsia"/>
          <w:b/>
          <w:bCs/>
          <w:color w:val="000000"/>
          <w:sz w:val="24"/>
        </w:rPr>
        <w:t>15</w:t>
      </w:r>
      <w:r>
        <w:rPr>
          <w:rFonts w:hint="eastAsia"/>
          <w:b/>
          <w:bCs/>
          <w:color w:val="000000"/>
          <w:sz w:val="24"/>
        </w:rPr>
        <w:t>分）</w:t>
      </w:r>
    </w:p>
    <w:p w:rsidR="005F618E" w:rsidRDefault="005F618E" w:rsidP="005F618E">
      <w:pPr>
        <w:tabs>
          <w:tab w:val="left" w:pos="7560"/>
        </w:tabs>
        <w:spacing w:line="300" w:lineRule="auto"/>
        <w:rPr>
          <w:rFonts w:ascii="宋体" w:hAnsi="宋体" w:cs="Arial" w:hint="eastAsia"/>
          <w:color w:val="000000"/>
          <w:sz w:val="24"/>
          <w:szCs w:val="21"/>
        </w:rPr>
      </w:pPr>
      <w:r>
        <w:rPr>
          <w:rFonts w:ascii="宋体" w:hAnsi="宋体" w:cs="Arial" w:hint="eastAsia"/>
          <w:color w:val="000000"/>
          <w:sz w:val="24"/>
          <w:szCs w:val="21"/>
        </w:rPr>
        <w:t xml:space="preserve">     1、四周围黑洞洞的，很容易碰壁。（改成反问句）</w:t>
      </w:r>
    </w:p>
    <w:p w:rsidR="005F618E" w:rsidRDefault="005F618E" w:rsidP="005F618E">
      <w:pPr>
        <w:tabs>
          <w:tab w:val="left" w:pos="7560"/>
        </w:tabs>
        <w:spacing w:line="300" w:lineRule="auto"/>
        <w:rPr>
          <w:rFonts w:ascii="宋体" w:hAnsi="宋体" w:cs="Arial" w:hint="eastAsia"/>
          <w:color w:val="000000"/>
          <w:sz w:val="24"/>
          <w:szCs w:val="21"/>
        </w:rPr>
      </w:pPr>
      <w:r>
        <w:rPr>
          <w:rFonts w:ascii="宋体" w:hAnsi="宋体" w:cs="Arial" w:hint="eastAsia"/>
          <w:color w:val="000000"/>
          <w:sz w:val="24"/>
          <w:szCs w:val="21"/>
        </w:rPr>
        <w:t xml:space="preserve">        ________________________________________________________ </w:t>
      </w:r>
    </w:p>
    <w:p w:rsidR="005F618E" w:rsidRDefault="005F618E" w:rsidP="005F618E">
      <w:pPr>
        <w:tabs>
          <w:tab w:val="left" w:pos="7560"/>
        </w:tabs>
        <w:spacing w:line="300" w:lineRule="auto"/>
        <w:rPr>
          <w:rFonts w:ascii="宋体" w:hAnsi="宋体" w:cs="Arial" w:hint="eastAsia"/>
          <w:color w:val="000000"/>
          <w:sz w:val="24"/>
          <w:szCs w:val="21"/>
        </w:rPr>
      </w:pPr>
      <w:r>
        <w:rPr>
          <w:rFonts w:ascii="宋体" w:hAnsi="宋体" w:cs="Arial" w:hint="eastAsia"/>
          <w:color w:val="000000"/>
          <w:sz w:val="24"/>
          <w:szCs w:val="21"/>
        </w:rPr>
        <w:t xml:space="preserve">     2、我兢兢业业地努力干好送报纸的工作。（缩句）</w:t>
      </w:r>
    </w:p>
    <w:p w:rsidR="005F618E" w:rsidRDefault="005F618E" w:rsidP="005F618E">
      <w:pPr>
        <w:tabs>
          <w:tab w:val="left" w:pos="7560"/>
        </w:tabs>
        <w:spacing w:line="300" w:lineRule="auto"/>
        <w:rPr>
          <w:rFonts w:ascii="宋体" w:hAnsi="宋体" w:cs="Arial" w:hint="eastAsia"/>
          <w:color w:val="000000"/>
          <w:sz w:val="24"/>
          <w:szCs w:val="21"/>
        </w:rPr>
      </w:pPr>
      <w:r>
        <w:rPr>
          <w:rFonts w:ascii="宋体" w:hAnsi="宋体" w:cs="Arial" w:hint="eastAsia"/>
          <w:color w:val="000000"/>
          <w:sz w:val="24"/>
          <w:szCs w:val="21"/>
        </w:rPr>
        <w:t xml:space="preserve">        ________________________________________________________</w:t>
      </w:r>
    </w:p>
    <w:p w:rsidR="005F618E" w:rsidRDefault="005F618E" w:rsidP="005F618E">
      <w:pPr>
        <w:tabs>
          <w:tab w:val="left" w:pos="7560"/>
        </w:tabs>
        <w:spacing w:line="300" w:lineRule="auto"/>
        <w:rPr>
          <w:rFonts w:ascii="宋体" w:hAnsi="宋体" w:cs="Arial" w:hint="eastAsia"/>
          <w:color w:val="000000"/>
          <w:sz w:val="24"/>
          <w:szCs w:val="21"/>
        </w:rPr>
      </w:pPr>
      <w:r>
        <w:rPr>
          <w:rFonts w:ascii="宋体" w:hAnsi="宋体" w:cs="Arial" w:hint="eastAsia"/>
          <w:color w:val="000000"/>
          <w:sz w:val="24"/>
          <w:szCs w:val="21"/>
        </w:rPr>
        <w:t xml:space="preserve">     3、师傅说：“你年纪还小，等你长大了，就会从二泉的流水声中听到许多奇妙的声音。”（变成转述句）</w:t>
      </w:r>
    </w:p>
    <w:p w:rsidR="005F618E" w:rsidRDefault="005F618E" w:rsidP="005F618E">
      <w:pPr>
        <w:tabs>
          <w:tab w:val="left" w:pos="7560"/>
        </w:tabs>
        <w:spacing w:line="300" w:lineRule="auto"/>
        <w:rPr>
          <w:rFonts w:ascii="宋体" w:hAnsi="宋体" w:cs="Arial" w:hint="eastAsia"/>
          <w:color w:val="000000"/>
          <w:sz w:val="24"/>
          <w:szCs w:val="21"/>
        </w:rPr>
      </w:pPr>
      <w:r>
        <w:rPr>
          <w:rFonts w:ascii="宋体" w:hAnsi="宋体" w:cs="Arial" w:hint="eastAsia"/>
          <w:color w:val="000000"/>
          <w:sz w:val="24"/>
          <w:szCs w:val="21"/>
        </w:rPr>
        <w:t xml:space="preserve">  ________________________________________________________________</w:t>
      </w:r>
    </w:p>
    <w:p w:rsidR="005F618E" w:rsidRDefault="005F618E" w:rsidP="005F618E">
      <w:pPr>
        <w:tabs>
          <w:tab w:val="left" w:pos="7560"/>
        </w:tabs>
        <w:spacing w:line="300" w:lineRule="auto"/>
        <w:rPr>
          <w:rFonts w:ascii="宋体" w:hAnsi="宋体" w:cs="Arial" w:hint="eastAsia"/>
          <w:color w:val="000000"/>
          <w:sz w:val="24"/>
          <w:szCs w:val="21"/>
        </w:rPr>
      </w:pPr>
      <w:r>
        <w:rPr>
          <w:rFonts w:ascii="宋体" w:hAnsi="宋体" w:cs="Arial" w:hint="eastAsia"/>
          <w:color w:val="000000"/>
          <w:sz w:val="24"/>
          <w:szCs w:val="21"/>
        </w:rPr>
        <w:t xml:space="preserve">     4、鲁迅先生的为人令我们钦佩。（</w:t>
      </w:r>
      <w:proofErr w:type="gramStart"/>
      <w:r>
        <w:rPr>
          <w:rFonts w:ascii="宋体" w:hAnsi="宋体" w:cs="Arial" w:hint="eastAsia"/>
          <w:color w:val="000000"/>
          <w:sz w:val="24"/>
          <w:szCs w:val="21"/>
        </w:rPr>
        <w:t>改反问句</w:t>
      </w:r>
      <w:proofErr w:type="gramEnd"/>
      <w:r>
        <w:rPr>
          <w:rFonts w:ascii="宋体" w:hAnsi="宋体" w:cs="Arial" w:hint="eastAsia"/>
          <w:color w:val="000000"/>
          <w:sz w:val="24"/>
          <w:szCs w:val="21"/>
        </w:rPr>
        <w:t>）</w:t>
      </w:r>
    </w:p>
    <w:p w:rsidR="005F618E" w:rsidRDefault="005F618E" w:rsidP="005F618E">
      <w:pPr>
        <w:tabs>
          <w:tab w:val="left" w:pos="7560"/>
        </w:tabs>
        <w:spacing w:line="300" w:lineRule="auto"/>
        <w:ind w:firstLineChars="200" w:firstLine="480"/>
        <w:rPr>
          <w:rFonts w:ascii="宋体" w:hAnsi="宋体" w:cs="Arial" w:hint="eastAsia"/>
          <w:color w:val="000000"/>
          <w:sz w:val="24"/>
          <w:szCs w:val="21"/>
        </w:rPr>
      </w:pPr>
      <w:r>
        <w:rPr>
          <w:rFonts w:ascii="宋体" w:hAnsi="宋体" w:cs="Arial" w:hint="eastAsia"/>
          <w:color w:val="000000"/>
          <w:sz w:val="24"/>
          <w:szCs w:val="21"/>
        </w:rPr>
        <w:t xml:space="preserve">________________________________________________ </w:t>
      </w:r>
    </w:p>
    <w:p w:rsidR="005F618E" w:rsidRDefault="005F618E" w:rsidP="005F618E">
      <w:pPr>
        <w:tabs>
          <w:tab w:val="left" w:pos="7560"/>
        </w:tabs>
        <w:spacing w:line="300" w:lineRule="auto"/>
        <w:ind w:firstLineChars="200" w:firstLine="480"/>
        <w:rPr>
          <w:rFonts w:ascii="宋体" w:hAnsi="宋体" w:cs="Arial" w:hint="eastAsia"/>
          <w:color w:val="000000"/>
          <w:sz w:val="24"/>
          <w:szCs w:val="21"/>
        </w:rPr>
      </w:pPr>
      <w:r>
        <w:rPr>
          <w:rFonts w:ascii="宋体" w:hAnsi="宋体" w:cs="Arial" w:hint="eastAsia"/>
          <w:color w:val="000000"/>
          <w:sz w:val="24"/>
          <w:szCs w:val="21"/>
        </w:rPr>
        <w:t xml:space="preserve"> 5、井冈山的竹子把鬼子打得魂飞魄散。（改“被”字句）</w:t>
      </w:r>
    </w:p>
    <w:p w:rsidR="005F618E" w:rsidRDefault="005F618E" w:rsidP="005F618E">
      <w:pPr>
        <w:tabs>
          <w:tab w:val="left" w:pos="7560"/>
        </w:tabs>
        <w:spacing w:line="300" w:lineRule="auto"/>
        <w:ind w:firstLineChars="200" w:firstLine="480"/>
        <w:rPr>
          <w:rFonts w:ascii="宋体" w:hAnsi="宋体" w:cs="Arial" w:hint="eastAsia"/>
          <w:color w:val="000000"/>
          <w:sz w:val="24"/>
          <w:szCs w:val="21"/>
        </w:rPr>
      </w:pPr>
      <w:r>
        <w:rPr>
          <w:rFonts w:ascii="宋体" w:hAnsi="宋体" w:cs="Arial" w:hint="eastAsia"/>
          <w:color w:val="000000"/>
          <w:sz w:val="24"/>
          <w:szCs w:val="21"/>
        </w:rPr>
        <w:t>____________________________________________________</w:t>
      </w:r>
    </w:p>
    <w:p w:rsidR="005F618E" w:rsidRDefault="005F618E" w:rsidP="005F618E">
      <w:pPr>
        <w:tabs>
          <w:tab w:val="left" w:pos="7560"/>
        </w:tabs>
        <w:spacing w:line="300" w:lineRule="auto"/>
        <w:ind w:firstLineChars="200" w:firstLine="480"/>
        <w:rPr>
          <w:rFonts w:ascii="宋体" w:hAnsi="宋体" w:cs="Arial" w:hint="eastAsia"/>
          <w:color w:val="000000"/>
          <w:sz w:val="24"/>
          <w:szCs w:val="21"/>
        </w:rPr>
      </w:pPr>
      <w:r>
        <w:rPr>
          <w:rFonts w:ascii="宋体" w:hAnsi="宋体" w:cs="Arial" w:hint="eastAsia"/>
          <w:color w:val="000000"/>
          <w:sz w:val="24"/>
          <w:szCs w:val="21"/>
        </w:rPr>
        <w:t xml:space="preserve"> 6、诸葛亮的聪明才智我们佩服得五体投地。（改双重否定）</w:t>
      </w:r>
    </w:p>
    <w:p w:rsidR="005F618E" w:rsidRDefault="005F618E" w:rsidP="005F618E">
      <w:pPr>
        <w:tabs>
          <w:tab w:val="left" w:pos="7560"/>
        </w:tabs>
        <w:spacing w:line="300" w:lineRule="auto"/>
        <w:ind w:firstLineChars="200" w:firstLine="480"/>
        <w:rPr>
          <w:rFonts w:ascii="宋体" w:hAnsi="宋体" w:cs="Arial" w:hint="eastAsia"/>
          <w:color w:val="000000"/>
          <w:sz w:val="24"/>
          <w:szCs w:val="21"/>
        </w:rPr>
      </w:pPr>
      <w:r>
        <w:rPr>
          <w:rFonts w:ascii="宋体" w:hAnsi="宋体" w:cs="Arial" w:hint="eastAsia"/>
          <w:color w:val="000000"/>
          <w:sz w:val="24"/>
          <w:szCs w:val="21"/>
        </w:rPr>
        <w:t xml:space="preserve">_____________________________________________________ </w:t>
      </w:r>
    </w:p>
    <w:p w:rsidR="005F618E" w:rsidRDefault="005F618E" w:rsidP="005F618E">
      <w:pPr>
        <w:spacing w:line="300" w:lineRule="auto"/>
        <w:rPr>
          <w:b/>
          <w:bCs/>
          <w:sz w:val="24"/>
        </w:rPr>
      </w:pPr>
      <w:r>
        <w:rPr>
          <w:rFonts w:ascii="宋体" w:hAnsi="宋体" w:cs="Arial" w:hint="eastAsia"/>
          <w:b/>
          <w:bCs/>
          <w:color w:val="000000"/>
          <w:sz w:val="24"/>
          <w:szCs w:val="21"/>
        </w:rPr>
        <w:t>四、</w:t>
      </w:r>
      <w:r>
        <w:rPr>
          <w:b/>
          <w:bCs/>
          <w:sz w:val="24"/>
        </w:rPr>
        <w:t>加上合适的词语，把两句话并成一句话。</w:t>
      </w:r>
      <w:r>
        <w:rPr>
          <w:rFonts w:hint="eastAsia"/>
          <w:b/>
          <w:bCs/>
          <w:sz w:val="24"/>
        </w:rPr>
        <w:t>（</w:t>
      </w:r>
      <w:r>
        <w:rPr>
          <w:rFonts w:hint="eastAsia"/>
          <w:b/>
          <w:bCs/>
          <w:sz w:val="24"/>
        </w:rPr>
        <w:t>15</w:t>
      </w:r>
      <w:r>
        <w:rPr>
          <w:rFonts w:hint="eastAsia"/>
          <w:b/>
          <w:bCs/>
          <w:sz w:val="24"/>
        </w:rPr>
        <w:t>分）</w:t>
      </w:r>
    </w:p>
    <w:p w:rsidR="005F618E" w:rsidRDefault="005F618E" w:rsidP="005F618E">
      <w:pPr>
        <w:spacing w:line="300" w:lineRule="auto"/>
        <w:ind w:firstLineChars="200" w:firstLine="480"/>
        <w:rPr>
          <w:sz w:val="24"/>
        </w:rPr>
      </w:pPr>
      <w:r>
        <w:rPr>
          <w:rFonts w:hint="eastAsia"/>
          <w:sz w:val="24"/>
        </w:rPr>
        <w:t>1</w:t>
      </w:r>
      <w:r>
        <w:rPr>
          <w:rFonts w:hint="eastAsia"/>
          <w:sz w:val="24"/>
        </w:rPr>
        <w:t>、</w:t>
      </w:r>
      <w:r>
        <w:rPr>
          <w:sz w:val="24"/>
        </w:rPr>
        <w:t xml:space="preserve">生产发展了。　</w:t>
      </w:r>
      <w:r>
        <w:rPr>
          <w:sz w:val="24"/>
        </w:rPr>
        <w:t xml:space="preserve"> </w:t>
      </w:r>
      <w:r>
        <w:rPr>
          <w:sz w:val="24"/>
        </w:rPr>
        <w:t>人民丰衣足食。</w:t>
      </w:r>
    </w:p>
    <w:p w:rsidR="005F618E" w:rsidRDefault="005F618E" w:rsidP="005F618E">
      <w:pPr>
        <w:spacing w:line="300" w:lineRule="auto"/>
        <w:ind w:firstLineChars="200" w:firstLine="480"/>
        <w:rPr>
          <w:rFonts w:hint="eastAsia"/>
          <w:sz w:val="24"/>
        </w:rPr>
      </w:pPr>
      <w:r>
        <w:rPr>
          <w:rFonts w:hint="eastAsia"/>
          <w:sz w:val="24"/>
        </w:rPr>
        <w:t xml:space="preserve">______________________________________________ </w:t>
      </w:r>
    </w:p>
    <w:p w:rsidR="005F618E" w:rsidRDefault="005F618E" w:rsidP="005F618E">
      <w:pPr>
        <w:spacing w:line="300" w:lineRule="auto"/>
        <w:ind w:firstLineChars="200" w:firstLine="480"/>
        <w:rPr>
          <w:sz w:val="24"/>
        </w:rPr>
      </w:pPr>
      <w:r>
        <w:rPr>
          <w:rFonts w:hint="eastAsia"/>
          <w:sz w:val="24"/>
        </w:rPr>
        <w:t>2</w:t>
      </w:r>
      <w:r>
        <w:rPr>
          <w:rFonts w:hint="eastAsia"/>
          <w:sz w:val="24"/>
        </w:rPr>
        <w:t>、</w:t>
      </w:r>
      <w:r>
        <w:rPr>
          <w:sz w:val="24"/>
        </w:rPr>
        <w:t>雨</w:t>
      </w:r>
      <w:proofErr w:type="gramStart"/>
      <w:r>
        <w:rPr>
          <w:sz w:val="24"/>
        </w:rPr>
        <w:t>来愿意</w:t>
      </w:r>
      <w:proofErr w:type="gramEnd"/>
      <w:r>
        <w:rPr>
          <w:sz w:val="24"/>
        </w:rPr>
        <w:t>牺牲自己。</w:t>
      </w:r>
      <w:r>
        <w:rPr>
          <w:sz w:val="24"/>
        </w:rPr>
        <w:t xml:space="preserve"> </w:t>
      </w:r>
      <w:r>
        <w:rPr>
          <w:sz w:val="24"/>
        </w:rPr>
        <w:t>雨来不说出李大叔藏身的地方。</w:t>
      </w:r>
    </w:p>
    <w:p w:rsidR="005F618E" w:rsidRDefault="005F618E" w:rsidP="005F618E">
      <w:pPr>
        <w:spacing w:line="300" w:lineRule="auto"/>
        <w:ind w:firstLineChars="200" w:firstLine="480"/>
        <w:rPr>
          <w:rFonts w:hint="eastAsia"/>
          <w:sz w:val="24"/>
        </w:rPr>
      </w:pPr>
      <w:r>
        <w:rPr>
          <w:rFonts w:hint="eastAsia"/>
          <w:sz w:val="24"/>
        </w:rPr>
        <w:t xml:space="preserve">_______________________________________________ </w:t>
      </w:r>
    </w:p>
    <w:p w:rsidR="005F618E" w:rsidRDefault="005F618E" w:rsidP="005F618E">
      <w:pPr>
        <w:spacing w:line="300" w:lineRule="auto"/>
        <w:ind w:firstLineChars="200" w:firstLine="480"/>
        <w:rPr>
          <w:sz w:val="24"/>
        </w:rPr>
      </w:pPr>
      <w:r>
        <w:rPr>
          <w:rFonts w:hint="eastAsia"/>
          <w:sz w:val="24"/>
        </w:rPr>
        <w:lastRenderedPageBreak/>
        <w:t>3</w:t>
      </w:r>
      <w:r>
        <w:rPr>
          <w:rFonts w:hint="eastAsia"/>
          <w:sz w:val="24"/>
        </w:rPr>
        <w:t>、</w:t>
      </w:r>
      <w:r>
        <w:rPr>
          <w:sz w:val="24"/>
        </w:rPr>
        <w:t>太阳离我们这么远。</w:t>
      </w:r>
      <w:r>
        <w:rPr>
          <w:sz w:val="24"/>
        </w:rPr>
        <w:t xml:space="preserve"> </w:t>
      </w:r>
      <w:r>
        <w:rPr>
          <w:sz w:val="24"/>
        </w:rPr>
        <w:t>太阳和我们的关系非常密切。</w:t>
      </w:r>
    </w:p>
    <w:p w:rsidR="005F618E" w:rsidRDefault="005F618E" w:rsidP="005F618E">
      <w:pPr>
        <w:spacing w:line="300" w:lineRule="auto"/>
        <w:ind w:firstLineChars="200" w:firstLine="480"/>
        <w:rPr>
          <w:rFonts w:hint="eastAsia"/>
          <w:sz w:val="24"/>
        </w:rPr>
      </w:pPr>
      <w:r>
        <w:rPr>
          <w:rFonts w:hint="eastAsia"/>
          <w:sz w:val="24"/>
        </w:rPr>
        <w:t xml:space="preserve">__________________________________________________ </w:t>
      </w:r>
    </w:p>
    <w:p w:rsidR="005F618E" w:rsidRDefault="005F618E" w:rsidP="005F618E">
      <w:pPr>
        <w:spacing w:line="300" w:lineRule="auto"/>
        <w:ind w:firstLineChars="200" w:firstLine="480"/>
        <w:rPr>
          <w:sz w:val="24"/>
        </w:rPr>
      </w:pPr>
      <w:r>
        <w:rPr>
          <w:rFonts w:hint="eastAsia"/>
          <w:sz w:val="24"/>
        </w:rPr>
        <w:t>4</w:t>
      </w:r>
      <w:r>
        <w:rPr>
          <w:rFonts w:hint="eastAsia"/>
          <w:sz w:val="24"/>
        </w:rPr>
        <w:t>、</w:t>
      </w:r>
      <w:r>
        <w:rPr>
          <w:sz w:val="24"/>
        </w:rPr>
        <w:t xml:space="preserve">老鼠落到了猫的手中。　</w:t>
      </w:r>
      <w:r>
        <w:rPr>
          <w:sz w:val="24"/>
        </w:rPr>
        <w:t xml:space="preserve"> </w:t>
      </w:r>
      <w:r>
        <w:rPr>
          <w:sz w:val="24"/>
        </w:rPr>
        <w:t>老鼠再也别想活了。</w:t>
      </w:r>
    </w:p>
    <w:p w:rsidR="005F618E" w:rsidRDefault="005F618E" w:rsidP="005F618E">
      <w:pPr>
        <w:spacing w:line="300" w:lineRule="auto"/>
        <w:ind w:firstLineChars="200" w:firstLine="480"/>
        <w:rPr>
          <w:rFonts w:hint="eastAsia"/>
          <w:sz w:val="24"/>
        </w:rPr>
      </w:pPr>
      <w:r>
        <w:rPr>
          <w:rFonts w:hint="eastAsia"/>
          <w:sz w:val="24"/>
        </w:rPr>
        <w:t xml:space="preserve">___________________________________________________ </w:t>
      </w:r>
    </w:p>
    <w:p w:rsidR="005F618E" w:rsidRDefault="005F618E" w:rsidP="005F618E">
      <w:pPr>
        <w:spacing w:line="300" w:lineRule="auto"/>
        <w:ind w:firstLineChars="200" w:firstLine="480"/>
        <w:rPr>
          <w:sz w:val="24"/>
        </w:rPr>
      </w:pPr>
      <w:r>
        <w:rPr>
          <w:rFonts w:hint="eastAsia"/>
          <w:sz w:val="24"/>
        </w:rPr>
        <w:t>5</w:t>
      </w:r>
      <w:r>
        <w:rPr>
          <w:rFonts w:hint="eastAsia"/>
          <w:sz w:val="24"/>
        </w:rPr>
        <w:t>、</w:t>
      </w:r>
      <w:r>
        <w:rPr>
          <w:sz w:val="24"/>
        </w:rPr>
        <w:t>人们都来这儿购物。</w:t>
      </w:r>
      <w:r>
        <w:rPr>
          <w:sz w:val="24"/>
        </w:rPr>
        <w:t xml:space="preserve"> </w:t>
      </w:r>
      <w:r>
        <w:rPr>
          <w:sz w:val="24"/>
        </w:rPr>
        <w:t>这家商店的商品货真价实，信誉很好。</w:t>
      </w:r>
    </w:p>
    <w:p w:rsidR="005F618E" w:rsidRDefault="005F618E" w:rsidP="005F618E">
      <w:pPr>
        <w:spacing w:line="300" w:lineRule="auto"/>
        <w:ind w:firstLineChars="200" w:firstLine="480"/>
        <w:rPr>
          <w:rFonts w:hint="eastAsia"/>
          <w:sz w:val="24"/>
        </w:rPr>
      </w:pPr>
      <w:r>
        <w:rPr>
          <w:rFonts w:hint="eastAsia"/>
          <w:sz w:val="24"/>
        </w:rPr>
        <w:t>________________________________________________________</w:t>
      </w:r>
    </w:p>
    <w:p w:rsidR="005F618E" w:rsidRDefault="005F618E" w:rsidP="005F618E">
      <w:pPr>
        <w:spacing w:line="300" w:lineRule="auto"/>
        <w:ind w:firstLineChars="200" w:firstLine="480"/>
        <w:rPr>
          <w:sz w:val="24"/>
        </w:rPr>
      </w:pPr>
      <w:r>
        <w:rPr>
          <w:rFonts w:hint="eastAsia"/>
          <w:sz w:val="24"/>
        </w:rPr>
        <w:t>6</w:t>
      </w:r>
      <w:r>
        <w:rPr>
          <w:rFonts w:hint="eastAsia"/>
          <w:sz w:val="24"/>
        </w:rPr>
        <w:t>、</w:t>
      </w:r>
      <w:r>
        <w:rPr>
          <w:sz w:val="24"/>
        </w:rPr>
        <w:t>我移动一下身子。</w:t>
      </w:r>
      <w:r>
        <w:rPr>
          <w:sz w:val="24"/>
        </w:rPr>
        <w:t xml:space="preserve"> </w:t>
      </w:r>
      <w:r>
        <w:rPr>
          <w:sz w:val="24"/>
        </w:rPr>
        <w:t>我可能暴露目标。</w:t>
      </w:r>
    </w:p>
    <w:p w:rsidR="005F618E" w:rsidRDefault="005F618E" w:rsidP="005F618E">
      <w:pPr>
        <w:spacing w:line="300" w:lineRule="auto"/>
        <w:ind w:firstLineChars="200" w:firstLine="480"/>
        <w:rPr>
          <w:rFonts w:hint="eastAsia"/>
          <w:sz w:val="24"/>
        </w:rPr>
      </w:pPr>
      <w:r>
        <w:rPr>
          <w:rFonts w:hint="eastAsia"/>
          <w:sz w:val="24"/>
        </w:rPr>
        <w:t>____________________________________________________</w:t>
      </w:r>
    </w:p>
    <w:p w:rsidR="005F618E" w:rsidRDefault="005F618E" w:rsidP="005F618E">
      <w:pPr>
        <w:rPr>
          <w:sz w:val="24"/>
        </w:rPr>
      </w:pPr>
    </w:p>
    <w:p w:rsidR="005F618E" w:rsidRDefault="005F618E" w:rsidP="005F618E">
      <w:pPr>
        <w:tabs>
          <w:tab w:val="left" w:pos="7560"/>
        </w:tabs>
        <w:spacing w:line="300" w:lineRule="auto"/>
        <w:rPr>
          <w:rFonts w:ascii="宋体" w:hAnsi="宋体" w:hint="eastAsia"/>
          <w:b/>
          <w:bCs/>
          <w:sz w:val="24"/>
        </w:rPr>
      </w:pPr>
      <w:r>
        <w:rPr>
          <w:rFonts w:ascii="宋体" w:hAnsi="宋体" w:hint="eastAsia"/>
          <w:b/>
          <w:bCs/>
          <w:sz w:val="24"/>
        </w:rPr>
        <w:t>五、神医啄木鸟，勤勤恳恳治语病。（用修改符号）（15分）</w:t>
      </w:r>
    </w:p>
    <w:p w:rsidR="005F618E" w:rsidRDefault="005F618E" w:rsidP="005F618E">
      <w:pPr>
        <w:pStyle w:val="a5"/>
        <w:spacing w:before="0" w:beforeAutospacing="0" w:after="0" w:afterAutospacing="0" w:line="300" w:lineRule="auto"/>
        <w:ind w:firstLineChars="200" w:firstLine="480"/>
        <w:rPr>
          <w:rFonts w:ascii="Times New Roman" w:hAnsi="Times New Roman"/>
          <w:color w:val="000000"/>
        </w:rPr>
      </w:pPr>
      <w:r>
        <w:rPr>
          <w:rFonts w:ascii="Times New Roman" w:hAnsi="Times New Roman" w:hint="eastAsia"/>
          <w:color w:val="000000"/>
        </w:rPr>
        <w:t>1</w:t>
      </w:r>
      <w:r>
        <w:rPr>
          <w:rFonts w:ascii="Times New Roman" w:hAnsi="Times New Roman" w:hint="eastAsia"/>
          <w:color w:val="000000"/>
        </w:rPr>
        <w:t>、</w:t>
      </w:r>
      <w:r>
        <w:rPr>
          <w:rFonts w:ascii="Times New Roman" w:hAnsi="Times New Roman"/>
          <w:color w:val="000000"/>
        </w:rPr>
        <w:t>我爱吃苹果、香蕉、黄瓜等水果。</w:t>
      </w:r>
    </w:p>
    <w:p w:rsidR="005F618E" w:rsidRDefault="005F618E" w:rsidP="005F618E">
      <w:pPr>
        <w:pStyle w:val="a5"/>
        <w:spacing w:before="0" w:beforeAutospacing="0" w:after="0" w:afterAutospacing="0" w:line="300" w:lineRule="auto"/>
        <w:ind w:firstLineChars="200" w:firstLine="480"/>
        <w:rPr>
          <w:rFonts w:ascii="Times New Roman" w:hAnsi="Times New Roman"/>
          <w:color w:val="000000"/>
        </w:rPr>
      </w:pPr>
    </w:p>
    <w:p w:rsidR="005F618E" w:rsidRDefault="005F618E" w:rsidP="005F618E">
      <w:pPr>
        <w:pStyle w:val="a5"/>
        <w:spacing w:before="0" w:beforeAutospacing="0" w:after="0" w:afterAutospacing="0" w:line="300" w:lineRule="auto"/>
        <w:ind w:firstLineChars="200" w:firstLine="480"/>
        <w:rPr>
          <w:rFonts w:ascii="Times New Roman" w:hAnsi="Times New Roman"/>
          <w:color w:val="000000"/>
        </w:rPr>
      </w:pPr>
      <w:r>
        <w:rPr>
          <w:rFonts w:ascii="Times New Roman" w:hAnsi="Times New Roman" w:hint="eastAsia"/>
          <w:color w:val="000000"/>
        </w:rPr>
        <w:t>2</w:t>
      </w:r>
      <w:r>
        <w:rPr>
          <w:rFonts w:ascii="Times New Roman" w:hAnsi="Times New Roman" w:hint="eastAsia"/>
          <w:color w:val="000000"/>
        </w:rPr>
        <w:t>、</w:t>
      </w:r>
      <w:r>
        <w:rPr>
          <w:rFonts w:ascii="Times New Roman" w:hAnsi="Times New Roman"/>
          <w:color w:val="000000"/>
        </w:rPr>
        <w:t>图书角有《儿童文学》《少年文艺》和《中国少年报》等课外书。</w:t>
      </w:r>
    </w:p>
    <w:p w:rsidR="005F618E" w:rsidRDefault="005F618E" w:rsidP="005F618E">
      <w:pPr>
        <w:pStyle w:val="a5"/>
        <w:spacing w:before="0" w:beforeAutospacing="0" w:after="0" w:afterAutospacing="0" w:line="300" w:lineRule="auto"/>
        <w:ind w:firstLineChars="200" w:firstLine="480"/>
        <w:rPr>
          <w:rFonts w:ascii="Times New Roman" w:hAnsi="Times New Roman"/>
          <w:color w:val="000000"/>
        </w:rPr>
      </w:pPr>
    </w:p>
    <w:p w:rsidR="005F618E" w:rsidRDefault="005F618E" w:rsidP="005F618E">
      <w:pPr>
        <w:pStyle w:val="a5"/>
        <w:spacing w:before="0" w:beforeAutospacing="0" w:after="0" w:afterAutospacing="0" w:line="300" w:lineRule="auto"/>
        <w:ind w:firstLineChars="200" w:firstLine="480"/>
        <w:rPr>
          <w:rFonts w:ascii="Times New Roman" w:hAnsi="Times New Roman"/>
          <w:color w:val="000000"/>
        </w:rPr>
      </w:pPr>
      <w:r>
        <w:rPr>
          <w:rFonts w:ascii="Times New Roman" w:hAnsi="Times New Roman" w:hint="eastAsia"/>
          <w:color w:val="000000"/>
        </w:rPr>
        <w:t>3</w:t>
      </w:r>
      <w:r>
        <w:rPr>
          <w:rFonts w:ascii="Times New Roman" w:hAnsi="Times New Roman" w:hint="eastAsia"/>
          <w:color w:val="000000"/>
        </w:rPr>
        <w:t>、</w:t>
      </w:r>
      <w:r>
        <w:rPr>
          <w:rFonts w:ascii="Times New Roman" w:hAnsi="Times New Roman"/>
          <w:color w:val="000000"/>
        </w:rPr>
        <w:t> </w:t>
      </w:r>
      <w:r>
        <w:rPr>
          <w:rFonts w:ascii="Times New Roman" w:hAnsi="Times New Roman"/>
          <w:color w:val="000000"/>
        </w:rPr>
        <w:t>他经常回忆过去有趣的往事。</w:t>
      </w:r>
    </w:p>
    <w:p w:rsidR="005F618E" w:rsidRDefault="005F618E" w:rsidP="005F618E">
      <w:pPr>
        <w:pStyle w:val="a5"/>
        <w:spacing w:before="0" w:beforeAutospacing="0" w:after="0" w:afterAutospacing="0" w:line="300" w:lineRule="auto"/>
        <w:ind w:firstLineChars="200" w:firstLine="480"/>
        <w:rPr>
          <w:rFonts w:ascii="Times New Roman" w:hAnsi="Times New Roman"/>
          <w:color w:val="000000"/>
        </w:rPr>
      </w:pPr>
    </w:p>
    <w:p w:rsidR="005F618E" w:rsidRDefault="005F618E" w:rsidP="005F618E">
      <w:pPr>
        <w:pStyle w:val="a5"/>
        <w:spacing w:before="0" w:beforeAutospacing="0" w:after="0" w:afterAutospacing="0" w:line="300" w:lineRule="auto"/>
        <w:ind w:firstLineChars="200" w:firstLine="480"/>
        <w:rPr>
          <w:rFonts w:hint="eastAsia"/>
          <w:color w:val="000000"/>
        </w:rPr>
      </w:pPr>
      <w:r>
        <w:rPr>
          <w:rFonts w:hint="eastAsia"/>
          <w:color w:val="000000"/>
        </w:rPr>
        <w:t>4、今天中午下了一天的雨。</w:t>
      </w:r>
    </w:p>
    <w:p w:rsidR="005F618E" w:rsidRDefault="005F618E" w:rsidP="005F618E">
      <w:pPr>
        <w:pStyle w:val="a5"/>
        <w:spacing w:before="0" w:beforeAutospacing="0" w:after="0" w:afterAutospacing="0" w:line="300" w:lineRule="auto"/>
        <w:ind w:firstLineChars="200" w:firstLine="480"/>
        <w:rPr>
          <w:rFonts w:hint="eastAsia"/>
          <w:color w:val="000000"/>
        </w:rPr>
      </w:pPr>
      <w:r>
        <w:rPr>
          <w:rFonts w:hint="eastAsia"/>
          <w:color w:val="000000"/>
        </w:rPr>
        <w:t>5、我上完五年级了，还有一年没有毕业。</w:t>
      </w:r>
    </w:p>
    <w:p w:rsidR="005F618E" w:rsidRDefault="005F618E" w:rsidP="005F618E">
      <w:pPr>
        <w:pStyle w:val="a5"/>
        <w:spacing w:before="0" w:beforeAutospacing="0" w:after="0" w:afterAutospacing="0" w:line="300" w:lineRule="auto"/>
        <w:ind w:firstLineChars="200" w:firstLine="480"/>
        <w:rPr>
          <w:rFonts w:hint="eastAsia"/>
          <w:color w:val="000000"/>
        </w:rPr>
      </w:pPr>
    </w:p>
    <w:p w:rsidR="005F618E" w:rsidRPr="00D575FE" w:rsidRDefault="005F618E" w:rsidP="005F618E">
      <w:pPr>
        <w:pStyle w:val="a5"/>
        <w:numPr>
          <w:ilvl w:val="0"/>
          <w:numId w:val="5"/>
        </w:numPr>
        <w:spacing w:before="0" w:beforeAutospacing="0" w:after="0" w:afterAutospacing="0" w:line="300" w:lineRule="auto"/>
        <w:ind w:firstLineChars="200" w:firstLine="480"/>
        <w:rPr>
          <w:rFonts w:ascii="Times New Roman" w:hAnsi="Times New Roman" w:hint="eastAsia"/>
          <w:b/>
          <w:bCs/>
          <w:color w:val="000000"/>
        </w:rPr>
      </w:pPr>
      <w:r>
        <w:rPr>
          <w:rFonts w:hint="eastAsia"/>
          <w:color w:val="000000"/>
        </w:rPr>
        <w:t> 万里长城、故宫博物院和南京长江大桥是中外游客向往的古迹。</w:t>
      </w:r>
    </w:p>
    <w:p w:rsidR="005F618E" w:rsidRDefault="005F618E" w:rsidP="005F618E">
      <w:pPr>
        <w:pStyle w:val="a5"/>
        <w:spacing w:before="0" w:beforeAutospacing="0" w:after="0" w:afterAutospacing="0" w:line="300" w:lineRule="auto"/>
        <w:rPr>
          <w:rFonts w:ascii="Times New Roman" w:hAnsi="Times New Roman" w:hint="eastAsia"/>
          <w:b/>
          <w:bCs/>
          <w:color w:val="000000"/>
        </w:rPr>
      </w:pPr>
    </w:p>
    <w:p w:rsidR="005F618E" w:rsidRDefault="005F618E" w:rsidP="005F618E">
      <w:pPr>
        <w:pStyle w:val="a5"/>
        <w:numPr>
          <w:ilvl w:val="0"/>
          <w:numId w:val="6"/>
        </w:numPr>
        <w:spacing w:before="0" w:beforeAutospacing="0" w:after="0" w:afterAutospacing="0" w:line="300" w:lineRule="auto"/>
        <w:rPr>
          <w:rFonts w:hint="eastAsia"/>
          <w:b/>
          <w:bCs/>
          <w:color w:val="000000"/>
        </w:rPr>
      </w:pPr>
      <w:r>
        <w:rPr>
          <w:rFonts w:hint="eastAsia"/>
          <w:b/>
          <w:bCs/>
          <w:color w:val="000000"/>
        </w:rPr>
        <w:t>句子判断，我能行！（20分）</w:t>
      </w:r>
    </w:p>
    <w:p w:rsidR="005F618E" w:rsidRDefault="005F618E" w:rsidP="005F618E">
      <w:pPr>
        <w:pStyle w:val="a5"/>
        <w:spacing w:before="0" w:beforeAutospacing="0" w:after="0" w:afterAutospacing="0" w:line="300" w:lineRule="auto"/>
        <w:rPr>
          <w:rFonts w:hint="eastAsia"/>
          <w:color w:val="000000"/>
        </w:rPr>
      </w:pPr>
      <w:r>
        <w:rPr>
          <w:rFonts w:hint="eastAsia"/>
          <w:color w:val="000000"/>
        </w:rPr>
        <w:t xml:space="preserve">   1、说说下列句子分别用了什么修辞手法？</w:t>
      </w:r>
    </w:p>
    <w:p w:rsidR="005F618E" w:rsidRDefault="005F618E" w:rsidP="005F618E">
      <w:pPr>
        <w:pStyle w:val="a5"/>
        <w:numPr>
          <w:ilvl w:val="0"/>
          <w:numId w:val="7"/>
        </w:numPr>
        <w:spacing w:before="0" w:beforeAutospacing="0" w:after="0" w:afterAutospacing="0" w:line="300" w:lineRule="auto"/>
        <w:ind w:firstLineChars="200" w:firstLine="480"/>
        <w:rPr>
          <w:rFonts w:hint="eastAsia"/>
          <w:color w:val="000000"/>
        </w:rPr>
      </w:pPr>
      <w:r>
        <w:rPr>
          <w:rFonts w:hint="eastAsia"/>
          <w:color w:val="000000"/>
        </w:rPr>
        <w:t xml:space="preserve"> 爱是什么？是全心的投入，是忘我的倾诉，是纯真的洗礼，是勇敢的付出，是奋不顾身的追求，是无可阻挡的奔突。  （      ）（      ）</w:t>
      </w:r>
    </w:p>
    <w:p w:rsidR="005F618E" w:rsidRDefault="005F618E" w:rsidP="005F618E">
      <w:pPr>
        <w:pStyle w:val="a5"/>
        <w:numPr>
          <w:ilvl w:val="0"/>
          <w:numId w:val="7"/>
        </w:numPr>
        <w:spacing w:before="0" w:beforeAutospacing="0" w:after="0" w:afterAutospacing="0" w:line="300" w:lineRule="auto"/>
        <w:ind w:firstLineChars="200" w:firstLine="480"/>
        <w:rPr>
          <w:rFonts w:hint="eastAsia"/>
          <w:color w:val="000000"/>
        </w:rPr>
      </w:pPr>
      <w:r>
        <w:rPr>
          <w:rFonts w:hint="eastAsia"/>
          <w:color w:val="000000"/>
        </w:rPr>
        <w:t>它长得很委屈，瘦瘦的，似乎一碰便立刻会断。      （      ）</w:t>
      </w:r>
    </w:p>
    <w:p w:rsidR="005F618E" w:rsidRDefault="005F618E" w:rsidP="005F618E">
      <w:pPr>
        <w:pStyle w:val="a5"/>
        <w:numPr>
          <w:ilvl w:val="0"/>
          <w:numId w:val="7"/>
        </w:numPr>
        <w:spacing w:before="0" w:beforeAutospacing="0" w:after="0" w:afterAutospacing="0" w:line="300" w:lineRule="auto"/>
        <w:ind w:firstLineChars="200" w:firstLine="480"/>
        <w:rPr>
          <w:rFonts w:hint="eastAsia"/>
          <w:color w:val="000000"/>
        </w:rPr>
      </w:pPr>
      <w:r>
        <w:rPr>
          <w:rFonts w:hint="eastAsia"/>
          <w:color w:val="000000"/>
        </w:rPr>
        <w:t>飞流直下三千尺，疑是银河落九天。                （      ）</w:t>
      </w:r>
    </w:p>
    <w:p w:rsidR="005F618E" w:rsidRDefault="005F618E" w:rsidP="005F618E">
      <w:pPr>
        <w:numPr>
          <w:ilvl w:val="0"/>
          <w:numId w:val="7"/>
        </w:numPr>
        <w:spacing w:line="300" w:lineRule="auto"/>
        <w:ind w:firstLineChars="200" w:firstLine="480"/>
        <w:rPr>
          <w:rFonts w:hint="eastAsia"/>
          <w:color w:val="000000"/>
          <w:sz w:val="24"/>
        </w:rPr>
      </w:pPr>
      <w:r>
        <w:rPr>
          <w:sz w:val="24"/>
        </w:rPr>
        <w:t>酒逢知己千杯少</w:t>
      </w:r>
      <w:r>
        <w:rPr>
          <w:sz w:val="24"/>
        </w:rPr>
        <w:t xml:space="preserve"> </w:t>
      </w:r>
      <w:r>
        <w:rPr>
          <w:rFonts w:hint="eastAsia"/>
          <w:sz w:val="24"/>
        </w:rPr>
        <w:t>，</w:t>
      </w:r>
      <w:r>
        <w:rPr>
          <w:sz w:val="24"/>
        </w:rPr>
        <w:t>话不投机半句多</w:t>
      </w:r>
      <w:r>
        <w:rPr>
          <w:sz w:val="24"/>
        </w:rPr>
        <w:t xml:space="preserve"> </w:t>
      </w:r>
      <w:r>
        <w:rPr>
          <w:rFonts w:hint="eastAsia"/>
          <w:sz w:val="24"/>
        </w:rPr>
        <w:t>。</w:t>
      </w:r>
      <w:r>
        <w:rPr>
          <w:rFonts w:hint="eastAsia"/>
          <w:sz w:val="24"/>
        </w:rPr>
        <w:t xml:space="preserve">              </w:t>
      </w:r>
      <w:r>
        <w:rPr>
          <w:rFonts w:hint="eastAsia"/>
          <w:sz w:val="24"/>
        </w:rPr>
        <w:t>（</w:t>
      </w:r>
      <w:r>
        <w:rPr>
          <w:rFonts w:hint="eastAsia"/>
          <w:sz w:val="24"/>
        </w:rPr>
        <w:t xml:space="preserve">      </w:t>
      </w:r>
      <w:r>
        <w:rPr>
          <w:rFonts w:hint="eastAsia"/>
          <w:sz w:val="24"/>
        </w:rPr>
        <w:t>）</w:t>
      </w:r>
    </w:p>
    <w:p w:rsidR="005F618E" w:rsidRDefault="005F618E" w:rsidP="005F618E">
      <w:pPr>
        <w:numPr>
          <w:ilvl w:val="0"/>
          <w:numId w:val="8"/>
        </w:numPr>
        <w:spacing w:line="300" w:lineRule="auto"/>
        <w:ind w:leftChars="200" w:left="420"/>
        <w:rPr>
          <w:rFonts w:hint="eastAsia"/>
          <w:sz w:val="24"/>
        </w:rPr>
      </w:pPr>
      <w:r>
        <w:rPr>
          <w:rFonts w:hint="eastAsia"/>
          <w:sz w:val="24"/>
        </w:rPr>
        <w:t>说说下列各句运用了什么说明方法？</w:t>
      </w:r>
    </w:p>
    <w:p w:rsidR="005F618E" w:rsidRDefault="005F618E" w:rsidP="005F618E">
      <w:pPr>
        <w:numPr>
          <w:ilvl w:val="0"/>
          <w:numId w:val="9"/>
        </w:numPr>
        <w:spacing w:line="300" w:lineRule="auto"/>
        <w:ind w:firstLineChars="200" w:firstLine="480"/>
        <w:rPr>
          <w:rFonts w:hint="eastAsia"/>
          <w:sz w:val="24"/>
        </w:rPr>
      </w:pPr>
      <w:r>
        <w:rPr>
          <w:rFonts w:hint="eastAsia"/>
          <w:sz w:val="24"/>
        </w:rPr>
        <w:t>地球虽有缺点，可是比月球上的满目疮痍要强得多。据我们所知，金星永远被炽热的气体窒息住了，火星周围笼罩着一层冰冷的二氧化碳，都是同样不讨人喜欢的星球。</w:t>
      </w:r>
      <w:r>
        <w:rPr>
          <w:rFonts w:hint="eastAsia"/>
          <w:sz w:val="24"/>
        </w:rPr>
        <w:t xml:space="preserve">  </w:t>
      </w:r>
      <w:r>
        <w:rPr>
          <w:rFonts w:hint="eastAsia"/>
          <w:sz w:val="24"/>
        </w:rPr>
        <w:t>（</w:t>
      </w:r>
      <w:r>
        <w:rPr>
          <w:rFonts w:hint="eastAsia"/>
          <w:sz w:val="24"/>
        </w:rPr>
        <w:t xml:space="preserve">       </w:t>
      </w:r>
      <w:r>
        <w:rPr>
          <w:rFonts w:hint="eastAsia"/>
          <w:sz w:val="24"/>
        </w:rPr>
        <w:t>）</w:t>
      </w:r>
    </w:p>
    <w:p w:rsidR="005F618E" w:rsidRDefault="005F618E" w:rsidP="005F618E">
      <w:pPr>
        <w:numPr>
          <w:ilvl w:val="0"/>
          <w:numId w:val="9"/>
        </w:numPr>
        <w:spacing w:line="300" w:lineRule="auto"/>
        <w:ind w:firstLineChars="200" w:firstLine="480"/>
        <w:rPr>
          <w:rFonts w:hint="eastAsia"/>
          <w:sz w:val="24"/>
        </w:rPr>
      </w:pPr>
      <w:r>
        <w:rPr>
          <w:rFonts w:hint="eastAsia"/>
          <w:sz w:val="24"/>
        </w:rPr>
        <w:t>园中的许多小品，也极具匠心。比如这假山上有一挂细泉垂下，而山下却立了个汉白玉小和尚，光光的脑门，笑眯眯的眼神，双手齐肩……</w:t>
      </w:r>
      <w:r>
        <w:rPr>
          <w:rFonts w:hint="eastAsia"/>
          <w:sz w:val="24"/>
        </w:rPr>
        <w:t xml:space="preserve">                              </w:t>
      </w:r>
    </w:p>
    <w:p w:rsidR="005F618E" w:rsidRDefault="005F618E" w:rsidP="005F618E">
      <w:pPr>
        <w:spacing w:line="300" w:lineRule="auto"/>
        <w:ind w:leftChars="200" w:left="420"/>
        <w:rPr>
          <w:rFonts w:hint="eastAsia"/>
          <w:sz w:val="24"/>
        </w:rPr>
      </w:pPr>
      <w:r>
        <w:rPr>
          <w:rFonts w:hint="eastAsia"/>
          <w:sz w:val="24"/>
        </w:rPr>
        <w:t xml:space="preserve">                                                     (       )</w:t>
      </w:r>
    </w:p>
    <w:p w:rsidR="005F618E" w:rsidRDefault="005F618E" w:rsidP="005F618E">
      <w:pPr>
        <w:numPr>
          <w:ilvl w:val="0"/>
          <w:numId w:val="9"/>
        </w:numPr>
        <w:spacing w:line="300" w:lineRule="auto"/>
        <w:ind w:firstLineChars="200" w:firstLine="480"/>
        <w:rPr>
          <w:rFonts w:hint="eastAsia"/>
          <w:sz w:val="24"/>
        </w:rPr>
      </w:pPr>
      <w:r>
        <w:rPr>
          <w:rFonts w:ascii="宋体" w:hAnsi="宋体" w:hint="eastAsia"/>
          <w:sz w:val="24"/>
        </w:rPr>
        <w:t>有同心圆或螺旋形纹线，看上去像水中旋涡的，叫斗形纹；有的纹线是</w:t>
      </w:r>
      <w:r>
        <w:rPr>
          <w:rFonts w:ascii="宋体" w:hAnsi="宋体" w:hint="eastAsia"/>
          <w:sz w:val="24"/>
        </w:rPr>
        <w:lastRenderedPageBreak/>
        <w:t>一边开口的，就像簸箕似的，叫箕形纹；有的纹线像弓一样，叫弓形纹。</w:t>
      </w:r>
    </w:p>
    <w:p w:rsidR="005F618E" w:rsidRDefault="005F618E" w:rsidP="005F618E">
      <w:pPr>
        <w:spacing w:line="300" w:lineRule="auto"/>
        <w:ind w:leftChars="200" w:left="420"/>
        <w:rPr>
          <w:rFonts w:ascii="宋体" w:hAnsi="宋体" w:hint="eastAsia"/>
          <w:sz w:val="24"/>
        </w:rPr>
      </w:pPr>
      <w:r>
        <w:rPr>
          <w:rFonts w:ascii="宋体" w:hAnsi="宋体" w:hint="eastAsia"/>
          <w:sz w:val="24"/>
        </w:rPr>
        <w:t xml:space="preserve">                                                     (        )</w:t>
      </w:r>
    </w:p>
    <w:p w:rsidR="005F618E" w:rsidRDefault="005F618E" w:rsidP="005F618E">
      <w:pPr>
        <w:numPr>
          <w:ilvl w:val="0"/>
          <w:numId w:val="9"/>
        </w:numPr>
        <w:spacing w:line="300" w:lineRule="auto"/>
        <w:ind w:firstLineChars="200" w:firstLine="480"/>
        <w:rPr>
          <w:rFonts w:ascii="宋体" w:hAnsi="宋体" w:hint="eastAsia"/>
          <w:sz w:val="24"/>
        </w:rPr>
      </w:pPr>
      <w:r>
        <w:rPr>
          <w:rFonts w:ascii="宋体" w:hAnsi="宋体" w:hint="eastAsia"/>
          <w:sz w:val="24"/>
        </w:rPr>
        <w:t>把许多小鱼小虾连同海水一齐吸进嘴里，然后闭上嘴，把海水</w:t>
      </w:r>
      <w:proofErr w:type="gramStart"/>
      <w:r>
        <w:rPr>
          <w:rFonts w:ascii="宋体" w:hAnsi="宋体" w:hint="eastAsia"/>
          <w:sz w:val="24"/>
        </w:rPr>
        <w:t>从须板中间滤</w:t>
      </w:r>
      <w:proofErr w:type="gramEnd"/>
      <w:r>
        <w:rPr>
          <w:rFonts w:ascii="宋体" w:hAnsi="宋体" w:hint="eastAsia"/>
          <w:sz w:val="24"/>
        </w:rPr>
        <w:t>出来，把小鱼小虾吞进肚子里，一顿就可以吃两千多公斤。（     ）</w:t>
      </w:r>
    </w:p>
    <w:p w:rsidR="005F618E" w:rsidRDefault="005F618E" w:rsidP="005F618E">
      <w:pPr>
        <w:numPr>
          <w:ilvl w:val="0"/>
          <w:numId w:val="9"/>
        </w:numPr>
        <w:spacing w:line="300" w:lineRule="auto"/>
        <w:ind w:firstLineChars="200" w:firstLine="480"/>
        <w:rPr>
          <w:rFonts w:ascii="宋体" w:hAnsi="宋体" w:hint="eastAsia"/>
          <w:sz w:val="24"/>
        </w:rPr>
      </w:pPr>
      <w:r>
        <w:rPr>
          <w:sz w:val="24"/>
        </w:rPr>
        <w:t>蚕的小小身躯是一座非常奇妙的</w:t>
      </w:r>
      <w:r>
        <w:rPr>
          <w:sz w:val="24"/>
        </w:rPr>
        <w:t>“</w:t>
      </w:r>
      <w:r>
        <w:rPr>
          <w:sz w:val="24"/>
        </w:rPr>
        <w:t>加工厂</w:t>
      </w:r>
      <w:r>
        <w:rPr>
          <w:sz w:val="24"/>
        </w:rPr>
        <w:t>”</w:t>
      </w:r>
      <w:r>
        <w:rPr>
          <w:sz w:val="24"/>
        </w:rPr>
        <w:t>。</w:t>
      </w:r>
      <w:r>
        <w:rPr>
          <w:rFonts w:hint="eastAsia"/>
          <w:sz w:val="24"/>
        </w:rPr>
        <w:t xml:space="preserve">             </w:t>
      </w:r>
      <w:r>
        <w:rPr>
          <w:rFonts w:hint="eastAsia"/>
          <w:sz w:val="24"/>
        </w:rPr>
        <w:t>（</w:t>
      </w:r>
      <w:r>
        <w:rPr>
          <w:rFonts w:hint="eastAsia"/>
          <w:sz w:val="24"/>
        </w:rPr>
        <w:t xml:space="preserve">     </w:t>
      </w:r>
      <w:r>
        <w:rPr>
          <w:rFonts w:hint="eastAsia"/>
          <w:sz w:val="24"/>
        </w:rPr>
        <w:t>）</w:t>
      </w:r>
    </w:p>
    <w:p w:rsidR="005F618E" w:rsidRDefault="005F618E" w:rsidP="005F618E">
      <w:pPr>
        <w:numPr>
          <w:ilvl w:val="0"/>
          <w:numId w:val="9"/>
        </w:numPr>
        <w:spacing w:line="300" w:lineRule="auto"/>
        <w:ind w:firstLineChars="200" w:firstLine="480"/>
        <w:rPr>
          <w:rFonts w:hint="eastAsia"/>
          <w:b/>
          <w:bCs/>
          <w:color w:val="000000"/>
          <w:sz w:val="24"/>
        </w:rPr>
      </w:pPr>
      <w:r>
        <w:rPr>
          <w:sz w:val="24"/>
        </w:rPr>
        <w:t>大气层中的对流层就是指温度上低下高的紧贴地面因而能形成对流的一层</w:t>
      </w:r>
      <w:r>
        <w:rPr>
          <w:rFonts w:hint="eastAsia"/>
          <w:sz w:val="24"/>
        </w:rPr>
        <w:t>。</w:t>
      </w:r>
      <w:r>
        <w:rPr>
          <w:rFonts w:hint="eastAsia"/>
          <w:sz w:val="24"/>
        </w:rPr>
        <w:t xml:space="preserve">                                                  </w:t>
      </w:r>
      <w:r>
        <w:rPr>
          <w:rFonts w:hint="eastAsia"/>
          <w:sz w:val="24"/>
        </w:rPr>
        <w:t>（</w:t>
      </w:r>
      <w:r>
        <w:rPr>
          <w:rFonts w:hint="eastAsia"/>
          <w:sz w:val="24"/>
        </w:rPr>
        <w:t xml:space="preserve">      </w:t>
      </w:r>
      <w:r>
        <w:rPr>
          <w:rFonts w:hint="eastAsia"/>
          <w:sz w:val="24"/>
        </w:rPr>
        <w:t>）</w:t>
      </w:r>
    </w:p>
    <w:p w:rsidR="005F618E" w:rsidRDefault="005F618E" w:rsidP="005F618E">
      <w:pPr>
        <w:rPr>
          <w:rFonts w:hint="eastAsia"/>
          <w:b/>
          <w:bCs/>
          <w:sz w:val="24"/>
        </w:rPr>
      </w:pPr>
      <w:r>
        <w:rPr>
          <w:rFonts w:hint="eastAsia"/>
          <w:b/>
          <w:bCs/>
          <w:sz w:val="24"/>
        </w:rPr>
        <w:t xml:space="preserve">                </w:t>
      </w:r>
    </w:p>
    <w:p w:rsidR="005F618E" w:rsidRDefault="005F618E" w:rsidP="005F618E">
      <w:pPr>
        <w:rPr>
          <w:rFonts w:hint="eastAsia"/>
          <w:b/>
          <w:bCs/>
          <w:sz w:val="24"/>
        </w:rPr>
      </w:pPr>
    </w:p>
    <w:p w:rsidR="00FA3076" w:rsidRDefault="00FA3076"/>
    <w:sectPr w:rsidR="00FA3076" w:rsidSect="00FA30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FC3" w:rsidRDefault="00617FC3" w:rsidP="005F618E">
      <w:r>
        <w:separator/>
      </w:r>
    </w:p>
  </w:endnote>
  <w:endnote w:type="continuationSeparator" w:id="0">
    <w:p w:rsidR="00617FC3" w:rsidRDefault="00617FC3" w:rsidP="005F61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FC3" w:rsidRDefault="00617FC3" w:rsidP="005F618E">
      <w:r>
        <w:separator/>
      </w:r>
    </w:p>
  </w:footnote>
  <w:footnote w:type="continuationSeparator" w:id="0">
    <w:p w:rsidR="00617FC3" w:rsidRDefault="00617FC3" w:rsidP="005F61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lvl w:ilvl="0">
      <w:start w:val="1"/>
      <w:numFmt w:val="decimalEnclosedCircleChinese"/>
      <w:suff w:val="nothing"/>
      <w:lvlText w:val="%1　"/>
      <w:lvlJc w:val="left"/>
      <w:pPr>
        <w:ind w:left="0" w:firstLine="400"/>
      </w:pPr>
      <w:rPr>
        <w:rFonts w:hint="eastAsia"/>
      </w:rPr>
    </w:lvl>
  </w:abstractNum>
  <w:abstractNum w:abstractNumId="1">
    <w:nsid w:val="0000000A"/>
    <w:multiLevelType w:val="singleLevel"/>
    <w:tmpl w:val="0000000A"/>
    <w:lvl w:ilvl="0">
      <w:start w:val="1"/>
      <w:numFmt w:val="chineseCounting"/>
      <w:suff w:val="nothing"/>
      <w:lvlText w:val="%1、"/>
      <w:lvlJc w:val="left"/>
    </w:lvl>
  </w:abstractNum>
  <w:abstractNum w:abstractNumId="2">
    <w:nsid w:val="0000000E"/>
    <w:multiLevelType w:val="singleLevel"/>
    <w:tmpl w:val="0000000E"/>
    <w:lvl w:ilvl="0">
      <w:start w:val="6"/>
      <w:numFmt w:val="decimal"/>
      <w:suff w:val="nothing"/>
      <w:lvlText w:val="%1、"/>
      <w:lvlJc w:val="left"/>
    </w:lvl>
  </w:abstractNum>
  <w:abstractNum w:abstractNumId="3">
    <w:nsid w:val="0000000F"/>
    <w:multiLevelType w:val="singleLevel"/>
    <w:tmpl w:val="0000000F"/>
    <w:lvl w:ilvl="0">
      <w:start w:val="1"/>
      <w:numFmt w:val="decimalEnclosedCircleChinese"/>
      <w:suff w:val="nothing"/>
      <w:lvlText w:val="%1　"/>
      <w:lvlJc w:val="left"/>
      <w:pPr>
        <w:ind w:left="0" w:firstLine="400"/>
      </w:pPr>
      <w:rPr>
        <w:rFonts w:hint="eastAsia"/>
      </w:rPr>
    </w:lvl>
  </w:abstractNum>
  <w:abstractNum w:abstractNumId="4">
    <w:nsid w:val="00000012"/>
    <w:multiLevelType w:val="singleLevel"/>
    <w:tmpl w:val="00000012"/>
    <w:lvl w:ilvl="0">
      <w:start w:val="2"/>
      <w:numFmt w:val="decimal"/>
      <w:suff w:val="nothing"/>
      <w:lvlText w:val="%1、"/>
      <w:lvlJc w:val="left"/>
    </w:lvl>
  </w:abstractNum>
  <w:abstractNum w:abstractNumId="5">
    <w:nsid w:val="00000015"/>
    <w:multiLevelType w:val="singleLevel"/>
    <w:tmpl w:val="00000015"/>
    <w:lvl w:ilvl="0">
      <w:start w:val="1"/>
      <w:numFmt w:val="decimalEnclosedCircleChinese"/>
      <w:suff w:val="nothing"/>
      <w:lvlText w:val="%1　"/>
      <w:lvlJc w:val="left"/>
      <w:pPr>
        <w:ind w:left="0" w:firstLine="400"/>
      </w:pPr>
      <w:rPr>
        <w:rFonts w:hint="eastAsia"/>
      </w:rPr>
    </w:lvl>
  </w:abstractNum>
  <w:abstractNum w:abstractNumId="6">
    <w:nsid w:val="00000016"/>
    <w:multiLevelType w:val="singleLevel"/>
    <w:tmpl w:val="00000016"/>
    <w:lvl w:ilvl="0">
      <w:start w:val="2"/>
      <w:numFmt w:val="chineseCounting"/>
      <w:suff w:val="nothing"/>
      <w:lvlText w:val="%1、"/>
      <w:lvlJc w:val="left"/>
    </w:lvl>
  </w:abstractNum>
  <w:abstractNum w:abstractNumId="7">
    <w:nsid w:val="00000017"/>
    <w:multiLevelType w:val="singleLevel"/>
    <w:tmpl w:val="00000017"/>
    <w:lvl w:ilvl="0">
      <w:start w:val="6"/>
      <w:numFmt w:val="chineseCounting"/>
      <w:suff w:val="nothing"/>
      <w:lvlText w:val="%1、"/>
      <w:lvlJc w:val="left"/>
    </w:lvl>
  </w:abstractNum>
  <w:abstractNum w:abstractNumId="8">
    <w:nsid w:val="00000018"/>
    <w:multiLevelType w:val="singleLevel"/>
    <w:tmpl w:val="00000018"/>
    <w:lvl w:ilvl="0">
      <w:start w:val="1"/>
      <w:numFmt w:val="decimalEnclosedCircleChinese"/>
      <w:suff w:val="nothing"/>
      <w:lvlText w:val="%1　"/>
      <w:lvlJc w:val="left"/>
      <w:pPr>
        <w:ind w:left="0" w:firstLine="400"/>
      </w:pPr>
      <w:rPr>
        <w:rFonts w:hint="eastAsia"/>
      </w:rPr>
    </w:lvl>
  </w:abstractNum>
  <w:num w:numId="1">
    <w:abstractNumId w:val="1"/>
  </w:num>
  <w:num w:numId="2">
    <w:abstractNumId w:val="5"/>
  </w:num>
  <w:num w:numId="3">
    <w:abstractNumId w:val="6"/>
  </w:num>
  <w:num w:numId="4">
    <w:abstractNumId w:val="0"/>
  </w:num>
  <w:num w:numId="5">
    <w:abstractNumId w:val="2"/>
  </w:num>
  <w:num w:numId="6">
    <w:abstractNumId w:val="7"/>
  </w:num>
  <w:num w:numId="7">
    <w:abstractNumId w:val="3"/>
  </w:num>
  <w:num w:numId="8">
    <w:abstractNumId w:val="4"/>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F618E"/>
    <w:rsid w:val="005F618E"/>
    <w:rsid w:val="00617FC3"/>
    <w:rsid w:val="00FA30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18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61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618E"/>
    <w:rPr>
      <w:sz w:val="18"/>
      <w:szCs w:val="18"/>
    </w:rPr>
  </w:style>
  <w:style w:type="paragraph" w:styleId="a4">
    <w:name w:val="footer"/>
    <w:basedOn w:val="a"/>
    <w:link w:val="Char0"/>
    <w:uiPriority w:val="99"/>
    <w:semiHidden/>
    <w:unhideWhenUsed/>
    <w:rsid w:val="005F618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F618E"/>
    <w:rPr>
      <w:sz w:val="18"/>
      <w:szCs w:val="18"/>
    </w:rPr>
  </w:style>
  <w:style w:type="paragraph" w:styleId="a5">
    <w:name w:val="Normal (Web)"/>
    <w:basedOn w:val="a"/>
    <w:rsid w:val="005F618E"/>
    <w:pPr>
      <w:widowControl/>
      <w:spacing w:before="100" w:beforeAutospacing="1" w:after="100" w:afterAutospacing="1"/>
      <w:jc w:val="left"/>
    </w:pPr>
    <w:rPr>
      <w:rFonts w:ascii="宋体" w:hAnsi="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606</Words>
  <Characters>3460</Characters>
  <Application>Microsoft Office Word</Application>
  <DocSecurity>0</DocSecurity>
  <Lines>28</Lines>
  <Paragraphs>8</Paragraphs>
  <ScaleCrop>false</ScaleCrop>
  <Company>微软中国</Company>
  <LinksUpToDate>false</LinksUpToDate>
  <CharactersWithSpaces>4058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2013-07-25T02:18:00Z</dcterms:created>
  <dcterms:modified xsi:type="dcterms:W3CDTF">2013-07-25T02:18:00Z</dcterms:modified>
</cp:coreProperties>
</file>